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3EDE9" w14:textId="32376B05" w:rsidR="00771689" w:rsidRDefault="00771689" w:rsidP="00C03CAE"/>
    <w:p w14:paraId="43635812" w14:textId="08AE1822" w:rsidR="00D77C5B" w:rsidRDefault="00D77C5B" w:rsidP="004F6D9D">
      <w:pPr>
        <w:shd w:val="clear" w:color="auto" w:fill="FFFFFF" w:themeFill="background1"/>
        <w:jc w:val="both"/>
        <w:rPr>
          <w:rFonts w:ascii="Verdana" w:hAnsi="Verdana" w:cs="Verdana"/>
          <w:color w:val="000000"/>
        </w:rPr>
      </w:pPr>
    </w:p>
    <w:p w14:paraId="31790401" w14:textId="77777777" w:rsidR="00D77C5B" w:rsidRDefault="00D77C5B" w:rsidP="00D77C5B">
      <w:pPr>
        <w:pStyle w:val="Ttol"/>
        <w:ind w:left="708" w:hanging="708"/>
        <w:rPr>
          <w:rFonts w:ascii="Verdana" w:hAnsi="Verdana" w:cs="Arial"/>
          <w:sz w:val="20"/>
          <w:u w:val="single"/>
        </w:rPr>
      </w:pPr>
    </w:p>
    <w:p w14:paraId="0A9B70AF" w14:textId="77777777" w:rsidR="00D77C5B" w:rsidRPr="004E6FA0" w:rsidRDefault="00D77C5B" w:rsidP="00D77C5B">
      <w:pPr>
        <w:pStyle w:val="Ttol"/>
        <w:ind w:left="708" w:hanging="708"/>
        <w:rPr>
          <w:rFonts w:ascii="Verdana" w:hAnsi="Verdana" w:cs="Arial"/>
          <w:b w:val="0"/>
          <w:sz w:val="20"/>
        </w:rPr>
      </w:pPr>
      <w:r w:rsidRPr="004E6FA0">
        <w:rPr>
          <w:rFonts w:ascii="Verdana" w:hAnsi="Verdana" w:cs="Arial"/>
          <w:sz w:val="20"/>
          <w:u w:val="single"/>
        </w:rPr>
        <w:t>ANNEX 1</w:t>
      </w:r>
    </w:p>
    <w:p w14:paraId="083EA6A5" w14:textId="77777777" w:rsidR="00D77C5B" w:rsidRPr="004E6FA0" w:rsidRDefault="00D77C5B" w:rsidP="00D77C5B">
      <w:pPr>
        <w:pStyle w:val="Ttol"/>
        <w:rPr>
          <w:rFonts w:ascii="Verdana" w:hAnsi="Verdana" w:cs="Arial"/>
          <w:b w:val="0"/>
          <w:sz w:val="20"/>
        </w:rPr>
      </w:pPr>
    </w:p>
    <w:p w14:paraId="668BBCD7" w14:textId="6C0338CC" w:rsidR="00D77C5B" w:rsidRPr="004C69D7" w:rsidRDefault="004C69D7" w:rsidP="00D77C5B">
      <w:pPr>
        <w:pStyle w:val="Ttol"/>
        <w:rPr>
          <w:rFonts w:ascii="Verdana" w:hAnsi="Verdana" w:cs="Arial"/>
          <w:b w:val="0"/>
          <w:i w:val="0"/>
          <w:sz w:val="20"/>
        </w:rPr>
      </w:pPr>
      <w:r w:rsidRPr="004C69D7">
        <w:rPr>
          <w:rFonts w:ascii="Verdana" w:hAnsi="Verdana" w:cs="Arial"/>
          <w:i w:val="0"/>
          <w:sz w:val="20"/>
        </w:rPr>
        <w:t>MODEL DE DECLARACIÓ RESPONSABLE</w:t>
      </w:r>
    </w:p>
    <w:p w14:paraId="19D86717" w14:textId="77777777" w:rsidR="00D77C5B" w:rsidRPr="004E6FA0" w:rsidRDefault="00D77C5B" w:rsidP="00D77C5B">
      <w:pPr>
        <w:pStyle w:val="Ttol"/>
        <w:rPr>
          <w:rFonts w:ascii="Verdana" w:hAnsi="Verdana" w:cs="Arial"/>
          <w:sz w:val="20"/>
        </w:rPr>
      </w:pPr>
    </w:p>
    <w:p w14:paraId="1DF78ED0" w14:textId="77777777" w:rsidR="00D77C5B" w:rsidRPr="004E6FA0" w:rsidRDefault="00D77C5B" w:rsidP="00D77C5B">
      <w:pPr>
        <w:pStyle w:val="Ttol"/>
        <w:rPr>
          <w:rFonts w:ascii="Verdana" w:hAnsi="Verdana" w:cs="Arial"/>
          <w:sz w:val="20"/>
        </w:rPr>
      </w:pPr>
    </w:p>
    <w:p w14:paraId="3D2E708B" w14:textId="7ABAD521" w:rsidR="00D77C5B" w:rsidRPr="00901E7C" w:rsidRDefault="00D77C5B" w:rsidP="00D77C5B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  <w:r w:rsidRPr="00901E7C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servei </w:t>
      </w:r>
      <w:r w:rsidR="00901E7C" w:rsidRPr="00901E7C">
        <w:rPr>
          <w:rFonts w:ascii="Verdana" w:hAnsi="Verdana" w:cs="Arial"/>
          <w:snapToGrid w:val="0"/>
          <w:sz w:val="20"/>
        </w:rPr>
        <w:t xml:space="preserve">de </w:t>
      </w:r>
      <w:r w:rsidR="00901E7C" w:rsidRPr="00901E7C">
        <w:rPr>
          <w:rFonts w:ascii="Verdana" w:hAnsi="Verdana"/>
          <w:sz w:val="20"/>
        </w:rPr>
        <w:t>gestió i implementació de visites guiades al Palau del Marquès d’Alfarràs, amb mesures de contractació pública sostenible</w:t>
      </w:r>
      <w:r w:rsidRPr="00901E7C">
        <w:rPr>
          <w:rFonts w:ascii="Verdana" w:hAnsi="Verdana" w:cs="Arial"/>
          <w:snapToGrid w:val="0"/>
          <w:sz w:val="20"/>
        </w:rPr>
        <w:t>, n</w:t>
      </w:r>
      <w:r w:rsidRPr="00901E7C">
        <w:rPr>
          <w:rFonts w:ascii="Verdana" w:hAnsi="Verdana" w:cs="Arial"/>
          <w:sz w:val="20"/>
        </w:rPr>
        <w:t>úm</w:t>
      </w:r>
      <w:r w:rsidRPr="00901E7C">
        <w:rPr>
          <w:rFonts w:ascii="Verdana" w:hAnsi="Verdana" w:cs="Arial"/>
          <w:snapToGrid w:val="0"/>
          <w:sz w:val="20"/>
        </w:rPr>
        <w:t>. Contracte</w:t>
      </w:r>
      <w:r w:rsidR="001C0689" w:rsidRPr="00901E7C">
        <w:rPr>
          <w:rFonts w:ascii="Verdana" w:hAnsi="Verdana" w:cs="Arial"/>
          <w:snapToGrid w:val="0"/>
          <w:sz w:val="20"/>
        </w:rPr>
        <w:t xml:space="preserve"> </w:t>
      </w:r>
      <w:r w:rsidR="00901E7C" w:rsidRPr="00901E7C">
        <w:rPr>
          <w:rFonts w:ascii="Verdana" w:hAnsi="Verdana" w:cs="Arial"/>
          <w:snapToGrid w:val="0"/>
          <w:color w:val="FF0000"/>
          <w:sz w:val="20"/>
        </w:rPr>
        <w:t>XXXXXX</w:t>
      </w:r>
      <w:r w:rsidRPr="00901E7C">
        <w:rPr>
          <w:rFonts w:ascii="Verdana" w:hAnsi="Verdana" w:cs="Arial"/>
          <w:snapToGrid w:val="0"/>
          <w:sz w:val="20"/>
        </w:rPr>
        <w:t>, núm</w:t>
      </w:r>
      <w:r w:rsidRPr="00901E7C">
        <w:rPr>
          <w:rFonts w:ascii="Verdana" w:hAnsi="Verdana" w:cs="Arial"/>
          <w:sz w:val="20"/>
        </w:rPr>
        <w:t>. Expedient 26/0</w:t>
      </w:r>
      <w:r w:rsidR="00901E7C" w:rsidRPr="00901E7C">
        <w:rPr>
          <w:rFonts w:ascii="Verdana" w:hAnsi="Verdana" w:cs="Arial"/>
          <w:sz w:val="20"/>
        </w:rPr>
        <w:t>008</w:t>
      </w:r>
    </w:p>
    <w:p w14:paraId="27FC8310" w14:textId="77777777" w:rsidR="00E45A25" w:rsidRPr="001C0689" w:rsidRDefault="00E45A25" w:rsidP="00D77C5B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4AF8EF3B" w14:textId="77777777" w:rsidR="00E45A25" w:rsidRPr="00E45A25" w:rsidRDefault="00E45A25" w:rsidP="00E45A25">
      <w:pPr>
        <w:shd w:val="clear" w:color="auto" w:fill="FFFFFF"/>
        <w:jc w:val="both"/>
        <w:rPr>
          <w:rFonts w:ascii="Verdana" w:hAnsi="Verdana" w:cs="Arial"/>
          <w:snapToGrid w:val="0"/>
        </w:rPr>
      </w:pPr>
    </w:p>
    <w:p w14:paraId="4AFE748A" w14:textId="77777777" w:rsidR="00E45A25" w:rsidRPr="00E45A25" w:rsidRDefault="00E45A25" w:rsidP="00E45A25">
      <w:pPr>
        <w:jc w:val="center"/>
        <w:rPr>
          <w:rFonts w:ascii="Verdana" w:hAnsi="Verdana" w:cs="Arial"/>
          <w:b/>
          <w:snapToGrid w:val="0"/>
          <w:lang w:eastAsia="es-ES"/>
        </w:rPr>
      </w:pPr>
      <w:r w:rsidRPr="00E45A25">
        <w:rPr>
          <w:rFonts w:ascii="Verdana" w:hAnsi="Verdana" w:cs="Arial"/>
          <w:b/>
          <w:snapToGrid w:val="0"/>
          <w:lang w:eastAsia="es-ES"/>
        </w:rPr>
        <w:t xml:space="preserve">DECLARA SOTA LA SEVA RESPONSABILITAT </w:t>
      </w:r>
      <w:r w:rsidRPr="00E45A25">
        <w:rPr>
          <w:rFonts w:ascii="Verdana" w:hAnsi="Verdana" w:cs="Arial"/>
          <w:b/>
          <w:snapToGrid w:val="0"/>
          <w:sz w:val="24"/>
          <w:szCs w:val="24"/>
          <w:vertAlign w:val="superscript"/>
          <w:lang w:eastAsia="es-ES"/>
        </w:rPr>
        <w:footnoteReference w:id="1"/>
      </w:r>
    </w:p>
    <w:p w14:paraId="1EC99E43" w14:textId="77777777" w:rsidR="00E45A25" w:rsidRPr="00E45A25" w:rsidRDefault="00E45A25" w:rsidP="00E45A25">
      <w:pPr>
        <w:jc w:val="center"/>
        <w:rPr>
          <w:rFonts w:ascii="Verdana" w:hAnsi="Verdana" w:cs="Arial"/>
          <w:snapToGrid w:val="0"/>
          <w:lang w:eastAsia="es-ES"/>
        </w:rPr>
      </w:pPr>
    </w:p>
    <w:p w14:paraId="37C938CC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</w:rPr>
        <w:t>Que ostenta la representació de l’empresa/entitat licitadora que presenta l’oferta.</w:t>
      </w:r>
    </w:p>
    <w:p w14:paraId="3D94B663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0D25CA5C" w14:textId="253C7E97" w:rsidR="00E45A25" w:rsidRPr="00E45A25" w:rsidRDefault="00E45A25" w:rsidP="00E45A25">
      <w:pPr>
        <w:shd w:val="clear" w:color="auto" w:fill="FFFFFF"/>
        <w:ind w:right="-2"/>
        <w:jc w:val="center"/>
        <w:rPr>
          <w:rFonts w:ascii="Verdana" w:hAnsi="Verdana" w:cs="Arial"/>
          <w:b/>
        </w:rPr>
      </w:pPr>
      <w:r w:rsidRPr="00E45A25">
        <w:rPr>
          <w:rFonts w:ascii="Verdana" w:hAnsi="Verdana" w:cs="Arial"/>
          <w:b/>
        </w:rPr>
        <w:t>Que l’esm</w:t>
      </w:r>
      <w:r w:rsidR="00F21D6E">
        <w:rPr>
          <w:rFonts w:ascii="Verdana" w:hAnsi="Verdana" w:cs="Arial"/>
          <w:b/>
        </w:rPr>
        <w:t>entada persona física/jurídica:</w:t>
      </w:r>
    </w:p>
    <w:p w14:paraId="7DD0EF74" w14:textId="77777777" w:rsidR="00E45A25" w:rsidRPr="00E45A25" w:rsidRDefault="00E45A25" w:rsidP="00E45A25">
      <w:pPr>
        <w:shd w:val="clear" w:color="auto" w:fill="FFFFFF"/>
        <w:ind w:right="-2"/>
        <w:jc w:val="center"/>
        <w:rPr>
          <w:rFonts w:ascii="Verdana" w:hAnsi="Verdana" w:cs="Arial"/>
        </w:rPr>
      </w:pPr>
    </w:p>
    <w:p w14:paraId="537F32A5" w14:textId="77777777" w:rsidR="00E45A25" w:rsidRPr="00E45A25" w:rsidRDefault="00E45A25" w:rsidP="00E45A25">
      <w:pPr>
        <w:ind w:left="1" w:hanging="1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t xml:space="preserve">Està inscrita en el següent </w:t>
      </w:r>
      <w:r w:rsidRPr="00E45A25">
        <w:rPr>
          <w:rFonts w:ascii="Verdana" w:hAnsi="Verdana" w:cs="Arial"/>
          <w:b/>
        </w:rPr>
        <w:t>registre electrònic</w:t>
      </w:r>
      <w:r w:rsidRPr="00E45A25">
        <w:rPr>
          <w:rFonts w:ascii="Verdana" w:hAnsi="Verdana" w:cs="Arial"/>
        </w:rPr>
        <w:t>:</w:t>
      </w:r>
    </w:p>
    <w:p w14:paraId="51C6C75F" w14:textId="77777777" w:rsidR="00E45A25" w:rsidRPr="00E45A25" w:rsidRDefault="00E45A25" w:rsidP="00E45A25">
      <w:pPr>
        <w:ind w:left="1" w:hanging="1"/>
        <w:jc w:val="both"/>
        <w:rPr>
          <w:rFonts w:ascii="Verdana" w:hAnsi="Verdana" w:cs="Arial"/>
        </w:rPr>
      </w:pPr>
    </w:p>
    <w:p w14:paraId="51DB62C6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686928E8" w14:textId="77777777" w:rsidR="00E45A25" w:rsidRPr="00E45A25" w:rsidRDefault="00E45A25" w:rsidP="00E45A25">
      <w:pPr>
        <w:ind w:left="426" w:hanging="1"/>
        <w:jc w:val="both"/>
        <w:rPr>
          <w:rFonts w:ascii="Verdana" w:hAnsi="Verdana" w:cs="Arial"/>
        </w:rPr>
      </w:pPr>
    </w:p>
    <w:p w14:paraId="25534A76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en el </w:t>
      </w:r>
      <w:r w:rsidRPr="00E45A25">
        <w:rPr>
          <w:rFonts w:ascii="Verdana" w:hAnsi="Verdana" w:cs="Arial"/>
          <w:i/>
        </w:rPr>
        <w:t xml:space="preserve">Registro Oficial de Licitadores y Empresas </w:t>
      </w:r>
      <w:proofErr w:type="spellStart"/>
      <w:r w:rsidRPr="00E45A25">
        <w:rPr>
          <w:rFonts w:ascii="Verdana" w:hAnsi="Verdana" w:cs="Arial"/>
          <w:i/>
        </w:rPr>
        <w:t>Clasificadas</w:t>
      </w:r>
      <w:proofErr w:type="spellEnd"/>
      <w:r w:rsidRPr="00E45A25">
        <w:rPr>
          <w:rFonts w:ascii="Verdana" w:hAnsi="Verdana" w:cs="Arial"/>
          <w:i/>
        </w:rPr>
        <w:t xml:space="preserve"> del Estado</w:t>
      </w:r>
      <w:r w:rsidRPr="00E45A25">
        <w:rPr>
          <w:rFonts w:ascii="Verdana" w:hAnsi="Verdana" w:cs="Arial"/>
        </w:rPr>
        <w:t xml:space="preserve"> (ROLECE) i tota la documentació que hi figura manté la seva vigència i no ha estat modificada.</w:t>
      </w:r>
    </w:p>
    <w:p w14:paraId="075C6637" w14:textId="77777777" w:rsidR="00E45A25" w:rsidRPr="00E45A25" w:rsidRDefault="00E45A25" w:rsidP="00E45A25">
      <w:pPr>
        <w:ind w:left="426" w:hanging="1"/>
        <w:jc w:val="both"/>
        <w:rPr>
          <w:rFonts w:ascii="Verdana" w:hAnsi="Verdana" w:cs="Arial"/>
        </w:rPr>
      </w:pPr>
    </w:p>
    <w:p w14:paraId="7EC9FB2F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en el Registre electrònic d’empreses licitadores de </w:t>
      </w:r>
      <w:r w:rsidRPr="00E45A25">
        <w:rPr>
          <w:rFonts w:ascii="Verdana" w:hAnsi="Verdana" w:cs="Arial"/>
          <w:i/>
          <w:sz w:val="16"/>
        </w:rPr>
        <w:t>indicar nom del registre i Comunitat Autònoma</w:t>
      </w:r>
      <w:r w:rsidRPr="00E45A25">
        <w:rPr>
          <w:rFonts w:ascii="Verdana" w:hAnsi="Verdana" w:cs="Arial"/>
          <w:sz w:val="16"/>
        </w:rPr>
        <w:t xml:space="preserve"> </w:t>
      </w:r>
      <w:r w:rsidRPr="00E45A25">
        <w:rPr>
          <w:rFonts w:ascii="Verdana" w:hAnsi="Verdana" w:cs="Arial"/>
        </w:rPr>
        <w:t>............................................ i tota la documentació que hi figura manté la seva vigència i no ha estat modificada.</w:t>
      </w:r>
    </w:p>
    <w:p w14:paraId="25B6248D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</w:p>
    <w:p w14:paraId="57A4ED0B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H</w:t>
      </w:r>
      <w:r w:rsidRPr="00E45A25">
        <w:rPr>
          <w:rFonts w:ascii="Verdana" w:hAnsi="Verdana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E45A25">
        <w:rPr>
          <w:rFonts w:ascii="Verdana" w:hAnsi="Verdana"/>
          <w:b/>
        </w:rPr>
        <w:t>adjunta l’acusament de rebut</w:t>
      </w:r>
      <w:r w:rsidRPr="00E45A25">
        <w:rPr>
          <w:rFonts w:ascii="Verdana" w:hAnsi="Verdana"/>
        </w:rPr>
        <w:t xml:space="preserve"> corresponent emès per l’esmentat Registre, i </w:t>
      </w:r>
      <w:r w:rsidRPr="00E45A25">
        <w:rPr>
          <w:rFonts w:ascii="Verdana" w:hAnsi="Verdana"/>
          <w:b/>
        </w:rPr>
        <w:t>declara sota la seva responsabilitat</w:t>
      </w:r>
      <w:r w:rsidRPr="00E45A25">
        <w:rPr>
          <w:rFonts w:ascii="Verdana" w:hAnsi="Verdana"/>
        </w:rPr>
        <w:t xml:space="preserve"> que hi ha presentat la documentació preceptiva i no ha rebut requeriment d’esmena per part del mateix.</w:t>
      </w:r>
    </w:p>
    <w:p w14:paraId="6D26A532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</w:p>
    <w:p w14:paraId="7E9C6612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</w:r>
      <w:r w:rsidRPr="00E45A25">
        <w:rPr>
          <w:rFonts w:ascii="Verdana" w:hAnsi="Verdana"/>
        </w:rPr>
        <w:t>No està inscrita</w:t>
      </w:r>
      <w:r w:rsidRPr="00E45A25">
        <w:rPr>
          <w:rFonts w:ascii="Verdana" w:hAnsi="Verdana" w:cs="Arial"/>
        </w:rPr>
        <w:t xml:space="preserve"> en cap dels anteriors registres electrònics.</w:t>
      </w:r>
    </w:p>
    <w:p w14:paraId="5104CAEE" w14:textId="77777777" w:rsidR="00E45A25" w:rsidRPr="00E45A25" w:rsidRDefault="00E45A25" w:rsidP="00E45A25">
      <w:pPr>
        <w:jc w:val="both"/>
        <w:rPr>
          <w:rFonts w:ascii="Verdana" w:hAnsi="Verdana" w:cs="Arial"/>
        </w:rPr>
      </w:pPr>
    </w:p>
    <w:p w14:paraId="3FE9F92F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És una Petita, Mitjana o Microempresa (PIME)</w:t>
      </w:r>
      <w:r w:rsidRPr="00E45A25">
        <w:rPr>
          <w:rFonts w:ascii="Verdana" w:hAnsi="Verdana" w:cs="Arial"/>
          <w:vertAlign w:val="superscript"/>
        </w:rPr>
        <w:footnoteReference w:id="2"/>
      </w:r>
      <w:r w:rsidRPr="00E45A25">
        <w:rPr>
          <w:rFonts w:ascii="Verdana" w:hAnsi="Verdana" w:cs="Arial"/>
        </w:rPr>
        <w:t xml:space="preserve"> en el moment de presentació de l’oferta. </w:t>
      </w:r>
    </w:p>
    <w:p w14:paraId="0E09490F" w14:textId="77777777" w:rsidR="00E45A25" w:rsidRPr="00E45A25" w:rsidRDefault="00E45A25" w:rsidP="00E45A25">
      <w:pPr>
        <w:ind w:left="1" w:hanging="1"/>
        <w:jc w:val="both"/>
        <w:rPr>
          <w:rFonts w:ascii="Verdana" w:hAnsi="Verdana" w:cs="Arial"/>
        </w:rPr>
      </w:pPr>
    </w:p>
    <w:p w14:paraId="154474C8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Pr="00E45A25">
        <w:rPr>
          <w:rFonts w:ascii="Verdana" w:hAnsi="Verdana" w:cs="Arial"/>
        </w:rPr>
      </w:r>
      <w:r w:rsidRPr="00E45A25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</w:r>
      <w:r w:rsidRPr="00E45A25">
        <w:rPr>
          <w:rFonts w:ascii="Verdana" w:hAnsi="Verdana"/>
        </w:rPr>
        <w:t xml:space="preserve">No es troba incursa en cap </w:t>
      </w:r>
      <w:r w:rsidRPr="00E45A25">
        <w:rPr>
          <w:rFonts w:ascii="Verdana" w:hAnsi="Verdana"/>
          <w:b/>
        </w:rPr>
        <w:t>prohibició de contractar</w:t>
      </w:r>
      <w:r w:rsidRPr="00E45A25">
        <w:rPr>
          <w:rFonts w:ascii="Verdana" w:hAnsi="Verdana" w:cs="Arial"/>
        </w:rPr>
        <w:t xml:space="preserve"> amb l’Administració</w:t>
      </w:r>
      <w:r w:rsidRPr="00E45A25">
        <w:rPr>
          <w:rFonts w:ascii="Verdana" w:hAnsi="Verdana"/>
        </w:rPr>
        <w:t xml:space="preserve"> de les </w:t>
      </w:r>
      <w:r w:rsidRPr="00E45A25">
        <w:rPr>
          <w:rFonts w:ascii="Verdana" w:hAnsi="Verdana" w:cs="Arial"/>
        </w:rPr>
        <w:t>establertes a l’art. 71 LCSP.</w:t>
      </w:r>
      <w:r w:rsidRPr="00E45A25" w:rsidDel="00BF46FD">
        <w:rPr>
          <w:rFonts w:ascii="Verdana" w:hAnsi="Verdana" w:cs="Arial"/>
        </w:rPr>
        <w:t xml:space="preserve"> </w:t>
      </w:r>
    </w:p>
    <w:p w14:paraId="40D7B7DF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2EB5CF96" w14:textId="77777777" w:rsidR="00E45A25" w:rsidRPr="00E45A25" w:rsidRDefault="00E45A25" w:rsidP="00E45A25">
      <w:pPr>
        <w:shd w:val="clear" w:color="auto" w:fill="FFFFFF"/>
        <w:ind w:left="426" w:right="-2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Està en possessió de les </w:t>
      </w:r>
      <w:r w:rsidRPr="00E45A25">
        <w:rPr>
          <w:rFonts w:ascii="Verdana" w:hAnsi="Verdana" w:cs="Arial"/>
          <w:b/>
        </w:rPr>
        <w:t>autoritzacions necessàries per a exercir l’activitat</w:t>
      </w:r>
      <w:r w:rsidRPr="00E45A25">
        <w:rPr>
          <w:rFonts w:ascii="Verdana" w:hAnsi="Verdana" w:cs="Arial"/>
        </w:rPr>
        <w:t>.</w:t>
      </w:r>
    </w:p>
    <w:p w14:paraId="0FE984B6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0C94FE15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Compleix les obligacions legals en matèria de prevenció de </w:t>
      </w:r>
      <w:r w:rsidRPr="00E45A25">
        <w:rPr>
          <w:rFonts w:ascii="Verdana" w:hAnsi="Verdana" w:cs="Arial"/>
          <w:b/>
        </w:rPr>
        <w:t>riscos laborals</w:t>
      </w:r>
      <w:r w:rsidRPr="00E45A25">
        <w:rPr>
          <w:rFonts w:ascii="Verdana" w:hAnsi="Verdana" w:cs="Arial"/>
        </w:rPr>
        <w:t>.</w:t>
      </w:r>
    </w:p>
    <w:p w14:paraId="4AE41570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</w:p>
    <w:p w14:paraId="2B17512A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Compleix les obligacions legals en matèria </w:t>
      </w:r>
      <w:r w:rsidRPr="00E45A25">
        <w:rPr>
          <w:rFonts w:ascii="Verdana" w:hAnsi="Verdana" w:cs="Arial"/>
          <w:b/>
        </w:rPr>
        <w:t>d’igualtat efectiva de dones i homes</w:t>
      </w:r>
      <w:r w:rsidRPr="00E45A25">
        <w:rPr>
          <w:rFonts w:ascii="Verdana" w:hAnsi="Verdana" w:cs="Arial"/>
        </w:rPr>
        <w:t>.</w:t>
      </w:r>
    </w:p>
    <w:p w14:paraId="38918C2E" w14:textId="77777777" w:rsidR="00E45A25" w:rsidRPr="00E45A25" w:rsidRDefault="00E45A25" w:rsidP="00E45A25">
      <w:pPr>
        <w:shd w:val="clear" w:color="auto" w:fill="FFFFFF"/>
        <w:jc w:val="both"/>
        <w:rPr>
          <w:rFonts w:ascii="Verdana" w:hAnsi="Verdana" w:cs="Arial"/>
          <w:snapToGrid w:val="0"/>
        </w:rPr>
      </w:pPr>
    </w:p>
    <w:p w14:paraId="42BB84F9" w14:textId="77777777" w:rsidR="00E45A25" w:rsidRPr="00E45A25" w:rsidRDefault="00E45A25" w:rsidP="00E45A25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2EE90A24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Que l’empresa/entitat que representa, o les seves filials o interposades: </w:t>
      </w:r>
    </w:p>
    <w:p w14:paraId="3D36DE12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CF22DF4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 xml:space="preserve"> </w:t>
      </w:r>
      <w:r w:rsidRPr="00E45A25">
        <w:rPr>
          <w:rFonts w:ascii="Verdana" w:hAnsi="Verdana"/>
        </w:rPr>
        <w:tab/>
        <w:t xml:space="preserve">No realitza/en operacions financeres en </w:t>
      </w:r>
      <w:r w:rsidRPr="00E45A25">
        <w:rPr>
          <w:rFonts w:ascii="Verdana" w:hAnsi="Verdana"/>
          <w:b/>
        </w:rPr>
        <w:t>paradisos fiscals</w:t>
      </w:r>
      <w:r w:rsidRPr="00E45A25">
        <w:rPr>
          <w:rFonts w:ascii="Verdana" w:hAnsi="Verdana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71D9EC8A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</w:p>
    <w:p w14:paraId="5054508F" w14:textId="77777777" w:rsidR="00E45A25" w:rsidRPr="00E45A25" w:rsidRDefault="00E45A25" w:rsidP="00E45A25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ab/>
        <w:t xml:space="preserve">Té/tenen relacions legals amb </w:t>
      </w:r>
      <w:r w:rsidRPr="00E45A25">
        <w:rPr>
          <w:rFonts w:ascii="Verdana" w:hAnsi="Verdana"/>
          <w:b/>
        </w:rPr>
        <w:t>paradisos fiscals</w:t>
      </w:r>
      <w:r w:rsidRPr="00E45A25">
        <w:rPr>
          <w:rFonts w:ascii="Verdana" w:hAnsi="Verdana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4DA3637A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Arial" w:hAnsi="Arial"/>
        </w:rPr>
      </w:pPr>
    </w:p>
    <w:p w14:paraId="102C1DE2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 xml:space="preserve"> </w:t>
      </w:r>
      <w:r w:rsidRPr="00E45A25">
        <w:rPr>
          <w:rFonts w:ascii="Verdana" w:hAnsi="Verdana"/>
        </w:rPr>
        <w:tab/>
        <w:t xml:space="preserve">No realitza/en operacions que vulnerin el que estipula la Declaració Universal dels </w:t>
      </w:r>
      <w:r w:rsidRPr="00E45A25">
        <w:rPr>
          <w:rFonts w:ascii="Verdana" w:hAnsi="Verdana"/>
          <w:b/>
        </w:rPr>
        <w:t>Drets Humans</w:t>
      </w:r>
      <w:r w:rsidRPr="00E45A25">
        <w:rPr>
          <w:rFonts w:ascii="Verdana" w:hAnsi="Verdana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0783236C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4CF2A22D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13447E2E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45A9586B" w14:textId="77777777" w:rsidR="00E45A25" w:rsidRPr="00F21D6E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0CB1D312" w14:textId="77777777" w:rsidR="00E45A25" w:rsidRPr="00F21D6E" w:rsidRDefault="00E45A25" w:rsidP="00E45A25">
      <w:pPr>
        <w:shd w:val="clear" w:color="auto" w:fill="FFFFFF"/>
        <w:spacing w:line="276" w:lineRule="auto"/>
        <w:ind w:left="426" w:right="48" w:hanging="426"/>
        <w:jc w:val="both"/>
        <w:rPr>
          <w:rFonts w:ascii="Verdana" w:hAnsi="Verdana" w:cs="Arial"/>
        </w:rPr>
      </w:pPr>
      <w:r w:rsidRPr="00F21D6E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</w:rPr>
        <w:instrText xml:space="preserve"> FORMCHECKBOX </w:instrText>
      </w:r>
      <w:r w:rsidRPr="00F21D6E">
        <w:rPr>
          <w:rFonts w:ascii="Verdana" w:hAnsi="Verdana" w:cs="Arial"/>
        </w:rPr>
      </w:r>
      <w:r w:rsidRPr="00F21D6E">
        <w:rPr>
          <w:rFonts w:ascii="Verdana" w:hAnsi="Verdana" w:cs="Arial"/>
        </w:rPr>
        <w:fldChar w:fldCharType="separate"/>
      </w:r>
      <w:r w:rsidRPr="00F21D6E">
        <w:rPr>
          <w:rFonts w:ascii="Verdana" w:hAnsi="Verdana" w:cs="Arial"/>
        </w:rPr>
        <w:fldChar w:fldCharType="end"/>
      </w:r>
      <w:r w:rsidRPr="00F21D6E">
        <w:rPr>
          <w:rFonts w:ascii="Verdana" w:hAnsi="Verdana" w:cs="Arial"/>
        </w:rPr>
        <w:t xml:space="preserve"> </w:t>
      </w:r>
      <w:r w:rsidRPr="00F21D6E">
        <w:rPr>
          <w:rFonts w:ascii="Verdana" w:hAnsi="Verdana" w:cs="Arial"/>
        </w:rPr>
        <w:tab/>
        <w:t>Que és una persona jurídica amb més de 50 treballadors/es: SÍ/NO</w:t>
      </w:r>
    </w:p>
    <w:p w14:paraId="1CFB16FC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Verdana" w:hAnsi="Verdana" w:cs="Segoe UI"/>
        </w:rPr>
      </w:pPr>
      <w:r w:rsidRPr="00F21D6E">
        <w:rPr>
          <w:rFonts w:ascii="Verdana" w:hAnsi="Verdana" w:cs="Arial"/>
          <w:iCs/>
          <w:u w:val="single"/>
        </w:rPr>
        <w:t>En cas d’haver contestat afirmativament a l’anterior:</w:t>
      </w:r>
    </w:p>
    <w:p w14:paraId="67AD72EC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ind w:left="720"/>
        <w:jc w:val="both"/>
        <w:rPr>
          <w:rFonts w:ascii="Verdana" w:hAnsi="Verdana" w:cs="Arial"/>
          <w:lang w:eastAsia="es-ES_tradnl"/>
        </w:rPr>
      </w:pPr>
      <w:r w:rsidRPr="00F21D6E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  <w:i/>
        </w:rPr>
        <w:instrText xml:space="preserve"> FORMCHECKBOX </w:instrText>
      </w:r>
      <w:r w:rsidRPr="00F21D6E">
        <w:rPr>
          <w:rFonts w:ascii="Verdana" w:hAnsi="Verdana" w:cs="Arial"/>
          <w:i/>
        </w:rPr>
      </w:r>
      <w:r w:rsidRPr="00F21D6E">
        <w:rPr>
          <w:rFonts w:ascii="Verdana" w:hAnsi="Verdana" w:cs="Arial"/>
          <w:i/>
        </w:rPr>
        <w:fldChar w:fldCharType="separate"/>
      </w:r>
      <w:r w:rsidRPr="00F21D6E">
        <w:rPr>
          <w:rFonts w:ascii="Verdana" w:hAnsi="Verdana" w:cs="Arial"/>
          <w:i/>
        </w:rPr>
        <w:fldChar w:fldCharType="end"/>
      </w:r>
      <w:r w:rsidRPr="00F21D6E">
        <w:rPr>
          <w:rFonts w:ascii="Verdana" w:hAnsi="Verdana"/>
        </w:rPr>
        <w:tab/>
      </w:r>
      <w:r w:rsidRPr="00F21D6E">
        <w:rPr>
          <w:rFonts w:ascii="Verdana" w:hAnsi="Verdana" w:cs="Arial"/>
          <w:lang w:eastAsia="es-ES_tradnl"/>
        </w:rPr>
        <w:t>Disposa d’un pla d’igualtat, de conformitat amb l’article 45 de la Llei orgànica 3/207, de 22 de març, per a la igualtat efectiva de dones i homes.</w:t>
      </w:r>
    </w:p>
    <w:p w14:paraId="041EBC7A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  <w:iCs/>
          <w:u w:val="single"/>
        </w:rPr>
      </w:pPr>
      <w:r w:rsidRPr="00F21D6E">
        <w:rPr>
          <w:rFonts w:ascii="Verdana" w:hAnsi="Verdana" w:cs="Arial"/>
          <w:iCs/>
          <w:u w:val="single"/>
        </w:rPr>
        <w:t>I aplica una de les dues següents opcions:</w:t>
      </w:r>
    </w:p>
    <w:p w14:paraId="2A3147A6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Segoe UI"/>
        </w:rPr>
      </w:pPr>
      <w:r w:rsidRPr="00F21D6E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</w:rPr>
        <w:instrText xml:space="preserve"> FORMCHECKBOX </w:instrText>
      </w:r>
      <w:r w:rsidRPr="00F21D6E">
        <w:rPr>
          <w:rFonts w:ascii="Verdana" w:hAnsi="Verdana" w:cs="Arial"/>
        </w:rPr>
      </w:r>
      <w:r w:rsidRPr="00F21D6E">
        <w:rPr>
          <w:rFonts w:ascii="Verdana" w:hAnsi="Verdana" w:cs="Arial"/>
        </w:rPr>
        <w:fldChar w:fldCharType="separate"/>
      </w:r>
      <w:r w:rsidRPr="00F21D6E">
        <w:rPr>
          <w:rFonts w:ascii="Verdana" w:hAnsi="Verdana" w:cs="Arial"/>
        </w:rPr>
        <w:fldChar w:fldCharType="end"/>
      </w:r>
      <w:r w:rsidRPr="00F21D6E">
        <w:rPr>
          <w:rFonts w:ascii="Verdana" w:hAnsi="Verdana" w:cs="Arial"/>
        </w:rPr>
        <w:t xml:space="preserve"> </w:t>
      </w:r>
      <w:r w:rsidRPr="00F21D6E">
        <w:rPr>
          <w:rFonts w:ascii="Verdana" w:hAnsi="Verdana" w:cs="Arial"/>
        </w:rPr>
        <w:tab/>
      </w:r>
      <w:r w:rsidRPr="00F21D6E">
        <w:rPr>
          <w:rFonts w:ascii="Verdana" w:hAnsi="Verdana" w:cs="Arial"/>
          <w:iCs/>
        </w:rPr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3F966F0A" w14:textId="77777777" w:rsidR="00E45A25" w:rsidRPr="00F21D6E" w:rsidRDefault="00E45A25" w:rsidP="00E45A25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</w:rPr>
      </w:pPr>
      <w:r w:rsidRPr="00F21D6E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</w:rPr>
        <w:instrText xml:space="preserve"> FORMCHECKBOX </w:instrText>
      </w:r>
      <w:r w:rsidRPr="00F21D6E">
        <w:rPr>
          <w:rFonts w:ascii="Verdana" w:hAnsi="Verdana" w:cs="Arial"/>
        </w:rPr>
      </w:r>
      <w:r w:rsidRPr="00F21D6E">
        <w:rPr>
          <w:rFonts w:ascii="Verdana" w:hAnsi="Verdana" w:cs="Arial"/>
        </w:rPr>
        <w:fldChar w:fldCharType="separate"/>
      </w:r>
      <w:r w:rsidRPr="00F21D6E">
        <w:rPr>
          <w:rFonts w:ascii="Verdana" w:hAnsi="Verdana" w:cs="Arial"/>
        </w:rPr>
        <w:fldChar w:fldCharType="end"/>
      </w:r>
      <w:r w:rsidRPr="00F21D6E">
        <w:rPr>
          <w:rFonts w:ascii="Verdana" w:hAnsi="Verdana" w:cs="Arial"/>
        </w:rPr>
        <w:t xml:space="preserve"> </w:t>
      </w:r>
      <w:r w:rsidRPr="00F21D6E">
        <w:rPr>
          <w:rFonts w:ascii="Verdana" w:hAnsi="Verdana" w:cs="Arial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concretament.</w:t>
      </w:r>
    </w:p>
    <w:p w14:paraId="092EB445" w14:textId="77777777" w:rsidR="00E45A25" w:rsidRPr="00E45A25" w:rsidRDefault="00E45A25" w:rsidP="00E45A25">
      <w:pPr>
        <w:autoSpaceDE w:val="0"/>
        <w:autoSpaceDN w:val="0"/>
        <w:jc w:val="both"/>
        <w:rPr>
          <w:rFonts w:ascii="Verdana" w:hAnsi="Verdana"/>
        </w:rPr>
      </w:pPr>
    </w:p>
    <w:p w14:paraId="28478358" w14:textId="77777777" w:rsidR="00E45A25" w:rsidRPr="00E45A25" w:rsidRDefault="00E45A25" w:rsidP="00E45A25">
      <w:pPr>
        <w:shd w:val="clear" w:color="auto" w:fill="FFFFFF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En relació amb la documentació aportada en el sobre/es ............., considera </w:t>
      </w:r>
      <w:r w:rsidRPr="00E45A25">
        <w:rPr>
          <w:rFonts w:ascii="Verdana" w:hAnsi="Verdana"/>
          <w:b/>
        </w:rPr>
        <w:t>confidencials</w:t>
      </w:r>
      <w:r w:rsidRPr="00E45A25">
        <w:rPr>
          <w:rFonts w:ascii="Verdana" w:hAnsi="Verdana"/>
        </w:rPr>
        <w:t xml:space="preserve"> els següents documents, informacions i aspectes de l’oferta per raó de la seva vinculació a secrets tècnics o comercials:</w:t>
      </w:r>
    </w:p>
    <w:p w14:paraId="5A8699BA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8C45317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1.- ............................................................................</w:t>
      </w:r>
    </w:p>
    <w:p w14:paraId="1EB48BB3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2.- ............................................................................</w:t>
      </w:r>
    </w:p>
    <w:p w14:paraId="0F600CB3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3.- ............................................................................</w:t>
      </w:r>
    </w:p>
    <w:p w14:paraId="72D3EB1E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.....</w:t>
      </w:r>
    </w:p>
    <w:p w14:paraId="46EFD1AA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94B32A8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Que l’esmentat caràcter confidencial es justifica en les següents raons: </w:t>
      </w:r>
    </w:p>
    <w:p w14:paraId="54E3574F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30994A57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1.- ........................................................................................................</w:t>
      </w:r>
    </w:p>
    <w:p w14:paraId="03C5C0E1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2.- ........................................................................................................</w:t>
      </w:r>
    </w:p>
    <w:p w14:paraId="54851FF9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3.- ........................................................................................................</w:t>
      </w:r>
    </w:p>
    <w:p w14:paraId="1228820E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  <w:i/>
        </w:rPr>
      </w:pPr>
      <w:r w:rsidRPr="00E45A25">
        <w:rPr>
          <w:rFonts w:ascii="Verdana" w:hAnsi="Verdana" w:cs="Arial"/>
          <w:i/>
        </w:rPr>
        <w:t>.....</w:t>
      </w:r>
    </w:p>
    <w:p w14:paraId="37120A75" w14:textId="77777777" w:rsidR="00E45A25" w:rsidRPr="00E45A25" w:rsidRDefault="00E45A25" w:rsidP="00E45A25">
      <w:pPr>
        <w:shd w:val="clear" w:color="auto" w:fill="FFFFFF"/>
        <w:ind w:left="426" w:hanging="426"/>
        <w:jc w:val="both"/>
        <w:rPr>
          <w:rFonts w:ascii="Verdana" w:hAnsi="Verdana" w:cs="Arial"/>
        </w:rPr>
      </w:pPr>
    </w:p>
    <w:p w14:paraId="7E1B0264" w14:textId="77777777" w:rsidR="00E45A25" w:rsidRPr="00E45A25" w:rsidRDefault="00E45A25" w:rsidP="00E45A25">
      <w:pPr>
        <w:jc w:val="both"/>
        <w:rPr>
          <w:rFonts w:ascii="Verdana" w:hAnsi="Verdana" w:cs="Arial"/>
        </w:rPr>
      </w:pPr>
    </w:p>
    <w:p w14:paraId="6D37BF98" w14:textId="77777777" w:rsidR="00E45A25" w:rsidRPr="00901E7C" w:rsidRDefault="00E45A25" w:rsidP="00E45A25">
      <w:pPr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Pr="00E45A25">
        <w:rPr>
          <w:rFonts w:ascii="Verdana" w:hAnsi="Verdana" w:cs="Arial"/>
          <w:i/>
        </w:rPr>
      </w:r>
      <w:r w:rsidRPr="00E45A25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Accepta </w:t>
      </w:r>
      <w:r w:rsidRPr="00E45A25">
        <w:rPr>
          <w:rFonts w:ascii="Verdana" w:hAnsi="Verdana" w:cs="Arial"/>
          <w:b/>
        </w:rPr>
        <w:t>sotmetre’s a la jurisdicció dels jutjats i tribunals espanyols</w:t>
      </w:r>
      <w:r w:rsidRPr="00E45A25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</w:t>
      </w:r>
      <w:r w:rsidRPr="00901E7C">
        <w:rPr>
          <w:rFonts w:ascii="Verdana" w:hAnsi="Verdana" w:cs="Arial"/>
        </w:rPr>
        <w:t>a l’empresa/entitat licitadora.</w:t>
      </w:r>
    </w:p>
    <w:p w14:paraId="0EBE216F" w14:textId="77777777" w:rsidR="00E45A25" w:rsidRPr="00901E7C" w:rsidRDefault="00E45A25" w:rsidP="00E45A25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3783DD54" w14:textId="77777777" w:rsidR="00E45A25" w:rsidRPr="00901E7C" w:rsidRDefault="00E45A25" w:rsidP="00E45A25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69A1A4EA" w14:textId="77777777" w:rsidR="00C4440C" w:rsidRPr="00901E7C" w:rsidRDefault="00C4440C" w:rsidP="00C4440C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i/>
          <w:sz w:val="20"/>
        </w:rPr>
      </w:pPr>
      <w:r w:rsidRPr="00901E7C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  <w:sz w:val="20"/>
        </w:rPr>
        <w:instrText xml:space="preserve"> FORMCHECKBOX </w:instrText>
      </w:r>
      <w:r w:rsidRPr="00901E7C">
        <w:rPr>
          <w:rFonts w:ascii="Verdana" w:hAnsi="Verdana" w:cs="Arial"/>
          <w:i/>
          <w:sz w:val="20"/>
        </w:rPr>
      </w:r>
      <w:r w:rsidRPr="00901E7C">
        <w:rPr>
          <w:rFonts w:ascii="Verdana" w:hAnsi="Verdana" w:cs="Arial"/>
          <w:i/>
          <w:sz w:val="20"/>
        </w:rPr>
        <w:fldChar w:fldCharType="separate"/>
      </w:r>
      <w:r w:rsidRPr="00901E7C">
        <w:rPr>
          <w:rFonts w:ascii="Verdana" w:hAnsi="Verdana" w:cs="Arial"/>
          <w:i/>
          <w:sz w:val="20"/>
        </w:rPr>
        <w:fldChar w:fldCharType="end"/>
      </w:r>
      <w:r w:rsidRPr="00901E7C">
        <w:rPr>
          <w:rFonts w:ascii="Verdana" w:hAnsi="Verdana" w:cs="Arial"/>
          <w:i/>
          <w:sz w:val="20"/>
        </w:rPr>
        <w:t xml:space="preserve"> </w:t>
      </w:r>
      <w:r w:rsidRPr="00901E7C">
        <w:rPr>
          <w:rFonts w:ascii="Verdana" w:hAnsi="Verdana" w:cs="Arial"/>
          <w:i/>
          <w:sz w:val="20"/>
        </w:rPr>
        <w:tab/>
      </w:r>
      <w:r w:rsidRPr="00901E7C">
        <w:rPr>
          <w:rFonts w:ascii="Verdana" w:hAnsi="Verdana" w:cs="Arial"/>
          <w:sz w:val="20"/>
        </w:rPr>
        <w:t xml:space="preserve">Ofereix les garanties necessàries per aplicar les mesures tècniques i organitzatives que calguin en el </w:t>
      </w:r>
      <w:r w:rsidRPr="00901E7C">
        <w:rPr>
          <w:rFonts w:ascii="Verdana" w:hAnsi="Verdana" w:cs="Arial"/>
          <w:b/>
          <w:sz w:val="20"/>
        </w:rPr>
        <w:t>tractament de dades de caràcter personal</w:t>
      </w:r>
      <w:r w:rsidRPr="00901E7C">
        <w:rPr>
          <w:rFonts w:ascii="Verdana" w:hAnsi="Verdana" w:cs="Arial"/>
          <w:sz w:val="20"/>
        </w:rPr>
        <w:t xml:space="preserve"> de la manera següent:  </w:t>
      </w:r>
      <w:r w:rsidRPr="00901E7C">
        <w:rPr>
          <w:rFonts w:ascii="Verdana" w:hAnsi="Verdana" w:cs="Arial"/>
          <w:i/>
          <w:sz w:val="20"/>
        </w:rPr>
        <w:t>(escollir una de les tres opcions).</w:t>
      </w:r>
    </w:p>
    <w:p w14:paraId="79409D1D" w14:textId="77777777" w:rsidR="00C4440C" w:rsidRPr="00901E7C" w:rsidRDefault="00C4440C" w:rsidP="00C4440C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i/>
          <w:sz w:val="20"/>
        </w:rPr>
      </w:pPr>
    </w:p>
    <w:p w14:paraId="3ED86842" w14:textId="77777777" w:rsidR="00C4440C" w:rsidRPr="00901E7C" w:rsidRDefault="00C4440C" w:rsidP="00901E7C">
      <w:pPr>
        <w:pStyle w:val="Textindependent"/>
        <w:shd w:val="clear" w:color="auto" w:fill="FFFFFF"/>
        <w:spacing w:before="240"/>
        <w:ind w:left="852" w:right="0" w:hanging="426"/>
        <w:rPr>
          <w:rFonts w:ascii="Verdana" w:hAnsi="Verdana" w:cs="Arial"/>
          <w:i/>
          <w:sz w:val="20"/>
        </w:rPr>
      </w:pPr>
      <w:r w:rsidRPr="00901E7C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  <w:sz w:val="20"/>
        </w:rPr>
        <w:instrText xml:space="preserve"> FORMCHECKBOX </w:instrText>
      </w:r>
      <w:r w:rsidRPr="00901E7C">
        <w:rPr>
          <w:rFonts w:ascii="Verdana" w:hAnsi="Verdana" w:cs="Arial"/>
          <w:i/>
          <w:sz w:val="20"/>
        </w:rPr>
      </w:r>
      <w:r w:rsidRPr="00901E7C">
        <w:rPr>
          <w:rFonts w:ascii="Verdana" w:hAnsi="Verdana" w:cs="Arial"/>
          <w:i/>
          <w:sz w:val="20"/>
        </w:rPr>
        <w:fldChar w:fldCharType="separate"/>
      </w:r>
      <w:r w:rsidRPr="00901E7C">
        <w:rPr>
          <w:rFonts w:ascii="Verdana" w:hAnsi="Verdana" w:cs="Arial"/>
          <w:i/>
          <w:sz w:val="20"/>
        </w:rPr>
        <w:fldChar w:fldCharType="end"/>
      </w:r>
      <w:r w:rsidRPr="00901E7C">
        <w:rPr>
          <w:rFonts w:ascii="Verdana" w:hAnsi="Verdana" w:cs="Arial"/>
          <w:i/>
          <w:sz w:val="20"/>
        </w:rPr>
        <w:t xml:space="preserve"> </w:t>
      </w:r>
      <w:r w:rsidRPr="00901E7C">
        <w:rPr>
          <w:rFonts w:ascii="Verdana" w:hAnsi="Verdana" w:cs="Arial"/>
          <w:i/>
          <w:sz w:val="20"/>
        </w:rPr>
        <w:tab/>
        <w:t xml:space="preserve">mitjançant adhesió al codi de conducta ............................... </w:t>
      </w:r>
    </w:p>
    <w:p w14:paraId="0F24763C" w14:textId="77777777" w:rsidR="00C4440C" w:rsidRPr="00901E7C" w:rsidRDefault="00C4440C" w:rsidP="00C4440C">
      <w:pPr>
        <w:pStyle w:val="Textindependent"/>
        <w:shd w:val="clear" w:color="auto" w:fill="FFFFFF"/>
        <w:spacing w:before="240"/>
        <w:ind w:left="851" w:right="0" w:hanging="425"/>
        <w:rPr>
          <w:rFonts w:ascii="Verdana" w:hAnsi="Verdana" w:cs="Arial"/>
          <w:i/>
          <w:sz w:val="20"/>
        </w:rPr>
      </w:pPr>
      <w:r w:rsidRPr="00901E7C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  <w:sz w:val="20"/>
        </w:rPr>
        <w:instrText xml:space="preserve"> FORMCHECKBOX </w:instrText>
      </w:r>
      <w:r w:rsidRPr="00901E7C">
        <w:rPr>
          <w:rFonts w:ascii="Verdana" w:hAnsi="Verdana" w:cs="Arial"/>
          <w:i/>
          <w:sz w:val="20"/>
        </w:rPr>
      </w:r>
      <w:r w:rsidRPr="00901E7C">
        <w:rPr>
          <w:rFonts w:ascii="Verdana" w:hAnsi="Verdana" w:cs="Arial"/>
          <w:i/>
          <w:sz w:val="20"/>
        </w:rPr>
        <w:fldChar w:fldCharType="separate"/>
      </w:r>
      <w:r w:rsidRPr="00901E7C">
        <w:rPr>
          <w:rFonts w:ascii="Verdana" w:hAnsi="Verdana" w:cs="Arial"/>
          <w:i/>
          <w:sz w:val="20"/>
        </w:rPr>
        <w:fldChar w:fldCharType="end"/>
      </w:r>
      <w:r w:rsidRPr="00901E7C">
        <w:rPr>
          <w:rFonts w:ascii="Verdana" w:hAnsi="Verdana" w:cs="Arial"/>
          <w:i/>
          <w:sz w:val="20"/>
        </w:rPr>
        <w:t xml:space="preserve"> </w:t>
      </w:r>
      <w:r w:rsidRPr="00901E7C">
        <w:rPr>
          <w:rFonts w:ascii="Verdana" w:hAnsi="Verdana" w:cs="Arial"/>
          <w:i/>
          <w:sz w:val="20"/>
        </w:rPr>
        <w:tab/>
      </w:r>
      <w:r w:rsidRPr="00901E7C">
        <w:rPr>
          <w:rFonts w:ascii="Verdana" w:hAnsi="Verdana" w:cs="Arial"/>
          <w:sz w:val="20"/>
        </w:rPr>
        <w:t>segons certificació emesa per la entitat de certificació ....................................... segons l’Esquema de Certificació de Persones per a la categoria de “Delegat de Protecció de Dades”.</w:t>
      </w:r>
      <w:r w:rsidRPr="00901E7C">
        <w:rPr>
          <w:rFonts w:ascii="Verdana" w:hAnsi="Verdana" w:cs="Arial"/>
          <w:i/>
          <w:sz w:val="20"/>
        </w:rPr>
        <w:t xml:space="preserve"> </w:t>
      </w:r>
    </w:p>
    <w:p w14:paraId="04D88F80" w14:textId="77777777" w:rsidR="00C4440C" w:rsidRPr="00901E7C" w:rsidRDefault="00C4440C" w:rsidP="00C4440C">
      <w:pPr>
        <w:pStyle w:val="Textindependent"/>
        <w:shd w:val="clear" w:color="auto" w:fill="FFFFFF"/>
        <w:spacing w:before="240"/>
        <w:ind w:left="852" w:right="0" w:hanging="426"/>
        <w:rPr>
          <w:rFonts w:ascii="Verdana" w:hAnsi="Verdana" w:cs="Arial"/>
          <w:sz w:val="20"/>
        </w:rPr>
      </w:pPr>
      <w:r w:rsidRPr="00901E7C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  <w:sz w:val="20"/>
        </w:rPr>
        <w:instrText xml:space="preserve"> FORMCHECKBOX </w:instrText>
      </w:r>
      <w:r w:rsidRPr="00901E7C">
        <w:rPr>
          <w:rFonts w:ascii="Verdana" w:hAnsi="Verdana" w:cs="Arial"/>
          <w:i/>
          <w:sz w:val="20"/>
        </w:rPr>
      </w:r>
      <w:r w:rsidRPr="00901E7C">
        <w:rPr>
          <w:rFonts w:ascii="Verdana" w:hAnsi="Verdana" w:cs="Arial"/>
          <w:i/>
          <w:sz w:val="20"/>
        </w:rPr>
        <w:fldChar w:fldCharType="separate"/>
      </w:r>
      <w:r w:rsidRPr="00901E7C">
        <w:rPr>
          <w:rFonts w:ascii="Verdana" w:hAnsi="Verdana" w:cs="Arial"/>
          <w:i/>
          <w:sz w:val="20"/>
        </w:rPr>
        <w:fldChar w:fldCharType="end"/>
      </w:r>
      <w:r w:rsidRPr="00901E7C">
        <w:rPr>
          <w:rFonts w:ascii="Verdana" w:hAnsi="Verdana" w:cs="Arial"/>
          <w:i/>
          <w:sz w:val="20"/>
        </w:rPr>
        <w:tab/>
      </w:r>
      <w:r w:rsidRPr="00901E7C">
        <w:rPr>
          <w:rFonts w:ascii="Verdana" w:hAnsi="Verdana" w:cs="Arial"/>
          <w:sz w:val="20"/>
        </w:rPr>
        <w:t>mitjançant aquesta declaració responsable.</w:t>
      </w:r>
    </w:p>
    <w:p w14:paraId="41C152D1" w14:textId="77777777" w:rsidR="00901E7C" w:rsidRDefault="00901E7C" w:rsidP="00C4440C">
      <w:pPr>
        <w:spacing w:after="200" w:line="276" w:lineRule="auto"/>
        <w:rPr>
          <w:rFonts w:ascii="Verdana" w:hAnsi="Verdana" w:cs="Arial"/>
          <w:i/>
        </w:rPr>
      </w:pPr>
    </w:p>
    <w:p w14:paraId="13B0F683" w14:textId="7AAFB50B" w:rsidR="00C4440C" w:rsidRPr="00901E7C" w:rsidRDefault="00C4440C" w:rsidP="00C4440C">
      <w:pPr>
        <w:spacing w:after="200" w:line="276" w:lineRule="auto"/>
        <w:rPr>
          <w:rFonts w:ascii="Verdana" w:eastAsiaTheme="minorEastAsia" w:hAnsi="Verdana" w:cs="Arial"/>
        </w:rPr>
      </w:pPr>
      <w:r w:rsidRPr="00901E7C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</w:rPr>
        <w:instrText xml:space="preserve"> FORMCHECKBOX </w:instrText>
      </w:r>
      <w:r w:rsidRPr="00901E7C">
        <w:rPr>
          <w:rFonts w:ascii="Verdana" w:hAnsi="Verdana" w:cs="Arial"/>
          <w:i/>
        </w:rPr>
      </w:r>
      <w:r w:rsidRPr="00901E7C">
        <w:rPr>
          <w:rFonts w:ascii="Verdana" w:hAnsi="Verdana" w:cs="Arial"/>
          <w:i/>
        </w:rPr>
        <w:fldChar w:fldCharType="separate"/>
      </w:r>
      <w:r w:rsidRPr="00901E7C">
        <w:rPr>
          <w:rFonts w:ascii="Verdana" w:hAnsi="Verdana" w:cs="Arial"/>
          <w:i/>
        </w:rPr>
        <w:fldChar w:fldCharType="end"/>
      </w:r>
      <w:r w:rsidRPr="00901E7C">
        <w:rPr>
          <w:rFonts w:ascii="Verdana" w:hAnsi="Verdana" w:cs="Arial"/>
          <w:i/>
        </w:rPr>
        <w:t xml:space="preserve"> </w:t>
      </w:r>
      <w:r w:rsidRPr="00901E7C">
        <w:rPr>
          <w:rFonts w:ascii="Verdana" w:hAnsi="Verdana" w:cs="Arial"/>
          <w:i/>
        </w:rPr>
        <w:tab/>
      </w:r>
      <w:r w:rsidRPr="00901E7C">
        <w:rPr>
          <w:rFonts w:ascii="Verdana" w:hAnsi="Verdana" w:cs="Arial"/>
        </w:rPr>
        <w:t xml:space="preserve">En cas de resultar adjudicatària no subcontractarà el tractament de dades de caràcter personal i els serveis associats i declararà, abans </w:t>
      </w:r>
      <w:r w:rsidRPr="00901E7C">
        <w:rPr>
          <w:rFonts w:ascii="Verdana" w:eastAsiaTheme="minorEastAsia" w:hAnsi="Verdana" w:cs="Arial"/>
        </w:rPr>
        <w:t>de la formalització del contracte, la ubicació  dels servidors on es farà el tractament de les dades personals objecte del contracte i dels serveis associats als mateixos.</w:t>
      </w:r>
    </w:p>
    <w:p w14:paraId="06EDA895" w14:textId="77777777" w:rsidR="00C4440C" w:rsidRPr="00901E7C" w:rsidRDefault="00C4440C" w:rsidP="00C4440C">
      <w:pPr>
        <w:spacing w:after="200" w:line="276" w:lineRule="auto"/>
        <w:rPr>
          <w:rFonts w:ascii="Verdana" w:eastAsiaTheme="minorEastAsia" w:hAnsi="Verdana" w:cs="Arial"/>
        </w:rPr>
      </w:pPr>
      <w:r w:rsidRPr="00901E7C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</w:rPr>
        <w:instrText xml:space="preserve"> FORMCHECKBOX </w:instrText>
      </w:r>
      <w:r w:rsidRPr="00901E7C">
        <w:rPr>
          <w:rFonts w:ascii="Verdana" w:hAnsi="Verdana" w:cs="Arial"/>
          <w:i/>
        </w:rPr>
      </w:r>
      <w:r w:rsidRPr="00901E7C">
        <w:rPr>
          <w:rFonts w:ascii="Verdana" w:hAnsi="Verdana" w:cs="Arial"/>
          <w:i/>
        </w:rPr>
        <w:fldChar w:fldCharType="separate"/>
      </w:r>
      <w:r w:rsidRPr="00901E7C">
        <w:rPr>
          <w:rFonts w:ascii="Verdana" w:hAnsi="Verdana" w:cs="Arial"/>
          <w:i/>
        </w:rPr>
        <w:fldChar w:fldCharType="end"/>
      </w:r>
      <w:r w:rsidRPr="00901E7C">
        <w:rPr>
          <w:rFonts w:ascii="Verdana" w:hAnsi="Verdana" w:cs="Arial"/>
          <w:i/>
        </w:rPr>
        <w:t xml:space="preserve"> </w:t>
      </w:r>
      <w:r w:rsidRPr="00901E7C">
        <w:rPr>
          <w:rFonts w:ascii="Verdana" w:hAnsi="Verdana" w:cs="Arial"/>
          <w:i/>
        </w:rPr>
        <w:tab/>
      </w:r>
      <w:r w:rsidRPr="00901E7C">
        <w:rPr>
          <w:rFonts w:ascii="Verdana" w:hAnsi="Verdana" w:cs="Arial"/>
        </w:rPr>
        <w:t xml:space="preserve">En cas de resultar adjudicatària subcontractarà el tractament de les dades de caràcter personal i els serveis associats amb l’empresa ............................................, amb NIF ........................... L’empresa subcontractada, abans de la formalització del contracte, declararà la ubicació dels servidors </w:t>
      </w:r>
      <w:r w:rsidRPr="00901E7C">
        <w:rPr>
          <w:rFonts w:ascii="Verdana" w:eastAsiaTheme="minorEastAsia" w:hAnsi="Verdana" w:cs="Arial"/>
        </w:rPr>
        <w:t>on es farà el tractament de les dades personals objecte del contracte i dels serveis associats als mateixos.</w:t>
      </w:r>
    </w:p>
    <w:p w14:paraId="66690DF4" w14:textId="77777777" w:rsidR="00C4440C" w:rsidRPr="00901E7C" w:rsidRDefault="00C4440C" w:rsidP="00C4440C">
      <w:pPr>
        <w:rPr>
          <w:rFonts w:ascii="Verdana" w:hAnsi="Verdana" w:cs="Arial"/>
        </w:rPr>
      </w:pPr>
    </w:p>
    <w:p w14:paraId="1639C733" w14:textId="77777777" w:rsidR="00C4440C" w:rsidRPr="00901E7C" w:rsidRDefault="00C4440C" w:rsidP="00C4440C">
      <w:pPr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b/>
          <w:bCs/>
          <w:i/>
          <w:snapToGrid w:val="0"/>
          <w:lang w:eastAsia="es-ES"/>
        </w:rPr>
        <w:t>Esquema Nacional de Seguretat (ENS)</w:t>
      </w:r>
      <w:r w:rsidRPr="00901E7C">
        <w:rPr>
          <w:rFonts w:ascii="Verdana" w:hAnsi="Verdana" w:cs="Arial"/>
          <w:i/>
          <w:snapToGrid w:val="0"/>
          <w:lang w:eastAsia="es-ES"/>
        </w:rPr>
        <w:br/>
      </w:r>
      <w:r w:rsidRPr="00901E7C">
        <w:rPr>
          <w:rFonts w:ascii="Verdana" w:hAnsi="Verdana" w:cs="Arial"/>
          <w:i/>
          <w:snapToGrid w:val="0"/>
          <w:lang w:eastAsia="es-ES"/>
        </w:rPr>
        <w:br/>
      </w:r>
      <w:r w:rsidRPr="00901E7C">
        <w:rPr>
          <w:rFonts w:ascii="Verdana" w:hAnsi="Verdana" w:cs="Arial"/>
          <w:i/>
          <w:snapToGrid w:val="0"/>
          <w:lang w:eastAsia="es-ES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  <w:snapToGrid w:val="0"/>
          <w:lang w:eastAsia="es-ES"/>
        </w:rPr>
        <w:instrText xml:space="preserve"> FORMCHECKBOX </w:instrText>
      </w:r>
      <w:r w:rsidRPr="00901E7C">
        <w:rPr>
          <w:rFonts w:ascii="Verdana" w:hAnsi="Verdana" w:cs="Arial"/>
          <w:i/>
          <w:snapToGrid w:val="0"/>
          <w:lang w:eastAsia="es-ES"/>
        </w:rPr>
      </w:r>
      <w:r w:rsidRPr="00901E7C">
        <w:rPr>
          <w:rFonts w:ascii="Verdana" w:hAnsi="Verdana" w:cs="Arial"/>
          <w:i/>
          <w:snapToGrid w:val="0"/>
          <w:lang w:eastAsia="es-ES"/>
        </w:rPr>
        <w:fldChar w:fldCharType="separate"/>
      </w:r>
      <w:r w:rsidRPr="00901E7C">
        <w:rPr>
          <w:rFonts w:ascii="Verdana" w:hAnsi="Verdana" w:cs="Arial"/>
          <w:i/>
          <w:snapToGrid w:val="0"/>
          <w:lang w:eastAsia="es-ES"/>
        </w:rPr>
        <w:fldChar w:fldCharType="end"/>
      </w:r>
      <w:r w:rsidRPr="00901E7C">
        <w:rPr>
          <w:rFonts w:ascii="Verdana" w:hAnsi="Verdana" w:cs="Arial"/>
          <w:i/>
          <w:snapToGrid w:val="0"/>
          <w:lang w:eastAsia="es-ES"/>
        </w:rPr>
        <w:t xml:space="preserve">  </w:t>
      </w:r>
      <w:r w:rsidRPr="00901E7C">
        <w:rPr>
          <w:rFonts w:ascii="Verdana" w:hAnsi="Verdana" w:cs="Arial"/>
        </w:rPr>
        <w:t>Coneix i es compromet a complir el Reial decret 311/2022 (ENS) i les Instruccions Tècniques          aplicables a la prestació objecte d’aquest contracte.</w:t>
      </w:r>
    </w:p>
    <w:p w14:paraId="419BB716" w14:textId="77777777" w:rsidR="00C4440C" w:rsidRPr="00901E7C" w:rsidRDefault="00C4440C" w:rsidP="00C4440C">
      <w:pPr>
        <w:rPr>
          <w:rFonts w:ascii="Verdana" w:hAnsi="Verdana" w:cs="Arial"/>
          <w:iCs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/>
      </w:r>
      <w:r w:rsidRPr="00901E7C">
        <w:rPr>
          <w:rFonts w:ascii="Verdana" w:hAnsi="Verdana" w:cs="Arial"/>
          <w:i/>
          <w:snapToGrid w:val="0"/>
          <w:lang w:eastAsia="es-ES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  <w:snapToGrid w:val="0"/>
          <w:lang w:eastAsia="es-ES"/>
        </w:rPr>
        <w:instrText xml:space="preserve"> FORMCHECKBOX </w:instrText>
      </w:r>
      <w:r w:rsidRPr="00901E7C">
        <w:rPr>
          <w:rFonts w:ascii="Verdana" w:hAnsi="Verdana" w:cs="Arial"/>
          <w:i/>
          <w:snapToGrid w:val="0"/>
          <w:lang w:eastAsia="es-ES"/>
        </w:rPr>
      </w:r>
      <w:r w:rsidRPr="00901E7C">
        <w:rPr>
          <w:rFonts w:ascii="Verdana" w:hAnsi="Verdana" w:cs="Arial"/>
          <w:i/>
          <w:snapToGrid w:val="0"/>
          <w:lang w:eastAsia="es-ES"/>
        </w:rPr>
        <w:fldChar w:fldCharType="separate"/>
      </w:r>
      <w:r w:rsidRPr="00901E7C">
        <w:rPr>
          <w:rFonts w:ascii="Verdana" w:hAnsi="Verdana" w:cs="Arial"/>
          <w:i/>
          <w:snapToGrid w:val="0"/>
          <w:lang w:eastAsia="es-ES"/>
        </w:rPr>
        <w:fldChar w:fldCharType="end"/>
      </w:r>
      <w:r w:rsidRPr="00901E7C">
        <w:rPr>
          <w:rFonts w:ascii="Verdana" w:hAnsi="Verdana" w:cs="Arial"/>
          <w:i/>
          <w:snapToGrid w:val="0"/>
          <w:lang w:eastAsia="es-ES"/>
        </w:rPr>
        <w:t xml:space="preserve">  </w:t>
      </w:r>
      <w:r w:rsidRPr="00901E7C">
        <w:rPr>
          <w:rFonts w:ascii="Verdana" w:hAnsi="Verdana" w:cs="Arial"/>
          <w:iCs/>
          <w:snapToGrid w:val="0"/>
          <w:lang w:eastAsia="es-ES"/>
        </w:rPr>
        <w:t xml:space="preserve">Abans de la formalització del contracte disposarà (o implantarà) les mesures tècniques i </w:t>
      </w:r>
      <w:r w:rsidRPr="00901E7C">
        <w:rPr>
          <w:rFonts w:ascii="Verdana" w:hAnsi="Verdana" w:cs="Arial"/>
          <w:iCs/>
          <w:snapToGrid w:val="0"/>
          <w:lang w:eastAsia="es-ES"/>
        </w:rPr>
        <w:lastRenderedPageBreak/>
        <w:t>organitzatives necessàries per garantir la seguretat dels sistemes d’informació afectats i facilitarà la documentació acreditativa que se li requereixi.</w:t>
      </w:r>
    </w:p>
    <w:p w14:paraId="0DCB8C61" w14:textId="77777777" w:rsidR="00C4440C" w:rsidRPr="00901E7C" w:rsidRDefault="00C4440C" w:rsidP="00C4440C">
      <w:pPr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/>
      </w:r>
      <w:r w:rsidRPr="00901E7C">
        <w:rPr>
          <w:rFonts w:ascii="Verdana" w:hAnsi="Verdana" w:cs="Arial"/>
          <w:i/>
          <w:snapToGrid w:val="0"/>
          <w:lang w:eastAsia="es-ES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  <w:snapToGrid w:val="0"/>
          <w:lang w:eastAsia="es-ES"/>
        </w:rPr>
        <w:instrText xml:space="preserve"> FORMCHECKBOX </w:instrText>
      </w:r>
      <w:r w:rsidRPr="00901E7C">
        <w:rPr>
          <w:rFonts w:ascii="Verdana" w:hAnsi="Verdana" w:cs="Arial"/>
          <w:i/>
          <w:snapToGrid w:val="0"/>
          <w:lang w:eastAsia="es-ES"/>
        </w:rPr>
      </w:r>
      <w:r w:rsidRPr="00901E7C">
        <w:rPr>
          <w:rFonts w:ascii="Verdana" w:hAnsi="Verdana" w:cs="Arial"/>
          <w:i/>
          <w:snapToGrid w:val="0"/>
          <w:lang w:eastAsia="es-ES"/>
        </w:rPr>
        <w:fldChar w:fldCharType="separate"/>
      </w:r>
      <w:r w:rsidRPr="00901E7C">
        <w:rPr>
          <w:rFonts w:ascii="Verdana" w:hAnsi="Verdana" w:cs="Arial"/>
          <w:i/>
          <w:snapToGrid w:val="0"/>
          <w:lang w:eastAsia="es-ES"/>
        </w:rPr>
        <w:fldChar w:fldCharType="end"/>
      </w:r>
      <w:r w:rsidRPr="00901E7C">
        <w:rPr>
          <w:rFonts w:ascii="Verdana" w:hAnsi="Verdana" w:cs="Arial"/>
          <w:i/>
          <w:snapToGrid w:val="0"/>
          <w:lang w:eastAsia="es-ES"/>
        </w:rPr>
        <w:t xml:space="preserve">  </w:t>
      </w:r>
      <w:r w:rsidRPr="00901E7C">
        <w:rPr>
          <w:rFonts w:ascii="Verdana" w:hAnsi="Verdana" w:cs="Arial"/>
          <w:iCs/>
          <w:snapToGrid w:val="0"/>
          <w:lang w:eastAsia="es-ES"/>
        </w:rPr>
        <w:t>Notificarà incidents de seguretat a l’òrgan de contractació en el termini establert al plec i col·laborarà amb les autoritats i CSIRT corresponents.</w:t>
      </w:r>
    </w:p>
    <w:p w14:paraId="54D5205B" w14:textId="77777777" w:rsidR="00C4440C" w:rsidRPr="00901E7C" w:rsidRDefault="00C4440C" w:rsidP="00C4440C">
      <w:pPr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/>
      </w:r>
      <w:r w:rsidRPr="00901E7C">
        <w:rPr>
          <w:rFonts w:ascii="Verdana" w:hAnsi="Verdana" w:cs="Arial"/>
          <w:i/>
          <w:snapToGrid w:val="0"/>
          <w:lang w:eastAsia="es-ES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901E7C">
        <w:rPr>
          <w:rFonts w:ascii="Verdana" w:hAnsi="Verdana" w:cs="Arial"/>
          <w:i/>
          <w:snapToGrid w:val="0"/>
          <w:lang w:eastAsia="es-ES"/>
        </w:rPr>
        <w:instrText xml:space="preserve"> FORMCHECKBOX </w:instrText>
      </w:r>
      <w:r w:rsidRPr="00901E7C">
        <w:rPr>
          <w:rFonts w:ascii="Verdana" w:hAnsi="Verdana" w:cs="Arial"/>
          <w:i/>
          <w:snapToGrid w:val="0"/>
          <w:lang w:eastAsia="es-ES"/>
        </w:rPr>
      </w:r>
      <w:r w:rsidRPr="00901E7C">
        <w:rPr>
          <w:rFonts w:ascii="Verdana" w:hAnsi="Verdana" w:cs="Arial"/>
          <w:i/>
          <w:snapToGrid w:val="0"/>
          <w:lang w:eastAsia="es-ES"/>
        </w:rPr>
        <w:fldChar w:fldCharType="separate"/>
      </w:r>
      <w:r w:rsidRPr="00901E7C">
        <w:rPr>
          <w:rFonts w:ascii="Verdana" w:hAnsi="Verdana" w:cs="Arial"/>
          <w:i/>
          <w:snapToGrid w:val="0"/>
          <w:lang w:eastAsia="es-ES"/>
        </w:rPr>
        <w:fldChar w:fldCharType="end"/>
      </w:r>
      <w:r w:rsidRPr="00901E7C">
        <w:rPr>
          <w:rFonts w:ascii="Verdana" w:hAnsi="Verdana" w:cs="Arial"/>
          <w:i/>
          <w:snapToGrid w:val="0"/>
          <w:lang w:eastAsia="es-ES"/>
        </w:rPr>
        <w:t xml:space="preserve">  </w:t>
      </w:r>
      <w:r w:rsidRPr="00901E7C">
        <w:rPr>
          <w:rFonts w:ascii="Verdana" w:hAnsi="Verdana" w:cs="Arial"/>
          <w:iCs/>
          <w:snapToGrid w:val="0"/>
          <w:lang w:eastAsia="es-ES"/>
        </w:rPr>
        <w:t xml:space="preserve">Es compromet a estendre les obligacions de seguretat als seus </w:t>
      </w:r>
      <w:proofErr w:type="spellStart"/>
      <w:r w:rsidRPr="00901E7C">
        <w:rPr>
          <w:rFonts w:ascii="Verdana" w:hAnsi="Verdana" w:cs="Arial"/>
          <w:iCs/>
          <w:snapToGrid w:val="0"/>
          <w:lang w:eastAsia="es-ES"/>
        </w:rPr>
        <w:t>subcontractistes</w:t>
      </w:r>
      <w:proofErr w:type="spellEnd"/>
      <w:r w:rsidRPr="00901E7C">
        <w:rPr>
          <w:rFonts w:ascii="Verdana" w:hAnsi="Verdana" w:cs="Arial"/>
          <w:iCs/>
          <w:snapToGrid w:val="0"/>
          <w:lang w:eastAsia="es-ES"/>
        </w:rPr>
        <w:t xml:space="preserve"> i a la cadena de subministrament, en la mesura necessària.</w:t>
      </w:r>
    </w:p>
    <w:p w14:paraId="53F3A275" w14:textId="0F4728F7" w:rsidR="00F21D6E" w:rsidRPr="00901E7C" w:rsidRDefault="00C4440C" w:rsidP="00C4440C">
      <w:pPr>
        <w:jc w:val="both"/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/>
      </w:r>
    </w:p>
    <w:p w14:paraId="44AC35C0" w14:textId="77777777" w:rsidR="00F21D6E" w:rsidRPr="00901E7C" w:rsidRDefault="00F21D6E" w:rsidP="00E45A25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1AFFA7F7" w14:textId="70448018" w:rsidR="00D77C5B" w:rsidRPr="00901E7C" w:rsidRDefault="00E45A25" w:rsidP="00E45A25">
      <w:pPr>
        <w:jc w:val="both"/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5CDB61E8" w14:textId="77777777" w:rsidR="00D77C5B" w:rsidRPr="00901E7C" w:rsidRDefault="00D77C5B" w:rsidP="00D77C5B">
      <w:pPr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 w:type="page"/>
      </w:r>
    </w:p>
    <w:p w14:paraId="6747DD71" w14:textId="77777777" w:rsidR="00D77C5B" w:rsidRDefault="00D77C5B" w:rsidP="00D77C5B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</w:rPr>
      </w:pPr>
      <w:r w:rsidRPr="003E5A9D">
        <w:rPr>
          <w:rFonts w:ascii="Verdana" w:hAnsi="Verdana"/>
          <w:b/>
          <w:u w:val="single"/>
        </w:rPr>
        <w:lastRenderedPageBreak/>
        <w:t>ANNEX 2</w:t>
      </w:r>
    </w:p>
    <w:p w14:paraId="4B0721ED" w14:textId="77777777" w:rsidR="00D77C5B" w:rsidRPr="001F4131" w:rsidRDefault="00D77C5B" w:rsidP="00D77C5B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</w:rPr>
      </w:pPr>
      <w:r w:rsidRPr="001F4131">
        <w:rPr>
          <w:rFonts w:ascii="Verdana" w:hAnsi="Verdana"/>
          <w:b/>
        </w:rPr>
        <w:t xml:space="preserve">OFERTA ECONÒMICA I CRITERIS D’ADJUDICACIÓ </w:t>
      </w:r>
      <w:r>
        <w:rPr>
          <w:rFonts w:ascii="Verdana" w:hAnsi="Verdana"/>
          <w:b/>
        </w:rPr>
        <w:t>AUTOMÀTICS</w:t>
      </w:r>
    </w:p>
    <w:p w14:paraId="6BAD4DD2" w14:textId="77777777" w:rsidR="00D77C5B" w:rsidRPr="001F4131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728F717D" w14:textId="77777777" w:rsidR="00D77C5B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0401C086" w14:textId="3AC625E9" w:rsidR="00D77C5B" w:rsidRPr="00901E7C" w:rsidRDefault="00D77C5B" w:rsidP="00D77C5B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  <w:snapToGrid w:val="0"/>
          <w:lang w:eastAsia="es-ES"/>
        </w:rPr>
      </w:pPr>
      <w:r w:rsidRPr="001F4131">
        <w:rPr>
          <w:rFonts w:ascii="Verdana" w:hAnsi="Verdana"/>
        </w:rPr>
        <w:t>El Sr./la Sra. ... , domiciliat/</w:t>
      </w:r>
      <w:proofErr w:type="spellStart"/>
      <w:r w:rsidRPr="001F4131">
        <w:rPr>
          <w:rFonts w:ascii="Verdana" w:hAnsi="Verdana"/>
        </w:rPr>
        <w:t>ada</w:t>
      </w:r>
      <w:proofErr w:type="spellEnd"/>
      <w:r w:rsidRPr="001F4131">
        <w:rPr>
          <w:rFonts w:ascii="Verdana" w:hAnsi="Verdana"/>
        </w:rPr>
        <w:t xml:space="preserve"> a ... carrer ... núm. ... , amb DNI/NIF núm. ... , major d'edat, en nom propi, o en representació de </w:t>
      </w:r>
      <w:r w:rsidRPr="00AC58EA">
        <w:rPr>
          <w:rFonts w:ascii="Verdana" w:hAnsi="Verdana"/>
        </w:rPr>
        <w:t>l'empresa ... amb domicili a ... carr</w:t>
      </w:r>
      <w:r w:rsidRPr="001C0689">
        <w:rPr>
          <w:rFonts w:ascii="Verdana" w:hAnsi="Verdana"/>
        </w:rPr>
        <w:t>er ... núm. ..., assabentat/</w:t>
      </w:r>
      <w:proofErr w:type="spellStart"/>
      <w:r w:rsidRPr="001C0689">
        <w:rPr>
          <w:rFonts w:ascii="Verdana" w:hAnsi="Verdana"/>
        </w:rPr>
        <w:t>ada</w:t>
      </w:r>
      <w:proofErr w:type="spellEnd"/>
      <w:r w:rsidRPr="001C0689">
        <w:rPr>
          <w:rFonts w:ascii="Verdana" w:hAnsi="Verdana"/>
        </w:rPr>
        <w:t xml:space="preserve"> de les condicions exigides per optar a l’adjudicació del contracte núm. </w:t>
      </w:r>
      <w:r w:rsidR="00901E7C" w:rsidRPr="00901E7C">
        <w:rPr>
          <w:rFonts w:ascii="Verdana" w:hAnsi="Verdana"/>
          <w:color w:val="FF0000"/>
        </w:rPr>
        <w:t>XXXXXXX</w:t>
      </w:r>
      <w:r w:rsidRPr="00901E7C">
        <w:rPr>
          <w:rFonts w:ascii="Verdana" w:hAnsi="Verdana" w:cs="Arial"/>
          <w:snapToGrid w:val="0"/>
          <w:color w:val="FF0000"/>
        </w:rPr>
        <w:t>,</w:t>
      </w:r>
      <w:r w:rsidRPr="001C0689">
        <w:rPr>
          <w:rFonts w:ascii="Verdana" w:hAnsi="Verdana"/>
        </w:rPr>
        <w:t xml:space="preserve"> exp. 26/00</w:t>
      </w:r>
      <w:r w:rsidR="00901E7C">
        <w:rPr>
          <w:rFonts w:ascii="Verdana" w:hAnsi="Verdana"/>
        </w:rPr>
        <w:t>08</w:t>
      </w:r>
      <w:r w:rsidR="007F3DAD" w:rsidRPr="001C0689">
        <w:rPr>
          <w:rFonts w:ascii="Verdana" w:hAnsi="Verdana"/>
        </w:rPr>
        <w:t xml:space="preserve">, que té per objecte </w:t>
      </w:r>
      <w:r w:rsidRPr="001C0689">
        <w:rPr>
          <w:rFonts w:ascii="Verdana" w:hAnsi="Verdana"/>
        </w:rPr>
        <w:t xml:space="preserve">el </w:t>
      </w:r>
      <w:r w:rsidR="00901E7C" w:rsidRPr="00901E7C">
        <w:rPr>
          <w:rFonts w:ascii="Verdana" w:hAnsi="Verdana" w:cs="Arial"/>
          <w:snapToGrid w:val="0"/>
        </w:rPr>
        <w:t xml:space="preserve">servei de </w:t>
      </w:r>
      <w:r w:rsidR="00901E7C" w:rsidRPr="00901E7C">
        <w:rPr>
          <w:rFonts w:ascii="Verdana" w:hAnsi="Verdana"/>
        </w:rPr>
        <w:t>gestió i implementació de visites guiades al Palau del Marquès d’Alfarràs, amb mesures de contractació pública sostenible</w:t>
      </w:r>
      <w:r w:rsidRPr="00901E7C">
        <w:rPr>
          <w:rFonts w:ascii="Verdana" w:hAnsi="Verdana"/>
        </w:rPr>
        <w:t>, es compromet a realitzar-lo amb subjecció al plec de clàusules administratives particulars i al de prescripcions tècniques, i manifesta que:</w:t>
      </w:r>
    </w:p>
    <w:p w14:paraId="52438EC0" w14:textId="77777777" w:rsidR="00D77C5B" w:rsidRPr="00901E7C" w:rsidRDefault="00D77C5B" w:rsidP="00D77C5B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</w:rPr>
      </w:pPr>
    </w:p>
    <w:p w14:paraId="04C82CD4" w14:textId="67CE656C" w:rsidR="00D77C5B" w:rsidRPr="00297F67" w:rsidRDefault="000505D0" w:rsidP="000505D0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  <w:bCs/>
        </w:rPr>
      </w:pPr>
      <w:r w:rsidRPr="00297F67">
        <w:rPr>
          <w:rFonts w:ascii="Verdana" w:hAnsi="Verdana"/>
          <w:b/>
          <w:bCs/>
        </w:rPr>
        <w:t xml:space="preserve">1. </w:t>
      </w:r>
      <w:r w:rsidR="00D77C5B" w:rsidRPr="00297F67">
        <w:rPr>
          <w:rFonts w:ascii="Verdana" w:hAnsi="Verdana"/>
          <w:b/>
          <w:bCs/>
        </w:rPr>
        <w:t>Es compromet a realitzar-lo amb subjecció al plec de clàusules administratives particulars i al de prescripcions tècniques, i amb els preus següents:</w:t>
      </w:r>
    </w:p>
    <w:p w14:paraId="0E6C62A9" w14:textId="77777777" w:rsidR="00D77C5B" w:rsidRPr="00901E7C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6F11B639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color w:val="000000"/>
        </w:rPr>
        <w:t>Preu sense IVA: ............ €</w:t>
      </w:r>
    </w:p>
    <w:p w14:paraId="158897D4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color w:val="000000"/>
        </w:rPr>
        <w:t xml:space="preserve">Tipus IVA: .... % </w:t>
      </w:r>
    </w:p>
    <w:p w14:paraId="343561E1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color w:val="000000"/>
        </w:rPr>
        <w:t xml:space="preserve">Import IVA: ............ </w:t>
      </w:r>
    </w:p>
    <w:p w14:paraId="7EF8C19C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color w:val="000000"/>
        </w:rPr>
        <w:t xml:space="preserve">___________ </w:t>
      </w:r>
    </w:p>
    <w:p w14:paraId="28288BD0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b/>
          <w:color w:val="000000"/>
        </w:rPr>
      </w:pPr>
      <w:r w:rsidRPr="00901E7C">
        <w:rPr>
          <w:rFonts w:ascii="Verdana" w:hAnsi="Verdana" w:cs="Verdana"/>
          <w:b/>
          <w:color w:val="000000"/>
        </w:rPr>
        <w:t xml:space="preserve">PREU TOTAL DEL CONTRACTE </w:t>
      </w:r>
    </w:p>
    <w:p w14:paraId="36887411" w14:textId="77777777" w:rsidR="00D77C5B" w:rsidRPr="00901E7C" w:rsidRDefault="00D77C5B" w:rsidP="00D77C5B">
      <w:pPr>
        <w:pStyle w:val="Pargrafdellista"/>
        <w:spacing w:line="276" w:lineRule="auto"/>
        <w:ind w:left="0"/>
        <w:jc w:val="both"/>
        <w:rPr>
          <w:rFonts w:ascii="Verdana" w:hAnsi="Verdana" w:cs="Verdana"/>
          <w:color w:val="000000"/>
        </w:rPr>
      </w:pPr>
      <w:r w:rsidRPr="00901E7C">
        <w:rPr>
          <w:rFonts w:ascii="Verdana" w:hAnsi="Verdana" w:cs="Verdana"/>
          <w:b/>
          <w:color w:val="000000"/>
        </w:rPr>
        <w:t>PER 2 ANYS (IVA INCLÒS)</w:t>
      </w:r>
      <w:r w:rsidRPr="00901E7C">
        <w:rPr>
          <w:rFonts w:ascii="Verdana" w:hAnsi="Verdana" w:cs="Verdana"/>
          <w:color w:val="000000"/>
        </w:rPr>
        <w:t>: ............</w:t>
      </w:r>
    </w:p>
    <w:p w14:paraId="2BD99149" w14:textId="77777777" w:rsidR="00D77C5B" w:rsidRPr="00901E7C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54A76094" w14:textId="36D80BF3" w:rsidR="00D77C5B" w:rsidRPr="00901E7C" w:rsidRDefault="00D77C5B" w:rsidP="00D77C5B">
      <w:pPr>
        <w:spacing w:line="276" w:lineRule="auto"/>
        <w:jc w:val="both"/>
        <w:rPr>
          <w:rFonts w:ascii="Verdana" w:hAnsi="Verdana"/>
          <w:snapToGrid w:val="0"/>
        </w:rPr>
      </w:pPr>
      <w:r w:rsidRPr="00901E7C">
        <w:rPr>
          <w:rFonts w:ascii="Verdana" w:hAnsi="Verdana"/>
          <w:snapToGrid w:val="0"/>
        </w:rPr>
        <w:t xml:space="preserve">Aquest import es desglossa, d’acord amb la previsió d’unitats a realitzar en el present contracte, </w:t>
      </w:r>
      <w:r w:rsidR="00901E7C" w:rsidRPr="00901E7C">
        <w:rPr>
          <w:rFonts w:ascii="Verdana" w:hAnsi="Verdana"/>
          <w:snapToGrid w:val="0"/>
        </w:rPr>
        <w:t>als</w:t>
      </w:r>
      <w:r w:rsidRPr="00901E7C">
        <w:rPr>
          <w:rFonts w:ascii="Verdana" w:hAnsi="Verdana"/>
          <w:snapToGrid w:val="0"/>
        </w:rPr>
        <w:t xml:space="preserve"> següent </w:t>
      </w:r>
      <w:r w:rsidRPr="00901E7C">
        <w:rPr>
          <w:rFonts w:ascii="Verdana" w:hAnsi="Verdana"/>
          <w:b/>
          <w:snapToGrid w:val="0"/>
        </w:rPr>
        <w:t>preu</w:t>
      </w:r>
      <w:r w:rsidR="00901E7C" w:rsidRPr="00901E7C">
        <w:rPr>
          <w:rFonts w:ascii="Verdana" w:hAnsi="Verdana"/>
          <w:b/>
          <w:snapToGrid w:val="0"/>
        </w:rPr>
        <w:t>s</w:t>
      </w:r>
      <w:r w:rsidRPr="00901E7C">
        <w:rPr>
          <w:rFonts w:ascii="Verdana" w:hAnsi="Verdana"/>
          <w:b/>
          <w:snapToGrid w:val="0"/>
        </w:rPr>
        <w:t xml:space="preserve"> unitari</w:t>
      </w:r>
      <w:r w:rsidR="00901E7C" w:rsidRPr="00901E7C">
        <w:rPr>
          <w:rFonts w:ascii="Verdana" w:hAnsi="Verdana"/>
          <w:b/>
          <w:snapToGrid w:val="0"/>
        </w:rPr>
        <w:t>s</w:t>
      </w:r>
      <w:r w:rsidRPr="00901E7C">
        <w:rPr>
          <w:rFonts w:ascii="Verdana" w:hAnsi="Verdana"/>
          <w:snapToGrid w:val="0"/>
        </w:rPr>
        <w:t>:</w:t>
      </w:r>
    </w:p>
    <w:p w14:paraId="3430FD69" w14:textId="77777777" w:rsidR="00D77C5B" w:rsidRPr="00901E7C" w:rsidRDefault="00D77C5B" w:rsidP="00D77C5B">
      <w:pPr>
        <w:pStyle w:val="Pargrafdellista"/>
        <w:spacing w:line="276" w:lineRule="auto"/>
        <w:jc w:val="both"/>
        <w:rPr>
          <w:rFonts w:ascii="Verdana" w:hAnsi="Verdana" w:cs="Verdana"/>
          <w:color w:val="000000"/>
        </w:rPr>
      </w:pPr>
    </w:p>
    <w:p w14:paraId="3AF6142F" w14:textId="77777777" w:rsidR="00901E7C" w:rsidRPr="00901E7C" w:rsidRDefault="00901E7C" w:rsidP="00D77C5B">
      <w:pPr>
        <w:pStyle w:val="Pargrafdellista"/>
        <w:spacing w:line="276" w:lineRule="auto"/>
        <w:jc w:val="both"/>
        <w:rPr>
          <w:rFonts w:ascii="Verdana" w:hAnsi="Verdana" w:cs="Verdana"/>
          <w:color w:val="000000"/>
        </w:rPr>
      </w:pP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1825"/>
        <w:gridCol w:w="1288"/>
        <w:gridCol w:w="1134"/>
        <w:gridCol w:w="1843"/>
      </w:tblGrid>
      <w:tr w:rsidR="00901E7C" w:rsidRPr="00901E7C" w14:paraId="5C57E1FF" w14:textId="77777777" w:rsidTr="00901E7C">
        <w:trPr>
          <w:trHeight w:val="1215"/>
        </w:trPr>
        <w:tc>
          <w:tcPr>
            <w:tcW w:w="3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1947C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Concepte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A3655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Preu unitari pressupostat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33A30" w14:textId="77777777" w:rsidR="00901E7C" w:rsidRPr="00901E7C" w:rsidRDefault="00901E7C" w:rsidP="00901E7C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Unitats estimades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C1F13" w14:textId="77777777" w:rsidR="00901E7C" w:rsidRPr="00901E7C" w:rsidRDefault="00901E7C" w:rsidP="00901E7C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Preu unitari ofert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20FB5D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Total</w:t>
            </w:r>
          </w:p>
        </w:tc>
      </w:tr>
      <w:tr w:rsidR="00901E7C" w:rsidRPr="00901E7C" w14:paraId="2311A13A" w14:textId="77777777" w:rsidTr="00901E7C">
        <w:trPr>
          <w:trHeight w:val="315"/>
        </w:trPr>
        <w:tc>
          <w:tcPr>
            <w:tcW w:w="3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5CADB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Coordinació del servei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3F785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795,30 €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FB797D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097E2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...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FB363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... €</w:t>
            </w:r>
          </w:p>
        </w:tc>
      </w:tr>
      <w:tr w:rsidR="00901E7C" w:rsidRPr="00901E7C" w14:paraId="2A0F6629" w14:textId="77777777" w:rsidTr="00901E7C">
        <w:trPr>
          <w:trHeight w:val="315"/>
        </w:trPr>
        <w:tc>
          <w:tcPr>
            <w:tcW w:w="3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2F3C0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Revisió i actualització de materials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E0A1B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1.246,50 €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6834C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280479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...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409E8D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... €</w:t>
            </w:r>
          </w:p>
        </w:tc>
      </w:tr>
      <w:tr w:rsidR="00901E7C" w:rsidRPr="00901E7C" w14:paraId="25038D50" w14:textId="77777777" w:rsidTr="00901E7C">
        <w:trPr>
          <w:trHeight w:val="615"/>
        </w:trPr>
        <w:tc>
          <w:tcPr>
            <w:tcW w:w="3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EEBB1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Visita guiada (gestió administrativa i realització del servei)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34B301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85,17 €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C3EEB3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A931DB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... €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A5674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color w:val="000000"/>
              </w:rPr>
            </w:pPr>
            <w:r w:rsidRPr="00901E7C">
              <w:rPr>
                <w:rFonts w:ascii="Verdana" w:hAnsi="Verdana" w:cs="Calibri"/>
                <w:color w:val="000000"/>
              </w:rPr>
              <w:t>... €</w:t>
            </w:r>
          </w:p>
        </w:tc>
      </w:tr>
      <w:tr w:rsidR="00901E7C" w:rsidRPr="00901E7C" w14:paraId="3137EED2" w14:textId="77777777" w:rsidTr="00901E7C">
        <w:trPr>
          <w:trHeight w:val="315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noWrap/>
            <w:vAlign w:val="center"/>
            <w:hideMark/>
          </w:tcPr>
          <w:p w14:paraId="1451027E" w14:textId="77777777" w:rsidR="00901E7C" w:rsidRPr="00901E7C" w:rsidRDefault="00901E7C" w:rsidP="00901E7C">
            <w:pPr>
              <w:jc w:val="both"/>
              <w:rPr>
                <w:rFonts w:ascii="Verdana" w:hAnsi="Verdana"/>
                <w:b/>
              </w:rPr>
            </w:pPr>
            <w:r w:rsidRPr="00901E7C">
              <w:rPr>
                <w:rFonts w:ascii="Verdana" w:hAnsi="Verdana"/>
                <w:b/>
              </w:rPr>
              <w:t>TOTAL (IVA NO INCLÒS)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02D959BE" w14:textId="77777777" w:rsidR="00901E7C" w:rsidRPr="00901E7C" w:rsidRDefault="00901E7C" w:rsidP="00901E7C">
            <w:pPr>
              <w:jc w:val="both"/>
              <w:rPr>
                <w:rFonts w:ascii="Verdana" w:hAnsi="Verdana"/>
                <w:b/>
              </w:rPr>
            </w:pPr>
            <w:r w:rsidRPr="00901E7C">
              <w:rPr>
                <w:rFonts w:ascii="Verdana" w:hAnsi="Verdana"/>
                <w:b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675489D0" w14:textId="77777777" w:rsidR="00901E7C" w:rsidRPr="00901E7C" w:rsidRDefault="00901E7C" w:rsidP="00901E7C">
            <w:pPr>
              <w:jc w:val="right"/>
              <w:rPr>
                <w:rFonts w:ascii="Verdana" w:hAnsi="Verdana"/>
                <w:b/>
              </w:rPr>
            </w:pPr>
            <w:r w:rsidRPr="00901E7C">
              <w:rPr>
                <w:rFonts w:ascii="Verdana" w:hAnsi="Verdana"/>
                <w:b/>
              </w:rPr>
              <w:t>... €</w:t>
            </w:r>
          </w:p>
        </w:tc>
      </w:tr>
      <w:tr w:rsidR="00901E7C" w:rsidRPr="00901E7C" w14:paraId="738D095E" w14:textId="77777777" w:rsidTr="00901E7C">
        <w:trPr>
          <w:trHeight w:val="315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1F0C8"/>
            <w:vAlign w:val="center"/>
            <w:hideMark/>
          </w:tcPr>
          <w:p w14:paraId="49D1BB3D" w14:textId="23DA9ABB" w:rsidR="00901E7C" w:rsidRPr="00901E7C" w:rsidRDefault="00901E7C" w:rsidP="00901E7C">
            <w:pPr>
              <w:jc w:val="both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IVA (1</w:t>
            </w:r>
            <w:r w:rsidR="00B442EF">
              <w:rPr>
                <w:rFonts w:ascii="Verdana" w:hAnsi="Verdana" w:cs="Calibri"/>
                <w:b/>
                <w:bCs/>
                <w:color w:val="000000"/>
              </w:rPr>
              <w:t>0</w:t>
            </w:r>
            <w:r w:rsidRPr="00901E7C">
              <w:rPr>
                <w:rFonts w:ascii="Verdana" w:hAnsi="Verdana" w:cs="Calibri"/>
                <w:b/>
                <w:bCs/>
                <w:color w:val="000000"/>
              </w:rPr>
              <w:t>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vAlign w:val="center"/>
            <w:hideMark/>
          </w:tcPr>
          <w:p w14:paraId="0E0901E8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vAlign w:val="center"/>
            <w:hideMark/>
          </w:tcPr>
          <w:p w14:paraId="0A9AE698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... €</w:t>
            </w:r>
          </w:p>
        </w:tc>
      </w:tr>
      <w:tr w:rsidR="00901E7C" w:rsidRPr="00901E7C" w14:paraId="7E26023A" w14:textId="77777777" w:rsidTr="00901E7C">
        <w:trPr>
          <w:trHeight w:val="315"/>
        </w:trPr>
        <w:tc>
          <w:tcPr>
            <w:tcW w:w="6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1F0C8"/>
            <w:vAlign w:val="center"/>
            <w:hideMark/>
          </w:tcPr>
          <w:p w14:paraId="04AD452D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TOTAL (IVA INCLÒS)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vAlign w:val="center"/>
            <w:hideMark/>
          </w:tcPr>
          <w:p w14:paraId="064383BA" w14:textId="77777777" w:rsidR="00901E7C" w:rsidRPr="00901E7C" w:rsidRDefault="00901E7C" w:rsidP="00901E7C">
            <w:pPr>
              <w:jc w:val="both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vAlign w:val="center"/>
            <w:hideMark/>
          </w:tcPr>
          <w:p w14:paraId="672128C5" w14:textId="77777777" w:rsidR="00901E7C" w:rsidRPr="00901E7C" w:rsidRDefault="00901E7C" w:rsidP="00901E7C">
            <w:pPr>
              <w:jc w:val="right"/>
              <w:rPr>
                <w:rFonts w:ascii="Verdana" w:hAnsi="Verdana" w:cs="Calibri"/>
                <w:b/>
                <w:bCs/>
                <w:color w:val="000000"/>
              </w:rPr>
            </w:pPr>
            <w:r w:rsidRPr="00901E7C">
              <w:rPr>
                <w:rFonts w:ascii="Verdana" w:hAnsi="Verdana" w:cs="Calibri"/>
                <w:b/>
                <w:bCs/>
                <w:color w:val="000000"/>
              </w:rPr>
              <w:t>... €</w:t>
            </w:r>
          </w:p>
        </w:tc>
      </w:tr>
    </w:tbl>
    <w:p w14:paraId="46AC082A" w14:textId="77777777" w:rsidR="00901E7C" w:rsidRPr="00901E7C" w:rsidRDefault="00901E7C" w:rsidP="00901E7C">
      <w:pPr>
        <w:spacing w:line="276" w:lineRule="auto"/>
        <w:jc w:val="both"/>
        <w:rPr>
          <w:rFonts w:ascii="Verdana" w:hAnsi="Verdana" w:cs="Verdana"/>
          <w:color w:val="000000"/>
        </w:rPr>
      </w:pPr>
    </w:p>
    <w:p w14:paraId="613B0BB0" w14:textId="77777777" w:rsidR="00D77C5B" w:rsidRPr="0088719D" w:rsidRDefault="00D77C5B" w:rsidP="00D77C5B">
      <w:pPr>
        <w:spacing w:after="40"/>
        <w:jc w:val="both"/>
        <w:rPr>
          <w:rFonts w:ascii="Verdana" w:eastAsia="Calibri" w:hAnsi="Verdana" w:cs="Arial"/>
          <w:lang w:eastAsia="en-US"/>
        </w:rPr>
      </w:pPr>
    </w:p>
    <w:p w14:paraId="71F2D294" w14:textId="77777777" w:rsidR="00D77C5B" w:rsidRPr="0088719D" w:rsidRDefault="00D77C5B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  <w:r w:rsidRPr="0088719D">
        <w:rPr>
          <w:rFonts w:ascii="Verdana" w:hAnsi="Verdana"/>
        </w:rPr>
        <w:t>Aquest preu total es desglossa en els costos directes i indirectes següents i els costos salarials següents aplicant el conveni ....................................:</w:t>
      </w:r>
    </w:p>
    <w:p w14:paraId="0B856923" w14:textId="77777777" w:rsidR="00D77C5B" w:rsidRPr="0088719D" w:rsidRDefault="00D77C5B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D77C5B" w:rsidRPr="0088719D" w14:paraId="382AB530" w14:textId="77777777" w:rsidTr="00D77C5B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1073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Costos directes</w:t>
            </w:r>
            <w:r w:rsidRPr="0088719D">
              <w:rPr>
                <w:rFonts w:ascii="Verdana" w:hAnsi="Verdana"/>
                <w:b/>
                <w:i/>
              </w:rPr>
              <w:t xml:space="preserve"> 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6D01C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Import €</w:t>
            </w:r>
          </w:p>
        </w:tc>
      </w:tr>
      <w:tr w:rsidR="00D77C5B" w:rsidRPr="0088719D" w14:paraId="2029DE56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5C562" w14:textId="77777777" w:rsidR="00D77C5B" w:rsidRPr="0088719D" w:rsidRDefault="00D77C5B" w:rsidP="00D77C5B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Costos salarials</w:t>
            </w:r>
          </w:p>
          <w:p w14:paraId="16221D5E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4DAE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17BB9CF9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33FB8" w14:textId="77777777" w:rsidR="00D77C5B" w:rsidRPr="0088719D" w:rsidRDefault="00D77C5B" w:rsidP="00D77C5B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2B59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55753DD2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1BECF" w14:textId="77777777" w:rsidR="00D77C5B" w:rsidRPr="0088719D" w:rsidRDefault="00D77C5B" w:rsidP="00D77C5B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CBD2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477F6F24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1938F" w14:textId="77777777" w:rsidR="00D77C5B" w:rsidRPr="0088719D" w:rsidRDefault="00D77C5B" w:rsidP="00D77C5B">
            <w:pPr>
              <w:jc w:val="right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TOTAL costos directes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8880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</w:tbl>
    <w:p w14:paraId="7ED78D58" w14:textId="77777777" w:rsidR="00D77C5B" w:rsidRPr="0088719D" w:rsidRDefault="00D77C5B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D77C5B" w:rsidRPr="0088719D" w14:paraId="39E770B1" w14:textId="77777777" w:rsidTr="00D77C5B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65DEF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Costos indirectes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6221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Import €</w:t>
            </w:r>
          </w:p>
        </w:tc>
      </w:tr>
      <w:tr w:rsidR="00D77C5B" w:rsidRPr="0088719D" w14:paraId="7B35464A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14EF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lastRenderedPageBreak/>
              <w:t>Despeses generals d’estructura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EFE79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6AAB707D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67906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DA3A2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</w:p>
        </w:tc>
      </w:tr>
      <w:tr w:rsidR="00D77C5B" w:rsidRPr="0088719D" w14:paraId="1E96ED2D" w14:textId="77777777" w:rsidTr="00D77C5B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7682A" w14:textId="77777777" w:rsidR="00D77C5B" w:rsidRPr="0088719D" w:rsidRDefault="00D77C5B" w:rsidP="00D77C5B">
            <w:pPr>
              <w:jc w:val="right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TOTAL costos indirectes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3FDA9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  <w:tr w:rsidR="00D77C5B" w:rsidRPr="0088719D" w14:paraId="0C97DBA9" w14:textId="77777777" w:rsidTr="00D77C5B">
        <w:trPr>
          <w:jc w:val="center"/>
        </w:trPr>
        <w:tc>
          <w:tcPr>
            <w:tcW w:w="4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9457" w14:textId="77777777" w:rsidR="00D77C5B" w:rsidRPr="0088719D" w:rsidRDefault="00D77C5B" w:rsidP="00D77C5B">
            <w:pPr>
              <w:jc w:val="both"/>
              <w:rPr>
                <w:rFonts w:ascii="Verdana" w:hAnsi="Verdana"/>
                <w:b/>
              </w:rPr>
            </w:pPr>
            <w:r w:rsidRPr="0088719D">
              <w:rPr>
                <w:rFonts w:ascii="Verdana" w:hAnsi="Verdana"/>
                <w:b/>
              </w:rPr>
              <w:t>Benefici industrial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8A1E7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</w:tbl>
    <w:p w14:paraId="38D29379" w14:textId="77777777" w:rsidR="00D77C5B" w:rsidRPr="0088719D" w:rsidRDefault="00D77C5B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p w14:paraId="017061D3" w14:textId="77777777" w:rsidR="00D77C5B" w:rsidRPr="0088719D" w:rsidRDefault="00D77C5B" w:rsidP="00D77C5B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D77C5B" w:rsidRPr="0088719D" w14:paraId="7DD28269" w14:textId="77777777" w:rsidTr="00D77C5B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59F76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  <w:b/>
              </w:rPr>
              <w:t>TOTAL DE COSTOS</w:t>
            </w:r>
            <w:r w:rsidRPr="0088719D">
              <w:rPr>
                <w:rFonts w:ascii="Verdana" w:hAnsi="Verdana"/>
              </w:rPr>
              <w:t xml:space="preserve"> (directes + indirectes + Benefici industrial) </w:t>
            </w:r>
            <w:r w:rsidRPr="0088719D">
              <w:rPr>
                <w:rFonts w:ascii="Verdana" w:hAnsi="Verdana"/>
                <w:b/>
              </w:rPr>
              <w:t>PREU SENSE IVA (PER 2 ANYS)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5A79" w14:textId="77777777" w:rsidR="00D77C5B" w:rsidRPr="0088719D" w:rsidRDefault="00D77C5B" w:rsidP="00D77C5B">
            <w:pPr>
              <w:jc w:val="both"/>
              <w:rPr>
                <w:rFonts w:ascii="Verdana" w:hAnsi="Verdana"/>
              </w:rPr>
            </w:pPr>
            <w:r w:rsidRPr="0088719D">
              <w:rPr>
                <w:rFonts w:ascii="Verdana" w:hAnsi="Verdana"/>
              </w:rPr>
              <w:t>...... €</w:t>
            </w:r>
          </w:p>
        </w:tc>
      </w:tr>
    </w:tbl>
    <w:p w14:paraId="0FE1E7AA" w14:textId="77777777" w:rsidR="00D77C5B" w:rsidRPr="0088719D" w:rsidRDefault="00D77C5B" w:rsidP="00D77C5B">
      <w:pPr>
        <w:pStyle w:val="Textindependent2"/>
        <w:tabs>
          <w:tab w:val="left" w:pos="567"/>
          <w:tab w:val="left" w:pos="1134"/>
          <w:tab w:val="left" w:pos="1702"/>
        </w:tabs>
        <w:rPr>
          <w:rFonts w:ascii="Verdana" w:hAnsi="Verdana"/>
          <w:sz w:val="20"/>
        </w:rPr>
      </w:pPr>
    </w:p>
    <w:p w14:paraId="68811F6D" w14:textId="77777777" w:rsidR="00D77C5B" w:rsidRPr="0088719D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3C9F7B0E" w14:textId="4B042EF3" w:rsidR="00D77C5B" w:rsidRPr="0088719D" w:rsidRDefault="00D77C5B" w:rsidP="00D77C5B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  <w:r w:rsidRPr="0088719D">
        <w:rPr>
          <w:rFonts w:ascii="Verdana" w:hAnsi="Verdana"/>
          <w:b/>
        </w:rPr>
        <w:t>En cas de discrepàncies en la informació prevaldrà l’oferta que s’obtingui de l’aplicació del</w:t>
      </w:r>
      <w:r w:rsidR="00901E7C">
        <w:rPr>
          <w:rFonts w:ascii="Verdana" w:hAnsi="Verdana"/>
          <w:b/>
        </w:rPr>
        <w:t>s</w:t>
      </w:r>
      <w:r w:rsidRPr="0088719D">
        <w:rPr>
          <w:rFonts w:ascii="Verdana" w:hAnsi="Verdana"/>
          <w:b/>
        </w:rPr>
        <w:t xml:space="preserve"> preu</w:t>
      </w:r>
      <w:r w:rsidR="00901E7C">
        <w:rPr>
          <w:rFonts w:ascii="Verdana" w:hAnsi="Verdana"/>
          <w:b/>
        </w:rPr>
        <w:t>s</w:t>
      </w:r>
      <w:r w:rsidRPr="0088719D">
        <w:rPr>
          <w:rFonts w:ascii="Verdana" w:hAnsi="Verdana"/>
          <w:b/>
        </w:rPr>
        <w:t xml:space="preserve"> unitari</w:t>
      </w:r>
      <w:r w:rsidR="00901E7C">
        <w:rPr>
          <w:rFonts w:ascii="Verdana" w:hAnsi="Verdana"/>
          <w:b/>
        </w:rPr>
        <w:t>s</w:t>
      </w:r>
      <w:r w:rsidRPr="0088719D">
        <w:rPr>
          <w:rFonts w:ascii="Verdana" w:hAnsi="Verdana"/>
          <w:b/>
        </w:rPr>
        <w:t xml:space="preserve"> ofert</w:t>
      </w:r>
      <w:r w:rsidR="00901E7C">
        <w:rPr>
          <w:rFonts w:ascii="Verdana" w:hAnsi="Verdana"/>
          <w:b/>
        </w:rPr>
        <w:t>s</w:t>
      </w:r>
      <w:r w:rsidRPr="0088719D">
        <w:rPr>
          <w:rFonts w:ascii="Verdana" w:hAnsi="Verdana"/>
          <w:b/>
        </w:rPr>
        <w:t>.</w:t>
      </w:r>
    </w:p>
    <w:p w14:paraId="4D40957D" w14:textId="77777777" w:rsidR="00D77C5B" w:rsidRPr="0088719D" w:rsidRDefault="00D77C5B" w:rsidP="00D77C5B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</w:p>
    <w:p w14:paraId="41B3A83D" w14:textId="501ED0C9" w:rsidR="00D77C5B" w:rsidRPr="0088719D" w:rsidRDefault="00D77C5B" w:rsidP="00D77C5B">
      <w:pPr>
        <w:tabs>
          <w:tab w:val="left" w:pos="851"/>
          <w:tab w:val="left" w:pos="1134"/>
          <w:tab w:val="left" w:pos="1702"/>
        </w:tabs>
        <w:spacing w:line="276" w:lineRule="auto"/>
        <w:ind w:right="-2"/>
        <w:jc w:val="both"/>
        <w:rPr>
          <w:rFonts w:ascii="Verdana" w:hAnsi="Verdana"/>
          <w:b/>
        </w:rPr>
      </w:pPr>
      <w:r w:rsidRPr="0088719D">
        <w:rPr>
          <w:rFonts w:ascii="Verdana" w:hAnsi="Verdana"/>
          <w:b/>
        </w:rPr>
        <w:t>En cap cas es podr</w:t>
      </w:r>
      <w:r w:rsidR="00901E7C">
        <w:rPr>
          <w:rFonts w:ascii="Verdana" w:hAnsi="Verdana"/>
          <w:b/>
        </w:rPr>
        <w:t>an</w:t>
      </w:r>
      <w:r w:rsidRPr="0088719D">
        <w:rPr>
          <w:rFonts w:ascii="Verdana" w:hAnsi="Verdana"/>
          <w:b/>
        </w:rPr>
        <w:t xml:space="preserve"> superar el preu</w:t>
      </w:r>
      <w:r w:rsidR="00901E7C">
        <w:rPr>
          <w:rFonts w:ascii="Verdana" w:hAnsi="Verdana"/>
          <w:b/>
        </w:rPr>
        <w:t>s</w:t>
      </w:r>
      <w:r w:rsidRPr="0088719D">
        <w:rPr>
          <w:rFonts w:ascii="Verdana" w:hAnsi="Verdana"/>
          <w:b/>
        </w:rPr>
        <w:t xml:space="preserve"> unitari</w:t>
      </w:r>
      <w:r w:rsidR="00901E7C">
        <w:rPr>
          <w:rFonts w:ascii="Verdana" w:hAnsi="Verdana"/>
          <w:b/>
        </w:rPr>
        <w:t>s</w:t>
      </w:r>
      <w:r w:rsidRPr="0088719D">
        <w:rPr>
          <w:rFonts w:ascii="Verdana" w:hAnsi="Verdana"/>
          <w:b/>
        </w:rPr>
        <w:t xml:space="preserve"> indicat</w:t>
      </w:r>
      <w:r w:rsidR="00901E7C">
        <w:rPr>
          <w:rFonts w:ascii="Verdana" w:hAnsi="Verdana"/>
          <w:b/>
        </w:rPr>
        <w:t>s</w:t>
      </w:r>
      <w:r w:rsidRPr="0088719D">
        <w:rPr>
          <w:rFonts w:ascii="Verdana" w:hAnsi="Verdana"/>
          <w:b/>
        </w:rPr>
        <w:t xml:space="preserve"> de sortida</w:t>
      </w:r>
      <w:r w:rsidR="00901E7C">
        <w:rPr>
          <w:rFonts w:ascii="Verdana" w:hAnsi="Verdana"/>
          <w:b/>
        </w:rPr>
        <w:t xml:space="preserve"> ( pressupostats)</w:t>
      </w:r>
      <w:r w:rsidRPr="0088719D">
        <w:rPr>
          <w:rFonts w:ascii="Verdana" w:hAnsi="Verdana"/>
          <w:b/>
        </w:rPr>
        <w:t>.</w:t>
      </w:r>
    </w:p>
    <w:p w14:paraId="2449FF1C" w14:textId="77777777" w:rsidR="00D77C5B" w:rsidRPr="0088719D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45CC8B92" w14:textId="77777777" w:rsidR="00D77C5B" w:rsidRDefault="00D77C5B" w:rsidP="00D77C5B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88719D">
        <w:rPr>
          <w:rFonts w:ascii="Verdana" w:hAnsi="Verdana"/>
        </w:rPr>
        <w:t xml:space="preserve">Així mateix, presenta la següent </w:t>
      </w:r>
      <w:r w:rsidRPr="0088719D">
        <w:rPr>
          <w:rFonts w:ascii="Verdana" w:hAnsi="Verdana"/>
          <w:b/>
        </w:rPr>
        <w:t>OFERTA RELATIVA ALS CRITERIS D’ADJUDICACIÓ AVALUABLES MITJANÇANT LA UTILITZACIÓ DE FÓRMULES</w:t>
      </w:r>
      <w:r w:rsidRPr="0088719D">
        <w:rPr>
          <w:rFonts w:ascii="Verdana" w:hAnsi="Verdana"/>
        </w:rPr>
        <w:t xml:space="preserve"> (criteris automàtics): </w:t>
      </w:r>
    </w:p>
    <w:p w14:paraId="2FE0D73B" w14:textId="77777777" w:rsidR="000505D0" w:rsidRDefault="000505D0" w:rsidP="00F32BDA">
      <w:pPr>
        <w:spacing w:line="276" w:lineRule="auto"/>
        <w:jc w:val="both"/>
        <w:rPr>
          <w:rFonts w:ascii="Verdana" w:hAnsi="Verdana"/>
        </w:rPr>
      </w:pPr>
    </w:p>
    <w:p w14:paraId="257799A9" w14:textId="639B0B98" w:rsidR="000505D0" w:rsidRPr="000505D0" w:rsidRDefault="000505D0" w:rsidP="00F32BDA">
      <w:pPr>
        <w:spacing w:line="276" w:lineRule="auto"/>
        <w:jc w:val="both"/>
        <w:rPr>
          <w:rFonts w:ascii="Verdana" w:hAnsi="Verdana"/>
        </w:rPr>
      </w:pPr>
      <w:r w:rsidRPr="00F32BDA">
        <w:rPr>
          <w:rFonts w:ascii="Verdana" w:hAnsi="Verdana" w:cs="Arial"/>
          <w:b/>
          <w:bCs/>
          <w:sz w:val="22"/>
          <w:szCs w:val="22"/>
        </w:rPr>
        <w:t>2</w:t>
      </w:r>
      <w:r w:rsidR="00297F67" w:rsidRPr="00F32BDA">
        <w:rPr>
          <w:rFonts w:ascii="Verdana" w:hAnsi="Verdana" w:cs="Arial"/>
          <w:b/>
          <w:bCs/>
          <w:sz w:val="22"/>
          <w:szCs w:val="22"/>
        </w:rPr>
        <w:t>.</w:t>
      </w:r>
      <w:r w:rsidRPr="00F32BDA">
        <w:rPr>
          <w:rFonts w:ascii="Verdana" w:hAnsi="Verdana" w:cs="Arial"/>
          <w:b/>
          <w:bCs/>
          <w:sz w:val="22"/>
          <w:szCs w:val="22"/>
        </w:rPr>
        <w:t xml:space="preserve"> Per la disponibilitat de personal guia amb coneixements acreditats de llengua anglesa (nivell C1) i/o llengua de signes:</w:t>
      </w:r>
    </w:p>
    <w:p w14:paraId="531334EF" w14:textId="77777777" w:rsidR="00D77C5B" w:rsidRPr="0088719D" w:rsidRDefault="00D77C5B" w:rsidP="00D77C5B">
      <w:pPr>
        <w:pStyle w:val="Textindependent2"/>
        <w:tabs>
          <w:tab w:val="left" w:pos="567"/>
          <w:tab w:val="left" w:pos="1134"/>
          <w:tab w:val="left" w:pos="1702"/>
        </w:tabs>
        <w:rPr>
          <w:rFonts w:ascii="Verdana" w:hAnsi="Verdana"/>
          <w:sz w:val="20"/>
        </w:rPr>
      </w:pPr>
    </w:p>
    <w:p w14:paraId="2989FBA8" w14:textId="31C1E2B3" w:rsidR="00297F67" w:rsidRDefault="00F06324" w:rsidP="009F0587">
      <w:pPr>
        <w:pStyle w:val="Pargrafdellista"/>
        <w:numPr>
          <w:ilvl w:val="0"/>
          <w:numId w:val="20"/>
        </w:numPr>
        <w:tabs>
          <w:tab w:val="left" w:pos="7088"/>
        </w:tabs>
        <w:spacing w:after="200" w:line="276" w:lineRule="auto"/>
        <w:jc w:val="both"/>
        <w:rPr>
          <w:rFonts w:ascii="Verdana" w:hAnsi="Verdana" w:cs="Arial"/>
          <w:bCs/>
        </w:rPr>
      </w:pPr>
      <w:r w:rsidRPr="00F06324">
        <w:rPr>
          <w:rFonts w:ascii="Verdana" w:hAnsi="Verdana" w:cs="Arial"/>
          <w:bCs/>
        </w:rPr>
        <w:t>Que ens comprometem a aportar a la prestació del servei per a la realització de les visites d’una persona guia amb coneixements acreditats de llengua anglesa (nivell C) (nivell C1 d’anglès del Marc Comú Europeu de Referència per a les Llengües (MCER) o titulació equivalent)</w:t>
      </w:r>
      <w:r>
        <w:rPr>
          <w:rFonts w:ascii="Verdana" w:hAnsi="Verdana" w:cs="Arial"/>
          <w:bCs/>
        </w:rPr>
        <w:t xml:space="preserve">: </w:t>
      </w:r>
      <w:r w:rsidRPr="00297F67">
        <w:rPr>
          <w:rFonts w:ascii="Verdana" w:hAnsi="Verdana" w:cs="Arial"/>
          <w:bCs/>
        </w:rPr>
        <w:t>SI/NO</w:t>
      </w:r>
    </w:p>
    <w:p w14:paraId="2DB5B586" w14:textId="77777777" w:rsidR="00297F67" w:rsidRPr="00297F67" w:rsidRDefault="00297F67" w:rsidP="00297F67">
      <w:pPr>
        <w:pStyle w:val="Pargrafdellista"/>
        <w:tabs>
          <w:tab w:val="left" w:pos="7088"/>
        </w:tabs>
        <w:spacing w:after="200" w:line="276" w:lineRule="auto"/>
        <w:jc w:val="both"/>
        <w:rPr>
          <w:rFonts w:ascii="Verdana" w:hAnsi="Verdana" w:cs="Arial"/>
          <w:bCs/>
        </w:rPr>
      </w:pPr>
    </w:p>
    <w:p w14:paraId="75032931" w14:textId="5163928D" w:rsidR="00B442EF" w:rsidRPr="00854904" w:rsidRDefault="00F06324" w:rsidP="009F0587">
      <w:pPr>
        <w:pStyle w:val="Pargrafdellista"/>
        <w:numPr>
          <w:ilvl w:val="0"/>
          <w:numId w:val="20"/>
        </w:numPr>
        <w:tabs>
          <w:tab w:val="left" w:pos="7088"/>
        </w:tabs>
        <w:spacing w:after="200" w:line="276" w:lineRule="auto"/>
        <w:jc w:val="both"/>
        <w:rPr>
          <w:rFonts w:ascii="Verdana" w:hAnsi="Verdana" w:cs="Arial"/>
          <w:bCs/>
        </w:rPr>
      </w:pPr>
      <w:r w:rsidRPr="00F06324">
        <w:rPr>
          <w:rFonts w:ascii="Verdana" w:hAnsi="Verdana" w:cs="Arial"/>
          <w:bCs/>
        </w:rPr>
        <w:t>Que ens comprometem a aportar a la prestació del servei per a la realització de les visites d’una persona guia amb coneixements</w:t>
      </w:r>
      <w:r w:rsidRPr="00ED613B">
        <w:rPr>
          <w:rFonts w:ascii="Verdana" w:hAnsi="Verdana" w:cs="Arial"/>
        </w:rPr>
        <w:t xml:space="preserve"> de llengua de signes (catalana o espanyola), mitjançant certificat oficial o titulació equivalent</w:t>
      </w:r>
      <w:r>
        <w:rPr>
          <w:rFonts w:ascii="Verdana" w:hAnsi="Verdana" w:cs="Arial"/>
          <w:bCs/>
        </w:rPr>
        <w:t xml:space="preserve">: </w:t>
      </w:r>
      <w:r w:rsidRPr="00297F67">
        <w:rPr>
          <w:rFonts w:ascii="Verdana" w:hAnsi="Verdana" w:cs="Arial"/>
          <w:bCs/>
        </w:rPr>
        <w:t>SI/NO</w:t>
      </w:r>
    </w:p>
    <w:p w14:paraId="31141FC0" w14:textId="77777777" w:rsidR="00F06324" w:rsidRPr="00ED613B" w:rsidRDefault="00F06324" w:rsidP="00F06324">
      <w:pPr>
        <w:spacing w:line="276" w:lineRule="auto"/>
        <w:jc w:val="both"/>
        <w:rPr>
          <w:rFonts w:ascii="Verdana" w:hAnsi="Verdana" w:cs="Arial"/>
        </w:rPr>
      </w:pPr>
    </w:p>
    <w:p w14:paraId="6C12E330" w14:textId="3D7C6F7F" w:rsidR="00F06324" w:rsidRPr="00ED613B" w:rsidRDefault="002A19F1" w:rsidP="00F06324">
      <w:pPr>
        <w:spacing w:line="276" w:lineRule="auto"/>
        <w:jc w:val="both"/>
        <w:rPr>
          <w:rFonts w:ascii="Verdana" w:hAnsi="Verdana"/>
        </w:rPr>
      </w:pPr>
      <w:r w:rsidRPr="00F32BDA">
        <w:rPr>
          <w:rFonts w:ascii="Verdana" w:hAnsi="Verdana" w:cs="Arial"/>
        </w:rPr>
        <w:t>Només e</w:t>
      </w:r>
      <w:r w:rsidR="00F06324" w:rsidRPr="00F32BDA">
        <w:rPr>
          <w:rFonts w:ascii="Verdana" w:hAnsi="Verdana" w:cs="Arial"/>
        </w:rPr>
        <w:t>n el cas de resultar adjudicatària</w:t>
      </w:r>
      <w:r w:rsidR="00297F67" w:rsidRPr="00F32BDA">
        <w:rPr>
          <w:rFonts w:ascii="Verdana" w:hAnsi="Verdana" w:cs="Arial"/>
        </w:rPr>
        <w:t xml:space="preserve"> </w:t>
      </w:r>
      <w:r w:rsidR="00297F67" w:rsidRPr="00F32BDA">
        <w:rPr>
          <w:rFonts w:ascii="Arial Nova" w:hAnsi="Arial Nova" w:cs="Arial"/>
          <w:sz w:val="22"/>
          <w:szCs w:val="22"/>
        </w:rPr>
        <w:t>i un cop iniciat el contracte</w:t>
      </w:r>
      <w:r w:rsidR="00F06324" w:rsidRPr="00ED613B">
        <w:rPr>
          <w:rFonts w:ascii="Verdana" w:hAnsi="Verdana" w:cs="Arial"/>
        </w:rPr>
        <w:t>, l’empresa haurà d’aportar la següent documentació: Certificats oficials de nivell d’anglès C1 (o titulacions equivalents reconegudes), i/o Certificat oficial o titulació acreditativa de coneixement de llengua de signes, corresponents al personal guia adscrit al contracte.</w:t>
      </w:r>
    </w:p>
    <w:p w14:paraId="2BA28B7F" w14:textId="77777777" w:rsidR="00F06324" w:rsidRPr="00ED613B" w:rsidRDefault="00F06324" w:rsidP="00F06324">
      <w:pPr>
        <w:spacing w:line="276" w:lineRule="auto"/>
        <w:jc w:val="both"/>
        <w:rPr>
          <w:rFonts w:ascii="Verdana" w:hAnsi="Verdana"/>
        </w:rPr>
      </w:pPr>
    </w:p>
    <w:p w14:paraId="15CE3FB6" w14:textId="19292CB2" w:rsidR="00F06324" w:rsidRPr="00F32BDA" w:rsidRDefault="00297F67" w:rsidP="00297F67">
      <w:pPr>
        <w:spacing w:line="276" w:lineRule="auto"/>
        <w:jc w:val="both"/>
        <w:rPr>
          <w:rFonts w:ascii="Verdana" w:hAnsi="Verdana" w:cs="Arial"/>
          <w:b/>
          <w:bCs/>
          <w:sz w:val="22"/>
          <w:szCs w:val="22"/>
        </w:rPr>
      </w:pPr>
      <w:r w:rsidRPr="00F32BDA">
        <w:rPr>
          <w:rFonts w:ascii="Verdana" w:hAnsi="Verdana" w:cs="Arial"/>
          <w:b/>
          <w:bCs/>
          <w:sz w:val="22"/>
          <w:szCs w:val="22"/>
        </w:rPr>
        <w:t>3. Per la disponibilitat d’ampliar el nombre de visites en horari de tarda dins del màxim anual previst al PPT, a requeriment de l’IMPJB.</w:t>
      </w:r>
    </w:p>
    <w:p w14:paraId="46288CBA" w14:textId="77777777" w:rsidR="00297F67" w:rsidRPr="00F32BDA" w:rsidRDefault="00297F67" w:rsidP="00297F67">
      <w:pPr>
        <w:spacing w:line="276" w:lineRule="auto"/>
        <w:jc w:val="both"/>
        <w:rPr>
          <w:rFonts w:ascii="Verdana" w:hAnsi="Verdana"/>
        </w:rPr>
      </w:pPr>
    </w:p>
    <w:p w14:paraId="4CDD9BB5" w14:textId="337EC857" w:rsidR="00F06324" w:rsidRPr="00F32BDA" w:rsidRDefault="00F06324" w:rsidP="009F0587">
      <w:pPr>
        <w:pStyle w:val="Pargrafdellista"/>
        <w:numPr>
          <w:ilvl w:val="0"/>
          <w:numId w:val="20"/>
        </w:numPr>
        <w:tabs>
          <w:tab w:val="left" w:pos="7088"/>
        </w:tabs>
        <w:spacing w:after="200" w:line="276" w:lineRule="auto"/>
        <w:jc w:val="both"/>
        <w:rPr>
          <w:rFonts w:ascii="Verdana" w:hAnsi="Verdana" w:cs="Arial"/>
          <w:bCs/>
        </w:rPr>
      </w:pPr>
      <w:r w:rsidRPr="00F32BDA">
        <w:rPr>
          <w:rFonts w:ascii="Verdana" w:hAnsi="Verdana" w:cs="Arial"/>
          <w:bCs/>
        </w:rPr>
        <w:t>Ens compromete</w:t>
      </w:r>
      <w:r w:rsidR="00013019" w:rsidRPr="00F32BDA">
        <w:rPr>
          <w:rFonts w:ascii="Verdana" w:hAnsi="Verdana" w:cs="Arial"/>
          <w:bCs/>
        </w:rPr>
        <w:t>m</w:t>
      </w:r>
      <w:r w:rsidRPr="00F32BDA">
        <w:rPr>
          <w:rFonts w:ascii="Verdana" w:hAnsi="Verdana" w:cs="Arial"/>
          <w:bCs/>
        </w:rPr>
        <w:t xml:space="preserve"> a ampliar el nombre de visites en horari de tarda, per sobre de les previstes al plec tècnic en </w:t>
      </w:r>
      <w:r w:rsidR="00425AD3" w:rsidRPr="00F32BDA">
        <w:rPr>
          <w:rFonts w:ascii="Verdana" w:hAnsi="Verdana" w:cs="Arial"/>
          <w:b/>
        </w:rPr>
        <w:t>5 visites addicionals</w:t>
      </w:r>
      <w:r w:rsidR="002A19F1" w:rsidRPr="00F32BDA">
        <w:rPr>
          <w:rFonts w:ascii="Verdana" w:hAnsi="Verdana" w:cs="Arial"/>
          <w:b/>
        </w:rPr>
        <w:t xml:space="preserve"> (un total de 15 visites)</w:t>
      </w:r>
      <w:r w:rsidR="00297F67" w:rsidRPr="00F32BDA">
        <w:rPr>
          <w:rFonts w:ascii="Verdana" w:hAnsi="Verdana" w:cs="Arial"/>
          <w:bCs/>
        </w:rPr>
        <w:t>: SI/NO</w:t>
      </w:r>
    </w:p>
    <w:p w14:paraId="6A8FC2D6" w14:textId="77777777" w:rsidR="00297F67" w:rsidRPr="00F32BDA" w:rsidRDefault="00297F67" w:rsidP="00297F67">
      <w:pPr>
        <w:pStyle w:val="Pargrafdellista"/>
        <w:tabs>
          <w:tab w:val="left" w:pos="7088"/>
        </w:tabs>
        <w:spacing w:after="200" w:line="276" w:lineRule="auto"/>
        <w:jc w:val="both"/>
        <w:rPr>
          <w:rFonts w:ascii="Verdana" w:hAnsi="Verdana" w:cs="Arial"/>
          <w:bCs/>
        </w:rPr>
      </w:pPr>
    </w:p>
    <w:p w14:paraId="6A1DB234" w14:textId="19BC275A" w:rsidR="00297F67" w:rsidRPr="00F32BDA" w:rsidRDefault="00297F67" w:rsidP="009F0587">
      <w:pPr>
        <w:pStyle w:val="Pargrafdellista"/>
        <w:numPr>
          <w:ilvl w:val="0"/>
          <w:numId w:val="20"/>
        </w:numPr>
        <w:tabs>
          <w:tab w:val="left" w:pos="7088"/>
        </w:tabs>
        <w:spacing w:after="200" w:line="276" w:lineRule="auto"/>
        <w:jc w:val="both"/>
        <w:rPr>
          <w:rFonts w:ascii="Verdana" w:hAnsi="Verdana" w:cs="Arial"/>
          <w:bCs/>
        </w:rPr>
      </w:pPr>
      <w:r w:rsidRPr="00F32BDA">
        <w:rPr>
          <w:rFonts w:ascii="Verdana" w:hAnsi="Verdana" w:cs="Arial"/>
          <w:bCs/>
        </w:rPr>
        <w:t xml:space="preserve">Ens comprometem a ampliar el nombre de visites en horari de tarda, per sobre de les previstes al plec tècnic en </w:t>
      </w:r>
      <w:r w:rsidRPr="00F32BDA">
        <w:rPr>
          <w:rFonts w:ascii="Verdana" w:hAnsi="Verdana" w:cs="Arial"/>
          <w:b/>
        </w:rPr>
        <w:t>10 visites addicionals</w:t>
      </w:r>
      <w:r w:rsidR="002A19F1" w:rsidRPr="00F32BDA">
        <w:rPr>
          <w:rFonts w:ascii="Verdana" w:hAnsi="Verdana" w:cs="Arial"/>
          <w:b/>
        </w:rPr>
        <w:t xml:space="preserve"> (un total de 20 visites)</w:t>
      </w:r>
      <w:r w:rsidRPr="00F32BDA">
        <w:rPr>
          <w:rFonts w:ascii="Verdana" w:hAnsi="Verdana" w:cs="Arial"/>
          <w:bCs/>
        </w:rPr>
        <w:t>: SI/NO</w:t>
      </w:r>
    </w:p>
    <w:p w14:paraId="2535C5F4" w14:textId="77777777" w:rsidR="002A19F1" w:rsidRDefault="002A19F1" w:rsidP="00297F67">
      <w:pPr>
        <w:tabs>
          <w:tab w:val="left" w:pos="7088"/>
        </w:tabs>
        <w:spacing w:after="200" w:line="276" w:lineRule="auto"/>
        <w:jc w:val="both"/>
        <w:rPr>
          <w:rFonts w:ascii="Verdana" w:hAnsi="Verdana" w:cs="Arial"/>
          <w:b/>
          <w:bCs/>
          <w:sz w:val="22"/>
          <w:szCs w:val="22"/>
          <w:highlight w:val="yellow"/>
        </w:rPr>
      </w:pPr>
    </w:p>
    <w:p w14:paraId="3383715F" w14:textId="77777777" w:rsidR="002A19F1" w:rsidRDefault="002A19F1" w:rsidP="00297F67">
      <w:pPr>
        <w:tabs>
          <w:tab w:val="left" w:pos="7088"/>
        </w:tabs>
        <w:spacing w:after="200" w:line="276" w:lineRule="auto"/>
        <w:jc w:val="both"/>
        <w:rPr>
          <w:rFonts w:ascii="Verdana" w:hAnsi="Verdana" w:cs="Arial"/>
          <w:b/>
          <w:bCs/>
          <w:sz w:val="22"/>
          <w:szCs w:val="22"/>
          <w:highlight w:val="yellow"/>
        </w:rPr>
      </w:pPr>
    </w:p>
    <w:p w14:paraId="4077D7AD" w14:textId="77777777" w:rsidR="002A19F1" w:rsidRDefault="002A19F1" w:rsidP="00297F67">
      <w:pPr>
        <w:tabs>
          <w:tab w:val="left" w:pos="7088"/>
        </w:tabs>
        <w:spacing w:after="200" w:line="276" w:lineRule="auto"/>
        <w:jc w:val="both"/>
        <w:rPr>
          <w:rFonts w:ascii="Verdana" w:hAnsi="Verdana" w:cs="Arial"/>
          <w:b/>
          <w:bCs/>
          <w:sz w:val="22"/>
          <w:szCs w:val="22"/>
          <w:highlight w:val="yellow"/>
        </w:rPr>
      </w:pPr>
    </w:p>
    <w:p w14:paraId="14538A07" w14:textId="0E2945E7" w:rsidR="00854904" w:rsidRPr="00F32BDA" w:rsidRDefault="002A19F1" w:rsidP="00A1261D">
      <w:pPr>
        <w:tabs>
          <w:tab w:val="left" w:pos="7088"/>
        </w:tabs>
        <w:spacing w:after="200" w:line="276" w:lineRule="auto"/>
        <w:jc w:val="both"/>
        <w:rPr>
          <w:rFonts w:ascii="Verdana" w:hAnsi="Verdana" w:cs="Arial"/>
          <w:b/>
          <w:bCs/>
          <w:sz w:val="22"/>
          <w:szCs w:val="22"/>
        </w:rPr>
      </w:pPr>
      <w:r w:rsidRPr="00F32BDA">
        <w:rPr>
          <w:rFonts w:ascii="Verdana" w:hAnsi="Verdana" w:cs="Arial"/>
          <w:b/>
          <w:bCs/>
          <w:sz w:val="22"/>
          <w:szCs w:val="22"/>
        </w:rPr>
        <w:lastRenderedPageBreak/>
        <w:t>4. Per la millora consistent en la disponibilitat d’equipaments tecnològics de suport a les visites guiades, sense cost addicional per a l’IMPJB</w:t>
      </w:r>
    </w:p>
    <w:p w14:paraId="3D61B854" w14:textId="77777777" w:rsidR="00A1261D" w:rsidRPr="00F32BDA" w:rsidRDefault="00854904" w:rsidP="009F0587">
      <w:pPr>
        <w:pStyle w:val="Pargrafdellista"/>
        <w:numPr>
          <w:ilvl w:val="0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Sistemes de radioguia per a participants</w:t>
      </w:r>
    </w:p>
    <w:p w14:paraId="2A426589" w14:textId="77777777" w:rsidR="00A1261D" w:rsidRPr="00F32BDA" w:rsidRDefault="00854904" w:rsidP="009F0587">
      <w:pPr>
        <w:pStyle w:val="Pargrafdellista"/>
        <w:numPr>
          <w:ilvl w:val="1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Radioguies disponibles per a 25 persones SI/NO</w:t>
      </w:r>
    </w:p>
    <w:p w14:paraId="4B61EE33" w14:textId="1137F1C2" w:rsidR="00854904" w:rsidRPr="00F32BDA" w:rsidRDefault="00854904" w:rsidP="009F0587">
      <w:pPr>
        <w:pStyle w:val="Pargrafdellista"/>
        <w:numPr>
          <w:ilvl w:val="1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Radioguies disponibles per a 40 persones: SI/NO</w:t>
      </w:r>
    </w:p>
    <w:p w14:paraId="116B219E" w14:textId="77777777" w:rsidR="00A1261D" w:rsidRPr="00F32BDA" w:rsidRDefault="00A1261D" w:rsidP="00A1261D">
      <w:p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</w:p>
    <w:p w14:paraId="1E1CDDA9" w14:textId="77777777" w:rsidR="00A1261D" w:rsidRPr="00F32BDA" w:rsidRDefault="00854904" w:rsidP="009F0587">
      <w:pPr>
        <w:pStyle w:val="Pargrafdellista"/>
        <w:numPr>
          <w:ilvl w:val="0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Equip d’amplificació de veu portàtil amb bateria:</w:t>
      </w:r>
    </w:p>
    <w:p w14:paraId="3F0C1938" w14:textId="77777777" w:rsidR="00A1261D" w:rsidRPr="00F32BDA" w:rsidRDefault="00854904" w:rsidP="009F0587">
      <w:pPr>
        <w:pStyle w:val="Pargrafdellista"/>
        <w:numPr>
          <w:ilvl w:val="1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1 equip d’amplificació de veu portàtil amb bateria: SI/NO</w:t>
      </w:r>
    </w:p>
    <w:p w14:paraId="3097CC0D" w14:textId="45B154B9" w:rsidR="00854904" w:rsidRPr="00F32BDA" w:rsidRDefault="00854904" w:rsidP="009F0587">
      <w:pPr>
        <w:pStyle w:val="Pargrafdellista"/>
        <w:numPr>
          <w:ilvl w:val="1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2 equips d’amplificació de veu portàtil amb bateria: SI/NO</w:t>
      </w:r>
    </w:p>
    <w:p w14:paraId="18CCF1A7" w14:textId="77777777" w:rsidR="00A1261D" w:rsidRPr="00F32BDA" w:rsidRDefault="00A1261D" w:rsidP="00A1261D">
      <w:p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</w:p>
    <w:p w14:paraId="13082EBA" w14:textId="77777777" w:rsidR="00A1261D" w:rsidRPr="00F32BDA" w:rsidRDefault="00854904" w:rsidP="009F0587">
      <w:pPr>
        <w:pStyle w:val="Pargrafdellista"/>
        <w:numPr>
          <w:ilvl w:val="0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Dispositius digitals de suport als continguts (tauletes o dispositius equivalents)</w:t>
      </w:r>
    </w:p>
    <w:p w14:paraId="5616733B" w14:textId="77777777" w:rsidR="00A1261D" w:rsidRPr="00F32BDA" w:rsidRDefault="00854904" w:rsidP="009F0587">
      <w:pPr>
        <w:pStyle w:val="Pargrafdellista"/>
        <w:numPr>
          <w:ilvl w:val="1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2 dispositius digitals: SI/NO</w:t>
      </w:r>
    </w:p>
    <w:p w14:paraId="5D79A559" w14:textId="45C5F360" w:rsidR="00854904" w:rsidRPr="00F32BDA" w:rsidRDefault="00854904" w:rsidP="009F0587">
      <w:pPr>
        <w:pStyle w:val="Pargrafdellista"/>
        <w:numPr>
          <w:ilvl w:val="1"/>
          <w:numId w:val="46"/>
        </w:num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4 dispositius digitals: SI/NO</w:t>
      </w:r>
    </w:p>
    <w:p w14:paraId="6A891988" w14:textId="77777777" w:rsidR="00A1261D" w:rsidRPr="00F32BDA" w:rsidRDefault="00A1261D" w:rsidP="00A1261D">
      <w:pPr>
        <w:tabs>
          <w:tab w:val="left" w:pos="7088"/>
        </w:tabs>
        <w:spacing w:line="276" w:lineRule="auto"/>
        <w:rPr>
          <w:rFonts w:ascii="Verdana" w:eastAsia="Calibri" w:hAnsi="Verdana" w:cs="Arial"/>
          <w:color w:val="000000"/>
          <w:sz w:val="22"/>
          <w:szCs w:val="22"/>
        </w:rPr>
      </w:pPr>
    </w:p>
    <w:p w14:paraId="2A96C1C5" w14:textId="68C862F4" w:rsidR="00A1261D" w:rsidRPr="00F32BDA" w:rsidRDefault="00A1261D" w:rsidP="00A1261D">
      <w:pPr>
        <w:tabs>
          <w:tab w:val="left" w:pos="7088"/>
        </w:tabs>
        <w:spacing w:line="276" w:lineRule="auto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color w:val="000000"/>
          <w:sz w:val="22"/>
          <w:szCs w:val="22"/>
        </w:rPr>
        <w:t>L’IMPJB es reserva el dret de comprovar-ne l’efectiva disponibilitat durant l’execució del contracte.</w:t>
      </w:r>
    </w:p>
    <w:p w14:paraId="742AD769" w14:textId="77777777" w:rsidR="00A1261D" w:rsidRPr="00F32BDA" w:rsidRDefault="00A1261D" w:rsidP="00854904">
      <w:pPr>
        <w:tabs>
          <w:tab w:val="left" w:pos="7088"/>
        </w:tabs>
        <w:spacing w:line="276" w:lineRule="auto"/>
        <w:rPr>
          <w:rFonts w:ascii="Verdana" w:eastAsia="Calibri" w:hAnsi="Verdana" w:cs="Arial"/>
          <w:b/>
          <w:bCs/>
          <w:color w:val="000000"/>
          <w:sz w:val="22"/>
          <w:szCs w:val="22"/>
        </w:rPr>
      </w:pPr>
    </w:p>
    <w:p w14:paraId="247544BA" w14:textId="48C1FE8F" w:rsidR="00854904" w:rsidRPr="00A1261D" w:rsidRDefault="002A19F1" w:rsidP="002A19F1">
      <w:pPr>
        <w:tabs>
          <w:tab w:val="left" w:pos="7088"/>
        </w:tabs>
        <w:spacing w:line="276" w:lineRule="auto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F32BDA">
        <w:rPr>
          <w:rFonts w:ascii="Verdana" w:eastAsia="Calibri" w:hAnsi="Verdana" w:cs="Arial"/>
          <w:b/>
          <w:bCs/>
          <w:color w:val="000000"/>
          <w:sz w:val="22"/>
          <w:szCs w:val="22"/>
        </w:rPr>
        <w:t>5. Pel compromís de realització d’hores de formació contínua del personal adscrit al contracte durant la vigència del mateix.</w:t>
      </w:r>
    </w:p>
    <w:p w14:paraId="41DA54FC" w14:textId="00957E01" w:rsidR="00854904" w:rsidRPr="00A1261D" w:rsidRDefault="00854904" w:rsidP="009F0587">
      <w:pPr>
        <w:pStyle w:val="Pargrafdellista"/>
        <w:numPr>
          <w:ilvl w:val="0"/>
          <w:numId w:val="40"/>
        </w:numPr>
        <w:tabs>
          <w:tab w:val="left" w:pos="7088"/>
        </w:tabs>
        <w:spacing w:line="276" w:lineRule="auto"/>
        <w:contextualSpacing w:val="0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A1261D">
        <w:rPr>
          <w:rFonts w:ascii="Verdana" w:eastAsia="Calibri" w:hAnsi="Verdana" w:cs="Arial"/>
          <w:color w:val="000000"/>
          <w:sz w:val="22"/>
          <w:szCs w:val="22"/>
        </w:rPr>
        <w:t xml:space="preserve">Compromís de realitzar com a mínim 5 hores de formació durant la vigència del contracte: </w:t>
      </w:r>
      <w:r w:rsidR="00AF0416" w:rsidRPr="00A1261D">
        <w:rPr>
          <w:rFonts w:ascii="Verdana" w:eastAsia="Calibri" w:hAnsi="Verdana" w:cs="Arial"/>
          <w:color w:val="000000"/>
          <w:sz w:val="22"/>
          <w:szCs w:val="22"/>
        </w:rPr>
        <w:t>SI/NO</w:t>
      </w:r>
    </w:p>
    <w:p w14:paraId="6FFB10F9" w14:textId="1D0332F5" w:rsidR="00854904" w:rsidRPr="00A1261D" w:rsidRDefault="00854904" w:rsidP="009F0587">
      <w:pPr>
        <w:pStyle w:val="Pargrafdellista"/>
        <w:numPr>
          <w:ilvl w:val="0"/>
          <w:numId w:val="40"/>
        </w:numPr>
        <w:tabs>
          <w:tab w:val="left" w:pos="7088"/>
        </w:tabs>
        <w:spacing w:line="276" w:lineRule="auto"/>
        <w:contextualSpacing w:val="0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A1261D">
        <w:rPr>
          <w:rFonts w:ascii="Verdana" w:eastAsia="Calibri" w:hAnsi="Verdana" w:cs="Arial"/>
          <w:color w:val="000000"/>
          <w:sz w:val="22"/>
          <w:szCs w:val="22"/>
        </w:rPr>
        <w:t xml:space="preserve">Compromís de realitzar entre 6 i 10 hores de formació durant la vigència del contracte: </w:t>
      </w:r>
      <w:r w:rsidR="00AF0416" w:rsidRPr="00A1261D">
        <w:rPr>
          <w:rFonts w:ascii="Verdana" w:eastAsia="Calibri" w:hAnsi="Verdana" w:cs="Arial"/>
          <w:color w:val="000000"/>
          <w:sz w:val="22"/>
          <w:szCs w:val="22"/>
        </w:rPr>
        <w:t>SI/NO</w:t>
      </w:r>
    </w:p>
    <w:p w14:paraId="0DC720F6" w14:textId="456D9ABB" w:rsidR="00854904" w:rsidRPr="00A1261D" w:rsidRDefault="00854904" w:rsidP="009F0587">
      <w:pPr>
        <w:pStyle w:val="Pargrafdellista"/>
        <w:numPr>
          <w:ilvl w:val="0"/>
          <w:numId w:val="40"/>
        </w:numPr>
        <w:tabs>
          <w:tab w:val="left" w:pos="7088"/>
        </w:tabs>
        <w:spacing w:line="276" w:lineRule="auto"/>
        <w:contextualSpacing w:val="0"/>
        <w:jc w:val="both"/>
        <w:rPr>
          <w:rFonts w:ascii="Verdana" w:eastAsia="Calibri" w:hAnsi="Verdana" w:cs="Arial"/>
          <w:color w:val="000000"/>
          <w:sz w:val="22"/>
          <w:szCs w:val="22"/>
        </w:rPr>
      </w:pPr>
      <w:r w:rsidRPr="00A1261D">
        <w:rPr>
          <w:rFonts w:ascii="Verdana" w:eastAsia="Calibri" w:hAnsi="Verdana" w:cs="Arial"/>
          <w:color w:val="000000"/>
          <w:sz w:val="22"/>
          <w:szCs w:val="22"/>
        </w:rPr>
        <w:t xml:space="preserve">Compromís de realitzar més de 10 hores de formació durant la vigència del contracte: </w:t>
      </w:r>
      <w:r w:rsidR="00AF0416" w:rsidRPr="00A1261D">
        <w:rPr>
          <w:rFonts w:ascii="Verdana" w:eastAsia="Calibri" w:hAnsi="Verdana" w:cs="Arial"/>
          <w:color w:val="000000"/>
          <w:sz w:val="22"/>
          <w:szCs w:val="22"/>
        </w:rPr>
        <w:t>SI/NO</w:t>
      </w:r>
    </w:p>
    <w:p w14:paraId="421E6AAB" w14:textId="77777777" w:rsidR="00D77C5B" w:rsidRPr="00A1261D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2"/>
          <w:szCs w:val="22"/>
        </w:rPr>
      </w:pPr>
    </w:p>
    <w:p w14:paraId="23EEE8B5" w14:textId="014C7EDB" w:rsidR="00D77C5B" w:rsidRPr="00A1261D" w:rsidRDefault="002A19F1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 w:cs="Arial"/>
          <w:iCs/>
          <w:snapToGrid w:val="0"/>
          <w:sz w:val="22"/>
          <w:szCs w:val="22"/>
          <w:lang w:eastAsia="es-ES"/>
        </w:rPr>
      </w:pPr>
      <w:r w:rsidRPr="00A1261D">
        <w:rPr>
          <w:rFonts w:ascii="Verdana" w:hAnsi="Verdana" w:cs="Arial"/>
          <w:iCs/>
          <w:snapToGrid w:val="0"/>
          <w:sz w:val="22"/>
          <w:szCs w:val="22"/>
          <w:lang w:eastAsia="es-ES"/>
        </w:rPr>
        <w:t>Només l’empresa adjudicatària haurà d’acreditar</w:t>
      </w:r>
      <w:r w:rsidR="00E42359" w:rsidRPr="00A1261D">
        <w:rPr>
          <w:rFonts w:ascii="Verdana" w:eastAsia="Calibri" w:hAnsi="Verdana" w:cs="Arial"/>
          <w:iCs/>
          <w:sz w:val="22"/>
          <w:szCs w:val="22"/>
        </w:rPr>
        <w:t xml:space="preserve"> durant els primers 12 mesos d’execució del contracte la realització efectiva d’aquesta formació mitjançant certificats o documents justificatius.</w:t>
      </w:r>
    </w:p>
    <w:p w14:paraId="22C492DF" w14:textId="77777777" w:rsidR="00E42359" w:rsidRPr="00A1261D" w:rsidRDefault="00E42359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 w:cs="Arial"/>
          <w:i/>
          <w:snapToGrid w:val="0"/>
          <w:sz w:val="22"/>
          <w:szCs w:val="22"/>
          <w:lang w:eastAsia="es-ES"/>
        </w:rPr>
      </w:pPr>
    </w:p>
    <w:p w14:paraId="1F621F47" w14:textId="77777777" w:rsidR="00D77C5B" w:rsidRPr="00A1261D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2"/>
          <w:szCs w:val="22"/>
        </w:rPr>
      </w:pPr>
      <w:r w:rsidRPr="00A1261D">
        <w:rPr>
          <w:rFonts w:ascii="Verdana" w:hAnsi="Verdana" w:cs="Arial"/>
          <w:i/>
          <w:snapToGrid w:val="0"/>
          <w:sz w:val="22"/>
          <w:szCs w:val="22"/>
          <w:lang w:eastAsia="es-ES"/>
        </w:rPr>
        <w:t>[Signatura electrònica]</w:t>
      </w:r>
    </w:p>
    <w:p w14:paraId="1256B120" w14:textId="77777777" w:rsidR="00D77C5B" w:rsidRPr="00A1261D" w:rsidRDefault="00D77C5B" w:rsidP="00D77C5B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2"/>
          <w:szCs w:val="22"/>
        </w:rPr>
      </w:pPr>
      <w:r w:rsidRPr="00A1261D">
        <w:rPr>
          <w:rFonts w:ascii="Verdana" w:hAnsi="Verdana"/>
          <w:sz w:val="22"/>
          <w:szCs w:val="22"/>
        </w:rPr>
        <w:br w:type="page"/>
      </w:r>
    </w:p>
    <w:p w14:paraId="22D5D34C" w14:textId="77777777" w:rsidR="00D77C5B" w:rsidRPr="00694330" w:rsidRDefault="00D77C5B" w:rsidP="00D77C5B">
      <w:pPr>
        <w:spacing w:after="240"/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  <w:u w:val="single"/>
        </w:rPr>
        <w:lastRenderedPageBreak/>
        <w:t>ANNEX 3</w:t>
      </w:r>
    </w:p>
    <w:p w14:paraId="0017C6B5" w14:textId="77777777" w:rsidR="00D77C5B" w:rsidRPr="00694330" w:rsidRDefault="00D77C5B" w:rsidP="00D77C5B">
      <w:pPr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DECLARACIÓ CONSTITUCIÓ UNIÓ TEMPORAL D’EMPRESES</w:t>
      </w:r>
    </w:p>
    <w:p w14:paraId="2B2EB4CB" w14:textId="77777777" w:rsidR="00D77C5B" w:rsidRPr="00694330" w:rsidRDefault="00D77C5B" w:rsidP="00D77C5B">
      <w:pPr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(UTE)</w:t>
      </w:r>
    </w:p>
    <w:p w14:paraId="39DA9B93" w14:textId="77777777" w:rsidR="00D77C5B" w:rsidRPr="00694330" w:rsidRDefault="00D77C5B" w:rsidP="00D77C5B">
      <w:pPr>
        <w:jc w:val="center"/>
        <w:rPr>
          <w:rFonts w:ascii="Verdana" w:hAnsi="Verdana" w:cs="Arial"/>
          <w:b/>
        </w:rPr>
      </w:pPr>
    </w:p>
    <w:p w14:paraId="128F36FD" w14:textId="77777777" w:rsidR="00D77C5B" w:rsidRPr="00694330" w:rsidRDefault="00D77C5B" w:rsidP="00D77C5B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1B3D408F" w14:textId="77777777" w:rsidR="00D77C5B" w:rsidRPr="00694330" w:rsidRDefault="00D77C5B" w:rsidP="00D77C5B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694330">
        <w:rPr>
          <w:rStyle w:val="Refernciadenotaapeudepgina"/>
          <w:rFonts w:ascii="Verdana" w:hAnsi="Verdana"/>
        </w:rPr>
        <w:footnoteReference w:customMarkFollows="1" w:id="3"/>
        <w:t>1</w:t>
      </w:r>
    </w:p>
    <w:p w14:paraId="17E26DB7" w14:textId="77777777" w:rsidR="00D77C5B" w:rsidRPr="00694330" w:rsidRDefault="00D77C5B" w:rsidP="00D77C5B">
      <w:pPr>
        <w:spacing w:after="200" w:line="276" w:lineRule="auto"/>
        <w:jc w:val="center"/>
        <w:rPr>
          <w:rFonts w:ascii="Verdana" w:hAnsi="Verdana"/>
          <w:b/>
        </w:rPr>
      </w:pPr>
      <w:r w:rsidRPr="00694330">
        <w:rPr>
          <w:rFonts w:ascii="Verdana" w:hAnsi="Verdana"/>
          <w:b/>
        </w:rPr>
        <w:t>DECLAREN</w:t>
      </w:r>
      <w:r w:rsidRPr="00694330">
        <w:rPr>
          <w:rFonts w:ascii="Verdana" w:hAnsi="Verdana" w:cs="Arial"/>
          <w:b/>
        </w:rPr>
        <w:t xml:space="preserve"> SOTA LA SEVA RESPONSABILITAT:</w:t>
      </w:r>
    </w:p>
    <w:p w14:paraId="6497CF0F" w14:textId="246E0B9F" w:rsidR="00D77C5B" w:rsidRPr="00694330" w:rsidRDefault="00D77C5B" w:rsidP="00D77C5B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 xml:space="preserve">La voluntat de constituir una UTE per participar en el procés de licitació que té per objecte </w:t>
      </w:r>
      <w:r>
        <w:rPr>
          <w:rFonts w:ascii="Verdana" w:hAnsi="Verdana"/>
        </w:rPr>
        <w:t xml:space="preserve">el </w:t>
      </w:r>
      <w:r w:rsidR="002472EF" w:rsidRPr="00901E7C">
        <w:rPr>
          <w:rFonts w:ascii="Verdana" w:hAnsi="Verdana" w:cs="Arial"/>
          <w:snapToGrid w:val="0"/>
        </w:rPr>
        <w:t xml:space="preserve">servei de </w:t>
      </w:r>
      <w:r w:rsidR="002472EF" w:rsidRPr="00901E7C">
        <w:rPr>
          <w:rFonts w:ascii="Verdana" w:hAnsi="Verdana"/>
        </w:rPr>
        <w:t>gestió i implementació de visites guiades al Palau del Marquès d’Alfarràs, amb mesures de contractació pública sostenible</w:t>
      </w:r>
      <w:r w:rsidRPr="001C0689">
        <w:rPr>
          <w:rFonts w:ascii="Verdana" w:hAnsi="Verdana"/>
        </w:rPr>
        <w:t xml:space="preserve">, núm. </w:t>
      </w:r>
      <w:r w:rsidRPr="002472EF">
        <w:rPr>
          <w:rFonts w:ascii="Verdana" w:hAnsi="Verdana"/>
          <w:color w:val="FF0000"/>
        </w:rPr>
        <w:t>Contracte</w:t>
      </w:r>
      <w:r w:rsidRPr="002472EF">
        <w:rPr>
          <w:rFonts w:ascii="Verdana" w:hAnsi="Verdana" w:cs="Arial"/>
          <w:snapToGrid w:val="0"/>
          <w:color w:val="FF0000"/>
        </w:rPr>
        <w:t xml:space="preserve">   </w:t>
      </w:r>
      <w:r w:rsidR="002472EF" w:rsidRPr="002472EF">
        <w:rPr>
          <w:rFonts w:ascii="Verdana" w:hAnsi="Verdana" w:cs="Arial"/>
          <w:snapToGrid w:val="0"/>
          <w:color w:val="FF0000"/>
        </w:rPr>
        <w:t>XXXXXXX</w:t>
      </w:r>
      <w:r w:rsidRPr="001C0689">
        <w:rPr>
          <w:rFonts w:ascii="Verdana" w:hAnsi="Verdana"/>
        </w:rPr>
        <w:t>, núm. Expedient 26/00</w:t>
      </w:r>
      <w:r w:rsidR="002472EF">
        <w:rPr>
          <w:rFonts w:ascii="Verdana" w:hAnsi="Verdana"/>
        </w:rPr>
        <w:t>08</w:t>
      </w:r>
      <w:r w:rsidRPr="001C0689">
        <w:rPr>
          <w:rFonts w:ascii="Verdana" w:hAnsi="Verdana"/>
        </w:rPr>
        <w:t xml:space="preserve"> amb el següent percentatge de</w:t>
      </w:r>
      <w:r w:rsidRPr="00694330">
        <w:rPr>
          <w:rFonts w:ascii="Verdana" w:hAnsi="Verdana"/>
        </w:rPr>
        <w:t xml:space="preserve"> participació del preu en l’execució del contracte:</w:t>
      </w:r>
    </w:p>
    <w:p w14:paraId="2EEF5A87" w14:textId="77777777" w:rsidR="00D77C5B" w:rsidRPr="00694330" w:rsidRDefault="00D77C5B" w:rsidP="00C872AF">
      <w:pPr>
        <w:spacing w:after="200" w:line="276" w:lineRule="auto"/>
        <w:jc w:val="both"/>
        <w:rPr>
          <w:rFonts w:ascii="Verdana" w:hAnsi="Verdana"/>
        </w:rPr>
      </w:pPr>
    </w:p>
    <w:p w14:paraId="2F70ABFC" w14:textId="70E6501D" w:rsidR="00D77C5B" w:rsidRPr="00694330" w:rsidRDefault="00D77C5B" w:rsidP="009F0587">
      <w:pPr>
        <w:pStyle w:val="Pargrafdellista"/>
        <w:numPr>
          <w:ilvl w:val="0"/>
          <w:numId w:val="16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........</w:t>
      </w:r>
      <w:r w:rsidR="00C872AF">
        <w:rPr>
          <w:rFonts w:ascii="Verdana" w:hAnsi="Verdana"/>
        </w:rPr>
        <w:t xml:space="preserve">........,...% l’empresa/entitat </w:t>
      </w:r>
      <w:r w:rsidRPr="00694330">
        <w:rPr>
          <w:rFonts w:ascii="Verdana" w:hAnsi="Verdana"/>
        </w:rPr>
        <w:t>................................................................................</w:t>
      </w:r>
    </w:p>
    <w:p w14:paraId="1082AC34" w14:textId="4E9C6750" w:rsidR="00D77C5B" w:rsidRPr="00694330" w:rsidRDefault="00D77C5B" w:rsidP="009F0587">
      <w:pPr>
        <w:pStyle w:val="Pargrafdellista"/>
        <w:numPr>
          <w:ilvl w:val="0"/>
          <w:numId w:val="16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................,...% l’empresa/entitat ................................................................................</w:t>
      </w:r>
    </w:p>
    <w:p w14:paraId="00150F93" w14:textId="77777777" w:rsidR="00D77C5B" w:rsidRPr="00694330" w:rsidRDefault="00D77C5B" w:rsidP="009F0587">
      <w:pPr>
        <w:pStyle w:val="Pargrafdellista"/>
        <w:numPr>
          <w:ilvl w:val="0"/>
          <w:numId w:val="17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</w:t>
      </w:r>
    </w:p>
    <w:p w14:paraId="43033539" w14:textId="77777777" w:rsidR="00D77C5B" w:rsidRPr="00694330" w:rsidRDefault="00D77C5B" w:rsidP="00C872AF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6D1D95BC" w14:textId="3DA30E54" w:rsidR="00D77C5B" w:rsidRPr="00694330" w:rsidRDefault="00D77C5B" w:rsidP="00C872AF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>Que designen com a representant de la UTE en aquest procés de licitació al/la senyor/a ............................................................................ amb DNI núm. ................</w:t>
      </w:r>
      <w:r w:rsidR="00C872AF">
        <w:rPr>
          <w:rFonts w:ascii="Verdana" w:hAnsi="Verdana"/>
        </w:rPr>
        <w:t>...........</w:t>
      </w:r>
      <w:r w:rsidRPr="00694330">
        <w:rPr>
          <w:rFonts w:ascii="Verdana" w:hAnsi="Verdana"/>
        </w:rPr>
        <w:t xml:space="preserve">.. </w:t>
      </w:r>
    </w:p>
    <w:p w14:paraId="23064675" w14:textId="77777777" w:rsidR="00D77C5B" w:rsidRDefault="00D77C5B" w:rsidP="00D77C5B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</w:t>
      </w:r>
      <w:r>
        <w:rPr>
          <w:rFonts w:ascii="Verdana" w:hAnsi="Verdana"/>
        </w:rPr>
        <w:t xml:space="preserve"> </w:t>
      </w:r>
    </w:p>
    <w:p w14:paraId="42C9C567" w14:textId="77777777" w:rsidR="00D77C5B" w:rsidRDefault="00D77C5B" w:rsidP="00D77C5B">
      <w:pPr>
        <w:spacing w:after="200" w:line="276" w:lineRule="auto"/>
        <w:rPr>
          <w:rFonts w:ascii="Verdana" w:hAnsi="Verdana"/>
        </w:rPr>
      </w:pPr>
    </w:p>
    <w:p w14:paraId="51A6E485" w14:textId="77777777" w:rsidR="00D77C5B" w:rsidRPr="00694330" w:rsidRDefault="00D77C5B" w:rsidP="00D77C5B">
      <w:pPr>
        <w:spacing w:after="200" w:line="276" w:lineRule="auto"/>
        <w:rPr>
          <w:rFonts w:ascii="Verdana" w:hAnsi="Verdana"/>
        </w:rPr>
      </w:pPr>
    </w:p>
    <w:p w14:paraId="0A99B5EF" w14:textId="77777777" w:rsidR="00D77C5B" w:rsidRDefault="00D77C5B" w:rsidP="00D77C5B">
      <w:pPr>
        <w:rPr>
          <w:rFonts w:ascii="Verdana" w:hAnsi="Verdana" w:cs="Arial"/>
          <w:i/>
          <w:snapToGrid w:val="0"/>
          <w:lang w:eastAsia="es-ES"/>
        </w:rPr>
      </w:pPr>
      <w:r w:rsidRPr="00694330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694330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694330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45E54FB7" w14:textId="77777777" w:rsidR="00D77C5B" w:rsidRPr="00694330" w:rsidRDefault="00D77C5B" w:rsidP="00D77C5B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>
        <w:rPr>
          <w:rFonts w:ascii="Verdana" w:hAnsi="Verdana" w:cs="Arial"/>
          <w:i/>
          <w:snapToGrid w:val="0"/>
          <w:lang w:eastAsia="es-ES"/>
        </w:rPr>
        <w:br w:type="page"/>
      </w:r>
      <w:r>
        <w:rPr>
          <w:rFonts w:ascii="Verdana" w:hAnsi="Verdana" w:cs="Arial"/>
          <w:b/>
          <w:u w:val="single"/>
        </w:rPr>
        <w:lastRenderedPageBreak/>
        <w:t>ANNEX 4</w:t>
      </w:r>
    </w:p>
    <w:p w14:paraId="092FFAAC" w14:textId="77777777" w:rsidR="00D77C5B" w:rsidRPr="00694330" w:rsidRDefault="00D77C5B" w:rsidP="00D77C5B">
      <w:pPr>
        <w:spacing w:after="200" w:line="276" w:lineRule="auto"/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EMPRESES/ENTITATS VINCULADES O QUE PERTANYEN A UN MATEIX GRUP EMPRESARIAL</w:t>
      </w:r>
      <w:r w:rsidRPr="00694330">
        <w:rPr>
          <w:rFonts w:ascii="Verdana" w:hAnsi="Verdana"/>
          <w:vertAlign w:val="superscript"/>
        </w:rPr>
        <w:footnoteReference w:customMarkFollows="1" w:id="4"/>
        <w:t>1</w:t>
      </w:r>
    </w:p>
    <w:p w14:paraId="10B04E23" w14:textId="77777777" w:rsidR="00D77C5B" w:rsidRPr="00694330" w:rsidRDefault="00D77C5B" w:rsidP="00D77C5B">
      <w:pPr>
        <w:spacing w:after="200" w:line="276" w:lineRule="auto"/>
        <w:rPr>
          <w:rFonts w:ascii="Verdana" w:hAnsi="Verdana" w:cs="Arial"/>
          <w:snapToGrid w:val="0"/>
        </w:rPr>
      </w:pPr>
    </w:p>
    <w:p w14:paraId="56B24A4A" w14:textId="5D634D63" w:rsidR="00D77C5B" w:rsidRPr="00694330" w:rsidRDefault="00D77C5B" w:rsidP="00D77C5B">
      <w:pPr>
        <w:shd w:val="clear" w:color="auto" w:fill="FFFFFF"/>
        <w:jc w:val="both"/>
        <w:rPr>
          <w:rFonts w:ascii="Verdana" w:hAnsi="Verdana" w:cs="Arial"/>
        </w:rPr>
      </w:pPr>
      <w:r w:rsidRPr="00694330">
        <w:rPr>
          <w:rFonts w:ascii="Verdana" w:hAnsi="Verdana" w:cs="Arial"/>
          <w:snapToGrid w:val="0"/>
        </w:rPr>
        <w:t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</w:t>
      </w:r>
      <w:r>
        <w:rPr>
          <w:rFonts w:ascii="Verdana" w:hAnsi="Verdana" w:cs="Arial"/>
          <w:snapToGrid w:val="0"/>
        </w:rPr>
        <w:t xml:space="preserve"> </w:t>
      </w:r>
      <w:r w:rsidR="002472EF" w:rsidRPr="001C0689">
        <w:rPr>
          <w:rFonts w:ascii="Verdana" w:hAnsi="Verdana"/>
        </w:rPr>
        <w:t xml:space="preserve">l </w:t>
      </w:r>
      <w:r w:rsidR="002472EF" w:rsidRPr="00901E7C">
        <w:rPr>
          <w:rFonts w:ascii="Verdana" w:hAnsi="Verdana" w:cs="Arial"/>
          <w:snapToGrid w:val="0"/>
        </w:rPr>
        <w:t xml:space="preserve">servei de </w:t>
      </w:r>
      <w:r w:rsidR="002472EF" w:rsidRPr="00901E7C">
        <w:rPr>
          <w:rFonts w:ascii="Verdana" w:hAnsi="Verdana"/>
        </w:rPr>
        <w:t>gestió i implementació de visites guiades al Palau del Marquès d’Alfarràs, amb mesures de contractació pública sostenible</w:t>
      </w:r>
      <w:r w:rsidRPr="001C0689">
        <w:rPr>
          <w:rFonts w:ascii="Verdana" w:hAnsi="Verdana" w:cs="Arial"/>
          <w:snapToGrid w:val="0"/>
        </w:rPr>
        <w:t>,</w:t>
      </w:r>
      <w:r w:rsidRPr="001C0689">
        <w:rPr>
          <w:rFonts w:ascii="Verdana" w:hAnsi="Verdana"/>
        </w:rPr>
        <w:t xml:space="preserve"> núm. Contracte</w:t>
      </w:r>
      <w:r w:rsidR="001C0689" w:rsidRPr="001C0689">
        <w:rPr>
          <w:rFonts w:ascii="Verdana" w:hAnsi="Verdana"/>
        </w:rPr>
        <w:t xml:space="preserve"> </w:t>
      </w:r>
      <w:r w:rsidR="001C0689" w:rsidRPr="002472EF">
        <w:rPr>
          <w:rFonts w:ascii="Verdana" w:hAnsi="Verdana"/>
          <w:color w:val="FF0000"/>
        </w:rPr>
        <w:t>2</w:t>
      </w:r>
      <w:r w:rsidR="002472EF" w:rsidRPr="002472EF">
        <w:rPr>
          <w:rFonts w:ascii="Verdana" w:hAnsi="Verdana"/>
          <w:color w:val="FF0000"/>
        </w:rPr>
        <w:t>XXXXX</w:t>
      </w:r>
      <w:r w:rsidRPr="001C0689">
        <w:rPr>
          <w:rFonts w:ascii="Verdana" w:hAnsi="Verdana"/>
        </w:rPr>
        <w:t>,</w:t>
      </w:r>
      <w:r w:rsidRPr="00B6419D">
        <w:rPr>
          <w:rFonts w:ascii="Verdana" w:hAnsi="Verdana"/>
        </w:rPr>
        <w:t xml:space="preserve"> n</w:t>
      </w:r>
      <w:r w:rsidRPr="00B6419D">
        <w:rPr>
          <w:rFonts w:ascii="Verdana" w:hAnsi="Verdana" w:cs="Arial"/>
        </w:rPr>
        <w:t>úm.</w:t>
      </w:r>
      <w:r w:rsidRPr="00694330">
        <w:rPr>
          <w:rFonts w:ascii="Verdana" w:hAnsi="Verdana" w:cs="Arial"/>
        </w:rPr>
        <w:t xml:space="preserve"> Expedient</w:t>
      </w:r>
      <w:r>
        <w:rPr>
          <w:rFonts w:ascii="Verdana" w:hAnsi="Verdana" w:cs="Arial"/>
        </w:rPr>
        <w:t xml:space="preserve"> 26/00</w:t>
      </w:r>
      <w:r w:rsidR="002472EF">
        <w:rPr>
          <w:rFonts w:ascii="Verdana" w:hAnsi="Verdana" w:cs="Arial"/>
        </w:rPr>
        <w:t>08</w:t>
      </w:r>
      <w:r w:rsidRPr="00694330">
        <w:rPr>
          <w:rFonts w:ascii="Verdana" w:hAnsi="Verdana" w:cs="Arial"/>
          <w:snapToGrid w:val="0"/>
        </w:rPr>
        <w:t>.</w:t>
      </w:r>
    </w:p>
    <w:p w14:paraId="10D8CDDB" w14:textId="77777777" w:rsidR="00D77C5B" w:rsidRPr="00694330" w:rsidRDefault="00D77C5B" w:rsidP="00D77C5B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p w14:paraId="685DFD48" w14:textId="77777777" w:rsidR="00D77C5B" w:rsidRPr="00694330" w:rsidRDefault="00D77C5B" w:rsidP="00D77C5B">
      <w:pPr>
        <w:spacing w:after="200" w:line="276" w:lineRule="auto"/>
        <w:jc w:val="center"/>
        <w:rPr>
          <w:rFonts w:ascii="Verdana" w:hAnsi="Verdana" w:cs="Arial"/>
          <w:b/>
          <w:snapToGrid w:val="0"/>
        </w:rPr>
      </w:pPr>
      <w:r w:rsidRPr="00694330">
        <w:rPr>
          <w:rFonts w:ascii="Verdana" w:hAnsi="Verdana" w:cs="Arial"/>
          <w:b/>
          <w:snapToGrid w:val="0"/>
        </w:rPr>
        <w:t>DECLARA</w:t>
      </w:r>
      <w:r w:rsidRPr="00694330">
        <w:rPr>
          <w:rFonts w:ascii="Verdana" w:hAnsi="Verdana" w:cs="Arial"/>
          <w:b/>
        </w:rPr>
        <w:t xml:space="preserve"> SOTA LA SEVA RESPONSABILITAT</w:t>
      </w:r>
      <w:r w:rsidRPr="00694330">
        <w:rPr>
          <w:rFonts w:ascii="Verdana" w:hAnsi="Verdana" w:cs="Arial"/>
          <w:b/>
          <w:snapToGrid w:val="0"/>
        </w:rPr>
        <w:t>:</w:t>
      </w:r>
    </w:p>
    <w:p w14:paraId="78CAB23B" w14:textId="77777777" w:rsidR="00D77C5B" w:rsidRPr="00694330" w:rsidRDefault="00D77C5B" w:rsidP="00D77C5B">
      <w:pPr>
        <w:spacing w:after="200" w:line="276" w:lineRule="auto"/>
        <w:jc w:val="both"/>
        <w:rPr>
          <w:rFonts w:ascii="Verdana" w:hAnsi="Verdana" w:cs="Arial"/>
          <w:snapToGrid w:val="0"/>
        </w:rPr>
      </w:pPr>
      <w:r w:rsidRPr="00694330">
        <w:rPr>
          <w:rFonts w:ascii="Verdana" w:hAnsi="Verdana" w:cs="Arial"/>
          <w:snapToGrid w:val="0"/>
        </w:rPr>
        <w:t xml:space="preserve">Que de conformitat amb l’article 42.1 del Codi de Comerç, l’empresa que representa forma part d’un grup empresarial, i </w:t>
      </w:r>
      <w:r w:rsidRPr="00694330">
        <w:rPr>
          <w:rFonts w:ascii="Verdana" w:hAnsi="Verdana" w:cs="Arial"/>
          <w:b/>
          <w:snapToGrid w:val="0"/>
        </w:rPr>
        <w:t>que la/es empresa/es d’aquest grup que concorre/en a la present licitació és/són la/es següent/s</w:t>
      </w:r>
      <w:r w:rsidRPr="00694330">
        <w:rPr>
          <w:rFonts w:ascii="Verdana" w:hAnsi="Verdana" w:cs="Arial"/>
          <w:snapToGrid w:val="0"/>
        </w:rPr>
        <w:t>:</w:t>
      </w:r>
    </w:p>
    <w:p w14:paraId="13248409" w14:textId="77777777" w:rsidR="00D77C5B" w:rsidRPr="00694330" w:rsidRDefault="00D77C5B" w:rsidP="00D77C5B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D77C5B" w:rsidRPr="00694330" w14:paraId="10548C51" w14:textId="77777777" w:rsidTr="00D77C5B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EA17D2" w14:textId="77777777" w:rsidR="00D77C5B" w:rsidRPr="00694330" w:rsidRDefault="00D77C5B" w:rsidP="00D77C5B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694330">
              <w:rPr>
                <w:rFonts w:ascii="Verdana" w:hAnsi="Verdana" w:cs="Arial"/>
                <w:b/>
                <w:snapToGrid w:val="0"/>
              </w:rPr>
              <w:t>Denominació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A0C93B" w14:textId="77777777" w:rsidR="00D77C5B" w:rsidRPr="00694330" w:rsidRDefault="00D77C5B" w:rsidP="00D77C5B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694330">
              <w:rPr>
                <w:rFonts w:ascii="Verdana" w:hAnsi="Verdana" w:cs="Arial"/>
                <w:b/>
                <w:snapToGrid w:val="0"/>
              </w:rPr>
              <w:t>NIF</w:t>
            </w:r>
          </w:p>
        </w:tc>
      </w:tr>
      <w:tr w:rsidR="00D77C5B" w:rsidRPr="00694330" w14:paraId="24B74592" w14:textId="77777777" w:rsidTr="00D77C5B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B587" w14:textId="77777777" w:rsidR="00D77C5B" w:rsidRPr="00694330" w:rsidRDefault="00D77C5B" w:rsidP="00D77C5B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C090" w14:textId="77777777" w:rsidR="00D77C5B" w:rsidRPr="00694330" w:rsidRDefault="00D77C5B" w:rsidP="00D77C5B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  <w:tr w:rsidR="00D77C5B" w:rsidRPr="00694330" w14:paraId="17794CC9" w14:textId="77777777" w:rsidTr="00D77C5B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A764" w14:textId="77777777" w:rsidR="00D77C5B" w:rsidRPr="00694330" w:rsidRDefault="00D77C5B" w:rsidP="00D77C5B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6765" w14:textId="77777777" w:rsidR="00D77C5B" w:rsidRPr="00694330" w:rsidRDefault="00D77C5B" w:rsidP="00D77C5B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</w:tbl>
    <w:p w14:paraId="23836C40" w14:textId="77777777" w:rsidR="00D77C5B" w:rsidRPr="00694330" w:rsidRDefault="00D77C5B" w:rsidP="00D77C5B">
      <w:pPr>
        <w:spacing w:after="200" w:line="276" w:lineRule="auto"/>
        <w:rPr>
          <w:rFonts w:ascii="Verdana" w:hAnsi="Verdana" w:cs="Arial"/>
          <w:snapToGrid w:val="0"/>
        </w:rPr>
      </w:pPr>
    </w:p>
    <w:p w14:paraId="03DC93B1" w14:textId="77777777" w:rsidR="00D77C5B" w:rsidRPr="00694330" w:rsidRDefault="00D77C5B" w:rsidP="00D77C5B">
      <w:pPr>
        <w:spacing w:after="200" w:line="276" w:lineRule="auto"/>
        <w:rPr>
          <w:rFonts w:ascii="Verdana" w:hAnsi="Verdana" w:cs="Arial"/>
          <w:snapToGrid w:val="0"/>
        </w:rPr>
      </w:pPr>
    </w:p>
    <w:p w14:paraId="401AA8DE" w14:textId="77777777" w:rsidR="00D77C5B" w:rsidRPr="00694330" w:rsidRDefault="00D77C5B" w:rsidP="00D77C5B">
      <w:pPr>
        <w:spacing w:after="200" w:line="276" w:lineRule="auto"/>
        <w:rPr>
          <w:rFonts w:ascii="Verdana" w:hAnsi="Verdana" w:cs="Arial"/>
          <w:snapToGrid w:val="0"/>
        </w:rPr>
      </w:pPr>
      <w:r w:rsidRPr="00694330">
        <w:rPr>
          <w:rFonts w:ascii="Verdana" w:hAnsi="Verdana" w:cs="Arial"/>
          <w:i/>
          <w:snapToGrid w:val="0"/>
        </w:rPr>
        <w:t>[Signatura electrònica]</w:t>
      </w:r>
      <w:r w:rsidRPr="00694330">
        <w:rPr>
          <w:rFonts w:ascii="Verdana" w:hAnsi="Verdana"/>
          <w:u w:val="single"/>
          <w:vertAlign w:val="superscript"/>
        </w:rPr>
        <w:t xml:space="preserve"> </w:t>
      </w:r>
      <w:r w:rsidRPr="00694330">
        <w:rPr>
          <w:rFonts w:ascii="Verdana" w:hAnsi="Verdana"/>
          <w:u w:val="single"/>
          <w:vertAlign w:val="superscript"/>
        </w:rPr>
        <w:footnoteReference w:customMarkFollows="1" w:id="5"/>
        <w:t>2</w:t>
      </w:r>
    </w:p>
    <w:p w14:paraId="59CD35FF" w14:textId="77777777" w:rsidR="00D77C5B" w:rsidRPr="00694330" w:rsidRDefault="00D77C5B" w:rsidP="00D77C5B">
      <w:pPr>
        <w:pStyle w:val="Ttol"/>
        <w:ind w:left="708" w:hanging="708"/>
        <w:rPr>
          <w:rFonts w:ascii="Verdana" w:hAnsi="Verdana" w:cs="Arial"/>
          <w:b w:val="0"/>
          <w:sz w:val="20"/>
        </w:rPr>
      </w:pPr>
      <w:r w:rsidRPr="00694330">
        <w:rPr>
          <w:rFonts w:ascii="Verdana" w:hAnsi="Verdana"/>
          <w:sz w:val="20"/>
        </w:rPr>
        <w:br w:type="page"/>
      </w:r>
      <w:r w:rsidRPr="00694330">
        <w:rPr>
          <w:rFonts w:ascii="Verdana" w:hAnsi="Verdana" w:cs="Arial"/>
          <w:sz w:val="20"/>
          <w:u w:val="single"/>
        </w:rPr>
        <w:lastRenderedPageBreak/>
        <w:t>ANNEX 5</w:t>
      </w:r>
    </w:p>
    <w:p w14:paraId="309D6050" w14:textId="77777777" w:rsidR="00D77C5B" w:rsidRPr="00694330" w:rsidRDefault="00D77C5B" w:rsidP="00D77C5B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</w:p>
    <w:p w14:paraId="2084AD63" w14:textId="77777777" w:rsidR="00D77C5B" w:rsidRPr="00694330" w:rsidRDefault="00D77C5B" w:rsidP="00D77C5B">
      <w:pPr>
        <w:pStyle w:val="Ttol"/>
        <w:rPr>
          <w:rFonts w:ascii="Verdana" w:hAnsi="Verdana" w:cs="Arial"/>
          <w:b w:val="0"/>
          <w:sz w:val="20"/>
        </w:rPr>
      </w:pPr>
      <w:r w:rsidRPr="00694330">
        <w:rPr>
          <w:rFonts w:ascii="Verdana" w:hAnsi="Verdana" w:cs="Arial"/>
          <w:sz w:val="20"/>
        </w:rPr>
        <w:t>AUTORITZACIÓ AEAT I TGSS</w:t>
      </w:r>
    </w:p>
    <w:p w14:paraId="1CFC7E04" w14:textId="77777777" w:rsidR="00D77C5B" w:rsidRPr="00694330" w:rsidRDefault="00D77C5B" w:rsidP="00D77C5B">
      <w:pPr>
        <w:rPr>
          <w:rFonts w:ascii="Verdana" w:hAnsi="Verdana" w:cs="Arial"/>
          <w:snapToGrid w:val="0"/>
          <w:lang w:eastAsia="es-ES"/>
        </w:rPr>
      </w:pPr>
    </w:p>
    <w:p w14:paraId="1D7B2B22" w14:textId="4B9726EF" w:rsidR="00D77C5B" w:rsidRPr="00694330" w:rsidRDefault="00D77C5B" w:rsidP="00D77C5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 w:cs="Arial"/>
        </w:rPr>
      </w:pPr>
      <w:r w:rsidRPr="00694330">
        <w:rPr>
          <w:rFonts w:ascii="Verdana" w:hAnsi="Verdana" w:cs="Arial"/>
        </w:rPr>
        <w:t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de</w:t>
      </w:r>
      <w:r>
        <w:rPr>
          <w:rFonts w:ascii="Verdana" w:hAnsi="Verdana" w:cs="Arial"/>
        </w:rPr>
        <w:t xml:space="preserve">l </w:t>
      </w:r>
      <w:r w:rsidR="002472EF" w:rsidRPr="00901E7C">
        <w:rPr>
          <w:rFonts w:ascii="Verdana" w:hAnsi="Verdana" w:cs="Arial"/>
          <w:snapToGrid w:val="0"/>
        </w:rPr>
        <w:t xml:space="preserve">servei de </w:t>
      </w:r>
      <w:r w:rsidR="002472EF" w:rsidRPr="00901E7C">
        <w:rPr>
          <w:rFonts w:ascii="Verdana" w:hAnsi="Verdana"/>
        </w:rPr>
        <w:t>gestió i implementació de visites guiades al Palau del Marquès d’Alfarràs, amb mesures de contractació pública sostenible</w:t>
      </w:r>
      <w:r w:rsidRPr="001C0689">
        <w:rPr>
          <w:rFonts w:ascii="Verdana" w:hAnsi="Verdana" w:cs="Arial"/>
        </w:rPr>
        <w:t>, núm. Contracte</w:t>
      </w:r>
      <w:r w:rsidR="001C0689" w:rsidRPr="001C0689">
        <w:rPr>
          <w:rFonts w:ascii="Verdana" w:hAnsi="Verdana" w:cs="Arial"/>
        </w:rPr>
        <w:t xml:space="preserve"> </w:t>
      </w:r>
      <w:r w:rsidR="002472EF" w:rsidRPr="002472EF">
        <w:rPr>
          <w:rFonts w:ascii="Verdana" w:hAnsi="Verdana" w:cs="Arial"/>
          <w:color w:val="FF0000"/>
        </w:rPr>
        <w:t>XXXXXXX</w:t>
      </w:r>
      <w:r w:rsidRPr="001C0689">
        <w:rPr>
          <w:rFonts w:ascii="Verdana" w:hAnsi="Verdana" w:cs="Arial"/>
        </w:rPr>
        <w:t>, núm</w:t>
      </w:r>
      <w:r w:rsidRPr="00B6419D">
        <w:rPr>
          <w:rFonts w:ascii="Verdana" w:hAnsi="Verdana" w:cs="Arial"/>
        </w:rPr>
        <w:t>.</w:t>
      </w:r>
      <w:r w:rsidRPr="00694330">
        <w:rPr>
          <w:rFonts w:ascii="Verdana" w:hAnsi="Verdana" w:cs="Arial"/>
        </w:rPr>
        <w:t xml:space="preserve"> Expedient </w:t>
      </w:r>
      <w:r>
        <w:rPr>
          <w:rFonts w:ascii="Verdana" w:hAnsi="Verdana" w:cs="Arial"/>
        </w:rPr>
        <w:t>26/00</w:t>
      </w:r>
      <w:r w:rsidR="002472EF">
        <w:rPr>
          <w:rFonts w:ascii="Verdana" w:hAnsi="Verdana" w:cs="Arial"/>
        </w:rPr>
        <w:t>08</w:t>
      </w:r>
      <w:r w:rsidRPr="00694330">
        <w:rPr>
          <w:rFonts w:ascii="Verdana" w:hAnsi="Verdana" w:cs="Arial"/>
        </w:rPr>
        <w:t>.</w:t>
      </w:r>
    </w:p>
    <w:p w14:paraId="19327C5D" w14:textId="77777777" w:rsidR="00D77C5B" w:rsidRPr="00694330" w:rsidRDefault="00D77C5B" w:rsidP="00D77C5B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40D9BA6D" w14:textId="77777777" w:rsidR="00D77C5B" w:rsidRPr="001B274A" w:rsidRDefault="00D77C5B" w:rsidP="00D77C5B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bookmarkStart w:id="0" w:name="annex_mail"/>
      <w:bookmarkEnd w:id="0"/>
    </w:p>
    <w:p w14:paraId="7BD1BBBD" w14:textId="48348A74" w:rsidR="00D77C5B" w:rsidRPr="001B274A" w:rsidRDefault="00D77C5B" w:rsidP="00D77C5B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r w:rsidRPr="001B274A">
        <w:rPr>
          <w:rFonts w:ascii="Verdana" w:hAnsi="Verdana" w:cs="Verdana"/>
          <w:color w:val="000000"/>
        </w:rPr>
        <w:t xml:space="preserve">a. Que </w:t>
      </w:r>
      <w:r w:rsidRPr="001B274A">
        <w:rPr>
          <w:rFonts w:ascii="Verdana" w:hAnsi="Verdana" w:cs="Verdana"/>
          <w:b/>
          <w:bCs/>
          <w:color w:val="000000"/>
        </w:rPr>
        <w:t xml:space="preserve">SI / NO </w:t>
      </w:r>
      <w:r w:rsidRPr="001B274A">
        <w:rPr>
          <w:rFonts w:ascii="Verdana" w:hAnsi="Verdana" w:cs="Verdana"/>
          <w:color w:val="000000"/>
        </w:rPr>
        <w:t xml:space="preserve">s’autoritza a </w:t>
      </w:r>
      <w:r w:rsidR="00BE38A2">
        <w:rPr>
          <w:rFonts w:ascii="Verdana" w:hAnsi="Verdana" w:cs="Verdana"/>
          <w:color w:val="000000"/>
        </w:rPr>
        <w:t>l’</w:t>
      </w:r>
      <w:r w:rsidR="00BE38A2" w:rsidRPr="001B274A">
        <w:rPr>
          <w:rFonts w:ascii="Verdana" w:hAnsi="Verdana" w:cs="Verdana"/>
          <w:color w:val="000000"/>
        </w:rPr>
        <w:t xml:space="preserve">Institut Municipal </w:t>
      </w:r>
      <w:r w:rsidR="00C872AF">
        <w:rPr>
          <w:rFonts w:ascii="Verdana" w:hAnsi="Verdana" w:cs="Verdana"/>
          <w:color w:val="000000"/>
        </w:rPr>
        <w:t>Parcs i Jardins de Barcelona</w:t>
      </w:r>
      <w:r w:rsidRPr="001B274A">
        <w:rPr>
          <w:rFonts w:ascii="Verdana" w:hAnsi="Verdana" w:cs="Verdana"/>
          <w:color w:val="000000"/>
        </w:rPr>
        <w:t xml:space="preserve"> 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 </w:t>
      </w:r>
    </w:p>
    <w:p w14:paraId="381C4130" w14:textId="77777777" w:rsidR="00D77C5B" w:rsidRPr="001B274A" w:rsidRDefault="00D77C5B" w:rsidP="00D77C5B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14:paraId="2EFDAE46" w14:textId="21D25A4E" w:rsidR="00D77C5B" w:rsidRPr="001B274A" w:rsidRDefault="00D77C5B" w:rsidP="00D77C5B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r w:rsidRPr="001B274A">
        <w:rPr>
          <w:rFonts w:ascii="Verdana" w:hAnsi="Verdana" w:cs="Verdana"/>
          <w:color w:val="000000"/>
        </w:rPr>
        <w:t xml:space="preserve">b. Que </w:t>
      </w:r>
      <w:r w:rsidRPr="001B274A">
        <w:rPr>
          <w:rFonts w:ascii="Verdana" w:hAnsi="Verdana" w:cs="Verdana"/>
          <w:b/>
          <w:bCs/>
          <w:color w:val="000000"/>
        </w:rPr>
        <w:t xml:space="preserve">SI / NO </w:t>
      </w:r>
      <w:r w:rsidRPr="001B274A">
        <w:rPr>
          <w:rFonts w:ascii="Verdana" w:hAnsi="Verdana" w:cs="Verdana"/>
          <w:color w:val="000000"/>
        </w:rPr>
        <w:t xml:space="preserve">s’autoritza a </w:t>
      </w:r>
      <w:r w:rsidR="00BE38A2">
        <w:rPr>
          <w:rFonts w:ascii="Verdana" w:hAnsi="Verdana" w:cs="Verdana"/>
          <w:color w:val="000000"/>
        </w:rPr>
        <w:t xml:space="preserve">l’Institut Municipal de </w:t>
      </w:r>
      <w:r w:rsidRPr="001B274A">
        <w:rPr>
          <w:rFonts w:ascii="Verdana" w:hAnsi="Verdana" w:cs="Verdana"/>
          <w:color w:val="000000"/>
        </w:rPr>
        <w:t xml:space="preserve">Parcs i Jardins de Barcelona a sol·licitar de la Tresoreria General de la Seguretat Social (TGSS), directament o a través del Consorci d’Administració Oberta de Catalunya (Consorci AOC), les dades justificatives i/o el certificat d’estar al corrent del compliment de les seves obligacions amb la Seguretat Social, imposades per les disposicions vigents, en cas de resultar adjudicatari/ària del procediment de licitació i durant tota la vigència del contracte; </w:t>
      </w:r>
    </w:p>
    <w:p w14:paraId="5513731E" w14:textId="77777777" w:rsidR="00D77C5B" w:rsidRPr="00694330" w:rsidRDefault="00D77C5B" w:rsidP="00D77C5B">
      <w:pPr>
        <w:pStyle w:val="Pargrafdellista"/>
        <w:ind w:left="0"/>
        <w:rPr>
          <w:rFonts w:ascii="Verdana" w:hAnsi="Verdana" w:cs="Arial"/>
        </w:rPr>
      </w:pPr>
    </w:p>
    <w:p w14:paraId="66342EDF" w14:textId="77777777" w:rsidR="00D77C5B" w:rsidRPr="00694330" w:rsidRDefault="00D77C5B" w:rsidP="00D77C5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7AF70D34" w14:textId="77777777" w:rsidR="00D77C5B" w:rsidRPr="00694330" w:rsidRDefault="00D77C5B" w:rsidP="00D77C5B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72C28F2E" w14:textId="77777777" w:rsidR="00D77C5B" w:rsidRPr="00694330" w:rsidRDefault="00D77C5B" w:rsidP="00D77C5B">
      <w:pPr>
        <w:rPr>
          <w:rFonts w:ascii="Verdana" w:hAnsi="Verdana" w:cs="Arial"/>
          <w:i/>
          <w:snapToGrid w:val="0"/>
          <w:lang w:eastAsia="es-ES"/>
        </w:rPr>
      </w:pPr>
      <w:r w:rsidRPr="00694330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694330">
        <w:rPr>
          <w:rStyle w:val="Refernciadenotaapeudepgina"/>
          <w:rFonts w:ascii="Verdana" w:hAnsi="Verdana" w:cs="Arial"/>
        </w:rPr>
        <w:footnoteReference w:id="6"/>
      </w:r>
    </w:p>
    <w:p w14:paraId="2CFBCB54" w14:textId="77777777" w:rsidR="00D77C5B" w:rsidRPr="00694330" w:rsidRDefault="00D77C5B" w:rsidP="00D77C5B">
      <w:pPr>
        <w:rPr>
          <w:rFonts w:ascii="Verdana" w:hAnsi="Verdana"/>
        </w:rPr>
      </w:pPr>
    </w:p>
    <w:p w14:paraId="52B4137B" w14:textId="77777777" w:rsidR="00D77C5B" w:rsidRPr="00BB3188" w:rsidRDefault="00D77C5B" w:rsidP="00D77C5B">
      <w:pPr>
        <w:spacing w:line="276" w:lineRule="auto"/>
        <w:jc w:val="center"/>
        <w:rPr>
          <w:rFonts w:ascii="Verdana" w:hAnsi="Verdana"/>
          <w:b/>
        </w:rPr>
      </w:pPr>
      <w:r w:rsidRPr="00694330">
        <w:rPr>
          <w:rFonts w:ascii="Verdana" w:hAnsi="Verdana" w:cs="Arial"/>
          <w:snapToGrid w:val="0"/>
          <w:lang w:eastAsia="es-ES"/>
        </w:rPr>
        <w:br w:type="page"/>
      </w:r>
    </w:p>
    <w:p w14:paraId="7DD0FA30" w14:textId="77777777" w:rsidR="002472EF" w:rsidRDefault="002472EF" w:rsidP="00D77C5B">
      <w:pPr>
        <w:pStyle w:val="Default"/>
        <w:ind w:right="567"/>
        <w:jc w:val="both"/>
        <w:rPr>
          <w:rFonts w:ascii="Verdana" w:hAnsi="Verdana"/>
          <w:sz w:val="22"/>
          <w:szCs w:val="22"/>
        </w:rPr>
      </w:pPr>
    </w:p>
    <w:p w14:paraId="07CC4EDA" w14:textId="77777777" w:rsidR="002472EF" w:rsidRDefault="002472EF" w:rsidP="00D77C5B">
      <w:pPr>
        <w:pStyle w:val="Default"/>
        <w:ind w:right="567"/>
        <w:jc w:val="both"/>
        <w:rPr>
          <w:rFonts w:ascii="Verdana" w:hAnsi="Verdana"/>
          <w:sz w:val="22"/>
          <w:szCs w:val="22"/>
        </w:rPr>
      </w:pPr>
    </w:p>
    <w:p w14:paraId="5D419FE8" w14:textId="77777777" w:rsidR="002472EF" w:rsidRDefault="002472EF" w:rsidP="00D77C5B">
      <w:pPr>
        <w:pStyle w:val="Default"/>
        <w:ind w:right="567"/>
        <w:jc w:val="both"/>
        <w:rPr>
          <w:rFonts w:ascii="Verdana" w:hAnsi="Verdana"/>
          <w:sz w:val="22"/>
          <w:szCs w:val="22"/>
        </w:rPr>
      </w:pPr>
    </w:p>
    <w:p w14:paraId="6AD26817" w14:textId="54032AC2" w:rsidR="007C6A6D" w:rsidRPr="00D31ACD" w:rsidRDefault="007C6A6D" w:rsidP="007C6A6D">
      <w:pPr>
        <w:pStyle w:val="Ttol"/>
        <w:rPr>
          <w:rFonts w:ascii="Verdana" w:hAnsi="Verdana" w:cs="Arial"/>
          <w:i w:val="0"/>
          <w:iCs/>
          <w:sz w:val="20"/>
        </w:rPr>
      </w:pPr>
      <w:r w:rsidRPr="00D31ACD">
        <w:rPr>
          <w:rFonts w:ascii="Verdana" w:hAnsi="Verdana" w:cs="Arial"/>
          <w:i w:val="0"/>
          <w:iCs/>
          <w:sz w:val="20"/>
        </w:rPr>
        <w:t xml:space="preserve">ANNEX </w:t>
      </w:r>
      <w:r>
        <w:rPr>
          <w:rFonts w:ascii="Verdana" w:hAnsi="Verdana" w:cs="Arial"/>
          <w:i w:val="0"/>
          <w:iCs/>
          <w:sz w:val="20"/>
        </w:rPr>
        <w:t>6</w:t>
      </w:r>
    </w:p>
    <w:p w14:paraId="24F01B17" w14:textId="77777777" w:rsidR="007C6A6D" w:rsidRPr="00D31ACD" w:rsidRDefault="007C6A6D" w:rsidP="007C6A6D">
      <w:pPr>
        <w:pStyle w:val="Ttol"/>
        <w:rPr>
          <w:rFonts w:ascii="Verdana" w:hAnsi="Verdana" w:cs="Arial"/>
          <w:b w:val="0"/>
          <w:i w:val="0"/>
          <w:iCs/>
          <w:sz w:val="20"/>
        </w:rPr>
      </w:pPr>
      <w:r w:rsidRPr="00D31ACD">
        <w:rPr>
          <w:rFonts w:ascii="Verdana" w:hAnsi="Verdana" w:cs="Arial"/>
          <w:i w:val="0"/>
          <w:iCs/>
          <w:sz w:val="20"/>
        </w:rPr>
        <w:t>DECLARACIÓ RESPONSABLE</w:t>
      </w:r>
      <w:r>
        <w:rPr>
          <w:rFonts w:ascii="Verdana" w:hAnsi="Verdana" w:cs="Arial"/>
          <w:i w:val="0"/>
          <w:iCs/>
          <w:sz w:val="20"/>
        </w:rPr>
        <w:t xml:space="preserve"> CAE</w:t>
      </w:r>
    </w:p>
    <w:p w14:paraId="2A4C0804" w14:textId="77777777" w:rsidR="007C6A6D" w:rsidRPr="006D6A2C" w:rsidRDefault="007C6A6D" w:rsidP="007C6A6D">
      <w:pPr>
        <w:pStyle w:val="Ttol"/>
        <w:rPr>
          <w:rFonts w:ascii="Verdana" w:hAnsi="Verdana" w:cs="Arial"/>
          <w:sz w:val="20"/>
        </w:rPr>
      </w:pPr>
    </w:p>
    <w:p w14:paraId="41DC3FF2" w14:textId="77777777" w:rsidR="007C6A6D" w:rsidRPr="006D6A2C" w:rsidRDefault="007C6A6D" w:rsidP="007C6A6D">
      <w:pPr>
        <w:pStyle w:val="Textindependent"/>
        <w:shd w:val="clear" w:color="auto" w:fill="FFFFFF"/>
        <w:rPr>
          <w:rFonts w:ascii="Verdana" w:hAnsi="Verdana"/>
          <w:sz w:val="20"/>
        </w:rPr>
      </w:pPr>
    </w:p>
    <w:p w14:paraId="398DED1F" w14:textId="1EB784F2" w:rsidR="007C6A6D" w:rsidRPr="007C6A6D" w:rsidRDefault="007C6A6D" w:rsidP="007C6A6D">
      <w:pPr>
        <w:pStyle w:val="Textindependent"/>
        <w:shd w:val="clear" w:color="auto" w:fill="FFFFFF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El</w:t>
      </w:r>
      <w:r w:rsidRPr="006D6A2C">
        <w:rPr>
          <w:rFonts w:ascii="Verdana" w:hAnsi="Verdana"/>
          <w:sz w:val="20"/>
        </w:rPr>
        <w:t xml:space="preserve"> sotasigna</w:t>
      </w:r>
      <w:r>
        <w:rPr>
          <w:rFonts w:ascii="Verdana" w:hAnsi="Verdana"/>
          <w:sz w:val="20"/>
        </w:rPr>
        <w:t>t / La sotasignada</w:t>
      </w:r>
      <w:r w:rsidRPr="006D6A2C">
        <w:rPr>
          <w:rFonts w:ascii="Verdana" w:hAnsi="Verdana"/>
          <w:sz w:val="20"/>
        </w:rPr>
        <w:t xml:space="preserve"> senyor/a ......................................................................., amb DNI/NIE núm.............................., en nom propi / en qualitat de representant legal de la persona física/jurídica ...................................................................................., amb NIF núm. </w:t>
      </w:r>
      <w:r w:rsidRPr="007C6A6D">
        <w:rPr>
          <w:rFonts w:ascii="Verdana" w:hAnsi="Verdana"/>
          <w:sz w:val="20"/>
        </w:rPr>
        <w:t xml:space="preserve">........................................, amb la següent adreça de correu electrònic (@) ........................................ i als efectes de licitar en el procediment d’adjudicació del contracte que té per objecte </w:t>
      </w:r>
      <w:r w:rsidRPr="007C6A6D">
        <w:rPr>
          <w:rFonts w:ascii="Verdana" w:hAnsi="Verdana" w:cs="Arial"/>
          <w:snapToGrid w:val="0"/>
          <w:sz w:val="20"/>
        </w:rPr>
        <w:t xml:space="preserve">el servei de </w:t>
      </w:r>
      <w:r w:rsidRPr="007C6A6D">
        <w:rPr>
          <w:rFonts w:ascii="Verdana" w:hAnsi="Verdana"/>
          <w:sz w:val="20"/>
        </w:rPr>
        <w:t>gestió i implementació de visites guiades al Palau del Marquès d’Alfarràs, amb mesures de contractació pública sostenible</w:t>
      </w:r>
      <w:r w:rsidRPr="007C6A6D">
        <w:rPr>
          <w:rFonts w:ascii="Verdana" w:hAnsi="Verdana" w:cs="Arial"/>
          <w:sz w:val="20"/>
        </w:rPr>
        <w:t xml:space="preserve">, núm. Contracte </w:t>
      </w:r>
      <w:r w:rsidRPr="007C6A6D">
        <w:rPr>
          <w:rFonts w:ascii="Verdana" w:hAnsi="Verdana" w:cs="Arial"/>
          <w:color w:val="FF0000"/>
          <w:sz w:val="20"/>
        </w:rPr>
        <w:t>XXXXXXX</w:t>
      </w:r>
      <w:r w:rsidRPr="007C6A6D">
        <w:rPr>
          <w:rFonts w:ascii="Verdana" w:hAnsi="Verdana" w:cs="Arial"/>
          <w:sz w:val="20"/>
        </w:rPr>
        <w:t>, núm. Expedient 26/0008</w:t>
      </w:r>
      <w:r w:rsidRPr="007C6A6D">
        <w:rPr>
          <w:rFonts w:ascii="Verdana" w:hAnsi="Verdana" w:cs="Arial"/>
          <w:snapToGrid w:val="0"/>
          <w:sz w:val="20"/>
        </w:rPr>
        <w:t>,</w:t>
      </w:r>
    </w:p>
    <w:p w14:paraId="14CE9FAC" w14:textId="77777777" w:rsidR="007C6A6D" w:rsidRPr="007C6A6D" w:rsidRDefault="007C6A6D" w:rsidP="007C6A6D">
      <w:pPr>
        <w:rPr>
          <w:rFonts w:ascii="Verdana" w:hAnsi="Verdana" w:cs="Arial"/>
        </w:rPr>
      </w:pPr>
    </w:p>
    <w:p w14:paraId="55D0420E" w14:textId="77777777" w:rsidR="007C6A6D" w:rsidRDefault="007C6A6D" w:rsidP="007C6A6D">
      <w:pPr>
        <w:pStyle w:val="Ttol"/>
        <w:rPr>
          <w:rFonts w:ascii="Verdana" w:hAnsi="Verdana" w:cs="Arial"/>
          <w:sz w:val="20"/>
        </w:rPr>
      </w:pPr>
    </w:p>
    <w:p w14:paraId="3182F23F" w14:textId="77777777" w:rsidR="007C6A6D" w:rsidRPr="00D31ACD" w:rsidRDefault="007C6A6D" w:rsidP="007C6A6D">
      <w:pPr>
        <w:pStyle w:val="Ttol"/>
        <w:rPr>
          <w:rFonts w:ascii="Verdana" w:hAnsi="Verdana" w:cs="Arial"/>
          <w:b w:val="0"/>
          <w:i w:val="0"/>
          <w:iCs/>
          <w:sz w:val="20"/>
        </w:rPr>
      </w:pPr>
      <w:r w:rsidRPr="00D31ACD">
        <w:rPr>
          <w:rFonts w:ascii="Verdana" w:hAnsi="Verdana" w:cs="Arial"/>
          <w:i w:val="0"/>
          <w:iCs/>
          <w:sz w:val="20"/>
        </w:rPr>
        <w:t>DECLARA SOTA LA SEVA RESPONSABILITAT QUE EN CAS DE RESULTAR ADJUDICATARI DEL PRESENT CONTRACTE:</w:t>
      </w:r>
    </w:p>
    <w:p w14:paraId="07942897" w14:textId="77777777" w:rsidR="007C6A6D" w:rsidRPr="006D6A2C" w:rsidRDefault="007C6A6D" w:rsidP="007C6A6D">
      <w:pPr>
        <w:rPr>
          <w:rFonts w:ascii="Verdana" w:hAnsi="Verdana" w:cs="Arial"/>
        </w:rPr>
      </w:pPr>
    </w:p>
    <w:p w14:paraId="59E5EA31" w14:textId="77777777" w:rsidR="007C6A6D" w:rsidRDefault="007C6A6D" w:rsidP="007C6A6D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</w:p>
    <w:p w14:paraId="645642A0" w14:textId="77777777" w:rsidR="007C6A6D" w:rsidRPr="006D6A2C" w:rsidRDefault="007C6A6D" w:rsidP="007C6A6D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  <w:r w:rsidRPr="006D6A2C">
        <w:rPr>
          <w:rFonts w:ascii="Verdana" w:hAnsi="Verdana" w:cs="Arial"/>
          <w:b/>
          <w:u w:val="single"/>
        </w:rPr>
        <w:t>M’OBLIGO I COMPROMETO a:</w:t>
      </w:r>
    </w:p>
    <w:p w14:paraId="5C46D262" w14:textId="77777777" w:rsidR="007C6A6D" w:rsidRPr="006D6A2C" w:rsidRDefault="007C6A6D" w:rsidP="007C6A6D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</w:p>
    <w:p w14:paraId="2401E6C6" w14:textId="77777777" w:rsidR="007C6A6D" w:rsidRPr="006D6A2C" w:rsidRDefault="007C6A6D" w:rsidP="009F0587">
      <w:pPr>
        <w:pStyle w:val="Pargrafdellista"/>
        <w:numPr>
          <w:ilvl w:val="0"/>
          <w:numId w:val="28"/>
        </w:numPr>
        <w:jc w:val="both"/>
        <w:rPr>
          <w:rFonts w:ascii="Verdana" w:hAnsi="Verdana" w:cs="Arial"/>
        </w:rPr>
      </w:pPr>
      <w:r w:rsidRPr="006D6A2C">
        <w:rPr>
          <w:rFonts w:ascii="Verdana" w:hAnsi="Verdana" w:cs="Arial"/>
        </w:rPr>
        <w:t>Introduir i mantenir actualitzada la informació i documentació preceptiva del contracte de referència relativa a la</w:t>
      </w:r>
      <w:r w:rsidRPr="006D6A2C">
        <w:rPr>
          <w:rFonts w:ascii="Verdana" w:hAnsi="Verdana" w:cs="Segoe UI"/>
          <w:u w:val="single"/>
        </w:rPr>
        <w:t xml:space="preserve"> coordinació d’activitats empresarials (CAE)</w:t>
      </w:r>
      <w:r w:rsidRPr="005B304A">
        <w:rPr>
          <w:rFonts w:ascii="Verdana" w:hAnsi="Verdana" w:cs="Segoe UI"/>
          <w:u w:val="single"/>
          <w:vertAlign w:val="superscript"/>
        </w:rPr>
        <w:t>1</w:t>
      </w:r>
      <w:r w:rsidRPr="006D6A2C">
        <w:rPr>
          <w:rFonts w:ascii="Verdana" w:hAnsi="Verdana" w:cs="Segoe UI"/>
          <w:u w:val="single"/>
        </w:rPr>
        <w:t xml:space="preserve"> i altra informació que se li requereixi</w:t>
      </w:r>
      <w:r w:rsidRPr="006D6A2C">
        <w:rPr>
          <w:rFonts w:ascii="Verdana" w:hAnsi="Verdana" w:cs="Arial"/>
        </w:rPr>
        <w:t xml:space="preserve">, en la plataforma electrònica que l’Institut utilitzi per al control i gestió d’aquesta documentació, des del moment del requeriment i fins a la liquidació del contracte. </w:t>
      </w:r>
    </w:p>
    <w:p w14:paraId="77FF065A" w14:textId="77777777" w:rsidR="007C6A6D" w:rsidRPr="006D6A2C" w:rsidRDefault="007C6A6D" w:rsidP="007C6A6D">
      <w:pPr>
        <w:pStyle w:val="Pargrafdellista"/>
        <w:rPr>
          <w:rFonts w:ascii="Verdana" w:hAnsi="Verdana" w:cs="Arial"/>
        </w:rPr>
      </w:pPr>
    </w:p>
    <w:p w14:paraId="0DA3B564" w14:textId="77777777" w:rsidR="007C6A6D" w:rsidRPr="006D6A2C" w:rsidRDefault="007C6A6D" w:rsidP="009F0587">
      <w:pPr>
        <w:pStyle w:val="Pargrafdellista"/>
        <w:numPr>
          <w:ilvl w:val="0"/>
          <w:numId w:val="28"/>
        </w:numPr>
        <w:jc w:val="both"/>
        <w:rPr>
          <w:rFonts w:ascii="Verdana" w:hAnsi="Verdana" w:cs="Arial"/>
        </w:rPr>
      </w:pPr>
      <w:r w:rsidRPr="006D6A2C">
        <w:rPr>
          <w:rFonts w:ascii="Verdana" w:hAnsi="Verdana" w:cs="Arial"/>
        </w:rPr>
        <w:t>No incórrer en falsedat a l’hora d’introduir l’esmentada informació i documentació.</w:t>
      </w:r>
    </w:p>
    <w:p w14:paraId="5C727932" w14:textId="77777777" w:rsidR="007C6A6D" w:rsidRPr="006D6A2C" w:rsidRDefault="007C6A6D" w:rsidP="007C6A6D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i/>
          <w:u w:val="single"/>
        </w:rPr>
      </w:pPr>
    </w:p>
    <w:p w14:paraId="2EA05206" w14:textId="77777777" w:rsidR="007C6A6D" w:rsidRPr="006D6A2C" w:rsidRDefault="007C6A6D" w:rsidP="007C6A6D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  <w:r w:rsidRPr="006D6A2C">
        <w:rPr>
          <w:rFonts w:ascii="Verdana" w:hAnsi="Verdana" w:cs="Arial"/>
          <w:b/>
          <w:u w:val="single"/>
        </w:rPr>
        <w:t>DESIGNO I ACCEPTO:</w:t>
      </w:r>
    </w:p>
    <w:p w14:paraId="5777885F" w14:textId="77777777" w:rsidR="007C6A6D" w:rsidRPr="006D6A2C" w:rsidRDefault="007C6A6D" w:rsidP="007C6A6D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</w:p>
    <w:p w14:paraId="1FB77656" w14:textId="77777777" w:rsidR="007C6A6D" w:rsidRPr="006D6A2C" w:rsidRDefault="007C6A6D" w:rsidP="007C6A6D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</w:rPr>
      </w:pPr>
      <w:r w:rsidRPr="006D6A2C">
        <w:rPr>
          <w:rFonts w:ascii="Verdana" w:hAnsi="Verdana" w:cs="Arial"/>
        </w:rPr>
        <w:t>Que s’utilitzi, per a totes les notificacions i comunicacions relacionades amb la introducció de documents a la plataforma, la/es següent/s adreça/es:</w:t>
      </w:r>
    </w:p>
    <w:p w14:paraId="5C438234" w14:textId="77777777" w:rsidR="007C6A6D" w:rsidRPr="006D6A2C" w:rsidRDefault="007C6A6D" w:rsidP="009F0587">
      <w:pPr>
        <w:pStyle w:val="Pargrafdellista"/>
        <w:numPr>
          <w:ilvl w:val="0"/>
          <w:numId w:val="27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r w:rsidRPr="006D6A2C">
        <w:rPr>
          <w:rFonts w:ascii="Verdana" w:hAnsi="Verdana" w:cs="Arial"/>
        </w:rPr>
        <w:t>Persona de contacte:</w:t>
      </w:r>
    </w:p>
    <w:p w14:paraId="24E6F13D" w14:textId="77777777" w:rsidR="007C6A6D" w:rsidRPr="006D6A2C" w:rsidRDefault="007C6A6D" w:rsidP="009F0587">
      <w:pPr>
        <w:pStyle w:val="Pargrafdellista"/>
        <w:numPr>
          <w:ilvl w:val="0"/>
          <w:numId w:val="27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r w:rsidRPr="006D6A2C">
        <w:rPr>
          <w:rFonts w:ascii="Verdana" w:hAnsi="Verdana" w:cs="Arial"/>
        </w:rPr>
        <w:t>Domicili:</w:t>
      </w:r>
    </w:p>
    <w:p w14:paraId="4AC17DA9" w14:textId="77777777" w:rsidR="007C6A6D" w:rsidRPr="006D6A2C" w:rsidRDefault="007C6A6D" w:rsidP="009F0587">
      <w:pPr>
        <w:pStyle w:val="Pargrafdellista"/>
        <w:numPr>
          <w:ilvl w:val="0"/>
          <w:numId w:val="27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r w:rsidRPr="006D6A2C">
        <w:rPr>
          <w:rFonts w:ascii="Verdana" w:hAnsi="Verdana" w:cs="Arial"/>
        </w:rPr>
        <w:t>Tel</w:t>
      </w:r>
      <w:r>
        <w:rPr>
          <w:rFonts w:ascii="Verdana" w:hAnsi="Verdana" w:cs="Arial"/>
        </w:rPr>
        <w:t>.:</w:t>
      </w:r>
    </w:p>
    <w:p w14:paraId="7BFEA7B0" w14:textId="77777777" w:rsidR="007C6A6D" w:rsidRPr="006D6A2C" w:rsidRDefault="007C6A6D" w:rsidP="009F0587">
      <w:pPr>
        <w:pStyle w:val="Pargrafdellista"/>
        <w:numPr>
          <w:ilvl w:val="0"/>
          <w:numId w:val="27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r w:rsidRPr="006D6A2C">
        <w:rPr>
          <w:rFonts w:ascii="Verdana" w:hAnsi="Verdana" w:cs="Arial"/>
        </w:rPr>
        <w:t>E</w:t>
      </w:r>
      <w:r>
        <w:rPr>
          <w:rFonts w:ascii="Verdana" w:hAnsi="Verdana" w:cs="Arial"/>
        </w:rPr>
        <w:t>-</w:t>
      </w:r>
      <w:r w:rsidRPr="006D6A2C">
        <w:rPr>
          <w:rFonts w:ascii="Verdana" w:hAnsi="Verdana" w:cs="Arial"/>
        </w:rPr>
        <w:t>mail:</w:t>
      </w:r>
    </w:p>
    <w:p w14:paraId="73740F55" w14:textId="77777777" w:rsidR="007C6A6D" w:rsidRPr="006D6A2C" w:rsidRDefault="007C6A6D" w:rsidP="007C6A6D">
      <w:pPr>
        <w:rPr>
          <w:rFonts w:ascii="Verdana" w:hAnsi="Verdana" w:cs="Arial"/>
        </w:rPr>
      </w:pPr>
    </w:p>
    <w:p w14:paraId="467D2E95" w14:textId="77777777" w:rsidR="007C6A6D" w:rsidRDefault="007C6A6D" w:rsidP="007C6A6D">
      <w:pPr>
        <w:rPr>
          <w:rFonts w:ascii="Verdana" w:hAnsi="Verdana" w:cs="Arial"/>
          <w:i/>
          <w:snapToGrid w:val="0"/>
        </w:rPr>
      </w:pPr>
      <w:r w:rsidRPr="006D6A2C">
        <w:rPr>
          <w:rFonts w:ascii="Verdana" w:hAnsi="Verdana" w:cs="Arial"/>
          <w:i/>
          <w:snapToGrid w:val="0"/>
        </w:rPr>
        <w:t>[Signatura electrònica]</w:t>
      </w:r>
    </w:p>
    <w:p w14:paraId="4B70E9F6" w14:textId="77777777" w:rsidR="007C6A6D" w:rsidRDefault="007C6A6D" w:rsidP="007C6A6D">
      <w:pPr>
        <w:rPr>
          <w:rFonts w:ascii="Verdana" w:hAnsi="Verdana" w:cs="Arial"/>
          <w:i/>
          <w:snapToGrid w:val="0"/>
        </w:rPr>
      </w:pPr>
    </w:p>
    <w:p w14:paraId="45CC686B" w14:textId="77777777" w:rsidR="007C6A6D" w:rsidRDefault="007C6A6D" w:rsidP="007C6A6D">
      <w:pPr>
        <w:rPr>
          <w:rFonts w:ascii="Verdana" w:hAnsi="Verdana" w:cs="Arial"/>
          <w:i/>
          <w:snapToGrid w:val="0"/>
        </w:rPr>
      </w:pPr>
    </w:p>
    <w:p w14:paraId="7188F3F3" w14:textId="77777777" w:rsidR="002472EF" w:rsidRDefault="002472EF" w:rsidP="00D77C5B">
      <w:pPr>
        <w:pStyle w:val="Default"/>
        <w:ind w:right="567"/>
        <w:jc w:val="both"/>
        <w:rPr>
          <w:rFonts w:ascii="Verdana" w:hAnsi="Verdana"/>
          <w:sz w:val="22"/>
          <w:szCs w:val="22"/>
        </w:rPr>
      </w:pPr>
    </w:p>
    <w:p w14:paraId="5D667CBE" w14:textId="77777777" w:rsidR="002472EF" w:rsidRDefault="002472EF" w:rsidP="00D77C5B">
      <w:pPr>
        <w:pStyle w:val="Default"/>
        <w:ind w:right="567"/>
        <w:jc w:val="both"/>
        <w:rPr>
          <w:rFonts w:ascii="Verdana" w:hAnsi="Verdana"/>
          <w:sz w:val="22"/>
          <w:szCs w:val="22"/>
        </w:rPr>
      </w:pPr>
    </w:p>
    <w:sectPr w:rsidR="002472EF" w:rsidSect="009550A6">
      <w:headerReference w:type="default" r:id="rId8"/>
      <w:footerReference w:type="default" r:id="rId9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86C6" w14:textId="77777777" w:rsidR="00E30C95" w:rsidRDefault="00E30C95">
      <w:r>
        <w:separator/>
      </w:r>
    </w:p>
  </w:endnote>
  <w:endnote w:type="continuationSeparator" w:id="0">
    <w:p w14:paraId="39E6A21E" w14:textId="77777777" w:rsidR="00E30C95" w:rsidRDefault="00E3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Calibri"/>
    <w:charset w:val="00"/>
    <w:family w:val="auto"/>
    <w:pitch w:val="variable"/>
    <w:sig w:usb0="00000003" w:usb1="4000204A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CCCB" w14:textId="0FCE725E" w:rsidR="00E30C95" w:rsidRPr="006D70D5" w:rsidRDefault="00E30C95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437DBD">
      <w:rPr>
        <w:rStyle w:val="Nmerodepgina"/>
        <w:rFonts w:ascii="Verdana" w:hAnsi="Verdana"/>
        <w:noProof/>
        <w:sz w:val="16"/>
      </w:rPr>
      <w:t>37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437DBD">
      <w:rPr>
        <w:rStyle w:val="Nmerodepgina"/>
        <w:rFonts w:ascii="Verdana" w:hAnsi="Verdana"/>
        <w:noProof/>
        <w:sz w:val="16"/>
      </w:rPr>
      <w:t>38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E30C95" w:rsidRPr="006D70D5" w:rsidRDefault="00E30C95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E30C95" w:rsidRDefault="00E30C95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FB7" w14:textId="77777777" w:rsidR="00E30C95" w:rsidRDefault="00E30C95">
      <w:r>
        <w:separator/>
      </w:r>
    </w:p>
  </w:footnote>
  <w:footnote w:type="continuationSeparator" w:id="0">
    <w:p w14:paraId="45BC3871" w14:textId="77777777" w:rsidR="00E30C95" w:rsidRDefault="00E30C95">
      <w:r>
        <w:continuationSeparator/>
      </w:r>
    </w:p>
  </w:footnote>
  <w:footnote w:id="1">
    <w:p w14:paraId="0B95E1A9" w14:textId="77777777" w:rsidR="00E30C95" w:rsidRPr="00F672B7" w:rsidRDefault="00E30C95" w:rsidP="00E45A25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14:paraId="0FFEBE8E" w14:textId="77777777" w:rsidR="00E30C95" w:rsidRPr="00E864DE" w:rsidRDefault="00E30C95" w:rsidP="00E45A25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14:paraId="3AE0FCDE" w14:textId="77777777" w:rsidR="00E30C95" w:rsidRPr="00E864DE" w:rsidRDefault="00E30C95" w:rsidP="009F0587">
      <w:pPr>
        <w:pStyle w:val="Textdenotaapeudepgina"/>
        <w:numPr>
          <w:ilvl w:val="0"/>
          <w:numId w:val="19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14:paraId="64519BBA" w14:textId="77777777" w:rsidR="00E30C95" w:rsidRPr="00E864DE" w:rsidRDefault="00E30C95" w:rsidP="009F0587">
      <w:pPr>
        <w:pStyle w:val="Textdenotaapeudepgina"/>
        <w:numPr>
          <w:ilvl w:val="0"/>
          <w:numId w:val="19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14:paraId="29D00890" w14:textId="77777777" w:rsidR="00E30C95" w:rsidRPr="00B96AD0" w:rsidRDefault="00E30C95" w:rsidP="009F0587">
      <w:pPr>
        <w:pStyle w:val="Textdenotaapeudepgina"/>
        <w:numPr>
          <w:ilvl w:val="0"/>
          <w:numId w:val="19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  <w:footnote w:id="3">
    <w:p w14:paraId="5CE69623" w14:textId="77777777" w:rsidR="00E30C95" w:rsidRPr="00FA2A34" w:rsidRDefault="00E30C95" w:rsidP="00D77C5B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4">
    <w:p w14:paraId="151A9D73" w14:textId="77777777" w:rsidR="00E30C95" w:rsidRPr="00B21AF6" w:rsidRDefault="00E30C95" w:rsidP="00D77C5B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39170B5C" w14:textId="77777777" w:rsidR="00E30C95" w:rsidRPr="00F102B3" w:rsidRDefault="00E30C95" w:rsidP="00D77C5B">
      <w:pPr>
        <w:pStyle w:val="Textdenotaapeudepgina"/>
        <w:rPr>
          <w:rFonts w:ascii="Verdana" w:hAnsi="Verdana"/>
          <w:sz w:val="16"/>
        </w:rPr>
      </w:pPr>
    </w:p>
  </w:footnote>
  <w:footnote w:id="5">
    <w:p w14:paraId="441BA64F" w14:textId="77777777" w:rsidR="00E30C95" w:rsidRPr="00F102B3" w:rsidRDefault="00E30C95" w:rsidP="00D77C5B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73C7EF06" w14:textId="77777777" w:rsidR="00E30C95" w:rsidRPr="00EF1582" w:rsidRDefault="00E30C95" w:rsidP="00D77C5B">
      <w:pPr>
        <w:pStyle w:val="Textdenotaapeudepgina"/>
      </w:pPr>
    </w:p>
  </w:footnote>
  <w:footnote w:id="6">
    <w:p w14:paraId="5829C093" w14:textId="77777777" w:rsidR="00E30C95" w:rsidRPr="008B06B6" w:rsidRDefault="00E30C95" w:rsidP="00D77C5B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7"/>
      <w:gridCol w:w="3023"/>
      <w:gridCol w:w="3019"/>
    </w:tblGrid>
    <w:tr w:rsidR="00E30C95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E30C95" w:rsidRPr="005A4FE4" w14:paraId="06B216A5" w14:textId="77777777" w:rsidTr="00523CA2">
            <w:tc>
              <w:tcPr>
                <w:tcW w:w="5000" w:type="pct"/>
              </w:tcPr>
              <w:p w14:paraId="4CA590D5" w14:textId="214CA7EF" w:rsidR="00E30C95" w:rsidRPr="005A4FE4" w:rsidRDefault="00E30C95" w:rsidP="00523CA2">
                <w:r>
                  <w:rPr>
                    <w:noProof/>
                  </w:rPr>
                  <w:drawing>
                    <wp:anchor distT="0" distB="0" distL="0" distR="0" simplePos="0" relativeHeight="251661312" behindDoc="1" locked="0" layoutInCell="1" allowOverlap="1" wp14:anchorId="6C1FAE60" wp14:editId="16719B7A">
                      <wp:simplePos x="0" y="0"/>
                      <wp:positionH relativeFrom="page">
                        <wp:posOffset>4644390</wp:posOffset>
                      </wp:positionH>
                      <wp:positionV relativeFrom="page">
                        <wp:posOffset>152400</wp:posOffset>
                      </wp:positionV>
                      <wp:extent cx="1133475" cy="243840"/>
                      <wp:effectExtent l="0" t="0" r="9525" b="3810"/>
                      <wp:wrapNone/>
                      <wp:docPr id="3" name="Imag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3475" cy="2438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63360" behindDoc="0" locked="0" layoutInCell="1" hidden="0" allowOverlap="1" wp14:anchorId="14D32F4E" wp14:editId="04CA6EA6">
                      <wp:simplePos x="0" y="0"/>
                      <wp:positionH relativeFrom="page">
                        <wp:posOffset>-142875</wp:posOffset>
                      </wp:positionH>
                      <wp:positionV relativeFrom="page">
                        <wp:posOffset>27940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E30C95" w:rsidRDefault="00E30C95" w:rsidP="00523CA2"/>
      </w:tc>
    </w:tr>
    <w:tr w:rsidR="00E30C95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E30C95" w:rsidRPr="00B56846" w:rsidRDefault="00E30C9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E30C95" w:rsidRPr="00B56846" w:rsidRDefault="00E30C9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E30C95" w:rsidRPr="00B56846" w:rsidRDefault="00E30C9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77777777" w:rsidR="00E30C95" w:rsidRPr="00552B59" w:rsidRDefault="00E30C95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368645A"/>
    <w:multiLevelType w:val="multilevel"/>
    <w:tmpl w:val="155E252E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3B97FC4"/>
    <w:multiLevelType w:val="hybridMultilevel"/>
    <w:tmpl w:val="B0CC25B8"/>
    <w:lvl w:ilvl="0" w:tplc="74901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7712B98"/>
    <w:multiLevelType w:val="hybridMultilevel"/>
    <w:tmpl w:val="DB2CBB9E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04B18"/>
    <w:multiLevelType w:val="hybridMultilevel"/>
    <w:tmpl w:val="23F0356A"/>
    <w:lvl w:ilvl="0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A754EF1"/>
    <w:multiLevelType w:val="hybridMultilevel"/>
    <w:tmpl w:val="1A7ECC90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027CCC"/>
    <w:multiLevelType w:val="hybridMultilevel"/>
    <w:tmpl w:val="056C5294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E20A2A"/>
    <w:multiLevelType w:val="multilevel"/>
    <w:tmpl w:val="368E343C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8" w15:restartNumberingAfterBreak="0">
    <w:nsid w:val="10356773"/>
    <w:multiLevelType w:val="hybridMultilevel"/>
    <w:tmpl w:val="6EA05A96"/>
    <w:lvl w:ilvl="0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0BB7F1F"/>
    <w:multiLevelType w:val="hybridMultilevel"/>
    <w:tmpl w:val="70E69C1E"/>
    <w:lvl w:ilvl="0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7D61B51"/>
    <w:multiLevelType w:val="hybridMultilevel"/>
    <w:tmpl w:val="31B8E87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622442"/>
    <w:multiLevelType w:val="hybridMultilevel"/>
    <w:tmpl w:val="A266A3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E02E5F"/>
    <w:multiLevelType w:val="multilevel"/>
    <w:tmpl w:val="80F266E4"/>
    <w:lvl w:ilvl="0">
      <w:numFmt w:val="bullet"/>
      <w:lvlText w:val=""/>
      <w:lvlJc w:val="left"/>
      <w:pPr>
        <w:tabs>
          <w:tab w:val="num" w:pos="0"/>
        </w:tabs>
        <w:ind w:left="118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1936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3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9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206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19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476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233" w:hanging="360"/>
      </w:pPr>
      <w:rPr>
        <w:rFonts w:ascii="Symbol" w:hAnsi="Symbol" w:cs="Symbol" w:hint="default"/>
      </w:rPr>
    </w:lvl>
  </w:abstractNum>
  <w:abstractNum w:abstractNumId="24" w15:restartNumberingAfterBreak="0">
    <w:nsid w:val="23815510"/>
    <w:multiLevelType w:val="hybridMultilevel"/>
    <w:tmpl w:val="30A4738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5615F6"/>
    <w:multiLevelType w:val="multilevel"/>
    <w:tmpl w:val="6A9E957C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1252169"/>
    <w:multiLevelType w:val="hybridMultilevel"/>
    <w:tmpl w:val="A787BCEA"/>
    <w:lvl w:ilvl="0" w:tplc="B7B66D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7824B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FEE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80C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2E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744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46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A9F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65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216416"/>
    <w:multiLevelType w:val="multilevel"/>
    <w:tmpl w:val="D4123EC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708"/>
      </w:pPr>
      <w:rPr>
        <w:rFonts w:ascii="Verdana" w:eastAsia="Calibri" w:hAnsi="Verdana" w:cs="Calibri"/>
        <w:b w:val="0"/>
        <w:bCs w:val="0"/>
        <w:i w:val="0"/>
        <w:iCs w:val="0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64" w:hanging="180"/>
      </w:pPr>
    </w:lvl>
  </w:abstractNum>
  <w:abstractNum w:abstractNumId="29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2042B9"/>
    <w:multiLevelType w:val="hybridMultilevel"/>
    <w:tmpl w:val="DD3CDAE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F693B"/>
    <w:multiLevelType w:val="hybridMultilevel"/>
    <w:tmpl w:val="872643A6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6417E2"/>
    <w:multiLevelType w:val="hybridMultilevel"/>
    <w:tmpl w:val="E2B85BEC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035D57"/>
    <w:multiLevelType w:val="hybridMultilevel"/>
    <w:tmpl w:val="3EC698E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0F3EAA"/>
    <w:multiLevelType w:val="hybridMultilevel"/>
    <w:tmpl w:val="04A8F1F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D0C1CD4"/>
    <w:multiLevelType w:val="hybridMultilevel"/>
    <w:tmpl w:val="F70042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11448D"/>
    <w:multiLevelType w:val="hybridMultilevel"/>
    <w:tmpl w:val="2F94BE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6B7675"/>
    <w:multiLevelType w:val="hybridMultilevel"/>
    <w:tmpl w:val="822C41F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F05306"/>
    <w:multiLevelType w:val="hybridMultilevel"/>
    <w:tmpl w:val="91FA97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A3616E"/>
    <w:multiLevelType w:val="multilevel"/>
    <w:tmpl w:val="FD52EE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56E85A64"/>
    <w:multiLevelType w:val="multilevel"/>
    <w:tmpl w:val="D1F432F8"/>
    <w:lvl w:ilvl="0">
      <w:start w:val="1"/>
      <w:numFmt w:val="lowerLetter"/>
      <w:lvlText w:val="%1."/>
      <w:lvlJc w:val="left"/>
      <w:pPr>
        <w:tabs>
          <w:tab w:val="num" w:pos="0"/>
        </w:tabs>
        <w:ind w:left="-104" w:hanging="526"/>
      </w:pPr>
      <w:rPr>
        <w:w w:val="1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464" w:hanging="360"/>
      </w:pPr>
      <w:rPr>
        <w:rFonts w:ascii="Calibri" w:eastAsia="Calibri" w:hAnsi="Calibri" w:cs="Calibri"/>
        <w:b w:val="0"/>
        <w:bCs w:val="0"/>
        <w:i w:val="0"/>
        <w:iCs w:val="0"/>
        <w:w w:val="1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-116" w:hanging="708"/>
      </w:pPr>
      <w:rPr>
        <w:rFonts w:ascii="Verdana" w:eastAsia="Calibri" w:hAnsi="Verdana" w:cs="Calibri"/>
        <w:b w:val="0"/>
        <w:bCs w:val="0"/>
        <w:i w:val="0"/>
        <w:iCs w:val="0"/>
        <w:w w:val="10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300" w:hanging="708"/>
      </w:pPr>
      <w:rPr>
        <w:rFonts w:ascii="Verdana" w:eastAsia="Calibri" w:hAnsi="Verdana" w:cs="Calibri"/>
        <w:b w:val="0"/>
        <w:bCs w:val="0"/>
        <w:i w:val="0"/>
        <w:iCs w:val="0"/>
        <w:w w:val="100"/>
        <w:sz w:val="22"/>
        <w:szCs w:val="22"/>
      </w:rPr>
    </w:lvl>
    <w:lvl w:ilvl="4">
      <w:numFmt w:val="bullet"/>
      <w:lvlText w:val=""/>
      <w:lvlJc w:val="left"/>
      <w:pPr>
        <w:tabs>
          <w:tab w:val="num" w:pos="0"/>
        </w:tabs>
        <w:ind w:left="1295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379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3463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548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632" w:hanging="708"/>
      </w:pPr>
      <w:rPr>
        <w:rFonts w:ascii="Symbol" w:hAnsi="Symbol" w:cs="Symbol" w:hint="default"/>
      </w:rPr>
    </w:lvl>
  </w:abstractNum>
  <w:abstractNum w:abstractNumId="45" w15:restartNumberingAfterBreak="0">
    <w:nsid w:val="62CC7A2E"/>
    <w:multiLevelType w:val="hybridMultilevel"/>
    <w:tmpl w:val="ED80D1E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7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B8C21B2"/>
    <w:multiLevelType w:val="hybridMultilevel"/>
    <w:tmpl w:val="F700422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A02BDA"/>
    <w:multiLevelType w:val="hybridMultilevel"/>
    <w:tmpl w:val="DD5A3E58"/>
    <w:lvl w:ilvl="0" w:tplc="0403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716D32F0"/>
    <w:multiLevelType w:val="hybridMultilevel"/>
    <w:tmpl w:val="9F66A78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FE6B93"/>
    <w:multiLevelType w:val="multilevel"/>
    <w:tmpl w:val="5B5C5698"/>
    <w:lvl w:ilvl="0">
      <w:start w:val="1"/>
      <w:numFmt w:val="lowerLetter"/>
      <w:lvlText w:val="%1."/>
      <w:lvlJc w:val="left"/>
      <w:pPr>
        <w:tabs>
          <w:tab w:val="num" w:pos="0"/>
        </w:tabs>
        <w:ind w:left="1472" w:hanging="773"/>
      </w:pPr>
      <w:rPr>
        <w:rFonts w:ascii="Verdana" w:eastAsia="Calibri" w:hAnsi="Verdana" w:cs="Calibri"/>
        <w:b w:val="0"/>
        <w:bCs w:val="0"/>
        <w:i w:val="0"/>
        <w:iCs w:val="0"/>
        <w:w w:val="100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2206" w:hanging="77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933" w:hanging="77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59" w:hanging="77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86" w:hanging="77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13" w:hanging="77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39" w:hanging="77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66" w:hanging="77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293" w:hanging="773"/>
      </w:pPr>
      <w:rPr>
        <w:rFonts w:ascii="Symbol" w:hAnsi="Symbol" w:cs="Symbol" w:hint="default"/>
      </w:rPr>
    </w:lvl>
  </w:abstractNum>
  <w:abstractNum w:abstractNumId="53" w15:restartNumberingAfterBreak="0">
    <w:nsid w:val="76BD7EE3"/>
    <w:multiLevelType w:val="hybridMultilevel"/>
    <w:tmpl w:val="504E3194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614A29"/>
    <w:multiLevelType w:val="multilevel"/>
    <w:tmpl w:val="D1121488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ascii="Verdana" w:eastAsia="Times New Roman" w:hAnsi="Verdana" w:cs="Times New Roman"/>
        <w:b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911852">
    <w:abstractNumId w:val="55"/>
  </w:num>
  <w:num w:numId="2" w16cid:durableId="2121412011">
    <w:abstractNumId w:val="46"/>
  </w:num>
  <w:num w:numId="3" w16cid:durableId="1058162375">
    <w:abstractNumId w:val="54"/>
  </w:num>
  <w:num w:numId="4" w16cid:durableId="15755103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9001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246290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55783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7309563">
    <w:abstractNumId w:val="36"/>
  </w:num>
  <w:num w:numId="9" w16cid:durableId="677464255">
    <w:abstractNumId w:val="51"/>
  </w:num>
  <w:num w:numId="10" w16cid:durableId="1982884258">
    <w:abstractNumId w:val="12"/>
  </w:num>
  <w:num w:numId="11" w16cid:durableId="595405007">
    <w:abstractNumId w:val="10"/>
  </w:num>
  <w:num w:numId="12" w16cid:durableId="779952039">
    <w:abstractNumId w:val="11"/>
  </w:num>
  <w:num w:numId="13" w16cid:durableId="146821209">
    <w:abstractNumId w:val="34"/>
  </w:num>
  <w:num w:numId="14" w16cid:durableId="987131817">
    <w:abstractNumId w:val="13"/>
  </w:num>
  <w:num w:numId="15" w16cid:durableId="1249390767">
    <w:abstractNumId w:val="17"/>
  </w:num>
  <w:num w:numId="16" w16cid:durableId="549731053">
    <w:abstractNumId w:val="25"/>
  </w:num>
  <w:num w:numId="17" w16cid:durableId="1247156241">
    <w:abstractNumId w:val="22"/>
  </w:num>
  <w:num w:numId="18" w16cid:durableId="2142453461">
    <w:abstractNumId w:val="48"/>
  </w:num>
  <w:num w:numId="19" w16cid:durableId="533157223">
    <w:abstractNumId w:val="56"/>
  </w:num>
  <w:num w:numId="20" w16cid:durableId="708071617">
    <w:abstractNumId w:val="30"/>
  </w:num>
  <w:num w:numId="21" w16cid:durableId="1692225301">
    <w:abstractNumId w:val="20"/>
  </w:num>
  <w:num w:numId="22" w16cid:durableId="1414815652">
    <w:abstractNumId w:val="45"/>
  </w:num>
  <w:num w:numId="23" w16cid:durableId="180358099">
    <w:abstractNumId w:val="32"/>
  </w:num>
  <w:num w:numId="24" w16cid:durableId="178084155">
    <w:abstractNumId w:val="39"/>
  </w:num>
  <w:num w:numId="25" w16cid:durableId="410543456">
    <w:abstractNumId w:val="50"/>
  </w:num>
  <w:num w:numId="26" w16cid:durableId="915438743">
    <w:abstractNumId w:val="38"/>
  </w:num>
  <w:num w:numId="27" w16cid:durableId="1920551416">
    <w:abstractNumId w:val="27"/>
  </w:num>
  <w:num w:numId="28" w16cid:durableId="1430585831">
    <w:abstractNumId w:val="33"/>
  </w:num>
  <w:num w:numId="29" w16cid:durableId="1627080735">
    <w:abstractNumId w:val="23"/>
  </w:num>
  <w:num w:numId="30" w16cid:durableId="1830558690">
    <w:abstractNumId w:val="52"/>
  </w:num>
  <w:num w:numId="31" w16cid:durableId="61031247">
    <w:abstractNumId w:val="44"/>
  </w:num>
  <w:num w:numId="32" w16cid:durableId="1832865202">
    <w:abstractNumId w:val="26"/>
  </w:num>
  <w:num w:numId="33" w16cid:durableId="438450005">
    <w:abstractNumId w:val="8"/>
  </w:num>
  <w:num w:numId="34" w16cid:durableId="1026831769">
    <w:abstractNumId w:val="43"/>
  </w:num>
  <w:num w:numId="35" w16cid:durableId="1539507324">
    <w:abstractNumId w:val="28"/>
  </w:num>
  <w:num w:numId="36" w16cid:durableId="1081609902">
    <w:abstractNumId w:val="41"/>
  </w:num>
  <w:num w:numId="37" w16cid:durableId="298803943">
    <w:abstractNumId w:val="18"/>
  </w:num>
  <w:num w:numId="38" w16cid:durableId="1705668612">
    <w:abstractNumId w:val="19"/>
  </w:num>
  <w:num w:numId="39" w16cid:durableId="122774881">
    <w:abstractNumId w:val="14"/>
  </w:num>
  <w:num w:numId="40" w16cid:durableId="1108623652">
    <w:abstractNumId w:val="21"/>
  </w:num>
  <w:num w:numId="41" w16cid:durableId="518541521">
    <w:abstractNumId w:val="24"/>
  </w:num>
  <w:num w:numId="42" w16cid:durableId="439230386">
    <w:abstractNumId w:val="31"/>
  </w:num>
  <w:num w:numId="43" w16cid:durableId="844709568">
    <w:abstractNumId w:val="16"/>
  </w:num>
  <w:num w:numId="44" w16cid:durableId="1793209747">
    <w:abstractNumId w:val="9"/>
  </w:num>
  <w:num w:numId="45" w16cid:durableId="1442335140">
    <w:abstractNumId w:val="49"/>
  </w:num>
  <w:num w:numId="46" w16cid:durableId="672536965">
    <w:abstractNumId w:val="35"/>
  </w:num>
  <w:num w:numId="47" w16cid:durableId="1642226385">
    <w:abstractNumId w:val="40"/>
  </w:num>
  <w:num w:numId="48" w16cid:durableId="223755787">
    <w:abstractNumId w:val="53"/>
  </w:num>
  <w:num w:numId="49" w16cid:durableId="1031611404">
    <w:abstractNumId w:val="1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5F55"/>
    <w:rsid w:val="000064DF"/>
    <w:rsid w:val="00006A5A"/>
    <w:rsid w:val="00006AF8"/>
    <w:rsid w:val="00007A7A"/>
    <w:rsid w:val="00010C34"/>
    <w:rsid w:val="000112DF"/>
    <w:rsid w:val="00011A62"/>
    <w:rsid w:val="00011C1B"/>
    <w:rsid w:val="000121B0"/>
    <w:rsid w:val="000122CD"/>
    <w:rsid w:val="00012667"/>
    <w:rsid w:val="00013019"/>
    <w:rsid w:val="0001386B"/>
    <w:rsid w:val="00014385"/>
    <w:rsid w:val="00014405"/>
    <w:rsid w:val="0001466B"/>
    <w:rsid w:val="000146DD"/>
    <w:rsid w:val="000153E3"/>
    <w:rsid w:val="00015579"/>
    <w:rsid w:val="000167C7"/>
    <w:rsid w:val="000174BF"/>
    <w:rsid w:val="000204DC"/>
    <w:rsid w:val="000205AA"/>
    <w:rsid w:val="00022BA7"/>
    <w:rsid w:val="000279BC"/>
    <w:rsid w:val="000301DC"/>
    <w:rsid w:val="000313CA"/>
    <w:rsid w:val="00033D39"/>
    <w:rsid w:val="00035419"/>
    <w:rsid w:val="00036172"/>
    <w:rsid w:val="00037B75"/>
    <w:rsid w:val="00037F06"/>
    <w:rsid w:val="00037FD5"/>
    <w:rsid w:val="0004182F"/>
    <w:rsid w:val="00042A6A"/>
    <w:rsid w:val="00043349"/>
    <w:rsid w:val="000470DB"/>
    <w:rsid w:val="0005034C"/>
    <w:rsid w:val="000505D0"/>
    <w:rsid w:val="00051FC5"/>
    <w:rsid w:val="000524CD"/>
    <w:rsid w:val="00052883"/>
    <w:rsid w:val="00054946"/>
    <w:rsid w:val="00054B9E"/>
    <w:rsid w:val="00055E83"/>
    <w:rsid w:val="000570EB"/>
    <w:rsid w:val="00057CC0"/>
    <w:rsid w:val="00060045"/>
    <w:rsid w:val="00061798"/>
    <w:rsid w:val="000617A4"/>
    <w:rsid w:val="00061B30"/>
    <w:rsid w:val="00063255"/>
    <w:rsid w:val="00063367"/>
    <w:rsid w:val="00063E44"/>
    <w:rsid w:val="000655F9"/>
    <w:rsid w:val="000657ED"/>
    <w:rsid w:val="0006615C"/>
    <w:rsid w:val="00066382"/>
    <w:rsid w:val="00066C91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F57"/>
    <w:rsid w:val="000812CA"/>
    <w:rsid w:val="0008328C"/>
    <w:rsid w:val="00084D40"/>
    <w:rsid w:val="0008510B"/>
    <w:rsid w:val="000861DE"/>
    <w:rsid w:val="000872D9"/>
    <w:rsid w:val="00090565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7A"/>
    <w:rsid w:val="000A45F4"/>
    <w:rsid w:val="000A5001"/>
    <w:rsid w:val="000A5D08"/>
    <w:rsid w:val="000A5E7E"/>
    <w:rsid w:val="000A75CC"/>
    <w:rsid w:val="000B08EF"/>
    <w:rsid w:val="000B0B38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C1815"/>
    <w:rsid w:val="000C4DD6"/>
    <w:rsid w:val="000C6595"/>
    <w:rsid w:val="000D09B6"/>
    <w:rsid w:val="000D13ED"/>
    <w:rsid w:val="000D2209"/>
    <w:rsid w:val="000D311D"/>
    <w:rsid w:val="000D5415"/>
    <w:rsid w:val="000D62F8"/>
    <w:rsid w:val="000D6799"/>
    <w:rsid w:val="000D7C44"/>
    <w:rsid w:val="000E0159"/>
    <w:rsid w:val="000E141A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375E"/>
    <w:rsid w:val="000F4926"/>
    <w:rsid w:val="000F4B7E"/>
    <w:rsid w:val="000F4D28"/>
    <w:rsid w:val="000F5178"/>
    <w:rsid w:val="000F5735"/>
    <w:rsid w:val="000F68E8"/>
    <w:rsid w:val="000F6C46"/>
    <w:rsid w:val="000F770F"/>
    <w:rsid w:val="00101FA1"/>
    <w:rsid w:val="0010238B"/>
    <w:rsid w:val="00102540"/>
    <w:rsid w:val="0010342B"/>
    <w:rsid w:val="00103F95"/>
    <w:rsid w:val="00104354"/>
    <w:rsid w:val="00104998"/>
    <w:rsid w:val="00104ED8"/>
    <w:rsid w:val="00107DD0"/>
    <w:rsid w:val="001102CB"/>
    <w:rsid w:val="00110618"/>
    <w:rsid w:val="001110DF"/>
    <w:rsid w:val="00111886"/>
    <w:rsid w:val="00114A1C"/>
    <w:rsid w:val="00115564"/>
    <w:rsid w:val="0011651B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489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6B5"/>
    <w:rsid w:val="00150B75"/>
    <w:rsid w:val="00150BC9"/>
    <w:rsid w:val="00150CE5"/>
    <w:rsid w:val="00152CF6"/>
    <w:rsid w:val="00152E24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5765"/>
    <w:rsid w:val="001674F3"/>
    <w:rsid w:val="0017050D"/>
    <w:rsid w:val="0017094A"/>
    <w:rsid w:val="001721A6"/>
    <w:rsid w:val="00172A2C"/>
    <w:rsid w:val="00174F40"/>
    <w:rsid w:val="00175CBC"/>
    <w:rsid w:val="00175CC2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33A8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4891"/>
    <w:rsid w:val="001A4CE5"/>
    <w:rsid w:val="001A54EC"/>
    <w:rsid w:val="001A62A4"/>
    <w:rsid w:val="001A671D"/>
    <w:rsid w:val="001A70C8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3EF"/>
    <w:rsid w:val="001B735D"/>
    <w:rsid w:val="001C0689"/>
    <w:rsid w:val="001C1150"/>
    <w:rsid w:val="001C12CA"/>
    <w:rsid w:val="001C1745"/>
    <w:rsid w:val="001C1A30"/>
    <w:rsid w:val="001C1B40"/>
    <w:rsid w:val="001C1D46"/>
    <w:rsid w:val="001C1EE7"/>
    <w:rsid w:val="001C24B3"/>
    <w:rsid w:val="001C2DD5"/>
    <w:rsid w:val="001C3118"/>
    <w:rsid w:val="001C3AB7"/>
    <w:rsid w:val="001C5032"/>
    <w:rsid w:val="001C526C"/>
    <w:rsid w:val="001C5EB2"/>
    <w:rsid w:val="001C6726"/>
    <w:rsid w:val="001C707E"/>
    <w:rsid w:val="001C7B59"/>
    <w:rsid w:val="001C7CAC"/>
    <w:rsid w:val="001D04F1"/>
    <w:rsid w:val="001D0B8E"/>
    <w:rsid w:val="001D0F67"/>
    <w:rsid w:val="001D1C16"/>
    <w:rsid w:val="001D2344"/>
    <w:rsid w:val="001D2C48"/>
    <w:rsid w:val="001D3984"/>
    <w:rsid w:val="001D3AEB"/>
    <w:rsid w:val="001D5003"/>
    <w:rsid w:val="001D596B"/>
    <w:rsid w:val="001D59DE"/>
    <w:rsid w:val="001D59FE"/>
    <w:rsid w:val="001D621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228C"/>
    <w:rsid w:val="00204053"/>
    <w:rsid w:val="002043E0"/>
    <w:rsid w:val="00204992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654B"/>
    <w:rsid w:val="00216550"/>
    <w:rsid w:val="00217765"/>
    <w:rsid w:val="00217CAE"/>
    <w:rsid w:val="00220FF4"/>
    <w:rsid w:val="00221DBD"/>
    <w:rsid w:val="002221AD"/>
    <w:rsid w:val="00222F2F"/>
    <w:rsid w:val="0022325C"/>
    <w:rsid w:val="00223AED"/>
    <w:rsid w:val="00223ED6"/>
    <w:rsid w:val="0022440C"/>
    <w:rsid w:val="00224A09"/>
    <w:rsid w:val="002261C2"/>
    <w:rsid w:val="002278B3"/>
    <w:rsid w:val="00230EFB"/>
    <w:rsid w:val="00234638"/>
    <w:rsid w:val="0023471C"/>
    <w:rsid w:val="0023481A"/>
    <w:rsid w:val="002348F1"/>
    <w:rsid w:val="00235BD3"/>
    <w:rsid w:val="00236271"/>
    <w:rsid w:val="002366A1"/>
    <w:rsid w:val="0024055F"/>
    <w:rsid w:val="00242325"/>
    <w:rsid w:val="00242D65"/>
    <w:rsid w:val="00244036"/>
    <w:rsid w:val="002459A4"/>
    <w:rsid w:val="00246179"/>
    <w:rsid w:val="00246DB7"/>
    <w:rsid w:val="002472EF"/>
    <w:rsid w:val="0025016C"/>
    <w:rsid w:val="0025043C"/>
    <w:rsid w:val="002505F9"/>
    <w:rsid w:val="00250A52"/>
    <w:rsid w:val="0025167E"/>
    <w:rsid w:val="00251E34"/>
    <w:rsid w:val="00252315"/>
    <w:rsid w:val="0025247E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714"/>
    <w:rsid w:val="00263CB4"/>
    <w:rsid w:val="00264B41"/>
    <w:rsid w:val="002664D7"/>
    <w:rsid w:val="00266526"/>
    <w:rsid w:val="002672CC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8E3"/>
    <w:rsid w:val="00282E62"/>
    <w:rsid w:val="002842BE"/>
    <w:rsid w:val="002848E0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FFD"/>
    <w:rsid w:val="00297F67"/>
    <w:rsid w:val="002A0405"/>
    <w:rsid w:val="002A0E3D"/>
    <w:rsid w:val="002A19F1"/>
    <w:rsid w:val="002A1CF1"/>
    <w:rsid w:val="002A2F34"/>
    <w:rsid w:val="002A49CC"/>
    <w:rsid w:val="002A4CBB"/>
    <w:rsid w:val="002A6642"/>
    <w:rsid w:val="002A6AFB"/>
    <w:rsid w:val="002A6D83"/>
    <w:rsid w:val="002A6E7A"/>
    <w:rsid w:val="002B00E2"/>
    <w:rsid w:val="002B016B"/>
    <w:rsid w:val="002B055E"/>
    <w:rsid w:val="002B07D9"/>
    <w:rsid w:val="002B098B"/>
    <w:rsid w:val="002B140D"/>
    <w:rsid w:val="002B259D"/>
    <w:rsid w:val="002B38CD"/>
    <w:rsid w:val="002B416E"/>
    <w:rsid w:val="002B49CE"/>
    <w:rsid w:val="002B5E4B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41FA"/>
    <w:rsid w:val="002C5167"/>
    <w:rsid w:val="002C5485"/>
    <w:rsid w:val="002C74EF"/>
    <w:rsid w:val="002D0A89"/>
    <w:rsid w:val="002D0EE6"/>
    <w:rsid w:val="002D32FD"/>
    <w:rsid w:val="002D42FE"/>
    <w:rsid w:val="002D50EC"/>
    <w:rsid w:val="002D5F4A"/>
    <w:rsid w:val="002D75B8"/>
    <w:rsid w:val="002D75D8"/>
    <w:rsid w:val="002E04AE"/>
    <w:rsid w:val="002E2301"/>
    <w:rsid w:val="002E301A"/>
    <w:rsid w:val="002E3A6B"/>
    <w:rsid w:val="002E4589"/>
    <w:rsid w:val="002E4901"/>
    <w:rsid w:val="002E4AE9"/>
    <w:rsid w:val="002E4AF6"/>
    <w:rsid w:val="002E6182"/>
    <w:rsid w:val="002F096D"/>
    <w:rsid w:val="002F0B5D"/>
    <w:rsid w:val="002F19A5"/>
    <w:rsid w:val="002F3346"/>
    <w:rsid w:val="002F3B59"/>
    <w:rsid w:val="002F601C"/>
    <w:rsid w:val="002F6156"/>
    <w:rsid w:val="002F67A1"/>
    <w:rsid w:val="002F7A4C"/>
    <w:rsid w:val="002F7B28"/>
    <w:rsid w:val="003032E9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4D73"/>
    <w:rsid w:val="003153FC"/>
    <w:rsid w:val="00315D23"/>
    <w:rsid w:val="003160C4"/>
    <w:rsid w:val="00316BBF"/>
    <w:rsid w:val="003205D5"/>
    <w:rsid w:val="00320658"/>
    <w:rsid w:val="00321DFE"/>
    <w:rsid w:val="00325AC1"/>
    <w:rsid w:val="00325B86"/>
    <w:rsid w:val="00326895"/>
    <w:rsid w:val="00327489"/>
    <w:rsid w:val="00327730"/>
    <w:rsid w:val="0032776E"/>
    <w:rsid w:val="00330F63"/>
    <w:rsid w:val="003327B0"/>
    <w:rsid w:val="00332896"/>
    <w:rsid w:val="00332D07"/>
    <w:rsid w:val="00334337"/>
    <w:rsid w:val="003347B1"/>
    <w:rsid w:val="00335489"/>
    <w:rsid w:val="003358ED"/>
    <w:rsid w:val="00335A87"/>
    <w:rsid w:val="00337068"/>
    <w:rsid w:val="00337195"/>
    <w:rsid w:val="00337C5C"/>
    <w:rsid w:val="00340270"/>
    <w:rsid w:val="00343539"/>
    <w:rsid w:val="003447C1"/>
    <w:rsid w:val="00345720"/>
    <w:rsid w:val="00347035"/>
    <w:rsid w:val="003471BA"/>
    <w:rsid w:val="00347C6F"/>
    <w:rsid w:val="003525C0"/>
    <w:rsid w:val="003552F8"/>
    <w:rsid w:val="003554E4"/>
    <w:rsid w:val="003561F3"/>
    <w:rsid w:val="00356F2E"/>
    <w:rsid w:val="0036098E"/>
    <w:rsid w:val="00361027"/>
    <w:rsid w:val="00361225"/>
    <w:rsid w:val="0036172F"/>
    <w:rsid w:val="00361C4B"/>
    <w:rsid w:val="00362556"/>
    <w:rsid w:val="00362A81"/>
    <w:rsid w:val="00362CA7"/>
    <w:rsid w:val="00364B2F"/>
    <w:rsid w:val="00365650"/>
    <w:rsid w:val="003664BD"/>
    <w:rsid w:val="00367AE5"/>
    <w:rsid w:val="003701B0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90873"/>
    <w:rsid w:val="00391A10"/>
    <w:rsid w:val="0039226F"/>
    <w:rsid w:val="00392A2B"/>
    <w:rsid w:val="003947D4"/>
    <w:rsid w:val="00394A7E"/>
    <w:rsid w:val="00395FC3"/>
    <w:rsid w:val="00397366"/>
    <w:rsid w:val="003975BA"/>
    <w:rsid w:val="003976D7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1C62"/>
    <w:rsid w:val="003D2121"/>
    <w:rsid w:val="003D3274"/>
    <w:rsid w:val="003D3EC5"/>
    <w:rsid w:val="003D3F0C"/>
    <w:rsid w:val="003D4478"/>
    <w:rsid w:val="003D4A51"/>
    <w:rsid w:val="003D51A2"/>
    <w:rsid w:val="003D5366"/>
    <w:rsid w:val="003D5D50"/>
    <w:rsid w:val="003D64CE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A28"/>
    <w:rsid w:val="003F2D27"/>
    <w:rsid w:val="003F2D3F"/>
    <w:rsid w:val="003F430D"/>
    <w:rsid w:val="003F50B2"/>
    <w:rsid w:val="003F5A6C"/>
    <w:rsid w:val="003F60D3"/>
    <w:rsid w:val="003F615A"/>
    <w:rsid w:val="003F64BD"/>
    <w:rsid w:val="003F77B4"/>
    <w:rsid w:val="00401777"/>
    <w:rsid w:val="00401A55"/>
    <w:rsid w:val="00401D5A"/>
    <w:rsid w:val="0040234E"/>
    <w:rsid w:val="004034A6"/>
    <w:rsid w:val="0040373A"/>
    <w:rsid w:val="0040405D"/>
    <w:rsid w:val="00405E25"/>
    <w:rsid w:val="004071F4"/>
    <w:rsid w:val="00407983"/>
    <w:rsid w:val="00410C2B"/>
    <w:rsid w:val="00410F02"/>
    <w:rsid w:val="00414716"/>
    <w:rsid w:val="004152CB"/>
    <w:rsid w:val="00416510"/>
    <w:rsid w:val="0041679F"/>
    <w:rsid w:val="0041774B"/>
    <w:rsid w:val="00417A46"/>
    <w:rsid w:val="00417B2C"/>
    <w:rsid w:val="0042131E"/>
    <w:rsid w:val="00421BD9"/>
    <w:rsid w:val="00422775"/>
    <w:rsid w:val="00422EEB"/>
    <w:rsid w:val="00424F55"/>
    <w:rsid w:val="0042502A"/>
    <w:rsid w:val="0042532E"/>
    <w:rsid w:val="0042585F"/>
    <w:rsid w:val="00425AD3"/>
    <w:rsid w:val="004267ED"/>
    <w:rsid w:val="00430080"/>
    <w:rsid w:val="004300DD"/>
    <w:rsid w:val="004303D4"/>
    <w:rsid w:val="00432237"/>
    <w:rsid w:val="00432500"/>
    <w:rsid w:val="0043315D"/>
    <w:rsid w:val="00433EFB"/>
    <w:rsid w:val="004340F3"/>
    <w:rsid w:val="004360DB"/>
    <w:rsid w:val="004368E2"/>
    <w:rsid w:val="00437DBD"/>
    <w:rsid w:val="004407F2"/>
    <w:rsid w:val="004409F0"/>
    <w:rsid w:val="00440A03"/>
    <w:rsid w:val="00440DFC"/>
    <w:rsid w:val="00441557"/>
    <w:rsid w:val="00442D9A"/>
    <w:rsid w:val="0044333B"/>
    <w:rsid w:val="00443671"/>
    <w:rsid w:val="004442F7"/>
    <w:rsid w:val="00445A00"/>
    <w:rsid w:val="00445AA5"/>
    <w:rsid w:val="004469B8"/>
    <w:rsid w:val="004510DE"/>
    <w:rsid w:val="00451995"/>
    <w:rsid w:val="00452989"/>
    <w:rsid w:val="0045334D"/>
    <w:rsid w:val="004542F9"/>
    <w:rsid w:val="004546D0"/>
    <w:rsid w:val="00456147"/>
    <w:rsid w:val="004564D1"/>
    <w:rsid w:val="004600D0"/>
    <w:rsid w:val="0046076A"/>
    <w:rsid w:val="00460BF4"/>
    <w:rsid w:val="0046231A"/>
    <w:rsid w:val="00462901"/>
    <w:rsid w:val="00462CD7"/>
    <w:rsid w:val="00462FAC"/>
    <w:rsid w:val="0046361A"/>
    <w:rsid w:val="00464891"/>
    <w:rsid w:val="00464E8E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3EBE"/>
    <w:rsid w:val="00484B7B"/>
    <w:rsid w:val="00485B05"/>
    <w:rsid w:val="00485E29"/>
    <w:rsid w:val="004874E3"/>
    <w:rsid w:val="00490582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976A0"/>
    <w:rsid w:val="004A4801"/>
    <w:rsid w:val="004A4C42"/>
    <w:rsid w:val="004A6843"/>
    <w:rsid w:val="004A69E8"/>
    <w:rsid w:val="004A7640"/>
    <w:rsid w:val="004B0834"/>
    <w:rsid w:val="004B0BCC"/>
    <w:rsid w:val="004B0CAA"/>
    <w:rsid w:val="004B147F"/>
    <w:rsid w:val="004B1735"/>
    <w:rsid w:val="004B1E0A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9D7"/>
    <w:rsid w:val="004C6D26"/>
    <w:rsid w:val="004D120D"/>
    <w:rsid w:val="004D151A"/>
    <w:rsid w:val="004D29B1"/>
    <w:rsid w:val="004D3162"/>
    <w:rsid w:val="004D3F28"/>
    <w:rsid w:val="004D7B29"/>
    <w:rsid w:val="004E0BE3"/>
    <w:rsid w:val="004E1C6E"/>
    <w:rsid w:val="004E2280"/>
    <w:rsid w:val="004E3874"/>
    <w:rsid w:val="004E4221"/>
    <w:rsid w:val="004E4A1E"/>
    <w:rsid w:val="004E4B8E"/>
    <w:rsid w:val="004E5DBC"/>
    <w:rsid w:val="004E5E40"/>
    <w:rsid w:val="004E63BE"/>
    <w:rsid w:val="004E6F1D"/>
    <w:rsid w:val="004F0003"/>
    <w:rsid w:val="004F1EC5"/>
    <w:rsid w:val="004F4E14"/>
    <w:rsid w:val="004F5D0F"/>
    <w:rsid w:val="004F6D9D"/>
    <w:rsid w:val="004F7015"/>
    <w:rsid w:val="004F7252"/>
    <w:rsid w:val="004F735C"/>
    <w:rsid w:val="00500EF5"/>
    <w:rsid w:val="00502A51"/>
    <w:rsid w:val="00503086"/>
    <w:rsid w:val="00506373"/>
    <w:rsid w:val="00506A24"/>
    <w:rsid w:val="00506EEC"/>
    <w:rsid w:val="00510122"/>
    <w:rsid w:val="00511D97"/>
    <w:rsid w:val="00513184"/>
    <w:rsid w:val="005133F2"/>
    <w:rsid w:val="005166F9"/>
    <w:rsid w:val="00520D19"/>
    <w:rsid w:val="005212C1"/>
    <w:rsid w:val="00521898"/>
    <w:rsid w:val="00521E0E"/>
    <w:rsid w:val="00522015"/>
    <w:rsid w:val="00522D4C"/>
    <w:rsid w:val="00523040"/>
    <w:rsid w:val="00523CA2"/>
    <w:rsid w:val="00524325"/>
    <w:rsid w:val="005266EB"/>
    <w:rsid w:val="0053309D"/>
    <w:rsid w:val="005339FF"/>
    <w:rsid w:val="0053462F"/>
    <w:rsid w:val="00535594"/>
    <w:rsid w:val="00535DD3"/>
    <w:rsid w:val="00536401"/>
    <w:rsid w:val="00537844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37CD"/>
    <w:rsid w:val="00563D14"/>
    <w:rsid w:val="005645A7"/>
    <w:rsid w:val="0056608B"/>
    <w:rsid w:val="00570C6A"/>
    <w:rsid w:val="005714E6"/>
    <w:rsid w:val="005715EB"/>
    <w:rsid w:val="005731FF"/>
    <w:rsid w:val="005734A9"/>
    <w:rsid w:val="00574EF8"/>
    <w:rsid w:val="00575CB8"/>
    <w:rsid w:val="00576166"/>
    <w:rsid w:val="005778CC"/>
    <w:rsid w:val="00580419"/>
    <w:rsid w:val="00580EEA"/>
    <w:rsid w:val="005825ED"/>
    <w:rsid w:val="00582997"/>
    <w:rsid w:val="00583D67"/>
    <w:rsid w:val="00584C9B"/>
    <w:rsid w:val="00585EE0"/>
    <w:rsid w:val="0058615D"/>
    <w:rsid w:val="00586453"/>
    <w:rsid w:val="0059046D"/>
    <w:rsid w:val="00590844"/>
    <w:rsid w:val="00590EEF"/>
    <w:rsid w:val="00591284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2494"/>
    <w:rsid w:val="005A3028"/>
    <w:rsid w:val="005A3296"/>
    <w:rsid w:val="005A4323"/>
    <w:rsid w:val="005A6BC8"/>
    <w:rsid w:val="005B2A6D"/>
    <w:rsid w:val="005B34CB"/>
    <w:rsid w:val="005B41C6"/>
    <w:rsid w:val="005B47FA"/>
    <w:rsid w:val="005B4B47"/>
    <w:rsid w:val="005B4E0B"/>
    <w:rsid w:val="005B5047"/>
    <w:rsid w:val="005B5200"/>
    <w:rsid w:val="005B568D"/>
    <w:rsid w:val="005B6D0F"/>
    <w:rsid w:val="005B6D35"/>
    <w:rsid w:val="005C011C"/>
    <w:rsid w:val="005C0929"/>
    <w:rsid w:val="005C1D64"/>
    <w:rsid w:val="005C1EF3"/>
    <w:rsid w:val="005C208C"/>
    <w:rsid w:val="005C20C6"/>
    <w:rsid w:val="005C2777"/>
    <w:rsid w:val="005C291E"/>
    <w:rsid w:val="005C2F7F"/>
    <w:rsid w:val="005C3B84"/>
    <w:rsid w:val="005C47DF"/>
    <w:rsid w:val="005C48BF"/>
    <w:rsid w:val="005C5D8C"/>
    <w:rsid w:val="005C6C55"/>
    <w:rsid w:val="005D0B6E"/>
    <w:rsid w:val="005D10AD"/>
    <w:rsid w:val="005D140A"/>
    <w:rsid w:val="005D242B"/>
    <w:rsid w:val="005D3056"/>
    <w:rsid w:val="005D4536"/>
    <w:rsid w:val="005D48BB"/>
    <w:rsid w:val="005D4D39"/>
    <w:rsid w:val="005D616C"/>
    <w:rsid w:val="005D6753"/>
    <w:rsid w:val="005D6ACA"/>
    <w:rsid w:val="005D77ED"/>
    <w:rsid w:val="005D786E"/>
    <w:rsid w:val="005E054A"/>
    <w:rsid w:val="005E064D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5BF"/>
    <w:rsid w:val="005F3683"/>
    <w:rsid w:val="005F3D75"/>
    <w:rsid w:val="005F5368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3E3A"/>
    <w:rsid w:val="00604E05"/>
    <w:rsid w:val="00605207"/>
    <w:rsid w:val="00605373"/>
    <w:rsid w:val="006065E1"/>
    <w:rsid w:val="006067D6"/>
    <w:rsid w:val="006077C9"/>
    <w:rsid w:val="00607C9F"/>
    <w:rsid w:val="006110A6"/>
    <w:rsid w:val="006130FC"/>
    <w:rsid w:val="006138B6"/>
    <w:rsid w:val="006141B8"/>
    <w:rsid w:val="0061448B"/>
    <w:rsid w:val="00615718"/>
    <w:rsid w:val="00615B66"/>
    <w:rsid w:val="006175DE"/>
    <w:rsid w:val="00620E78"/>
    <w:rsid w:val="00626933"/>
    <w:rsid w:val="00627810"/>
    <w:rsid w:val="006316C5"/>
    <w:rsid w:val="006336DB"/>
    <w:rsid w:val="00634DED"/>
    <w:rsid w:val="00635260"/>
    <w:rsid w:val="006379C2"/>
    <w:rsid w:val="00637DF9"/>
    <w:rsid w:val="00637F49"/>
    <w:rsid w:val="006401CA"/>
    <w:rsid w:val="006413A7"/>
    <w:rsid w:val="00641548"/>
    <w:rsid w:val="0064246D"/>
    <w:rsid w:val="00644900"/>
    <w:rsid w:val="0064508B"/>
    <w:rsid w:val="00645983"/>
    <w:rsid w:val="00645F2B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349A"/>
    <w:rsid w:val="006637DD"/>
    <w:rsid w:val="00663A4F"/>
    <w:rsid w:val="00664428"/>
    <w:rsid w:val="00664CC5"/>
    <w:rsid w:val="00666187"/>
    <w:rsid w:val="0066755E"/>
    <w:rsid w:val="00667EA2"/>
    <w:rsid w:val="00667EBD"/>
    <w:rsid w:val="0067062B"/>
    <w:rsid w:val="00670D24"/>
    <w:rsid w:val="00671D3D"/>
    <w:rsid w:val="00671E2F"/>
    <w:rsid w:val="00672BAD"/>
    <w:rsid w:val="006732A7"/>
    <w:rsid w:val="00673672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406B"/>
    <w:rsid w:val="00684CE8"/>
    <w:rsid w:val="0068515C"/>
    <w:rsid w:val="00685841"/>
    <w:rsid w:val="006871C6"/>
    <w:rsid w:val="00692171"/>
    <w:rsid w:val="00692703"/>
    <w:rsid w:val="00692B51"/>
    <w:rsid w:val="00693409"/>
    <w:rsid w:val="00693719"/>
    <w:rsid w:val="00693EF7"/>
    <w:rsid w:val="0069564D"/>
    <w:rsid w:val="00695983"/>
    <w:rsid w:val="006965B0"/>
    <w:rsid w:val="00697ADF"/>
    <w:rsid w:val="00697D0D"/>
    <w:rsid w:val="006A3281"/>
    <w:rsid w:val="006A3B67"/>
    <w:rsid w:val="006A44A8"/>
    <w:rsid w:val="006A4AA9"/>
    <w:rsid w:val="006A5255"/>
    <w:rsid w:val="006A5277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E8F"/>
    <w:rsid w:val="006C45CD"/>
    <w:rsid w:val="006C57E8"/>
    <w:rsid w:val="006C65C3"/>
    <w:rsid w:val="006C7934"/>
    <w:rsid w:val="006D237A"/>
    <w:rsid w:val="006D2439"/>
    <w:rsid w:val="006D31FD"/>
    <w:rsid w:val="006D3754"/>
    <w:rsid w:val="006D43F3"/>
    <w:rsid w:val="006D460C"/>
    <w:rsid w:val="006D4EEC"/>
    <w:rsid w:val="006D6CE3"/>
    <w:rsid w:val="006D70D5"/>
    <w:rsid w:val="006D75E8"/>
    <w:rsid w:val="006E13BF"/>
    <w:rsid w:val="006E1C99"/>
    <w:rsid w:val="006E1FA9"/>
    <w:rsid w:val="006E1FE4"/>
    <w:rsid w:val="006E2256"/>
    <w:rsid w:val="006E25C5"/>
    <w:rsid w:val="006E2E91"/>
    <w:rsid w:val="006E3760"/>
    <w:rsid w:val="006E3F14"/>
    <w:rsid w:val="006E3F4C"/>
    <w:rsid w:val="006E4264"/>
    <w:rsid w:val="006E4971"/>
    <w:rsid w:val="006E4D20"/>
    <w:rsid w:val="006E523E"/>
    <w:rsid w:val="006E65BC"/>
    <w:rsid w:val="006E69A6"/>
    <w:rsid w:val="006E6C31"/>
    <w:rsid w:val="006E716E"/>
    <w:rsid w:val="006E726A"/>
    <w:rsid w:val="006E752D"/>
    <w:rsid w:val="006E798D"/>
    <w:rsid w:val="006F13B0"/>
    <w:rsid w:val="006F3B54"/>
    <w:rsid w:val="006F4235"/>
    <w:rsid w:val="006F5CE8"/>
    <w:rsid w:val="006F5E72"/>
    <w:rsid w:val="006F5E84"/>
    <w:rsid w:val="0070002A"/>
    <w:rsid w:val="00701D6C"/>
    <w:rsid w:val="007029F5"/>
    <w:rsid w:val="00702A3C"/>
    <w:rsid w:val="007046CB"/>
    <w:rsid w:val="00705ED0"/>
    <w:rsid w:val="007068D3"/>
    <w:rsid w:val="00706C0E"/>
    <w:rsid w:val="0070740C"/>
    <w:rsid w:val="00711C87"/>
    <w:rsid w:val="0071203F"/>
    <w:rsid w:val="00712E0B"/>
    <w:rsid w:val="00713FBB"/>
    <w:rsid w:val="0071535A"/>
    <w:rsid w:val="0071669D"/>
    <w:rsid w:val="007177E0"/>
    <w:rsid w:val="00717A4C"/>
    <w:rsid w:val="00717D3C"/>
    <w:rsid w:val="007209D2"/>
    <w:rsid w:val="00720CD5"/>
    <w:rsid w:val="0072146B"/>
    <w:rsid w:val="00721BCC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7C48"/>
    <w:rsid w:val="00727CEE"/>
    <w:rsid w:val="00731757"/>
    <w:rsid w:val="007326A7"/>
    <w:rsid w:val="007330FD"/>
    <w:rsid w:val="0073465E"/>
    <w:rsid w:val="0073512C"/>
    <w:rsid w:val="00735372"/>
    <w:rsid w:val="00735AAF"/>
    <w:rsid w:val="00735E11"/>
    <w:rsid w:val="00735FDB"/>
    <w:rsid w:val="007406DE"/>
    <w:rsid w:val="00740CA7"/>
    <w:rsid w:val="00740DB8"/>
    <w:rsid w:val="00742026"/>
    <w:rsid w:val="007427A2"/>
    <w:rsid w:val="00744096"/>
    <w:rsid w:val="007442E5"/>
    <w:rsid w:val="00744909"/>
    <w:rsid w:val="00745994"/>
    <w:rsid w:val="0074732C"/>
    <w:rsid w:val="007501D0"/>
    <w:rsid w:val="007503D4"/>
    <w:rsid w:val="00750C2F"/>
    <w:rsid w:val="00750C88"/>
    <w:rsid w:val="0075125C"/>
    <w:rsid w:val="00751365"/>
    <w:rsid w:val="00751BDE"/>
    <w:rsid w:val="007534BA"/>
    <w:rsid w:val="00754E6E"/>
    <w:rsid w:val="00755851"/>
    <w:rsid w:val="00755C79"/>
    <w:rsid w:val="00756BB7"/>
    <w:rsid w:val="007605AF"/>
    <w:rsid w:val="007619BF"/>
    <w:rsid w:val="00761ED0"/>
    <w:rsid w:val="00763502"/>
    <w:rsid w:val="00763B0B"/>
    <w:rsid w:val="00766561"/>
    <w:rsid w:val="007665EC"/>
    <w:rsid w:val="007668ED"/>
    <w:rsid w:val="00770875"/>
    <w:rsid w:val="00770E69"/>
    <w:rsid w:val="00771689"/>
    <w:rsid w:val="0077172A"/>
    <w:rsid w:val="007717B9"/>
    <w:rsid w:val="007723AE"/>
    <w:rsid w:val="00772816"/>
    <w:rsid w:val="00772D64"/>
    <w:rsid w:val="0077389D"/>
    <w:rsid w:val="00773950"/>
    <w:rsid w:val="00774A17"/>
    <w:rsid w:val="00775219"/>
    <w:rsid w:val="00776030"/>
    <w:rsid w:val="00776724"/>
    <w:rsid w:val="00776DD9"/>
    <w:rsid w:val="00777233"/>
    <w:rsid w:val="00781A8C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A8"/>
    <w:rsid w:val="007A099D"/>
    <w:rsid w:val="007A1B68"/>
    <w:rsid w:val="007A1EA1"/>
    <w:rsid w:val="007A24A8"/>
    <w:rsid w:val="007A2C2F"/>
    <w:rsid w:val="007A2F84"/>
    <w:rsid w:val="007A3966"/>
    <w:rsid w:val="007A4749"/>
    <w:rsid w:val="007A56C7"/>
    <w:rsid w:val="007A67FD"/>
    <w:rsid w:val="007A69B4"/>
    <w:rsid w:val="007A6E76"/>
    <w:rsid w:val="007A6E8D"/>
    <w:rsid w:val="007A709D"/>
    <w:rsid w:val="007A76C0"/>
    <w:rsid w:val="007A7E2E"/>
    <w:rsid w:val="007A7F1E"/>
    <w:rsid w:val="007B08EC"/>
    <w:rsid w:val="007B1EFB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6A6D"/>
    <w:rsid w:val="007C7A32"/>
    <w:rsid w:val="007D033D"/>
    <w:rsid w:val="007D0670"/>
    <w:rsid w:val="007D0E08"/>
    <w:rsid w:val="007D2A25"/>
    <w:rsid w:val="007D3D6E"/>
    <w:rsid w:val="007D48E7"/>
    <w:rsid w:val="007D4AE8"/>
    <w:rsid w:val="007D4C5F"/>
    <w:rsid w:val="007D52AA"/>
    <w:rsid w:val="007D5DF4"/>
    <w:rsid w:val="007D64D8"/>
    <w:rsid w:val="007D69E6"/>
    <w:rsid w:val="007D6CF9"/>
    <w:rsid w:val="007D7089"/>
    <w:rsid w:val="007E04DF"/>
    <w:rsid w:val="007E0AF4"/>
    <w:rsid w:val="007E2AE3"/>
    <w:rsid w:val="007E42FB"/>
    <w:rsid w:val="007E5538"/>
    <w:rsid w:val="007E5981"/>
    <w:rsid w:val="007E638F"/>
    <w:rsid w:val="007E692C"/>
    <w:rsid w:val="007E6C30"/>
    <w:rsid w:val="007E7AAA"/>
    <w:rsid w:val="007F0C8B"/>
    <w:rsid w:val="007F0FDA"/>
    <w:rsid w:val="007F1084"/>
    <w:rsid w:val="007F178B"/>
    <w:rsid w:val="007F1973"/>
    <w:rsid w:val="007F2102"/>
    <w:rsid w:val="007F22FC"/>
    <w:rsid w:val="007F2695"/>
    <w:rsid w:val="007F2A23"/>
    <w:rsid w:val="007F397B"/>
    <w:rsid w:val="007F3DAD"/>
    <w:rsid w:val="007F4570"/>
    <w:rsid w:val="007F4ACF"/>
    <w:rsid w:val="007F4C07"/>
    <w:rsid w:val="007F5853"/>
    <w:rsid w:val="007F5867"/>
    <w:rsid w:val="007F5CCF"/>
    <w:rsid w:val="007F64A8"/>
    <w:rsid w:val="007F6A5E"/>
    <w:rsid w:val="007F6BB3"/>
    <w:rsid w:val="007F714E"/>
    <w:rsid w:val="007F7542"/>
    <w:rsid w:val="007F7885"/>
    <w:rsid w:val="008003C4"/>
    <w:rsid w:val="00800ECA"/>
    <w:rsid w:val="0080164A"/>
    <w:rsid w:val="00802211"/>
    <w:rsid w:val="008036A2"/>
    <w:rsid w:val="00803B1C"/>
    <w:rsid w:val="00804620"/>
    <w:rsid w:val="008049FD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C74"/>
    <w:rsid w:val="00817F3E"/>
    <w:rsid w:val="00820323"/>
    <w:rsid w:val="008210A0"/>
    <w:rsid w:val="00821BB8"/>
    <w:rsid w:val="00822DE3"/>
    <w:rsid w:val="008256F8"/>
    <w:rsid w:val="00825FDB"/>
    <w:rsid w:val="00826581"/>
    <w:rsid w:val="0083082A"/>
    <w:rsid w:val="00831232"/>
    <w:rsid w:val="008313FC"/>
    <w:rsid w:val="00832241"/>
    <w:rsid w:val="0083293A"/>
    <w:rsid w:val="00832B3C"/>
    <w:rsid w:val="00833225"/>
    <w:rsid w:val="008345BD"/>
    <w:rsid w:val="00834C3D"/>
    <w:rsid w:val="00834EBA"/>
    <w:rsid w:val="00835BA8"/>
    <w:rsid w:val="00836390"/>
    <w:rsid w:val="0083700C"/>
    <w:rsid w:val="008407DA"/>
    <w:rsid w:val="00841340"/>
    <w:rsid w:val="00842BA7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4904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07B7"/>
    <w:rsid w:val="0089179F"/>
    <w:rsid w:val="008920D2"/>
    <w:rsid w:val="00894824"/>
    <w:rsid w:val="00894E01"/>
    <w:rsid w:val="00895032"/>
    <w:rsid w:val="008951FB"/>
    <w:rsid w:val="0089579A"/>
    <w:rsid w:val="00896B24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D12"/>
    <w:rsid w:val="008B295F"/>
    <w:rsid w:val="008B2D2A"/>
    <w:rsid w:val="008B2F03"/>
    <w:rsid w:val="008B3DF2"/>
    <w:rsid w:val="008B44C6"/>
    <w:rsid w:val="008B4D35"/>
    <w:rsid w:val="008B5FA5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7246"/>
    <w:rsid w:val="008D7B57"/>
    <w:rsid w:val="008E0D96"/>
    <w:rsid w:val="008E1626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B12"/>
    <w:rsid w:val="008F0EF6"/>
    <w:rsid w:val="008F127A"/>
    <w:rsid w:val="008F2319"/>
    <w:rsid w:val="008F253B"/>
    <w:rsid w:val="008F33E7"/>
    <w:rsid w:val="008F3842"/>
    <w:rsid w:val="008F4DD5"/>
    <w:rsid w:val="008F5014"/>
    <w:rsid w:val="008F5684"/>
    <w:rsid w:val="008F5D65"/>
    <w:rsid w:val="008F68C7"/>
    <w:rsid w:val="008F748F"/>
    <w:rsid w:val="008F7D1D"/>
    <w:rsid w:val="00900ADC"/>
    <w:rsid w:val="00900D4A"/>
    <w:rsid w:val="00900DA0"/>
    <w:rsid w:val="009016A5"/>
    <w:rsid w:val="00901E7C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6CBD"/>
    <w:rsid w:val="00917A6A"/>
    <w:rsid w:val="009211DF"/>
    <w:rsid w:val="00922302"/>
    <w:rsid w:val="0092294F"/>
    <w:rsid w:val="00922BB0"/>
    <w:rsid w:val="009232F7"/>
    <w:rsid w:val="0092407C"/>
    <w:rsid w:val="009242DB"/>
    <w:rsid w:val="00924DC1"/>
    <w:rsid w:val="009252B0"/>
    <w:rsid w:val="00926B3C"/>
    <w:rsid w:val="00927DF6"/>
    <w:rsid w:val="009306D6"/>
    <w:rsid w:val="00931543"/>
    <w:rsid w:val="00932949"/>
    <w:rsid w:val="00932AD2"/>
    <w:rsid w:val="00932B92"/>
    <w:rsid w:val="00935604"/>
    <w:rsid w:val="00935C2D"/>
    <w:rsid w:val="0093693B"/>
    <w:rsid w:val="00936D1A"/>
    <w:rsid w:val="00936D4E"/>
    <w:rsid w:val="00937D62"/>
    <w:rsid w:val="0094023B"/>
    <w:rsid w:val="009425FE"/>
    <w:rsid w:val="0094340F"/>
    <w:rsid w:val="009434EB"/>
    <w:rsid w:val="00943FE0"/>
    <w:rsid w:val="009441A0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100"/>
    <w:rsid w:val="00952BC4"/>
    <w:rsid w:val="00953719"/>
    <w:rsid w:val="00954F11"/>
    <w:rsid w:val="00954F5D"/>
    <w:rsid w:val="009550A6"/>
    <w:rsid w:val="00955EEE"/>
    <w:rsid w:val="00957AFC"/>
    <w:rsid w:val="00957BA9"/>
    <w:rsid w:val="00960E9B"/>
    <w:rsid w:val="00963059"/>
    <w:rsid w:val="0096319F"/>
    <w:rsid w:val="00964042"/>
    <w:rsid w:val="009651F2"/>
    <w:rsid w:val="0096585B"/>
    <w:rsid w:val="00965A36"/>
    <w:rsid w:val="00965BAE"/>
    <w:rsid w:val="009676D2"/>
    <w:rsid w:val="009734BC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6562"/>
    <w:rsid w:val="009867E1"/>
    <w:rsid w:val="00986E39"/>
    <w:rsid w:val="009877E9"/>
    <w:rsid w:val="00990ECF"/>
    <w:rsid w:val="00992475"/>
    <w:rsid w:val="0099294E"/>
    <w:rsid w:val="0099381A"/>
    <w:rsid w:val="00993A87"/>
    <w:rsid w:val="009959BE"/>
    <w:rsid w:val="009A16D5"/>
    <w:rsid w:val="009A1C59"/>
    <w:rsid w:val="009A25F9"/>
    <w:rsid w:val="009A3DC9"/>
    <w:rsid w:val="009A5C28"/>
    <w:rsid w:val="009A6866"/>
    <w:rsid w:val="009A77B2"/>
    <w:rsid w:val="009B0164"/>
    <w:rsid w:val="009B0E61"/>
    <w:rsid w:val="009B1BD2"/>
    <w:rsid w:val="009B32F4"/>
    <w:rsid w:val="009B4AF0"/>
    <w:rsid w:val="009B58D8"/>
    <w:rsid w:val="009B6212"/>
    <w:rsid w:val="009B7FFC"/>
    <w:rsid w:val="009C1093"/>
    <w:rsid w:val="009C2002"/>
    <w:rsid w:val="009C61C9"/>
    <w:rsid w:val="009C62D4"/>
    <w:rsid w:val="009C6B12"/>
    <w:rsid w:val="009D00A3"/>
    <w:rsid w:val="009D049A"/>
    <w:rsid w:val="009D121C"/>
    <w:rsid w:val="009D1D31"/>
    <w:rsid w:val="009D20B7"/>
    <w:rsid w:val="009D2263"/>
    <w:rsid w:val="009D4F1A"/>
    <w:rsid w:val="009D6397"/>
    <w:rsid w:val="009D7840"/>
    <w:rsid w:val="009E0B1C"/>
    <w:rsid w:val="009E1BC5"/>
    <w:rsid w:val="009E3B1E"/>
    <w:rsid w:val="009E4B1E"/>
    <w:rsid w:val="009E57BC"/>
    <w:rsid w:val="009E5845"/>
    <w:rsid w:val="009E5AB4"/>
    <w:rsid w:val="009E6423"/>
    <w:rsid w:val="009E7B3A"/>
    <w:rsid w:val="009F0587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1075B"/>
    <w:rsid w:val="00A111A4"/>
    <w:rsid w:val="00A113EC"/>
    <w:rsid w:val="00A11D02"/>
    <w:rsid w:val="00A1261D"/>
    <w:rsid w:val="00A12AC8"/>
    <w:rsid w:val="00A135F9"/>
    <w:rsid w:val="00A13668"/>
    <w:rsid w:val="00A1434A"/>
    <w:rsid w:val="00A161E1"/>
    <w:rsid w:val="00A179A7"/>
    <w:rsid w:val="00A2209D"/>
    <w:rsid w:val="00A249A4"/>
    <w:rsid w:val="00A24D08"/>
    <w:rsid w:val="00A24E1B"/>
    <w:rsid w:val="00A25E7F"/>
    <w:rsid w:val="00A25FC5"/>
    <w:rsid w:val="00A301ED"/>
    <w:rsid w:val="00A32DA3"/>
    <w:rsid w:val="00A334E6"/>
    <w:rsid w:val="00A357F0"/>
    <w:rsid w:val="00A35D7C"/>
    <w:rsid w:val="00A362DB"/>
    <w:rsid w:val="00A36E8A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3402"/>
    <w:rsid w:val="00A53E80"/>
    <w:rsid w:val="00A53EAC"/>
    <w:rsid w:val="00A54503"/>
    <w:rsid w:val="00A549AF"/>
    <w:rsid w:val="00A55D23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FB"/>
    <w:rsid w:val="00A6488D"/>
    <w:rsid w:val="00A66257"/>
    <w:rsid w:val="00A666D7"/>
    <w:rsid w:val="00A66E85"/>
    <w:rsid w:val="00A67B4C"/>
    <w:rsid w:val="00A700B6"/>
    <w:rsid w:val="00A71674"/>
    <w:rsid w:val="00A726FE"/>
    <w:rsid w:val="00A760D8"/>
    <w:rsid w:val="00A816A7"/>
    <w:rsid w:val="00A82701"/>
    <w:rsid w:val="00A8297D"/>
    <w:rsid w:val="00A82CBF"/>
    <w:rsid w:val="00A851A6"/>
    <w:rsid w:val="00A8554C"/>
    <w:rsid w:val="00A85E0D"/>
    <w:rsid w:val="00A86E77"/>
    <w:rsid w:val="00A86E8A"/>
    <w:rsid w:val="00A87CFC"/>
    <w:rsid w:val="00A90048"/>
    <w:rsid w:val="00A9049D"/>
    <w:rsid w:val="00A90C11"/>
    <w:rsid w:val="00A914C3"/>
    <w:rsid w:val="00A9172D"/>
    <w:rsid w:val="00A92060"/>
    <w:rsid w:val="00A93079"/>
    <w:rsid w:val="00A93D61"/>
    <w:rsid w:val="00A940BB"/>
    <w:rsid w:val="00A94249"/>
    <w:rsid w:val="00A94561"/>
    <w:rsid w:val="00A95036"/>
    <w:rsid w:val="00A95A19"/>
    <w:rsid w:val="00A95AD9"/>
    <w:rsid w:val="00AA0542"/>
    <w:rsid w:val="00AA072B"/>
    <w:rsid w:val="00AA1448"/>
    <w:rsid w:val="00AA21AC"/>
    <w:rsid w:val="00AA5247"/>
    <w:rsid w:val="00AA694A"/>
    <w:rsid w:val="00AB00D3"/>
    <w:rsid w:val="00AB05FF"/>
    <w:rsid w:val="00AB1214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E24"/>
    <w:rsid w:val="00AC15ED"/>
    <w:rsid w:val="00AC1AFC"/>
    <w:rsid w:val="00AC245C"/>
    <w:rsid w:val="00AC465C"/>
    <w:rsid w:val="00AC6E1E"/>
    <w:rsid w:val="00AC78B8"/>
    <w:rsid w:val="00AD1DCF"/>
    <w:rsid w:val="00AD77D1"/>
    <w:rsid w:val="00AD7F9F"/>
    <w:rsid w:val="00AE09AD"/>
    <w:rsid w:val="00AE1126"/>
    <w:rsid w:val="00AE20C3"/>
    <w:rsid w:val="00AE22DD"/>
    <w:rsid w:val="00AE3B91"/>
    <w:rsid w:val="00AE5192"/>
    <w:rsid w:val="00AE524C"/>
    <w:rsid w:val="00AE5EF9"/>
    <w:rsid w:val="00AE772A"/>
    <w:rsid w:val="00AF0416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AF7BFD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4E6F"/>
    <w:rsid w:val="00B04F70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5A6"/>
    <w:rsid w:val="00B13CCF"/>
    <w:rsid w:val="00B14180"/>
    <w:rsid w:val="00B14C60"/>
    <w:rsid w:val="00B1567D"/>
    <w:rsid w:val="00B1686A"/>
    <w:rsid w:val="00B16F15"/>
    <w:rsid w:val="00B174AD"/>
    <w:rsid w:val="00B208E5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37548"/>
    <w:rsid w:val="00B40808"/>
    <w:rsid w:val="00B427EA"/>
    <w:rsid w:val="00B442EF"/>
    <w:rsid w:val="00B44570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1665"/>
    <w:rsid w:val="00B62198"/>
    <w:rsid w:val="00B62489"/>
    <w:rsid w:val="00B62E29"/>
    <w:rsid w:val="00B639A8"/>
    <w:rsid w:val="00B65CEF"/>
    <w:rsid w:val="00B71AD0"/>
    <w:rsid w:val="00B722A2"/>
    <w:rsid w:val="00B738EA"/>
    <w:rsid w:val="00B74800"/>
    <w:rsid w:val="00B755A0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84583"/>
    <w:rsid w:val="00B906D1"/>
    <w:rsid w:val="00B907C5"/>
    <w:rsid w:val="00B90CF4"/>
    <w:rsid w:val="00B91221"/>
    <w:rsid w:val="00B92C16"/>
    <w:rsid w:val="00B93041"/>
    <w:rsid w:val="00B93748"/>
    <w:rsid w:val="00B9411A"/>
    <w:rsid w:val="00B94199"/>
    <w:rsid w:val="00B94E2B"/>
    <w:rsid w:val="00B94E6C"/>
    <w:rsid w:val="00B95271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65AB"/>
    <w:rsid w:val="00BA68A1"/>
    <w:rsid w:val="00BB0707"/>
    <w:rsid w:val="00BB20D6"/>
    <w:rsid w:val="00BB2396"/>
    <w:rsid w:val="00BB3285"/>
    <w:rsid w:val="00BB4C69"/>
    <w:rsid w:val="00BB7F80"/>
    <w:rsid w:val="00BC08AC"/>
    <w:rsid w:val="00BC4FBD"/>
    <w:rsid w:val="00BC60AB"/>
    <w:rsid w:val="00BC77DE"/>
    <w:rsid w:val="00BC7D51"/>
    <w:rsid w:val="00BD005E"/>
    <w:rsid w:val="00BD06E8"/>
    <w:rsid w:val="00BD16C1"/>
    <w:rsid w:val="00BD3872"/>
    <w:rsid w:val="00BD3B7F"/>
    <w:rsid w:val="00BD479B"/>
    <w:rsid w:val="00BD6DC1"/>
    <w:rsid w:val="00BD7854"/>
    <w:rsid w:val="00BE029C"/>
    <w:rsid w:val="00BE03C3"/>
    <w:rsid w:val="00BE1F62"/>
    <w:rsid w:val="00BE3314"/>
    <w:rsid w:val="00BE38A2"/>
    <w:rsid w:val="00BE4045"/>
    <w:rsid w:val="00BE44B1"/>
    <w:rsid w:val="00BE635A"/>
    <w:rsid w:val="00BE64BF"/>
    <w:rsid w:val="00BE69A9"/>
    <w:rsid w:val="00BE713C"/>
    <w:rsid w:val="00BE71B4"/>
    <w:rsid w:val="00BF0AF0"/>
    <w:rsid w:val="00BF125B"/>
    <w:rsid w:val="00BF1C16"/>
    <w:rsid w:val="00BF25CA"/>
    <w:rsid w:val="00BF2EE2"/>
    <w:rsid w:val="00BF3BE2"/>
    <w:rsid w:val="00BF483D"/>
    <w:rsid w:val="00BF4A31"/>
    <w:rsid w:val="00BF4B75"/>
    <w:rsid w:val="00BF5E48"/>
    <w:rsid w:val="00BF5EA9"/>
    <w:rsid w:val="00BF6181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701"/>
    <w:rsid w:val="00C22B63"/>
    <w:rsid w:val="00C22F1C"/>
    <w:rsid w:val="00C23BD1"/>
    <w:rsid w:val="00C248CD"/>
    <w:rsid w:val="00C25373"/>
    <w:rsid w:val="00C27072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40C"/>
    <w:rsid w:val="00C44B5C"/>
    <w:rsid w:val="00C45D15"/>
    <w:rsid w:val="00C45FCB"/>
    <w:rsid w:val="00C4606F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8D"/>
    <w:rsid w:val="00C65318"/>
    <w:rsid w:val="00C656B7"/>
    <w:rsid w:val="00C65F49"/>
    <w:rsid w:val="00C65F8D"/>
    <w:rsid w:val="00C66CD2"/>
    <w:rsid w:val="00C67150"/>
    <w:rsid w:val="00C679B3"/>
    <w:rsid w:val="00C67CEB"/>
    <w:rsid w:val="00C70629"/>
    <w:rsid w:val="00C73579"/>
    <w:rsid w:val="00C745EA"/>
    <w:rsid w:val="00C7470C"/>
    <w:rsid w:val="00C74D2D"/>
    <w:rsid w:val="00C754BC"/>
    <w:rsid w:val="00C75C3E"/>
    <w:rsid w:val="00C7647B"/>
    <w:rsid w:val="00C765FD"/>
    <w:rsid w:val="00C76DD8"/>
    <w:rsid w:val="00C77142"/>
    <w:rsid w:val="00C80085"/>
    <w:rsid w:val="00C82CEA"/>
    <w:rsid w:val="00C8305C"/>
    <w:rsid w:val="00C84E11"/>
    <w:rsid w:val="00C85089"/>
    <w:rsid w:val="00C865A5"/>
    <w:rsid w:val="00C872AF"/>
    <w:rsid w:val="00C87456"/>
    <w:rsid w:val="00C87469"/>
    <w:rsid w:val="00C8750C"/>
    <w:rsid w:val="00C90957"/>
    <w:rsid w:val="00C928F7"/>
    <w:rsid w:val="00C92FFA"/>
    <w:rsid w:val="00C94DFA"/>
    <w:rsid w:val="00C954F4"/>
    <w:rsid w:val="00C95906"/>
    <w:rsid w:val="00C97A36"/>
    <w:rsid w:val="00C97F1D"/>
    <w:rsid w:val="00CA0383"/>
    <w:rsid w:val="00CA0EA5"/>
    <w:rsid w:val="00CA18E5"/>
    <w:rsid w:val="00CA20FE"/>
    <w:rsid w:val="00CA34FC"/>
    <w:rsid w:val="00CA3D99"/>
    <w:rsid w:val="00CA53D6"/>
    <w:rsid w:val="00CA6541"/>
    <w:rsid w:val="00CB01A2"/>
    <w:rsid w:val="00CB03B9"/>
    <w:rsid w:val="00CB0590"/>
    <w:rsid w:val="00CB2463"/>
    <w:rsid w:val="00CB2DEB"/>
    <w:rsid w:val="00CB3524"/>
    <w:rsid w:val="00CB5365"/>
    <w:rsid w:val="00CB63BC"/>
    <w:rsid w:val="00CB641A"/>
    <w:rsid w:val="00CB7A45"/>
    <w:rsid w:val="00CB7B10"/>
    <w:rsid w:val="00CB7BD5"/>
    <w:rsid w:val="00CC045E"/>
    <w:rsid w:val="00CC08A8"/>
    <w:rsid w:val="00CC2FB3"/>
    <w:rsid w:val="00CC32F4"/>
    <w:rsid w:val="00CC3784"/>
    <w:rsid w:val="00CC383B"/>
    <w:rsid w:val="00CC3F68"/>
    <w:rsid w:val="00CC4CC0"/>
    <w:rsid w:val="00CC4F64"/>
    <w:rsid w:val="00CC5405"/>
    <w:rsid w:val="00CC6633"/>
    <w:rsid w:val="00CC71ED"/>
    <w:rsid w:val="00CC720D"/>
    <w:rsid w:val="00CC7715"/>
    <w:rsid w:val="00CC778D"/>
    <w:rsid w:val="00CD0749"/>
    <w:rsid w:val="00CD084E"/>
    <w:rsid w:val="00CD20AD"/>
    <w:rsid w:val="00CD3E71"/>
    <w:rsid w:val="00CD484E"/>
    <w:rsid w:val="00CD5E3A"/>
    <w:rsid w:val="00CD737C"/>
    <w:rsid w:val="00CD73F1"/>
    <w:rsid w:val="00CD7B19"/>
    <w:rsid w:val="00CE1F0C"/>
    <w:rsid w:val="00CE2454"/>
    <w:rsid w:val="00CE2888"/>
    <w:rsid w:val="00CE2BC8"/>
    <w:rsid w:val="00CE2EA5"/>
    <w:rsid w:val="00CE3636"/>
    <w:rsid w:val="00CE57BB"/>
    <w:rsid w:val="00CE7B2B"/>
    <w:rsid w:val="00CF0CC8"/>
    <w:rsid w:val="00CF0D97"/>
    <w:rsid w:val="00CF2333"/>
    <w:rsid w:val="00CF2E61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B1"/>
    <w:rsid w:val="00D2110C"/>
    <w:rsid w:val="00D22129"/>
    <w:rsid w:val="00D22650"/>
    <w:rsid w:val="00D2290C"/>
    <w:rsid w:val="00D22D4D"/>
    <w:rsid w:val="00D24AFA"/>
    <w:rsid w:val="00D25D2D"/>
    <w:rsid w:val="00D25FA1"/>
    <w:rsid w:val="00D2645B"/>
    <w:rsid w:val="00D26FD5"/>
    <w:rsid w:val="00D27658"/>
    <w:rsid w:val="00D27977"/>
    <w:rsid w:val="00D302FA"/>
    <w:rsid w:val="00D30C2C"/>
    <w:rsid w:val="00D30F40"/>
    <w:rsid w:val="00D31388"/>
    <w:rsid w:val="00D31A6C"/>
    <w:rsid w:val="00D31F3A"/>
    <w:rsid w:val="00D32925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6FE3"/>
    <w:rsid w:val="00D47590"/>
    <w:rsid w:val="00D47B1B"/>
    <w:rsid w:val="00D50BE8"/>
    <w:rsid w:val="00D51051"/>
    <w:rsid w:val="00D52605"/>
    <w:rsid w:val="00D54ACB"/>
    <w:rsid w:val="00D556A4"/>
    <w:rsid w:val="00D565D1"/>
    <w:rsid w:val="00D57199"/>
    <w:rsid w:val="00D57524"/>
    <w:rsid w:val="00D57CBE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4753"/>
    <w:rsid w:val="00D6562E"/>
    <w:rsid w:val="00D65658"/>
    <w:rsid w:val="00D67D53"/>
    <w:rsid w:val="00D70E4A"/>
    <w:rsid w:val="00D715B6"/>
    <w:rsid w:val="00D719E7"/>
    <w:rsid w:val="00D7204E"/>
    <w:rsid w:val="00D7254D"/>
    <w:rsid w:val="00D72FB8"/>
    <w:rsid w:val="00D73236"/>
    <w:rsid w:val="00D73E47"/>
    <w:rsid w:val="00D752D6"/>
    <w:rsid w:val="00D7554D"/>
    <w:rsid w:val="00D77C5B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467B"/>
    <w:rsid w:val="00D95152"/>
    <w:rsid w:val="00D959F0"/>
    <w:rsid w:val="00D97D97"/>
    <w:rsid w:val="00DA03F5"/>
    <w:rsid w:val="00DA05FF"/>
    <w:rsid w:val="00DA0815"/>
    <w:rsid w:val="00DA1931"/>
    <w:rsid w:val="00DA203D"/>
    <w:rsid w:val="00DA266B"/>
    <w:rsid w:val="00DA4E41"/>
    <w:rsid w:val="00DA500A"/>
    <w:rsid w:val="00DA6649"/>
    <w:rsid w:val="00DA6786"/>
    <w:rsid w:val="00DA74B1"/>
    <w:rsid w:val="00DA75BB"/>
    <w:rsid w:val="00DA76B0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6CCB"/>
    <w:rsid w:val="00DD05B1"/>
    <w:rsid w:val="00DD0F26"/>
    <w:rsid w:val="00DD1DB9"/>
    <w:rsid w:val="00DD39E9"/>
    <w:rsid w:val="00DD46C3"/>
    <w:rsid w:val="00DD496A"/>
    <w:rsid w:val="00DD498A"/>
    <w:rsid w:val="00DD4C5E"/>
    <w:rsid w:val="00DD4F04"/>
    <w:rsid w:val="00DD54D8"/>
    <w:rsid w:val="00DD66E7"/>
    <w:rsid w:val="00DD7034"/>
    <w:rsid w:val="00DE02EC"/>
    <w:rsid w:val="00DE0783"/>
    <w:rsid w:val="00DE2274"/>
    <w:rsid w:val="00DE38F8"/>
    <w:rsid w:val="00DE484A"/>
    <w:rsid w:val="00DE5575"/>
    <w:rsid w:val="00DE5C5B"/>
    <w:rsid w:val="00DE69BD"/>
    <w:rsid w:val="00DE7776"/>
    <w:rsid w:val="00DE787B"/>
    <w:rsid w:val="00DE7EF3"/>
    <w:rsid w:val="00DF001A"/>
    <w:rsid w:val="00DF03C6"/>
    <w:rsid w:val="00DF09B4"/>
    <w:rsid w:val="00DF1EE1"/>
    <w:rsid w:val="00DF27C8"/>
    <w:rsid w:val="00DF2F1F"/>
    <w:rsid w:val="00DF2FF5"/>
    <w:rsid w:val="00DF3463"/>
    <w:rsid w:val="00DF34AC"/>
    <w:rsid w:val="00DF3905"/>
    <w:rsid w:val="00DF3B6C"/>
    <w:rsid w:val="00DF4679"/>
    <w:rsid w:val="00DF47DF"/>
    <w:rsid w:val="00DF587A"/>
    <w:rsid w:val="00DF6AAF"/>
    <w:rsid w:val="00E0060F"/>
    <w:rsid w:val="00E00ADA"/>
    <w:rsid w:val="00E01F15"/>
    <w:rsid w:val="00E023F1"/>
    <w:rsid w:val="00E10CC5"/>
    <w:rsid w:val="00E11167"/>
    <w:rsid w:val="00E113F4"/>
    <w:rsid w:val="00E11A0B"/>
    <w:rsid w:val="00E12A42"/>
    <w:rsid w:val="00E12CCC"/>
    <w:rsid w:val="00E12FF1"/>
    <w:rsid w:val="00E13233"/>
    <w:rsid w:val="00E1365B"/>
    <w:rsid w:val="00E14399"/>
    <w:rsid w:val="00E14757"/>
    <w:rsid w:val="00E14C9E"/>
    <w:rsid w:val="00E1519F"/>
    <w:rsid w:val="00E15DD3"/>
    <w:rsid w:val="00E16A4F"/>
    <w:rsid w:val="00E17849"/>
    <w:rsid w:val="00E20B1A"/>
    <w:rsid w:val="00E211D1"/>
    <w:rsid w:val="00E211ED"/>
    <w:rsid w:val="00E22899"/>
    <w:rsid w:val="00E22FAA"/>
    <w:rsid w:val="00E237D2"/>
    <w:rsid w:val="00E23F0A"/>
    <w:rsid w:val="00E24BB1"/>
    <w:rsid w:val="00E25730"/>
    <w:rsid w:val="00E25CF3"/>
    <w:rsid w:val="00E30C95"/>
    <w:rsid w:val="00E316A6"/>
    <w:rsid w:val="00E3192C"/>
    <w:rsid w:val="00E3232D"/>
    <w:rsid w:val="00E337F0"/>
    <w:rsid w:val="00E33962"/>
    <w:rsid w:val="00E33E7C"/>
    <w:rsid w:val="00E34399"/>
    <w:rsid w:val="00E35A32"/>
    <w:rsid w:val="00E35C43"/>
    <w:rsid w:val="00E4124C"/>
    <w:rsid w:val="00E421C8"/>
    <w:rsid w:val="00E42359"/>
    <w:rsid w:val="00E430C2"/>
    <w:rsid w:val="00E435F4"/>
    <w:rsid w:val="00E43CA7"/>
    <w:rsid w:val="00E44FEA"/>
    <w:rsid w:val="00E4535C"/>
    <w:rsid w:val="00E4570F"/>
    <w:rsid w:val="00E45A25"/>
    <w:rsid w:val="00E47AF1"/>
    <w:rsid w:val="00E51AA8"/>
    <w:rsid w:val="00E51CBB"/>
    <w:rsid w:val="00E51D22"/>
    <w:rsid w:val="00E52105"/>
    <w:rsid w:val="00E52C04"/>
    <w:rsid w:val="00E5557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F12"/>
    <w:rsid w:val="00E65A6A"/>
    <w:rsid w:val="00E666B2"/>
    <w:rsid w:val="00E66A28"/>
    <w:rsid w:val="00E7160B"/>
    <w:rsid w:val="00E72898"/>
    <w:rsid w:val="00E73565"/>
    <w:rsid w:val="00E73BF3"/>
    <w:rsid w:val="00E757BA"/>
    <w:rsid w:val="00E75BF8"/>
    <w:rsid w:val="00E75EC5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5FEF"/>
    <w:rsid w:val="00E86213"/>
    <w:rsid w:val="00E87829"/>
    <w:rsid w:val="00E91044"/>
    <w:rsid w:val="00E91598"/>
    <w:rsid w:val="00E9398A"/>
    <w:rsid w:val="00E93BD0"/>
    <w:rsid w:val="00E93C1A"/>
    <w:rsid w:val="00E93C44"/>
    <w:rsid w:val="00E93EC4"/>
    <w:rsid w:val="00E94CF4"/>
    <w:rsid w:val="00E974E2"/>
    <w:rsid w:val="00E9757F"/>
    <w:rsid w:val="00E9785A"/>
    <w:rsid w:val="00E97906"/>
    <w:rsid w:val="00E979EB"/>
    <w:rsid w:val="00E97EDF"/>
    <w:rsid w:val="00EA0274"/>
    <w:rsid w:val="00EA12A1"/>
    <w:rsid w:val="00EA1C46"/>
    <w:rsid w:val="00EA340B"/>
    <w:rsid w:val="00EA4000"/>
    <w:rsid w:val="00EA4EA1"/>
    <w:rsid w:val="00EA4F00"/>
    <w:rsid w:val="00EB068F"/>
    <w:rsid w:val="00EB0924"/>
    <w:rsid w:val="00EB1441"/>
    <w:rsid w:val="00EB2B4A"/>
    <w:rsid w:val="00EB3413"/>
    <w:rsid w:val="00EB45AF"/>
    <w:rsid w:val="00EB5E6D"/>
    <w:rsid w:val="00EB5EFC"/>
    <w:rsid w:val="00EB6939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214F"/>
    <w:rsid w:val="00ED3169"/>
    <w:rsid w:val="00ED3E2F"/>
    <w:rsid w:val="00ED53AC"/>
    <w:rsid w:val="00ED5E12"/>
    <w:rsid w:val="00ED613B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F8"/>
    <w:rsid w:val="00EE5465"/>
    <w:rsid w:val="00EE780D"/>
    <w:rsid w:val="00EF03E4"/>
    <w:rsid w:val="00EF05EF"/>
    <w:rsid w:val="00EF06CB"/>
    <w:rsid w:val="00EF19C4"/>
    <w:rsid w:val="00EF2803"/>
    <w:rsid w:val="00EF3493"/>
    <w:rsid w:val="00EF44AD"/>
    <w:rsid w:val="00EF6EAC"/>
    <w:rsid w:val="00EF7064"/>
    <w:rsid w:val="00F00064"/>
    <w:rsid w:val="00F00D6B"/>
    <w:rsid w:val="00F00F6E"/>
    <w:rsid w:val="00F0275C"/>
    <w:rsid w:val="00F03ED7"/>
    <w:rsid w:val="00F0430A"/>
    <w:rsid w:val="00F04426"/>
    <w:rsid w:val="00F04F0B"/>
    <w:rsid w:val="00F0595A"/>
    <w:rsid w:val="00F060A2"/>
    <w:rsid w:val="00F06324"/>
    <w:rsid w:val="00F06B5F"/>
    <w:rsid w:val="00F06CD2"/>
    <w:rsid w:val="00F0745F"/>
    <w:rsid w:val="00F10F20"/>
    <w:rsid w:val="00F115DF"/>
    <w:rsid w:val="00F11921"/>
    <w:rsid w:val="00F1192C"/>
    <w:rsid w:val="00F11B91"/>
    <w:rsid w:val="00F11DBC"/>
    <w:rsid w:val="00F13181"/>
    <w:rsid w:val="00F150F2"/>
    <w:rsid w:val="00F151FF"/>
    <w:rsid w:val="00F168B5"/>
    <w:rsid w:val="00F1778A"/>
    <w:rsid w:val="00F17C9B"/>
    <w:rsid w:val="00F2084D"/>
    <w:rsid w:val="00F21370"/>
    <w:rsid w:val="00F21D6E"/>
    <w:rsid w:val="00F22A64"/>
    <w:rsid w:val="00F231A1"/>
    <w:rsid w:val="00F23A4D"/>
    <w:rsid w:val="00F264D3"/>
    <w:rsid w:val="00F274AC"/>
    <w:rsid w:val="00F27AEE"/>
    <w:rsid w:val="00F306F0"/>
    <w:rsid w:val="00F316CA"/>
    <w:rsid w:val="00F3260D"/>
    <w:rsid w:val="00F32BDA"/>
    <w:rsid w:val="00F32D4F"/>
    <w:rsid w:val="00F32F87"/>
    <w:rsid w:val="00F3316D"/>
    <w:rsid w:val="00F33455"/>
    <w:rsid w:val="00F33784"/>
    <w:rsid w:val="00F3397A"/>
    <w:rsid w:val="00F34559"/>
    <w:rsid w:val="00F35584"/>
    <w:rsid w:val="00F35CF2"/>
    <w:rsid w:val="00F371FA"/>
    <w:rsid w:val="00F37B1B"/>
    <w:rsid w:val="00F40A5C"/>
    <w:rsid w:val="00F421F3"/>
    <w:rsid w:val="00F42838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3955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67BB8"/>
    <w:rsid w:val="00F7094F"/>
    <w:rsid w:val="00F72606"/>
    <w:rsid w:val="00F73B29"/>
    <w:rsid w:val="00F76D71"/>
    <w:rsid w:val="00F77723"/>
    <w:rsid w:val="00F80C52"/>
    <w:rsid w:val="00F80FFF"/>
    <w:rsid w:val="00F828AB"/>
    <w:rsid w:val="00F828BE"/>
    <w:rsid w:val="00F82997"/>
    <w:rsid w:val="00F831F6"/>
    <w:rsid w:val="00F837A6"/>
    <w:rsid w:val="00F84A20"/>
    <w:rsid w:val="00F85CB6"/>
    <w:rsid w:val="00F86B25"/>
    <w:rsid w:val="00F90ABF"/>
    <w:rsid w:val="00F91300"/>
    <w:rsid w:val="00F92A2D"/>
    <w:rsid w:val="00F930C7"/>
    <w:rsid w:val="00F9379E"/>
    <w:rsid w:val="00F9584A"/>
    <w:rsid w:val="00FA0EA1"/>
    <w:rsid w:val="00FA1D08"/>
    <w:rsid w:val="00FA1F86"/>
    <w:rsid w:val="00FA5929"/>
    <w:rsid w:val="00FB0303"/>
    <w:rsid w:val="00FB10BA"/>
    <w:rsid w:val="00FB1424"/>
    <w:rsid w:val="00FB1AB8"/>
    <w:rsid w:val="00FB24F9"/>
    <w:rsid w:val="00FB2C5F"/>
    <w:rsid w:val="00FB398A"/>
    <w:rsid w:val="00FB4FDD"/>
    <w:rsid w:val="00FB50E0"/>
    <w:rsid w:val="00FB6646"/>
    <w:rsid w:val="00FB6B16"/>
    <w:rsid w:val="00FB6CBD"/>
    <w:rsid w:val="00FB6FEE"/>
    <w:rsid w:val="00FC012A"/>
    <w:rsid w:val="00FC154D"/>
    <w:rsid w:val="00FC18C0"/>
    <w:rsid w:val="00FC219D"/>
    <w:rsid w:val="00FC3C2C"/>
    <w:rsid w:val="00FC3CD0"/>
    <w:rsid w:val="00FC41D6"/>
    <w:rsid w:val="00FC51B3"/>
    <w:rsid w:val="00FC56A9"/>
    <w:rsid w:val="00FC604D"/>
    <w:rsid w:val="00FC6451"/>
    <w:rsid w:val="00FC6A81"/>
    <w:rsid w:val="00FC6BFE"/>
    <w:rsid w:val="00FC6C48"/>
    <w:rsid w:val="00FC7B0E"/>
    <w:rsid w:val="00FD0C84"/>
    <w:rsid w:val="00FD2003"/>
    <w:rsid w:val="00FD25C6"/>
    <w:rsid w:val="00FD261E"/>
    <w:rsid w:val="00FD2D5C"/>
    <w:rsid w:val="00FD428C"/>
    <w:rsid w:val="00FD547A"/>
    <w:rsid w:val="00FD68F3"/>
    <w:rsid w:val="00FD6E51"/>
    <w:rsid w:val="00FE0BDC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3790"/>
    <w:rsid w:val="00FF413C"/>
    <w:rsid w:val="00FF59D9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2865"/>
    <o:shapelayout v:ext="edit">
      <o:idmap v:ext="edit" data="1"/>
    </o:shapelayout>
  </w:shapeDefaults>
  <w:decimalSymbol w:val=","/>
  <w:listSeparator w:val=";"/>
  <w14:docId w14:val="75FB7948"/>
  <w15:docId w15:val="{2B9613F9-B4A4-4F31-B00A-0E5C4CFD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5D0"/>
  </w:style>
  <w:style w:type="paragraph" w:styleId="Ttol1">
    <w:name w:val="heading 1"/>
    <w:basedOn w:val="Normal"/>
    <w:next w:val="Normal"/>
    <w:link w:val="Ttol1Car"/>
    <w:uiPriority w:val="9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qFormat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qFormat/>
    <w:rsid w:val="00051FC5"/>
    <w:pPr>
      <w:ind w:right="-2"/>
      <w:jc w:val="both"/>
    </w:pPr>
  </w:style>
  <w:style w:type="paragraph" w:styleId="Ttol">
    <w:name w:val="Title"/>
    <w:basedOn w:val="Normal"/>
    <w:link w:val="TtolCar"/>
    <w:uiPriority w:val="10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qFormat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qFormat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qFormat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qFormat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qFormat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qFormat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qFormat/>
    <w:rsid w:val="003A1E6D"/>
  </w:style>
  <w:style w:type="character" w:customStyle="1" w:styleId="Textindependent2Car">
    <w:name w:val="Text independent 2 Car"/>
    <w:basedOn w:val="Lletraperdefectedelpargraf"/>
    <w:link w:val="Textindependent2"/>
    <w:qFormat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qFormat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qFormat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qFormat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qFormat/>
    <w:rsid w:val="00EF05EF"/>
  </w:style>
  <w:style w:type="paragraph" w:customStyle="1" w:styleId="Textindependent22">
    <w:name w:val="Text independent 22"/>
    <w:basedOn w:val="Normal"/>
    <w:qFormat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qFormat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qFormat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qFormat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qFormat/>
    <w:rsid w:val="00552B59"/>
  </w:style>
  <w:style w:type="paragraph" w:customStyle="1" w:styleId="Textindependent24">
    <w:name w:val="Text independent 24"/>
    <w:basedOn w:val="Normal"/>
    <w:qFormat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qFormat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qFormat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qFormat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qFormat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qFormat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qFormat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qFormat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qFormat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qFormat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qFormat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qFormat/>
    <w:rsid w:val="004A4C42"/>
  </w:style>
  <w:style w:type="character" w:customStyle="1" w:styleId="FootnoteCharacters">
    <w:name w:val="Footnote Characters"/>
    <w:qFormat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qFormat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tol6Car">
    <w:name w:val="Títol 6 Car"/>
    <w:basedOn w:val="Lletraperdefectedelpargraf"/>
    <w:link w:val="Ttol6"/>
    <w:qFormat/>
    <w:rsid w:val="00264B41"/>
    <w:rPr>
      <w:b/>
    </w:rPr>
  </w:style>
  <w:style w:type="character" w:customStyle="1" w:styleId="TextindependentCar">
    <w:name w:val="Text independent Car"/>
    <w:basedOn w:val="Lletraperdefectedelpargraf"/>
    <w:link w:val="Textindependent"/>
    <w:uiPriority w:val="1"/>
    <w:qFormat/>
    <w:rsid w:val="00D77C5B"/>
    <w:rPr>
      <w:sz w:val="24"/>
      <w:shd w:val="clear" w:color="auto" w:fill="C0C0C0"/>
    </w:rPr>
  </w:style>
  <w:style w:type="paragraph" w:customStyle="1" w:styleId="xmsonormal">
    <w:name w:val="x_msonormal"/>
    <w:basedOn w:val="Normal"/>
    <w:qFormat/>
    <w:rsid w:val="00D77C5B"/>
    <w:pPr>
      <w:spacing w:before="100" w:beforeAutospacing="1" w:after="100" w:afterAutospacing="1"/>
    </w:pPr>
    <w:rPr>
      <w:sz w:val="24"/>
      <w:szCs w:val="24"/>
    </w:rPr>
  </w:style>
  <w:style w:type="table" w:customStyle="1" w:styleId="Taulaambquadrcula1">
    <w:name w:val="Taula amb quadrícula1"/>
    <w:basedOn w:val="Taulanormal"/>
    <w:next w:val="Taulaambquadrcula"/>
    <w:uiPriority w:val="99"/>
    <w:rsid w:val="00E45A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qFormat/>
    <w:rsid w:val="0017050D"/>
    <w:pPr>
      <w:tabs>
        <w:tab w:val="left" w:pos="4963"/>
      </w:tabs>
      <w:ind w:right="170"/>
      <w:jc w:val="both"/>
    </w:pPr>
    <w:rPr>
      <w:lang w:eastAsia="es-ES"/>
    </w:rPr>
  </w:style>
  <w:style w:type="character" w:customStyle="1" w:styleId="SagniadetextindependentCar">
    <w:name w:val="Sagnia de text independent Car"/>
    <w:basedOn w:val="Lletraperdefectedelpargraf"/>
    <w:link w:val="Sagniadetextindependent"/>
    <w:semiHidden/>
    <w:qFormat/>
    <w:rsid w:val="0017050D"/>
  </w:style>
  <w:style w:type="paragraph" w:customStyle="1" w:styleId="TableParagraph">
    <w:name w:val="Table Paragraph"/>
    <w:basedOn w:val="Normal"/>
    <w:uiPriority w:val="1"/>
    <w:qFormat/>
    <w:rsid w:val="00F11B91"/>
    <w:pPr>
      <w:widowControl w:val="0"/>
      <w:autoSpaceDE w:val="0"/>
      <w:autoSpaceDN w:val="0"/>
      <w:spacing w:before="13"/>
      <w:jc w:val="right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17F3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ol5Car">
    <w:name w:val="Títol 5 Car"/>
    <w:basedOn w:val="Lletraperdefectedelpargraf"/>
    <w:link w:val="Ttol5"/>
    <w:qFormat/>
    <w:rsid w:val="00033D39"/>
    <w:rPr>
      <w:rFonts w:ascii="Arial" w:hAnsi="Arial"/>
      <w:b/>
      <w:sz w:val="28"/>
    </w:rPr>
  </w:style>
  <w:style w:type="character" w:customStyle="1" w:styleId="Carctersdenotaalpeu">
    <w:name w:val="Caràcters de nota al peu"/>
    <w:uiPriority w:val="99"/>
    <w:unhideWhenUsed/>
    <w:qFormat/>
    <w:rsid w:val="00033D39"/>
    <w:rPr>
      <w:vertAlign w:val="superscript"/>
    </w:rPr>
  </w:style>
  <w:style w:type="character" w:customStyle="1" w:styleId="TextsenseformatCar">
    <w:name w:val="Text sense format Car"/>
    <w:basedOn w:val="Lletraperdefectedelpargraf"/>
    <w:link w:val="Textsenseformat"/>
    <w:qFormat/>
    <w:rsid w:val="00033D39"/>
    <w:rPr>
      <w:rFonts w:ascii="Courier New" w:hAnsi="Courier New"/>
      <w:lang w:val="es-ES"/>
    </w:rPr>
  </w:style>
  <w:style w:type="character" w:customStyle="1" w:styleId="Estil2Car">
    <w:name w:val="Estil2 Car"/>
    <w:basedOn w:val="Lletraperdefectedelpargraf"/>
    <w:link w:val="Estil2"/>
    <w:qFormat/>
    <w:rsid w:val="00033D39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Ttol1Car">
    <w:name w:val="Títol 1 Car"/>
    <w:basedOn w:val="Lletraperdefectedelpargraf"/>
    <w:link w:val="Ttol1"/>
    <w:uiPriority w:val="9"/>
    <w:qFormat/>
    <w:rsid w:val="00033D39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Lletraperdefectedelpargraf"/>
    <w:link w:val="Ttol4"/>
    <w:qFormat/>
    <w:rsid w:val="00033D39"/>
    <w:rPr>
      <w:b/>
    </w:rPr>
  </w:style>
  <w:style w:type="character" w:customStyle="1" w:styleId="Sagniadetextindependent3Car">
    <w:name w:val="Sagnia de text independent 3 Car"/>
    <w:basedOn w:val="Lletraperdefectedelpargraf"/>
    <w:link w:val="Sagniadetextindependent3"/>
    <w:semiHidden/>
    <w:qFormat/>
    <w:rsid w:val="00033D39"/>
  </w:style>
  <w:style w:type="character" w:customStyle="1" w:styleId="Mencinsinresolver1">
    <w:name w:val="Mención sin resolver1"/>
    <w:basedOn w:val="Lletraperdefectedelpargraf"/>
    <w:uiPriority w:val="99"/>
    <w:semiHidden/>
    <w:unhideWhenUsed/>
    <w:qFormat/>
    <w:rsid w:val="00033D39"/>
    <w:rPr>
      <w:color w:val="808080"/>
      <w:shd w:val="clear" w:color="auto" w:fill="E6E6E6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qFormat/>
    <w:rsid w:val="00033D39"/>
    <w:rPr>
      <w:rFonts w:ascii="Consolas" w:hAnsi="Consolas" w:cs="Consolas"/>
    </w:rPr>
  </w:style>
  <w:style w:type="character" w:customStyle="1" w:styleId="apple-converted-space">
    <w:name w:val="apple-converted-space"/>
    <w:basedOn w:val="Lletraperdefectedelpargraf"/>
    <w:qFormat/>
    <w:rsid w:val="00033D39"/>
  </w:style>
  <w:style w:type="character" w:customStyle="1" w:styleId="Ttulo1">
    <w:name w:val="Título #1_"/>
    <w:basedOn w:val="Lletraperdefectedelpargraf"/>
    <w:link w:val="Ttulo10"/>
    <w:qFormat/>
    <w:locked/>
    <w:rsid w:val="00033D39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character" w:customStyle="1" w:styleId="Carctersdenotafinal">
    <w:name w:val="Caràcters de nota final"/>
    <w:qFormat/>
    <w:rsid w:val="00033D39"/>
  </w:style>
  <w:style w:type="character" w:styleId="Refernciadenotaalfinal">
    <w:name w:val="endnote reference"/>
    <w:rsid w:val="00033D39"/>
    <w:rPr>
      <w:vertAlign w:val="superscript"/>
    </w:rPr>
  </w:style>
  <w:style w:type="character" w:customStyle="1" w:styleId="Smbolsdenumeraci">
    <w:name w:val="Símbols de numeració"/>
    <w:qFormat/>
    <w:rsid w:val="00033D39"/>
  </w:style>
  <w:style w:type="character" w:customStyle="1" w:styleId="Pics">
    <w:name w:val="Pics"/>
    <w:qFormat/>
    <w:rsid w:val="00033D39"/>
    <w:rPr>
      <w:rFonts w:ascii="OpenSymbol" w:eastAsia="OpenSymbol" w:hAnsi="OpenSymbol" w:cs="OpenSymbol"/>
    </w:rPr>
  </w:style>
  <w:style w:type="paragraph" w:customStyle="1" w:styleId="Encapalament">
    <w:name w:val="Encapçalament"/>
    <w:basedOn w:val="Normal"/>
    <w:next w:val="Textindependent"/>
    <w:qFormat/>
    <w:rsid w:val="00033D39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Llegenda">
    <w:name w:val="caption"/>
    <w:basedOn w:val="Normal"/>
    <w:qFormat/>
    <w:rsid w:val="00033D39"/>
    <w:pPr>
      <w:suppressLineNumbers/>
      <w:suppressAutoHyphen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rsid w:val="00033D39"/>
    <w:pPr>
      <w:suppressLineNumbers/>
      <w:suppressAutoHyphens/>
    </w:pPr>
    <w:rPr>
      <w:rFonts w:cs="Lucida Sans"/>
    </w:rPr>
  </w:style>
  <w:style w:type="paragraph" w:customStyle="1" w:styleId="Capaleraipeudepgina">
    <w:name w:val="Capçalera i peu de pàgina"/>
    <w:basedOn w:val="Normal"/>
    <w:qFormat/>
    <w:rsid w:val="00033D39"/>
    <w:pPr>
      <w:suppressAutoHyphens/>
    </w:pPr>
  </w:style>
  <w:style w:type="paragraph" w:styleId="Textsenseformat">
    <w:name w:val="Plain Text"/>
    <w:basedOn w:val="Normal"/>
    <w:link w:val="TextsenseformatCar"/>
    <w:qFormat/>
    <w:rsid w:val="00033D39"/>
    <w:pPr>
      <w:suppressAutoHyphens/>
      <w:jc w:val="both"/>
    </w:pPr>
    <w:rPr>
      <w:rFonts w:ascii="Courier New" w:hAnsi="Courier New"/>
      <w:lang w:val="es-ES"/>
    </w:rPr>
  </w:style>
  <w:style w:type="character" w:customStyle="1" w:styleId="TextsenseformatCar1">
    <w:name w:val="Text sense format Car1"/>
    <w:basedOn w:val="Lletraperdefectedelpargraf"/>
    <w:uiPriority w:val="99"/>
    <w:semiHidden/>
    <w:rsid w:val="00033D39"/>
    <w:rPr>
      <w:rFonts w:ascii="Consolas" w:hAnsi="Consolas"/>
      <w:sz w:val="21"/>
      <w:szCs w:val="21"/>
    </w:rPr>
  </w:style>
  <w:style w:type="paragraph" w:customStyle="1" w:styleId="Estil2">
    <w:name w:val="Estil2"/>
    <w:basedOn w:val="Normal"/>
    <w:link w:val="Estil2Car"/>
    <w:qFormat/>
    <w:locked/>
    <w:rsid w:val="00033D39"/>
    <w:pPr>
      <w:suppressAutoHyphens/>
    </w:pPr>
    <w:rPr>
      <w:rFonts w:ascii="Arial" w:eastAsiaTheme="minorEastAsia" w:hAnsi="Arial" w:cs="Arial"/>
      <w:b/>
      <w:color w:val="000000" w:themeColor="text1"/>
      <w:sz w:val="16"/>
      <w:szCs w:val="16"/>
    </w:rPr>
  </w:style>
  <w:style w:type="paragraph" w:customStyle="1" w:styleId="default1">
    <w:name w:val="default1"/>
    <w:basedOn w:val="Normal"/>
    <w:qFormat/>
    <w:rsid w:val="00033D39"/>
    <w:pPr>
      <w:suppressAutoHyphens/>
    </w:pPr>
    <w:rPr>
      <w:color w:val="000000"/>
      <w:sz w:val="24"/>
      <w:szCs w:val="24"/>
    </w:rPr>
  </w:style>
  <w:style w:type="paragraph" w:customStyle="1" w:styleId="Contingutdelataula">
    <w:name w:val="Contingut de la taula"/>
    <w:basedOn w:val="Normal"/>
    <w:qFormat/>
    <w:rsid w:val="00033D39"/>
    <w:pPr>
      <w:widowControl w:val="0"/>
      <w:suppressLineNumbers/>
      <w:suppressAutoHyphens/>
    </w:pPr>
    <w:rPr>
      <w:rFonts w:eastAsia="SimSun" w:cs="Mangal"/>
      <w:kern w:val="2"/>
      <w:sz w:val="24"/>
      <w:szCs w:val="24"/>
      <w:lang w:bidi="ca-ES"/>
    </w:rPr>
  </w:style>
  <w:style w:type="paragraph" w:styleId="Ttoldndex">
    <w:name w:val="index heading"/>
    <w:basedOn w:val="Encapalament"/>
    <w:rsid w:val="00033D39"/>
  </w:style>
  <w:style w:type="paragraph" w:styleId="HTMLambformatprevi">
    <w:name w:val="HTML Preformatted"/>
    <w:basedOn w:val="Normal"/>
    <w:link w:val="HTMLambformatpreviCar"/>
    <w:uiPriority w:val="99"/>
    <w:semiHidden/>
    <w:unhideWhenUsed/>
    <w:qFormat/>
    <w:rsid w:val="00033D39"/>
    <w:pPr>
      <w:suppressAutoHyphens/>
    </w:pPr>
    <w:rPr>
      <w:rFonts w:ascii="Consolas" w:hAnsi="Consolas" w:cs="Consolas"/>
    </w:rPr>
  </w:style>
  <w:style w:type="character" w:customStyle="1" w:styleId="HTMLambformatpreviCar1">
    <w:name w:val="HTML amb format previ Car1"/>
    <w:basedOn w:val="Lletraperdefectedelpargraf"/>
    <w:uiPriority w:val="99"/>
    <w:semiHidden/>
    <w:rsid w:val="00033D39"/>
    <w:rPr>
      <w:rFonts w:ascii="Consolas" w:hAnsi="Consolas"/>
    </w:rPr>
  </w:style>
  <w:style w:type="paragraph" w:styleId="Textdebloc">
    <w:name w:val="Block Text"/>
    <w:basedOn w:val="Normal"/>
    <w:qFormat/>
    <w:rsid w:val="00033D39"/>
    <w:pPr>
      <w:suppressAutoHyphens/>
      <w:ind w:left="284" w:right="565" w:firstLine="76"/>
      <w:jc w:val="both"/>
    </w:pPr>
    <w:rPr>
      <w:rFonts w:ascii="Arial Narrow" w:hAnsi="Arial Narrow"/>
      <w:lang w:eastAsia="es-ES"/>
    </w:rPr>
  </w:style>
  <w:style w:type="paragraph" w:customStyle="1" w:styleId="Ttulo10">
    <w:name w:val="Título #1"/>
    <w:basedOn w:val="Normal"/>
    <w:link w:val="Ttulo1"/>
    <w:qFormat/>
    <w:rsid w:val="00033D39"/>
    <w:pPr>
      <w:widowControl w:val="0"/>
      <w:shd w:val="clear" w:color="auto" w:fill="FFFFFF"/>
      <w:suppressAutoHyphens/>
      <w:spacing w:after="780" w:line="341" w:lineRule="exact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Contingutdelmarc">
    <w:name w:val="Contingut del marc"/>
    <w:basedOn w:val="Normal"/>
    <w:qFormat/>
    <w:rsid w:val="00033D39"/>
    <w:pPr>
      <w:suppressAutoHyphens/>
    </w:pPr>
  </w:style>
  <w:style w:type="numbering" w:customStyle="1" w:styleId="Capllista">
    <w:name w:val="Cap llista"/>
    <w:uiPriority w:val="99"/>
    <w:semiHidden/>
    <w:unhideWhenUsed/>
    <w:qFormat/>
    <w:rsid w:val="00033D39"/>
  </w:style>
  <w:style w:type="numbering" w:customStyle="1" w:styleId="Sensellista1">
    <w:name w:val="Sense llista1"/>
    <w:uiPriority w:val="99"/>
    <w:semiHidden/>
    <w:unhideWhenUsed/>
    <w:qFormat/>
    <w:rsid w:val="00033D39"/>
  </w:style>
  <w:style w:type="numbering" w:customStyle="1" w:styleId="Sensellista2">
    <w:name w:val="Sense llista2"/>
    <w:uiPriority w:val="99"/>
    <w:semiHidden/>
    <w:unhideWhenUsed/>
    <w:qFormat/>
    <w:rsid w:val="00033D39"/>
  </w:style>
  <w:style w:type="table" w:customStyle="1" w:styleId="TableNormal1">
    <w:name w:val="Table Normal1"/>
    <w:uiPriority w:val="2"/>
    <w:semiHidden/>
    <w:unhideWhenUsed/>
    <w:qFormat/>
    <w:rsid w:val="00033D39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3774F-C198-459C-891B-B604E62D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3091</Words>
  <Characters>17619</Characters>
  <Application>Microsoft Office Word</Application>
  <DocSecurity>0</DocSecurity>
  <Lines>146</Lines>
  <Paragraphs>41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20669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subject/>
  <dc:creator>Usuari de Xarxa</dc:creator>
  <cp:keywords/>
  <dc:description/>
  <cp:lastModifiedBy>Gil Poch, Rosa</cp:lastModifiedBy>
  <cp:revision>2</cp:revision>
  <cp:lastPrinted>2025-11-12T15:56:00Z</cp:lastPrinted>
  <dcterms:created xsi:type="dcterms:W3CDTF">2026-03-10T08:54:00Z</dcterms:created>
  <dcterms:modified xsi:type="dcterms:W3CDTF">2026-03-10T08:54:00Z</dcterms:modified>
</cp:coreProperties>
</file>