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AE25" w14:textId="04E42C45" w:rsidR="000E1D67" w:rsidRPr="00B52549" w:rsidRDefault="000E1D67" w:rsidP="00B52549">
      <w:pPr>
        <w:pStyle w:val="Ttol"/>
        <w:spacing w:line="276" w:lineRule="auto"/>
        <w:ind w:left="708" w:hanging="708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  <w:u w:val="single"/>
        </w:rPr>
        <w:t>ANNEX 1</w:t>
      </w:r>
    </w:p>
    <w:p w14:paraId="2DEFB5BB" w14:textId="77777777" w:rsidR="000E1D67" w:rsidRPr="00B52549" w:rsidRDefault="000E1D67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</w:p>
    <w:p w14:paraId="601B9D2D" w14:textId="66D2B285" w:rsidR="000E1D67" w:rsidRPr="00B52549" w:rsidRDefault="00292FFA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</w:rPr>
        <w:t>MODEL DE DECLARACIÓ RESPONSABLE</w:t>
      </w:r>
    </w:p>
    <w:p w14:paraId="1E69A3D0" w14:textId="77777777" w:rsidR="000E1D67" w:rsidRPr="00B52549" w:rsidRDefault="000E1D67" w:rsidP="00B52549">
      <w:pPr>
        <w:pStyle w:val="Ttol"/>
        <w:spacing w:line="276" w:lineRule="auto"/>
        <w:jc w:val="left"/>
        <w:rPr>
          <w:rFonts w:ascii="Verdana" w:hAnsi="Verdana" w:cs="Arial"/>
          <w:sz w:val="20"/>
        </w:rPr>
      </w:pPr>
    </w:p>
    <w:p w14:paraId="55BE1B95" w14:textId="18C8B6DE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  <w:r w:rsidRPr="00B52549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F51764" w:rsidRPr="00B45935">
        <w:rPr>
          <w:rFonts w:ascii="Verdana" w:hAnsi="Verdana" w:cs="Arial"/>
          <w:snapToGrid w:val="0"/>
          <w:sz w:val="20"/>
        </w:rPr>
        <w:t xml:space="preserve">subministrament de </w:t>
      </w:r>
      <w:r w:rsidR="003F6E7F" w:rsidRPr="00B45935">
        <w:rPr>
          <w:rFonts w:ascii="Verdana" w:hAnsi="Verdana" w:cs="Arial"/>
          <w:snapToGrid w:val="0"/>
          <w:sz w:val="20"/>
        </w:rPr>
        <w:t>material d'oficina no estàndard, amb mesures de contractació  pública sostenible</w:t>
      </w:r>
      <w:r w:rsidRPr="00B45935">
        <w:rPr>
          <w:rFonts w:ascii="Verdana" w:hAnsi="Verdana" w:cs="Arial"/>
          <w:snapToGrid w:val="0"/>
          <w:sz w:val="20"/>
        </w:rPr>
        <w:t xml:space="preserve">, núm. </w:t>
      </w:r>
      <w:r w:rsidR="00B52549" w:rsidRPr="00B45935">
        <w:rPr>
          <w:rFonts w:ascii="Verdana" w:hAnsi="Verdana" w:cs="Arial"/>
          <w:snapToGrid w:val="0"/>
          <w:sz w:val="20"/>
        </w:rPr>
        <w:t xml:space="preserve">contracte </w:t>
      </w:r>
      <w:r w:rsidR="00B45935" w:rsidRPr="00B45935">
        <w:rPr>
          <w:rFonts w:ascii="Verdana" w:hAnsi="Verdana" w:cs="Arial"/>
          <w:snapToGrid w:val="0"/>
          <w:sz w:val="20"/>
        </w:rPr>
        <w:t>26000084</w:t>
      </w:r>
      <w:r w:rsidRPr="00B45935">
        <w:rPr>
          <w:rFonts w:ascii="Verdana" w:hAnsi="Verdana" w:cs="Arial"/>
          <w:snapToGrid w:val="0"/>
          <w:sz w:val="20"/>
        </w:rPr>
        <w:t>, núm</w:t>
      </w:r>
      <w:r w:rsidRPr="00B52549">
        <w:rPr>
          <w:rFonts w:ascii="Verdana" w:hAnsi="Verdana" w:cs="Arial"/>
          <w:snapToGrid w:val="0"/>
          <w:sz w:val="20"/>
        </w:rPr>
        <w:t>. Expedient</w:t>
      </w:r>
      <w:r w:rsidRPr="00B52549">
        <w:rPr>
          <w:rFonts w:ascii="Verdana" w:hAnsi="Verdana" w:cs="Arial"/>
          <w:sz w:val="20"/>
        </w:rPr>
        <w:t xml:space="preserve"> </w:t>
      </w:r>
      <w:r w:rsidR="00F51764" w:rsidRPr="00B52549">
        <w:rPr>
          <w:rFonts w:ascii="Verdana" w:hAnsi="Verdana" w:cs="Arial"/>
          <w:sz w:val="20"/>
        </w:rPr>
        <w:t>26/00</w:t>
      </w:r>
      <w:r w:rsidR="003F6E7F">
        <w:rPr>
          <w:rFonts w:ascii="Verdana" w:hAnsi="Verdana" w:cs="Arial"/>
          <w:sz w:val="20"/>
        </w:rPr>
        <w:t>98</w:t>
      </w:r>
      <w:r w:rsidRPr="00B52549">
        <w:rPr>
          <w:rFonts w:ascii="Verdana" w:hAnsi="Verdana" w:cs="Arial"/>
          <w:sz w:val="20"/>
        </w:rPr>
        <w:t>.</w:t>
      </w:r>
    </w:p>
    <w:p w14:paraId="4A8B7661" w14:textId="77777777" w:rsidR="00292FFA" w:rsidRPr="00B52549" w:rsidRDefault="00292FFA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6349457F" w14:textId="77777777" w:rsidR="00292FFA" w:rsidRPr="00B52549" w:rsidRDefault="00292FFA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51734C8A" w14:textId="77777777" w:rsidR="00292FFA" w:rsidRPr="00B52549" w:rsidRDefault="00292FFA" w:rsidP="00B52549">
      <w:pPr>
        <w:spacing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B52549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B52549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4F4C1882" w14:textId="77777777" w:rsidR="00292FFA" w:rsidRPr="00B52549" w:rsidRDefault="00292FFA" w:rsidP="00B52549">
      <w:pPr>
        <w:spacing w:line="276" w:lineRule="auto"/>
        <w:jc w:val="center"/>
        <w:rPr>
          <w:rFonts w:ascii="Verdana" w:hAnsi="Verdana" w:cs="Arial"/>
          <w:snapToGrid w:val="0"/>
          <w:lang w:eastAsia="es-ES"/>
        </w:rPr>
      </w:pPr>
    </w:p>
    <w:p w14:paraId="35550CEB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</w:rPr>
        <w:t>Que ostenta la representació de l’empresa/entitat licitadora que presenta l’oferta.</w:t>
      </w:r>
    </w:p>
    <w:p w14:paraId="1ADD571C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38638871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Que l’esmentada persona física/jurídica::</w:t>
      </w:r>
    </w:p>
    <w:p w14:paraId="5D762486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center"/>
        <w:rPr>
          <w:rFonts w:ascii="Verdana" w:hAnsi="Verdana" w:cs="Arial"/>
        </w:rPr>
      </w:pPr>
    </w:p>
    <w:p w14:paraId="186421D7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Està inscrita en el següent </w:t>
      </w:r>
      <w:r w:rsidRPr="00B52549">
        <w:rPr>
          <w:rFonts w:ascii="Verdana" w:hAnsi="Verdana" w:cs="Arial"/>
          <w:b/>
        </w:rPr>
        <w:t>registre electrònic</w:t>
      </w:r>
      <w:r w:rsidRPr="00B52549">
        <w:rPr>
          <w:rFonts w:ascii="Verdana" w:hAnsi="Verdana" w:cs="Arial"/>
        </w:rPr>
        <w:t>:</w:t>
      </w:r>
    </w:p>
    <w:p w14:paraId="547303EE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5B6A9E98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245324F5" w14:textId="77777777" w:rsidR="00292FFA" w:rsidRPr="00B52549" w:rsidRDefault="00292FFA" w:rsidP="00B52549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24BD8886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</w:t>
      </w:r>
      <w:r w:rsidRPr="00B52549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B52549">
        <w:rPr>
          <w:rFonts w:ascii="Verdana" w:hAnsi="Verdana" w:cs="Arial"/>
          <w:i/>
        </w:rPr>
        <w:t>Clasificadas</w:t>
      </w:r>
      <w:proofErr w:type="spellEnd"/>
      <w:r w:rsidRPr="00B52549">
        <w:rPr>
          <w:rFonts w:ascii="Verdana" w:hAnsi="Verdana" w:cs="Arial"/>
          <w:i/>
        </w:rPr>
        <w:t xml:space="preserve"> del Estado</w:t>
      </w:r>
      <w:r w:rsidRPr="00B52549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162B3507" w14:textId="77777777" w:rsidR="00292FFA" w:rsidRPr="00B52549" w:rsidRDefault="00292FFA" w:rsidP="00B52549">
      <w:pPr>
        <w:spacing w:line="276" w:lineRule="auto"/>
        <w:ind w:left="426" w:hanging="1"/>
        <w:jc w:val="both"/>
        <w:rPr>
          <w:rFonts w:ascii="Verdana" w:hAnsi="Verdana" w:cs="Arial"/>
        </w:rPr>
      </w:pPr>
    </w:p>
    <w:p w14:paraId="129E17CD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en el Registre electrònic d’empreses licitadores de </w:t>
      </w:r>
      <w:r w:rsidRPr="00B52549">
        <w:rPr>
          <w:rFonts w:ascii="Verdana" w:hAnsi="Verdana" w:cs="Arial"/>
          <w:i/>
          <w:sz w:val="16"/>
        </w:rPr>
        <w:t>indicar nom del registre i Comunitat Autònoma</w:t>
      </w:r>
      <w:r w:rsidRPr="00B52549">
        <w:rPr>
          <w:rFonts w:ascii="Verdana" w:hAnsi="Verdana" w:cs="Arial"/>
          <w:sz w:val="16"/>
        </w:rPr>
        <w:t xml:space="preserve"> </w:t>
      </w:r>
      <w:r w:rsidRPr="00B52549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5603C72C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</w:p>
    <w:p w14:paraId="69FCC98F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</w:t>
      </w:r>
      <w:r w:rsidRPr="00B52549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B52549">
        <w:rPr>
          <w:rFonts w:ascii="Verdana" w:hAnsi="Verdana"/>
          <w:b/>
        </w:rPr>
        <w:t>adjunta l’acusament de rebut</w:t>
      </w:r>
      <w:r w:rsidRPr="00B52549">
        <w:rPr>
          <w:rFonts w:ascii="Verdana" w:hAnsi="Verdana"/>
        </w:rPr>
        <w:t xml:space="preserve"> corresponent emès per l’esmentat Registre, i </w:t>
      </w:r>
      <w:r w:rsidRPr="00B52549">
        <w:rPr>
          <w:rFonts w:ascii="Verdana" w:hAnsi="Verdana"/>
          <w:b/>
        </w:rPr>
        <w:t>declara sota la seva responsabilitat</w:t>
      </w:r>
      <w:r w:rsidRPr="00B52549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21CD6657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5FDBE6F4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>No està inscrita</w:t>
      </w:r>
      <w:r w:rsidRPr="00B52549">
        <w:rPr>
          <w:rFonts w:ascii="Verdana" w:hAnsi="Verdana" w:cs="Arial"/>
        </w:rPr>
        <w:t xml:space="preserve"> en cap dels anteriors registres electrònics.</w:t>
      </w:r>
    </w:p>
    <w:p w14:paraId="12380632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</w:rPr>
      </w:pPr>
    </w:p>
    <w:p w14:paraId="0A5260B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És una Petita, Mitjana o Microempresa (PIME)</w:t>
      </w:r>
      <w:r w:rsidRPr="00B52549">
        <w:rPr>
          <w:rFonts w:ascii="Verdana" w:hAnsi="Verdana" w:cs="Arial"/>
          <w:vertAlign w:val="superscript"/>
        </w:rPr>
        <w:footnoteReference w:id="2"/>
      </w:r>
      <w:r w:rsidRPr="00B52549">
        <w:rPr>
          <w:rFonts w:ascii="Verdana" w:hAnsi="Verdana" w:cs="Arial"/>
        </w:rPr>
        <w:t xml:space="preserve"> en el moment de presentació de l’oferta. </w:t>
      </w:r>
    </w:p>
    <w:p w14:paraId="15542671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5853831C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/>
        </w:rPr>
        <w:t xml:space="preserve">No es troba incursa en cap </w:t>
      </w:r>
      <w:r w:rsidRPr="00B52549">
        <w:rPr>
          <w:rFonts w:ascii="Verdana" w:hAnsi="Verdana"/>
          <w:b/>
        </w:rPr>
        <w:t>prohibició de contractar</w:t>
      </w:r>
      <w:r w:rsidRPr="00B52549">
        <w:rPr>
          <w:rFonts w:ascii="Verdana" w:hAnsi="Verdana" w:cs="Arial"/>
        </w:rPr>
        <w:t xml:space="preserve"> amb l’Administració</w:t>
      </w:r>
      <w:r w:rsidRPr="00B52549">
        <w:rPr>
          <w:rFonts w:ascii="Verdana" w:hAnsi="Verdana"/>
        </w:rPr>
        <w:t xml:space="preserve"> de les </w:t>
      </w:r>
      <w:r w:rsidRPr="00B52549">
        <w:rPr>
          <w:rFonts w:ascii="Verdana" w:hAnsi="Verdana" w:cs="Arial"/>
        </w:rPr>
        <w:t>establertes a l’art. 71 LCSP.</w:t>
      </w:r>
      <w:r w:rsidRPr="00B52549" w:rsidDel="00BF46FD">
        <w:rPr>
          <w:rFonts w:ascii="Verdana" w:hAnsi="Verdana" w:cs="Arial"/>
        </w:rPr>
        <w:t xml:space="preserve"> </w:t>
      </w:r>
    </w:p>
    <w:p w14:paraId="16D99CA5" w14:textId="77777777" w:rsidR="00292FFA" w:rsidRPr="00B52549" w:rsidRDefault="00292FFA" w:rsidP="00B52549">
      <w:pPr>
        <w:spacing w:line="276" w:lineRule="auto"/>
        <w:ind w:left="1" w:hanging="1"/>
        <w:jc w:val="both"/>
        <w:rPr>
          <w:rFonts w:ascii="Verdana" w:hAnsi="Verdana" w:cs="Arial"/>
        </w:rPr>
      </w:pPr>
    </w:p>
    <w:p w14:paraId="73640F2F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60A78492" w14:textId="77777777" w:rsidR="00292FFA" w:rsidRPr="00B52549" w:rsidRDefault="00292FFA" w:rsidP="00B52549">
      <w:pPr>
        <w:shd w:val="clear" w:color="auto" w:fill="FFFFFF"/>
        <w:spacing w:line="276" w:lineRule="auto"/>
        <w:ind w:left="426" w:right="-2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Està en possessió de les </w:t>
      </w:r>
      <w:r w:rsidRPr="00B52549">
        <w:rPr>
          <w:rFonts w:ascii="Verdana" w:hAnsi="Verdana" w:cs="Arial"/>
          <w:b/>
        </w:rPr>
        <w:t>autoritzacions necessàries per a exercir l’activitat</w:t>
      </w:r>
      <w:r w:rsidRPr="00B52549">
        <w:rPr>
          <w:rFonts w:ascii="Verdana" w:hAnsi="Verdana" w:cs="Arial"/>
        </w:rPr>
        <w:t>.</w:t>
      </w:r>
    </w:p>
    <w:p w14:paraId="1595B0AE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2AA7BC4F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Compleix les obligacions legals en matèria de prevenció de </w:t>
      </w:r>
      <w:r w:rsidRPr="00B52549">
        <w:rPr>
          <w:rFonts w:ascii="Verdana" w:hAnsi="Verdana" w:cs="Arial"/>
          <w:b/>
        </w:rPr>
        <w:t>riscos laborals</w:t>
      </w:r>
      <w:r w:rsidRPr="00B52549">
        <w:rPr>
          <w:rFonts w:ascii="Verdana" w:hAnsi="Verdana" w:cs="Arial"/>
        </w:rPr>
        <w:t>.</w:t>
      </w:r>
    </w:p>
    <w:p w14:paraId="7FEFE5E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3153F2D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 xml:space="preserve">Compleix les obligacions legals en matèria </w:t>
      </w:r>
      <w:r w:rsidRPr="00B52549">
        <w:rPr>
          <w:rFonts w:ascii="Verdana" w:hAnsi="Verdana" w:cs="Arial"/>
          <w:b/>
        </w:rPr>
        <w:t>d’igualtat efectiva de dones i homes</w:t>
      </w:r>
      <w:r w:rsidRPr="00B52549">
        <w:rPr>
          <w:rFonts w:ascii="Verdana" w:hAnsi="Verdana" w:cs="Arial"/>
        </w:rPr>
        <w:t>.</w:t>
      </w:r>
    </w:p>
    <w:p w14:paraId="7C98CC3E" w14:textId="77777777" w:rsidR="00292FFA" w:rsidRPr="00B52549" w:rsidRDefault="00292FFA" w:rsidP="00B52549">
      <w:pPr>
        <w:shd w:val="clear" w:color="auto" w:fill="FFFFFF"/>
        <w:spacing w:line="276" w:lineRule="auto"/>
        <w:jc w:val="both"/>
        <w:rPr>
          <w:rFonts w:ascii="Verdana" w:hAnsi="Verdana" w:cs="Arial"/>
          <w:snapToGrid w:val="0"/>
        </w:rPr>
      </w:pPr>
    </w:p>
    <w:p w14:paraId="0CE05D10" w14:textId="77777777" w:rsidR="00292FFA" w:rsidRPr="00B52549" w:rsidRDefault="00292FFA" w:rsidP="00B52549">
      <w:pPr>
        <w:shd w:val="clear" w:color="auto" w:fill="FFFFFF"/>
        <w:spacing w:line="276" w:lineRule="auto"/>
        <w:ind w:right="-2"/>
        <w:jc w:val="both"/>
        <w:rPr>
          <w:rFonts w:ascii="Verdana" w:hAnsi="Verdana" w:cs="Arial"/>
        </w:rPr>
      </w:pPr>
    </w:p>
    <w:p w14:paraId="165EF01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l’empresa/entitat que representa, o les seves filials o interposades: </w:t>
      </w:r>
    </w:p>
    <w:p w14:paraId="532CEAC2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7D36F6DB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financeres en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0A91C5B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</w:p>
    <w:p w14:paraId="32B19F02" w14:textId="77777777" w:rsidR="00292FFA" w:rsidRPr="00B52549" w:rsidRDefault="00292FFA" w:rsidP="00B52549">
      <w:pPr>
        <w:shd w:val="clear" w:color="auto" w:fill="FFFFFF"/>
        <w:spacing w:line="276" w:lineRule="auto"/>
        <w:ind w:left="851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ab/>
        <w:t xml:space="preserve">Té/tenen relacions legals amb </w:t>
      </w:r>
      <w:r w:rsidRPr="00B52549">
        <w:rPr>
          <w:rFonts w:ascii="Verdana" w:hAnsi="Verdana"/>
          <w:b/>
        </w:rPr>
        <w:t>paradisos fiscals</w:t>
      </w:r>
      <w:r w:rsidRPr="00B52549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632DE24C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724F5DE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/>
        </w:rPr>
        <w:t xml:space="preserve"> </w:t>
      </w:r>
      <w:r w:rsidRPr="00B52549">
        <w:rPr>
          <w:rFonts w:ascii="Verdana" w:hAnsi="Verdana"/>
        </w:rPr>
        <w:tab/>
        <w:t xml:space="preserve">No realitza/en operacions que vulnerin el que estipula la Declaració Universal dels </w:t>
      </w:r>
      <w:r w:rsidRPr="00B52549">
        <w:rPr>
          <w:rFonts w:ascii="Verdana" w:hAnsi="Verdana"/>
          <w:b/>
        </w:rPr>
        <w:t>Drets Humans</w:t>
      </w:r>
      <w:r w:rsidRPr="00B52549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69D1DD53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3324AFC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2177BA49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09325252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  <w:sz w:val="22"/>
          <w:szCs w:val="22"/>
        </w:rPr>
      </w:pPr>
    </w:p>
    <w:p w14:paraId="6A8CD86C" w14:textId="06F25D3F" w:rsidR="00292FFA" w:rsidRPr="00B52549" w:rsidRDefault="00C97649" w:rsidP="00B52549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SÍ/NO </w:t>
      </w:r>
      <w:r w:rsidR="00292FFA" w:rsidRPr="00B52549">
        <w:rPr>
          <w:rFonts w:ascii="Verdana" w:hAnsi="Verdana" w:cs="Arial"/>
        </w:rPr>
        <w:tab/>
        <w:t xml:space="preserve">Que és una persona jurídica amb més de 50 treballadors/es: </w:t>
      </w:r>
    </w:p>
    <w:p w14:paraId="38578FC3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  <w:iCs/>
          <w:u w:val="single"/>
        </w:rPr>
        <w:lastRenderedPageBreak/>
        <w:t>En cas d’haver contestat afirmativament a l’anterior:</w:t>
      </w:r>
    </w:p>
    <w:p w14:paraId="1232EE3B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B52549">
        <w:rPr>
          <w:rFonts w:ascii="Verdana" w:hAnsi="Verdana" w:cs="Arial"/>
          <w:i/>
          <w:sz w:val="22"/>
          <w:szCs w:val="22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  <w:sz w:val="22"/>
          <w:szCs w:val="22"/>
        </w:rPr>
        <w:instrText xml:space="preserve"> FORMCHECKBOX </w:instrText>
      </w:r>
      <w:r w:rsidRPr="00B52549">
        <w:rPr>
          <w:rFonts w:ascii="Verdana" w:hAnsi="Verdana" w:cs="Arial"/>
          <w:i/>
          <w:sz w:val="22"/>
          <w:szCs w:val="22"/>
        </w:rPr>
      </w:r>
      <w:r w:rsidRPr="00B52549">
        <w:rPr>
          <w:rFonts w:ascii="Verdana" w:hAnsi="Verdana" w:cs="Arial"/>
          <w:i/>
          <w:sz w:val="22"/>
          <w:szCs w:val="22"/>
        </w:rPr>
        <w:fldChar w:fldCharType="separate"/>
      </w:r>
      <w:r w:rsidRPr="00B52549">
        <w:rPr>
          <w:rFonts w:ascii="Verdana" w:hAnsi="Verdana" w:cs="Arial"/>
          <w:i/>
          <w:sz w:val="22"/>
          <w:szCs w:val="22"/>
        </w:rPr>
        <w:fldChar w:fldCharType="end"/>
      </w:r>
      <w:r w:rsidRPr="00B52549">
        <w:rPr>
          <w:rFonts w:ascii="Verdana" w:hAnsi="Verdana"/>
          <w:sz w:val="22"/>
          <w:szCs w:val="22"/>
        </w:rPr>
        <w:tab/>
      </w:r>
      <w:r w:rsidRPr="00B52549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46E9FE5D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B52549">
        <w:rPr>
          <w:rFonts w:ascii="Verdana" w:hAnsi="Verdana" w:cs="Arial"/>
          <w:iCs/>
          <w:u w:val="single"/>
        </w:rPr>
        <w:t>I aplica una de les dues següents opcions:</w:t>
      </w:r>
    </w:p>
    <w:p w14:paraId="19D000B7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</w:r>
      <w:r w:rsidRPr="00B52549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5BB83888" w14:textId="77777777" w:rsidR="00292FFA" w:rsidRPr="00B52549" w:rsidRDefault="00292FFA" w:rsidP="00B52549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</w:rPr>
        <w:instrText xml:space="preserve"> FORMCHECKBOX </w:instrText>
      </w:r>
      <w:r w:rsidRPr="00B52549">
        <w:rPr>
          <w:rFonts w:ascii="Verdana" w:hAnsi="Verdana" w:cs="Arial"/>
        </w:rPr>
      </w:r>
      <w:r w:rsidRPr="00B52549">
        <w:rPr>
          <w:rFonts w:ascii="Verdana" w:hAnsi="Verdana" w:cs="Arial"/>
        </w:rPr>
        <w:fldChar w:fldCharType="separate"/>
      </w:r>
      <w:r w:rsidRPr="00B52549">
        <w:rPr>
          <w:rFonts w:ascii="Verdana" w:hAnsi="Verdana" w:cs="Arial"/>
        </w:rPr>
        <w:fldChar w:fldCharType="end"/>
      </w:r>
      <w:r w:rsidRPr="00B52549">
        <w:rPr>
          <w:rFonts w:ascii="Verdana" w:hAnsi="Verdana" w:cs="Arial"/>
        </w:rPr>
        <w:t xml:space="preserve"> </w:t>
      </w:r>
      <w:r w:rsidRPr="00B52549">
        <w:rPr>
          <w:rFonts w:ascii="Verdana" w:hAnsi="Verdana" w:cs="Arial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concretament.</w:t>
      </w:r>
    </w:p>
    <w:p w14:paraId="17BFFF7E" w14:textId="77777777" w:rsidR="00292FFA" w:rsidRPr="00B52549" w:rsidRDefault="00292FFA" w:rsidP="00B52549">
      <w:pPr>
        <w:shd w:val="clear" w:color="auto" w:fill="FFFFFF"/>
        <w:spacing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En relació amb la documentació aportada en el sobre/es ............., considera </w:t>
      </w:r>
      <w:r w:rsidRPr="00B52549">
        <w:rPr>
          <w:rFonts w:ascii="Verdana" w:hAnsi="Verdana"/>
          <w:b/>
        </w:rPr>
        <w:t>confidencials</w:t>
      </w:r>
      <w:r w:rsidRPr="00B52549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3BB9409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4CEED291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</w:t>
      </w:r>
    </w:p>
    <w:p w14:paraId="0110E0FE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</w:t>
      </w:r>
    </w:p>
    <w:p w14:paraId="7F941B5B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</w:t>
      </w:r>
    </w:p>
    <w:p w14:paraId="6FEA5CE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0CFB1669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179783C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Que l’esmentat caràcter confidencial es justifica en les següents raons: </w:t>
      </w:r>
    </w:p>
    <w:p w14:paraId="2AA81828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</w:p>
    <w:p w14:paraId="0DB3715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1.- ........................................................................................................</w:t>
      </w:r>
    </w:p>
    <w:p w14:paraId="381053B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2.- ........................................................................................................</w:t>
      </w:r>
    </w:p>
    <w:p w14:paraId="6568CBBA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/>
        </w:rPr>
      </w:pPr>
      <w:r w:rsidRPr="00B52549">
        <w:rPr>
          <w:rFonts w:ascii="Verdana" w:hAnsi="Verdana"/>
        </w:rPr>
        <w:t>3.- ........................................................................................................</w:t>
      </w:r>
    </w:p>
    <w:p w14:paraId="005C9184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  <w:i/>
        </w:rPr>
      </w:pPr>
      <w:r w:rsidRPr="00B52549">
        <w:rPr>
          <w:rFonts w:ascii="Verdana" w:hAnsi="Verdana" w:cs="Arial"/>
          <w:i/>
        </w:rPr>
        <w:t>.....</w:t>
      </w:r>
    </w:p>
    <w:p w14:paraId="7A471A7D" w14:textId="77777777" w:rsidR="00292FFA" w:rsidRPr="00B52549" w:rsidRDefault="00292FFA" w:rsidP="00B52549">
      <w:p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</w:rPr>
      </w:pPr>
    </w:p>
    <w:p w14:paraId="1D86FE32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</w:rPr>
      </w:pPr>
    </w:p>
    <w:p w14:paraId="5ED276BD" w14:textId="77777777" w:rsidR="00292FFA" w:rsidRPr="00B52549" w:rsidRDefault="00292FFA" w:rsidP="00B52549">
      <w:pPr>
        <w:spacing w:line="276" w:lineRule="auto"/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B52549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52549">
        <w:rPr>
          <w:rFonts w:ascii="Verdana" w:hAnsi="Verdana" w:cs="Arial"/>
          <w:i/>
        </w:rPr>
        <w:instrText xml:space="preserve"> FORMCHECKBOX </w:instrText>
      </w:r>
      <w:r w:rsidRPr="00B52549">
        <w:rPr>
          <w:rFonts w:ascii="Verdana" w:hAnsi="Verdana" w:cs="Arial"/>
          <w:i/>
        </w:rPr>
      </w:r>
      <w:r w:rsidRPr="00B52549">
        <w:rPr>
          <w:rFonts w:ascii="Verdana" w:hAnsi="Verdana" w:cs="Arial"/>
          <w:i/>
        </w:rPr>
        <w:fldChar w:fldCharType="separate"/>
      </w:r>
      <w:r w:rsidRPr="00B52549">
        <w:rPr>
          <w:rFonts w:ascii="Verdana" w:hAnsi="Verdana" w:cs="Arial"/>
          <w:i/>
        </w:rPr>
        <w:fldChar w:fldCharType="end"/>
      </w:r>
      <w:r w:rsidRPr="00B52549">
        <w:rPr>
          <w:rFonts w:ascii="Verdana" w:hAnsi="Verdana" w:cs="Arial"/>
          <w:i/>
        </w:rPr>
        <w:t xml:space="preserve"> </w:t>
      </w:r>
      <w:r w:rsidRPr="00B52549">
        <w:rPr>
          <w:rFonts w:ascii="Verdana" w:hAnsi="Verdana" w:cs="Arial"/>
          <w:i/>
        </w:rPr>
        <w:tab/>
      </w:r>
      <w:r w:rsidRPr="00B52549">
        <w:rPr>
          <w:rFonts w:ascii="Verdana" w:hAnsi="Verdana" w:cs="Arial"/>
        </w:rPr>
        <w:t xml:space="preserve">Accepta </w:t>
      </w:r>
      <w:r w:rsidRPr="00B52549">
        <w:rPr>
          <w:rFonts w:ascii="Verdana" w:hAnsi="Verdana" w:cs="Arial"/>
          <w:b/>
        </w:rPr>
        <w:t>sotmetre’s a la jurisdicció dels jutjats i tribunals espanyols</w:t>
      </w:r>
      <w:r w:rsidRPr="00B52549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4B2221CD" w14:textId="77777777" w:rsidR="00292FFA" w:rsidRPr="00B52549" w:rsidRDefault="00292FFA" w:rsidP="00B52549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</w:p>
    <w:p w14:paraId="4259EF5F" w14:textId="427BF9A9" w:rsidR="00292FFA" w:rsidRPr="00B52549" w:rsidRDefault="00292FFA" w:rsidP="00B52549">
      <w:pPr>
        <w:spacing w:line="276" w:lineRule="auto"/>
        <w:jc w:val="both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2925AB74" w14:textId="77777777" w:rsidR="00292FFA" w:rsidRPr="00B52549" w:rsidRDefault="00292FFA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7BD44B95" w14:textId="77777777" w:rsidR="00900798" w:rsidRPr="00B52549" w:rsidRDefault="00900798" w:rsidP="00B52549">
      <w:pPr>
        <w:spacing w:after="240" w:line="276" w:lineRule="auto"/>
        <w:jc w:val="center"/>
        <w:rPr>
          <w:rFonts w:ascii="Verdana" w:hAnsi="Verdana" w:cs="Arial"/>
          <w:b/>
          <w:highlight w:val="yellow"/>
          <w:u w:val="single"/>
        </w:rPr>
        <w:sectPr w:rsidR="00900798" w:rsidRPr="00B52549" w:rsidSect="002B54F0">
          <w:headerReference w:type="default" r:id="rId8"/>
          <w:footerReference w:type="default" r:id="rId9"/>
          <w:pgSz w:w="11906" w:h="16838" w:code="9"/>
          <w:pgMar w:top="2836" w:right="849" w:bottom="1135" w:left="1418" w:header="709" w:footer="593" w:gutter="0"/>
          <w:cols w:space="708"/>
          <w:docGrid w:linePitch="272"/>
        </w:sectPr>
      </w:pPr>
    </w:p>
    <w:p w14:paraId="27CB6F68" w14:textId="5D54086E" w:rsidR="00900798" w:rsidRPr="00B52549" w:rsidRDefault="00900798" w:rsidP="00B52549">
      <w:pPr>
        <w:spacing w:after="240" w:line="276" w:lineRule="auto"/>
        <w:jc w:val="center"/>
        <w:rPr>
          <w:rFonts w:ascii="Verdana" w:hAnsi="Verdana" w:cs="Arial"/>
          <w:b/>
          <w:highlight w:val="yellow"/>
          <w:u w:val="single"/>
        </w:rPr>
      </w:pPr>
    </w:p>
    <w:p w14:paraId="667B9458" w14:textId="732245FF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t>ANNEX 2</w:t>
      </w:r>
    </w:p>
    <w:p w14:paraId="2DF6E6FC" w14:textId="77777777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OFERTA ECONÒMICA i DE CRITERIS D’ADJUDICACIÓ AUTOMÀTICS</w:t>
      </w:r>
    </w:p>
    <w:p w14:paraId="28194922" w14:textId="7F3328AC" w:rsidR="007015BF" w:rsidRPr="00B52549" w:rsidRDefault="007015B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>El Sr./la Sra. ... domiciliat/</w:t>
      </w:r>
      <w:proofErr w:type="spellStart"/>
      <w:r w:rsidRPr="00B52549">
        <w:rPr>
          <w:rFonts w:ascii="Verdana" w:hAnsi="Verdana" w:cs="Verdana"/>
          <w:color w:val="000000"/>
        </w:rPr>
        <w:t>ada</w:t>
      </w:r>
      <w:proofErr w:type="spellEnd"/>
      <w:r w:rsidRPr="00B52549">
        <w:rPr>
          <w:rFonts w:ascii="Verdana" w:hAnsi="Verdana" w:cs="Verdana"/>
          <w:color w:val="000000"/>
        </w:rPr>
        <w:t xml:space="preserve"> a ... carrer ... núm. ... , amb DNI/NIF núm. ... , major d'edat, en nom propi, o en representació de l'empresa ... amb domicili a ... carrer ... núm. ..., amb l’adreça de correu electrònic següent per rebre les comunicacions electròniques (....................@..............), </w:t>
      </w:r>
      <w:r w:rsidR="001D10AB" w:rsidRPr="00B45935">
        <w:rPr>
          <w:rFonts w:ascii="Verdana" w:hAnsi="Verdana" w:cs="Verdana"/>
        </w:rPr>
        <w:t xml:space="preserve">tel...................., </w:t>
      </w:r>
      <w:r w:rsidRPr="00B45935">
        <w:rPr>
          <w:rFonts w:ascii="Verdana" w:hAnsi="Verdana" w:cs="Verdana"/>
        </w:rPr>
        <w:t>assabentat/</w:t>
      </w:r>
      <w:proofErr w:type="spellStart"/>
      <w:r w:rsidRPr="00B45935">
        <w:rPr>
          <w:rFonts w:ascii="Verdana" w:hAnsi="Verdana" w:cs="Verdana"/>
        </w:rPr>
        <w:t>ada</w:t>
      </w:r>
      <w:proofErr w:type="spellEnd"/>
      <w:r w:rsidRPr="00B45935">
        <w:rPr>
          <w:rFonts w:ascii="Verdana" w:hAnsi="Verdana" w:cs="Verdana"/>
        </w:rPr>
        <w:t xml:space="preserve"> de les condicions exigides per optar a l’adjudicació del contracte núm. </w:t>
      </w:r>
      <w:r w:rsidR="00B45935" w:rsidRPr="00B45935">
        <w:rPr>
          <w:rFonts w:ascii="Verdana" w:hAnsi="Verdana" w:cs="Verdana"/>
        </w:rPr>
        <w:t>26000084</w:t>
      </w:r>
      <w:r w:rsidRPr="00B45935">
        <w:rPr>
          <w:rFonts w:ascii="Verdana" w:hAnsi="Verdana" w:cs="Verdana"/>
        </w:rPr>
        <w:t xml:space="preserve">, Expedient </w:t>
      </w:r>
      <w:r w:rsidR="00F51764" w:rsidRPr="00B45935">
        <w:rPr>
          <w:rFonts w:ascii="Verdana" w:hAnsi="Verdana" w:cs="Verdana"/>
        </w:rPr>
        <w:t>26/00</w:t>
      </w:r>
      <w:r w:rsidR="003F6E7F" w:rsidRPr="00B45935">
        <w:rPr>
          <w:rFonts w:ascii="Verdana" w:hAnsi="Verdana" w:cs="Verdana"/>
        </w:rPr>
        <w:t>98</w:t>
      </w:r>
      <w:r w:rsidRPr="00B45935">
        <w:rPr>
          <w:rFonts w:ascii="Verdana" w:hAnsi="Verdana" w:cs="Verdana"/>
        </w:rPr>
        <w:t xml:space="preserve">, que té per objecte </w:t>
      </w:r>
      <w:r w:rsidR="00B52549" w:rsidRPr="00B45935">
        <w:rPr>
          <w:rFonts w:ascii="Verdana" w:hAnsi="Verdana" w:cs="Verdana"/>
        </w:rPr>
        <w:t xml:space="preserve">el </w:t>
      </w:r>
      <w:r w:rsidR="00F51764" w:rsidRPr="00B45935">
        <w:rPr>
          <w:rFonts w:ascii="Verdana" w:hAnsi="Verdana" w:cs="Arial"/>
          <w:snapToGrid w:val="0"/>
        </w:rPr>
        <w:t xml:space="preserve">subministrament </w:t>
      </w:r>
      <w:r w:rsidR="003F6E7F" w:rsidRPr="00B45935">
        <w:rPr>
          <w:rFonts w:ascii="Verdana" w:hAnsi="Verdana" w:cs="Arial"/>
          <w:snapToGrid w:val="0"/>
        </w:rPr>
        <w:t xml:space="preserve">de material d'oficina no estàndard, amb mesures </w:t>
      </w:r>
      <w:r w:rsidR="003F6E7F" w:rsidRPr="003F6E7F">
        <w:rPr>
          <w:rFonts w:ascii="Verdana" w:hAnsi="Verdana" w:cs="Arial"/>
          <w:snapToGrid w:val="0"/>
        </w:rPr>
        <w:t>de contractació  pública sostenible</w:t>
      </w:r>
      <w:r w:rsidRPr="00B52549">
        <w:rPr>
          <w:rFonts w:ascii="Verdana" w:hAnsi="Verdana" w:cs="Verdana"/>
          <w:color w:val="000000"/>
        </w:rPr>
        <w:t xml:space="preserve">, manifesta que: </w:t>
      </w:r>
    </w:p>
    <w:p w14:paraId="6D176F8C" w14:textId="77777777" w:rsidR="007015BF" w:rsidRPr="00B52549" w:rsidRDefault="007015B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31734C4C" w14:textId="0085E299" w:rsidR="007015BF" w:rsidRPr="00FE5425" w:rsidRDefault="007015BF" w:rsidP="00FE5425">
      <w:pPr>
        <w:pStyle w:val="Pargrafdellista"/>
        <w:numPr>
          <w:ilvl w:val="1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FE5425">
        <w:rPr>
          <w:rFonts w:ascii="Verdana" w:hAnsi="Verdana" w:cs="Verdana"/>
          <w:color w:val="000000"/>
        </w:rPr>
        <w:t>es compromet a realitzar-lo amb subjecció al plec de clàusules administratives particulars i al de prescripcions tècniques, i pel preu de:</w:t>
      </w:r>
    </w:p>
    <w:p w14:paraId="59DCA3D4" w14:textId="77777777" w:rsidR="00FE5425" w:rsidRPr="00FE5425" w:rsidRDefault="00FE5425" w:rsidP="00FE542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2F42BBC7" w14:textId="7ED3DA29" w:rsidR="007015BF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Import ofert (IVA no inclòs):............. €</w:t>
      </w:r>
    </w:p>
    <w:p w14:paraId="6B8EA308" w14:textId="12411483" w:rsidR="00FE5425" w:rsidRPr="00B52549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IVA (...% IVA):................................€</w:t>
      </w:r>
    </w:p>
    <w:p w14:paraId="0E96BADF" w14:textId="5E3996C6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TOTAL (IVA INCLÒS):.......................€</w:t>
      </w:r>
    </w:p>
    <w:p w14:paraId="52F9145C" w14:textId="77777777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53E0447E" w14:textId="39D46F95" w:rsidR="007015BF" w:rsidRPr="00C130D4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</w:rPr>
      </w:pPr>
      <w:r w:rsidRPr="00C130D4">
        <w:rPr>
          <w:rFonts w:ascii="Verdana" w:hAnsi="Verdana" w:cs="Verdana"/>
          <w:color w:val="000000"/>
        </w:rPr>
        <w:t xml:space="preserve">Adjuntem annex 2.1 en format </w:t>
      </w:r>
      <w:proofErr w:type="spellStart"/>
      <w:r w:rsidRPr="00C130D4">
        <w:rPr>
          <w:rFonts w:ascii="Verdana" w:hAnsi="Verdana" w:cs="Verdana"/>
          <w:color w:val="000000"/>
        </w:rPr>
        <w:t>excel</w:t>
      </w:r>
      <w:proofErr w:type="spellEnd"/>
      <w:r w:rsidRPr="00C130D4">
        <w:rPr>
          <w:rFonts w:ascii="Verdana" w:hAnsi="Verdana" w:cs="Verdana"/>
          <w:color w:val="000000"/>
        </w:rPr>
        <w:t xml:space="preserve"> i </w:t>
      </w:r>
      <w:proofErr w:type="spellStart"/>
      <w:r w:rsidRPr="00C130D4">
        <w:rPr>
          <w:rFonts w:ascii="Verdana" w:hAnsi="Verdana" w:cs="Verdana"/>
          <w:color w:val="000000"/>
        </w:rPr>
        <w:t>pd</w:t>
      </w:r>
      <w:r w:rsidR="00A14B00" w:rsidRPr="00C130D4">
        <w:rPr>
          <w:rFonts w:ascii="Verdana" w:hAnsi="Verdana" w:cs="Verdana"/>
          <w:color w:val="000000"/>
        </w:rPr>
        <w:t>f</w:t>
      </w:r>
      <w:proofErr w:type="spellEnd"/>
      <w:r w:rsidR="00886D0A">
        <w:rPr>
          <w:rFonts w:ascii="Verdana" w:hAnsi="Verdana" w:cs="Verdana"/>
          <w:color w:val="000000"/>
        </w:rPr>
        <w:t>,</w:t>
      </w:r>
      <w:r w:rsidRPr="00C130D4">
        <w:rPr>
          <w:rFonts w:ascii="Verdana" w:hAnsi="Verdana" w:cs="Verdana"/>
          <w:color w:val="000000"/>
        </w:rPr>
        <w:t xml:space="preserve"> </w:t>
      </w:r>
      <w:r w:rsidR="00B455DA" w:rsidRPr="00C130D4">
        <w:rPr>
          <w:rFonts w:ascii="Verdana" w:hAnsi="Verdana" w:cs="Verdana"/>
          <w:color w:val="000000"/>
        </w:rPr>
        <w:t xml:space="preserve">que haurà de ser </w:t>
      </w:r>
      <w:r w:rsidRPr="00C130D4">
        <w:rPr>
          <w:rFonts w:ascii="Verdana" w:hAnsi="Verdana" w:cs="Verdana"/>
          <w:color w:val="000000"/>
        </w:rPr>
        <w:t xml:space="preserve">degudament </w:t>
      </w:r>
      <w:r w:rsidRPr="00C130D4">
        <w:rPr>
          <w:rFonts w:ascii="Verdana" w:hAnsi="Verdana" w:cs="Verdana"/>
        </w:rPr>
        <w:t>completat</w:t>
      </w:r>
      <w:r w:rsidR="00886D0A">
        <w:rPr>
          <w:rFonts w:ascii="Verdana" w:hAnsi="Verdana" w:cs="Verdana"/>
        </w:rPr>
        <w:t>.</w:t>
      </w:r>
    </w:p>
    <w:p w14:paraId="643422BC" w14:textId="77777777" w:rsid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CD0F7BF" w14:textId="05EE4C45" w:rsidR="00FE5425" w:rsidRPr="00FE5425" w:rsidRDefault="00FE542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  <w:u w:val="single"/>
        </w:rPr>
      </w:pPr>
      <w:r w:rsidRPr="00FE5425">
        <w:rPr>
          <w:rFonts w:ascii="Verdana" w:hAnsi="Verdana" w:cs="Verdana"/>
          <w:b/>
          <w:bCs/>
          <w:color w:val="000000"/>
          <w:u w:val="single"/>
        </w:rPr>
        <w:t>NOTA: No s’acceptarà cap oferta que no inclogui l’annex 2.1. degudament completat</w:t>
      </w:r>
    </w:p>
    <w:p w14:paraId="13A55980" w14:textId="77777777" w:rsidR="002F4F21" w:rsidRDefault="002F4F21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7DAB5FC" w14:textId="42595423" w:rsidR="00C81785" w:rsidRDefault="00C8178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 w:rsidRPr="00C81785">
        <w:rPr>
          <w:rFonts w:ascii="Verdana" w:hAnsi="Verdana" w:cs="Verdana"/>
          <w:b/>
          <w:bCs/>
          <w:color w:val="000000"/>
        </w:rPr>
        <w:t>En cas de discrepàncies en la informació prevaldrà l’oferta que s’obtingui de l’aplicació dels preus unitaris oferts.</w:t>
      </w:r>
    </w:p>
    <w:p w14:paraId="5B1AE1E9" w14:textId="7777777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52A699C3" w14:textId="7777777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</w:p>
    <w:p w14:paraId="413DC2A3" w14:textId="0FB9CFB7" w:rsidR="003F6E7F" w:rsidRDefault="003F6E7F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1.2.- En cas de resultar adjudicataris ens comprometem a lliurar les comandes en un termini de </w:t>
      </w:r>
      <w:r w:rsidR="007953B0">
        <w:rPr>
          <w:rFonts w:ascii="Verdana" w:hAnsi="Verdana" w:cs="Verdana"/>
          <w:b/>
          <w:bCs/>
          <w:color w:val="000000"/>
        </w:rPr>
        <w:t>........</w:t>
      </w:r>
      <w:r>
        <w:rPr>
          <w:rFonts w:ascii="Verdana" w:hAnsi="Verdana" w:cs="Verdana"/>
          <w:b/>
          <w:bCs/>
          <w:color w:val="000000"/>
        </w:rPr>
        <w:t>(indicar 5 o 3) dies</w:t>
      </w:r>
      <w:r w:rsidR="007953B0">
        <w:rPr>
          <w:rFonts w:ascii="Verdana" w:hAnsi="Verdana" w:cs="Verdana"/>
          <w:b/>
          <w:bCs/>
          <w:color w:val="000000"/>
        </w:rPr>
        <w:t xml:space="preserve"> laborables</w:t>
      </w:r>
    </w:p>
    <w:p w14:paraId="6B0A30F6" w14:textId="77777777" w:rsidR="00C81785" w:rsidRPr="00B52549" w:rsidRDefault="00C81785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428E1C01" w14:textId="04EE2DED" w:rsidR="000E1D67" w:rsidRPr="00B52549" w:rsidRDefault="005A7CF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>En cap cas es podr</w:t>
      </w:r>
      <w:r w:rsidR="00C81785">
        <w:rPr>
          <w:rFonts w:ascii="Verdana" w:hAnsi="Verdana" w:cs="Verdana"/>
          <w:color w:val="000000"/>
        </w:rPr>
        <w:t>à</w:t>
      </w:r>
      <w:r w:rsidR="000E1D67" w:rsidRPr="00B52549">
        <w:rPr>
          <w:rFonts w:ascii="Verdana" w:hAnsi="Verdana" w:cs="Verdana"/>
          <w:color w:val="000000"/>
        </w:rPr>
        <w:t xml:space="preserve"> superar el preu unitari</w:t>
      </w:r>
      <w:r w:rsidR="00C81785">
        <w:rPr>
          <w:rFonts w:ascii="Verdana" w:hAnsi="Verdana" w:cs="Verdana"/>
          <w:color w:val="000000"/>
        </w:rPr>
        <w:t>.</w:t>
      </w:r>
    </w:p>
    <w:p w14:paraId="0856C645" w14:textId="77777777" w:rsidR="000E1D67" w:rsidRPr="00B52549" w:rsidRDefault="000E1D67" w:rsidP="00B52549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09CA2FFD" w14:textId="77777777" w:rsidR="001512E8" w:rsidRPr="00B52549" w:rsidRDefault="001512E8" w:rsidP="00B52549">
      <w:pPr>
        <w:spacing w:line="276" w:lineRule="auto"/>
        <w:jc w:val="both"/>
        <w:rPr>
          <w:rFonts w:ascii="Verdana" w:hAnsi="Verdana" w:cs="Verdana"/>
          <w:b/>
          <w:bCs/>
          <w:color w:val="000000"/>
          <w:highlight w:val="yellow"/>
        </w:rPr>
      </w:pPr>
    </w:p>
    <w:p w14:paraId="2339DA5B" w14:textId="77777777" w:rsidR="002F4F21" w:rsidRPr="00B52549" w:rsidRDefault="002F4F21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4B754B1" w14:textId="77777777" w:rsidR="002F4F21" w:rsidRPr="00B52549" w:rsidRDefault="002F4F21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25983052" w14:textId="77777777" w:rsidR="00F1568D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F1568D" w:rsidSect="00900798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0FB4F6A3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45ECF3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tbl>
      <w:tblPr>
        <w:tblW w:w="14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0"/>
        <w:gridCol w:w="1111"/>
        <w:gridCol w:w="1125"/>
        <w:gridCol w:w="877"/>
        <w:gridCol w:w="1025"/>
        <w:gridCol w:w="140"/>
        <w:gridCol w:w="735"/>
        <w:gridCol w:w="840"/>
        <w:gridCol w:w="774"/>
        <w:gridCol w:w="1763"/>
      </w:tblGrid>
      <w:tr w:rsidR="00F1568D" w14:paraId="7AEB310A" w14:textId="77777777" w:rsidTr="00F1568D">
        <w:trPr>
          <w:trHeight w:val="510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7830E" w14:textId="3C43E05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ANNEX </w:t>
            </w:r>
            <w:r w:rsidR="00217E23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1 - RELACIO ARTICLES MATERIAL D'OFICINA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B5E8C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Format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6C5A6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Quantitat estimada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95242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Preu sortida 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5AFD4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Import sortida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E7299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43E75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Preu ofert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CE0DB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IMPORT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AD693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Alerta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694E6" w14:textId="77777777" w:rsidR="00F1568D" w:rsidRDefault="00F156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Marques i models proposats (*)</w:t>
            </w:r>
          </w:p>
        </w:tc>
      </w:tr>
      <w:tr w:rsidR="00F1568D" w14:paraId="22295C7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C545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AGENDA BASICA D/P CATALÁ 200X140MM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0D8BE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BD094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9423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DB03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2CFF7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519D3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096C7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94275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B6215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6AFAC2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E4AF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AGENDA BASICA S/V CATALA 200X140MM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1F46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6CC8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41895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FE70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8F493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F7BF7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79B3F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FAD6B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0CE4B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449432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6B51C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AGUANTALLIBRES METAL.LIC JOC 2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2DBBF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90460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DA36F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C11E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C69E4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B31D2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732C3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738D3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FE993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56A4F2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1029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ARXIU DEFINITIU FOLI 25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EDE84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F58C5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15D28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B491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7081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24EC8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92FFD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6E8EB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64C1C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FB063B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6B419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ATRIL DE SOL A4 25X25X12,2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BF2CB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36EE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62688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0464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A4DFB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276C1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6A647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9C958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21185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96FD1C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EBC6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BASCULA DIGITAL DYMO 5KG M5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BE692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D3C2D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E5D61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32E7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2A333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FCAB3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4120B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90EE1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0B9C1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35614D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CECA2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 DE NOTES ENRI ESPIRAL TAPA TOVA 16 ESPIRAL SUPERIOR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2F243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8D6C8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8A793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9604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CFD5E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4D71F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198D9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59753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F2313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E31531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984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 ESPIRAL 1/8 C4 80 FULLS (A6) 80 FULLS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1EFF4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3410D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7633D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E7F3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5333D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F907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B44DE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1E4ED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C394D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14B796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E986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 ESPIRAL OFFICE 1/8 C4 ENRI 80 FULLS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38FCC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46774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5B750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46B6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B8FF3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23048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71369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48E5C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A3B45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19231E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C420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 ESPIRAL SUPERIOR 1/16 C4 (A7) 80 FULLS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FEAE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8ADCB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42786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0EC8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F591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A14A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97658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1F70A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313A3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9947C6C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907B0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 ESPIRAL SUPERIOR A5 C4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CD745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F6216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6C2B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B11F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7C5BD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DC024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510A7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0BE79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C0CD6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F383A2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6282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BIC ROUND STIC ECOLOGIC BLAU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F04A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7059A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2C347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E54FB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2FBF7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D1744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6784A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594DA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055F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D6B103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B8A2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BIC TARONJA PUNTA FINA BLAU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90363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7D98D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5DC31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2A97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FC1F2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4351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B4D0F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C1CDB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FD45C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A53DFB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A639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PILOT G2 RETRACTIL TINTA BLAU GEL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ABDF5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A2EE4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9C216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AB08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22C4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38F9A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CE6A6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D529D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B2117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077E63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A23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PILOT REXGRIP BLAU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FB814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9A6D0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55C49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4ACC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451DC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94C3F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2DF48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0AC22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C7F7B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784537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80D6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PILOT REXGRIP VERMELL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B5C83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CF792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67BD1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CD535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01F83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9D5DD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2645C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504F2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F9F6F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7448EF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3187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PUNTA NORMAL COLORS BIC ROUND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4E0FB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BD460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33778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C198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EBDE7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C221F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9DFD7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12687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3DB48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6746F5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C87F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BOLIGRAF PUNTER VINTAGE TOUCH PEN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6A104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009C4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778FF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DA66C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A5796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2EEBC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176A0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4BBF13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EE13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A6510B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DF501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BOSSES CAMISETA 35X50 100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1152A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9BF27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B24C8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E837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76AE2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039E9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E7652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1FD39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054CE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9765FA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F168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BOSSES KRAFT 32X16X35 50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50B91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D8DA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53C2C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5840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879C2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7E24D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58071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143BF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4C76C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8078E6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15B7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BOSSES MINIGRIP 250X330MM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5DF7F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FE602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BB6C1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EA9E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393DA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FE88E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D7EFD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1831B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381EF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5A10C3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F5F4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BOSSES NANSA KRAFT APLI 39X32X16 CM 50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283BA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8478D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1C929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FA2F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8A97F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F5DE1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54F02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8D773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2410B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022229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5FC4B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BOSSES RECICLATGE 175X250 MM 100 UNI.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09CB9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D41B0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1E886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62D61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BC1CE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AE9D0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CA1CE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C3DFB3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69B3C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4B0204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960A7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ANELLA METAL.LICA APLI 20MM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1D657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CAF42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0464A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69CF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103C9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F25C8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D48CC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2A3B3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2E5CE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5D7F68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D238E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20 FUNDES PP NEGRE 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DCCC5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9896F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E3C49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9A64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6DC2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D7CCE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DB9E7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5A329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528C2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9BBEA0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99FF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30 FUNDES PP NEGRE 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1B8BE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D39C8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27A41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E7B5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5E9D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DF9D2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9D658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4D672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7A2A7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AFDB9D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DDD5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A4 40 MM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F247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B75A1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0890F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EB87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E85BF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1BFFC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31076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F4FF03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E7E9B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72963E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04FD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A4 MINICLIP SUPERIOR PP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92DA6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D21E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E42B1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689A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EC3D7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FEB7B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DA341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0CCC3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042C6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AC77C1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B97D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DIBUIX VERNISSADA A3 EXA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2D396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FECDA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25295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B07B3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741A8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2A07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6EB9B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D7001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2A3F3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7BC225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156A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DURACLIP A4 30 FULLS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9610B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0C4AB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9A761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B0372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3FB55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1DC2D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C7CCE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0B9E5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C752B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C9449C6" w14:textId="77777777" w:rsidTr="00F1568D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7E16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899CA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7D224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A5C4B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0F6B2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B1971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FEE85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24ED7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B5974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8BA5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9041C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38BB1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6E8A5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BD364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D7BDA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568D" w14:paraId="0D304D90" w14:textId="77777777" w:rsidTr="00F1568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E863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EXACOMPTA A4 GOMES 40MM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EF328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71993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0FB3B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E3A1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B655B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027E5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B64A1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4536C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5496F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968C29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C39E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GOMES POLIPROPILE NEGRA 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E5E2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407F8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697CE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92AA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16B51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2D29F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AEC81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3EBD0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E7530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93165E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E7B5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A4 MINICLIP LATERAL PP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CE99F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F4642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B30F7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47C1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F9DC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93633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5104D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32EB1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70D1E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3AC2D2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1E563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MINICLIP SUPERIOR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DE178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3A766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DE3D9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EA0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84C18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00712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02496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C6B28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BBFB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307F9C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CE7D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CARPETA PORTAFOLIS 40 FUNDES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68110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63250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900FF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C1B78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AA510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F2FA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8B913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4FAF3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00E96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C4EF42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51D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CENDRER PAPERERA PLATA RAL 9006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5B065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0FE6C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14C3E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C081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BF941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A18E4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DCE65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7D13D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6FC11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60BF40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97ED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DYMO D112MM NEGRE / BLANC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83F5E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7DFCD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5A382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8D47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6A7CD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4522A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4DFCA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E2C38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72D2C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43C424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CA58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DYMO D119MM BLANC /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87EE3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CB4FB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BEB44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66DC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7EDD7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02D41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8FDA4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B6117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C9C2A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18D088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C7629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DYMO D19MM NEGRE / BLANC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1D980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5D998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D7EC9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B61A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FEEC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B0F17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2CAC9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E6CDF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7848C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BEB172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C33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DYMO TAG PAPER BLANC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AB16E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99C1C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ABDBC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BAED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0E915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EABB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31AC6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B0152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277CC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6BB550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3A9A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DYMO TAG PLASTIC BLANC PERLA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F042E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42C26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299FD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60FE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FD53C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84F0E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1AE3D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A3E76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F23A8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E021E5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9080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CINTA PER A TARGETA IDENTIFICATIVA 10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75569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87061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008AA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D3DF4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2A03A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C165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5198D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61416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16E95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296AB6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53063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COIXI LUMBAR MESH PROFESSIONAL FELLOWES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2223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AD56C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E72F3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B34C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F4DAC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79393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94CCA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7CA63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0193F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662D5A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935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COIXI LUMBAR ULTIMATE PROFESSIONAL FELLOWES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BDAF7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028FA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4DBE7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0383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CA5CA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51E42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AAE32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D8CBA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09648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21AF03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C3BF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COIXINET 4915 VERMELL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86599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26BE8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6748D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3035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846E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A18F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1D8E5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EB5B2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13D68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1B1F64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E0D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COIXINET PRINTY 4912/6 BLAU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D119F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DDEE3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08E44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2AADB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57469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3B9AC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AD4CD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697C5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D404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A67796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14B1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COIXINET TRODAT 4927/4727 VERMELL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AC0F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FAB1F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ABEA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FF52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2D1B7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83311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002F0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19054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ED01B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8FEC8A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A7A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COMPTAFILS DE 7X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34196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BE5B0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B61B3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DFAD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CE263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9CC05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8C3BA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D8376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D3235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31FD34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443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CORRECTOR PRITT COMPACT FLEX 4,2MM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72CC8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1D181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31AA9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9DE8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8A0CE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DAE1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ABAC3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F9FB3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26588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519762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9B55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CORRECTOR TOMBOW ECOLOGIC 4.2MM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ADD2C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7CA4F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D07A4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0EA7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60835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9AA65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EB87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AED9E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EAC1C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C0DC5E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6246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DATAFON ROTLLE 75X15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3FA82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23FD6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BD024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E326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B102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C0451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28786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A0B01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8F0DB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9D0491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6EE18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 CROMATIC 23.5 CM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CEB6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294CE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7751F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1599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26A0F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F9020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CFEDD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E4DB9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CA66A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8D7759C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FE07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DISPENSADOR POST IT INDEX LLISOS 1/2"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A27C5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89B46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DBC61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4B29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49DE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7A65D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A2729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126073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0AD69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278120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7CD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ENQUADERNADORA ESPIRAL FELLOWES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17C3B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BD1BE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E52D0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CA4B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486F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DEEC7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237D0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7F8A7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F0083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D8D75B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586D8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ETIQUETES APLI A4 210X148MM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6EF63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E76BF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2615C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F84B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32095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9DFB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D2624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1055F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BDE1D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11D303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9659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FOLRE AUTOADHESIU 20M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EC0F1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0C34D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53A7C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8FD7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00E5E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155F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CCC12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1A9A6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A26C3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DA069A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EE84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FUNDES DE PVC 20 DIAPOSITIVES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B288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23998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C5F30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8968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847E9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F9E2E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83065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9747F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B1B60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BB06B5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2205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GRAPADORA SENSE GRAPES PLUS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9F2F9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F1EEC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630FB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F49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A416D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0DE93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B9918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1146C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D6275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04BBA3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35CB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GRAPES NOVUS 23/8 CAIXA 1000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D8F6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86CF0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BFFD1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DC0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BF7F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90A93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B89FB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D4D9B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B058C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C5F277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2BE1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GRAPES NOVUS SUPER 23/17 GALVANITZADES CAIXA 1000 UNITATS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B385D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21A0B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1FFEC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4,03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EC24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8,06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F02CD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F4B7B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38437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8011C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37D7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8C0C575" w14:textId="77777777" w:rsidTr="00F1568D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59DB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BDBFA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07A26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8F8E1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3D947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A3E72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E80C6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31871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1860D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8BA2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1A490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7069B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95231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711D3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7B002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568D" w14:paraId="7195130F" w14:textId="77777777" w:rsidTr="00F1568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914F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GRAPES PETRUS 26- 23/10 CAIXA 1000 UNITATS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24EA7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43C8A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76487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7299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9270D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FF1DA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206E3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3063A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C08A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C1DD51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9143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LAMPARA LED UNILUX SOL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59863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7F4FD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26ACB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DD35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623E3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F8F2D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88BA1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57964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2C71F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39F7BC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4DFE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LLAPIS GRAFIT HB FUSTA CAIXA 12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8F314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627B3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1CA6B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4C93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18443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FE720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68AA3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55F01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9925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B1C28D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C646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LLIBRETA 1/16 C4 (A7) LIDERPAPEL COLORS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8568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197F0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2A6C6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DB5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6DB3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9D81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84316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68CDD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AD36C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88EE0FC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56CBA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LLIBRETA LIDERPAPEL A6/C5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D02EA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9958F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F6AEF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3B65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600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AA1F0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7525D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3A4C5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8FF3F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A3E2C5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9FB5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MARCADOR DE GUIX EDDING 4095 BLANC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0CF42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FE6BA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3F0E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EB47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8D7F6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5CCA1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C2898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222B4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E4091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E3A923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9110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MINES MARS MICROGRAF 0.7 ESTOIG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4E1AC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65D5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B7AD9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BABB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482D6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01B32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430C5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3CC39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284DB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9B52C1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72F6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MASILLA APLI TACK BLANCA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B3495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11087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7E74C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51DA7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36021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FAC21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F4936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C763E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50896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49270A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9FE4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ORGANITZADOR VERTICAL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4C7DA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7D285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806B3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D006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24715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1BEF5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BAB2C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6A519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C8F6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4CEB0F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F7E2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KRAFT 100X25M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C2A8C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D2C47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C917E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7A62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D215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141EC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ECB56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F7B10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4ED1A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70A522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8BD4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KRAFT 60 GR. VERD BOB. 50M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31ADF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CF6D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C567F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32903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D2DF1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C4C0F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2C384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7890A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5236B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C022A4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EF1D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NAVIGATOR A4 120GR 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91D5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CA82C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07030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BE00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9D9CF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9BB3A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48EF0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06D10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8F0D6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FCF8C1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C6A9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PLOTTER 80 GR 24" 45,7M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1EE4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90233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A4D37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27E0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BA035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20472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557AF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5AC4D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3F7DF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0B5BDA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D829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TERMIC 44X60 CAIXA 100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C835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BEE3C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4B47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C000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9A4C0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4BF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1E177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766EA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80728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65FBAA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9234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 TRANSPARENT FOLRALLIBRES 0.5X3M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0C42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584B1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45269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55C8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1B3D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25434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9237F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798AF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D430C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0FF091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85E6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PAPERERA REIXETA 12 LITRES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9B598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C7943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8F11C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AA1F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13646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00ADB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14686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F6BA2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4FFF3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6F27A3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DB4D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PENJAROBES DE PEU METAL.LIC 8 PENJADORS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DE858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B4559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4476B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C3EA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4C482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792F4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177D3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2BEA0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BD946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ABF246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8AC7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PERFORADOR DE TENALLA 1 FORAT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0D021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15C9F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F165D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BC40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FC878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E916D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1E488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D0C6F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6D075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535F36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4DCE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PINÇA PALA ABATIBLE 25MM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FCA2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A558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E0373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3400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AB25F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DCC9E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3A73D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7ADF8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DE823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BDBA11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C7D9E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PINÇA PALA ABATIBLE 50MM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FFA68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A4253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3494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69E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96C3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C4006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50B0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8D689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F15F2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DD2FA5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01EB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PLASTIC ESTENSIBLE 23 MICRES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6621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1764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72B0E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A968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6E248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7CBE5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9FD5C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D8B43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859C8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307DB9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B2C9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PLASTIFICADORA FELLOWES SATURN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4A1A7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E5DB8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23F93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CF37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B534D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B9B5D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81AB6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98BAE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45E8F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4A1EBDB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F499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PLASTIFICADORA GBC FUSION 3000L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368EE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16042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A8F3E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2A83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1B674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55AB7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A0CA0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74474A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DFB14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58E417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2075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PORTALLAPIS ECO NEGRE SOSTENIBLE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3FE20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CF0F8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93272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1C1B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822D7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17758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050F4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277F43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4A2C3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3D7110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737BF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PORTALLAPIS ECO VERD SOSTENIBLE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6813A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C745A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C93E1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0BBF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18065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80B0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8ADF3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A1D6C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B9B16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F6F0ACA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5599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PORTAMINES BIC MATIC 0.7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3ACF1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27B25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F2BA8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9D87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21C21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1EDD8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25EF6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5DBDA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4064F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62221F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DA8C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PORTARETOLADORS MAGNETIC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41638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947F4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E3679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ABAF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B27F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C9847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EB692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2DBF5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11E24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42FC99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EFE9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POUCHES A3 80 MICRES 100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F8CCB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PAQUET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D2E36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6B76C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8BA9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DBD85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07BAD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97317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51123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33E6F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C0BD58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4E95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PRECINTE PP 50X66 CM MARRO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8784E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020F1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09032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9B77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8F5B9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B8AAA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76E45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22AF2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A5507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4514D0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0B1A5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QUADERN GESTION 1/4 LLIS 80 FULLS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FD8ED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5C7EE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7E413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96D4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12,70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02AF8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5EE9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6E26E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D7AA9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B9071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B469607" w14:textId="77777777" w:rsidTr="00F1568D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21D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E1B20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C30E0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F63A8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3FD4D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D61E2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4F2E9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BAEC5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A644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B5F68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BE45E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8C414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B10786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7A8B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568D" w14:paraId="3DD157FF" w14:textId="77777777" w:rsidTr="00F1568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4D95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QUADERN NOTEBOOK 8 A5 NEGRE 200 FULLS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11AE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69C9A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6AC81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AF6D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2B8F4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5AC6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52E79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8C854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E17E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C30116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9B2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QUADERN OXFORD A5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A9CD3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32E5B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A367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3F1E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23157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FA353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D85C6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5E3BC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272E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0AD8B3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9B1D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RECANVI CORRECTOR TOMBOW ECOLOGIC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C8F2E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1C5C5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0E70A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5BA9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D35A7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416E0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25E4B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C538B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1CDF4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E5D628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3A01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REPOSAPEUS SMART FIT SOLE 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E07E2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5446D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2F0B3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EE82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AD9E9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AB34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01144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74DAF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01EFE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0D4846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98FD2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EDDING 3000 NEGRE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34988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CC91D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02D4C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A4FB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C1868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53FCA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118C2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3AB86B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C1AB4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8FCCFC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94E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EDDING 500 NEGRE PERMANENT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6D877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F2892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840AA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9D46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76598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56197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1AC5C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21AF2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48E81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F31582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B4D0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EDDING 750 BLANC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86A93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641C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E63BD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93A5E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50F2E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843DA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3EC59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2E8D4A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EF378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8A3467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FDFE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EDDING 751 BLANC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0CA36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E5E9D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4876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442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B8B70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521F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98AF9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94049A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8140E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F030FE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322B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BIC MARKING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E6A3A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216F8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C12FF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90CF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539B8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815EA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A299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BAE47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DB9C2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02160A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5516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BIC 2000 NEGRE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8FCEE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00630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E3127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8A87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7498E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1AB96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48467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C4221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5CA48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6635147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6DA8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EDDING ECOLINE 21 NEGRE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7AA61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43996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60C95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195FB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7A613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EFBA5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CB98A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AB453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8AF19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49173A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1CA5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EDDING ECOLINE 25 BLAU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2C324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91193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80595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172E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D2804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910F7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0C48D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53217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36D4E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ACF1FC1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E120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EDDING ECOLINE 25 NEGRE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D659E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43D81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C50CC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7C06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EDEDC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C8303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EE223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A3845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18570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462081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1E6C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EDDING ECOLINE 25 VERMELL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FF854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A91A5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632BE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829A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82418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19E1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F2307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3AF21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655B0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20759E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DE21F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PERMANENT EDDING ECOLINE 25 VERD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C8F97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17E9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5A63F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96F5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F1456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016B3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7B308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01046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11E19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E6913F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0F83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PILOT BLAU HI-TECH POINT V5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0F352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7673C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4480F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15791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D3925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A200C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049EB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49DD2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B6C32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ADA183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FED6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PILOT NEGRE HI-TECH POINT V5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B3803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4B1BE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7AEF5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3CEF2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0033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77159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85055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29FA2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6F4C9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CB4713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EF9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PILOT VERD HI-TECH POINT V5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200E7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D7013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56274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D53D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F532E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AF51D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E3713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7BD34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6430E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C3725F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85BB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PILOT VERMELL HI-TECH POINT V5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945F2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13B19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91A85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F3859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59D5D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6D720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BD013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4602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4911A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338A3D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B71BB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PISSARRA VELLEDA NEGRE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AFFA4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22313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C7E61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D421D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23AC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959C0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8E954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018B9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555F6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6F7AC7C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F2514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PISSARRA VELLEDA VERMELL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244F3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0066D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755EB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F061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5A87F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1DD04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CB7E8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C1888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9FCFE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583D21F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0C32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PISSARRA VELLEDA VERD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6C5CA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2C560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EE1E9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17857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6798B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5B968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AB7DC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055B5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8DF1D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682B080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0C36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RETOLADOR STAEDLER LUMOCOLOR FI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F545F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89349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B3A9B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202E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B55D2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C4C00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085C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CCF524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E5423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9BD4CD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00DF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REVISTER CLICK STORE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85C97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8F1EF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A4CFA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F7AF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DDE14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9130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FBB51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5FA42D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2A243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66F076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8D62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REVISTER PORTADOCUMENTS A4 ECO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7C630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F084C5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22695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0C89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8B037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11E80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FFBDB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1E1FE0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B99AA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5B73A1B3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BFB9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SAFATA MULTISERVEI FAIBO BLAU 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6FD5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68175E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554B4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61D1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05DE1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25A9B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ED96E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C2A3D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15128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DDD388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F2AC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SAFATA MULTISERVEI VERD 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E879C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94490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C1FF1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4BB2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6C82C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E32F8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A2BF9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9C8ECC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1EEF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D4E3D8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D8E5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SAFATA PLASTIC 740 NEGRE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DAABD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00650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3171C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7837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AA41D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ACD35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354CB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CD99B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8FF8F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DD23D3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9BF16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SEGELL TRODAT 4913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8922E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0D0F5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12A6D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77A5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3C6B1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E4256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7B72B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EC2327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0D7F1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629834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47F3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SEGELL TRODAT DATADOR -SERVIT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104FF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D9B14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72706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F963C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433BB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568CA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5E02A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99D9A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3EB81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E95212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E1FB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SEGELLS DE GOMA CM P2500132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33C96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C191E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069C4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613B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4F336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7349F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EA2D6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DC8EC6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5E314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464A90C" w14:textId="77777777" w:rsidTr="00F1568D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B35D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77A64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5383E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D6EF6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1301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32F6D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34CFD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16C30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58FE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AF7ED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A2E99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E7D85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643C75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7011B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568D" w14:paraId="425C72E4" w14:textId="77777777" w:rsidTr="00F1568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24822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SEPARADOR SAFETY PVC NEGRE 90CM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A298A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C6B0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6B588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303AD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4D1C7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4B134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30184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21767A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CAEFC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1E6CC906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05C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SOBRES AUTODEX 115X225 MM CAIXA 500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C6A7F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27B16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CEDA5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A645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0739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41B80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3CD73A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19B63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715F9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9868609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8A24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SOBRES KRAFT 100X145 MM 1000 UNITATS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255E7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A7018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F29E9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BCF9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16C20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1F0E1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6B757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876261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D5E38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7326A45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0F8DD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SUBCARPETA POCKET ACORDIO 30MM KRAFT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E7F7D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1C173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B2D16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190A88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B5C54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5DB4F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F3695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1C84F2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625120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0394FD88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3A1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SUPORT ELEVADOR PEUS FELLOWES O EQUIVALENT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099D2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DFD1BD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7E2C6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97494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7A4ED1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2EAE3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DDA13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7D6CEE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C8ACA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3A6A43E0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CF02F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SUPORT ELEVADOR PER A PORTATIL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B20FF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1BDDE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C0EE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3972B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7B26C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8ACE06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0E8516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146CB8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9B8C83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20769872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AAA64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TISORES OFICINA FAIBO 21CM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2772C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6B1BD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175E32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57743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3D09A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A8FE8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38475F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16DD4F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34D25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78A8AD1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3076A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VITRINA NOBO EXTERIOR 4xA4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00113F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A29060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89AD29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C4C227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593E3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B49A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AA17E1" w14:textId="77777777" w:rsidR="00F1568D" w:rsidRDefault="00F1568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62C8E9" w14:textId="77777777" w:rsidR="00F1568D" w:rsidRDefault="00F1568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C2790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1568D" w14:paraId="40AEB274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0659F9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B68BE2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2142A1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05F90C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30240A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E375F1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305E04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939386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8F4DE1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AB6E2D" w14:textId="77777777" w:rsidR="00F1568D" w:rsidRDefault="00F1568D"/>
        </w:tc>
      </w:tr>
      <w:tr w:rsidR="00F1568D" w14:paraId="2DBDB6DE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00DA98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CEB384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C98E92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6F32B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F8390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B0B4BE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12D47F" w14:textId="77777777" w:rsidR="00F1568D" w:rsidRDefault="00F1568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6EEAEC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3730F5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5DFCF3" w14:textId="77777777" w:rsidR="00F1568D" w:rsidRDefault="00F1568D"/>
        </w:tc>
      </w:tr>
      <w:tr w:rsidR="00F1568D" w14:paraId="1EDFDF37" w14:textId="77777777" w:rsidTr="00F1568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1D2C2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(*) Els articles que no s'ofereixi la marca i model definida, caldrà definir la marca i model en la columna 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33B54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IVA (21%)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BE27D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0BC5D8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B1954E" w14:textId="77777777" w:rsidR="00F1568D" w:rsidRDefault="00F1568D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B9C720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18EC6B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329DE3" w14:textId="77777777" w:rsidR="00F1568D" w:rsidRDefault="00F1568D"/>
        </w:tc>
      </w:tr>
      <w:tr w:rsidR="00F1568D" w14:paraId="7962245D" w14:textId="77777777" w:rsidTr="00F1568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82FAFA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E312EC" w14:textId="77777777" w:rsidR="00F1568D" w:rsidRDefault="00F1568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59DA3A" w14:textId="77777777" w:rsidR="00F1568D" w:rsidRDefault="00F1568D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15AB88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TOTAL (IVA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inclós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622652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64EE30" w14:textId="77777777" w:rsidR="00F1568D" w:rsidRDefault="00F1568D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1252BE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FD42C7" w14:textId="77777777" w:rsidR="00F1568D" w:rsidRDefault="00F156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F7B185" w14:textId="77777777" w:rsidR="00F1568D" w:rsidRDefault="00F1568D"/>
        </w:tc>
      </w:tr>
    </w:tbl>
    <w:p w14:paraId="40D2C8FC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F1568D" w:rsidSect="00F1568D">
          <w:type w:val="continuous"/>
          <w:pgSz w:w="16838" w:h="11906" w:orient="landscape" w:code="9"/>
          <w:pgMar w:top="720" w:right="720" w:bottom="720" w:left="720" w:header="709" w:footer="593" w:gutter="0"/>
          <w:cols w:space="708"/>
          <w:docGrid w:linePitch="272"/>
        </w:sectPr>
      </w:pPr>
      <w:r w:rsidRPr="00B52549">
        <w:rPr>
          <w:rFonts w:ascii="Verdana" w:hAnsi="Verdana" w:cs="Arial"/>
          <w:i/>
          <w:snapToGrid w:val="0"/>
          <w:lang w:eastAsia="es-ES"/>
        </w:rPr>
        <w:t xml:space="preserve"> </w:t>
      </w:r>
      <w:r w:rsidR="000E1D67"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69BAD973" w14:textId="6536DC3E" w:rsidR="00900798" w:rsidRDefault="00900798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4B558756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470D9909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078733A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8E079EF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20A887DD" w14:textId="77777777" w:rsidR="00F1568D" w:rsidRPr="00B52549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  <w:sectPr w:rsidR="00F1568D" w:rsidRPr="00B52549" w:rsidSect="00F1568D">
          <w:type w:val="continuous"/>
          <w:pgSz w:w="11906" w:h="16838" w:code="9"/>
          <w:pgMar w:top="720" w:right="720" w:bottom="720" w:left="720" w:header="709" w:footer="593" w:gutter="0"/>
          <w:cols w:space="708"/>
          <w:docGrid w:linePitch="272"/>
        </w:sectPr>
      </w:pPr>
    </w:p>
    <w:p w14:paraId="4483048B" w14:textId="1A649B5A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1521FDC" w14:textId="40830472" w:rsidR="000E1D67" w:rsidRPr="00B52549" w:rsidRDefault="000E1D67" w:rsidP="00B52549">
      <w:pPr>
        <w:spacing w:after="24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  <w:u w:val="single"/>
        </w:rPr>
        <w:t>ANNEX 3</w:t>
      </w:r>
    </w:p>
    <w:p w14:paraId="769D332E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DECLARACIÓ CONSTITUCIÓ UNIÓ TEMPORAL D’EMPRESES</w:t>
      </w:r>
    </w:p>
    <w:p w14:paraId="07C15A16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(UTE)</w:t>
      </w:r>
    </w:p>
    <w:p w14:paraId="1FA9A089" w14:textId="77777777" w:rsidR="000E1D67" w:rsidRPr="00B52549" w:rsidRDefault="000E1D67" w:rsidP="00B52549">
      <w:pPr>
        <w:spacing w:line="276" w:lineRule="auto"/>
        <w:jc w:val="center"/>
        <w:rPr>
          <w:rFonts w:ascii="Verdana" w:hAnsi="Verdana" w:cs="Arial"/>
          <w:b/>
        </w:rPr>
      </w:pPr>
    </w:p>
    <w:p w14:paraId="4980777E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607500CD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B52549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03ACA51F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/>
          <w:b/>
        </w:rPr>
      </w:pPr>
      <w:r w:rsidRPr="00B52549">
        <w:rPr>
          <w:rFonts w:ascii="Verdana" w:hAnsi="Verdana"/>
          <w:b/>
        </w:rPr>
        <w:t>DECLAREN</w:t>
      </w:r>
      <w:r w:rsidRPr="00B52549">
        <w:rPr>
          <w:rFonts w:ascii="Verdana" w:hAnsi="Verdana" w:cs="Arial"/>
          <w:b/>
        </w:rPr>
        <w:t xml:space="preserve"> SOTA LA SEVA RESPONSABILITAT:</w:t>
      </w:r>
    </w:p>
    <w:p w14:paraId="11475847" w14:textId="6734543C" w:rsidR="000E1D67" w:rsidRPr="00B52549" w:rsidRDefault="000E1D67" w:rsidP="00B52549">
      <w:pPr>
        <w:spacing w:after="200" w:line="276" w:lineRule="auto"/>
        <w:jc w:val="both"/>
        <w:rPr>
          <w:rFonts w:ascii="Verdana" w:hAnsi="Verdana"/>
        </w:rPr>
      </w:pPr>
      <w:r w:rsidRPr="00B52549">
        <w:rPr>
          <w:rFonts w:ascii="Verdana" w:hAnsi="Verdana"/>
        </w:rPr>
        <w:t xml:space="preserve">La voluntat de constituir una UTE per participar en el procés de licitació que té per objecte </w:t>
      </w:r>
      <w:r w:rsidR="001D10AB">
        <w:rPr>
          <w:rFonts w:ascii="Verdana" w:hAnsi="Verdana"/>
        </w:rPr>
        <w:t xml:space="preserve">el </w:t>
      </w:r>
      <w:r w:rsidR="00F51764" w:rsidRPr="00B45935">
        <w:rPr>
          <w:rFonts w:ascii="Verdana" w:hAnsi="Verdana" w:cs="Arial"/>
          <w:snapToGrid w:val="0"/>
        </w:rPr>
        <w:t xml:space="preserve">subministrament </w:t>
      </w:r>
      <w:r w:rsidR="00F1568D" w:rsidRPr="00B45935">
        <w:rPr>
          <w:rFonts w:ascii="Verdana" w:hAnsi="Verdana" w:cs="Arial"/>
          <w:snapToGrid w:val="0"/>
        </w:rPr>
        <w:t>de material d'oficina no estàndard, amb mesures de contractació  pública sostenible</w:t>
      </w:r>
      <w:r w:rsidRPr="00B45935">
        <w:rPr>
          <w:rFonts w:ascii="Verdana" w:hAnsi="Verdana"/>
        </w:rPr>
        <w:t xml:space="preserve">, núm. </w:t>
      </w:r>
      <w:r w:rsidR="00B52549" w:rsidRPr="00B45935">
        <w:rPr>
          <w:rFonts w:ascii="Verdana" w:hAnsi="Verdana"/>
        </w:rPr>
        <w:t>c</w:t>
      </w:r>
      <w:r w:rsidRPr="00B45935">
        <w:rPr>
          <w:rFonts w:ascii="Verdana" w:hAnsi="Verdana"/>
        </w:rPr>
        <w:t xml:space="preserve">ontracte </w:t>
      </w:r>
      <w:r w:rsidR="00B45935" w:rsidRPr="00B45935">
        <w:rPr>
          <w:rFonts w:ascii="Verdana" w:hAnsi="Verdana"/>
        </w:rPr>
        <w:t>26000084</w:t>
      </w:r>
      <w:r w:rsidR="005A7CF7" w:rsidRPr="00B45935">
        <w:rPr>
          <w:rFonts w:ascii="Verdana" w:hAnsi="Verdana"/>
        </w:rPr>
        <w:t xml:space="preserve">, núm. Expedient </w:t>
      </w:r>
      <w:r w:rsidR="00F51764" w:rsidRPr="00B52549">
        <w:rPr>
          <w:rFonts w:ascii="Verdana" w:hAnsi="Verdana"/>
        </w:rPr>
        <w:t>26/00</w:t>
      </w:r>
      <w:r w:rsidR="00F1568D">
        <w:rPr>
          <w:rFonts w:ascii="Verdana" w:hAnsi="Verdana"/>
        </w:rPr>
        <w:t>98</w:t>
      </w:r>
      <w:r w:rsidRPr="00B52549">
        <w:rPr>
          <w:rFonts w:ascii="Verdana" w:hAnsi="Verdana"/>
        </w:rPr>
        <w:t xml:space="preserve"> amb el següent percentatge de participació del preu en l’execució del contracte:</w:t>
      </w:r>
    </w:p>
    <w:p w14:paraId="7912503D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4E9D3A0E" w14:textId="77777777" w:rsidR="000E1D67" w:rsidRPr="00B52549" w:rsidRDefault="000E1D67" w:rsidP="00B52549">
      <w:pPr>
        <w:pStyle w:val="Pargrafdellista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00C91BB5" w14:textId="77777777" w:rsidR="000E1D67" w:rsidRPr="00B52549" w:rsidRDefault="000E1D67" w:rsidP="00B52549">
      <w:pPr>
        <w:pStyle w:val="Pargrafdellista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3E38A274" w14:textId="77777777" w:rsidR="000E1D67" w:rsidRPr="00B52549" w:rsidRDefault="000E1D67" w:rsidP="00B52549">
      <w:pPr>
        <w:pStyle w:val="Pargrafdellista"/>
        <w:numPr>
          <w:ilvl w:val="0"/>
          <w:numId w:val="20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B52549">
        <w:rPr>
          <w:rFonts w:ascii="Verdana" w:hAnsi="Verdana"/>
        </w:rPr>
        <w:t>.....</w:t>
      </w:r>
    </w:p>
    <w:p w14:paraId="1DBD22B9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7BE9C555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14:paraId="52443B93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  <w:r w:rsidRPr="00B52549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</w:t>
      </w:r>
    </w:p>
    <w:p w14:paraId="1EAE4D3F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1FD6315F" w14:textId="77777777" w:rsidR="000E1D67" w:rsidRPr="00B52549" w:rsidRDefault="000E1D67" w:rsidP="00B52549">
      <w:pPr>
        <w:spacing w:after="200" w:line="276" w:lineRule="auto"/>
        <w:rPr>
          <w:rFonts w:ascii="Verdana" w:hAnsi="Verdana"/>
        </w:rPr>
      </w:pPr>
    </w:p>
    <w:p w14:paraId="7730C7ED" w14:textId="77777777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B52549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2572B4B4" w14:textId="77777777" w:rsidR="000E1D67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br w:type="page"/>
      </w:r>
    </w:p>
    <w:p w14:paraId="2933FB1D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783F6716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6A016E9A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1CA4FB7D" w14:textId="77777777" w:rsidR="00F1568D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30BFF3E3" w14:textId="77777777" w:rsidR="00F1568D" w:rsidRPr="00B52549" w:rsidRDefault="00F1568D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</w:p>
    <w:p w14:paraId="3C8B1C8E" w14:textId="418ABA12" w:rsidR="000E1D67" w:rsidRPr="00B52549" w:rsidRDefault="00392F05" w:rsidP="00B52549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B52549">
        <w:rPr>
          <w:rFonts w:ascii="Verdana" w:hAnsi="Verdana" w:cs="Arial"/>
          <w:b/>
          <w:u w:val="single"/>
        </w:rPr>
        <w:t>ANNEX 4</w:t>
      </w:r>
    </w:p>
    <w:p w14:paraId="3FD35225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 w:cs="Arial"/>
          <w:b/>
        </w:rPr>
      </w:pPr>
      <w:r w:rsidRPr="00B52549">
        <w:rPr>
          <w:rFonts w:ascii="Verdana" w:hAnsi="Verdana" w:cs="Arial"/>
          <w:b/>
        </w:rPr>
        <w:t>EMPRESES/ENTITATS VINCULADES O QUE PERTANYEN A UN MATEIX GRUP EMPRESARIAL</w:t>
      </w:r>
      <w:r w:rsidRPr="00B52549">
        <w:rPr>
          <w:rFonts w:ascii="Verdana" w:hAnsi="Verdana"/>
          <w:vertAlign w:val="superscript"/>
        </w:rPr>
        <w:footnoteReference w:customMarkFollows="1" w:id="4"/>
        <w:t>1</w:t>
      </w:r>
    </w:p>
    <w:p w14:paraId="29033820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7B8CDF90" w14:textId="12B3FBDA" w:rsidR="000E1D67" w:rsidRPr="00B52549" w:rsidRDefault="000E1D67" w:rsidP="00B52549">
      <w:pPr>
        <w:shd w:val="clear" w:color="auto" w:fill="FFFFFF"/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F1568D" w:rsidRPr="00B45935">
        <w:rPr>
          <w:rFonts w:ascii="Verdana" w:hAnsi="Verdana" w:cs="Arial"/>
          <w:snapToGrid w:val="0"/>
        </w:rPr>
        <w:t>subministrament de material d'oficina no estàndard, amb mesures de contractació  pública sostenible</w:t>
      </w:r>
      <w:r w:rsidRPr="00B45935">
        <w:rPr>
          <w:rFonts w:ascii="Verdana" w:hAnsi="Verdana" w:cs="Arial"/>
          <w:snapToGrid w:val="0"/>
        </w:rPr>
        <w:t xml:space="preserve">, núm. </w:t>
      </w:r>
      <w:r w:rsidR="00B52549" w:rsidRPr="00B45935">
        <w:rPr>
          <w:rFonts w:ascii="Verdana" w:hAnsi="Verdana"/>
        </w:rPr>
        <w:t xml:space="preserve">contracte </w:t>
      </w:r>
      <w:r w:rsidR="00B45935" w:rsidRPr="00B45935">
        <w:rPr>
          <w:rFonts w:ascii="Verdana" w:hAnsi="Verdana"/>
        </w:rPr>
        <w:t>26000084</w:t>
      </w:r>
      <w:r w:rsidRPr="00B45935">
        <w:rPr>
          <w:rFonts w:ascii="Verdana" w:hAnsi="Verdana" w:cs="Arial"/>
          <w:snapToGrid w:val="0"/>
        </w:rPr>
        <w:t>, n</w:t>
      </w:r>
      <w:r w:rsidR="005A7CF7" w:rsidRPr="00B45935">
        <w:rPr>
          <w:rFonts w:ascii="Verdana" w:hAnsi="Verdana" w:cs="Arial"/>
          <w:snapToGrid w:val="0"/>
        </w:rPr>
        <w:t>úm</w:t>
      </w:r>
      <w:r w:rsidR="005A7CF7" w:rsidRPr="00B52549">
        <w:rPr>
          <w:rFonts w:ascii="Verdana" w:hAnsi="Verdana" w:cs="Arial"/>
          <w:snapToGrid w:val="0"/>
        </w:rPr>
        <w:t xml:space="preserve">. Expedient </w:t>
      </w:r>
      <w:r w:rsidR="00F51764" w:rsidRPr="00B52549">
        <w:rPr>
          <w:rFonts w:ascii="Verdana" w:hAnsi="Verdana" w:cs="Arial"/>
        </w:rPr>
        <w:t>26/00</w:t>
      </w:r>
      <w:r w:rsidR="00F1568D">
        <w:rPr>
          <w:rFonts w:ascii="Verdana" w:hAnsi="Verdana" w:cs="Arial"/>
        </w:rPr>
        <w:t>98</w:t>
      </w:r>
      <w:r w:rsidRPr="00B52549">
        <w:rPr>
          <w:rFonts w:ascii="Verdana" w:hAnsi="Verdana" w:cs="Arial"/>
          <w:snapToGrid w:val="0"/>
        </w:rPr>
        <w:t>.</w:t>
      </w:r>
    </w:p>
    <w:p w14:paraId="6669A380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7DB26001" w14:textId="77777777" w:rsidR="000E1D67" w:rsidRPr="00B52549" w:rsidRDefault="000E1D67" w:rsidP="00B52549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B52549">
        <w:rPr>
          <w:rFonts w:ascii="Verdana" w:hAnsi="Verdana" w:cs="Arial"/>
          <w:b/>
          <w:snapToGrid w:val="0"/>
        </w:rPr>
        <w:t>DECLARA</w:t>
      </w:r>
      <w:r w:rsidRPr="00B52549">
        <w:rPr>
          <w:rFonts w:ascii="Verdana" w:hAnsi="Verdana" w:cs="Arial"/>
          <w:b/>
        </w:rPr>
        <w:t xml:space="preserve"> SOTA LA SEVA RESPONSABILITAT</w:t>
      </w:r>
      <w:r w:rsidRPr="00B52549">
        <w:rPr>
          <w:rFonts w:ascii="Verdana" w:hAnsi="Verdana" w:cs="Arial"/>
          <w:b/>
          <w:snapToGrid w:val="0"/>
        </w:rPr>
        <w:t>:</w:t>
      </w:r>
    </w:p>
    <w:p w14:paraId="3F1A05E4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B52549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B52549">
        <w:rPr>
          <w:rFonts w:ascii="Verdana" w:hAnsi="Verdana" w:cs="Arial"/>
          <w:snapToGrid w:val="0"/>
        </w:rPr>
        <w:t>:</w:t>
      </w:r>
    </w:p>
    <w:p w14:paraId="6460DBA9" w14:textId="77777777" w:rsidR="000E1D67" w:rsidRPr="00B52549" w:rsidRDefault="000E1D67" w:rsidP="00B52549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0E1D67" w:rsidRPr="00B52549" w14:paraId="1AC9103D" w14:textId="77777777" w:rsidTr="00F95C51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D7C872" w14:textId="77777777" w:rsidR="000E1D67" w:rsidRPr="00B52549" w:rsidRDefault="000E1D67" w:rsidP="00B52549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31A663" w14:textId="77777777" w:rsidR="000E1D67" w:rsidRPr="00B52549" w:rsidRDefault="000E1D67" w:rsidP="00B52549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B52549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0E1D67" w:rsidRPr="00B52549" w14:paraId="66823281" w14:textId="77777777" w:rsidTr="00F95C51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B9B2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AAB9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0E1D67" w:rsidRPr="00B52549" w14:paraId="61A1D75C" w14:textId="77777777" w:rsidTr="00F95C51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5AA7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7FB4" w14:textId="77777777" w:rsidR="000E1D67" w:rsidRPr="00B52549" w:rsidRDefault="000E1D67" w:rsidP="00B52549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18CFBC64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747B053E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</w:p>
    <w:p w14:paraId="2E850F37" w14:textId="77777777" w:rsidR="000E1D67" w:rsidRPr="00B52549" w:rsidRDefault="000E1D67" w:rsidP="00B52549">
      <w:pPr>
        <w:spacing w:after="200" w:line="276" w:lineRule="auto"/>
        <w:rPr>
          <w:rFonts w:ascii="Verdana" w:hAnsi="Verdana" w:cs="Arial"/>
          <w:snapToGrid w:val="0"/>
        </w:rPr>
      </w:pPr>
      <w:r w:rsidRPr="00B52549">
        <w:rPr>
          <w:rFonts w:ascii="Verdana" w:hAnsi="Verdana" w:cs="Arial"/>
          <w:i/>
          <w:snapToGrid w:val="0"/>
        </w:rPr>
        <w:t>[Signatura electrònica]</w:t>
      </w:r>
      <w:r w:rsidRPr="00B52549">
        <w:rPr>
          <w:rFonts w:ascii="Verdana" w:hAnsi="Verdana"/>
          <w:u w:val="single"/>
          <w:vertAlign w:val="superscript"/>
        </w:rPr>
        <w:t xml:space="preserve"> </w:t>
      </w:r>
      <w:r w:rsidRPr="00B52549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41A575D7" w14:textId="77777777" w:rsidR="000E1D67" w:rsidRPr="00B52549" w:rsidRDefault="000E1D67" w:rsidP="00B52549">
      <w:pPr>
        <w:spacing w:line="276" w:lineRule="auto"/>
        <w:rPr>
          <w:rFonts w:ascii="Verdana" w:hAnsi="Verdana"/>
        </w:rPr>
      </w:pPr>
      <w:r w:rsidRPr="00B52549">
        <w:rPr>
          <w:rFonts w:ascii="Verdana" w:hAnsi="Verdana"/>
        </w:rPr>
        <w:br w:type="page"/>
      </w:r>
    </w:p>
    <w:p w14:paraId="781EE3A9" w14:textId="77777777" w:rsidR="00ED5C92" w:rsidRDefault="00ED5C92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217B954D" w14:textId="77777777" w:rsidR="00ED5C92" w:rsidRDefault="00ED5C92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3CC35E27" w14:textId="77777777" w:rsidR="00ED5C92" w:rsidRDefault="00ED5C92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41AF2929" w14:textId="77777777" w:rsidR="00ED5C92" w:rsidRDefault="00ED5C92" w:rsidP="00B52549">
      <w:pPr>
        <w:pStyle w:val="Ttol"/>
        <w:spacing w:line="276" w:lineRule="auto"/>
        <w:ind w:left="708" w:hanging="708"/>
        <w:rPr>
          <w:rFonts w:ascii="Verdana" w:hAnsi="Verdana" w:cs="Arial"/>
          <w:sz w:val="20"/>
          <w:u w:val="single"/>
        </w:rPr>
      </w:pPr>
    </w:p>
    <w:p w14:paraId="03A6902D" w14:textId="1D1B76F4" w:rsidR="000E1D67" w:rsidRPr="00B52549" w:rsidRDefault="000E1D67" w:rsidP="00B52549">
      <w:pPr>
        <w:pStyle w:val="Ttol"/>
        <w:spacing w:line="276" w:lineRule="auto"/>
        <w:ind w:left="708" w:hanging="708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  <w:u w:val="single"/>
        </w:rPr>
        <w:t>ANNEX 5</w:t>
      </w:r>
    </w:p>
    <w:p w14:paraId="27F5C45F" w14:textId="77777777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1A7B48EE" w14:textId="77777777" w:rsidR="000E1D67" w:rsidRPr="00B52549" w:rsidRDefault="000E1D67" w:rsidP="00B52549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B52549">
        <w:rPr>
          <w:rFonts w:ascii="Verdana" w:hAnsi="Verdana" w:cs="Arial"/>
          <w:sz w:val="20"/>
        </w:rPr>
        <w:t>AUTORITZACIÓ AEAT I TGSS</w:t>
      </w:r>
    </w:p>
    <w:p w14:paraId="06A992D4" w14:textId="77777777" w:rsidR="000E1D67" w:rsidRPr="00B52549" w:rsidRDefault="000E1D67" w:rsidP="00B52549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14:paraId="3272839E" w14:textId="62220E2C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 w:cs="Arial"/>
        </w:rPr>
      </w:pPr>
      <w:r w:rsidRPr="00B52549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del </w:t>
      </w:r>
      <w:r w:rsidR="00F1568D" w:rsidRPr="00B45935">
        <w:rPr>
          <w:rFonts w:ascii="Verdana" w:hAnsi="Verdana" w:cs="Arial"/>
          <w:snapToGrid w:val="0"/>
        </w:rPr>
        <w:t>subministrament de material d'oficina no estàndard, amb mesures de contractació  pública sostenible</w:t>
      </w:r>
      <w:r w:rsidRPr="00B45935">
        <w:rPr>
          <w:rFonts w:ascii="Verdana" w:hAnsi="Verdana" w:cs="Arial"/>
        </w:rPr>
        <w:t xml:space="preserve">, núm. </w:t>
      </w:r>
      <w:r w:rsidR="00B52549" w:rsidRPr="00B45935">
        <w:rPr>
          <w:rFonts w:ascii="Verdana" w:hAnsi="Verdana"/>
        </w:rPr>
        <w:t xml:space="preserve">contracte </w:t>
      </w:r>
      <w:r w:rsidR="00B45935" w:rsidRPr="00B45935">
        <w:rPr>
          <w:rFonts w:ascii="Verdana" w:hAnsi="Verdana"/>
        </w:rPr>
        <w:t>26000084</w:t>
      </w:r>
      <w:r w:rsidR="005A7CF7" w:rsidRPr="00B45935">
        <w:rPr>
          <w:rFonts w:ascii="Verdana" w:hAnsi="Verdana" w:cs="Arial"/>
        </w:rPr>
        <w:t xml:space="preserve">, </w:t>
      </w:r>
      <w:r w:rsidR="005A7CF7" w:rsidRPr="00B52549">
        <w:rPr>
          <w:rFonts w:ascii="Verdana" w:hAnsi="Verdana" w:cs="Arial"/>
        </w:rPr>
        <w:t xml:space="preserve">núm. Expedient </w:t>
      </w:r>
      <w:r w:rsidR="00F51764" w:rsidRPr="00B52549">
        <w:rPr>
          <w:rFonts w:ascii="Verdana" w:hAnsi="Verdana" w:cs="Arial"/>
        </w:rPr>
        <w:t>26/00</w:t>
      </w:r>
      <w:r w:rsidR="00F1568D">
        <w:rPr>
          <w:rFonts w:ascii="Verdana" w:hAnsi="Verdana" w:cs="Arial"/>
        </w:rPr>
        <w:t>98</w:t>
      </w:r>
      <w:r w:rsidRPr="00B52549">
        <w:rPr>
          <w:rFonts w:ascii="Verdana" w:hAnsi="Verdana" w:cs="Arial"/>
        </w:rPr>
        <w:t>.</w:t>
      </w:r>
    </w:p>
    <w:p w14:paraId="6E300B81" w14:textId="77777777" w:rsidR="000E1D67" w:rsidRPr="00B52549" w:rsidRDefault="000E1D67" w:rsidP="00B52549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14:paraId="44363C2A" w14:textId="77777777" w:rsidR="000E1D67" w:rsidRPr="00B52549" w:rsidRDefault="000E1D67" w:rsidP="00B52549">
      <w:pPr>
        <w:autoSpaceDE w:val="0"/>
        <w:autoSpaceDN w:val="0"/>
        <w:adjustRightInd w:val="0"/>
        <w:spacing w:line="276" w:lineRule="auto"/>
        <w:rPr>
          <w:rFonts w:ascii="Verdana" w:hAnsi="Verdana" w:cs="Verdana"/>
          <w:color w:val="000000"/>
        </w:rPr>
      </w:pPr>
      <w:bookmarkStart w:id="0" w:name="annex_mail"/>
      <w:bookmarkEnd w:id="0"/>
    </w:p>
    <w:p w14:paraId="6FAEEB1A" w14:textId="79426D88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a.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</w:t>
      </w:r>
      <w:r w:rsidR="00834F0B" w:rsidRPr="00B52549">
        <w:rPr>
          <w:rFonts w:ascii="Verdana" w:hAnsi="Verdana" w:cs="Verdana"/>
          <w:color w:val="000000"/>
        </w:rPr>
        <w:t xml:space="preserve">l’Institut Municipal de </w:t>
      </w:r>
      <w:r w:rsidRPr="00B52549">
        <w:rPr>
          <w:rFonts w:ascii="Verdana" w:hAnsi="Verdana" w:cs="Verdana"/>
          <w:color w:val="000000"/>
        </w:rPr>
        <w:t>Parcs i Jardins de Barcelona</w:t>
      </w:r>
      <w:r w:rsidR="00834F0B" w:rsidRPr="00B52549">
        <w:rPr>
          <w:rFonts w:ascii="Verdana" w:hAnsi="Verdana" w:cs="Verdana"/>
          <w:color w:val="000000"/>
        </w:rPr>
        <w:t xml:space="preserve"> </w:t>
      </w:r>
      <w:r w:rsidRPr="00B52549">
        <w:rPr>
          <w:rFonts w:ascii="Verdana" w:hAnsi="Verdana" w:cs="Verdana"/>
          <w:color w:val="000000"/>
        </w:rPr>
        <w:t xml:space="preserve"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247E281A" w14:textId="77777777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</w:p>
    <w:p w14:paraId="16D53767" w14:textId="28CA1701" w:rsidR="000E1D67" w:rsidRPr="00B52549" w:rsidRDefault="000E1D67" w:rsidP="00B52549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</w:rPr>
      </w:pPr>
      <w:r w:rsidRPr="00B52549">
        <w:rPr>
          <w:rFonts w:ascii="Verdana" w:hAnsi="Verdana" w:cs="Verdana"/>
          <w:color w:val="000000"/>
        </w:rPr>
        <w:t xml:space="preserve">b. Que </w:t>
      </w:r>
      <w:r w:rsidRPr="00B52549">
        <w:rPr>
          <w:rFonts w:ascii="Verdana" w:hAnsi="Verdana" w:cs="Verdana"/>
          <w:b/>
          <w:bCs/>
          <w:color w:val="000000"/>
        </w:rPr>
        <w:t xml:space="preserve">SI / NO </w:t>
      </w:r>
      <w:r w:rsidRPr="00B52549">
        <w:rPr>
          <w:rFonts w:ascii="Verdana" w:hAnsi="Verdana" w:cs="Verdana"/>
          <w:color w:val="000000"/>
        </w:rPr>
        <w:t xml:space="preserve">s’autoritza a </w:t>
      </w:r>
      <w:r w:rsidR="00834F0B" w:rsidRPr="00B52549">
        <w:rPr>
          <w:rFonts w:ascii="Verdana" w:hAnsi="Verdana" w:cs="Verdana"/>
          <w:color w:val="000000"/>
        </w:rPr>
        <w:t xml:space="preserve">l’Institut Municipal de </w:t>
      </w:r>
      <w:r w:rsidRPr="00B52549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0CBB289D" w14:textId="77777777" w:rsidR="000E1D67" w:rsidRPr="00B52549" w:rsidRDefault="000E1D67" w:rsidP="00B52549">
      <w:pPr>
        <w:pStyle w:val="Pargrafdellista"/>
        <w:spacing w:line="276" w:lineRule="auto"/>
        <w:ind w:left="0"/>
        <w:rPr>
          <w:rFonts w:ascii="Verdana" w:hAnsi="Verdana" w:cs="Arial"/>
        </w:rPr>
      </w:pPr>
    </w:p>
    <w:p w14:paraId="0311B960" w14:textId="77777777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5A013D0A" w14:textId="77777777" w:rsidR="000E1D67" w:rsidRPr="00B52549" w:rsidRDefault="000E1D67" w:rsidP="00B52549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14:paraId="7C8F8611" w14:textId="77777777" w:rsidR="000E1D67" w:rsidRPr="00B52549" w:rsidRDefault="000E1D67" w:rsidP="00B52549">
      <w:pPr>
        <w:spacing w:line="276" w:lineRule="auto"/>
        <w:rPr>
          <w:rFonts w:ascii="Verdana" w:hAnsi="Verdana" w:cs="Arial"/>
          <w:i/>
          <w:snapToGrid w:val="0"/>
          <w:lang w:eastAsia="es-ES"/>
        </w:rPr>
      </w:pPr>
      <w:r w:rsidRPr="00B52549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B52549">
        <w:rPr>
          <w:rStyle w:val="Refernciadenotaapeudepgina"/>
          <w:rFonts w:ascii="Verdana" w:hAnsi="Verdana" w:cs="Arial"/>
        </w:rPr>
        <w:footnoteReference w:id="6"/>
      </w:r>
    </w:p>
    <w:p w14:paraId="435A53EE" w14:textId="217CC360" w:rsidR="00B95685" w:rsidRPr="00B52549" w:rsidRDefault="00B95685" w:rsidP="00B52549">
      <w:pPr>
        <w:spacing w:line="276" w:lineRule="auto"/>
        <w:rPr>
          <w:rFonts w:ascii="Verdana" w:hAnsi="Verdana"/>
        </w:rPr>
      </w:pPr>
    </w:p>
    <w:sectPr w:rsidR="00B95685" w:rsidRPr="00B52549" w:rsidSect="00F1568D">
      <w:type w:val="continuous"/>
      <w:pgSz w:w="11906" w:h="16838" w:code="9"/>
      <w:pgMar w:top="720" w:right="720" w:bottom="720" w:left="720" w:header="709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6E5A9" w14:textId="77777777" w:rsidR="00282820" w:rsidRDefault="00282820">
      <w:r>
        <w:separator/>
      </w:r>
    </w:p>
  </w:endnote>
  <w:endnote w:type="continuationSeparator" w:id="0">
    <w:p w14:paraId="0CDAFFB5" w14:textId="77777777" w:rsidR="00282820" w:rsidRDefault="00282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CDA4" w14:textId="2F564524" w:rsidR="00282820" w:rsidRPr="006D70D5" w:rsidRDefault="00282820" w:rsidP="00186BC8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15F1">
      <w:rPr>
        <w:rStyle w:val="Nmerodepgina"/>
        <w:rFonts w:ascii="Verdana" w:hAnsi="Verdana"/>
        <w:noProof/>
        <w:sz w:val="16"/>
      </w:rPr>
      <w:t>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15F1">
      <w:rPr>
        <w:rStyle w:val="Nmerodepgina"/>
        <w:rFonts w:ascii="Verdana" w:hAnsi="Verdana"/>
        <w:noProof/>
        <w:sz w:val="16"/>
      </w:rPr>
      <w:t>36</w:t>
    </w:r>
    <w:r w:rsidRPr="006D70D5">
      <w:rPr>
        <w:rStyle w:val="Nmerodepgina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9AFA" w14:textId="77777777" w:rsidR="00282820" w:rsidRDefault="00282820">
      <w:r>
        <w:separator/>
      </w:r>
    </w:p>
  </w:footnote>
  <w:footnote w:type="continuationSeparator" w:id="0">
    <w:p w14:paraId="164EBA7D" w14:textId="77777777" w:rsidR="00282820" w:rsidRDefault="00282820">
      <w:r>
        <w:continuationSeparator/>
      </w:r>
    </w:p>
  </w:footnote>
  <w:footnote w:id="1">
    <w:p w14:paraId="0F40DF2A" w14:textId="77777777" w:rsidR="00282820" w:rsidRPr="00F672B7" w:rsidRDefault="00282820" w:rsidP="00292FFA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46BE04F5" w14:textId="77777777" w:rsidR="00282820" w:rsidRPr="00E864DE" w:rsidRDefault="00282820" w:rsidP="00292FFA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02D0F569" w14:textId="77777777" w:rsidR="00282820" w:rsidRPr="00E864DE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25637EC9" w14:textId="77777777" w:rsidR="00282820" w:rsidRPr="00E864DE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75039CFE" w14:textId="77777777" w:rsidR="00282820" w:rsidRPr="00B96AD0" w:rsidRDefault="00282820" w:rsidP="00292FFA">
      <w:pPr>
        <w:pStyle w:val="Textdenotaapeudepgina"/>
        <w:numPr>
          <w:ilvl w:val="0"/>
          <w:numId w:val="21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138F7C56" w14:textId="77777777" w:rsidR="00282820" w:rsidRPr="00FA2A34" w:rsidRDefault="00282820" w:rsidP="000E1D67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14:paraId="02A1BD19" w14:textId="77777777" w:rsidR="00282820" w:rsidRPr="00B21AF6" w:rsidRDefault="00282820" w:rsidP="000E1D67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11E010FF" w14:textId="77777777" w:rsidR="00282820" w:rsidRPr="00F102B3" w:rsidRDefault="00282820" w:rsidP="000E1D67">
      <w:pPr>
        <w:pStyle w:val="Textdenotaapeudepgina"/>
        <w:rPr>
          <w:rFonts w:ascii="Verdana" w:hAnsi="Verdana"/>
          <w:sz w:val="16"/>
        </w:rPr>
      </w:pPr>
    </w:p>
  </w:footnote>
  <w:footnote w:id="5">
    <w:p w14:paraId="5BF8C0DB" w14:textId="77777777" w:rsidR="00282820" w:rsidRPr="00F102B3" w:rsidRDefault="00282820" w:rsidP="000E1D67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10B8791" w14:textId="77777777" w:rsidR="00282820" w:rsidRPr="00EF1582" w:rsidRDefault="00282820" w:rsidP="000E1D67">
      <w:pPr>
        <w:pStyle w:val="Textdenotaapeudepgina"/>
      </w:pPr>
    </w:p>
  </w:footnote>
  <w:footnote w:id="6">
    <w:p w14:paraId="625CC919" w14:textId="77777777" w:rsidR="00282820" w:rsidRPr="008B06B6" w:rsidRDefault="00282820" w:rsidP="000E1D67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6"/>
      <w:gridCol w:w="3282"/>
      <w:gridCol w:w="3278"/>
    </w:tblGrid>
    <w:tr w:rsidR="00282820" w:rsidRPr="00B56846" w14:paraId="4D1C9D64" w14:textId="77777777" w:rsidTr="00F51764">
      <w:tc>
        <w:tcPr>
          <w:tcW w:w="1866" w:type="pct"/>
          <w:vAlign w:val="center"/>
        </w:tcPr>
        <w:p w14:paraId="740D598B" w14:textId="77777777" w:rsidR="00282820" w:rsidRPr="00B56846" w:rsidRDefault="00282820" w:rsidP="00F51764">
          <w:pPr>
            <w:pStyle w:val="Capalera"/>
            <w:tabs>
              <w:tab w:val="clear" w:pos="4252"/>
              <w:tab w:val="clear" w:pos="8504"/>
              <w:tab w:val="left" w:pos="3378"/>
            </w:tabs>
            <w:ind w:left="-317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282820" w:rsidRPr="00B56846" w:rsidRDefault="00282820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6" w:type="pct"/>
          <w:vAlign w:val="center"/>
        </w:tcPr>
        <w:p w14:paraId="5B75B138" w14:textId="1CA0DDB5" w:rsidR="00282820" w:rsidRPr="00B56846" w:rsidRDefault="00F51764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A49EB94" wp14:editId="7B1A7905">
                <wp:simplePos x="0" y="0"/>
                <wp:positionH relativeFrom="column">
                  <wp:posOffset>732790</wp:posOffset>
                </wp:positionH>
                <wp:positionV relativeFrom="paragraph">
                  <wp:posOffset>86995</wp:posOffset>
                </wp:positionV>
                <wp:extent cx="1173480" cy="304165"/>
                <wp:effectExtent l="0" t="0" r="7620" b="635"/>
                <wp:wrapNone/>
                <wp:docPr id="1036857235" name="Imagen 4" descr="Imatge que conté negre, foscor&#10;&#10;Pot ser que el contingut generat per IA no sigui correct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matge que conté negre, foscor&#10;&#10;Pot ser que el contingut generat per IA no sigui correcte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3480" cy="304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51764" w:rsidRPr="00B56846" w14:paraId="4332ADFF" w14:textId="77777777" w:rsidTr="00F51764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379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797"/>
          </w:tblGrid>
          <w:tr w:rsidR="00F51764" w:rsidRPr="005A4FE4" w14:paraId="5D565B2C" w14:textId="77777777" w:rsidTr="00F51764">
            <w:tc>
              <w:tcPr>
                <w:tcW w:w="5000" w:type="pct"/>
              </w:tcPr>
              <w:p w14:paraId="6E58BCF8" w14:textId="202FC6E3" w:rsidR="00F51764" w:rsidRPr="005A4FE4" w:rsidRDefault="00F51764" w:rsidP="00F51764">
                <w:pPr>
                  <w:ind w:left="-288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2336" behindDoc="0" locked="0" layoutInCell="1" allowOverlap="1" wp14:anchorId="3F556953" wp14:editId="0E932454">
                          <wp:simplePos x="0" y="0"/>
                          <wp:positionH relativeFrom="column">
                            <wp:posOffset>-185972</wp:posOffset>
                          </wp:positionH>
                          <wp:positionV relativeFrom="paragraph">
                            <wp:posOffset>404191</wp:posOffset>
                          </wp:positionV>
                          <wp:extent cx="6400800" cy="544830"/>
                          <wp:effectExtent l="3810" t="0" r="0" b="1270"/>
                          <wp:wrapNone/>
                          <wp:docPr id="955349405" name="_wr_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6400800" cy="544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E90A78F" w14:textId="77777777" w:rsidR="00F51764" w:rsidRDefault="00F51764" w:rsidP="00F51764">
                                      <w:pPr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  <w:t xml:space="preserve">Gerència d'Àrea de Serveis Urbans i Manteniment de l'Espai Públic </w:t>
                                      </w:r>
                                    </w:p>
                                    <w:p w14:paraId="1E78F1BE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Institut Municipal de Parcs i Jardins de Barcelona</w:t>
                                      </w:r>
                                    </w:p>
                                    <w:p w14:paraId="20DEC2DE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Direcció de Serveis Generals</w:t>
                                      </w:r>
                                    </w:p>
                                    <w:p w14:paraId="1CE68502" w14:textId="77777777" w:rsidR="00F51764" w:rsidRDefault="00F51764" w:rsidP="00F51764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528966B5" w14:textId="77777777" w:rsidR="00F51764" w:rsidRDefault="00F51764" w:rsidP="00F51764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3F556953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wr_2" o:spid="_x0000_s1026" type="#_x0000_t202" style="position:absolute;left:0;text-align:left;margin-left:-14.65pt;margin-top:31.85pt;width:7in;height:4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" stroked="f">
                          <v:textbox>
                            <w:txbxContent>
                              <w:p w14:paraId="4E90A78F" w14:textId="77777777" w:rsidR="00F51764" w:rsidRDefault="00F51764" w:rsidP="00F51764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Gerència d'Àrea de Serveis Urbans i Manteniment de l'Espai Públic </w:t>
                                </w:r>
                              </w:p>
                              <w:p w14:paraId="1E78F1BE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Institut Municipal de Parcs i Jardins de Barcelona</w:t>
                                </w:r>
                              </w:p>
                              <w:p w14:paraId="20DEC2DE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Direcció de Serveis Generals</w:t>
                                </w:r>
                              </w:p>
                              <w:p w14:paraId="1CE68502" w14:textId="77777777" w:rsidR="00F51764" w:rsidRDefault="00F51764" w:rsidP="00F5176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528966B5" w14:textId="77777777" w:rsidR="00F51764" w:rsidRDefault="00F51764" w:rsidP="00F51764"/>
                            </w:txbxContent>
                          </v:textbox>
                        </v:shape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7918218F" wp14:editId="2DCC5CC4">
                      <wp:extent cx="1621790" cy="396240"/>
                      <wp:effectExtent l="0" t="0" r="0" b="0"/>
                      <wp:docPr id="259148802" name="WR1" descr="bitmap_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WR1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21790" cy="3962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4F4822C" w14:textId="77777777" w:rsidR="00F51764" w:rsidRDefault="00F51764" w:rsidP="00F51764"/>
      </w:tc>
    </w:tr>
  </w:tbl>
  <w:p w14:paraId="5DCEDC52" w14:textId="2C3FA1D2" w:rsidR="00282820" w:rsidRPr="00552B59" w:rsidRDefault="00282820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273E1"/>
    <w:multiLevelType w:val="multilevel"/>
    <w:tmpl w:val="84FA14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5A50596"/>
    <w:multiLevelType w:val="hybridMultilevel"/>
    <w:tmpl w:val="0B6CA0B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48FA"/>
    <w:multiLevelType w:val="hybridMultilevel"/>
    <w:tmpl w:val="E2D8FBF8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9" w15:restartNumberingAfterBreak="0">
    <w:nsid w:val="34EC09B8"/>
    <w:multiLevelType w:val="hybridMultilevel"/>
    <w:tmpl w:val="D9D430F4"/>
    <w:lvl w:ilvl="0" w:tplc="2230F3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44349"/>
    <w:multiLevelType w:val="hybridMultilevel"/>
    <w:tmpl w:val="76EA820C"/>
    <w:lvl w:ilvl="0" w:tplc="ADA04A2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44795"/>
    <w:multiLevelType w:val="hybridMultilevel"/>
    <w:tmpl w:val="5C1862E6"/>
    <w:lvl w:ilvl="0" w:tplc="A13CEA4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A71DC"/>
    <w:multiLevelType w:val="hybridMultilevel"/>
    <w:tmpl w:val="234A38E8"/>
    <w:lvl w:ilvl="0" w:tplc="1DE6671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4225C"/>
    <w:multiLevelType w:val="hybridMultilevel"/>
    <w:tmpl w:val="C0F02E9C"/>
    <w:lvl w:ilvl="0" w:tplc="04030017">
      <w:start w:val="1"/>
      <w:numFmt w:val="lowerLetter"/>
      <w:lvlText w:val="%1)"/>
      <w:lvlJc w:val="left"/>
      <w:pPr>
        <w:ind w:left="1004" w:hanging="360"/>
      </w:pPr>
    </w:lvl>
    <w:lvl w:ilvl="1" w:tplc="04030019">
      <w:start w:val="1"/>
      <w:numFmt w:val="lowerLetter"/>
      <w:lvlText w:val="%2."/>
      <w:lvlJc w:val="left"/>
      <w:pPr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DD0DB6"/>
    <w:multiLevelType w:val="hybridMultilevel"/>
    <w:tmpl w:val="509491B0"/>
    <w:lvl w:ilvl="0" w:tplc="8914406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214F5A"/>
    <w:multiLevelType w:val="hybridMultilevel"/>
    <w:tmpl w:val="F1D6242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14A29"/>
    <w:multiLevelType w:val="multilevel"/>
    <w:tmpl w:val="A62A2692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3CA4"/>
    <w:multiLevelType w:val="hybridMultilevel"/>
    <w:tmpl w:val="0432354C"/>
    <w:lvl w:ilvl="0" w:tplc="FEEA101A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302482">
    <w:abstractNumId w:val="14"/>
  </w:num>
  <w:num w:numId="2" w16cid:durableId="451902858">
    <w:abstractNumId w:val="39"/>
  </w:num>
  <w:num w:numId="3" w16cid:durableId="399598622">
    <w:abstractNumId w:val="34"/>
  </w:num>
  <w:num w:numId="4" w16cid:durableId="146483120">
    <w:abstractNumId w:val="24"/>
  </w:num>
  <w:num w:numId="5" w16cid:durableId="1484739741">
    <w:abstractNumId w:val="38"/>
  </w:num>
  <w:num w:numId="6" w16cid:durableId="1810137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02043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54138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32448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5179905">
    <w:abstractNumId w:val="25"/>
  </w:num>
  <w:num w:numId="11" w16cid:durableId="1562516049">
    <w:abstractNumId w:val="11"/>
  </w:num>
  <w:num w:numId="12" w16cid:durableId="194123109">
    <w:abstractNumId w:val="22"/>
  </w:num>
  <w:num w:numId="13" w16cid:durableId="191693010">
    <w:abstractNumId w:val="30"/>
  </w:num>
  <w:num w:numId="14" w16cid:durableId="312755153">
    <w:abstractNumId w:val="28"/>
  </w:num>
  <w:num w:numId="15" w16cid:durableId="545029655">
    <w:abstractNumId w:val="37"/>
  </w:num>
  <w:num w:numId="16" w16cid:durableId="1832595951">
    <w:abstractNumId w:val="10"/>
  </w:num>
  <w:num w:numId="17" w16cid:durableId="1853689152">
    <w:abstractNumId w:val="8"/>
  </w:num>
  <w:num w:numId="18" w16cid:durableId="1263146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1795937">
    <w:abstractNumId w:val="16"/>
  </w:num>
  <w:num w:numId="20" w16cid:durableId="1965229825">
    <w:abstractNumId w:val="15"/>
  </w:num>
  <w:num w:numId="21" w16cid:durableId="1429540193">
    <w:abstractNumId w:val="41"/>
  </w:num>
  <w:num w:numId="22" w16cid:durableId="535311004">
    <w:abstractNumId w:val="23"/>
  </w:num>
  <w:num w:numId="23" w16cid:durableId="966200211">
    <w:abstractNumId w:val="20"/>
  </w:num>
  <w:num w:numId="24" w16cid:durableId="1432119197">
    <w:abstractNumId w:val="17"/>
  </w:num>
  <w:num w:numId="25" w16cid:durableId="195628054">
    <w:abstractNumId w:val="33"/>
  </w:num>
  <w:num w:numId="26" w16cid:durableId="1677344085">
    <w:abstractNumId w:val="27"/>
  </w:num>
  <w:num w:numId="27" w16cid:durableId="521020484">
    <w:abstractNumId w:val="40"/>
  </w:num>
  <w:num w:numId="28" w16cid:durableId="334379536">
    <w:abstractNumId w:val="19"/>
  </w:num>
  <w:num w:numId="29" w16cid:durableId="1978758815">
    <w:abstractNumId w:val="36"/>
  </w:num>
  <w:num w:numId="30" w16cid:durableId="601232393">
    <w:abstractNumId w:val="13"/>
  </w:num>
  <w:num w:numId="31" w16cid:durableId="1296453223">
    <w:abstractNumId w:val="9"/>
  </w:num>
  <w:num w:numId="32" w16cid:durableId="848524931">
    <w:abstractNumId w:val="29"/>
  </w:num>
  <w:num w:numId="33" w16cid:durableId="1798252687">
    <w:abstractNumId w:val="26"/>
  </w:num>
  <w:num w:numId="34" w16cid:durableId="130975197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D54"/>
    <w:rsid w:val="0000107B"/>
    <w:rsid w:val="00001905"/>
    <w:rsid w:val="00001990"/>
    <w:rsid w:val="00001A3C"/>
    <w:rsid w:val="00001CB7"/>
    <w:rsid w:val="00002379"/>
    <w:rsid w:val="000041D7"/>
    <w:rsid w:val="00004406"/>
    <w:rsid w:val="0000466B"/>
    <w:rsid w:val="000047DD"/>
    <w:rsid w:val="00005F55"/>
    <w:rsid w:val="000064DF"/>
    <w:rsid w:val="00006A5A"/>
    <w:rsid w:val="00006AF8"/>
    <w:rsid w:val="00010C34"/>
    <w:rsid w:val="000112DF"/>
    <w:rsid w:val="00011A62"/>
    <w:rsid w:val="00011C1B"/>
    <w:rsid w:val="00012667"/>
    <w:rsid w:val="00014405"/>
    <w:rsid w:val="0001466B"/>
    <w:rsid w:val="000146DD"/>
    <w:rsid w:val="000153E3"/>
    <w:rsid w:val="00015579"/>
    <w:rsid w:val="000167C7"/>
    <w:rsid w:val="0001721D"/>
    <w:rsid w:val="000174BF"/>
    <w:rsid w:val="000204DC"/>
    <w:rsid w:val="000205AA"/>
    <w:rsid w:val="00020DC0"/>
    <w:rsid w:val="00021AFC"/>
    <w:rsid w:val="00022BA7"/>
    <w:rsid w:val="000301DC"/>
    <w:rsid w:val="000313CA"/>
    <w:rsid w:val="00035033"/>
    <w:rsid w:val="00035419"/>
    <w:rsid w:val="00036172"/>
    <w:rsid w:val="00037B75"/>
    <w:rsid w:val="00037F06"/>
    <w:rsid w:val="00037FD5"/>
    <w:rsid w:val="00041472"/>
    <w:rsid w:val="0004182F"/>
    <w:rsid w:val="00042A6A"/>
    <w:rsid w:val="00043349"/>
    <w:rsid w:val="00044E19"/>
    <w:rsid w:val="000466BD"/>
    <w:rsid w:val="000470DB"/>
    <w:rsid w:val="0005034C"/>
    <w:rsid w:val="00051FC5"/>
    <w:rsid w:val="000524CD"/>
    <w:rsid w:val="00052883"/>
    <w:rsid w:val="00054B9E"/>
    <w:rsid w:val="00055E83"/>
    <w:rsid w:val="000570EB"/>
    <w:rsid w:val="00057B08"/>
    <w:rsid w:val="00057CC0"/>
    <w:rsid w:val="00060045"/>
    <w:rsid w:val="00061798"/>
    <w:rsid w:val="000617A4"/>
    <w:rsid w:val="00062008"/>
    <w:rsid w:val="00063255"/>
    <w:rsid w:val="00063E44"/>
    <w:rsid w:val="000655F9"/>
    <w:rsid w:val="000657ED"/>
    <w:rsid w:val="0006615C"/>
    <w:rsid w:val="00066C91"/>
    <w:rsid w:val="00067312"/>
    <w:rsid w:val="00070A01"/>
    <w:rsid w:val="00070BE3"/>
    <w:rsid w:val="00071424"/>
    <w:rsid w:val="0007154A"/>
    <w:rsid w:val="00072637"/>
    <w:rsid w:val="0007268A"/>
    <w:rsid w:val="00072B0E"/>
    <w:rsid w:val="00073B4C"/>
    <w:rsid w:val="00073B89"/>
    <w:rsid w:val="00073E22"/>
    <w:rsid w:val="00074324"/>
    <w:rsid w:val="000748A8"/>
    <w:rsid w:val="00076C15"/>
    <w:rsid w:val="00080F57"/>
    <w:rsid w:val="000812CA"/>
    <w:rsid w:val="0008328C"/>
    <w:rsid w:val="0008470B"/>
    <w:rsid w:val="00084D40"/>
    <w:rsid w:val="0008510B"/>
    <w:rsid w:val="000861DE"/>
    <w:rsid w:val="000872D9"/>
    <w:rsid w:val="00093123"/>
    <w:rsid w:val="00093F79"/>
    <w:rsid w:val="00094040"/>
    <w:rsid w:val="000948F7"/>
    <w:rsid w:val="00094D45"/>
    <w:rsid w:val="00095320"/>
    <w:rsid w:val="00096DB2"/>
    <w:rsid w:val="00097FFB"/>
    <w:rsid w:val="000A0ECE"/>
    <w:rsid w:val="000A1E4A"/>
    <w:rsid w:val="000A3AEF"/>
    <w:rsid w:val="000A45F4"/>
    <w:rsid w:val="000A5001"/>
    <w:rsid w:val="000A574A"/>
    <w:rsid w:val="000A5D08"/>
    <w:rsid w:val="000A5E7E"/>
    <w:rsid w:val="000A75CC"/>
    <w:rsid w:val="000B08EF"/>
    <w:rsid w:val="000B0943"/>
    <w:rsid w:val="000B0B38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B7FF4"/>
    <w:rsid w:val="000C1815"/>
    <w:rsid w:val="000C402B"/>
    <w:rsid w:val="000C4DD6"/>
    <w:rsid w:val="000C6595"/>
    <w:rsid w:val="000D09B6"/>
    <w:rsid w:val="000D0ACE"/>
    <w:rsid w:val="000D13ED"/>
    <w:rsid w:val="000D1D61"/>
    <w:rsid w:val="000D311D"/>
    <w:rsid w:val="000D5415"/>
    <w:rsid w:val="000D6799"/>
    <w:rsid w:val="000D7C44"/>
    <w:rsid w:val="000E0159"/>
    <w:rsid w:val="000E141A"/>
    <w:rsid w:val="000E1D67"/>
    <w:rsid w:val="000E2412"/>
    <w:rsid w:val="000E2890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87B"/>
    <w:rsid w:val="000F1895"/>
    <w:rsid w:val="000F375E"/>
    <w:rsid w:val="000F4B7E"/>
    <w:rsid w:val="000F4D28"/>
    <w:rsid w:val="000F5178"/>
    <w:rsid w:val="000F5735"/>
    <w:rsid w:val="000F68E8"/>
    <w:rsid w:val="00100D68"/>
    <w:rsid w:val="00101FA1"/>
    <w:rsid w:val="0010342B"/>
    <w:rsid w:val="001039A9"/>
    <w:rsid w:val="00103F95"/>
    <w:rsid w:val="00104998"/>
    <w:rsid w:val="00104DEC"/>
    <w:rsid w:val="00104ED8"/>
    <w:rsid w:val="00107DD0"/>
    <w:rsid w:val="00110618"/>
    <w:rsid w:val="00114A1C"/>
    <w:rsid w:val="0011651B"/>
    <w:rsid w:val="001173F0"/>
    <w:rsid w:val="0012066F"/>
    <w:rsid w:val="00121760"/>
    <w:rsid w:val="00124DF6"/>
    <w:rsid w:val="00124E24"/>
    <w:rsid w:val="00125807"/>
    <w:rsid w:val="00125832"/>
    <w:rsid w:val="00125966"/>
    <w:rsid w:val="0012596A"/>
    <w:rsid w:val="00125BB9"/>
    <w:rsid w:val="00125D3B"/>
    <w:rsid w:val="001265DD"/>
    <w:rsid w:val="00127532"/>
    <w:rsid w:val="00127584"/>
    <w:rsid w:val="001314DF"/>
    <w:rsid w:val="00132AFC"/>
    <w:rsid w:val="0013301D"/>
    <w:rsid w:val="00134D85"/>
    <w:rsid w:val="0013574B"/>
    <w:rsid w:val="001359FE"/>
    <w:rsid w:val="00140A47"/>
    <w:rsid w:val="001412DD"/>
    <w:rsid w:val="00141A49"/>
    <w:rsid w:val="001422CC"/>
    <w:rsid w:val="0014245B"/>
    <w:rsid w:val="00143ACC"/>
    <w:rsid w:val="00143ECF"/>
    <w:rsid w:val="00144625"/>
    <w:rsid w:val="001447C6"/>
    <w:rsid w:val="00145178"/>
    <w:rsid w:val="001451BD"/>
    <w:rsid w:val="00146639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12E8"/>
    <w:rsid w:val="001513C4"/>
    <w:rsid w:val="00152CF6"/>
    <w:rsid w:val="00152E24"/>
    <w:rsid w:val="0015490E"/>
    <w:rsid w:val="001565FF"/>
    <w:rsid w:val="00156FC3"/>
    <w:rsid w:val="0015731C"/>
    <w:rsid w:val="001576C9"/>
    <w:rsid w:val="00157AFD"/>
    <w:rsid w:val="00160843"/>
    <w:rsid w:val="00161225"/>
    <w:rsid w:val="00162E02"/>
    <w:rsid w:val="001630C0"/>
    <w:rsid w:val="001642F7"/>
    <w:rsid w:val="001647BF"/>
    <w:rsid w:val="0016524E"/>
    <w:rsid w:val="00165279"/>
    <w:rsid w:val="001674F3"/>
    <w:rsid w:val="001721A6"/>
    <w:rsid w:val="001749E8"/>
    <w:rsid w:val="00174F40"/>
    <w:rsid w:val="001756A4"/>
    <w:rsid w:val="001756AD"/>
    <w:rsid w:val="00175CBC"/>
    <w:rsid w:val="001762DE"/>
    <w:rsid w:val="00176A21"/>
    <w:rsid w:val="00177298"/>
    <w:rsid w:val="0017746E"/>
    <w:rsid w:val="00177506"/>
    <w:rsid w:val="001825AB"/>
    <w:rsid w:val="0018373B"/>
    <w:rsid w:val="00183805"/>
    <w:rsid w:val="00185BA8"/>
    <w:rsid w:val="00185C04"/>
    <w:rsid w:val="00186492"/>
    <w:rsid w:val="00186BC8"/>
    <w:rsid w:val="0018724C"/>
    <w:rsid w:val="001903DD"/>
    <w:rsid w:val="001904BD"/>
    <w:rsid w:val="0019131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294"/>
    <w:rsid w:val="001B4795"/>
    <w:rsid w:val="001B59AE"/>
    <w:rsid w:val="001B6287"/>
    <w:rsid w:val="001B63EF"/>
    <w:rsid w:val="001B735D"/>
    <w:rsid w:val="001C0CB6"/>
    <w:rsid w:val="001C1150"/>
    <w:rsid w:val="001C12CA"/>
    <w:rsid w:val="001C1B40"/>
    <w:rsid w:val="001C1D46"/>
    <w:rsid w:val="001C24B3"/>
    <w:rsid w:val="001C3AB7"/>
    <w:rsid w:val="001C4754"/>
    <w:rsid w:val="001C526C"/>
    <w:rsid w:val="001C5EB2"/>
    <w:rsid w:val="001C6726"/>
    <w:rsid w:val="001C707E"/>
    <w:rsid w:val="001D0B8E"/>
    <w:rsid w:val="001D0F67"/>
    <w:rsid w:val="001D10AB"/>
    <w:rsid w:val="001D1C16"/>
    <w:rsid w:val="001D2344"/>
    <w:rsid w:val="001D3984"/>
    <w:rsid w:val="001D46A8"/>
    <w:rsid w:val="001D5003"/>
    <w:rsid w:val="001D596B"/>
    <w:rsid w:val="001D59DE"/>
    <w:rsid w:val="001D59FE"/>
    <w:rsid w:val="001D5F50"/>
    <w:rsid w:val="001D602B"/>
    <w:rsid w:val="001D621B"/>
    <w:rsid w:val="001E0EA3"/>
    <w:rsid w:val="001E16FB"/>
    <w:rsid w:val="001E266F"/>
    <w:rsid w:val="001E26F8"/>
    <w:rsid w:val="001E288A"/>
    <w:rsid w:val="001E3BD4"/>
    <w:rsid w:val="001E4B58"/>
    <w:rsid w:val="001E6817"/>
    <w:rsid w:val="001E75E1"/>
    <w:rsid w:val="001F07B9"/>
    <w:rsid w:val="001F100B"/>
    <w:rsid w:val="001F1CAE"/>
    <w:rsid w:val="001F2116"/>
    <w:rsid w:val="001F420B"/>
    <w:rsid w:val="0020228C"/>
    <w:rsid w:val="0020513B"/>
    <w:rsid w:val="00205306"/>
    <w:rsid w:val="002055BC"/>
    <w:rsid w:val="002059E8"/>
    <w:rsid w:val="00205A82"/>
    <w:rsid w:val="00206710"/>
    <w:rsid w:val="0020689F"/>
    <w:rsid w:val="00206FF2"/>
    <w:rsid w:val="002073AB"/>
    <w:rsid w:val="00207C1D"/>
    <w:rsid w:val="00210101"/>
    <w:rsid w:val="0021075B"/>
    <w:rsid w:val="00211A5A"/>
    <w:rsid w:val="00214449"/>
    <w:rsid w:val="0021654B"/>
    <w:rsid w:val="00216550"/>
    <w:rsid w:val="00217765"/>
    <w:rsid w:val="00217CAE"/>
    <w:rsid w:val="00217E23"/>
    <w:rsid w:val="00221DBD"/>
    <w:rsid w:val="002221AD"/>
    <w:rsid w:val="00222F2F"/>
    <w:rsid w:val="0022325C"/>
    <w:rsid w:val="00223AED"/>
    <w:rsid w:val="00223ED6"/>
    <w:rsid w:val="0022440C"/>
    <w:rsid w:val="00224A09"/>
    <w:rsid w:val="002260B6"/>
    <w:rsid w:val="002261C2"/>
    <w:rsid w:val="002267A0"/>
    <w:rsid w:val="00230EFB"/>
    <w:rsid w:val="00233A68"/>
    <w:rsid w:val="00234638"/>
    <w:rsid w:val="0023471C"/>
    <w:rsid w:val="0023481A"/>
    <w:rsid w:val="002348F1"/>
    <w:rsid w:val="00235BD3"/>
    <w:rsid w:val="00236271"/>
    <w:rsid w:val="0023648C"/>
    <w:rsid w:val="002366A1"/>
    <w:rsid w:val="0024055F"/>
    <w:rsid w:val="002419C3"/>
    <w:rsid w:val="00242325"/>
    <w:rsid w:val="00242426"/>
    <w:rsid w:val="00242D65"/>
    <w:rsid w:val="00244036"/>
    <w:rsid w:val="00244D23"/>
    <w:rsid w:val="002459A4"/>
    <w:rsid w:val="00246179"/>
    <w:rsid w:val="00246DB7"/>
    <w:rsid w:val="0025016C"/>
    <w:rsid w:val="0025043C"/>
    <w:rsid w:val="002505F9"/>
    <w:rsid w:val="00250A52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57869"/>
    <w:rsid w:val="00260D8B"/>
    <w:rsid w:val="00261FFF"/>
    <w:rsid w:val="002622E1"/>
    <w:rsid w:val="00262714"/>
    <w:rsid w:val="00263C26"/>
    <w:rsid w:val="00263CB4"/>
    <w:rsid w:val="002664D7"/>
    <w:rsid w:val="00266526"/>
    <w:rsid w:val="002672CC"/>
    <w:rsid w:val="002708C4"/>
    <w:rsid w:val="00271D38"/>
    <w:rsid w:val="00271FDD"/>
    <w:rsid w:val="002723A9"/>
    <w:rsid w:val="00273CFB"/>
    <w:rsid w:val="002748D6"/>
    <w:rsid w:val="00274A0B"/>
    <w:rsid w:val="002750EA"/>
    <w:rsid w:val="00275350"/>
    <w:rsid w:val="00276C66"/>
    <w:rsid w:val="00277ACD"/>
    <w:rsid w:val="00277DAE"/>
    <w:rsid w:val="00280045"/>
    <w:rsid w:val="0028006B"/>
    <w:rsid w:val="00280127"/>
    <w:rsid w:val="00282820"/>
    <w:rsid w:val="00282E62"/>
    <w:rsid w:val="002842BE"/>
    <w:rsid w:val="002848E0"/>
    <w:rsid w:val="00284C18"/>
    <w:rsid w:val="0028509D"/>
    <w:rsid w:val="002857E9"/>
    <w:rsid w:val="00285F8F"/>
    <w:rsid w:val="0028608E"/>
    <w:rsid w:val="00286A6F"/>
    <w:rsid w:val="00287E44"/>
    <w:rsid w:val="00287F2D"/>
    <w:rsid w:val="002912F3"/>
    <w:rsid w:val="002920E0"/>
    <w:rsid w:val="00292568"/>
    <w:rsid w:val="0029280F"/>
    <w:rsid w:val="00292902"/>
    <w:rsid w:val="00292FFA"/>
    <w:rsid w:val="00293B15"/>
    <w:rsid w:val="002944C4"/>
    <w:rsid w:val="002946BA"/>
    <w:rsid w:val="00294FFD"/>
    <w:rsid w:val="00296040"/>
    <w:rsid w:val="002967D2"/>
    <w:rsid w:val="002A0405"/>
    <w:rsid w:val="002A0E3D"/>
    <w:rsid w:val="002A1CF1"/>
    <w:rsid w:val="002A2F34"/>
    <w:rsid w:val="002A339D"/>
    <w:rsid w:val="002A4CBB"/>
    <w:rsid w:val="002A6642"/>
    <w:rsid w:val="002A6AFB"/>
    <w:rsid w:val="002A6D83"/>
    <w:rsid w:val="002A6E7A"/>
    <w:rsid w:val="002B00E2"/>
    <w:rsid w:val="002B07D9"/>
    <w:rsid w:val="002B098B"/>
    <w:rsid w:val="002B140D"/>
    <w:rsid w:val="002B259D"/>
    <w:rsid w:val="002B416E"/>
    <w:rsid w:val="002B49CE"/>
    <w:rsid w:val="002B54F0"/>
    <w:rsid w:val="002B6388"/>
    <w:rsid w:val="002B6531"/>
    <w:rsid w:val="002C1A94"/>
    <w:rsid w:val="002C2AB6"/>
    <w:rsid w:val="002C321C"/>
    <w:rsid w:val="002C366B"/>
    <w:rsid w:val="002C41FA"/>
    <w:rsid w:val="002C5167"/>
    <w:rsid w:val="002C5485"/>
    <w:rsid w:val="002D0A89"/>
    <w:rsid w:val="002D0F66"/>
    <w:rsid w:val="002D1624"/>
    <w:rsid w:val="002D32FD"/>
    <w:rsid w:val="002D3895"/>
    <w:rsid w:val="002D4929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4F21"/>
    <w:rsid w:val="002F601C"/>
    <w:rsid w:val="002F6156"/>
    <w:rsid w:val="002F67A1"/>
    <w:rsid w:val="002F7A4C"/>
    <w:rsid w:val="002F7B28"/>
    <w:rsid w:val="003032E9"/>
    <w:rsid w:val="00304801"/>
    <w:rsid w:val="003049B9"/>
    <w:rsid w:val="00305E54"/>
    <w:rsid w:val="00307BFF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BBF"/>
    <w:rsid w:val="003205D5"/>
    <w:rsid w:val="00321DFE"/>
    <w:rsid w:val="0032489C"/>
    <w:rsid w:val="00326895"/>
    <w:rsid w:val="00327489"/>
    <w:rsid w:val="00327730"/>
    <w:rsid w:val="0032776E"/>
    <w:rsid w:val="00330F63"/>
    <w:rsid w:val="00332896"/>
    <w:rsid w:val="00332D07"/>
    <w:rsid w:val="003337F5"/>
    <w:rsid w:val="00334337"/>
    <w:rsid w:val="003347B1"/>
    <w:rsid w:val="00335489"/>
    <w:rsid w:val="0033657E"/>
    <w:rsid w:val="00337068"/>
    <w:rsid w:val="00337195"/>
    <w:rsid w:val="00337C5C"/>
    <w:rsid w:val="00343539"/>
    <w:rsid w:val="003447C1"/>
    <w:rsid w:val="00345720"/>
    <w:rsid w:val="00347035"/>
    <w:rsid w:val="00347C6F"/>
    <w:rsid w:val="003525C0"/>
    <w:rsid w:val="003554E4"/>
    <w:rsid w:val="00356F2E"/>
    <w:rsid w:val="0036098E"/>
    <w:rsid w:val="00361027"/>
    <w:rsid w:val="00361225"/>
    <w:rsid w:val="0036172F"/>
    <w:rsid w:val="00361C4B"/>
    <w:rsid w:val="00362556"/>
    <w:rsid w:val="00362CA7"/>
    <w:rsid w:val="003632D5"/>
    <w:rsid w:val="00364B2F"/>
    <w:rsid w:val="00365650"/>
    <w:rsid w:val="003664BD"/>
    <w:rsid w:val="00367AE5"/>
    <w:rsid w:val="00370905"/>
    <w:rsid w:val="00371644"/>
    <w:rsid w:val="00375D12"/>
    <w:rsid w:val="0037664D"/>
    <w:rsid w:val="00380EB8"/>
    <w:rsid w:val="003814B8"/>
    <w:rsid w:val="00381DA5"/>
    <w:rsid w:val="00381FC1"/>
    <w:rsid w:val="0038333B"/>
    <w:rsid w:val="003833A6"/>
    <w:rsid w:val="0038368D"/>
    <w:rsid w:val="0038476D"/>
    <w:rsid w:val="00386F2D"/>
    <w:rsid w:val="00386F4A"/>
    <w:rsid w:val="00387D4D"/>
    <w:rsid w:val="00390873"/>
    <w:rsid w:val="00391A10"/>
    <w:rsid w:val="0039226F"/>
    <w:rsid w:val="003923EE"/>
    <w:rsid w:val="00392F05"/>
    <w:rsid w:val="003947D4"/>
    <w:rsid w:val="00394A7E"/>
    <w:rsid w:val="00395FC3"/>
    <w:rsid w:val="003975BA"/>
    <w:rsid w:val="003976D7"/>
    <w:rsid w:val="003A1B7D"/>
    <w:rsid w:val="003A1E6D"/>
    <w:rsid w:val="003A3564"/>
    <w:rsid w:val="003A3C5C"/>
    <w:rsid w:val="003A4E2B"/>
    <w:rsid w:val="003A581B"/>
    <w:rsid w:val="003A67FA"/>
    <w:rsid w:val="003A6D61"/>
    <w:rsid w:val="003A737A"/>
    <w:rsid w:val="003B3362"/>
    <w:rsid w:val="003B6029"/>
    <w:rsid w:val="003B7F22"/>
    <w:rsid w:val="003C081C"/>
    <w:rsid w:val="003C0891"/>
    <w:rsid w:val="003C15DA"/>
    <w:rsid w:val="003C1D89"/>
    <w:rsid w:val="003C2764"/>
    <w:rsid w:val="003C323A"/>
    <w:rsid w:val="003C35DC"/>
    <w:rsid w:val="003C4895"/>
    <w:rsid w:val="003C4CFD"/>
    <w:rsid w:val="003C5E66"/>
    <w:rsid w:val="003C6301"/>
    <w:rsid w:val="003C75B9"/>
    <w:rsid w:val="003C7CDC"/>
    <w:rsid w:val="003C7F0C"/>
    <w:rsid w:val="003D150F"/>
    <w:rsid w:val="003D1C62"/>
    <w:rsid w:val="003D3EC5"/>
    <w:rsid w:val="003D3F0C"/>
    <w:rsid w:val="003D4382"/>
    <w:rsid w:val="003D4478"/>
    <w:rsid w:val="003D4A51"/>
    <w:rsid w:val="003D5366"/>
    <w:rsid w:val="003D5535"/>
    <w:rsid w:val="003D5D50"/>
    <w:rsid w:val="003D6928"/>
    <w:rsid w:val="003D69F2"/>
    <w:rsid w:val="003D6C6C"/>
    <w:rsid w:val="003D6E2F"/>
    <w:rsid w:val="003D7238"/>
    <w:rsid w:val="003D7977"/>
    <w:rsid w:val="003D7FD5"/>
    <w:rsid w:val="003E2F19"/>
    <w:rsid w:val="003E3055"/>
    <w:rsid w:val="003E4133"/>
    <w:rsid w:val="003E56CB"/>
    <w:rsid w:val="003E5A74"/>
    <w:rsid w:val="003E652F"/>
    <w:rsid w:val="003E748E"/>
    <w:rsid w:val="003E792D"/>
    <w:rsid w:val="003F0A28"/>
    <w:rsid w:val="003F15FB"/>
    <w:rsid w:val="003F2D27"/>
    <w:rsid w:val="003F2D3F"/>
    <w:rsid w:val="003F50B2"/>
    <w:rsid w:val="003F5A6C"/>
    <w:rsid w:val="003F60D3"/>
    <w:rsid w:val="003F615A"/>
    <w:rsid w:val="003F64BD"/>
    <w:rsid w:val="003F6E7F"/>
    <w:rsid w:val="003F7649"/>
    <w:rsid w:val="003F77B4"/>
    <w:rsid w:val="00401A55"/>
    <w:rsid w:val="00401D5A"/>
    <w:rsid w:val="0040234E"/>
    <w:rsid w:val="0040373A"/>
    <w:rsid w:val="0040405D"/>
    <w:rsid w:val="004071F4"/>
    <w:rsid w:val="00410C2B"/>
    <w:rsid w:val="00410F02"/>
    <w:rsid w:val="00414716"/>
    <w:rsid w:val="004152CB"/>
    <w:rsid w:val="004153F5"/>
    <w:rsid w:val="00416510"/>
    <w:rsid w:val="00417A46"/>
    <w:rsid w:val="00417B2C"/>
    <w:rsid w:val="00420E27"/>
    <w:rsid w:val="0042131E"/>
    <w:rsid w:val="00421BD9"/>
    <w:rsid w:val="00424F55"/>
    <w:rsid w:val="0042502A"/>
    <w:rsid w:val="0042585F"/>
    <w:rsid w:val="004267ED"/>
    <w:rsid w:val="00426BF2"/>
    <w:rsid w:val="00430080"/>
    <w:rsid w:val="004303D4"/>
    <w:rsid w:val="004315F1"/>
    <w:rsid w:val="00432237"/>
    <w:rsid w:val="00432500"/>
    <w:rsid w:val="0043315D"/>
    <w:rsid w:val="00433EFB"/>
    <w:rsid w:val="004360DB"/>
    <w:rsid w:val="0043659E"/>
    <w:rsid w:val="004368E2"/>
    <w:rsid w:val="00436EED"/>
    <w:rsid w:val="004407F2"/>
    <w:rsid w:val="004409F0"/>
    <w:rsid w:val="00440A03"/>
    <w:rsid w:val="00440DFC"/>
    <w:rsid w:val="00440F7E"/>
    <w:rsid w:val="00441557"/>
    <w:rsid w:val="00441966"/>
    <w:rsid w:val="00442D9A"/>
    <w:rsid w:val="0044333B"/>
    <w:rsid w:val="0044406E"/>
    <w:rsid w:val="004442F7"/>
    <w:rsid w:val="00445AA5"/>
    <w:rsid w:val="004469B8"/>
    <w:rsid w:val="00450DB9"/>
    <w:rsid w:val="00450E9C"/>
    <w:rsid w:val="004510DE"/>
    <w:rsid w:val="00451AE1"/>
    <w:rsid w:val="00452DF4"/>
    <w:rsid w:val="0045334D"/>
    <w:rsid w:val="004542F9"/>
    <w:rsid w:val="00456147"/>
    <w:rsid w:val="004600D0"/>
    <w:rsid w:val="0046076A"/>
    <w:rsid w:val="00460BF4"/>
    <w:rsid w:val="0046231A"/>
    <w:rsid w:val="00462901"/>
    <w:rsid w:val="00462FAC"/>
    <w:rsid w:val="0046361A"/>
    <w:rsid w:val="00465EDE"/>
    <w:rsid w:val="00466DD3"/>
    <w:rsid w:val="00470F32"/>
    <w:rsid w:val="00471CD6"/>
    <w:rsid w:val="00472ADD"/>
    <w:rsid w:val="0047343C"/>
    <w:rsid w:val="00473903"/>
    <w:rsid w:val="00473AF5"/>
    <w:rsid w:val="00475AA4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61B9"/>
    <w:rsid w:val="004970F3"/>
    <w:rsid w:val="00497E00"/>
    <w:rsid w:val="004A4801"/>
    <w:rsid w:val="004A4C42"/>
    <w:rsid w:val="004A5494"/>
    <w:rsid w:val="004A6843"/>
    <w:rsid w:val="004A7640"/>
    <w:rsid w:val="004B0CAA"/>
    <w:rsid w:val="004B147F"/>
    <w:rsid w:val="004B1735"/>
    <w:rsid w:val="004B2716"/>
    <w:rsid w:val="004B2B0D"/>
    <w:rsid w:val="004B5147"/>
    <w:rsid w:val="004B5396"/>
    <w:rsid w:val="004B715B"/>
    <w:rsid w:val="004B72F1"/>
    <w:rsid w:val="004B7415"/>
    <w:rsid w:val="004C0199"/>
    <w:rsid w:val="004C0454"/>
    <w:rsid w:val="004C3233"/>
    <w:rsid w:val="004C3605"/>
    <w:rsid w:val="004C4DB8"/>
    <w:rsid w:val="004C6993"/>
    <w:rsid w:val="004D0875"/>
    <w:rsid w:val="004D289F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63BE"/>
    <w:rsid w:val="004E6F1D"/>
    <w:rsid w:val="004F0003"/>
    <w:rsid w:val="004F1EC5"/>
    <w:rsid w:val="004F4E14"/>
    <w:rsid w:val="004F5D0F"/>
    <w:rsid w:val="004F7015"/>
    <w:rsid w:val="004F735C"/>
    <w:rsid w:val="00500EF5"/>
    <w:rsid w:val="00502A51"/>
    <w:rsid w:val="0050309A"/>
    <w:rsid w:val="00506373"/>
    <w:rsid w:val="00506A24"/>
    <w:rsid w:val="00507E1F"/>
    <w:rsid w:val="00510122"/>
    <w:rsid w:val="00511D97"/>
    <w:rsid w:val="005130AA"/>
    <w:rsid w:val="005133F2"/>
    <w:rsid w:val="00513CC6"/>
    <w:rsid w:val="00515284"/>
    <w:rsid w:val="00515D87"/>
    <w:rsid w:val="00516030"/>
    <w:rsid w:val="005166F9"/>
    <w:rsid w:val="00520D19"/>
    <w:rsid w:val="005212C1"/>
    <w:rsid w:val="00521898"/>
    <w:rsid w:val="005218AE"/>
    <w:rsid w:val="00521E0E"/>
    <w:rsid w:val="00522D4C"/>
    <w:rsid w:val="00523040"/>
    <w:rsid w:val="00523CA2"/>
    <w:rsid w:val="00524325"/>
    <w:rsid w:val="005266EB"/>
    <w:rsid w:val="00530AAC"/>
    <w:rsid w:val="005339FF"/>
    <w:rsid w:val="0053462F"/>
    <w:rsid w:val="00535DD3"/>
    <w:rsid w:val="00536401"/>
    <w:rsid w:val="005403F0"/>
    <w:rsid w:val="005412B2"/>
    <w:rsid w:val="005418FD"/>
    <w:rsid w:val="00541CE3"/>
    <w:rsid w:val="00541E38"/>
    <w:rsid w:val="00542B21"/>
    <w:rsid w:val="00543002"/>
    <w:rsid w:val="00543AE8"/>
    <w:rsid w:val="00543D9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0B09"/>
    <w:rsid w:val="00560FE2"/>
    <w:rsid w:val="00561E98"/>
    <w:rsid w:val="005637CD"/>
    <w:rsid w:val="00563D14"/>
    <w:rsid w:val="005645A7"/>
    <w:rsid w:val="005652F2"/>
    <w:rsid w:val="00565517"/>
    <w:rsid w:val="005667D5"/>
    <w:rsid w:val="00566C20"/>
    <w:rsid w:val="00570C6A"/>
    <w:rsid w:val="005714E6"/>
    <w:rsid w:val="005715EB"/>
    <w:rsid w:val="005734A9"/>
    <w:rsid w:val="00574EF8"/>
    <w:rsid w:val="00575CB8"/>
    <w:rsid w:val="00576166"/>
    <w:rsid w:val="00577088"/>
    <w:rsid w:val="00580419"/>
    <w:rsid w:val="00580EEA"/>
    <w:rsid w:val="005825ED"/>
    <w:rsid w:val="00582997"/>
    <w:rsid w:val="00583D67"/>
    <w:rsid w:val="00584970"/>
    <w:rsid w:val="00584C9B"/>
    <w:rsid w:val="00585EE0"/>
    <w:rsid w:val="0058615D"/>
    <w:rsid w:val="00586453"/>
    <w:rsid w:val="0059046D"/>
    <w:rsid w:val="00590844"/>
    <w:rsid w:val="00590EEF"/>
    <w:rsid w:val="00592581"/>
    <w:rsid w:val="00592A42"/>
    <w:rsid w:val="00592A57"/>
    <w:rsid w:val="005937E1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5E7B"/>
    <w:rsid w:val="005A6BC8"/>
    <w:rsid w:val="005A7CF7"/>
    <w:rsid w:val="005B0179"/>
    <w:rsid w:val="005B34CB"/>
    <w:rsid w:val="005B36A1"/>
    <w:rsid w:val="005B41C6"/>
    <w:rsid w:val="005B47FA"/>
    <w:rsid w:val="005B4B47"/>
    <w:rsid w:val="005B4E0B"/>
    <w:rsid w:val="005B5047"/>
    <w:rsid w:val="005B568D"/>
    <w:rsid w:val="005B6D0F"/>
    <w:rsid w:val="005C011C"/>
    <w:rsid w:val="005C02A2"/>
    <w:rsid w:val="005C0929"/>
    <w:rsid w:val="005C0B4A"/>
    <w:rsid w:val="005C1EF3"/>
    <w:rsid w:val="005C20C6"/>
    <w:rsid w:val="005C291E"/>
    <w:rsid w:val="005C2F7F"/>
    <w:rsid w:val="005C3B84"/>
    <w:rsid w:val="005C47DF"/>
    <w:rsid w:val="005C48BF"/>
    <w:rsid w:val="005C5D8C"/>
    <w:rsid w:val="005D10AD"/>
    <w:rsid w:val="005D140A"/>
    <w:rsid w:val="005D242B"/>
    <w:rsid w:val="005D472B"/>
    <w:rsid w:val="005D4D39"/>
    <w:rsid w:val="005D6753"/>
    <w:rsid w:val="005D6ACA"/>
    <w:rsid w:val="005D77ED"/>
    <w:rsid w:val="005D786E"/>
    <w:rsid w:val="005E054A"/>
    <w:rsid w:val="005E05EC"/>
    <w:rsid w:val="005E0971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60"/>
    <w:rsid w:val="005E7791"/>
    <w:rsid w:val="005E796F"/>
    <w:rsid w:val="005F1DF9"/>
    <w:rsid w:val="005F3683"/>
    <w:rsid w:val="005F3D75"/>
    <w:rsid w:val="005F4D96"/>
    <w:rsid w:val="005F573D"/>
    <w:rsid w:val="005F637C"/>
    <w:rsid w:val="005F68AB"/>
    <w:rsid w:val="005F78A4"/>
    <w:rsid w:val="00600560"/>
    <w:rsid w:val="006019A7"/>
    <w:rsid w:val="0060221E"/>
    <w:rsid w:val="006024D6"/>
    <w:rsid w:val="00605207"/>
    <w:rsid w:val="006065E1"/>
    <w:rsid w:val="006067D6"/>
    <w:rsid w:val="006077C9"/>
    <w:rsid w:val="006110A6"/>
    <w:rsid w:val="00612E7F"/>
    <w:rsid w:val="006130FC"/>
    <w:rsid w:val="006138B6"/>
    <w:rsid w:val="00613EDA"/>
    <w:rsid w:val="006141B8"/>
    <w:rsid w:val="00615718"/>
    <w:rsid w:val="00615B66"/>
    <w:rsid w:val="006175DE"/>
    <w:rsid w:val="00627810"/>
    <w:rsid w:val="006316C5"/>
    <w:rsid w:val="006336DB"/>
    <w:rsid w:val="00634DED"/>
    <w:rsid w:val="006379C2"/>
    <w:rsid w:val="00637DF9"/>
    <w:rsid w:val="00637F49"/>
    <w:rsid w:val="006401CA"/>
    <w:rsid w:val="006413A7"/>
    <w:rsid w:val="0064246D"/>
    <w:rsid w:val="00644900"/>
    <w:rsid w:val="00645983"/>
    <w:rsid w:val="00645D3C"/>
    <w:rsid w:val="00645DA2"/>
    <w:rsid w:val="00646516"/>
    <w:rsid w:val="00650604"/>
    <w:rsid w:val="00651BEA"/>
    <w:rsid w:val="00653EE4"/>
    <w:rsid w:val="00655B31"/>
    <w:rsid w:val="0065611C"/>
    <w:rsid w:val="006563A0"/>
    <w:rsid w:val="00657417"/>
    <w:rsid w:val="0065743B"/>
    <w:rsid w:val="00662470"/>
    <w:rsid w:val="0066268A"/>
    <w:rsid w:val="0066349A"/>
    <w:rsid w:val="00663A4F"/>
    <w:rsid w:val="00664428"/>
    <w:rsid w:val="00664CC5"/>
    <w:rsid w:val="0066525D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4091"/>
    <w:rsid w:val="006747F2"/>
    <w:rsid w:val="00674CEA"/>
    <w:rsid w:val="00675CF3"/>
    <w:rsid w:val="00675F92"/>
    <w:rsid w:val="00680127"/>
    <w:rsid w:val="00680136"/>
    <w:rsid w:val="00680269"/>
    <w:rsid w:val="00681732"/>
    <w:rsid w:val="00682DDC"/>
    <w:rsid w:val="00684CE8"/>
    <w:rsid w:val="00685841"/>
    <w:rsid w:val="00685FA0"/>
    <w:rsid w:val="00692171"/>
    <w:rsid w:val="00692703"/>
    <w:rsid w:val="00692B51"/>
    <w:rsid w:val="00693409"/>
    <w:rsid w:val="0069564D"/>
    <w:rsid w:val="006958C6"/>
    <w:rsid w:val="00695983"/>
    <w:rsid w:val="006963CF"/>
    <w:rsid w:val="00697ADF"/>
    <w:rsid w:val="006A3281"/>
    <w:rsid w:val="006A3B67"/>
    <w:rsid w:val="006A44A8"/>
    <w:rsid w:val="006A4AA9"/>
    <w:rsid w:val="006A5255"/>
    <w:rsid w:val="006A56C0"/>
    <w:rsid w:val="006A5D9E"/>
    <w:rsid w:val="006A7B13"/>
    <w:rsid w:val="006A7BEE"/>
    <w:rsid w:val="006A7E90"/>
    <w:rsid w:val="006B0742"/>
    <w:rsid w:val="006B2B05"/>
    <w:rsid w:val="006B2EEF"/>
    <w:rsid w:val="006B3CEC"/>
    <w:rsid w:val="006B4B97"/>
    <w:rsid w:val="006B4EA9"/>
    <w:rsid w:val="006B50C9"/>
    <w:rsid w:val="006B52F2"/>
    <w:rsid w:val="006B5946"/>
    <w:rsid w:val="006B5C9B"/>
    <w:rsid w:val="006B7BCD"/>
    <w:rsid w:val="006B7C71"/>
    <w:rsid w:val="006C0C4C"/>
    <w:rsid w:val="006C182B"/>
    <w:rsid w:val="006C1955"/>
    <w:rsid w:val="006C1E22"/>
    <w:rsid w:val="006C3B35"/>
    <w:rsid w:val="006C3E8F"/>
    <w:rsid w:val="006C45CD"/>
    <w:rsid w:val="006C57E8"/>
    <w:rsid w:val="006C65C3"/>
    <w:rsid w:val="006C7934"/>
    <w:rsid w:val="006D237A"/>
    <w:rsid w:val="006D23F1"/>
    <w:rsid w:val="006D2439"/>
    <w:rsid w:val="006D31FD"/>
    <w:rsid w:val="006D3754"/>
    <w:rsid w:val="006D43F3"/>
    <w:rsid w:val="006D460C"/>
    <w:rsid w:val="006D4E40"/>
    <w:rsid w:val="006D4EEC"/>
    <w:rsid w:val="006D70D5"/>
    <w:rsid w:val="006D75E8"/>
    <w:rsid w:val="006E13BF"/>
    <w:rsid w:val="006E1C99"/>
    <w:rsid w:val="006E1FE4"/>
    <w:rsid w:val="006E25C5"/>
    <w:rsid w:val="006E2E91"/>
    <w:rsid w:val="006E3F14"/>
    <w:rsid w:val="006E4264"/>
    <w:rsid w:val="006E4971"/>
    <w:rsid w:val="006E523E"/>
    <w:rsid w:val="006E69A6"/>
    <w:rsid w:val="006E6C31"/>
    <w:rsid w:val="006E726A"/>
    <w:rsid w:val="006E752D"/>
    <w:rsid w:val="006E798D"/>
    <w:rsid w:val="006E7C47"/>
    <w:rsid w:val="006F13B0"/>
    <w:rsid w:val="006F4235"/>
    <w:rsid w:val="006F5CE8"/>
    <w:rsid w:val="006F5E72"/>
    <w:rsid w:val="006F5E84"/>
    <w:rsid w:val="006F61C2"/>
    <w:rsid w:val="006F7B45"/>
    <w:rsid w:val="0070002A"/>
    <w:rsid w:val="007015BF"/>
    <w:rsid w:val="00701D6C"/>
    <w:rsid w:val="007029F5"/>
    <w:rsid w:val="00702A3C"/>
    <w:rsid w:val="007046CB"/>
    <w:rsid w:val="007068D3"/>
    <w:rsid w:val="00706C0E"/>
    <w:rsid w:val="0070740C"/>
    <w:rsid w:val="00711C87"/>
    <w:rsid w:val="0071203F"/>
    <w:rsid w:val="00712E0B"/>
    <w:rsid w:val="00713FBB"/>
    <w:rsid w:val="0071535A"/>
    <w:rsid w:val="007177E0"/>
    <w:rsid w:val="00717A4C"/>
    <w:rsid w:val="00717D3C"/>
    <w:rsid w:val="00720CD5"/>
    <w:rsid w:val="0072146B"/>
    <w:rsid w:val="0072164F"/>
    <w:rsid w:val="00721BCC"/>
    <w:rsid w:val="00721DD5"/>
    <w:rsid w:val="0072214E"/>
    <w:rsid w:val="00722614"/>
    <w:rsid w:val="007233D0"/>
    <w:rsid w:val="00723E31"/>
    <w:rsid w:val="00723FA1"/>
    <w:rsid w:val="007250B6"/>
    <w:rsid w:val="0072510D"/>
    <w:rsid w:val="00727C48"/>
    <w:rsid w:val="00727CEE"/>
    <w:rsid w:val="00731757"/>
    <w:rsid w:val="007326A7"/>
    <w:rsid w:val="007330FD"/>
    <w:rsid w:val="00734620"/>
    <w:rsid w:val="0073465E"/>
    <w:rsid w:val="0073512C"/>
    <w:rsid w:val="00735372"/>
    <w:rsid w:val="00735FDB"/>
    <w:rsid w:val="0074051B"/>
    <w:rsid w:val="00740609"/>
    <w:rsid w:val="007406DE"/>
    <w:rsid w:val="00740CA7"/>
    <w:rsid w:val="00740DB8"/>
    <w:rsid w:val="007427A2"/>
    <w:rsid w:val="007442E5"/>
    <w:rsid w:val="007448A8"/>
    <w:rsid w:val="00744909"/>
    <w:rsid w:val="00745994"/>
    <w:rsid w:val="007501D0"/>
    <w:rsid w:val="00750C2F"/>
    <w:rsid w:val="00750C88"/>
    <w:rsid w:val="0075125C"/>
    <w:rsid w:val="007534BA"/>
    <w:rsid w:val="00754E6E"/>
    <w:rsid w:val="00754E85"/>
    <w:rsid w:val="00755C79"/>
    <w:rsid w:val="00756BB7"/>
    <w:rsid w:val="007605AF"/>
    <w:rsid w:val="00763502"/>
    <w:rsid w:val="00763B0B"/>
    <w:rsid w:val="00766561"/>
    <w:rsid w:val="007665EC"/>
    <w:rsid w:val="007668ED"/>
    <w:rsid w:val="00770E69"/>
    <w:rsid w:val="0077132C"/>
    <w:rsid w:val="0077172A"/>
    <w:rsid w:val="007717B9"/>
    <w:rsid w:val="007723AE"/>
    <w:rsid w:val="00772D64"/>
    <w:rsid w:val="00773950"/>
    <w:rsid w:val="00774A17"/>
    <w:rsid w:val="00775003"/>
    <w:rsid w:val="00775219"/>
    <w:rsid w:val="00776030"/>
    <w:rsid w:val="00776724"/>
    <w:rsid w:val="00776DD9"/>
    <w:rsid w:val="00777233"/>
    <w:rsid w:val="00777EFB"/>
    <w:rsid w:val="00781A8C"/>
    <w:rsid w:val="00783BE1"/>
    <w:rsid w:val="007841BC"/>
    <w:rsid w:val="007855DE"/>
    <w:rsid w:val="007878C1"/>
    <w:rsid w:val="007905BA"/>
    <w:rsid w:val="007913FC"/>
    <w:rsid w:val="007915EA"/>
    <w:rsid w:val="007919DF"/>
    <w:rsid w:val="00791C92"/>
    <w:rsid w:val="00791EF6"/>
    <w:rsid w:val="0079202D"/>
    <w:rsid w:val="00793849"/>
    <w:rsid w:val="00793BBC"/>
    <w:rsid w:val="00793FCF"/>
    <w:rsid w:val="00794941"/>
    <w:rsid w:val="00794E78"/>
    <w:rsid w:val="007953B0"/>
    <w:rsid w:val="00795A01"/>
    <w:rsid w:val="00795ACA"/>
    <w:rsid w:val="00795C08"/>
    <w:rsid w:val="007965B0"/>
    <w:rsid w:val="00796CC3"/>
    <w:rsid w:val="0079702C"/>
    <w:rsid w:val="0079790E"/>
    <w:rsid w:val="00797CFE"/>
    <w:rsid w:val="007A07A8"/>
    <w:rsid w:val="007A0B5F"/>
    <w:rsid w:val="007A1B68"/>
    <w:rsid w:val="007A1EA1"/>
    <w:rsid w:val="007A24A8"/>
    <w:rsid w:val="007A2C2F"/>
    <w:rsid w:val="007A2F84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BB0"/>
    <w:rsid w:val="007B1EFB"/>
    <w:rsid w:val="007B2B77"/>
    <w:rsid w:val="007B69AC"/>
    <w:rsid w:val="007B69C1"/>
    <w:rsid w:val="007B72EC"/>
    <w:rsid w:val="007B7B39"/>
    <w:rsid w:val="007B7C92"/>
    <w:rsid w:val="007C003A"/>
    <w:rsid w:val="007C04FD"/>
    <w:rsid w:val="007C0D3D"/>
    <w:rsid w:val="007C10EE"/>
    <w:rsid w:val="007C192F"/>
    <w:rsid w:val="007C1B5F"/>
    <w:rsid w:val="007C4020"/>
    <w:rsid w:val="007C4486"/>
    <w:rsid w:val="007C4CB1"/>
    <w:rsid w:val="007C52C8"/>
    <w:rsid w:val="007C599C"/>
    <w:rsid w:val="007C7A32"/>
    <w:rsid w:val="007D033D"/>
    <w:rsid w:val="007D0670"/>
    <w:rsid w:val="007D0E08"/>
    <w:rsid w:val="007D19F5"/>
    <w:rsid w:val="007D3D6E"/>
    <w:rsid w:val="007D48E7"/>
    <w:rsid w:val="007D4C5F"/>
    <w:rsid w:val="007D52AA"/>
    <w:rsid w:val="007D69E6"/>
    <w:rsid w:val="007D6CF9"/>
    <w:rsid w:val="007D6E4B"/>
    <w:rsid w:val="007E04DF"/>
    <w:rsid w:val="007E0AF4"/>
    <w:rsid w:val="007E2AE3"/>
    <w:rsid w:val="007E366B"/>
    <w:rsid w:val="007E3C74"/>
    <w:rsid w:val="007E42FB"/>
    <w:rsid w:val="007E4DBB"/>
    <w:rsid w:val="007E5538"/>
    <w:rsid w:val="007E5981"/>
    <w:rsid w:val="007E638F"/>
    <w:rsid w:val="007E692C"/>
    <w:rsid w:val="007E709C"/>
    <w:rsid w:val="007E7AAA"/>
    <w:rsid w:val="007F0C8B"/>
    <w:rsid w:val="007F0FDA"/>
    <w:rsid w:val="007F1084"/>
    <w:rsid w:val="007F1973"/>
    <w:rsid w:val="007F22FC"/>
    <w:rsid w:val="007F2695"/>
    <w:rsid w:val="007F397B"/>
    <w:rsid w:val="007F4570"/>
    <w:rsid w:val="007F4ACF"/>
    <w:rsid w:val="007F5867"/>
    <w:rsid w:val="007F5CCF"/>
    <w:rsid w:val="007F64A8"/>
    <w:rsid w:val="007F6A5E"/>
    <w:rsid w:val="008003C4"/>
    <w:rsid w:val="00800ECA"/>
    <w:rsid w:val="0080164A"/>
    <w:rsid w:val="00802211"/>
    <w:rsid w:val="008036A2"/>
    <w:rsid w:val="00803B1C"/>
    <w:rsid w:val="008042A4"/>
    <w:rsid w:val="00804E73"/>
    <w:rsid w:val="00805902"/>
    <w:rsid w:val="00805ED8"/>
    <w:rsid w:val="00806C24"/>
    <w:rsid w:val="00807854"/>
    <w:rsid w:val="008078C9"/>
    <w:rsid w:val="00807E73"/>
    <w:rsid w:val="00810A47"/>
    <w:rsid w:val="00812EDF"/>
    <w:rsid w:val="0081486E"/>
    <w:rsid w:val="008154B1"/>
    <w:rsid w:val="00816C74"/>
    <w:rsid w:val="008210A0"/>
    <w:rsid w:val="00822DE3"/>
    <w:rsid w:val="008256F8"/>
    <w:rsid w:val="00825FDB"/>
    <w:rsid w:val="00827A2F"/>
    <w:rsid w:val="00831232"/>
    <w:rsid w:val="00832241"/>
    <w:rsid w:val="0083252D"/>
    <w:rsid w:val="0083293A"/>
    <w:rsid w:val="00832B3C"/>
    <w:rsid w:val="00833017"/>
    <w:rsid w:val="008345BD"/>
    <w:rsid w:val="00834C3D"/>
    <w:rsid w:val="00834EBA"/>
    <w:rsid w:val="00834F0B"/>
    <w:rsid w:val="00835BA8"/>
    <w:rsid w:val="00836390"/>
    <w:rsid w:val="0083700C"/>
    <w:rsid w:val="008407DA"/>
    <w:rsid w:val="00841340"/>
    <w:rsid w:val="00841F29"/>
    <w:rsid w:val="00842BA7"/>
    <w:rsid w:val="008451B6"/>
    <w:rsid w:val="008453C0"/>
    <w:rsid w:val="00846496"/>
    <w:rsid w:val="00847664"/>
    <w:rsid w:val="008503BD"/>
    <w:rsid w:val="00851111"/>
    <w:rsid w:val="00852E0D"/>
    <w:rsid w:val="00853144"/>
    <w:rsid w:val="00853EE9"/>
    <w:rsid w:val="00854713"/>
    <w:rsid w:val="008547C7"/>
    <w:rsid w:val="0085588A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51C0"/>
    <w:rsid w:val="0086522C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222"/>
    <w:rsid w:val="00875A1B"/>
    <w:rsid w:val="008762A2"/>
    <w:rsid w:val="00876932"/>
    <w:rsid w:val="00881E2A"/>
    <w:rsid w:val="00882C34"/>
    <w:rsid w:val="00883592"/>
    <w:rsid w:val="0088407E"/>
    <w:rsid w:val="00884D5E"/>
    <w:rsid w:val="00884FEA"/>
    <w:rsid w:val="00885BF0"/>
    <w:rsid w:val="00886788"/>
    <w:rsid w:val="00886D0A"/>
    <w:rsid w:val="00886F1E"/>
    <w:rsid w:val="0088761D"/>
    <w:rsid w:val="00887DB3"/>
    <w:rsid w:val="00887ECD"/>
    <w:rsid w:val="0089179F"/>
    <w:rsid w:val="00895032"/>
    <w:rsid w:val="008951FB"/>
    <w:rsid w:val="0089579A"/>
    <w:rsid w:val="00896B24"/>
    <w:rsid w:val="008A021D"/>
    <w:rsid w:val="008A153D"/>
    <w:rsid w:val="008A1CEE"/>
    <w:rsid w:val="008A250A"/>
    <w:rsid w:val="008A3077"/>
    <w:rsid w:val="008A3227"/>
    <w:rsid w:val="008A351B"/>
    <w:rsid w:val="008A47E9"/>
    <w:rsid w:val="008A4C70"/>
    <w:rsid w:val="008A56D6"/>
    <w:rsid w:val="008A5B82"/>
    <w:rsid w:val="008A7D12"/>
    <w:rsid w:val="008B295F"/>
    <w:rsid w:val="008B3DF2"/>
    <w:rsid w:val="008B44C6"/>
    <w:rsid w:val="008B5FA5"/>
    <w:rsid w:val="008C0F93"/>
    <w:rsid w:val="008C1403"/>
    <w:rsid w:val="008C1431"/>
    <w:rsid w:val="008C1EA9"/>
    <w:rsid w:val="008C38C0"/>
    <w:rsid w:val="008C3926"/>
    <w:rsid w:val="008C54D1"/>
    <w:rsid w:val="008C59D6"/>
    <w:rsid w:val="008C6BDF"/>
    <w:rsid w:val="008C7815"/>
    <w:rsid w:val="008C7E6B"/>
    <w:rsid w:val="008D0A59"/>
    <w:rsid w:val="008D2356"/>
    <w:rsid w:val="008D46F3"/>
    <w:rsid w:val="008D5309"/>
    <w:rsid w:val="008D7246"/>
    <w:rsid w:val="008D7A98"/>
    <w:rsid w:val="008D7B57"/>
    <w:rsid w:val="008E0D96"/>
    <w:rsid w:val="008E1957"/>
    <w:rsid w:val="008E1ECE"/>
    <w:rsid w:val="008E4462"/>
    <w:rsid w:val="008E460E"/>
    <w:rsid w:val="008E5738"/>
    <w:rsid w:val="008E5E2B"/>
    <w:rsid w:val="008E6657"/>
    <w:rsid w:val="008E70CA"/>
    <w:rsid w:val="008E7B3D"/>
    <w:rsid w:val="008E7CA8"/>
    <w:rsid w:val="008F0B12"/>
    <w:rsid w:val="008F127A"/>
    <w:rsid w:val="008F13F8"/>
    <w:rsid w:val="008F2319"/>
    <w:rsid w:val="008F253B"/>
    <w:rsid w:val="008F36A9"/>
    <w:rsid w:val="008F3842"/>
    <w:rsid w:val="008F5014"/>
    <w:rsid w:val="008F5684"/>
    <w:rsid w:val="008F5D65"/>
    <w:rsid w:val="008F68C7"/>
    <w:rsid w:val="008F725A"/>
    <w:rsid w:val="008F748F"/>
    <w:rsid w:val="008F7D1D"/>
    <w:rsid w:val="00900798"/>
    <w:rsid w:val="00900D4A"/>
    <w:rsid w:val="00900DA0"/>
    <w:rsid w:val="009016A5"/>
    <w:rsid w:val="00901A1E"/>
    <w:rsid w:val="00902978"/>
    <w:rsid w:val="00902A86"/>
    <w:rsid w:val="00902E2C"/>
    <w:rsid w:val="00903DF0"/>
    <w:rsid w:val="00903DF7"/>
    <w:rsid w:val="00904A7B"/>
    <w:rsid w:val="00904F16"/>
    <w:rsid w:val="00904FFE"/>
    <w:rsid w:val="00906410"/>
    <w:rsid w:val="00907717"/>
    <w:rsid w:val="0090792B"/>
    <w:rsid w:val="0091020F"/>
    <w:rsid w:val="00911AE9"/>
    <w:rsid w:val="00911DA9"/>
    <w:rsid w:val="00912664"/>
    <w:rsid w:val="009126CB"/>
    <w:rsid w:val="00913346"/>
    <w:rsid w:val="00913B45"/>
    <w:rsid w:val="0091439D"/>
    <w:rsid w:val="0091538F"/>
    <w:rsid w:val="00916CBD"/>
    <w:rsid w:val="00916F1D"/>
    <w:rsid w:val="00917A6A"/>
    <w:rsid w:val="009209B0"/>
    <w:rsid w:val="00921135"/>
    <w:rsid w:val="009211DF"/>
    <w:rsid w:val="0092294F"/>
    <w:rsid w:val="00922BB0"/>
    <w:rsid w:val="009232F7"/>
    <w:rsid w:val="0092407C"/>
    <w:rsid w:val="00924DC1"/>
    <w:rsid w:val="009252B0"/>
    <w:rsid w:val="00925679"/>
    <w:rsid w:val="00926B3C"/>
    <w:rsid w:val="00927DF6"/>
    <w:rsid w:val="009306D6"/>
    <w:rsid w:val="00930B63"/>
    <w:rsid w:val="00932949"/>
    <w:rsid w:val="00932B92"/>
    <w:rsid w:val="00935604"/>
    <w:rsid w:val="0093693B"/>
    <w:rsid w:val="00936D1A"/>
    <w:rsid w:val="00936D4E"/>
    <w:rsid w:val="00937C5E"/>
    <w:rsid w:val="00937D62"/>
    <w:rsid w:val="0094023B"/>
    <w:rsid w:val="00940FEE"/>
    <w:rsid w:val="009425FE"/>
    <w:rsid w:val="0094340F"/>
    <w:rsid w:val="009434EB"/>
    <w:rsid w:val="00943FE0"/>
    <w:rsid w:val="00945AB7"/>
    <w:rsid w:val="009474A1"/>
    <w:rsid w:val="00947570"/>
    <w:rsid w:val="00947B5D"/>
    <w:rsid w:val="00947CF7"/>
    <w:rsid w:val="00950209"/>
    <w:rsid w:val="00950492"/>
    <w:rsid w:val="00952100"/>
    <w:rsid w:val="00952BC4"/>
    <w:rsid w:val="00953719"/>
    <w:rsid w:val="00954F11"/>
    <w:rsid w:val="00954F5D"/>
    <w:rsid w:val="00955EEE"/>
    <w:rsid w:val="0095639E"/>
    <w:rsid w:val="00957BA9"/>
    <w:rsid w:val="00960E9B"/>
    <w:rsid w:val="00963059"/>
    <w:rsid w:val="0096319F"/>
    <w:rsid w:val="00964042"/>
    <w:rsid w:val="009651F2"/>
    <w:rsid w:val="0096585B"/>
    <w:rsid w:val="00965A36"/>
    <w:rsid w:val="009662A4"/>
    <w:rsid w:val="009676D2"/>
    <w:rsid w:val="009734BC"/>
    <w:rsid w:val="00975FFF"/>
    <w:rsid w:val="00976002"/>
    <w:rsid w:val="00976864"/>
    <w:rsid w:val="00976A94"/>
    <w:rsid w:val="00976F33"/>
    <w:rsid w:val="00980178"/>
    <w:rsid w:val="00981610"/>
    <w:rsid w:val="00984ABD"/>
    <w:rsid w:val="00986562"/>
    <w:rsid w:val="00986D2C"/>
    <w:rsid w:val="00986E39"/>
    <w:rsid w:val="009877E9"/>
    <w:rsid w:val="009905BF"/>
    <w:rsid w:val="00990ECF"/>
    <w:rsid w:val="00992475"/>
    <w:rsid w:val="0099381A"/>
    <w:rsid w:val="009A25F9"/>
    <w:rsid w:val="009A3DC9"/>
    <w:rsid w:val="009A5950"/>
    <w:rsid w:val="009A5C28"/>
    <w:rsid w:val="009A6866"/>
    <w:rsid w:val="009A758E"/>
    <w:rsid w:val="009A77B2"/>
    <w:rsid w:val="009B098A"/>
    <w:rsid w:val="009B0E61"/>
    <w:rsid w:val="009B32F4"/>
    <w:rsid w:val="009B37A6"/>
    <w:rsid w:val="009B4730"/>
    <w:rsid w:val="009B4AF0"/>
    <w:rsid w:val="009B6212"/>
    <w:rsid w:val="009B7FFC"/>
    <w:rsid w:val="009C1093"/>
    <w:rsid w:val="009C19B1"/>
    <w:rsid w:val="009C2002"/>
    <w:rsid w:val="009C22D8"/>
    <w:rsid w:val="009C61C9"/>
    <w:rsid w:val="009C62D4"/>
    <w:rsid w:val="009C6B12"/>
    <w:rsid w:val="009D049A"/>
    <w:rsid w:val="009D121C"/>
    <w:rsid w:val="009D1D31"/>
    <w:rsid w:val="009D20B7"/>
    <w:rsid w:val="009D2263"/>
    <w:rsid w:val="009D4F1A"/>
    <w:rsid w:val="009D6397"/>
    <w:rsid w:val="009D6615"/>
    <w:rsid w:val="009D7840"/>
    <w:rsid w:val="009D7D79"/>
    <w:rsid w:val="009E0B1C"/>
    <w:rsid w:val="009E3B1E"/>
    <w:rsid w:val="009E45DB"/>
    <w:rsid w:val="009E4B1E"/>
    <w:rsid w:val="009E57BC"/>
    <w:rsid w:val="009E57DA"/>
    <w:rsid w:val="009E5AB4"/>
    <w:rsid w:val="009E6423"/>
    <w:rsid w:val="009E7B3A"/>
    <w:rsid w:val="009F0EF9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A0E"/>
    <w:rsid w:val="009F7E41"/>
    <w:rsid w:val="00A00106"/>
    <w:rsid w:val="00A00339"/>
    <w:rsid w:val="00A00EE5"/>
    <w:rsid w:val="00A02101"/>
    <w:rsid w:val="00A022F7"/>
    <w:rsid w:val="00A026F8"/>
    <w:rsid w:val="00A02E89"/>
    <w:rsid w:val="00A0438F"/>
    <w:rsid w:val="00A0497D"/>
    <w:rsid w:val="00A05B12"/>
    <w:rsid w:val="00A05D95"/>
    <w:rsid w:val="00A05EB7"/>
    <w:rsid w:val="00A111A4"/>
    <w:rsid w:val="00A113EC"/>
    <w:rsid w:val="00A11D02"/>
    <w:rsid w:val="00A128EF"/>
    <w:rsid w:val="00A12AC8"/>
    <w:rsid w:val="00A135F9"/>
    <w:rsid w:val="00A13668"/>
    <w:rsid w:val="00A14B00"/>
    <w:rsid w:val="00A161E1"/>
    <w:rsid w:val="00A179A7"/>
    <w:rsid w:val="00A2209D"/>
    <w:rsid w:val="00A249A4"/>
    <w:rsid w:val="00A24E1B"/>
    <w:rsid w:val="00A25E7F"/>
    <w:rsid w:val="00A301ED"/>
    <w:rsid w:val="00A32DA3"/>
    <w:rsid w:val="00A3516A"/>
    <w:rsid w:val="00A357F0"/>
    <w:rsid w:val="00A35D7C"/>
    <w:rsid w:val="00A362DB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6573"/>
    <w:rsid w:val="00A4713B"/>
    <w:rsid w:val="00A51A00"/>
    <w:rsid w:val="00A53402"/>
    <w:rsid w:val="00A53E80"/>
    <w:rsid w:val="00A53EAC"/>
    <w:rsid w:val="00A54503"/>
    <w:rsid w:val="00A549AF"/>
    <w:rsid w:val="00A54E30"/>
    <w:rsid w:val="00A55D23"/>
    <w:rsid w:val="00A565D9"/>
    <w:rsid w:val="00A56603"/>
    <w:rsid w:val="00A56FE2"/>
    <w:rsid w:val="00A572A1"/>
    <w:rsid w:val="00A601C4"/>
    <w:rsid w:val="00A61BDA"/>
    <w:rsid w:val="00A62F33"/>
    <w:rsid w:val="00A63511"/>
    <w:rsid w:val="00A63538"/>
    <w:rsid w:val="00A644FB"/>
    <w:rsid w:val="00A6488D"/>
    <w:rsid w:val="00A66E85"/>
    <w:rsid w:val="00A67B4C"/>
    <w:rsid w:val="00A735F6"/>
    <w:rsid w:val="00A760D8"/>
    <w:rsid w:val="00A80380"/>
    <w:rsid w:val="00A806F1"/>
    <w:rsid w:val="00A816A7"/>
    <w:rsid w:val="00A8297D"/>
    <w:rsid w:val="00A82CBF"/>
    <w:rsid w:val="00A8554C"/>
    <w:rsid w:val="00A86E77"/>
    <w:rsid w:val="00A86E8A"/>
    <w:rsid w:val="00A87CFC"/>
    <w:rsid w:val="00A90048"/>
    <w:rsid w:val="00A9049D"/>
    <w:rsid w:val="00A907E4"/>
    <w:rsid w:val="00A90C11"/>
    <w:rsid w:val="00A9172D"/>
    <w:rsid w:val="00A91C5E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A0542"/>
    <w:rsid w:val="00AA1448"/>
    <w:rsid w:val="00AA4C26"/>
    <w:rsid w:val="00AA5247"/>
    <w:rsid w:val="00AB00D3"/>
    <w:rsid w:val="00AB05FF"/>
    <w:rsid w:val="00AB11A5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792"/>
    <w:rsid w:val="00AC15ED"/>
    <w:rsid w:val="00AC1AFC"/>
    <w:rsid w:val="00AC245C"/>
    <w:rsid w:val="00AC5715"/>
    <w:rsid w:val="00AC61E7"/>
    <w:rsid w:val="00AC6E1E"/>
    <w:rsid w:val="00AC78B8"/>
    <w:rsid w:val="00AD1DCF"/>
    <w:rsid w:val="00AD305E"/>
    <w:rsid w:val="00AD77D1"/>
    <w:rsid w:val="00AD7F9F"/>
    <w:rsid w:val="00AE09AD"/>
    <w:rsid w:val="00AE1126"/>
    <w:rsid w:val="00AE11EA"/>
    <w:rsid w:val="00AE20C3"/>
    <w:rsid w:val="00AE2F86"/>
    <w:rsid w:val="00AE3B91"/>
    <w:rsid w:val="00AE5192"/>
    <w:rsid w:val="00AE524C"/>
    <w:rsid w:val="00AE5EF9"/>
    <w:rsid w:val="00AE772A"/>
    <w:rsid w:val="00AF06DD"/>
    <w:rsid w:val="00AF0735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1631"/>
    <w:rsid w:val="00B0302E"/>
    <w:rsid w:val="00B03243"/>
    <w:rsid w:val="00B040AD"/>
    <w:rsid w:val="00B042CF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136"/>
    <w:rsid w:val="00B1344D"/>
    <w:rsid w:val="00B135A6"/>
    <w:rsid w:val="00B13C49"/>
    <w:rsid w:val="00B13CCF"/>
    <w:rsid w:val="00B14C60"/>
    <w:rsid w:val="00B1567D"/>
    <w:rsid w:val="00B157D2"/>
    <w:rsid w:val="00B1686A"/>
    <w:rsid w:val="00B16F15"/>
    <w:rsid w:val="00B174AD"/>
    <w:rsid w:val="00B208E5"/>
    <w:rsid w:val="00B232A2"/>
    <w:rsid w:val="00B27349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427EA"/>
    <w:rsid w:val="00B42911"/>
    <w:rsid w:val="00B44570"/>
    <w:rsid w:val="00B455DA"/>
    <w:rsid w:val="00B45935"/>
    <w:rsid w:val="00B47383"/>
    <w:rsid w:val="00B47DDF"/>
    <w:rsid w:val="00B50B97"/>
    <w:rsid w:val="00B50ECF"/>
    <w:rsid w:val="00B520B7"/>
    <w:rsid w:val="00B52549"/>
    <w:rsid w:val="00B52D48"/>
    <w:rsid w:val="00B540C8"/>
    <w:rsid w:val="00B541B2"/>
    <w:rsid w:val="00B560F5"/>
    <w:rsid w:val="00B5761C"/>
    <w:rsid w:val="00B57994"/>
    <w:rsid w:val="00B608E1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8BE"/>
    <w:rsid w:val="00B76C2C"/>
    <w:rsid w:val="00B802B7"/>
    <w:rsid w:val="00B80889"/>
    <w:rsid w:val="00B82263"/>
    <w:rsid w:val="00B8266C"/>
    <w:rsid w:val="00B8353D"/>
    <w:rsid w:val="00B8420F"/>
    <w:rsid w:val="00B855DB"/>
    <w:rsid w:val="00B862A0"/>
    <w:rsid w:val="00B906D1"/>
    <w:rsid w:val="00B907C5"/>
    <w:rsid w:val="00B90CF4"/>
    <w:rsid w:val="00B91221"/>
    <w:rsid w:val="00B91F37"/>
    <w:rsid w:val="00B92C16"/>
    <w:rsid w:val="00B93041"/>
    <w:rsid w:val="00B93748"/>
    <w:rsid w:val="00B94199"/>
    <w:rsid w:val="00B94565"/>
    <w:rsid w:val="00B94E6C"/>
    <w:rsid w:val="00B954FA"/>
    <w:rsid w:val="00B95685"/>
    <w:rsid w:val="00B958E5"/>
    <w:rsid w:val="00B961D1"/>
    <w:rsid w:val="00B96598"/>
    <w:rsid w:val="00B96AB6"/>
    <w:rsid w:val="00B97F67"/>
    <w:rsid w:val="00BA01F3"/>
    <w:rsid w:val="00BA0D44"/>
    <w:rsid w:val="00BA0E74"/>
    <w:rsid w:val="00BA10D3"/>
    <w:rsid w:val="00BA1544"/>
    <w:rsid w:val="00BA163E"/>
    <w:rsid w:val="00BA17BC"/>
    <w:rsid w:val="00BA474F"/>
    <w:rsid w:val="00BA5010"/>
    <w:rsid w:val="00BA65AB"/>
    <w:rsid w:val="00BB0707"/>
    <w:rsid w:val="00BB20D6"/>
    <w:rsid w:val="00BB2396"/>
    <w:rsid w:val="00BB3285"/>
    <w:rsid w:val="00BB6A84"/>
    <w:rsid w:val="00BB7133"/>
    <w:rsid w:val="00BB7748"/>
    <w:rsid w:val="00BB7F80"/>
    <w:rsid w:val="00BC08AC"/>
    <w:rsid w:val="00BC4FBD"/>
    <w:rsid w:val="00BC60AB"/>
    <w:rsid w:val="00BC7D51"/>
    <w:rsid w:val="00BD005E"/>
    <w:rsid w:val="00BD06E8"/>
    <w:rsid w:val="00BD1D9F"/>
    <w:rsid w:val="00BD3630"/>
    <w:rsid w:val="00BD3872"/>
    <w:rsid w:val="00BD3B7F"/>
    <w:rsid w:val="00BD479B"/>
    <w:rsid w:val="00BD6DC1"/>
    <w:rsid w:val="00BE03C3"/>
    <w:rsid w:val="00BE0F73"/>
    <w:rsid w:val="00BE1F62"/>
    <w:rsid w:val="00BE2869"/>
    <w:rsid w:val="00BE3314"/>
    <w:rsid w:val="00BE4045"/>
    <w:rsid w:val="00BE44B1"/>
    <w:rsid w:val="00BE5A51"/>
    <w:rsid w:val="00BE635A"/>
    <w:rsid w:val="00BE64BF"/>
    <w:rsid w:val="00BE69B7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5E48"/>
    <w:rsid w:val="00BF6181"/>
    <w:rsid w:val="00C01DF0"/>
    <w:rsid w:val="00C02CE1"/>
    <w:rsid w:val="00C03DD9"/>
    <w:rsid w:val="00C04476"/>
    <w:rsid w:val="00C04C27"/>
    <w:rsid w:val="00C1131B"/>
    <w:rsid w:val="00C130D4"/>
    <w:rsid w:val="00C1372D"/>
    <w:rsid w:val="00C1474D"/>
    <w:rsid w:val="00C1580A"/>
    <w:rsid w:val="00C15B5E"/>
    <w:rsid w:val="00C15B8C"/>
    <w:rsid w:val="00C16A7E"/>
    <w:rsid w:val="00C17E31"/>
    <w:rsid w:val="00C17F2C"/>
    <w:rsid w:val="00C2093C"/>
    <w:rsid w:val="00C20C1D"/>
    <w:rsid w:val="00C20E38"/>
    <w:rsid w:val="00C21701"/>
    <w:rsid w:val="00C22B63"/>
    <w:rsid w:val="00C22F1C"/>
    <w:rsid w:val="00C23BD1"/>
    <w:rsid w:val="00C248CD"/>
    <w:rsid w:val="00C24FCC"/>
    <w:rsid w:val="00C25373"/>
    <w:rsid w:val="00C2612E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3E26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2467"/>
    <w:rsid w:val="00C531FF"/>
    <w:rsid w:val="00C532EA"/>
    <w:rsid w:val="00C54531"/>
    <w:rsid w:val="00C54953"/>
    <w:rsid w:val="00C555BA"/>
    <w:rsid w:val="00C55E3F"/>
    <w:rsid w:val="00C561B5"/>
    <w:rsid w:val="00C576C7"/>
    <w:rsid w:val="00C57DE8"/>
    <w:rsid w:val="00C60218"/>
    <w:rsid w:val="00C60CF5"/>
    <w:rsid w:val="00C611AA"/>
    <w:rsid w:val="00C61C53"/>
    <w:rsid w:val="00C620F9"/>
    <w:rsid w:val="00C65318"/>
    <w:rsid w:val="00C65F49"/>
    <w:rsid w:val="00C65F8D"/>
    <w:rsid w:val="00C66CD2"/>
    <w:rsid w:val="00C67150"/>
    <w:rsid w:val="00C679B3"/>
    <w:rsid w:val="00C70629"/>
    <w:rsid w:val="00C7191A"/>
    <w:rsid w:val="00C73579"/>
    <w:rsid w:val="00C745EA"/>
    <w:rsid w:val="00C7470C"/>
    <w:rsid w:val="00C754BC"/>
    <w:rsid w:val="00C75C3E"/>
    <w:rsid w:val="00C7647B"/>
    <w:rsid w:val="00C765FD"/>
    <w:rsid w:val="00C76DD8"/>
    <w:rsid w:val="00C775A7"/>
    <w:rsid w:val="00C80085"/>
    <w:rsid w:val="00C813E6"/>
    <w:rsid w:val="00C81785"/>
    <w:rsid w:val="00C82CEA"/>
    <w:rsid w:val="00C8305C"/>
    <w:rsid w:val="00C85089"/>
    <w:rsid w:val="00C86441"/>
    <w:rsid w:val="00C87456"/>
    <w:rsid w:val="00C87469"/>
    <w:rsid w:val="00C8750C"/>
    <w:rsid w:val="00C90957"/>
    <w:rsid w:val="00C92FFA"/>
    <w:rsid w:val="00C954F4"/>
    <w:rsid w:val="00C95906"/>
    <w:rsid w:val="00C97649"/>
    <w:rsid w:val="00C97A36"/>
    <w:rsid w:val="00C97F1D"/>
    <w:rsid w:val="00CA0383"/>
    <w:rsid w:val="00CA0EA5"/>
    <w:rsid w:val="00CA18E5"/>
    <w:rsid w:val="00CA34FC"/>
    <w:rsid w:val="00CA41F4"/>
    <w:rsid w:val="00CA53D6"/>
    <w:rsid w:val="00CA7A0A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45E"/>
    <w:rsid w:val="00CC2FB3"/>
    <w:rsid w:val="00CC32F4"/>
    <w:rsid w:val="00CC3784"/>
    <w:rsid w:val="00CC3F68"/>
    <w:rsid w:val="00CC4CC0"/>
    <w:rsid w:val="00CC4EF3"/>
    <w:rsid w:val="00CC4F64"/>
    <w:rsid w:val="00CC6633"/>
    <w:rsid w:val="00CC7715"/>
    <w:rsid w:val="00CC778D"/>
    <w:rsid w:val="00CD20AD"/>
    <w:rsid w:val="00CD3E71"/>
    <w:rsid w:val="00CD484E"/>
    <w:rsid w:val="00CD737C"/>
    <w:rsid w:val="00CE1F0C"/>
    <w:rsid w:val="00CE2454"/>
    <w:rsid w:val="00CE2BC8"/>
    <w:rsid w:val="00CE2EA5"/>
    <w:rsid w:val="00CE57BB"/>
    <w:rsid w:val="00CE6155"/>
    <w:rsid w:val="00CE7B2B"/>
    <w:rsid w:val="00CF0CC8"/>
    <w:rsid w:val="00CF0D97"/>
    <w:rsid w:val="00CF242B"/>
    <w:rsid w:val="00CF3BC8"/>
    <w:rsid w:val="00CF40FE"/>
    <w:rsid w:val="00CF54C5"/>
    <w:rsid w:val="00CF5961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2E7"/>
    <w:rsid w:val="00D1663E"/>
    <w:rsid w:val="00D16654"/>
    <w:rsid w:val="00D1714C"/>
    <w:rsid w:val="00D176AE"/>
    <w:rsid w:val="00D20020"/>
    <w:rsid w:val="00D200B1"/>
    <w:rsid w:val="00D22650"/>
    <w:rsid w:val="00D2290C"/>
    <w:rsid w:val="00D22D4D"/>
    <w:rsid w:val="00D24928"/>
    <w:rsid w:val="00D24AFA"/>
    <w:rsid w:val="00D25D2D"/>
    <w:rsid w:val="00D25FA1"/>
    <w:rsid w:val="00D2645B"/>
    <w:rsid w:val="00D26FD5"/>
    <w:rsid w:val="00D27658"/>
    <w:rsid w:val="00D27977"/>
    <w:rsid w:val="00D302FA"/>
    <w:rsid w:val="00D30F40"/>
    <w:rsid w:val="00D31388"/>
    <w:rsid w:val="00D31F3A"/>
    <w:rsid w:val="00D338FD"/>
    <w:rsid w:val="00D33C54"/>
    <w:rsid w:val="00D35283"/>
    <w:rsid w:val="00D35FF7"/>
    <w:rsid w:val="00D36D43"/>
    <w:rsid w:val="00D37DBC"/>
    <w:rsid w:val="00D37F44"/>
    <w:rsid w:val="00D4069D"/>
    <w:rsid w:val="00D40A96"/>
    <w:rsid w:val="00D421AC"/>
    <w:rsid w:val="00D4388F"/>
    <w:rsid w:val="00D43A7C"/>
    <w:rsid w:val="00D44295"/>
    <w:rsid w:val="00D44343"/>
    <w:rsid w:val="00D44527"/>
    <w:rsid w:val="00D45AC2"/>
    <w:rsid w:val="00D4639C"/>
    <w:rsid w:val="00D46E54"/>
    <w:rsid w:val="00D47590"/>
    <w:rsid w:val="00D47B1B"/>
    <w:rsid w:val="00D50BE8"/>
    <w:rsid w:val="00D51051"/>
    <w:rsid w:val="00D514B1"/>
    <w:rsid w:val="00D522BB"/>
    <w:rsid w:val="00D52605"/>
    <w:rsid w:val="00D54ACB"/>
    <w:rsid w:val="00D556A4"/>
    <w:rsid w:val="00D55D26"/>
    <w:rsid w:val="00D565D1"/>
    <w:rsid w:val="00D57199"/>
    <w:rsid w:val="00D57524"/>
    <w:rsid w:val="00D60FFC"/>
    <w:rsid w:val="00D62696"/>
    <w:rsid w:val="00D62CD3"/>
    <w:rsid w:val="00D62E32"/>
    <w:rsid w:val="00D62F73"/>
    <w:rsid w:val="00D63BC6"/>
    <w:rsid w:val="00D63C0C"/>
    <w:rsid w:val="00D63CE9"/>
    <w:rsid w:val="00D64CE8"/>
    <w:rsid w:val="00D6553B"/>
    <w:rsid w:val="00D6562E"/>
    <w:rsid w:val="00D65658"/>
    <w:rsid w:val="00D67D53"/>
    <w:rsid w:val="00D70E4A"/>
    <w:rsid w:val="00D719E7"/>
    <w:rsid w:val="00D7204E"/>
    <w:rsid w:val="00D73E47"/>
    <w:rsid w:val="00D752D6"/>
    <w:rsid w:val="00D7554D"/>
    <w:rsid w:val="00D8129B"/>
    <w:rsid w:val="00D8344B"/>
    <w:rsid w:val="00D84885"/>
    <w:rsid w:val="00D85A53"/>
    <w:rsid w:val="00D8612B"/>
    <w:rsid w:val="00D8781B"/>
    <w:rsid w:val="00D878E4"/>
    <w:rsid w:val="00D87E2A"/>
    <w:rsid w:val="00D90FF3"/>
    <w:rsid w:val="00D91203"/>
    <w:rsid w:val="00D91CE4"/>
    <w:rsid w:val="00D92456"/>
    <w:rsid w:val="00D9274E"/>
    <w:rsid w:val="00D946A9"/>
    <w:rsid w:val="00D95152"/>
    <w:rsid w:val="00D97D97"/>
    <w:rsid w:val="00D97FBC"/>
    <w:rsid w:val="00DA05FF"/>
    <w:rsid w:val="00DA0815"/>
    <w:rsid w:val="00DA1931"/>
    <w:rsid w:val="00DA266B"/>
    <w:rsid w:val="00DA500A"/>
    <w:rsid w:val="00DA540A"/>
    <w:rsid w:val="00DA6786"/>
    <w:rsid w:val="00DA74B1"/>
    <w:rsid w:val="00DA75BB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2809"/>
    <w:rsid w:val="00DC340E"/>
    <w:rsid w:val="00DC3FE8"/>
    <w:rsid w:val="00DC45C4"/>
    <w:rsid w:val="00DC5176"/>
    <w:rsid w:val="00DC566A"/>
    <w:rsid w:val="00DC6785"/>
    <w:rsid w:val="00DC6CCB"/>
    <w:rsid w:val="00DC735E"/>
    <w:rsid w:val="00DC7849"/>
    <w:rsid w:val="00DD05B1"/>
    <w:rsid w:val="00DD0F26"/>
    <w:rsid w:val="00DD1DB9"/>
    <w:rsid w:val="00DD39E9"/>
    <w:rsid w:val="00DD496A"/>
    <w:rsid w:val="00DD4C5E"/>
    <w:rsid w:val="00DD4F04"/>
    <w:rsid w:val="00DD66E7"/>
    <w:rsid w:val="00DD7034"/>
    <w:rsid w:val="00DE02EC"/>
    <w:rsid w:val="00DE0783"/>
    <w:rsid w:val="00DE2274"/>
    <w:rsid w:val="00DE26D9"/>
    <w:rsid w:val="00DE38F8"/>
    <w:rsid w:val="00DE484A"/>
    <w:rsid w:val="00DE5575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905"/>
    <w:rsid w:val="00DF3B6C"/>
    <w:rsid w:val="00DF47DF"/>
    <w:rsid w:val="00DF6AAF"/>
    <w:rsid w:val="00E0060F"/>
    <w:rsid w:val="00E0141F"/>
    <w:rsid w:val="00E01F15"/>
    <w:rsid w:val="00E023F1"/>
    <w:rsid w:val="00E10CC5"/>
    <w:rsid w:val="00E12A42"/>
    <w:rsid w:val="00E12CCC"/>
    <w:rsid w:val="00E12FF1"/>
    <w:rsid w:val="00E13233"/>
    <w:rsid w:val="00E14399"/>
    <w:rsid w:val="00E14757"/>
    <w:rsid w:val="00E14C9E"/>
    <w:rsid w:val="00E1519F"/>
    <w:rsid w:val="00E15DD3"/>
    <w:rsid w:val="00E16A4F"/>
    <w:rsid w:val="00E17D50"/>
    <w:rsid w:val="00E20B1A"/>
    <w:rsid w:val="00E211D1"/>
    <w:rsid w:val="00E211ED"/>
    <w:rsid w:val="00E22FAA"/>
    <w:rsid w:val="00E237D2"/>
    <w:rsid w:val="00E23F0A"/>
    <w:rsid w:val="00E24BB1"/>
    <w:rsid w:val="00E25CF3"/>
    <w:rsid w:val="00E3052B"/>
    <w:rsid w:val="00E316A6"/>
    <w:rsid w:val="00E3232D"/>
    <w:rsid w:val="00E33962"/>
    <w:rsid w:val="00E33E7C"/>
    <w:rsid w:val="00E35A32"/>
    <w:rsid w:val="00E35C43"/>
    <w:rsid w:val="00E4124C"/>
    <w:rsid w:val="00E421C8"/>
    <w:rsid w:val="00E42F8E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74A"/>
    <w:rsid w:val="00E6496E"/>
    <w:rsid w:val="00E64F12"/>
    <w:rsid w:val="00E65A6A"/>
    <w:rsid w:val="00E666B2"/>
    <w:rsid w:val="00E72898"/>
    <w:rsid w:val="00E73565"/>
    <w:rsid w:val="00E73EED"/>
    <w:rsid w:val="00E74B9E"/>
    <w:rsid w:val="00E74EF0"/>
    <w:rsid w:val="00E757BA"/>
    <w:rsid w:val="00E75BF8"/>
    <w:rsid w:val="00E7681C"/>
    <w:rsid w:val="00E77927"/>
    <w:rsid w:val="00E807C1"/>
    <w:rsid w:val="00E80E05"/>
    <w:rsid w:val="00E812D7"/>
    <w:rsid w:val="00E817C0"/>
    <w:rsid w:val="00E818CB"/>
    <w:rsid w:val="00E8194B"/>
    <w:rsid w:val="00E81BF2"/>
    <w:rsid w:val="00E82970"/>
    <w:rsid w:val="00E85FEF"/>
    <w:rsid w:val="00E86213"/>
    <w:rsid w:val="00E87540"/>
    <w:rsid w:val="00E87829"/>
    <w:rsid w:val="00E91044"/>
    <w:rsid w:val="00E91598"/>
    <w:rsid w:val="00E92A85"/>
    <w:rsid w:val="00E9398A"/>
    <w:rsid w:val="00E93BD0"/>
    <w:rsid w:val="00E93C1A"/>
    <w:rsid w:val="00E93C44"/>
    <w:rsid w:val="00E93EC4"/>
    <w:rsid w:val="00E944F2"/>
    <w:rsid w:val="00E974E2"/>
    <w:rsid w:val="00E9753A"/>
    <w:rsid w:val="00E9785A"/>
    <w:rsid w:val="00E97906"/>
    <w:rsid w:val="00E979EB"/>
    <w:rsid w:val="00EA0274"/>
    <w:rsid w:val="00EA12A1"/>
    <w:rsid w:val="00EA1859"/>
    <w:rsid w:val="00EA1C46"/>
    <w:rsid w:val="00EA340B"/>
    <w:rsid w:val="00EA4000"/>
    <w:rsid w:val="00EA4694"/>
    <w:rsid w:val="00EA4F00"/>
    <w:rsid w:val="00EA787F"/>
    <w:rsid w:val="00EB068F"/>
    <w:rsid w:val="00EB0924"/>
    <w:rsid w:val="00EB3413"/>
    <w:rsid w:val="00EB45AF"/>
    <w:rsid w:val="00EB5E6D"/>
    <w:rsid w:val="00EB5EFC"/>
    <w:rsid w:val="00EB6939"/>
    <w:rsid w:val="00EB742D"/>
    <w:rsid w:val="00EC051E"/>
    <w:rsid w:val="00EC0D39"/>
    <w:rsid w:val="00EC187C"/>
    <w:rsid w:val="00EC1F20"/>
    <w:rsid w:val="00EC2735"/>
    <w:rsid w:val="00EC3510"/>
    <w:rsid w:val="00EC38BA"/>
    <w:rsid w:val="00EC405D"/>
    <w:rsid w:val="00EC4273"/>
    <w:rsid w:val="00EC4608"/>
    <w:rsid w:val="00EC46F3"/>
    <w:rsid w:val="00EC5205"/>
    <w:rsid w:val="00EC648D"/>
    <w:rsid w:val="00EC79C4"/>
    <w:rsid w:val="00ED02F1"/>
    <w:rsid w:val="00ED08F8"/>
    <w:rsid w:val="00ED15C2"/>
    <w:rsid w:val="00ED3169"/>
    <w:rsid w:val="00ED53AC"/>
    <w:rsid w:val="00ED5C92"/>
    <w:rsid w:val="00ED5E12"/>
    <w:rsid w:val="00ED6D94"/>
    <w:rsid w:val="00ED6E7B"/>
    <w:rsid w:val="00ED73F9"/>
    <w:rsid w:val="00ED7714"/>
    <w:rsid w:val="00ED79EE"/>
    <w:rsid w:val="00EE00A1"/>
    <w:rsid w:val="00EE010A"/>
    <w:rsid w:val="00EE0424"/>
    <w:rsid w:val="00EE37B5"/>
    <w:rsid w:val="00EE4864"/>
    <w:rsid w:val="00EE4C07"/>
    <w:rsid w:val="00EE51F8"/>
    <w:rsid w:val="00EE5465"/>
    <w:rsid w:val="00EE614D"/>
    <w:rsid w:val="00EE65F0"/>
    <w:rsid w:val="00EE780D"/>
    <w:rsid w:val="00EF03E4"/>
    <w:rsid w:val="00EF05EF"/>
    <w:rsid w:val="00EF06CB"/>
    <w:rsid w:val="00EF2803"/>
    <w:rsid w:val="00EF3493"/>
    <w:rsid w:val="00EF4230"/>
    <w:rsid w:val="00EF44AD"/>
    <w:rsid w:val="00EF481A"/>
    <w:rsid w:val="00EF6EAC"/>
    <w:rsid w:val="00EF7064"/>
    <w:rsid w:val="00F00064"/>
    <w:rsid w:val="00F00F6E"/>
    <w:rsid w:val="00F0275C"/>
    <w:rsid w:val="00F03ED7"/>
    <w:rsid w:val="00F04426"/>
    <w:rsid w:val="00F04F0B"/>
    <w:rsid w:val="00F0595A"/>
    <w:rsid w:val="00F060A2"/>
    <w:rsid w:val="00F06CD2"/>
    <w:rsid w:val="00F0745F"/>
    <w:rsid w:val="00F10F20"/>
    <w:rsid w:val="00F11921"/>
    <w:rsid w:val="00F1192C"/>
    <w:rsid w:val="00F11DBC"/>
    <w:rsid w:val="00F12899"/>
    <w:rsid w:val="00F150F2"/>
    <w:rsid w:val="00F151FF"/>
    <w:rsid w:val="00F1568D"/>
    <w:rsid w:val="00F1684E"/>
    <w:rsid w:val="00F1778A"/>
    <w:rsid w:val="00F17C9B"/>
    <w:rsid w:val="00F204EA"/>
    <w:rsid w:val="00F2084D"/>
    <w:rsid w:val="00F21370"/>
    <w:rsid w:val="00F22A64"/>
    <w:rsid w:val="00F231A1"/>
    <w:rsid w:val="00F2545D"/>
    <w:rsid w:val="00F264D3"/>
    <w:rsid w:val="00F274AC"/>
    <w:rsid w:val="00F27AEE"/>
    <w:rsid w:val="00F306F0"/>
    <w:rsid w:val="00F3260D"/>
    <w:rsid w:val="00F32C77"/>
    <w:rsid w:val="00F32F87"/>
    <w:rsid w:val="00F3316D"/>
    <w:rsid w:val="00F33356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DB"/>
    <w:rsid w:val="00F43AD6"/>
    <w:rsid w:val="00F43D64"/>
    <w:rsid w:val="00F4467C"/>
    <w:rsid w:val="00F4614F"/>
    <w:rsid w:val="00F46FB2"/>
    <w:rsid w:val="00F4738E"/>
    <w:rsid w:val="00F47AD1"/>
    <w:rsid w:val="00F47CD4"/>
    <w:rsid w:val="00F47E6B"/>
    <w:rsid w:val="00F502F4"/>
    <w:rsid w:val="00F50F4F"/>
    <w:rsid w:val="00F51764"/>
    <w:rsid w:val="00F5334B"/>
    <w:rsid w:val="00F53705"/>
    <w:rsid w:val="00F5393F"/>
    <w:rsid w:val="00F53FDA"/>
    <w:rsid w:val="00F54F03"/>
    <w:rsid w:val="00F56100"/>
    <w:rsid w:val="00F62DD0"/>
    <w:rsid w:val="00F62F15"/>
    <w:rsid w:val="00F63913"/>
    <w:rsid w:val="00F6531F"/>
    <w:rsid w:val="00F6623D"/>
    <w:rsid w:val="00F662FF"/>
    <w:rsid w:val="00F669EB"/>
    <w:rsid w:val="00F678DA"/>
    <w:rsid w:val="00F67980"/>
    <w:rsid w:val="00F7094F"/>
    <w:rsid w:val="00F71173"/>
    <w:rsid w:val="00F72606"/>
    <w:rsid w:val="00F7349A"/>
    <w:rsid w:val="00F73615"/>
    <w:rsid w:val="00F73B29"/>
    <w:rsid w:val="00F75D6B"/>
    <w:rsid w:val="00F77723"/>
    <w:rsid w:val="00F80C52"/>
    <w:rsid w:val="00F81984"/>
    <w:rsid w:val="00F828AB"/>
    <w:rsid w:val="00F828BE"/>
    <w:rsid w:val="00F82997"/>
    <w:rsid w:val="00F837A6"/>
    <w:rsid w:val="00F84817"/>
    <w:rsid w:val="00F84A20"/>
    <w:rsid w:val="00F850EE"/>
    <w:rsid w:val="00F85CB6"/>
    <w:rsid w:val="00F86B25"/>
    <w:rsid w:val="00F90ABF"/>
    <w:rsid w:val="00F91300"/>
    <w:rsid w:val="00F92A2D"/>
    <w:rsid w:val="00F930C7"/>
    <w:rsid w:val="00F9379E"/>
    <w:rsid w:val="00F942B3"/>
    <w:rsid w:val="00F94F47"/>
    <w:rsid w:val="00F9584A"/>
    <w:rsid w:val="00F95C51"/>
    <w:rsid w:val="00FA0EA1"/>
    <w:rsid w:val="00FA1F86"/>
    <w:rsid w:val="00FA5929"/>
    <w:rsid w:val="00FB0303"/>
    <w:rsid w:val="00FB1AB8"/>
    <w:rsid w:val="00FB398A"/>
    <w:rsid w:val="00FB6646"/>
    <w:rsid w:val="00FB6B16"/>
    <w:rsid w:val="00FC012A"/>
    <w:rsid w:val="00FC154D"/>
    <w:rsid w:val="00FC1561"/>
    <w:rsid w:val="00FC219D"/>
    <w:rsid w:val="00FC41D6"/>
    <w:rsid w:val="00FC51B3"/>
    <w:rsid w:val="00FC56A9"/>
    <w:rsid w:val="00FC604D"/>
    <w:rsid w:val="00FC6451"/>
    <w:rsid w:val="00FC6BFE"/>
    <w:rsid w:val="00FC6C48"/>
    <w:rsid w:val="00FD0742"/>
    <w:rsid w:val="00FD0C84"/>
    <w:rsid w:val="00FD261E"/>
    <w:rsid w:val="00FD428C"/>
    <w:rsid w:val="00FD4940"/>
    <w:rsid w:val="00FD68F3"/>
    <w:rsid w:val="00FD6E51"/>
    <w:rsid w:val="00FD74B7"/>
    <w:rsid w:val="00FE0BDC"/>
    <w:rsid w:val="00FE16CE"/>
    <w:rsid w:val="00FE2D1E"/>
    <w:rsid w:val="00FE3420"/>
    <w:rsid w:val="00FE37E9"/>
    <w:rsid w:val="00FE3BEA"/>
    <w:rsid w:val="00FE4395"/>
    <w:rsid w:val="00FE49C4"/>
    <w:rsid w:val="00FE5425"/>
    <w:rsid w:val="00FE6A09"/>
    <w:rsid w:val="00FE7FF6"/>
    <w:rsid w:val="00FF0422"/>
    <w:rsid w:val="00FF0579"/>
    <w:rsid w:val="00FF0AA7"/>
    <w:rsid w:val="00FF13DB"/>
    <w:rsid w:val="00FF3790"/>
    <w:rsid w:val="00FF413C"/>
    <w:rsid w:val="00FF6131"/>
    <w:rsid w:val="00FF6AC7"/>
    <w:rsid w:val="00FF6EB8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61"/>
    <o:shapelayout v:ext="edit">
      <o:idmap v:ext="edit" data="1"/>
    </o:shapelayout>
  </w:shapeDefaults>
  <w:decimalSymbol w:val=","/>
  <w:listSeparator w:val=";"/>
  <w14:docId w14:val="75FB7948"/>
  <w15:docId w15:val="{07AEF0BF-71FF-4C13-AF45-D62B12F7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89F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semiHidden/>
    <w:rsid w:val="000E1D67"/>
    <w:rPr>
      <w:sz w:val="24"/>
      <w:shd w:val="clear" w:color="auto" w:fill="C0C0C0"/>
    </w:rPr>
  </w:style>
  <w:style w:type="paragraph" w:customStyle="1" w:styleId="xmsonormal">
    <w:name w:val="x_msonormal"/>
    <w:basedOn w:val="Normal"/>
    <w:uiPriority w:val="99"/>
    <w:rsid w:val="000E1D67"/>
    <w:pPr>
      <w:spacing w:before="100" w:beforeAutospacing="1" w:after="100" w:afterAutospacing="1"/>
    </w:pPr>
    <w:rPr>
      <w:sz w:val="24"/>
      <w:szCs w:val="24"/>
    </w:rPr>
  </w:style>
  <w:style w:type="table" w:styleId="Quadrculaclaramfasi1">
    <w:name w:val="Light Grid Accent 1"/>
    <w:basedOn w:val="Taulanormal"/>
    <w:uiPriority w:val="62"/>
    <w:rsid w:val="00C813E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Ombrejatsuaumfasi2">
    <w:name w:val="Light Shading Accent 2"/>
    <w:basedOn w:val="Taulanormal"/>
    <w:uiPriority w:val="60"/>
    <w:rsid w:val="002F4F21"/>
    <w:rPr>
      <w:rFonts w:asciiTheme="minorHAnsi" w:eastAsiaTheme="minorEastAsia" w:hAnsiTheme="minorHAnsi" w:cstheme="minorBidi"/>
      <w:color w:val="943634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Quadrculaclara">
    <w:name w:val="Light Grid"/>
    <w:basedOn w:val="Taulanormal"/>
    <w:uiPriority w:val="62"/>
    <w:rsid w:val="001512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msonormal0">
    <w:name w:val="msonormal"/>
    <w:basedOn w:val="Normal"/>
    <w:rsid w:val="00F1568D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rsid w:val="00F156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83">
    <w:name w:val="xl83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F1568D"/>
    <w:pP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5E3D4-8D55-4387-A4A9-AC5C77F4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2953</Words>
  <Characters>19753</Characters>
  <Application>Microsoft Office Word</Application>
  <DocSecurity>0</DocSecurity>
  <Lines>164</Lines>
  <Paragraphs>45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SUBMINISTRAMENTS OBERT SIMPLIFICAT SUMARI-ABREUJAT</vt:lpstr>
      <vt:lpstr>PLEC DE CLÀUSULES ADMINISTRATIVES PARTICULARS</vt:lpstr>
    </vt:vector>
  </TitlesOfParts>
  <Company>Ajuntament de Barcelona</Company>
  <LinksUpToDate>false</LinksUpToDate>
  <CharactersWithSpaces>22661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SUBMINISTRAMENTS OBERT SIMPLIFICAT SUMARI-ABREUJAT</dc:title>
  <dc:creator>13-03-2018</dc:creator>
  <cp:lastModifiedBy>Fabra Fargas, Sònia</cp:lastModifiedBy>
  <cp:revision>9</cp:revision>
  <cp:lastPrinted>2026-03-30T07:37:00Z</cp:lastPrinted>
  <dcterms:created xsi:type="dcterms:W3CDTF">2026-03-26T10:50:00Z</dcterms:created>
  <dcterms:modified xsi:type="dcterms:W3CDTF">2026-04-07T08:47:00Z</dcterms:modified>
</cp:coreProperties>
</file>