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B752B" w14:textId="67A2B057" w:rsidR="00692171" w:rsidRDefault="00692171" w:rsidP="00DC6785"/>
    <w:p w14:paraId="3957327A" w14:textId="77777777" w:rsidR="008B508A" w:rsidRPr="00370E0C" w:rsidRDefault="008B508A" w:rsidP="008B508A">
      <w:pPr>
        <w:pStyle w:val="Ttol"/>
        <w:spacing w:line="276" w:lineRule="auto"/>
        <w:ind w:left="708" w:hanging="708"/>
        <w:rPr>
          <w:rFonts w:ascii="Verdana" w:hAnsi="Verdana" w:cs="Arial"/>
          <w:b w:val="0"/>
          <w:i w:val="0"/>
          <w:iCs/>
          <w:sz w:val="20"/>
        </w:rPr>
      </w:pPr>
      <w:r w:rsidRPr="00370E0C">
        <w:rPr>
          <w:rFonts w:ascii="Verdana" w:hAnsi="Verdana" w:cs="Arial"/>
          <w:i w:val="0"/>
          <w:iCs/>
          <w:sz w:val="20"/>
          <w:u w:val="single"/>
        </w:rPr>
        <w:t>ANNEX 1</w:t>
      </w:r>
    </w:p>
    <w:p w14:paraId="61384198" w14:textId="77777777" w:rsidR="008B508A" w:rsidRPr="00370E0C" w:rsidRDefault="008B508A" w:rsidP="008B508A">
      <w:pPr>
        <w:pStyle w:val="Ttol"/>
        <w:spacing w:line="276" w:lineRule="auto"/>
        <w:rPr>
          <w:rFonts w:ascii="Verdana" w:hAnsi="Verdana" w:cs="Arial"/>
          <w:b w:val="0"/>
          <w:i w:val="0"/>
          <w:iCs/>
          <w:sz w:val="20"/>
        </w:rPr>
      </w:pPr>
    </w:p>
    <w:p w14:paraId="463944CD" w14:textId="77777777" w:rsidR="008B508A" w:rsidRPr="00370E0C" w:rsidRDefault="008B508A" w:rsidP="008B508A">
      <w:pPr>
        <w:pStyle w:val="Ttol"/>
        <w:spacing w:line="276" w:lineRule="auto"/>
        <w:rPr>
          <w:rFonts w:ascii="Verdana" w:hAnsi="Verdana" w:cs="Arial"/>
          <w:b w:val="0"/>
          <w:i w:val="0"/>
          <w:iCs/>
          <w:sz w:val="20"/>
        </w:rPr>
      </w:pPr>
      <w:r w:rsidRPr="00370E0C">
        <w:rPr>
          <w:rFonts w:ascii="Verdana" w:hAnsi="Verdana" w:cs="Arial"/>
          <w:i w:val="0"/>
          <w:iCs/>
          <w:sz w:val="20"/>
        </w:rPr>
        <w:t>MODEL DE DECLARACIÓ RESPONSABLE</w:t>
      </w:r>
    </w:p>
    <w:p w14:paraId="1E114B7C" w14:textId="77777777" w:rsidR="008B508A" w:rsidRPr="00B52549" w:rsidRDefault="008B508A" w:rsidP="008B508A">
      <w:pPr>
        <w:pStyle w:val="Ttol"/>
        <w:spacing w:line="276" w:lineRule="auto"/>
        <w:jc w:val="left"/>
        <w:rPr>
          <w:rFonts w:ascii="Verdana" w:hAnsi="Verdana" w:cs="Arial"/>
          <w:sz w:val="20"/>
        </w:rPr>
      </w:pPr>
    </w:p>
    <w:p w14:paraId="188993D0" w14:textId="45FAFFB5" w:rsidR="008B508A" w:rsidRPr="00B52549" w:rsidRDefault="008B508A" w:rsidP="008B508A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  <w:r w:rsidRPr="00B52549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370E0C">
        <w:rPr>
          <w:rFonts w:ascii="Verdana" w:hAnsi="Verdana" w:cs="Arial"/>
          <w:snapToGrid w:val="0"/>
          <w:sz w:val="20"/>
        </w:rPr>
        <w:t>s</w:t>
      </w:r>
      <w:r w:rsidR="00370E0C" w:rsidRPr="00370E0C">
        <w:rPr>
          <w:rFonts w:ascii="Verdana" w:hAnsi="Verdana" w:cs="Arial"/>
          <w:snapToGrid w:val="0"/>
          <w:sz w:val="20"/>
        </w:rPr>
        <w:t>ubministrament de tanques de palissada de fusta d'avellaner de 80 cm per a la protecció d'espais verds, amb mesures de contractació publica sostenible</w:t>
      </w:r>
      <w:r w:rsidRPr="00B45935">
        <w:rPr>
          <w:rFonts w:ascii="Verdana" w:hAnsi="Verdana" w:cs="Arial"/>
          <w:snapToGrid w:val="0"/>
          <w:sz w:val="20"/>
        </w:rPr>
        <w:t xml:space="preserve">, núm. contracte </w:t>
      </w:r>
      <w:r w:rsidR="00243005" w:rsidRPr="00243005">
        <w:rPr>
          <w:rFonts w:ascii="Verdana" w:hAnsi="Verdana" w:cs="Arial"/>
          <w:snapToGrid w:val="0"/>
          <w:color w:val="000000" w:themeColor="text1"/>
          <w:sz w:val="20"/>
        </w:rPr>
        <w:t>26000114</w:t>
      </w:r>
      <w:r w:rsidRPr="00B45935">
        <w:rPr>
          <w:rFonts w:ascii="Verdana" w:hAnsi="Verdana" w:cs="Arial"/>
          <w:snapToGrid w:val="0"/>
          <w:sz w:val="20"/>
        </w:rPr>
        <w:t>, núm</w:t>
      </w:r>
      <w:r w:rsidRPr="00B52549">
        <w:rPr>
          <w:rFonts w:ascii="Verdana" w:hAnsi="Verdana" w:cs="Arial"/>
          <w:snapToGrid w:val="0"/>
          <w:sz w:val="20"/>
        </w:rPr>
        <w:t>. Expedient</w:t>
      </w:r>
      <w:r w:rsidRPr="00B52549">
        <w:rPr>
          <w:rFonts w:ascii="Verdana" w:hAnsi="Verdana" w:cs="Arial"/>
          <w:sz w:val="20"/>
        </w:rPr>
        <w:t xml:space="preserve"> 26/0</w:t>
      </w:r>
      <w:r>
        <w:rPr>
          <w:rFonts w:ascii="Verdana" w:hAnsi="Verdana" w:cs="Arial"/>
          <w:sz w:val="20"/>
        </w:rPr>
        <w:t>13</w:t>
      </w:r>
      <w:r w:rsidR="00370E0C">
        <w:rPr>
          <w:rFonts w:ascii="Verdana" w:hAnsi="Verdana" w:cs="Arial"/>
          <w:sz w:val="20"/>
        </w:rPr>
        <w:t>0</w:t>
      </w:r>
      <w:r w:rsidRPr="00B52549">
        <w:rPr>
          <w:rFonts w:ascii="Verdana" w:hAnsi="Verdana" w:cs="Arial"/>
          <w:sz w:val="20"/>
        </w:rPr>
        <w:t>.</w:t>
      </w:r>
    </w:p>
    <w:p w14:paraId="70F85C24" w14:textId="77777777" w:rsidR="008B508A" w:rsidRPr="00B52549" w:rsidRDefault="008B508A" w:rsidP="008B508A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02F3B928" w14:textId="77777777" w:rsidR="008B508A" w:rsidRPr="00B52549" w:rsidRDefault="008B508A" w:rsidP="008B508A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5B12F28B" w14:textId="77777777" w:rsidR="008B508A" w:rsidRPr="00B52549" w:rsidRDefault="008B508A" w:rsidP="008B508A">
      <w:pPr>
        <w:spacing w:line="276" w:lineRule="auto"/>
        <w:jc w:val="center"/>
        <w:rPr>
          <w:rFonts w:ascii="Verdana" w:hAnsi="Verdana" w:cs="Arial"/>
          <w:b/>
          <w:snapToGrid w:val="0"/>
          <w:lang w:eastAsia="es-ES"/>
        </w:rPr>
      </w:pPr>
      <w:r w:rsidRPr="00B52549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B52549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00EFB57D" w14:textId="77777777" w:rsidR="008B508A" w:rsidRPr="00B52549" w:rsidRDefault="008B508A" w:rsidP="008B508A">
      <w:pPr>
        <w:spacing w:line="276" w:lineRule="auto"/>
        <w:jc w:val="center"/>
        <w:rPr>
          <w:rFonts w:ascii="Verdana" w:hAnsi="Verdana" w:cs="Arial"/>
          <w:snapToGrid w:val="0"/>
          <w:lang w:eastAsia="es-ES"/>
        </w:rPr>
      </w:pPr>
    </w:p>
    <w:p w14:paraId="0712319D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</w:rPr>
        <w:t>Que ostenta la representació de l’empresa/entitat licitadora que presenta l’oferta.</w:t>
      </w:r>
    </w:p>
    <w:p w14:paraId="60060629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62274C17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Que l’esmentada persona física/jurídica::</w:t>
      </w:r>
    </w:p>
    <w:p w14:paraId="189EF3D0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center"/>
        <w:rPr>
          <w:rFonts w:ascii="Verdana" w:hAnsi="Verdana" w:cs="Arial"/>
        </w:rPr>
      </w:pPr>
    </w:p>
    <w:p w14:paraId="24FC23CB" w14:textId="77777777" w:rsidR="008B508A" w:rsidRPr="00B52549" w:rsidRDefault="008B508A" w:rsidP="008B508A">
      <w:pPr>
        <w:spacing w:line="276" w:lineRule="auto"/>
        <w:ind w:left="1" w:hanging="1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Està inscrita en el següent </w:t>
      </w:r>
      <w:r w:rsidRPr="00B52549">
        <w:rPr>
          <w:rFonts w:ascii="Verdana" w:hAnsi="Verdana" w:cs="Arial"/>
          <w:b/>
        </w:rPr>
        <w:t>registre electrònic</w:t>
      </w:r>
      <w:r w:rsidRPr="00B52549">
        <w:rPr>
          <w:rFonts w:ascii="Verdana" w:hAnsi="Verdana" w:cs="Arial"/>
        </w:rPr>
        <w:t>:</w:t>
      </w:r>
    </w:p>
    <w:p w14:paraId="77F5E32E" w14:textId="77777777" w:rsidR="008B508A" w:rsidRPr="00B52549" w:rsidRDefault="008B508A" w:rsidP="008B508A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2F196402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7C1E63C9" w14:textId="77777777" w:rsidR="008B508A" w:rsidRPr="00B52549" w:rsidRDefault="008B508A" w:rsidP="008B508A">
      <w:pPr>
        <w:spacing w:line="276" w:lineRule="auto"/>
        <w:ind w:left="426" w:hanging="1"/>
        <w:jc w:val="both"/>
        <w:rPr>
          <w:rFonts w:ascii="Verdana" w:hAnsi="Verdana" w:cs="Arial"/>
        </w:rPr>
      </w:pPr>
    </w:p>
    <w:p w14:paraId="34E705AA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en el </w:t>
      </w:r>
      <w:r w:rsidRPr="00B52549">
        <w:rPr>
          <w:rFonts w:ascii="Verdana" w:hAnsi="Verdana" w:cs="Arial"/>
          <w:i/>
        </w:rPr>
        <w:t xml:space="preserve">Registro Oficial de Licitadores y Empresas </w:t>
      </w:r>
      <w:proofErr w:type="spellStart"/>
      <w:r w:rsidRPr="00B52549">
        <w:rPr>
          <w:rFonts w:ascii="Verdana" w:hAnsi="Verdana" w:cs="Arial"/>
          <w:i/>
        </w:rPr>
        <w:t>Clasificadas</w:t>
      </w:r>
      <w:proofErr w:type="spellEnd"/>
      <w:r w:rsidRPr="00B52549">
        <w:rPr>
          <w:rFonts w:ascii="Verdana" w:hAnsi="Verdana" w:cs="Arial"/>
          <w:i/>
        </w:rPr>
        <w:t xml:space="preserve"> del Estado</w:t>
      </w:r>
      <w:r w:rsidRPr="00B52549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1DD1171D" w14:textId="77777777" w:rsidR="008B508A" w:rsidRPr="00B52549" w:rsidRDefault="008B508A" w:rsidP="008B508A">
      <w:pPr>
        <w:spacing w:line="276" w:lineRule="auto"/>
        <w:ind w:left="426" w:hanging="1"/>
        <w:jc w:val="both"/>
        <w:rPr>
          <w:rFonts w:ascii="Verdana" w:hAnsi="Verdana" w:cs="Arial"/>
        </w:rPr>
      </w:pPr>
    </w:p>
    <w:p w14:paraId="79706A88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en el Registre electrònic d’empreses licitadores de </w:t>
      </w:r>
      <w:r w:rsidRPr="00B52549">
        <w:rPr>
          <w:rFonts w:ascii="Verdana" w:hAnsi="Verdana" w:cs="Arial"/>
          <w:i/>
          <w:sz w:val="16"/>
        </w:rPr>
        <w:t>indicar nom del registre i Comunitat Autònoma</w:t>
      </w:r>
      <w:r w:rsidRPr="00B52549">
        <w:rPr>
          <w:rFonts w:ascii="Verdana" w:hAnsi="Verdana" w:cs="Arial"/>
          <w:sz w:val="16"/>
        </w:rPr>
        <w:t xml:space="preserve"> </w:t>
      </w:r>
      <w:r w:rsidRPr="00B52549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68B3C9AE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</w:p>
    <w:p w14:paraId="544D162A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H</w:t>
      </w:r>
      <w:r w:rsidRPr="00B52549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B52549">
        <w:rPr>
          <w:rFonts w:ascii="Verdana" w:hAnsi="Verdana"/>
          <w:b/>
        </w:rPr>
        <w:t>adjunta l’acusament de rebut</w:t>
      </w:r>
      <w:r w:rsidRPr="00B52549">
        <w:rPr>
          <w:rFonts w:ascii="Verdana" w:hAnsi="Verdana"/>
        </w:rPr>
        <w:t xml:space="preserve"> corresponent emès per l’esmentat Registre, i </w:t>
      </w:r>
      <w:r w:rsidRPr="00B52549">
        <w:rPr>
          <w:rFonts w:ascii="Verdana" w:hAnsi="Verdana"/>
          <w:b/>
        </w:rPr>
        <w:t>declara sota la seva responsabilitat</w:t>
      </w:r>
      <w:r w:rsidRPr="00B52549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2C583010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</w:p>
    <w:p w14:paraId="4E389161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/>
        </w:rPr>
        <w:t>No està inscrita</w:t>
      </w:r>
      <w:r w:rsidRPr="00B52549">
        <w:rPr>
          <w:rFonts w:ascii="Verdana" w:hAnsi="Verdana" w:cs="Arial"/>
        </w:rPr>
        <w:t xml:space="preserve"> en cap dels anteriors registres electrònics.</w:t>
      </w:r>
    </w:p>
    <w:p w14:paraId="6B2E1F96" w14:textId="77777777" w:rsidR="008B508A" w:rsidRPr="00B52549" w:rsidRDefault="008B508A" w:rsidP="008B508A">
      <w:pPr>
        <w:spacing w:line="276" w:lineRule="auto"/>
        <w:jc w:val="both"/>
        <w:rPr>
          <w:rFonts w:ascii="Verdana" w:hAnsi="Verdana" w:cs="Arial"/>
        </w:rPr>
      </w:pPr>
    </w:p>
    <w:p w14:paraId="637EA62A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És una Petita, Mitjana o Microempresa (PIME)</w:t>
      </w:r>
      <w:r w:rsidRPr="00B52549">
        <w:rPr>
          <w:rFonts w:ascii="Verdana" w:hAnsi="Verdana" w:cs="Arial"/>
          <w:vertAlign w:val="superscript"/>
        </w:rPr>
        <w:footnoteReference w:id="2"/>
      </w:r>
      <w:r w:rsidRPr="00B52549">
        <w:rPr>
          <w:rFonts w:ascii="Verdana" w:hAnsi="Verdana" w:cs="Arial"/>
        </w:rPr>
        <w:t xml:space="preserve"> en el moment de presentació de l’oferta. </w:t>
      </w:r>
    </w:p>
    <w:p w14:paraId="0CB99006" w14:textId="77777777" w:rsidR="008B508A" w:rsidRPr="00B52549" w:rsidRDefault="008B508A" w:rsidP="008B508A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45D6E5D6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/>
        </w:rPr>
        <w:t xml:space="preserve">No es troba incursa en cap </w:t>
      </w:r>
      <w:r w:rsidRPr="00B52549">
        <w:rPr>
          <w:rFonts w:ascii="Verdana" w:hAnsi="Verdana"/>
          <w:b/>
        </w:rPr>
        <w:t>prohibició de contractar</w:t>
      </w:r>
      <w:r w:rsidRPr="00B52549">
        <w:rPr>
          <w:rFonts w:ascii="Verdana" w:hAnsi="Verdana" w:cs="Arial"/>
        </w:rPr>
        <w:t xml:space="preserve"> amb l’Administració</w:t>
      </w:r>
      <w:r w:rsidRPr="00B52549">
        <w:rPr>
          <w:rFonts w:ascii="Verdana" w:hAnsi="Verdana"/>
        </w:rPr>
        <w:t xml:space="preserve"> de les </w:t>
      </w:r>
      <w:r w:rsidRPr="00B52549">
        <w:rPr>
          <w:rFonts w:ascii="Verdana" w:hAnsi="Verdana" w:cs="Arial"/>
        </w:rPr>
        <w:t>establertes a l’art. 71 LCSP.</w:t>
      </w:r>
      <w:r w:rsidRPr="00B52549" w:rsidDel="00BF46FD">
        <w:rPr>
          <w:rFonts w:ascii="Verdana" w:hAnsi="Verdana" w:cs="Arial"/>
        </w:rPr>
        <w:t xml:space="preserve"> </w:t>
      </w:r>
    </w:p>
    <w:p w14:paraId="603C0A4C" w14:textId="77777777" w:rsidR="008B508A" w:rsidRPr="00B52549" w:rsidRDefault="008B508A" w:rsidP="008B508A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7A63F15A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672F118A" w14:textId="77777777" w:rsidR="008B508A" w:rsidRPr="00B52549" w:rsidRDefault="008B508A" w:rsidP="008B508A">
      <w:pPr>
        <w:shd w:val="clear" w:color="auto" w:fill="FFFFFF"/>
        <w:spacing w:line="276" w:lineRule="auto"/>
        <w:ind w:left="426" w:right="-2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Està en possessió de les </w:t>
      </w:r>
      <w:r w:rsidRPr="00B52549">
        <w:rPr>
          <w:rFonts w:ascii="Verdana" w:hAnsi="Verdana" w:cs="Arial"/>
          <w:b/>
        </w:rPr>
        <w:t>autoritzacions necessàries per a exercir l’activitat</w:t>
      </w:r>
      <w:r w:rsidRPr="00B52549">
        <w:rPr>
          <w:rFonts w:ascii="Verdana" w:hAnsi="Verdana" w:cs="Arial"/>
        </w:rPr>
        <w:t>.</w:t>
      </w:r>
    </w:p>
    <w:p w14:paraId="13C0C11D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64BD312D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Compleix les obligacions legals en matèria de prevenció de </w:t>
      </w:r>
      <w:r w:rsidRPr="00B52549">
        <w:rPr>
          <w:rFonts w:ascii="Verdana" w:hAnsi="Verdana" w:cs="Arial"/>
          <w:b/>
        </w:rPr>
        <w:t>riscos laborals</w:t>
      </w:r>
      <w:r w:rsidRPr="00B52549">
        <w:rPr>
          <w:rFonts w:ascii="Verdana" w:hAnsi="Verdana" w:cs="Arial"/>
        </w:rPr>
        <w:t>.</w:t>
      </w:r>
    </w:p>
    <w:p w14:paraId="49147BAA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</w:p>
    <w:p w14:paraId="31D90D50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Compleix les obligacions legals en matèria </w:t>
      </w:r>
      <w:r w:rsidRPr="00B52549">
        <w:rPr>
          <w:rFonts w:ascii="Verdana" w:hAnsi="Verdana" w:cs="Arial"/>
          <w:b/>
        </w:rPr>
        <w:t>d’igualtat efectiva de dones i homes</w:t>
      </w:r>
      <w:r w:rsidRPr="00B52549">
        <w:rPr>
          <w:rFonts w:ascii="Verdana" w:hAnsi="Verdana" w:cs="Arial"/>
        </w:rPr>
        <w:t>.</w:t>
      </w:r>
    </w:p>
    <w:p w14:paraId="6EE086C2" w14:textId="77777777" w:rsidR="008B508A" w:rsidRPr="00B52549" w:rsidRDefault="008B508A" w:rsidP="008B508A">
      <w:pPr>
        <w:shd w:val="clear" w:color="auto" w:fill="FFFFFF"/>
        <w:spacing w:line="276" w:lineRule="auto"/>
        <w:jc w:val="both"/>
        <w:rPr>
          <w:rFonts w:ascii="Verdana" w:hAnsi="Verdana" w:cs="Arial"/>
          <w:snapToGrid w:val="0"/>
        </w:rPr>
      </w:pPr>
    </w:p>
    <w:p w14:paraId="369EB25E" w14:textId="77777777" w:rsidR="008B508A" w:rsidRPr="00B52549" w:rsidRDefault="008B508A" w:rsidP="008B508A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012D9D97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Que l’empresa/entitat que representa, o les seves filials o interposades: </w:t>
      </w:r>
    </w:p>
    <w:p w14:paraId="4E034A60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6F491845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 xml:space="preserve"> </w:t>
      </w:r>
      <w:r w:rsidRPr="00B52549">
        <w:rPr>
          <w:rFonts w:ascii="Verdana" w:hAnsi="Verdana"/>
        </w:rPr>
        <w:tab/>
        <w:t xml:space="preserve">No realitza/en operacions financeres en </w:t>
      </w:r>
      <w:r w:rsidRPr="00B52549">
        <w:rPr>
          <w:rFonts w:ascii="Verdana" w:hAnsi="Verdana"/>
          <w:b/>
        </w:rPr>
        <w:t>paradisos fiscals</w:t>
      </w:r>
      <w:r w:rsidRPr="00B52549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6234FABD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</w:p>
    <w:p w14:paraId="2583FF40" w14:textId="77777777" w:rsidR="008B508A" w:rsidRPr="00B52549" w:rsidRDefault="008B508A" w:rsidP="008B508A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ab/>
        <w:t xml:space="preserve">Té/tenen relacions legals amb </w:t>
      </w:r>
      <w:r w:rsidRPr="00B52549">
        <w:rPr>
          <w:rFonts w:ascii="Verdana" w:hAnsi="Verdana"/>
          <w:b/>
        </w:rPr>
        <w:t>paradisos fiscals</w:t>
      </w:r>
      <w:r w:rsidRPr="00B52549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53E404E1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6D9C0247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 xml:space="preserve"> </w:t>
      </w:r>
      <w:r w:rsidRPr="00B52549">
        <w:rPr>
          <w:rFonts w:ascii="Verdana" w:hAnsi="Verdana"/>
        </w:rPr>
        <w:tab/>
        <w:t xml:space="preserve">No realitza/en operacions que vulnerin el que estipula la Declaració Universal dels </w:t>
      </w:r>
      <w:r w:rsidRPr="00B52549">
        <w:rPr>
          <w:rFonts w:ascii="Verdana" w:hAnsi="Verdana"/>
          <w:b/>
        </w:rPr>
        <w:t>Drets Humans</w:t>
      </w:r>
      <w:r w:rsidRPr="00B52549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15105621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2EC4FF0A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5678EE4F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785B3811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  <w:sz w:val="22"/>
          <w:szCs w:val="22"/>
        </w:rPr>
      </w:pPr>
    </w:p>
    <w:p w14:paraId="5E82EF8A" w14:textId="77777777" w:rsidR="008B508A" w:rsidRPr="00B52549" w:rsidRDefault="008B508A" w:rsidP="008B508A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SÍ/NO </w:t>
      </w:r>
      <w:r w:rsidRPr="00B52549">
        <w:rPr>
          <w:rFonts w:ascii="Verdana" w:hAnsi="Verdana" w:cs="Arial"/>
        </w:rPr>
        <w:tab/>
        <w:t xml:space="preserve">Que és una persona jurídica amb més de 50 treballadors/es: </w:t>
      </w:r>
    </w:p>
    <w:p w14:paraId="602C7BA4" w14:textId="77777777" w:rsidR="008B508A" w:rsidRPr="00B52549" w:rsidRDefault="008B508A" w:rsidP="008B508A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B52549">
        <w:rPr>
          <w:rFonts w:ascii="Verdana" w:hAnsi="Verdana" w:cs="Arial"/>
          <w:iCs/>
          <w:u w:val="single"/>
        </w:rPr>
        <w:t>En cas d’haver contestat afirmativament a l’anterior:</w:t>
      </w:r>
    </w:p>
    <w:p w14:paraId="25901BBF" w14:textId="77777777" w:rsidR="008B508A" w:rsidRPr="00B52549" w:rsidRDefault="008B508A" w:rsidP="008B508A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B52549">
        <w:rPr>
          <w:rFonts w:ascii="Verdana" w:hAnsi="Verdana" w:cs="Arial"/>
          <w:i/>
          <w:sz w:val="22"/>
          <w:szCs w:val="22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  <w:sz w:val="22"/>
          <w:szCs w:val="22"/>
        </w:rPr>
        <w:instrText xml:space="preserve"> FORMCHECKBOX </w:instrText>
      </w:r>
      <w:r w:rsidR="00E028A3">
        <w:rPr>
          <w:rFonts w:ascii="Verdana" w:hAnsi="Verdana" w:cs="Arial"/>
          <w:i/>
          <w:sz w:val="22"/>
          <w:szCs w:val="22"/>
        </w:rPr>
      </w:r>
      <w:r w:rsidR="00E028A3">
        <w:rPr>
          <w:rFonts w:ascii="Verdana" w:hAnsi="Verdana" w:cs="Arial"/>
          <w:i/>
          <w:sz w:val="22"/>
          <w:szCs w:val="22"/>
        </w:rPr>
        <w:fldChar w:fldCharType="separate"/>
      </w:r>
      <w:r w:rsidRPr="00B52549">
        <w:rPr>
          <w:rFonts w:ascii="Verdana" w:hAnsi="Verdana" w:cs="Arial"/>
          <w:i/>
          <w:sz w:val="22"/>
          <w:szCs w:val="22"/>
        </w:rPr>
        <w:fldChar w:fldCharType="end"/>
      </w:r>
      <w:r w:rsidRPr="00B52549">
        <w:rPr>
          <w:rFonts w:ascii="Verdana" w:hAnsi="Verdana"/>
          <w:sz w:val="22"/>
          <w:szCs w:val="22"/>
        </w:rPr>
        <w:tab/>
      </w:r>
      <w:r w:rsidRPr="00B52549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248527B5" w14:textId="77777777" w:rsidR="008B508A" w:rsidRPr="00B52549" w:rsidRDefault="008B508A" w:rsidP="008B508A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B52549">
        <w:rPr>
          <w:rFonts w:ascii="Verdana" w:hAnsi="Verdana" w:cs="Arial"/>
          <w:iCs/>
          <w:u w:val="single"/>
        </w:rPr>
        <w:t>I aplica una de les dues següents opcions:</w:t>
      </w:r>
    </w:p>
    <w:p w14:paraId="235122DF" w14:textId="77777777" w:rsidR="008B508A" w:rsidRPr="00B52549" w:rsidRDefault="008B508A" w:rsidP="008B508A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7AB38FDD" w14:textId="77777777" w:rsidR="008B508A" w:rsidRPr="00B52549" w:rsidRDefault="008B508A" w:rsidP="008B508A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="00E028A3">
        <w:rPr>
          <w:rFonts w:ascii="Verdana" w:hAnsi="Verdana" w:cs="Arial"/>
        </w:rPr>
      </w:r>
      <w:r w:rsidR="00E028A3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concretament.</w:t>
      </w:r>
    </w:p>
    <w:p w14:paraId="55A2FCBB" w14:textId="77777777" w:rsidR="008B508A" w:rsidRPr="00B52549" w:rsidRDefault="008B508A" w:rsidP="008B508A">
      <w:pPr>
        <w:shd w:val="clear" w:color="auto" w:fill="FFFFFF"/>
        <w:spacing w:line="276" w:lineRule="auto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En relació amb la documentació aportada en el sobre/es ............., considera </w:t>
      </w:r>
      <w:r w:rsidRPr="00B52549">
        <w:rPr>
          <w:rFonts w:ascii="Verdana" w:hAnsi="Verdana"/>
          <w:b/>
        </w:rPr>
        <w:t>confidencials</w:t>
      </w:r>
      <w:r w:rsidRPr="00B52549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68C67E0E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21DEBD0C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1.- ............................................................................</w:t>
      </w:r>
    </w:p>
    <w:p w14:paraId="790746A7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2.- ............................................................................</w:t>
      </w:r>
    </w:p>
    <w:p w14:paraId="272E77F2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3.- ............................................................................</w:t>
      </w:r>
    </w:p>
    <w:p w14:paraId="3CBC3B62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</w:t>
      </w:r>
    </w:p>
    <w:p w14:paraId="1C3EE87C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34699445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Que l’esmentat caràcter confidencial es justifica en les següents raons: </w:t>
      </w:r>
    </w:p>
    <w:p w14:paraId="5169EFE2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6824A29E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1.- ........................................................................................................</w:t>
      </w:r>
    </w:p>
    <w:p w14:paraId="607F685B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2.- ........................................................................................................</w:t>
      </w:r>
    </w:p>
    <w:p w14:paraId="12D3468D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3.- ........................................................................................................</w:t>
      </w:r>
    </w:p>
    <w:p w14:paraId="4E463A61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  <w:i/>
        </w:rPr>
      </w:pPr>
      <w:r w:rsidRPr="00B52549">
        <w:rPr>
          <w:rFonts w:ascii="Verdana" w:hAnsi="Verdana" w:cs="Arial"/>
          <w:i/>
        </w:rPr>
        <w:t>.....</w:t>
      </w:r>
    </w:p>
    <w:p w14:paraId="773A8D0D" w14:textId="77777777" w:rsidR="008B508A" w:rsidRPr="00B52549" w:rsidRDefault="008B508A" w:rsidP="008B508A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</w:p>
    <w:p w14:paraId="1C42288E" w14:textId="77777777" w:rsidR="008B508A" w:rsidRPr="00B52549" w:rsidRDefault="008B508A" w:rsidP="008B508A">
      <w:pPr>
        <w:spacing w:line="276" w:lineRule="auto"/>
        <w:jc w:val="both"/>
        <w:rPr>
          <w:rFonts w:ascii="Verdana" w:hAnsi="Verdana" w:cs="Arial"/>
        </w:rPr>
      </w:pPr>
    </w:p>
    <w:p w14:paraId="311A9ABE" w14:textId="77777777" w:rsidR="008B508A" w:rsidRPr="00B52549" w:rsidRDefault="008B508A" w:rsidP="008B508A">
      <w:pPr>
        <w:spacing w:line="276" w:lineRule="auto"/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="00E028A3">
        <w:rPr>
          <w:rFonts w:ascii="Verdana" w:hAnsi="Verdana" w:cs="Arial"/>
          <w:i/>
        </w:rPr>
      </w:r>
      <w:r w:rsidR="00E028A3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Accepta </w:t>
      </w:r>
      <w:r w:rsidRPr="00B52549">
        <w:rPr>
          <w:rFonts w:ascii="Verdana" w:hAnsi="Verdana" w:cs="Arial"/>
          <w:b/>
        </w:rPr>
        <w:t>sotmetre’s a la jurisdicció dels jutjats i tribunals espanyols</w:t>
      </w:r>
      <w:r w:rsidRPr="00B52549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64AF259E" w14:textId="77777777" w:rsidR="008B508A" w:rsidRPr="00B52549" w:rsidRDefault="008B508A" w:rsidP="008B508A">
      <w:pPr>
        <w:spacing w:line="276" w:lineRule="auto"/>
        <w:jc w:val="both"/>
        <w:rPr>
          <w:rFonts w:ascii="Verdana" w:hAnsi="Verdana" w:cs="Arial"/>
          <w:i/>
          <w:snapToGrid w:val="0"/>
          <w:lang w:eastAsia="es-ES"/>
        </w:rPr>
      </w:pPr>
    </w:p>
    <w:p w14:paraId="2E42F9E3" w14:textId="77777777" w:rsidR="008B508A" w:rsidRPr="00B52549" w:rsidRDefault="008B508A" w:rsidP="008B508A">
      <w:pPr>
        <w:spacing w:line="276" w:lineRule="auto"/>
        <w:jc w:val="both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4494B8F3" w14:textId="3DE09A44" w:rsidR="008B508A" w:rsidRDefault="008B508A" w:rsidP="008B508A">
      <w:pPr>
        <w:spacing w:line="276" w:lineRule="auto"/>
        <w:rPr>
          <w:rFonts w:ascii="Verdana" w:hAnsi="Verdana" w:cs="Arial"/>
          <w:b/>
          <w:u w:val="single"/>
        </w:rPr>
      </w:pP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46D405C4" w14:textId="3D641C0B" w:rsidR="008B508A" w:rsidRPr="00B52549" w:rsidRDefault="008B508A" w:rsidP="008B508A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  <w:u w:val="single"/>
        </w:rPr>
        <w:lastRenderedPageBreak/>
        <w:t>ANNEX 2</w:t>
      </w:r>
    </w:p>
    <w:p w14:paraId="4EEE1129" w14:textId="77777777" w:rsidR="008B508A" w:rsidRPr="00B52549" w:rsidRDefault="008B508A" w:rsidP="008B508A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OFERTA ECONÒMICA i DE CRITERIS D’ADJUDICACIÓ AUTOMÀTICS</w:t>
      </w:r>
    </w:p>
    <w:p w14:paraId="1E152D62" w14:textId="64BA7121" w:rsidR="008B508A" w:rsidRPr="00B52549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>El Sr./la Sra. ... domiciliat/</w:t>
      </w:r>
      <w:proofErr w:type="spellStart"/>
      <w:r w:rsidRPr="00B52549">
        <w:rPr>
          <w:rFonts w:ascii="Verdana" w:hAnsi="Verdana" w:cs="Verdana"/>
          <w:color w:val="000000"/>
        </w:rPr>
        <w:t>ada</w:t>
      </w:r>
      <w:proofErr w:type="spellEnd"/>
      <w:r w:rsidRPr="00B52549">
        <w:rPr>
          <w:rFonts w:ascii="Verdana" w:hAnsi="Verdana" w:cs="Verdana"/>
          <w:color w:val="000000"/>
        </w:rPr>
        <w:t xml:space="preserve"> a ... carrer ... núm. ... , amb DNI/NIF núm. ... , major d'edat, en nom propi, o en representació de l'empresa ... amb domicili a ... carrer ... núm. ..., amb l’adreça de correu electrònic següent per rebre les comunicacions electròniques (....................@..............), </w:t>
      </w:r>
      <w:r w:rsidRPr="00B45935">
        <w:rPr>
          <w:rFonts w:ascii="Verdana" w:hAnsi="Verdana" w:cs="Verdana"/>
        </w:rPr>
        <w:t>tel...................., assabentat/</w:t>
      </w:r>
      <w:proofErr w:type="spellStart"/>
      <w:r w:rsidRPr="00B45935">
        <w:rPr>
          <w:rFonts w:ascii="Verdana" w:hAnsi="Verdana" w:cs="Verdana"/>
        </w:rPr>
        <w:t>ada</w:t>
      </w:r>
      <w:proofErr w:type="spellEnd"/>
      <w:r w:rsidRPr="00B45935">
        <w:rPr>
          <w:rFonts w:ascii="Verdana" w:hAnsi="Verdana" w:cs="Verdana"/>
        </w:rPr>
        <w:t xml:space="preserve"> de les condicions exigides per optar a l’adjudicació del contracte núm. </w:t>
      </w:r>
      <w:r w:rsidR="00243005" w:rsidRPr="00243005">
        <w:rPr>
          <w:rFonts w:ascii="Verdana" w:hAnsi="Verdana" w:cs="Verdana"/>
          <w:color w:val="000000" w:themeColor="text1"/>
        </w:rPr>
        <w:t>26000114</w:t>
      </w:r>
      <w:r w:rsidRPr="00B45935">
        <w:rPr>
          <w:rFonts w:ascii="Verdana" w:hAnsi="Verdana" w:cs="Verdana"/>
        </w:rPr>
        <w:t>, Expedient 26/0</w:t>
      </w:r>
      <w:r>
        <w:rPr>
          <w:rFonts w:ascii="Verdana" w:hAnsi="Verdana" w:cs="Verdana"/>
        </w:rPr>
        <w:t>13</w:t>
      </w:r>
      <w:r w:rsidR="00370E0C">
        <w:rPr>
          <w:rFonts w:ascii="Verdana" w:hAnsi="Verdana" w:cs="Verdana"/>
        </w:rPr>
        <w:t>0</w:t>
      </w:r>
      <w:r w:rsidRPr="00B45935">
        <w:rPr>
          <w:rFonts w:ascii="Verdana" w:hAnsi="Verdana" w:cs="Verdana"/>
        </w:rPr>
        <w:t xml:space="preserve">, que té per objecte el </w:t>
      </w:r>
      <w:r w:rsidR="00346C73">
        <w:rPr>
          <w:rFonts w:ascii="Verdana" w:hAnsi="Verdana" w:cs="Arial"/>
          <w:snapToGrid w:val="0"/>
        </w:rPr>
        <w:t>s</w:t>
      </w:r>
      <w:r w:rsidR="00370E0C" w:rsidRPr="00370E0C">
        <w:rPr>
          <w:rFonts w:ascii="Verdana" w:hAnsi="Verdana" w:cs="Arial"/>
          <w:snapToGrid w:val="0"/>
        </w:rPr>
        <w:t>ubministrament de tanques de palissada de fusta d'avellaner de 80 cm per a la protecció d'espais verds, amb mesures de contractació publica sostenible</w:t>
      </w:r>
      <w:r w:rsidRPr="00B52549">
        <w:rPr>
          <w:rFonts w:ascii="Verdana" w:hAnsi="Verdana" w:cs="Verdana"/>
          <w:color w:val="000000"/>
        </w:rPr>
        <w:t xml:space="preserve">, manifesta que: </w:t>
      </w:r>
    </w:p>
    <w:p w14:paraId="2D7ADA20" w14:textId="77777777" w:rsidR="008B508A" w:rsidRPr="00B52549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5D0EC914" w14:textId="082293A6" w:rsidR="008B508A" w:rsidRPr="005616E8" w:rsidRDefault="005616E8" w:rsidP="005616E8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5616E8">
        <w:rPr>
          <w:rFonts w:ascii="Verdana" w:hAnsi="Verdana" w:cs="Verdana"/>
          <w:b/>
          <w:bCs/>
          <w:color w:val="000000"/>
        </w:rPr>
        <w:t>1.</w:t>
      </w:r>
      <w:r>
        <w:rPr>
          <w:rFonts w:ascii="Verdana" w:hAnsi="Verdana" w:cs="Verdana"/>
          <w:color w:val="000000"/>
        </w:rPr>
        <w:t xml:space="preserve"> E</w:t>
      </w:r>
      <w:r w:rsidR="008B508A" w:rsidRPr="005616E8">
        <w:rPr>
          <w:rFonts w:ascii="Verdana" w:hAnsi="Verdana" w:cs="Verdana"/>
          <w:color w:val="000000"/>
        </w:rPr>
        <w:t>s compromet a realitzar-lo amb subjecció al plec de clàusules administratives particulars i al de prescripcions tècniques, i pel preu de:</w:t>
      </w:r>
    </w:p>
    <w:p w14:paraId="66DCD5EA" w14:textId="77777777" w:rsidR="005616E8" w:rsidRDefault="005616E8" w:rsidP="005616E8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tbl>
      <w:tblPr>
        <w:tblStyle w:val="Taulaambquadrcula"/>
        <w:tblW w:w="0" w:type="auto"/>
        <w:tblInd w:w="38" w:type="dxa"/>
        <w:tblLook w:val="04A0" w:firstRow="1" w:lastRow="0" w:firstColumn="1" w:lastColumn="0" w:noHBand="0" w:noVBand="1"/>
      </w:tblPr>
      <w:tblGrid>
        <w:gridCol w:w="1977"/>
        <w:gridCol w:w="1977"/>
        <w:gridCol w:w="1977"/>
        <w:gridCol w:w="1977"/>
      </w:tblGrid>
      <w:tr w:rsidR="005616E8" w14:paraId="7CFABE17" w14:textId="77777777" w:rsidTr="005616E8">
        <w:tc>
          <w:tcPr>
            <w:tcW w:w="1977" w:type="dxa"/>
            <w:shd w:val="clear" w:color="auto" w:fill="F2F2F2" w:themeFill="background1" w:themeFillShade="F2"/>
          </w:tcPr>
          <w:p w14:paraId="06A46009" w14:textId="5CDA1BEE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Preu/m</w:t>
            </w:r>
            <w:r w:rsidR="00941CAE">
              <w:rPr>
                <w:rFonts w:ascii="Verdana" w:hAnsi="Verdana" w:cs="Verdana"/>
                <w:color w:val="000000"/>
              </w:rPr>
              <w:t>etre</w:t>
            </w:r>
          </w:p>
        </w:tc>
        <w:tc>
          <w:tcPr>
            <w:tcW w:w="1977" w:type="dxa"/>
            <w:shd w:val="clear" w:color="auto" w:fill="F2F2F2" w:themeFill="background1" w:themeFillShade="F2"/>
          </w:tcPr>
          <w:p w14:paraId="6B050026" w14:textId="27B5AFB4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U</w:t>
            </w:r>
            <w:r w:rsidR="00941CAE">
              <w:rPr>
                <w:rFonts w:ascii="Verdana" w:hAnsi="Verdana" w:cs="Verdana"/>
                <w:color w:val="000000"/>
              </w:rPr>
              <w:t>nitats</w:t>
            </w:r>
          </w:p>
        </w:tc>
        <w:tc>
          <w:tcPr>
            <w:tcW w:w="1977" w:type="dxa"/>
            <w:shd w:val="clear" w:color="auto" w:fill="F2F2F2" w:themeFill="background1" w:themeFillShade="F2"/>
          </w:tcPr>
          <w:p w14:paraId="39E3AB90" w14:textId="1AFEF734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Preu/</w:t>
            </w:r>
            <w:r w:rsidR="00941CAE">
              <w:rPr>
                <w:rFonts w:ascii="Verdana" w:hAnsi="Verdana" w:cs="Verdana"/>
                <w:color w:val="000000"/>
              </w:rPr>
              <w:t xml:space="preserve">metre </w:t>
            </w:r>
            <w:r>
              <w:rPr>
                <w:rFonts w:ascii="Verdana" w:hAnsi="Verdana" w:cs="Verdana"/>
                <w:color w:val="000000"/>
              </w:rPr>
              <w:t>ofert</w:t>
            </w:r>
          </w:p>
        </w:tc>
        <w:tc>
          <w:tcPr>
            <w:tcW w:w="1977" w:type="dxa"/>
            <w:shd w:val="clear" w:color="auto" w:fill="F2F2F2" w:themeFill="background1" w:themeFillShade="F2"/>
          </w:tcPr>
          <w:p w14:paraId="6E399398" w14:textId="66E55693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Total</w:t>
            </w:r>
          </w:p>
        </w:tc>
      </w:tr>
      <w:tr w:rsidR="005616E8" w14:paraId="575B534D" w14:textId="77777777" w:rsidTr="005616E8">
        <w:tc>
          <w:tcPr>
            <w:tcW w:w="1977" w:type="dxa"/>
          </w:tcPr>
          <w:p w14:paraId="3A5B66CD" w14:textId="5A37DD1F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7,69 €</w:t>
            </w:r>
          </w:p>
        </w:tc>
        <w:tc>
          <w:tcPr>
            <w:tcW w:w="1977" w:type="dxa"/>
          </w:tcPr>
          <w:p w14:paraId="5F83966B" w14:textId="370EE82F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2.150 m</w:t>
            </w:r>
          </w:p>
        </w:tc>
        <w:tc>
          <w:tcPr>
            <w:tcW w:w="1977" w:type="dxa"/>
          </w:tcPr>
          <w:p w14:paraId="562E7FCE" w14:textId="3D572CFA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....€</w:t>
            </w:r>
          </w:p>
        </w:tc>
        <w:tc>
          <w:tcPr>
            <w:tcW w:w="1977" w:type="dxa"/>
          </w:tcPr>
          <w:p w14:paraId="50E9E21E" w14:textId="689E0D0A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... €</w:t>
            </w:r>
          </w:p>
        </w:tc>
      </w:tr>
      <w:tr w:rsidR="005616E8" w14:paraId="23D216FE" w14:textId="77777777" w:rsidTr="00390BD0">
        <w:tc>
          <w:tcPr>
            <w:tcW w:w="5931" w:type="dxa"/>
            <w:gridSpan w:val="3"/>
          </w:tcPr>
          <w:p w14:paraId="121FDA1F" w14:textId="490B49AE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Import IVA (21%</w:t>
            </w:r>
          </w:p>
        </w:tc>
        <w:tc>
          <w:tcPr>
            <w:tcW w:w="1977" w:type="dxa"/>
          </w:tcPr>
          <w:p w14:paraId="6AFF996C" w14:textId="723963DC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... €</w:t>
            </w:r>
          </w:p>
        </w:tc>
      </w:tr>
      <w:tr w:rsidR="005616E8" w14:paraId="55216864" w14:textId="77777777" w:rsidTr="00F755EF">
        <w:tc>
          <w:tcPr>
            <w:tcW w:w="5931" w:type="dxa"/>
            <w:gridSpan w:val="3"/>
          </w:tcPr>
          <w:p w14:paraId="38435A2A" w14:textId="40FB4BC1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TOTAL (IVA inclòs)</w:t>
            </w:r>
          </w:p>
        </w:tc>
        <w:tc>
          <w:tcPr>
            <w:tcW w:w="1977" w:type="dxa"/>
          </w:tcPr>
          <w:p w14:paraId="0AE6D90C" w14:textId="46E510FD" w:rsidR="005616E8" w:rsidRDefault="005616E8" w:rsidP="005616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... €</w:t>
            </w:r>
          </w:p>
        </w:tc>
      </w:tr>
    </w:tbl>
    <w:p w14:paraId="72F7469F" w14:textId="77777777" w:rsidR="005616E8" w:rsidRPr="005616E8" w:rsidRDefault="005616E8" w:rsidP="005616E8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356B18C6" w14:textId="77777777" w:rsidR="008B508A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68A23E4B" w14:textId="77777777" w:rsidR="008B508A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0809E54B" w14:textId="12380A38" w:rsidR="005616E8" w:rsidRDefault="005616E8" w:rsidP="005616E8">
      <w:pPr>
        <w:pStyle w:val="Pa8"/>
        <w:spacing w:after="200" w:line="276" w:lineRule="auto"/>
        <w:jc w:val="both"/>
        <w:rPr>
          <w:rFonts w:ascii="Verdana" w:hAnsi="Verdana"/>
          <w:bCs/>
          <w:sz w:val="20"/>
          <w:szCs w:val="20"/>
        </w:rPr>
      </w:pPr>
      <w:r w:rsidRPr="005616E8">
        <w:rPr>
          <w:rFonts w:ascii="Verdana" w:hAnsi="Verdana" w:cs="Verdana"/>
          <w:b/>
          <w:bCs/>
          <w:color w:val="000000"/>
          <w:sz w:val="20"/>
          <w:szCs w:val="20"/>
        </w:rPr>
        <w:t>2.</w:t>
      </w:r>
      <w:r w:rsidR="008B508A" w:rsidRPr="005616E8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Pr="005616E8">
        <w:rPr>
          <w:rFonts w:ascii="Verdana" w:hAnsi="Verdana" w:cs="Verdana"/>
          <w:b/>
          <w:bCs/>
          <w:color w:val="000000"/>
          <w:sz w:val="20"/>
          <w:szCs w:val="20"/>
        </w:rPr>
        <w:t xml:space="preserve">Per </w:t>
      </w:r>
      <w:r w:rsidR="00014C3C" w:rsidRPr="005616E8">
        <w:rPr>
          <w:rFonts w:ascii="Verdana" w:hAnsi="Verdana" w:cs="Verdana"/>
          <w:b/>
          <w:bCs/>
          <w:color w:val="000000"/>
          <w:sz w:val="20"/>
          <w:szCs w:val="20"/>
        </w:rPr>
        <w:t>comprometre’s</w:t>
      </w:r>
      <w:r w:rsidRPr="005616E8">
        <w:rPr>
          <w:rFonts w:ascii="Verdana" w:hAnsi="Verdana" w:cs="Verdana"/>
          <w:b/>
          <w:bCs/>
          <w:color w:val="000000"/>
          <w:sz w:val="20"/>
          <w:szCs w:val="20"/>
        </w:rPr>
        <w:t xml:space="preserve"> a</w:t>
      </w:r>
      <w:r w:rsidRPr="005616E8">
        <w:rPr>
          <w:rFonts w:ascii="Verdana" w:hAnsi="Verdana"/>
          <w:b/>
          <w:sz w:val="20"/>
          <w:szCs w:val="20"/>
        </w:rPr>
        <w:t xml:space="preserve"> la reducció de 15 dies naturals (de 30 a 15) en els terminis de lliurament</w:t>
      </w:r>
      <w:r w:rsidRPr="005616E8">
        <w:rPr>
          <w:rFonts w:ascii="Verdana" w:hAnsi="Verdana"/>
          <w:bCs/>
          <w:sz w:val="20"/>
          <w:szCs w:val="20"/>
        </w:rPr>
        <w:t xml:space="preserve"> entre els diferents punts d’entrega de cada zona, per sota de l’establert en el punt 2.2 del PCT, sense variar les quantitats establertes i per a les dues tandes de comandes</w:t>
      </w:r>
      <w:r w:rsidR="00014C3C">
        <w:rPr>
          <w:rFonts w:ascii="Verdana" w:hAnsi="Verdana"/>
          <w:bCs/>
          <w:sz w:val="20"/>
          <w:szCs w:val="20"/>
        </w:rPr>
        <w:t>:</w:t>
      </w:r>
    </w:p>
    <w:p w14:paraId="042CC804" w14:textId="00F80D6D" w:rsidR="00014C3C" w:rsidRDefault="00014C3C" w:rsidP="00014C3C">
      <w:pPr>
        <w:pStyle w:val="Default"/>
      </w:pPr>
      <w:r>
        <w:t xml:space="preserve">SI </w:t>
      </w:r>
      <w:sdt>
        <w:sdtPr>
          <w:id w:val="-102270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6BFE692" w14:textId="4E15ADBE" w:rsidR="00014C3C" w:rsidRPr="00014C3C" w:rsidRDefault="00014C3C" w:rsidP="00014C3C">
      <w:pPr>
        <w:pStyle w:val="Default"/>
      </w:pPr>
      <w:r>
        <w:t xml:space="preserve">NO </w:t>
      </w:r>
      <w:sdt>
        <w:sdtPr>
          <w:id w:val="-1626772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440765F" w14:textId="7EAE2C5C" w:rsidR="005616E8" w:rsidRDefault="005616E8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1528E31E" w14:textId="77777777" w:rsidR="008B508A" w:rsidRPr="00B52549" w:rsidRDefault="008B508A" w:rsidP="008B508A">
      <w:pPr>
        <w:spacing w:line="276" w:lineRule="auto"/>
        <w:jc w:val="both"/>
        <w:rPr>
          <w:rFonts w:ascii="Verdana" w:hAnsi="Verdana" w:cs="Verdana"/>
          <w:b/>
          <w:bCs/>
          <w:color w:val="000000"/>
          <w:highlight w:val="yellow"/>
        </w:rPr>
      </w:pPr>
    </w:p>
    <w:p w14:paraId="5C9DA4BA" w14:textId="77777777" w:rsidR="008B508A" w:rsidRPr="00B52549" w:rsidRDefault="008B508A" w:rsidP="008B508A">
      <w:pPr>
        <w:spacing w:line="276" w:lineRule="auto"/>
        <w:jc w:val="both"/>
        <w:rPr>
          <w:rFonts w:ascii="Verdana" w:hAnsi="Verdana" w:cs="Verdana"/>
          <w:b/>
          <w:bCs/>
          <w:color w:val="000000"/>
          <w:highlight w:val="yellow"/>
        </w:rPr>
      </w:pPr>
    </w:p>
    <w:p w14:paraId="26C56191" w14:textId="77777777" w:rsidR="008B508A" w:rsidRPr="00B52549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D3CC406" w14:textId="77777777" w:rsidR="008B508A" w:rsidRPr="00B52549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1F391DE8" w14:textId="77777777" w:rsidR="008B508A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8B508A" w:rsidSect="00370E0C">
          <w:headerReference w:type="default" r:id="rId8"/>
          <w:footerReference w:type="default" r:id="rId9"/>
          <w:type w:val="continuous"/>
          <w:pgSz w:w="11906" w:h="16838" w:code="9"/>
          <w:pgMar w:top="1440" w:right="1080" w:bottom="1440" w:left="1080" w:header="709" w:footer="593" w:gutter="0"/>
          <w:cols w:space="708"/>
          <w:docGrid w:linePitch="272"/>
        </w:sect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6D3D0D58" w14:textId="77777777" w:rsidR="008B508A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8B508A" w:rsidSect="008B508A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</w:p>
    <w:p w14:paraId="5A35CE6C" w14:textId="77777777" w:rsidR="008B508A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CB59482" w14:textId="3FE488E2" w:rsidR="008B508A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 xml:space="preserve"> </w:t>
      </w: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0D0F3937" w14:textId="77777777" w:rsidR="008B508A" w:rsidRPr="00B52549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8B508A" w:rsidRPr="00B52549" w:rsidSect="008B508A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</w:p>
    <w:p w14:paraId="1C129B5F" w14:textId="77777777" w:rsidR="008B508A" w:rsidRPr="00B52549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10DF3B52" w14:textId="77777777" w:rsidR="008B508A" w:rsidRPr="00B52549" w:rsidRDefault="008B508A" w:rsidP="008B508A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  <w:u w:val="single"/>
        </w:rPr>
        <w:t>ANNEX 3</w:t>
      </w:r>
    </w:p>
    <w:p w14:paraId="5EF367EB" w14:textId="77777777" w:rsidR="008B508A" w:rsidRPr="00B52549" w:rsidRDefault="008B508A" w:rsidP="008B508A">
      <w:pPr>
        <w:spacing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DECLARACIÓ CONSTITUCIÓ UNIÓ TEMPORAL D’EMPRESES</w:t>
      </w:r>
    </w:p>
    <w:p w14:paraId="3AE685E0" w14:textId="77777777" w:rsidR="008B508A" w:rsidRPr="00B52549" w:rsidRDefault="008B508A" w:rsidP="008B508A">
      <w:pPr>
        <w:spacing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(UTE)</w:t>
      </w:r>
    </w:p>
    <w:p w14:paraId="38AAC49B" w14:textId="77777777" w:rsidR="008B508A" w:rsidRPr="00B52549" w:rsidRDefault="008B508A" w:rsidP="008B508A">
      <w:pPr>
        <w:spacing w:line="276" w:lineRule="auto"/>
        <w:jc w:val="center"/>
        <w:rPr>
          <w:rFonts w:ascii="Verdana" w:hAnsi="Verdana" w:cs="Arial"/>
          <w:b/>
        </w:rPr>
      </w:pPr>
    </w:p>
    <w:p w14:paraId="0A454D2C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1FAE42D0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B52549">
        <w:rPr>
          <w:rStyle w:val="Refernciadenotaapeudepgina"/>
          <w:rFonts w:ascii="Verdana" w:hAnsi="Verdana"/>
        </w:rPr>
        <w:footnoteReference w:customMarkFollows="1" w:id="3"/>
        <w:t>1</w:t>
      </w:r>
    </w:p>
    <w:p w14:paraId="7B45F762" w14:textId="77777777" w:rsidR="008B508A" w:rsidRPr="00B52549" w:rsidRDefault="008B508A" w:rsidP="008B508A">
      <w:pPr>
        <w:spacing w:after="200" w:line="276" w:lineRule="auto"/>
        <w:jc w:val="center"/>
        <w:rPr>
          <w:rFonts w:ascii="Verdana" w:hAnsi="Verdana"/>
          <w:b/>
        </w:rPr>
      </w:pPr>
      <w:r w:rsidRPr="00B52549">
        <w:rPr>
          <w:rFonts w:ascii="Verdana" w:hAnsi="Verdana"/>
          <w:b/>
        </w:rPr>
        <w:t>DECLAREN</w:t>
      </w:r>
      <w:r w:rsidRPr="00B52549">
        <w:rPr>
          <w:rFonts w:ascii="Verdana" w:hAnsi="Verdana" w:cs="Arial"/>
          <w:b/>
        </w:rPr>
        <w:t xml:space="preserve"> SOTA LA SEVA RESPONSABILITAT:</w:t>
      </w:r>
    </w:p>
    <w:p w14:paraId="463051ED" w14:textId="4D7EDB01" w:rsidR="008B508A" w:rsidRPr="00B52549" w:rsidRDefault="008B508A" w:rsidP="008B508A">
      <w:pPr>
        <w:spacing w:after="200" w:line="276" w:lineRule="auto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La voluntat de constituir una UTE per participar en el procés de licitació que té per objecte </w:t>
      </w:r>
      <w:r>
        <w:rPr>
          <w:rFonts w:ascii="Verdana" w:hAnsi="Verdana"/>
        </w:rPr>
        <w:t xml:space="preserve">el </w:t>
      </w:r>
      <w:r w:rsidR="00370E0C">
        <w:rPr>
          <w:rFonts w:ascii="Verdana" w:hAnsi="Verdana" w:cs="Arial"/>
          <w:snapToGrid w:val="0"/>
        </w:rPr>
        <w:t>s</w:t>
      </w:r>
      <w:r w:rsidR="00370E0C" w:rsidRPr="00370E0C">
        <w:rPr>
          <w:rFonts w:ascii="Verdana" w:hAnsi="Verdana" w:cs="Arial"/>
          <w:snapToGrid w:val="0"/>
        </w:rPr>
        <w:t>ubministrament de tanques de palissada de fusta d'avellaner de 80 cm per a la protecció d'espais verds, amb mesures de contractació publica sostenible</w:t>
      </w:r>
      <w:r w:rsidRPr="00B45935">
        <w:rPr>
          <w:rFonts w:ascii="Verdana" w:hAnsi="Verdana"/>
        </w:rPr>
        <w:t xml:space="preserve">, núm. contracte </w:t>
      </w:r>
      <w:r w:rsidR="00243005" w:rsidRPr="00243005">
        <w:rPr>
          <w:rFonts w:ascii="Verdana" w:hAnsi="Verdana"/>
        </w:rPr>
        <w:t>26000114</w:t>
      </w:r>
      <w:r w:rsidRPr="00B45935">
        <w:rPr>
          <w:rFonts w:ascii="Verdana" w:hAnsi="Verdana"/>
        </w:rPr>
        <w:t xml:space="preserve">, núm. Expedient </w:t>
      </w:r>
      <w:r w:rsidRPr="00B52549">
        <w:rPr>
          <w:rFonts w:ascii="Verdana" w:hAnsi="Verdana"/>
        </w:rPr>
        <w:t>26/0</w:t>
      </w:r>
      <w:r>
        <w:rPr>
          <w:rFonts w:ascii="Verdana" w:hAnsi="Verdana"/>
        </w:rPr>
        <w:t>13</w:t>
      </w:r>
      <w:r w:rsidR="00370E0C">
        <w:rPr>
          <w:rFonts w:ascii="Verdana" w:hAnsi="Verdana"/>
        </w:rPr>
        <w:t>0</w:t>
      </w:r>
      <w:r w:rsidRPr="00B52549">
        <w:rPr>
          <w:rFonts w:ascii="Verdana" w:hAnsi="Verdana"/>
        </w:rPr>
        <w:t xml:space="preserve"> amb el següent percentatge de participació del preu en l’execució del contracte:</w:t>
      </w:r>
    </w:p>
    <w:p w14:paraId="46C3DD85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</w:p>
    <w:p w14:paraId="63160AC9" w14:textId="77777777" w:rsidR="008B508A" w:rsidRPr="00B52549" w:rsidRDefault="008B508A" w:rsidP="008B508A">
      <w:pPr>
        <w:pStyle w:val="Pargrafdellista"/>
        <w:numPr>
          <w:ilvl w:val="0"/>
          <w:numId w:val="26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5FA8A832" w14:textId="77777777" w:rsidR="008B508A" w:rsidRPr="00B52549" w:rsidRDefault="008B508A" w:rsidP="008B508A">
      <w:pPr>
        <w:pStyle w:val="Pargrafdellista"/>
        <w:numPr>
          <w:ilvl w:val="0"/>
          <w:numId w:val="26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64496492" w14:textId="77777777" w:rsidR="008B508A" w:rsidRPr="00B52549" w:rsidRDefault="008B508A" w:rsidP="008B508A">
      <w:pPr>
        <w:pStyle w:val="Pargrafdellista"/>
        <w:numPr>
          <w:ilvl w:val="0"/>
          <w:numId w:val="27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</w:t>
      </w:r>
    </w:p>
    <w:p w14:paraId="6EA43025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2BD7E5FE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 xml:space="preserve">Que designen com a representant de la UTE en aquest procés de licitació al/la senyor/a ............................................................................ amb DNI núm. .................................... </w:t>
      </w:r>
    </w:p>
    <w:p w14:paraId="149F0024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 xml:space="preserve"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 </w:t>
      </w:r>
    </w:p>
    <w:p w14:paraId="32D527C4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</w:p>
    <w:p w14:paraId="36635701" w14:textId="77777777" w:rsidR="008B508A" w:rsidRPr="00B52549" w:rsidRDefault="008B508A" w:rsidP="008B508A">
      <w:pPr>
        <w:spacing w:after="200" w:line="276" w:lineRule="auto"/>
        <w:rPr>
          <w:rFonts w:ascii="Verdana" w:hAnsi="Verdana"/>
        </w:rPr>
      </w:pPr>
    </w:p>
    <w:p w14:paraId="1C0DA22C" w14:textId="77777777" w:rsidR="008B508A" w:rsidRPr="00B52549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B52549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B52549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52133F89" w14:textId="77777777" w:rsidR="008B508A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2860BB54" w14:textId="77777777" w:rsidR="008B508A" w:rsidRPr="00B52549" w:rsidRDefault="008B508A" w:rsidP="008B508A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B52549">
        <w:rPr>
          <w:rFonts w:ascii="Verdana" w:hAnsi="Verdana" w:cs="Arial"/>
          <w:b/>
          <w:u w:val="single"/>
        </w:rPr>
        <w:lastRenderedPageBreak/>
        <w:t>ANNEX 4</w:t>
      </w:r>
    </w:p>
    <w:p w14:paraId="21FF4548" w14:textId="77777777" w:rsidR="008B508A" w:rsidRPr="00B52549" w:rsidRDefault="008B508A" w:rsidP="008B508A">
      <w:pPr>
        <w:spacing w:after="20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EMPRESES/ENTITATS VINCULADES O QUE PERTANYEN A UN MATEIX GRUP EMPRESARIAL</w:t>
      </w:r>
      <w:r w:rsidRPr="00B52549">
        <w:rPr>
          <w:rFonts w:ascii="Verdana" w:hAnsi="Verdana"/>
          <w:vertAlign w:val="superscript"/>
        </w:rPr>
        <w:footnoteReference w:customMarkFollows="1" w:id="4"/>
        <w:t>1</w:t>
      </w:r>
    </w:p>
    <w:p w14:paraId="5911A4BC" w14:textId="77777777" w:rsidR="008B508A" w:rsidRPr="00B52549" w:rsidRDefault="008B508A" w:rsidP="008B508A">
      <w:pPr>
        <w:spacing w:after="200" w:line="276" w:lineRule="auto"/>
        <w:rPr>
          <w:rFonts w:ascii="Verdana" w:hAnsi="Verdana" w:cs="Arial"/>
          <w:snapToGrid w:val="0"/>
        </w:rPr>
      </w:pPr>
    </w:p>
    <w:p w14:paraId="14E9A860" w14:textId="3AB68E7E" w:rsidR="008B508A" w:rsidRPr="00B52549" w:rsidRDefault="008B508A" w:rsidP="008B508A">
      <w:pPr>
        <w:shd w:val="clear" w:color="auto" w:fill="FFFFFF"/>
        <w:spacing w:line="276" w:lineRule="auto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370E0C">
        <w:rPr>
          <w:rFonts w:ascii="Verdana" w:hAnsi="Verdana" w:cs="Arial"/>
          <w:snapToGrid w:val="0"/>
        </w:rPr>
        <w:t>s</w:t>
      </w:r>
      <w:r w:rsidR="00370E0C" w:rsidRPr="00370E0C">
        <w:rPr>
          <w:rFonts w:ascii="Verdana" w:hAnsi="Verdana" w:cs="Arial"/>
          <w:snapToGrid w:val="0"/>
        </w:rPr>
        <w:t>ubministrament de tanques de palissada de fusta d'avellaner de 80 cm per a la protecció d'espais verds, amb mesures de contractació publica sostenible</w:t>
      </w:r>
      <w:r w:rsidRPr="00B45935">
        <w:rPr>
          <w:rFonts w:ascii="Verdana" w:hAnsi="Verdana" w:cs="Arial"/>
          <w:snapToGrid w:val="0"/>
        </w:rPr>
        <w:t xml:space="preserve">, núm. </w:t>
      </w:r>
      <w:r w:rsidRPr="00B45935">
        <w:rPr>
          <w:rFonts w:ascii="Verdana" w:hAnsi="Verdana"/>
        </w:rPr>
        <w:t xml:space="preserve">contracte </w:t>
      </w:r>
      <w:r w:rsidR="00243005" w:rsidRPr="00243005">
        <w:rPr>
          <w:rFonts w:ascii="Verdana" w:hAnsi="Verdana"/>
        </w:rPr>
        <w:t>26000114</w:t>
      </w:r>
      <w:r w:rsidRPr="00B45935">
        <w:rPr>
          <w:rFonts w:ascii="Verdana" w:hAnsi="Verdana" w:cs="Arial"/>
          <w:snapToGrid w:val="0"/>
        </w:rPr>
        <w:t>, núm</w:t>
      </w:r>
      <w:r w:rsidRPr="00B52549">
        <w:rPr>
          <w:rFonts w:ascii="Verdana" w:hAnsi="Verdana" w:cs="Arial"/>
          <w:snapToGrid w:val="0"/>
        </w:rPr>
        <w:t xml:space="preserve">. Expedient </w:t>
      </w:r>
      <w:r w:rsidRPr="00B52549">
        <w:rPr>
          <w:rFonts w:ascii="Verdana" w:hAnsi="Verdana" w:cs="Arial"/>
        </w:rPr>
        <w:t>26/0</w:t>
      </w:r>
      <w:r w:rsidR="00370E0C">
        <w:rPr>
          <w:rFonts w:ascii="Verdana" w:hAnsi="Verdana" w:cs="Arial"/>
        </w:rPr>
        <w:t>130</w:t>
      </w:r>
      <w:r w:rsidRPr="00B52549">
        <w:rPr>
          <w:rFonts w:ascii="Verdana" w:hAnsi="Verdana" w:cs="Arial"/>
          <w:snapToGrid w:val="0"/>
        </w:rPr>
        <w:t>.</w:t>
      </w:r>
    </w:p>
    <w:p w14:paraId="62ED29D0" w14:textId="77777777" w:rsidR="008B508A" w:rsidRPr="00B52549" w:rsidRDefault="008B508A" w:rsidP="008B508A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3F6A0095" w14:textId="77777777" w:rsidR="008B508A" w:rsidRPr="00B52549" w:rsidRDefault="008B508A" w:rsidP="008B508A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B52549">
        <w:rPr>
          <w:rFonts w:ascii="Verdana" w:hAnsi="Verdana" w:cs="Arial"/>
          <w:b/>
          <w:snapToGrid w:val="0"/>
        </w:rPr>
        <w:t>DECLARA</w:t>
      </w:r>
      <w:r w:rsidRPr="00B52549">
        <w:rPr>
          <w:rFonts w:ascii="Verdana" w:hAnsi="Verdana" w:cs="Arial"/>
          <w:b/>
        </w:rPr>
        <w:t xml:space="preserve"> SOTA LA SEVA RESPONSABILITAT</w:t>
      </w:r>
      <w:r w:rsidRPr="00B52549">
        <w:rPr>
          <w:rFonts w:ascii="Verdana" w:hAnsi="Verdana" w:cs="Arial"/>
          <w:b/>
          <w:snapToGrid w:val="0"/>
        </w:rPr>
        <w:t>:</w:t>
      </w:r>
    </w:p>
    <w:p w14:paraId="60A51CCF" w14:textId="77777777" w:rsidR="008B508A" w:rsidRPr="00B52549" w:rsidRDefault="008B508A" w:rsidP="008B508A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B52549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B52549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B52549">
        <w:rPr>
          <w:rFonts w:ascii="Verdana" w:hAnsi="Verdana" w:cs="Arial"/>
          <w:snapToGrid w:val="0"/>
        </w:rPr>
        <w:t>:</w:t>
      </w:r>
    </w:p>
    <w:p w14:paraId="394F1262" w14:textId="77777777" w:rsidR="008B508A" w:rsidRPr="00B52549" w:rsidRDefault="008B508A" w:rsidP="008B508A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8B508A" w:rsidRPr="00B52549" w14:paraId="09CCF6AC" w14:textId="77777777" w:rsidTr="009474BD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8103A2" w14:textId="77777777" w:rsidR="008B508A" w:rsidRPr="00B52549" w:rsidRDefault="008B508A" w:rsidP="009474BD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B52549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752302" w14:textId="77777777" w:rsidR="008B508A" w:rsidRPr="00B52549" w:rsidRDefault="008B508A" w:rsidP="009474BD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B52549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8B508A" w:rsidRPr="00B52549" w14:paraId="4FA6CB5C" w14:textId="77777777" w:rsidTr="009474BD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CA07" w14:textId="77777777" w:rsidR="008B508A" w:rsidRPr="00B52549" w:rsidRDefault="008B508A" w:rsidP="009474BD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2218" w14:textId="77777777" w:rsidR="008B508A" w:rsidRPr="00B52549" w:rsidRDefault="008B508A" w:rsidP="009474BD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8B508A" w:rsidRPr="00B52549" w14:paraId="4D56EF26" w14:textId="77777777" w:rsidTr="009474BD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5DB1" w14:textId="77777777" w:rsidR="008B508A" w:rsidRPr="00B52549" w:rsidRDefault="008B508A" w:rsidP="009474BD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1DE7" w14:textId="77777777" w:rsidR="008B508A" w:rsidRPr="00B52549" w:rsidRDefault="008B508A" w:rsidP="009474BD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1B21628B" w14:textId="77777777" w:rsidR="008B508A" w:rsidRPr="00B52549" w:rsidRDefault="008B508A" w:rsidP="008B508A">
      <w:pPr>
        <w:spacing w:after="200" w:line="276" w:lineRule="auto"/>
        <w:rPr>
          <w:rFonts w:ascii="Verdana" w:hAnsi="Verdana" w:cs="Arial"/>
          <w:snapToGrid w:val="0"/>
        </w:rPr>
      </w:pPr>
    </w:p>
    <w:p w14:paraId="6ACE2AE3" w14:textId="77777777" w:rsidR="008B508A" w:rsidRPr="00B52549" w:rsidRDefault="008B508A" w:rsidP="008B508A">
      <w:pPr>
        <w:spacing w:after="200" w:line="276" w:lineRule="auto"/>
        <w:rPr>
          <w:rFonts w:ascii="Verdana" w:hAnsi="Verdana" w:cs="Arial"/>
          <w:snapToGrid w:val="0"/>
        </w:rPr>
      </w:pPr>
    </w:p>
    <w:p w14:paraId="02502FBE" w14:textId="77777777" w:rsidR="008B508A" w:rsidRPr="00B52549" w:rsidRDefault="008B508A" w:rsidP="008B508A">
      <w:pPr>
        <w:spacing w:after="200" w:line="276" w:lineRule="auto"/>
        <w:rPr>
          <w:rFonts w:ascii="Verdana" w:hAnsi="Verdana" w:cs="Arial"/>
          <w:snapToGrid w:val="0"/>
        </w:rPr>
      </w:pPr>
      <w:r w:rsidRPr="00B52549">
        <w:rPr>
          <w:rFonts w:ascii="Verdana" w:hAnsi="Verdana" w:cs="Arial"/>
          <w:i/>
          <w:snapToGrid w:val="0"/>
        </w:rPr>
        <w:t>[Signatura electrònica]</w:t>
      </w:r>
      <w:r w:rsidRPr="00B52549">
        <w:rPr>
          <w:rFonts w:ascii="Verdana" w:hAnsi="Verdana"/>
          <w:u w:val="single"/>
          <w:vertAlign w:val="superscript"/>
        </w:rPr>
        <w:t xml:space="preserve"> </w:t>
      </w:r>
      <w:r w:rsidRPr="00B52549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14:paraId="59444771" w14:textId="77777777" w:rsidR="008B508A" w:rsidRPr="00B52549" w:rsidRDefault="008B508A" w:rsidP="008B508A">
      <w:pPr>
        <w:spacing w:line="276" w:lineRule="auto"/>
        <w:rPr>
          <w:rFonts w:ascii="Verdana" w:hAnsi="Verdana"/>
        </w:rPr>
      </w:pPr>
      <w:r w:rsidRPr="00B52549">
        <w:rPr>
          <w:rFonts w:ascii="Verdana" w:hAnsi="Verdana"/>
        </w:rPr>
        <w:br w:type="page"/>
      </w:r>
    </w:p>
    <w:p w14:paraId="2B759578" w14:textId="77777777" w:rsidR="008B508A" w:rsidRPr="00B52549" w:rsidRDefault="008B508A" w:rsidP="008B508A">
      <w:pPr>
        <w:pStyle w:val="Ttol"/>
        <w:spacing w:line="276" w:lineRule="auto"/>
        <w:ind w:left="708" w:hanging="708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  <w:u w:val="single"/>
        </w:rPr>
        <w:lastRenderedPageBreak/>
        <w:t>ANNEX 5</w:t>
      </w:r>
    </w:p>
    <w:p w14:paraId="58F3D7C9" w14:textId="77777777" w:rsidR="008B508A" w:rsidRPr="00B52549" w:rsidRDefault="008B508A" w:rsidP="008B508A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1DAA26E5" w14:textId="77777777" w:rsidR="008B508A" w:rsidRPr="00B52549" w:rsidRDefault="008B508A" w:rsidP="008B508A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</w:rPr>
        <w:t>AUTORITZACIÓ AEAT I TGSS</w:t>
      </w:r>
    </w:p>
    <w:p w14:paraId="23A2CFBF" w14:textId="77777777" w:rsidR="008B508A" w:rsidRPr="00B52549" w:rsidRDefault="008B508A" w:rsidP="008B508A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14:paraId="3808A0D6" w14:textId="39DF9322" w:rsidR="008B508A" w:rsidRPr="00B52549" w:rsidRDefault="008B508A" w:rsidP="008B508A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del </w:t>
      </w:r>
      <w:r w:rsidR="00370E0C">
        <w:rPr>
          <w:rFonts w:ascii="Verdana" w:hAnsi="Verdana" w:cs="Arial"/>
          <w:snapToGrid w:val="0"/>
        </w:rPr>
        <w:t>s</w:t>
      </w:r>
      <w:r w:rsidR="00370E0C" w:rsidRPr="00370E0C">
        <w:rPr>
          <w:rFonts w:ascii="Verdana" w:hAnsi="Verdana" w:cs="Arial"/>
          <w:snapToGrid w:val="0"/>
        </w:rPr>
        <w:t>ubministrament de tanques de palissada de fusta d'avellaner de 80 cm per a la protecció d'espais verds, amb mesures de contractació publica sostenible</w:t>
      </w:r>
      <w:r w:rsidRPr="00B45935">
        <w:rPr>
          <w:rFonts w:ascii="Verdana" w:hAnsi="Verdana" w:cs="Arial"/>
        </w:rPr>
        <w:t xml:space="preserve">, núm. </w:t>
      </w:r>
      <w:r w:rsidRPr="00B45935">
        <w:rPr>
          <w:rFonts w:ascii="Verdana" w:hAnsi="Verdana"/>
        </w:rPr>
        <w:t xml:space="preserve">contracte </w:t>
      </w:r>
      <w:r w:rsidR="00243005" w:rsidRPr="00243005">
        <w:rPr>
          <w:rFonts w:ascii="Verdana" w:hAnsi="Verdana"/>
        </w:rPr>
        <w:t>26000114</w:t>
      </w:r>
      <w:r w:rsidRPr="00B45935">
        <w:rPr>
          <w:rFonts w:ascii="Verdana" w:hAnsi="Verdana" w:cs="Arial"/>
        </w:rPr>
        <w:t xml:space="preserve">, </w:t>
      </w:r>
      <w:r w:rsidRPr="00B52549">
        <w:rPr>
          <w:rFonts w:ascii="Verdana" w:hAnsi="Verdana" w:cs="Arial"/>
        </w:rPr>
        <w:t>núm. Expedient 26/0</w:t>
      </w:r>
      <w:r>
        <w:rPr>
          <w:rFonts w:ascii="Verdana" w:hAnsi="Verdana" w:cs="Arial"/>
        </w:rPr>
        <w:t>13</w:t>
      </w:r>
      <w:r w:rsidR="00370E0C">
        <w:rPr>
          <w:rFonts w:ascii="Verdana" w:hAnsi="Verdana" w:cs="Arial"/>
        </w:rPr>
        <w:t>0</w:t>
      </w:r>
      <w:r w:rsidRPr="00B52549">
        <w:rPr>
          <w:rFonts w:ascii="Verdana" w:hAnsi="Verdana" w:cs="Arial"/>
        </w:rPr>
        <w:t>.</w:t>
      </w:r>
    </w:p>
    <w:p w14:paraId="3E0F1266" w14:textId="77777777" w:rsidR="008B508A" w:rsidRPr="00B52549" w:rsidRDefault="008B508A" w:rsidP="008B508A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</w:p>
    <w:p w14:paraId="6341B908" w14:textId="77777777" w:rsidR="008B508A" w:rsidRPr="00B52549" w:rsidRDefault="008B508A" w:rsidP="008B508A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bookmarkStart w:id="0" w:name="annex_mail"/>
      <w:bookmarkEnd w:id="0"/>
    </w:p>
    <w:p w14:paraId="6B6449E9" w14:textId="77777777" w:rsidR="008B508A" w:rsidRPr="00B52549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 xml:space="preserve">a. Que </w:t>
      </w:r>
      <w:r w:rsidRPr="00B52549">
        <w:rPr>
          <w:rFonts w:ascii="Verdana" w:hAnsi="Verdana" w:cs="Verdana"/>
          <w:b/>
          <w:bCs/>
          <w:color w:val="000000"/>
        </w:rPr>
        <w:t xml:space="preserve">SI / NO </w:t>
      </w:r>
      <w:r w:rsidRPr="00B52549">
        <w:rPr>
          <w:rFonts w:ascii="Verdana" w:hAnsi="Verdana" w:cs="Verdana"/>
          <w:color w:val="000000"/>
        </w:rPr>
        <w:t xml:space="preserve">s’autoritza a l’Institut Municipal de Parcs i Jardins de Barcelona 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01745FF7" w14:textId="77777777" w:rsidR="008B508A" w:rsidRPr="00B52549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689244FE" w14:textId="77777777" w:rsidR="008B508A" w:rsidRPr="00B52549" w:rsidRDefault="008B508A" w:rsidP="008B50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 xml:space="preserve">b. Que </w:t>
      </w:r>
      <w:r w:rsidRPr="00B52549">
        <w:rPr>
          <w:rFonts w:ascii="Verdana" w:hAnsi="Verdana" w:cs="Verdana"/>
          <w:b/>
          <w:bCs/>
          <w:color w:val="000000"/>
        </w:rPr>
        <w:t xml:space="preserve">SI / NO </w:t>
      </w:r>
      <w:r w:rsidRPr="00B52549">
        <w:rPr>
          <w:rFonts w:ascii="Verdana" w:hAnsi="Verdana" w:cs="Verdana"/>
          <w:color w:val="000000"/>
        </w:rPr>
        <w:t xml:space="preserve">s’autoritza a l’Institut Municipal de 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4E6DC24E" w14:textId="77777777" w:rsidR="008B508A" w:rsidRPr="00B52549" w:rsidRDefault="008B508A" w:rsidP="008B508A">
      <w:pPr>
        <w:pStyle w:val="Pargrafdellista"/>
        <w:spacing w:line="276" w:lineRule="auto"/>
        <w:ind w:left="0"/>
        <w:rPr>
          <w:rFonts w:ascii="Verdana" w:hAnsi="Verdana" w:cs="Arial"/>
        </w:rPr>
      </w:pPr>
    </w:p>
    <w:p w14:paraId="63C3FD34" w14:textId="77777777" w:rsidR="008B508A" w:rsidRPr="00B52549" w:rsidRDefault="008B508A" w:rsidP="008B508A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14:paraId="70D5B00B" w14:textId="77777777" w:rsidR="008B508A" w:rsidRPr="00B52549" w:rsidRDefault="008B508A" w:rsidP="008B508A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14:paraId="6292F418" w14:textId="69545E95" w:rsidR="00B95685" w:rsidRPr="008B508A" w:rsidRDefault="008B508A" w:rsidP="008B508A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B52549">
        <w:rPr>
          <w:rStyle w:val="Refernciadenotaapeudepgina"/>
          <w:rFonts w:ascii="Verdana" w:hAnsi="Verdana" w:cs="Arial"/>
        </w:rPr>
        <w:footnoteReference w:id="6"/>
      </w:r>
    </w:p>
    <w:sectPr w:rsidR="00B95685" w:rsidRPr="008B508A" w:rsidSect="005937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38" w:right="849" w:bottom="851" w:left="1418" w:header="709" w:footer="5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16A2" w14:textId="77777777" w:rsidR="00484107" w:rsidRDefault="00484107">
      <w:r>
        <w:separator/>
      </w:r>
    </w:p>
  </w:endnote>
  <w:endnote w:type="continuationSeparator" w:id="0">
    <w:p w14:paraId="6A77E6E5" w14:textId="77777777" w:rsidR="00484107" w:rsidRDefault="0048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9422" w14:textId="77777777" w:rsidR="008B508A" w:rsidRPr="006D70D5" w:rsidRDefault="008B508A" w:rsidP="00186BC8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>
      <w:rPr>
        <w:rStyle w:val="Nmerodepgina"/>
        <w:rFonts w:ascii="Verdana" w:hAnsi="Verdana"/>
        <w:noProof/>
        <w:sz w:val="16"/>
      </w:rPr>
      <w:t>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>
      <w:rPr>
        <w:rStyle w:val="Nmerodepgina"/>
        <w:rFonts w:ascii="Verdana" w:hAnsi="Verdana"/>
        <w:noProof/>
        <w:sz w:val="16"/>
      </w:rPr>
      <w:t>36</w:t>
    </w:r>
    <w:r w:rsidRPr="006D70D5">
      <w:rPr>
        <w:rStyle w:val="Nmerodepgina"/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CFE1" w14:textId="77777777" w:rsidR="00CA2367" w:rsidRDefault="00CA2367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CDA4" w14:textId="52ED50AB" w:rsidR="00734620" w:rsidRPr="006D70D5" w:rsidRDefault="00734620" w:rsidP="00186BC8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>Subministrament obert simplificat abreujat art. 159.6 LCSP</w:t>
    </w: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1B6287">
      <w:rPr>
        <w:rStyle w:val="Nmerodepgina"/>
        <w:rFonts w:ascii="Verdana" w:hAnsi="Verdana"/>
        <w:noProof/>
        <w:sz w:val="16"/>
      </w:rPr>
      <w:t>32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1B6287">
      <w:rPr>
        <w:rStyle w:val="Nmerodepgina"/>
        <w:rFonts w:ascii="Verdana" w:hAnsi="Verdana"/>
        <w:noProof/>
        <w:sz w:val="16"/>
      </w:rPr>
      <w:t>49</w:t>
    </w:r>
    <w:r w:rsidRPr="006D70D5">
      <w:rPr>
        <w:rStyle w:val="Nmerodepgina"/>
        <w:rFonts w:ascii="Verdana" w:hAnsi="Verdana"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503BC" w14:textId="77777777" w:rsidR="00CA2367" w:rsidRDefault="00CA2367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8716F" w14:textId="77777777" w:rsidR="00484107" w:rsidRDefault="00484107">
      <w:r>
        <w:separator/>
      </w:r>
    </w:p>
  </w:footnote>
  <w:footnote w:type="continuationSeparator" w:id="0">
    <w:p w14:paraId="73FF988B" w14:textId="77777777" w:rsidR="00484107" w:rsidRDefault="00484107">
      <w:r>
        <w:continuationSeparator/>
      </w:r>
    </w:p>
  </w:footnote>
  <w:footnote w:id="1">
    <w:p w14:paraId="5CBB951E" w14:textId="77777777" w:rsidR="008B508A" w:rsidRPr="00F672B7" w:rsidRDefault="008B508A" w:rsidP="008B508A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2354905E" w14:textId="77777777" w:rsidR="008B508A" w:rsidRPr="00E864DE" w:rsidRDefault="008B508A" w:rsidP="008B508A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7E333246" w14:textId="77777777" w:rsidR="008B508A" w:rsidRPr="00E864DE" w:rsidRDefault="008B508A" w:rsidP="008B508A">
      <w:pPr>
        <w:pStyle w:val="Textdenotaapeudepgina"/>
        <w:numPr>
          <w:ilvl w:val="0"/>
          <w:numId w:val="28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0D1C9641" w14:textId="77777777" w:rsidR="008B508A" w:rsidRPr="00E864DE" w:rsidRDefault="008B508A" w:rsidP="008B508A">
      <w:pPr>
        <w:pStyle w:val="Textdenotaapeudepgina"/>
        <w:numPr>
          <w:ilvl w:val="0"/>
          <w:numId w:val="28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1CBCE19B" w14:textId="77777777" w:rsidR="008B508A" w:rsidRPr="00B96AD0" w:rsidRDefault="008B508A" w:rsidP="008B508A">
      <w:pPr>
        <w:pStyle w:val="Textdenotaapeudepgina"/>
        <w:numPr>
          <w:ilvl w:val="0"/>
          <w:numId w:val="28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1527AE4F" w14:textId="77777777" w:rsidR="008B508A" w:rsidRPr="00FA2A34" w:rsidRDefault="008B508A" w:rsidP="008B508A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</w:t>
      </w:r>
      <w:r w:rsidRPr="00FA2A34">
        <w:rPr>
          <w:rFonts w:ascii="Verdana" w:hAnsi="Verdana"/>
          <w:sz w:val="16"/>
          <w:szCs w:val="16"/>
        </w:rPr>
        <w:t>Repetir la informació per cadascuna de les empreses/entitats que formaran la UTE</w:t>
      </w:r>
    </w:p>
  </w:footnote>
  <w:footnote w:id="4">
    <w:p w14:paraId="2E56CC9D" w14:textId="77777777" w:rsidR="008B508A" w:rsidRPr="00B21AF6" w:rsidRDefault="008B508A" w:rsidP="008B508A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52F47A8D" w14:textId="77777777" w:rsidR="008B508A" w:rsidRPr="00F102B3" w:rsidRDefault="008B508A" w:rsidP="008B508A">
      <w:pPr>
        <w:pStyle w:val="Textdenotaapeudepgina"/>
        <w:rPr>
          <w:rFonts w:ascii="Verdana" w:hAnsi="Verdana"/>
          <w:sz w:val="16"/>
        </w:rPr>
      </w:pPr>
    </w:p>
  </w:footnote>
  <w:footnote w:id="5">
    <w:p w14:paraId="080E530F" w14:textId="77777777" w:rsidR="008B508A" w:rsidRPr="00F102B3" w:rsidRDefault="008B508A" w:rsidP="008B508A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28952624" w14:textId="77777777" w:rsidR="008B508A" w:rsidRPr="00EF1582" w:rsidRDefault="008B508A" w:rsidP="008B508A">
      <w:pPr>
        <w:pStyle w:val="Textdenotaapeudepgina"/>
      </w:pPr>
    </w:p>
  </w:footnote>
  <w:footnote w:id="6">
    <w:p w14:paraId="7CE4F5B0" w14:textId="77777777" w:rsidR="008B508A" w:rsidRPr="008B06B6" w:rsidRDefault="008B508A" w:rsidP="008B508A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ulaambquadrcula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38"/>
      <w:gridCol w:w="3056"/>
      <w:gridCol w:w="3052"/>
    </w:tblGrid>
    <w:tr w:rsidR="008B508A" w:rsidRPr="00B56846" w14:paraId="6B890E35" w14:textId="77777777" w:rsidTr="00F51764">
      <w:tc>
        <w:tcPr>
          <w:tcW w:w="1866" w:type="pct"/>
          <w:vAlign w:val="center"/>
        </w:tcPr>
        <w:p w14:paraId="01DC32E5" w14:textId="77777777" w:rsidR="008B508A" w:rsidRPr="00B56846" w:rsidRDefault="008B508A" w:rsidP="00F51764">
          <w:pPr>
            <w:pStyle w:val="Capalera"/>
            <w:tabs>
              <w:tab w:val="clear" w:pos="4252"/>
              <w:tab w:val="clear" w:pos="8504"/>
              <w:tab w:val="left" w:pos="3378"/>
            </w:tabs>
            <w:ind w:left="-317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779929DE" w14:textId="77777777" w:rsidR="008B508A" w:rsidRPr="00B56846" w:rsidRDefault="008B508A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6" w:type="pct"/>
          <w:vAlign w:val="center"/>
        </w:tcPr>
        <w:p w14:paraId="49E83012" w14:textId="77777777" w:rsidR="008B508A" w:rsidRPr="00B56846" w:rsidRDefault="008B508A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0464AB3B" wp14:editId="2509B108">
                <wp:simplePos x="0" y="0"/>
                <wp:positionH relativeFrom="column">
                  <wp:posOffset>732790</wp:posOffset>
                </wp:positionH>
                <wp:positionV relativeFrom="paragraph">
                  <wp:posOffset>86995</wp:posOffset>
                </wp:positionV>
                <wp:extent cx="1173480" cy="304165"/>
                <wp:effectExtent l="0" t="0" r="7620" b="635"/>
                <wp:wrapNone/>
                <wp:docPr id="262404830" name="Imagen 4" descr="Imatge que conté negre, foscor&#10;&#10;Pot ser que el contingut generat per IA no sigui correcte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matge que conté negre, foscor&#10;&#10;Pot ser que el contingut generat per IA no sigui correcte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3480" cy="304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B508A" w:rsidRPr="00B56846" w14:paraId="06DD9AB7" w14:textId="77777777" w:rsidTr="00F51764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379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94"/>
          </w:tblGrid>
          <w:tr w:rsidR="008B508A" w:rsidRPr="005A4FE4" w14:paraId="1D8BC404" w14:textId="77777777" w:rsidTr="00F51764">
            <w:tc>
              <w:tcPr>
                <w:tcW w:w="5000" w:type="pct"/>
              </w:tcPr>
              <w:p w14:paraId="03F30822" w14:textId="6500A566" w:rsidR="008B508A" w:rsidRPr="005A4FE4" w:rsidRDefault="00370E0C" w:rsidP="00F51764">
                <w:pPr>
                  <w:ind w:left="-288"/>
                </w:pP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1312" behindDoc="0" locked="0" layoutInCell="1" hidden="0" allowOverlap="1" wp14:anchorId="64D6316A" wp14:editId="3F1F5B18">
                      <wp:simplePos x="0" y="0"/>
                      <wp:positionH relativeFrom="page">
                        <wp:posOffset>172843</wp:posOffset>
                      </wp:positionH>
                      <wp:positionV relativeFrom="page">
                        <wp:posOffset>-35180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352747751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15EB81C2" w14:textId="77777777" w:rsidR="008B508A" w:rsidRDefault="008B508A" w:rsidP="00F51764"/>
      </w:tc>
    </w:tr>
  </w:tbl>
  <w:p w14:paraId="7E850A89" w14:textId="77777777" w:rsidR="008B508A" w:rsidRPr="00552B59" w:rsidRDefault="008B508A" w:rsidP="007E42F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FEFAE" w14:textId="7CCECB09" w:rsidR="00734620" w:rsidRDefault="00734620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38"/>
      <w:gridCol w:w="3056"/>
      <w:gridCol w:w="3052"/>
    </w:tblGrid>
    <w:tr w:rsidR="00734620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734620" w:rsidRPr="005A4FE4" w14:paraId="06B216A5" w14:textId="77777777" w:rsidTr="00523CA2">
            <w:tc>
              <w:tcPr>
                <w:tcW w:w="5000" w:type="pct"/>
              </w:tcPr>
              <w:p w14:paraId="4CA590D5" w14:textId="5C93C2FD" w:rsidR="00734620" w:rsidRPr="005A4FE4" w:rsidRDefault="00CA2367" w:rsidP="00523CA2"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58240" behindDoc="0" locked="0" layoutInCell="1" hidden="0" allowOverlap="1" wp14:anchorId="2BAC5E1F" wp14:editId="0EA3888E">
                      <wp:simplePos x="0" y="0"/>
                      <wp:positionH relativeFrom="page">
                        <wp:posOffset>70485</wp:posOffset>
                      </wp:positionH>
                      <wp:positionV relativeFrom="page">
                        <wp:posOffset>140970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734620" w:rsidRDefault="00734620" w:rsidP="00523CA2"/>
      </w:tc>
    </w:tr>
    <w:tr w:rsidR="00734620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734620" w:rsidRPr="00B56846" w:rsidRDefault="00734620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734620" w:rsidRPr="00B56846" w:rsidRDefault="00734620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734620" w:rsidRPr="00B56846" w:rsidRDefault="00734620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24500212" w:rsidR="00734620" w:rsidRPr="00552B59" w:rsidRDefault="00734620" w:rsidP="007E42FB">
    <w:pPr>
      <w:pStyle w:val="Capaler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B9D8" w14:textId="69870B71" w:rsidR="00734620" w:rsidRDefault="00734620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273E1"/>
    <w:multiLevelType w:val="multilevel"/>
    <w:tmpl w:val="84FA14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7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95068"/>
    <w:multiLevelType w:val="hybridMultilevel"/>
    <w:tmpl w:val="ED94F988"/>
    <w:lvl w:ilvl="0" w:tplc="B60EE2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79F4"/>
    <w:multiLevelType w:val="hybridMultilevel"/>
    <w:tmpl w:val="6A2A3DA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252ED"/>
    <w:multiLevelType w:val="hybridMultilevel"/>
    <w:tmpl w:val="85EE69F8"/>
    <w:lvl w:ilvl="0" w:tplc="A426D3E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D29B7"/>
    <w:multiLevelType w:val="hybridMultilevel"/>
    <w:tmpl w:val="3C90E60C"/>
    <w:lvl w:ilvl="0" w:tplc="153E594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010AA22">
      <w:numFmt w:val="bullet"/>
      <w:lvlText w:val="•"/>
      <w:lvlJc w:val="left"/>
      <w:pPr>
        <w:ind w:left="2489" w:hanging="700"/>
      </w:pPr>
      <w:rPr>
        <w:rFonts w:ascii="Verdana" w:eastAsia="Times New Roman" w:hAnsi="Verdana" w:cs="Times New Roman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D0DB6"/>
    <w:multiLevelType w:val="hybridMultilevel"/>
    <w:tmpl w:val="2CD67282"/>
    <w:lvl w:ilvl="0" w:tplc="45E6DE1E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863527">
    <w:abstractNumId w:val="13"/>
  </w:num>
  <w:num w:numId="2" w16cid:durableId="1388409210">
    <w:abstractNumId w:val="35"/>
  </w:num>
  <w:num w:numId="3" w16cid:durableId="802309103">
    <w:abstractNumId w:val="31"/>
  </w:num>
  <w:num w:numId="4" w16cid:durableId="1657492195">
    <w:abstractNumId w:val="19"/>
  </w:num>
  <w:num w:numId="5" w16cid:durableId="1332754206">
    <w:abstractNumId w:val="34"/>
  </w:num>
  <w:num w:numId="6" w16cid:durableId="7584114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83693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21849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43729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5627">
    <w:abstractNumId w:val="20"/>
  </w:num>
  <w:num w:numId="11" w16cid:durableId="685256733">
    <w:abstractNumId w:val="11"/>
  </w:num>
  <w:num w:numId="12" w16cid:durableId="1114250454">
    <w:abstractNumId w:val="18"/>
  </w:num>
  <w:num w:numId="13" w16cid:durableId="367031843">
    <w:abstractNumId w:val="27"/>
  </w:num>
  <w:num w:numId="14" w16cid:durableId="454763361">
    <w:abstractNumId w:val="24"/>
  </w:num>
  <w:num w:numId="15" w16cid:durableId="1159419620">
    <w:abstractNumId w:val="33"/>
  </w:num>
  <w:num w:numId="16" w16cid:durableId="886259994">
    <w:abstractNumId w:val="10"/>
  </w:num>
  <w:num w:numId="17" w16cid:durableId="1539929958">
    <w:abstractNumId w:val="8"/>
  </w:num>
  <w:num w:numId="18" w16cid:durableId="4529889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453223">
    <w:abstractNumId w:val="9"/>
  </w:num>
  <w:num w:numId="20" w16cid:durableId="848524931">
    <w:abstractNumId w:val="26"/>
  </w:num>
  <w:num w:numId="21" w16cid:durableId="1249656197">
    <w:abstractNumId w:val="23"/>
  </w:num>
  <w:num w:numId="22" w16cid:durableId="1090659815">
    <w:abstractNumId w:val="25"/>
  </w:num>
  <w:num w:numId="23" w16cid:durableId="1964380242">
    <w:abstractNumId w:val="21"/>
  </w:num>
  <w:num w:numId="24" w16cid:durableId="2006856715">
    <w:abstractNumId w:val="22"/>
  </w:num>
  <w:num w:numId="25" w16cid:durableId="1973095649">
    <w:abstractNumId w:val="30"/>
  </w:num>
  <w:num w:numId="26" w16cid:durableId="901795937">
    <w:abstractNumId w:val="15"/>
  </w:num>
  <w:num w:numId="27" w16cid:durableId="1965229825">
    <w:abstractNumId w:val="14"/>
  </w:num>
  <w:num w:numId="28" w16cid:durableId="1429540193">
    <w:abstractNumId w:val="36"/>
  </w:num>
  <w:num w:numId="29" w16cid:durableId="130975197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D54"/>
    <w:rsid w:val="0000107B"/>
    <w:rsid w:val="00001905"/>
    <w:rsid w:val="00001990"/>
    <w:rsid w:val="00001A3C"/>
    <w:rsid w:val="00001CB7"/>
    <w:rsid w:val="00002379"/>
    <w:rsid w:val="000041D7"/>
    <w:rsid w:val="00004406"/>
    <w:rsid w:val="0000466B"/>
    <w:rsid w:val="000047DD"/>
    <w:rsid w:val="00005F55"/>
    <w:rsid w:val="000064DF"/>
    <w:rsid w:val="00006A5A"/>
    <w:rsid w:val="00006AF8"/>
    <w:rsid w:val="00010C34"/>
    <w:rsid w:val="000112DF"/>
    <w:rsid w:val="00011A62"/>
    <w:rsid w:val="00011C1B"/>
    <w:rsid w:val="00012667"/>
    <w:rsid w:val="000142C5"/>
    <w:rsid w:val="00014405"/>
    <w:rsid w:val="0001466B"/>
    <w:rsid w:val="000146DD"/>
    <w:rsid w:val="00014C3C"/>
    <w:rsid w:val="000153E3"/>
    <w:rsid w:val="00015579"/>
    <w:rsid w:val="000167C7"/>
    <w:rsid w:val="0001721D"/>
    <w:rsid w:val="000174BF"/>
    <w:rsid w:val="000204DC"/>
    <w:rsid w:val="000205AA"/>
    <w:rsid w:val="00022BA7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4E19"/>
    <w:rsid w:val="000466BD"/>
    <w:rsid w:val="000470DB"/>
    <w:rsid w:val="0005034C"/>
    <w:rsid w:val="00051FC5"/>
    <w:rsid w:val="000524CD"/>
    <w:rsid w:val="00052883"/>
    <w:rsid w:val="000540D1"/>
    <w:rsid w:val="00054B9E"/>
    <w:rsid w:val="00055E83"/>
    <w:rsid w:val="000570EB"/>
    <w:rsid w:val="00057B08"/>
    <w:rsid w:val="00057CC0"/>
    <w:rsid w:val="00060045"/>
    <w:rsid w:val="00061798"/>
    <w:rsid w:val="000617A4"/>
    <w:rsid w:val="00061C9E"/>
    <w:rsid w:val="00062008"/>
    <w:rsid w:val="00063255"/>
    <w:rsid w:val="00063E44"/>
    <w:rsid w:val="000655F9"/>
    <w:rsid w:val="000657ED"/>
    <w:rsid w:val="0006615C"/>
    <w:rsid w:val="00066C91"/>
    <w:rsid w:val="00067312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6C15"/>
    <w:rsid w:val="00080F57"/>
    <w:rsid w:val="000812CA"/>
    <w:rsid w:val="0008328C"/>
    <w:rsid w:val="0008470B"/>
    <w:rsid w:val="00084D40"/>
    <w:rsid w:val="0008510B"/>
    <w:rsid w:val="000861DE"/>
    <w:rsid w:val="000872D9"/>
    <w:rsid w:val="00093123"/>
    <w:rsid w:val="00093681"/>
    <w:rsid w:val="00093F79"/>
    <w:rsid w:val="00094040"/>
    <w:rsid w:val="000948F7"/>
    <w:rsid w:val="00094D45"/>
    <w:rsid w:val="00095320"/>
    <w:rsid w:val="00096DB2"/>
    <w:rsid w:val="00097FFB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2DA4"/>
    <w:rsid w:val="000C44CB"/>
    <w:rsid w:val="000C4DD6"/>
    <w:rsid w:val="000C6595"/>
    <w:rsid w:val="000D09B6"/>
    <w:rsid w:val="000D0ACE"/>
    <w:rsid w:val="000D13ED"/>
    <w:rsid w:val="000D311D"/>
    <w:rsid w:val="000D5415"/>
    <w:rsid w:val="000D6799"/>
    <w:rsid w:val="000D7C44"/>
    <w:rsid w:val="000E0159"/>
    <w:rsid w:val="000E141A"/>
    <w:rsid w:val="000E2412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87B"/>
    <w:rsid w:val="000F1895"/>
    <w:rsid w:val="000F375E"/>
    <w:rsid w:val="000F4B7E"/>
    <w:rsid w:val="000F4D28"/>
    <w:rsid w:val="000F5178"/>
    <w:rsid w:val="000F5735"/>
    <w:rsid w:val="000F68E8"/>
    <w:rsid w:val="00100D68"/>
    <w:rsid w:val="00101C42"/>
    <w:rsid w:val="00101FA1"/>
    <w:rsid w:val="0010342B"/>
    <w:rsid w:val="001039A9"/>
    <w:rsid w:val="00103F95"/>
    <w:rsid w:val="00104998"/>
    <w:rsid w:val="00104ED8"/>
    <w:rsid w:val="00107DD0"/>
    <w:rsid w:val="00110618"/>
    <w:rsid w:val="00110B07"/>
    <w:rsid w:val="00114A1C"/>
    <w:rsid w:val="0011651B"/>
    <w:rsid w:val="001173F0"/>
    <w:rsid w:val="0012066F"/>
    <w:rsid w:val="00121760"/>
    <w:rsid w:val="00124DF6"/>
    <w:rsid w:val="00124E24"/>
    <w:rsid w:val="00125807"/>
    <w:rsid w:val="00125832"/>
    <w:rsid w:val="00125966"/>
    <w:rsid w:val="0012596A"/>
    <w:rsid w:val="00125BB9"/>
    <w:rsid w:val="001265DD"/>
    <w:rsid w:val="00127532"/>
    <w:rsid w:val="00127584"/>
    <w:rsid w:val="001314DF"/>
    <w:rsid w:val="00132AFC"/>
    <w:rsid w:val="0013301D"/>
    <w:rsid w:val="00134D85"/>
    <w:rsid w:val="0013574B"/>
    <w:rsid w:val="001359FE"/>
    <w:rsid w:val="00140A47"/>
    <w:rsid w:val="001412DD"/>
    <w:rsid w:val="00141A49"/>
    <w:rsid w:val="001422CC"/>
    <w:rsid w:val="0014245B"/>
    <w:rsid w:val="00143ACC"/>
    <w:rsid w:val="00143ECF"/>
    <w:rsid w:val="00144625"/>
    <w:rsid w:val="001447C6"/>
    <w:rsid w:val="001451BD"/>
    <w:rsid w:val="00146639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90E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21A6"/>
    <w:rsid w:val="001749E8"/>
    <w:rsid w:val="00174F40"/>
    <w:rsid w:val="00175CBC"/>
    <w:rsid w:val="001762DE"/>
    <w:rsid w:val="00177298"/>
    <w:rsid w:val="0017746E"/>
    <w:rsid w:val="00177506"/>
    <w:rsid w:val="001825AB"/>
    <w:rsid w:val="0018373B"/>
    <w:rsid w:val="00183805"/>
    <w:rsid w:val="00185C04"/>
    <w:rsid w:val="00186492"/>
    <w:rsid w:val="00186BC8"/>
    <w:rsid w:val="0018724C"/>
    <w:rsid w:val="001903DD"/>
    <w:rsid w:val="001904BD"/>
    <w:rsid w:val="0019131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59AE"/>
    <w:rsid w:val="001B6287"/>
    <w:rsid w:val="001B63EF"/>
    <w:rsid w:val="001B735D"/>
    <w:rsid w:val="001B7EB9"/>
    <w:rsid w:val="001C1150"/>
    <w:rsid w:val="001C12CA"/>
    <w:rsid w:val="001C1B40"/>
    <w:rsid w:val="001C1D46"/>
    <w:rsid w:val="001C24B3"/>
    <w:rsid w:val="001C3AB7"/>
    <w:rsid w:val="001C4754"/>
    <w:rsid w:val="001C526C"/>
    <w:rsid w:val="001C5EB2"/>
    <w:rsid w:val="001C6726"/>
    <w:rsid w:val="001C707E"/>
    <w:rsid w:val="001D0B8E"/>
    <w:rsid w:val="001D0F67"/>
    <w:rsid w:val="001D1C16"/>
    <w:rsid w:val="001D2344"/>
    <w:rsid w:val="001D3984"/>
    <w:rsid w:val="001D46A8"/>
    <w:rsid w:val="001D5003"/>
    <w:rsid w:val="001D596B"/>
    <w:rsid w:val="001D59DE"/>
    <w:rsid w:val="001D59FE"/>
    <w:rsid w:val="001D5F50"/>
    <w:rsid w:val="001D602B"/>
    <w:rsid w:val="001D621B"/>
    <w:rsid w:val="001E0EA3"/>
    <w:rsid w:val="001E2115"/>
    <w:rsid w:val="001E266F"/>
    <w:rsid w:val="001E26F8"/>
    <w:rsid w:val="001E288A"/>
    <w:rsid w:val="001E3BD4"/>
    <w:rsid w:val="001E4B58"/>
    <w:rsid w:val="001E6817"/>
    <w:rsid w:val="001E75E1"/>
    <w:rsid w:val="001F100B"/>
    <w:rsid w:val="001F1CAE"/>
    <w:rsid w:val="001F2116"/>
    <w:rsid w:val="001F420B"/>
    <w:rsid w:val="0020228C"/>
    <w:rsid w:val="00205306"/>
    <w:rsid w:val="002055BC"/>
    <w:rsid w:val="002059E8"/>
    <w:rsid w:val="00205A82"/>
    <w:rsid w:val="00206710"/>
    <w:rsid w:val="0020689F"/>
    <w:rsid w:val="00206FF2"/>
    <w:rsid w:val="002073AB"/>
    <w:rsid w:val="00207C1D"/>
    <w:rsid w:val="00210101"/>
    <w:rsid w:val="0021075B"/>
    <w:rsid w:val="00211A5A"/>
    <w:rsid w:val="0021654B"/>
    <w:rsid w:val="00216550"/>
    <w:rsid w:val="00217765"/>
    <w:rsid w:val="00217CAE"/>
    <w:rsid w:val="00221DBD"/>
    <w:rsid w:val="002221AD"/>
    <w:rsid w:val="00222C3D"/>
    <w:rsid w:val="00222F2F"/>
    <w:rsid w:val="0022325C"/>
    <w:rsid w:val="00223AED"/>
    <w:rsid w:val="00223ED6"/>
    <w:rsid w:val="0022440C"/>
    <w:rsid w:val="00224A09"/>
    <w:rsid w:val="002260B6"/>
    <w:rsid w:val="002261C2"/>
    <w:rsid w:val="0022746C"/>
    <w:rsid w:val="00230EFB"/>
    <w:rsid w:val="00234638"/>
    <w:rsid w:val="0023471C"/>
    <w:rsid w:val="0023481A"/>
    <w:rsid w:val="002348F1"/>
    <w:rsid w:val="00235BD3"/>
    <w:rsid w:val="00236271"/>
    <w:rsid w:val="002366A1"/>
    <w:rsid w:val="0024055F"/>
    <w:rsid w:val="002419C3"/>
    <w:rsid w:val="00242325"/>
    <w:rsid w:val="00242426"/>
    <w:rsid w:val="00242D65"/>
    <w:rsid w:val="00243005"/>
    <w:rsid w:val="00244036"/>
    <w:rsid w:val="002459A4"/>
    <w:rsid w:val="00246179"/>
    <w:rsid w:val="00246DB7"/>
    <w:rsid w:val="0025016C"/>
    <w:rsid w:val="0025043C"/>
    <w:rsid w:val="002505F9"/>
    <w:rsid w:val="00250A52"/>
    <w:rsid w:val="00251E34"/>
    <w:rsid w:val="00252315"/>
    <w:rsid w:val="0025247E"/>
    <w:rsid w:val="00253716"/>
    <w:rsid w:val="00254267"/>
    <w:rsid w:val="00254E9F"/>
    <w:rsid w:val="002550E1"/>
    <w:rsid w:val="0025673C"/>
    <w:rsid w:val="002568FC"/>
    <w:rsid w:val="002570F0"/>
    <w:rsid w:val="00257869"/>
    <w:rsid w:val="00260D8B"/>
    <w:rsid w:val="00261FFF"/>
    <w:rsid w:val="002622E1"/>
    <w:rsid w:val="00262714"/>
    <w:rsid w:val="00263C26"/>
    <w:rsid w:val="00263CB4"/>
    <w:rsid w:val="002664D7"/>
    <w:rsid w:val="00266526"/>
    <w:rsid w:val="002672CC"/>
    <w:rsid w:val="002708C4"/>
    <w:rsid w:val="00271D38"/>
    <w:rsid w:val="00271FDD"/>
    <w:rsid w:val="002723A9"/>
    <w:rsid w:val="00273CFB"/>
    <w:rsid w:val="002748D6"/>
    <w:rsid w:val="00274A0B"/>
    <w:rsid w:val="002750EA"/>
    <w:rsid w:val="00275350"/>
    <w:rsid w:val="00276C66"/>
    <w:rsid w:val="002774B0"/>
    <w:rsid w:val="00277DAE"/>
    <w:rsid w:val="00280045"/>
    <w:rsid w:val="0028006B"/>
    <w:rsid w:val="00280127"/>
    <w:rsid w:val="00282E62"/>
    <w:rsid w:val="002842BE"/>
    <w:rsid w:val="002848E0"/>
    <w:rsid w:val="00284C18"/>
    <w:rsid w:val="0028509D"/>
    <w:rsid w:val="002857E9"/>
    <w:rsid w:val="0028608E"/>
    <w:rsid w:val="00286A6F"/>
    <w:rsid w:val="00287F2D"/>
    <w:rsid w:val="002912F3"/>
    <w:rsid w:val="002920E0"/>
    <w:rsid w:val="00292568"/>
    <w:rsid w:val="0029280F"/>
    <w:rsid w:val="00292902"/>
    <w:rsid w:val="00293B15"/>
    <w:rsid w:val="002944C4"/>
    <w:rsid w:val="002946BA"/>
    <w:rsid w:val="00294FFD"/>
    <w:rsid w:val="00296040"/>
    <w:rsid w:val="002A0405"/>
    <w:rsid w:val="002A0E3D"/>
    <w:rsid w:val="002A1CF1"/>
    <w:rsid w:val="002A2F34"/>
    <w:rsid w:val="002A339D"/>
    <w:rsid w:val="002A4CBB"/>
    <w:rsid w:val="002A6642"/>
    <w:rsid w:val="002A6AFB"/>
    <w:rsid w:val="002A6D83"/>
    <w:rsid w:val="002A6E7A"/>
    <w:rsid w:val="002B00E2"/>
    <w:rsid w:val="002B07D9"/>
    <w:rsid w:val="002B098B"/>
    <w:rsid w:val="002B140D"/>
    <w:rsid w:val="002B259D"/>
    <w:rsid w:val="002B416E"/>
    <w:rsid w:val="002B49CE"/>
    <w:rsid w:val="002B6388"/>
    <w:rsid w:val="002B6531"/>
    <w:rsid w:val="002C1A94"/>
    <w:rsid w:val="002C2AB6"/>
    <w:rsid w:val="002C321C"/>
    <w:rsid w:val="002C366B"/>
    <w:rsid w:val="002C41FA"/>
    <w:rsid w:val="002C5167"/>
    <w:rsid w:val="002C51D5"/>
    <w:rsid w:val="002C5485"/>
    <w:rsid w:val="002D0A89"/>
    <w:rsid w:val="002D0F66"/>
    <w:rsid w:val="002D1624"/>
    <w:rsid w:val="002D32FD"/>
    <w:rsid w:val="002D3895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601C"/>
    <w:rsid w:val="002F6156"/>
    <w:rsid w:val="002F67A1"/>
    <w:rsid w:val="002F6A8A"/>
    <w:rsid w:val="002F7A4C"/>
    <w:rsid w:val="002F7B28"/>
    <w:rsid w:val="003032E9"/>
    <w:rsid w:val="00304801"/>
    <w:rsid w:val="003049B9"/>
    <w:rsid w:val="00307BFF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BBF"/>
    <w:rsid w:val="003205D5"/>
    <w:rsid w:val="00321DFE"/>
    <w:rsid w:val="00323B4F"/>
    <w:rsid w:val="00326895"/>
    <w:rsid w:val="00327489"/>
    <w:rsid w:val="00327730"/>
    <w:rsid w:val="0032776E"/>
    <w:rsid w:val="00330281"/>
    <w:rsid w:val="00330F63"/>
    <w:rsid w:val="00332896"/>
    <w:rsid w:val="00332D07"/>
    <w:rsid w:val="003337F5"/>
    <w:rsid w:val="00334337"/>
    <w:rsid w:val="003347B1"/>
    <w:rsid w:val="00335489"/>
    <w:rsid w:val="0033657E"/>
    <w:rsid w:val="00337068"/>
    <w:rsid w:val="00337195"/>
    <w:rsid w:val="00337C5C"/>
    <w:rsid w:val="00343539"/>
    <w:rsid w:val="003447C1"/>
    <w:rsid w:val="0034549D"/>
    <w:rsid w:val="00345720"/>
    <w:rsid w:val="00346C73"/>
    <w:rsid w:val="00347035"/>
    <w:rsid w:val="00347C6F"/>
    <w:rsid w:val="003525C0"/>
    <w:rsid w:val="003554E4"/>
    <w:rsid w:val="00356F2E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0E0C"/>
    <w:rsid w:val="00375D12"/>
    <w:rsid w:val="0037664D"/>
    <w:rsid w:val="00380EB8"/>
    <w:rsid w:val="003814B8"/>
    <w:rsid w:val="00381DA5"/>
    <w:rsid w:val="00381FC1"/>
    <w:rsid w:val="0038333B"/>
    <w:rsid w:val="0038368D"/>
    <w:rsid w:val="0038476D"/>
    <w:rsid w:val="00386F2D"/>
    <w:rsid w:val="00386F4A"/>
    <w:rsid w:val="00387D4D"/>
    <w:rsid w:val="00390873"/>
    <w:rsid w:val="00391A10"/>
    <w:rsid w:val="0039226F"/>
    <w:rsid w:val="003947D4"/>
    <w:rsid w:val="00394A7E"/>
    <w:rsid w:val="00395FC3"/>
    <w:rsid w:val="003975BA"/>
    <w:rsid w:val="003976D7"/>
    <w:rsid w:val="00397847"/>
    <w:rsid w:val="003A1B7D"/>
    <w:rsid w:val="003A1E6D"/>
    <w:rsid w:val="003A3C5C"/>
    <w:rsid w:val="003A4E2B"/>
    <w:rsid w:val="003A581B"/>
    <w:rsid w:val="003A67FA"/>
    <w:rsid w:val="003A6D61"/>
    <w:rsid w:val="003A737A"/>
    <w:rsid w:val="003B3362"/>
    <w:rsid w:val="003B6029"/>
    <w:rsid w:val="003C081C"/>
    <w:rsid w:val="003C0891"/>
    <w:rsid w:val="003C15DA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150F"/>
    <w:rsid w:val="003D1C62"/>
    <w:rsid w:val="003D3EC5"/>
    <w:rsid w:val="003D3F0C"/>
    <w:rsid w:val="003D4478"/>
    <w:rsid w:val="003D4A51"/>
    <w:rsid w:val="003D5366"/>
    <w:rsid w:val="003D5D50"/>
    <w:rsid w:val="003D6928"/>
    <w:rsid w:val="003D69F2"/>
    <w:rsid w:val="003D6E2F"/>
    <w:rsid w:val="003D7238"/>
    <w:rsid w:val="003D73E2"/>
    <w:rsid w:val="003D7977"/>
    <w:rsid w:val="003D7FD5"/>
    <w:rsid w:val="003E2F19"/>
    <w:rsid w:val="003E3055"/>
    <w:rsid w:val="003E3839"/>
    <w:rsid w:val="003E4133"/>
    <w:rsid w:val="003E56CB"/>
    <w:rsid w:val="003E5A74"/>
    <w:rsid w:val="003E652F"/>
    <w:rsid w:val="003E748E"/>
    <w:rsid w:val="003E792D"/>
    <w:rsid w:val="003E7FFB"/>
    <w:rsid w:val="003F0A28"/>
    <w:rsid w:val="003F15FB"/>
    <w:rsid w:val="003F2B65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73A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4F55"/>
    <w:rsid w:val="0042502A"/>
    <w:rsid w:val="0042585F"/>
    <w:rsid w:val="004267ED"/>
    <w:rsid w:val="00426BF2"/>
    <w:rsid w:val="00430080"/>
    <w:rsid w:val="004303D4"/>
    <w:rsid w:val="00432237"/>
    <w:rsid w:val="00432500"/>
    <w:rsid w:val="0043315D"/>
    <w:rsid w:val="00433EFB"/>
    <w:rsid w:val="004360DB"/>
    <w:rsid w:val="0043659E"/>
    <w:rsid w:val="004368E2"/>
    <w:rsid w:val="00436EED"/>
    <w:rsid w:val="004407F2"/>
    <w:rsid w:val="004409F0"/>
    <w:rsid w:val="00440A03"/>
    <w:rsid w:val="00440DFC"/>
    <w:rsid w:val="00440F7E"/>
    <w:rsid w:val="00441557"/>
    <w:rsid w:val="00441966"/>
    <w:rsid w:val="00442D9A"/>
    <w:rsid w:val="0044333B"/>
    <w:rsid w:val="0044406E"/>
    <w:rsid w:val="004442F7"/>
    <w:rsid w:val="00445AA5"/>
    <w:rsid w:val="004469B8"/>
    <w:rsid w:val="00450DB9"/>
    <w:rsid w:val="00450E9C"/>
    <w:rsid w:val="004510DE"/>
    <w:rsid w:val="0045334D"/>
    <w:rsid w:val="004542F9"/>
    <w:rsid w:val="00456147"/>
    <w:rsid w:val="004600D0"/>
    <w:rsid w:val="0046076A"/>
    <w:rsid w:val="00460BF4"/>
    <w:rsid w:val="0046231A"/>
    <w:rsid w:val="00462901"/>
    <w:rsid w:val="00462FAC"/>
    <w:rsid w:val="0046361A"/>
    <w:rsid w:val="00465BC5"/>
    <w:rsid w:val="00465EDE"/>
    <w:rsid w:val="00466DD3"/>
    <w:rsid w:val="00470F32"/>
    <w:rsid w:val="00471CD6"/>
    <w:rsid w:val="00472ADD"/>
    <w:rsid w:val="0047343C"/>
    <w:rsid w:val="00473903"/>
    <w:rsid w:val="00473AF5"/>
    <w:rsid w:val="00475AA4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107"/>
    <w:rsid w:val="00484B7B"/>
    <w:rsid w:val="00485B05"/>
    <w:rsid w:val="0048641A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61B9"/>
    <w:rsid w:val="004970F3"/>
    <w:rsid w:val="004976A0"/>
    <w:rsid w:val="004A4801"/>
    <w:rsid w:val="004A4C42"/>
    <w:rsid w:val="004A6843"/>
    <w:rsid w:val="004A7640"/>
    <w:rsid w:val="004B0CAA"/>
    <w:rsid w:val="004B147F"/>
    <w:rsid w:val="004B1735"/>
    <w:rsid w:val="004B2716"/>
    <w:rsid w:val="004B2B0D"/>
    <w:rsid w:val="004B5396"/>
    <w:rsid w:val="004B715B"/>
    <w:rsid w:val="004B72F1"/>
    <w:rsid w:val="004B7415"/>
    <w:rsid w:val="004C0199"/>
    <w:rsid w:val="004C0454"/>
    <w:rsid w:val="004C28FA"/>
    <w:rsid w:val="004C3233"/>
    <w:rsid w:val="004C3605"/>
    <w:rsid w:val="004C4DB8"/>
    <w:rsid w:val="004C6993"/>
    <w:rsid w:val="004D1C12"/>
    <w:rsid w:val="004D29B1"/>
    <w:rsid w:val="004D3F28"/>
    <w:rsid w:val="004D4160"/>
    <w:rsid w:val="004D7B29"/>
    <w:rsid w:val="004E0BE3"/>
    <w:rsid w:val="004E1C6E"/>
    <w:rsid w:val="004E2280"/>
    <w:rsid w:val="004E4221"/>
    <w:rsid w:val="004E4A1E"/>
    <w:rsid w:val="004E4B8E"/>
    <w:rsid w:val="004E5DBC"/>
    <w:rsid w:val="004E63BE"/>
    <w:rsid w:val="004E6F1D"/>
    <w:rsid w:val="004F0003"/>
    <w:rsid w:val="004F1EC5"/>
    <w:rsid w:val="004F3F47"/>
    <w:rsid w:val="004F4E14"/>
    <w:rsid w:val="004F5D0F"/>
    <w:rsid w:val="004F7015"/>
    <w:rsid w:val="004F735C"/>
    <w:rsid w:val="00500EF5"/>
    <w:rsid w:val="00502A51"/>
    <w:rsid w:val="00506373"/>
    <w:rsid w:val="00506A24"/>
    <w:rsid w:val="00507E1F"/>
    <w:rsid w:val="00510122"/>
    <w:rsid w:val="00511D97"/>
    <w:rsid w:val="005130AA"/>
    <w:rsid w:val="005133F2"/>
    <w:rsid w:val="00513CC6"/>
    <w:rsid w:val="00516030"/>
    <w:rsid w:val="005166F9"/>
    <w:rsid w:val="00520D19"/>
    <w:rsid w:val="005212C1"/>
    <w:rsid w:val="00521898"/>
    <w:rsid w:val="00521E0E"/>
    <w:rsid w:val="00522D4C"/>
    <w:rsid w:val="00523040"/>
    <w:rsid w:val="00523CA2"/>
    <w:rsid w:val="00524325"/>
    <w:rsid w:val="005266EB"/>
    <w:rsid w:val="00530AAC"/>
    <w:rsid w:val="005339FF"/>
    <w:rsid w:val="0053462F"/>
    <w:rsid w:val="00535DD3"/>
    <w:rsid w:val="00536401"/>
    <w:rsid w:val="005403F0"/>
    <w:rsid w:val="005408C7"/>
    <w:rsid w:val="005412B2"/>
    <w:rsid w:val="005418FD"/>
    <w:rsid w:val="00541CE3"/>
    <w:rsid w:val="00541E38"/>
    <w:rsid w:val="00542B21"/>
    <w:rsid w:val="00543002"/>
    <w:rsid w:val="00543AE8"/>
    <w:rsid w:val="00543D9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0B09"/>
    <w:rsid w:val="00560FE2"/>
    <w:rsid w:val="005616E8"/>
    <w:rsid w:val="00561E98"/>
    <w:rsid w:val="005637CD"/>
    <w:rsid w:val="00563D14"/>
    <w:rsid w:val="005645A7"/>
    <w:rsid w:val="005652F2"/>
    <w:rsid w:val="005667D5"/>
    <w:rsid w:val="00570C6A"/>
    <w:rsid w:val="005714E6"/>
    <w:rsid w:val="005715EB"/>
    <w:rsid w:val="005734A9"/>
    <w:rsid w:val="00574EF8"/>
    <w:rsid w:val="00575CB8"/>
    <w:rsid w:val="00576166"/>
    <w:rsid w:val="00577088"/>
    <w:rsid w:val="00580419"/>
    <w:rsid w:val="00580EEA"/>
    <w:rsid w:val="005825ED"/>
    <w:rsid w:val="00582997"/>
    <w:rsid w:val="00583D67"/>
    <w:rsid w:val="00584445"/>
    <w:rsid w:val="00584970"/>
    <w:rsid w:val="00584C9B"/>
    <w:rsid w:val="00585EE0"/>
    <w:rsid w:val="0058615D"/>
    <w:rsid w:val="00586453"/>
    <w:rsid w:val="0059046D"/>
    <w:rsid w:val="00590844"/>
    <w:rsid w:val="00590EEF"/>
    <w:rsid w:val="00592581"/>
    <w:rsid w:val="00592A42"/>
    <w:rsid w:val="00592A57"/>
    <w:rsid w:val="005937E1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6BC8"/>
    <w:rsid w:val="005B0179"/>
    <w:rsid w:val="005B34CB"/>
    <w:rsid w:val="005B41C6"/>
    <w:rsid w:val="005B47FA"/>
    <w:rsid w:val="005B4B47"/>
    <w:rsid w:val="005B4E0B"/>
    <w:rsid w:val="005B5047"/>
    <w:rsid w:val="005B568D"/>
    <w:rsid w:val="005B6D0F"/>
    <w:rsid w:val="005C011C"/>
    <w:rsid w:val="005C0929"/>
    <w:rsid w:val="005C1EF3"/>
    <w:rsid w:val="005C20C6"/>
    <w:rsid w:val="005C291E"/>
    <w:rsid w:val="005C2F7F"/>
    <w:rsid w:val="005C3B84"/>
    <w:rsid w:val="005C47DF"/>
    <w:rsid w:val="005C48BF"/>
    <w:rsid w:val="005C5D8C"/>
    <w:rsid w:val="005D0E49"/>
    <w:rsid w:val="005D10AD"/>
    <w:rsid w:val="005D140A"/>
    <w:rsid w:val="005D242B"/>
    <w:rsid w:val="005D472B"/>
    <w:rsid w:val="005D4D39"/>
    <w:rsid w:val="005D6753"/>
    <w:rsid w:val="005D6ACA"/>
    <w:rsid w:val="005D77ED"/>
    <w:rsid w:val="005D786E"/>
    <w:rsid w:val="005E054A"/>
    <w:rsid w:val="005E05EC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60"/>
    <w:rsid w:val="005E7791"/>
    <w:rsid w:val="005E796F"/>
    <w:rsid w:val="005F3683"/>
    <w:rsid w:val="005F3D75"/>
    <w:rsid w:val="005F573D"/>
    <w:rsid w:val="005F637C"/>
    <w:rsid w:val="005F68AB"/>
    <w:rsid w:val="005F78A4"/>
    <w:rsid w:val="00600560"/>
    <w:rsid w:val="006019A7"/>
    <w:rsid w:val="0060221E"/>
    <w:rsid w:val="006024D6"/>
    <w:rsid w:val="00605207"/>
    <w:rsid w:val="006065E1"/>
    <w:rsid w:val="006067D6"/>
    <w:rsid w:val="006077C9"/>
    <w:rsid w:val="006110A6"/>
    <w:rsid w:val="00612E7F"/>
    <w:rsid w:val="006130FC"/>
    <w:rsid w:val="006138B6"/>
    <w:rsid w:val="00613EDA"/>
    <w:rsid w:val="006141B8"/>
    <w:rsid w:val="00615579"/>
    <w:rsid w:val="00615718"/>
    <w:rsid w:val="00615B66"/>
    <w:rsid w:val="006175DE"/>
    <w:rsid w:val="00627810"/>
    <w:rsid w:val="006316C5"/>
    <w:rsid w:val="006336DB"/>
    <w:rsid w:val="00634DED"/>
    <w:rsid w:val="00635BA9"/>
    <w:rsid w:val="006379C2"/>
    <w:rsid w:val="00637DF9"/>
    <w:rsid w:val="00637F49"/>
    <w:rsid w:val="006401CA"/>
    <w:rsid w:val="006413A7"/>
    <w:rsid w:val="0064246D"/>
    <w:rsid w:val="00644900"/>
    <w:rsid w:val="00645983"/>
    <w:rsid w:val="00645D3C"/>
    <w:rsid w:val="00645DA2"/>
    <w:rsid w:val="00646516"/>
    <w:rsid w:val="0065043E"/>
    <w:rsid w:val="00650604"/>
    <w:rsid w:val="00651BEA"/>
    <w:rsid w:val="006524E7"/>
    <w:rsid w:val="00653EE4"/>
    <w:rsid w:val="00655B31"/>
    <w:rsid w:val="0065611C"/>
    <w:rsid w:val="006563A0"/>
    <w:rsid w:val="00657417"/>
    <w:rsid w:val="0065743B"/>
    <w:rsid w:val="00662470"/>
    <w:rsid w:val="0066268A"/>
    <w:rsid w:val="0066349A"/>
    <w:rsid w:val="00663A4F"/>
    <w:rsid w:val="00664428"/>
    <w:rsid w:val="00664CC5"/>
    <w:rsid w:val="0066525D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4091"/>
    <w:rsid w:val="006747F2"/>
    <w:rsid w:val="00674CEA"/>
    <w:rsid w:val="00675CF3"/>
    <w:rsid w:val="00675F92"/>
    <w:rsid w:val="00680127"/>
    <w:rsid w:val="00680136"/>
    <w:rsid w:val="00680269"/>
    <w:rsid w:val="00681732"/>
    <w:rsid w:val="00682DDC"/>
    <w:rsid w:val="00684CE8"/>
    <w:rsid w:val="00685841"/>
    <w:rsid w:val="00692171"/>
    <w:rsid w:val="00692703"/>
    <w:rsid w:val="00692B51"/>
    <w:rsid w:val="00693409"/>
    <w:rsid w:val="00695322"/>
    <w:rsid w:val="0069564D"/>
    <w:rsid w:val="006958C6"/>
    <w:rsid w:val="00695983"/>
    <w:rsid w:val="00695C42"/>
    <w:rsid w:val="00697ADF"/>
    <w:rsid w:val="006A3281"/>
    <w:rsid w:val="006A3B67"/>
    <w:rsid w:val="006A44A8"/>
    <w:rsid w:val="006A4AA9"/>
    <w:rsid w:val="006A5255"/>
    <w:rsid w:val="006A56C0"/>
    <w:rsid w:val="006A5D9E"/>
    <w:rsid w:val="006A6F2B"/>
    <w:rsid w:val="006A7B13"/>
    <w:rsid w:val="006A7BEE"/>
    <w:rsid w:val="006A7E90"/>
    <w:rsid w:val="006B0742"/>
    <w:rsid w:val="006B2B05"/>
    <w:rsid w:val="006B2EEF"/>
    <w:rsid w:val="006B3CEC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B35"/>
    <w:rsid w:val="006C3E8F"/>
    <w:rsid w:val="006C45CD"/>
    <w:rsid w:val="006C57E8"/>
    <w:rsid w:val="006C65C3"/>
    <w:rsid w:val="006C7934"/>
    <w:rsid w:val="006D12CE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5C5"/>
    <w:rsid w:val="006E2E91"/>
    <w:rsid w:val="006E3F14"/>
    <w:rsid w:val="006E4264"/>
    <w:rsid w:val="006E4971"/>
    <w:rsid w:val="006E523E"/>
    <w:rsid w:val="006E69A6"/>
    <w:rsid w:val="006E6C31"/>
    <w:rsid w:val="006E726A"/>
    <w:rsid w:val="006E752D"/>
    <w:rsid w:val="006E798D"/>
    <w:rsid w:val="006E7C47"/>
    <w:rsid w:val="006F13B0"/>
    <w:rsid w:val="006F3BD0"/>
    <w:rsid w:val="006F4235"/>
    <w:rsid w:val="006F5CE8"/>
    <w:rsid w:val="006F5E72"/>
    <w:rsid w:val="006F5E84"/>
    <w:rsid w:val="006F62B5"/>
    <w:rsid w:val="0070002A"/>
    <w:rsid w:val="00701D6C"/>
    <w:rsid w:val="007029F5"/>
    <w:rsid w:val="00702A3C"/>
    <w:rsid w:val="007046CB"/>
    <w:rsid w:val="007068D3"/>
    <w:rsid w:val="00706C0E"/>
    <w:rsid w:val="0070740C"/>
    <w:rsid w:val="00707BB6"/>
    <w:rsid w:val="00711C87"/>
    <w:rsid w:val="0071203F"/>
    <w:rsid w:val="007124EE"/>
    <w:rsid w:val="00712E0B"/>
    <w:rsid w:val="00713FBB"/>
    <w:rsid w:val="0071535A"/>
    <w:rsid w:val="007177E0"/>
    <w:rsid w:val="00717A4C"/>
    <w:rsid w:val="00717D3C"/>
    <w:rsid w:val="00720CD5"/>
    <w:rsid w:val="0072146B"/>
    <w:rsid w:val="0072164F"/>
    <w:rsid w:val="00721BCC"/>
    <w:rsid w:val="00721DD5"/>
    <w:rsid w:val="0072214E"/>
    <w:rsid w:val="00722614"/>
    <w:rsid w:val="007233D0"/>
    <w:rsid w:val="00723E31"/>
    <w:rsid w:val="00723FA1"/>
    <w:rsid w:val="007250B6"/>
    <w:rsid w:val="0072510D"/>
    <w:rsid w:val="00727C48"/>
    <w:rsid w:val="00727CEE"/>
    <w:rsid w:val="00731757"/>
    <w:rsid w:val="007326A7"/>
    <w:rsid w:val="007330FD"/>
    <w:rsid w:val="00734620"/>
    <w:rsid w:val="0073465E"/>
    <w:rsid w:val="0073512C"/>
    <w:rsid w:val="00735372"/>
    <w:rsid w:val="00735FDB"/>
    <w:rsid w:val="00740609"/>
    <w:rsid w:val="007406DE"/>
    <w:rsid w:val="00740CA7"/>
    <w:rsid w:val="00740DB8"/>
    <w:rsid w:val="007427A2"/>
    <w:rsid w:val="007442E5"/>
    <w:rsid w:val="007448A8"/>
    <w:rsid w:val="00744909"/>
    <w:rsid w:val="00745994"/>
    <w:rsid w:val="007501D0"/>
    <w:rsid w:val="00750C2F"/>
    <w:rsid w:val="00750C88"/>
    <w:rsid w:val="0075125C"/>
    <w:rsid w:val="007534BA"/>
    <w:rsid w:val="00754E6E"/>
    <w:rsid w:val="00754E85"/>
    <w:rsid w:val="00755C79"/>
    <w:rsid w:val="00756BB7"/>
    <w:rsid w:val="007605AF"/>
    <w:rsid w:val="00763502"/>
    <w:rsid w:val="00763B0B"/>
    <w:rsid w:val="00766561"/>
    <w:rsid w:val="007665EC"/>
    <w:rsid w:val="007668ED"/>
    <w:rsid w:val="00770E69"/>
    <w:rsid w:val="0077132C"/>
    <w:rsid w:val="0077172A"/>
    <w:rsid w:val="007717B9"/>
    <w:rsid w:val="00771C5D"/>
    <w:rsid w:val="007723AE"/>
    <w:rsid w:val="00772D64"/>
    <w:rsid w:val="00773950"/>
    <w:rsid w:val="00774A17"/>
    <w:rsid w:val="00775003"/>
    <w:rsid w:val="00775219"/>
    <w:rsid w:val="00776030"/>
    <w:rsid w:val="00776724"/>
    <w:rsid w:val="00776DD9"/>
    <w:rsid w:val="00777233"/>
    <w:rsid w:val="00781A8C"/>
    <w:rsid w:val="00783BE1"/>
    <w:rsid w:val="007841BC"/>
    <w:rsid w:val="007855DE"/>
    <w:rsid w:val="007878C1"/>
    <w:rsid w:val="007905BA"/>
    <w:rsid w:val="007913FC"/>
    <w:rsid w:val="007915EA"/>
    <w:rsid w:val="007919DF"/>
    <w:rsid w:val="00791C92"/>
    <w:rsid w:val="00791EF6"/>
    <w:rsid w:val="0079202D"/>
    <w:rsid w:val="00793849"/>
    <w:rsid w:val="00793BBC"/>
    <w:rsid w:val="00793FCF"/>
    <w:rsid w:val="00794941"/>
    <w:rsid w:val="00794E78"/>
    <w:rsid w:val="00795A01"/>
    <w:rsid w:val="00795ACA"/>
    <w:rsid w:val="00795C08"/>
    <w:rsid w:val="007965B0"/>
    <w:rsid w:val="00796CC3"/>
    <w:rsid w:val="0079702C"/>
    <w:rsid w:val="0079790E"/>
    <w:rsid w:val="00797CFE"/>
    <w:rsid w:val="007A07A8"/>
    <w:rsid w:val="007A1B68"/>
    <w:rsid w:val="007A1EA1"/>
    <w:rsid w:val="007A24A8"/>
    <w:rsid w:val="007A2C2F"/>
    <w:rsid w:val="007A2F84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2B77"/>
    <w:rsid w:val="007B69AC"/>
    <w:rsid w:val="007B69C1"/>
    <w:rsid w:val="007B72EC"/>
    <w:rsid w:val="007B7B39"/>
    <w:rsid w:val="007B7C92"/>
    <w:rsid w:val="007C003A"/>
    <w:rsid w:val="007C04FD"/>
    <w:rsid w:val="007C0D3D"/>
    <w:rsid w:val="007C192F"/>
    <w:rsid w:val="007C1B5F"/>
    <w:rsid w:val="007C3B0C"/>
    <w:rsid w:val="007C4020"/>
    <w:rsid w:val="007C4486"/>
    <w:rsid w:val="007C4CB1"/>
    <w:rsid w:val="007C599C"/>
    <w:rsid w:val="007C7A32"/>
    <w:rsid w:val="007D033D"/>
    <w:rsid w:val="007D0670"/>
    <w:rsid w:val="007D0E08"/>
    <w:rsid w:val="007D3D6E"/>
    <w:rsid w:val="007D48E7"/>
    <w:rsid w:val="007D4C5F"/>
    <w:rsid w:val="007D52AA"/>
    <w:rsid w:val="007D69E6"/>
    <w:rsid w:val="007D6CF9"/>
    <w:rsid w:val="007D6E4B"/>
    <w:rsid w:val="007E04DF"/>
    <w:rsid w:val="007E0AF4"/>
    <w:rsid w:val="007E1C28"/>
    <w:rsid w:val="007E2AE3"/>
    <w:rsid w:val="007E3C74"/>
    <w:rsid w:val="007E42FB"/>
    <w:rsid w:val="007E4DBB"/>
    <w:rsid w:val="007E5538"/>
    <w:rsid w:val="007E5981"/>
    <w:rsid w:val="007E638F"/>
    <w:rsid w:val="007E692C"/>
    <w:rsid w:val="007E7AAA"/>
    <w:rsid w:val="007F0C8B"/>
    <w:rsid w:val="007F0FDA"/>
    <w:rsid w:val="007F1084"/>
    <w:rsid w:val="007F1973"/>
    <w:rsid w:val="007F22FC"/>
    <w:rsid w:val="007F2695"/>
    <w:rsid w:val="007F397B"/>
    <w:rsid w:val="007F4570"/>
    <w:rsid w:val="007F4ACF"/>
    <w:rsid w:val="007F5867"/>
    <w:rsid w:val="007F5CCF"/>
    <w:rsid w:val="007F64A8"/>
    <w:rsid w:val="007F6A5E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8C9"/>
    <w:rsid w:val="00807E73"/>
    <w:rsid w:val="00810A47"/>
    <w:rsid w:val="00812EDF"/>
    <w:rsid w:val="0081486E"/>
    <w:rsid w:val="008154B1"/>
    <w:rsid w:val="00816C74"/>
    <w:rsid w:val="008210A0"/>
    <w:rsid w:val="00822DE3"/>
    <w:rsid w:val="008256F8"/>
    <w:rsid w:val="00825FDB"/>
    <w:rsid w:val="00827A2F"/>
    <w:rsid w:val="00831232"/>
    <w:rsid w:val="00831C1B"/>
    <w:rsid w:val="00832241"/>
    <w:rsid w:val="0083293A"/>
    <w:rsid w:val="00832B3C"/>
    <w:rsid w:val="00833017"/>
    <w:rsid w:val="008345BD"/>
    <w:rsid w:val="00834C3D"/>
    <w:rsid w:val="00834EBA"/>
    <w:rsid w:val="00835BA8"/>
    <w:rsid w:val="00836390"/>
    <w:rsid w:val="0083700C"/>
    <w:rsid w:val="008407DA"/>
    <w:rsid w:val="00841340"/>
    <w:rsid w:val="00841F29"/>
    <w:rsid w:val="00842BA7"/>
    <w:rsid w:val="00842BA9"/>
    <w:rsid w:val="008451B6"/>
    <w:rsid w:val="008453C0"/>
    <w:rsid w:val="00846496"/>
    <w:rsid w:val="00847664"/>
    <w:rsid w:val="008503BD"/>
    <w:rsid w:val="00851111"/>
    <w:rsid w:val="00852E0D"/>
    <w:rsid w:val="00853144"/>
    <w:rsid w:val="00853DE7"/>
    <w:rsid w:val="00853EE9"/>
    <w:rsid w:val="00854713"/>
    <w:rsid w:val="008547C7"/>
    <w:rsid w:val="0085588A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51C0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407E"/>
    <w:rsid w:val="00884D5E"/>
    <w:rsid w:val="00884FEA"/>
    <w:rsid w:val="00885BF0"/>
    <w:rsid w:val="00886788"/>
    <w:rsid w:val="00886F1E"/>
    <w:rsid w:val="0088761D"/>
    <w:rsid w:val="00887DB3"/>
    <w:rsid w:val="00887ECD"/>
    <w:rsid w:val="0089179F"/>
    <w:rsid w:val="00895032"/>
    <w:rsid w:val="008951FB"/>
    <w:rsid w:val="0089579A"/>
    <w:rsid w:val="00896B24"/>
    <w:rsid w:val="008A021D"/>
    <w:rsid w:val="008A153D"/>
    <w:rsid w:val="008A1CEE"/>
    <w:rsid w:val="008A250A"/>
    <w:rsid w:val="008A3077"/>
    <w:rsid w:val="008A3227"/>
    <w:rsid w:val="008A351B"/>
    <w:rsid w:val="008A47E9"/>
    <w:rsid w:val="008A4C70"/>
    <w:rsid w:val="008A56D6"/>
    <w:rsid w:val="008A5B82"/>
    <w:rsid w:val="008A7D12"/>
    <w:rsid w:val="008B295F"/>
    <w:rsid w:val="008B3DF2"/>
    <w:rsid w:val="008B44C6"/>
    <w:rsid w:val="008B508A"/>
    <w:rsid w:val="008B5FA5"/>
    <w:rsid w:val="008B611E"/>
    <w:rsid w:val="008C0F93"/>
    <w:rsid w:val="008C1403"/>
    <w:rsid w:val="008C1431"/>
    <w:rsid w:val="008C1EA9"/>
    <w:rsid w:val="008C38C0"/>
    <w:rsid w:val="008C3926"/>
    <w:rsid w:val="008C54D1"/>
    <w:rsid w:val="008C59D6"/>
    <w:rsid w:val="008C6BDF"/>
    <w:rsid w:val="008C7815"/>
    <w:rsid w:val="008C7E6B"/>
    <w:rsid w:val="008D0A59"/>
    <w:rsid w:val="008D2356"/>
    <w:rsid w:val="008D46F3"/>
    <w:rsid w:val="008D7246"/>
    <w:rsid w:val="008D7B57"/>
    <w:rsid w:val="008E0D96"/>
    <w:rsid w:val="008E1957"/>
    <w:rsid w:val="008E1ECE"/>
    <w:rsid w:val="008E4462"/>
    <w:rsid w:val="008E460E"/>
    <w:rsid w:val="008E5738"/>
    <w:rsid w:val="008E5E2B"/>
    <w:rsid w:val="008E6657"/>
    <w:rsid w:val="008E70CA"/>
    <w:rsid w:val="008E7CA8"/>
    <w:rsid w:val="008F0B12"/>
    <w:rsid w:val="008F127A"/>
    <w:rsid w:val="008F2319"/>
    <w:rsid w:val="008F253B"/>
    <w:rsid w:val="008F36A9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1A1E"/>
    <w:rsid w:val="00902978"/>
    <w:rsid w:val="00902A86"/>
    <w:rsid w:val="00902E2C"/>
    <w:rsid w:val="00903DF7"/>
    <w:rsid w:val="00904A7B"/>
    <w:rsid w:val="00904F16"/>
    <w:rsid w:val="00904FFE"/>
    <w:rsid w:val="00907717"/>
    <w:rsid w:val="0090792B"/>
    <w:rsid w:val="0091020F"/>
    <w:rsid w:val="00911AE9"/>
    <w:rsid w:val="00911DA9"/>
    <w:rsid w:val="00912664"/>
    <w:rsid w:val="009126CB"/>
    <w:rsid w:val="00913346"/>
    <w:rsid w:val="00913B45"/>
    <w:rsid w:val="0091439D"/>
    <w:rsid w:val="0091538F"/>
    <w:rsid w:val="0091625C"/>
    <w:rsid w:val="00916CBD"/>
    <w:rsid w:val="00916F1D"/>
    <w:rsid w:val="00917A6A"/>
    <w:rsid w:val="009209B0"/>
    <w:rsid w:val="00921135"/>
    <w:rsid w:val="009211DF"/>
    <w:rsid w:val="0092294F"/>
    <w:rsid w:val="00922BB0"/>
    <w:rsid w:val="009232F7"/>
    <w:rsid w:val="0092407C"/>
    <w:rsid w:val="00924DC1"/>
    <w:rsid w:val="009252B0"/>
    <w:rsid w:val="009253D7"/>
    <w:rsid w:val="00925679"/>
    <w:rsid w:val="00926B3C"/>
    <w:rsid w:val="00927DF6"/>
    <w:rsid w:val="009306D6"/>
    <w:rsid w:val="00932949"/>
    <w:rsid w:val="00932B92"/>
    <w:rsid w:val="00935604"/>
    <w:rsid w:val="0093693B"/>
    <w:rsid w:val="00936D1A"/>
    <w:rsid w:val="00936D4E"/>
    <w:rsid w:val="00937D62"/>
    <w:rsid w:val="0094023B"/>
    <w:rsid w:val="00941CAE"/>
    <w:rsid w:val="009425FE"/>
    <w:rsid w:val="0094340F"/>
    <w:rsid w:val="009434EB"/>
    <w:rsid w:val="00943FE0"/>
    <w:rsid w:val="00945AB7"/>
    <w:rsid w:val="009461E0"/>
    <w:rsid w:val="009474A1"/>
    <w:rsid w:val="00947570"/>
    <w:rsid w:val="00947B5D"/>
    <w:rsid w:val="00947CF7"/>
    <w:rsid w:val="00950209"/>
    <w:rsid w:val="00950492"/>
    <w:rsid w:val="00952100"/>
    <w:rsid w:val="00952BC4"/>
    <w:rsid w:val="00953719"/>
    <w:rsid w:val="00954F11"/>
    <w:rsid w:val="00954F5D"/>
    <w:rsid w:val="00955EEE"/>
    <w:rsid w:val="0095639E"/>
    <w:rsid w:val="00957BA9"/>
    <w:rsid w:val="00960E9B"/>
    <w:rsid w:val="00963059"/>
    <w:rsid w:val="0096319F"/>
    <w:rsid w:val="00964042"/>
    <w:rsid w:val="009651F2"/>
    <w:rsid w:val="0096585B"/>
    <w:rsid w:val="00965A36"/>
    <w:rsid w:val="009662A4"/>
    <w:rsid w:val="009676D2"/>
    <w:rsid w:val="009734BC"/>
    <w:rsid w:val="00975FFF"/>
    <w:rsid w:val="00976002"/>
    <w:rsid w:val="00976864"/>
    <w:rsid w:val="00976A94"/>
    <w:rsid w:val="00976F33"/>
    <w:rsid w:val="00980178"/>
    <w:rsid w:val="00981610"/>
    <w:rsid w:val="00984ABD"/>
    <w:rsid w:val="00986562"/>
    <w:rsid w:val="00986D2C"/>
    <w:rsid w:val="00986E39"/>
    <w:rsid w:val="009877E9"/>
    <w:rsid w:val="00990ECF"/>
    <w:rsid w:val="00992475"/>
    <w:rsid w:val="0099381A"/>
    <w:rsid w:val="0099391B"/>
    <w:rsid w:val="009A25F9"/>
    <w:rsid w:val="009A3DC9"/>
    <w:rsid w:val="009A5C28"/>
    <w:rsid w:val="009A6866"/>
    <w:rsid w:val="009A77B2"/>
    <w:rsid w:val="009B098A"/>
    <w:rsid w:val="009B0E61"/>
    <w:rsid w:val="009B32F4"/>
    <w:rsid w:val="009B37A6"/>
    <w:rsid w:val="009B4AF0"/>
    <w:rsid w:val="009B6212"/>
    <w:rsid w:val="009B7FFC"/>
    <w:rsid w:val="009C1093"/>
    <w:rsid w:val="009C2002"/>
    <w:rsid w:val="009C61C9"/>
    <w:rsid w:val="009C62D4"/>
    <w:rsid w:val="009C6B12"/>
    <w:rsid w:val="009D049A"/>
    <w:rsid w:val="009D121C"/>
    <w:rsid w:val="009D1D31"/>
    <w:rsid w:val="009D20B7"/>
    <w:rsid w:val="009D2263"/>
    <w:rsid w:val="009D4F1A"/>
    <w:rsid w:val="009D6397"/>
    <w:rsid w:val="009D7840"/>
    <w:rsid w:val="009D7D79"/>
    <w:rsid w:val="009E0B1C"/>
    <w:rsid w:val="009E15F7"/>
    <w:rsid w:val="009E3B1E"/>
    <w:rsid w:val="009E45DB"/>
    <w:rsid w:val="009E4B1E"/>
    <w:rsid w:val="009E57BC"/>
    <w:rsid w:val="009E57DA"/>
    <w:rsid w:val="009E5AB4"/>
    <w:rsid w:val="009E6423"/>
    <w:rsid w:val="009E7B3A"/>
    <w:rsid w:val="009F0EF9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856"/>
    <w:rsid w:val="009F79C2"/>
    <w:rsid w:val="009F7A0E"/>
    <w:rsid w:val="009F7E41"/>
    <w:rsid w:val="00A00106"/>
    <w:rsid w:val="00A00339"/>
    <w:rsid w:val="00A00EE5"/>
    <w:rsid w:val="00A0119D"/>
    <w:rsid w:val="00A02101"/>
    <w:rsid w:val="00A022F7"/>
    <w:rsid w:val="00A026F8"/>
    <w:rsid w:val="00A02E89"/>
    <w:rsid w:val="00A0438F"/>
    <w:rsid w:val="00A04443"/>
    <w:rsid w:val="00A0497D"/>
    <w:rsid w:val="00A05B12"/>
    <w:rsid w:val="00A05D95"/>
    <w:rsid w:val="00A05EB7"/>
    <w:rsid w:val="00A111A4"/>
    <w:rsid w:val="00A113EC"/>
    <w:rsid w:val="00A11D02"/>
    <w:rsid w:val="00A128EF"/>
    <w:rsid w:val="00A12AC8"/>
    <w:rsid w:val="00A135F9"/>
    <w:rsid w:val="00A13668"/>
    <w:rsid w:val="00A161E1"/>
    <w:rsid w:val="00A179A7"/>
    <w:rsid w:val="00A17F77"/>
    <w:rsid w:val="00A2209D"/>
    <w:rsid w:val="00A249A4"/>
    <w:rsid w:val="00A24E1B"/>
    <w:rsid w:val="00A25E7F"/>
    <w:rsid w:val="00A301ED"/>
    <w:rsid w:val="00A31A18"/>
    <w:rsid w:val="00A32DA3"/>
    <w:rsid w:val="00A3516A"/>
    <w:rsid w:val="00A357F0"/>
    <w:rsid w:val="00A35D7C"/>
    <w:rsid w:val="00A362DB"/>
    <w:rsid w:val="00A36E8A"/>
    <w:rsid w:val="00A37B3D"/>
    <w:rsid w:val="00A410A7"/>
    <w:rsid w:val="00A410B4"/>
    <w:rsid w:val="00A41254"/>
    <w:rsid w:val="00A4202E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47D37"/>
    <w:rsid w:val="00A51A00"/>
    <w:rsid w:val="00A53402"/>
    <w:rsid w:val="00A53E80"/>
    <w:rsid w:val="00A53EAC"/>
    <w:rsid w:val="00A54503"/>
    <w:rsid w:val="00A549AF"/>
    <w:rsid w:val="00A54E30"/>
    <w:rsid w:val="00A55D23"/>
    <w:rsid w:val="00A565D9"/>
    <w:rsid w:val="00A56603"/>
    <w:rsid w:val="00A572A1"/>
    <w:rsid w:val="00A601C4"/>
    <w:rsid w:val="00A61BDA"/>
    <w:rsid w:val="00A62F33"/>
    <w:rsid w:val="00A63511"/>
    <w:rsid w:val="00A63538"/>
    <w:rsid w:val="00A644FB"/>
    <w:rsid w:val="00A6488D"/>
    <w:rsid w:val="00A66E85"/>
    <w:rsid w:val="00A67B4C"/>
    <w:rsid w:val="00A727AC"/>
    <w:rsid w:val="00A760D8"/>
    <w:rsid w:val="00A80380"/>
    <w:rsid w:val="00A806F1"/>
    <w:rsid w:val="00A816A7"/>
    <w:rsid w:val="00A8297D"/>
    <w:rsid w:val="00A82CBF"/>
    <w:rsid w:val="00A8554C"/>
    <w:rsid w:val="00A86E77"/>
    <w:rsid w:val="00A86E8A"/>
    <w:rsid w:val="00A87CFC"/>
    <w:rsid w:val="00A90048"/>
    <w:rsid w:val="00A9049D"/>
    <w:rsid w:val="00A907E4"/>
    <w:rsid w:val="00A90C11"/>
    <w:rsid w:val="00A9172D"/>
    <w:rsid w:val="00A91A8B"/>
    <w:rsid w:val="00A92060"/>
    <w:rsid w:val="00A93079"/>
    <w:rsid w:val="00A93D61"/>
    <w:rsid w:val="00A940BB"/>
    <w:rsid w:val="00A94249"/>
    <w:rsid w:val="00A94561"/>
    <w:rsid w:val="00A95036"/>
    <w:rsid w:val="00A95A19"/>
    <w:rsid w:val="00A95AD9"/>
    <w:rsid w:val="00AA0542"/>
    <w:rsid w:val="00AA1448"/>
    <w:rsid w:val="00AA4C26"/>
    <w:rsid w:val="00AA5247"/>
    <w:rsid w:val="00AB00D3"/>
    <w:rsid w:val="00AB05FF"/>
    <w:rsid w:val="00AB11A5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15ED"/>
    <w:rsid w:val="00AC1AFC"/>
    <w:rsid w:val="00AC245C"/>
    <w:rsid w:val="00AC6E1E"/>
    <w:rsid w:val="00AC78B8"/>
    <w:rsid w:val="00AD1DCF"/>
    <w:rsid w:val="00AD77D1"/>
    <w:rsid w:val="00AD7F9F"/>
    <w:rsid w:val="00AE09AD"/>
    <w:rsid w:val="00AE1126"/>
    <w:rsid w:val="00AE20C3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1631"/>
    <w:rsid w:val="00B0302E"/>
    <w:rsid w:val="00B03243"/>
    <w:rsid w:val="00B040AD"/>
    <w:rsid w:val="00B042CF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136"/>
    <w:rsid w:val="00B135A6"/>
    <w:rsid w:val="00B13CCF"/>
    <w:rsid w:val="00B14C60"/>
    <w:rsid w:val="00B1567D"/>
    <w:rsid w:val="00B1686A"/>
    <w:rsid w:val="00B16F15"/>
    <w:rsid w:val="00B174AD"/>
    <w:rsid w:val="00B208E5"/>
    <w:rsid w:val="00B232A2"/>
    <w:rsid w:val="00B27349"/>
    <w:rsid w:val="00B27D58"/>
    <w:rsid w:val="00B307F6"/>
    <w:rsid w:val="00B30A1D"/>
    <w:rsid w:val="00B30E6E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427EA"/>
    <w:rsid w:val="00B42911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08E1"/>
    <w:rsid w:val="00B61665"/>
    <w:rsid w:val="00B6233F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1F37"/>
    <w:rsid w:val="00B92C16"/>
    <w:rsid w:val="00B93041"/>
    <w:rsid w:val="00B93748"/>
    <w:rsid w:val="00B94199"/>
    <w:rsid w:val="00B94565"/>
    <w:rsid w:val="00B94E6C"/>
    <w:rsid w:val="00B954FA"/>
    <w:rsid w:val="00B95685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63E"/>
    <w:rsid w:val="00BA17BC"/>
    <w:rsid w:val="00BA474F"/>
    <w:rsid w:val="00BA5010"/>
    <w:rsid w:val="00BA65AB"/>
    <w:rsid w:val="00BB0707"/>
    <w:rsid w:val="00BB20D6"/>
    <w:rsid w:val="00BB2396"/>
    <w:rsid w:val="00BB3285"/>
    <w:rsid w:val="00BB6A84"/>
    <w:rsid w:val="00BB7133"/>
    <w:rsid w:val="00BB7748"/>
    <w:rsid w:val="00BB7F80"/>
    <w:rsid w:val="00BC08AC"/>
    <w:rsid w:val="00BC3324"/>
    <w:rsid w:val="00BC4FBD"/>
    <w:rsid w:val="00BC60AB"/>
    <w:rsid w:val="00BC7D51"/>
    <w:rsid w:val="00BD005E"/>
    <w:rsid w:val="00BD06E8"/>
    <w:rsid w:val="00BD1D9F"/>
    <w:rsid w:val="00BD2231"/>
    <w:rsid w:val="00BD3630"/>
    <w:rsid w:val="00BD3872"/>
    <w:rsid w:val="00BD3B7F"/>
    <w:rsid w:val="00BD479B"/>
    <w:rsid w:val="00BD6DC1"/>
    <w:rsid w:val="00BE03C3"/>
    <w:rsid w:val="00BE1F62"/>
    <w:rsid w:val="00BE2869"/>
    <w:rsid w:val="00BE3314"/>
    <w:rsid w:val="00BE4045"/>
    <w:rsid w:val="00BE44B1"/>
    <w:rsid w:val="00BE5A5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5E48"/>
    <w:rsid w:val="00BF6181"/>
    <w:rsid w:val="00C01DF0"/>
    <w:rsid w:val="00C02CE1"/>
    <w:rsid w:val="00C03DD9"/>
    <w:rsid w:val="00C04476"/>
    <w:rsid w:val="00C04C27"/>
    <w:rsid w:val="00C07D3F"/>
    <w:rsid w:val="00C1131B"/>
    <w:rsid w:val="00C1372D"/>
    <w:rsid w:val="00C152BD"/>
    <w:rsid w:val="00C1580A"/>
    <w:rsid w:val="00C15B5E"/>
    <w:rsid w:val="00C15B8C"/>
    <w:rsid w:val="00C16A7E"/>
    <w:rsid w:val="00C17F2C"/>
    <w:rsid w:val="00C2093C"/>
    <w:rsid w:val="00C20C1D"/>
    <w:rsid w:val="00C20E38"/>
    <w:rsid w:val="00C21701"/>
    <w:rsid w:val="00C22B63"/>
    <w:rsid w:val="00C22F1C"/>
    <w:rsid w:val="00C23BD1"/>
    <w:rsid w:val="00C248CD"/>
    <w:rsid w:val="00C24FCC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4F50"/>
    <w:rsid w:val="00C45D15"/>
    <w:rsid w:val="00C45FCB"/>
    <w:rsid w:val="00C46674"/>
    <w:rsid w:val="00C467F9"/>
    <w:rsid w:val="00C47743"/>
    <w:rsid w:val="00C47D93"/>
    <w:rsid w:val="00C50E2E"/>
    <w:rsid w:val="00C52467"/>
    <w:rsid w:val="00C531FF"/>
    <w:rsid w:val="00C532EA"/>
    <w:rsid w:val="00C54531"/>
    <w:rsid w:val="00C54953"/>
    <w:rsid w:val="00C555BA"/>
    <w:rsid w:val="00C55E3F"/>
    <w:rsid w:val="00C561B5"/>
    <w:rsid w:val="00C576C7"/>
    <w:rsid w:val="00C57DE8"/>
    <w:rsid w:val="00C60218"/>
    <w:rsid w:val="00C60CF5"/>
    <w:rsid w:val="00C611AA"/>
    <w:rsid w:val="00C61C53"/>
    <w:rsid w:val="00C620F9"/>
    <w:rsid w:val="00C65318"/>
    <w:rsid w:val="00C65F49"/>
    <w:rsid w:val="00C65F8D"/>
    <w:rsid w:val="00C66CD2"/>
    <w:rsid w:val="00C67150"/>
    <w:rsid w:val="00C679B3"/>
    <w:rsid w:val="00C70629"/>
    <w:rsid w:val="00C7191A"/>
    <w:rsid w:val="00C73579"/>
    <w:rsid w:val="00C745EA"/>
    <w:rsid w:val="00C7470C"/>
    <w:rsid w:val="00C754BC"/>
    <w:rsid w:val="00C75C3E"/>
    <w:rsid w:val="00C7647B"/>
    <w:rsid w:val="00C765FD"/>
    <w:rsid w:val="00C76DD8"/>
    <w:rsid w:val="00C775A7"/>
    <w:rsid w:val="00C80085"/>
    <w:rsid w:val="00C82CEA"/>
    <w:rsid w:val="00C8305C"/>
    <w:rsid w:val="00C85089"/>
    <w:rsid w:val="00C87456"/>
    <w:rsid w:val="00C87469"/>
    <w:rsid w:val="00C8750C"/>
    <w:rsid w:val="00C90957"/>
    <w:rsid w:val="00C92FFA"/>
    <w:rsid w:val="00C954F4"/>
    <w:rsid w:val="00C95906"/>
    <w:rsid w:val="00C97A36"/>
    <w:rsid w:val="00C97F1D"/>
    <w:rsid w:val="00CA0383"/>
    <w:rsid w:val="00CA0EA5"/>
    <w:rsid w:val="00CA18E5"/>
    <w:rsid w:val="00CA2367"/>
    <w:rsid w:val="00CA34FC"/>
    <w:rsid w:val="00CA41F4"/>
    <w:rsid w:val="00CA53D6"/>
    <w:rsid w:val="00CA6867"/>
    <w:rsid w:val="00CA7A0A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45E"/>
    <w:rsid w:val="00CC2FB3"/>
    <w:rsid w:val="00CC32F4"/>
    <w:rsid w:val="00CC3784"/>
    <w:rsid w:val="00CC3F68"/>
    <w:rsid w:val="00CC4CC0"/>
    <w:rsid w:val="00CC4F64"/>
    <w:rsid w:val="00CC5739"/>
    <w:rsid w:val="00CC6633"/>
    <w:rsid w:val="00CC7715"/>
    <w:rsid w:val="00CC778D"/>
    <w:rsid w:val="00CD20AD"/>
    <w:rsid w:val="00CD3E71"/>
    <w:rsid w:val="00CD484E"/>
    <w:rsid w:val="00CD544D"/>
    <w:rsid w:val="00CD737C"/>
    <w:rsid w:val="00CE1F0C"/>
    <w:rsid w:val="00CE2454"/>
    <w:rsid w:val="00CE2BC8"/>
    <w:rsid w:val="00CE2EA5"/>
    <w:rsid w:val="00CE57BB"/>
    <w:rsid w:val="00CE6155"/>
    <w:rsid w:val="00CE7B2B"/>
    <w:rsid w:val="00CF0CC8"/>
    <w:rsid w:val="00CF0D97"/>
    <w:rsid w:val="00CF242B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0977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20"/>
    <w:rsid w:val="00D200B1"/>
    <w:rsid w:val="00D22650"/>
    <w:rsid w:val="00D2290C"/>
    <w:rsid w:val="00D22D4D"/>
    <w:rsid w:val="00D24AFA"/>
    <w:rsid w:val="00D25D2D"/>
    <w:rsid w:val="00D25F6A"/>
    <w:rsid w:val="00D25FA1"/>
    <w:rsid w:val="00D2645B"/>
    <w:rsid w:val="00D26FD5"/>
    <w:rsid w:val="00D27658"/>
    <w:rsid w:val="00D27977"/>
    <w:rsid w:val="00D302FA"/>
    <w:rsid w:val="00D30F40"/>
    <w:rsid w:val="00D31388"/>
    <w:rsid w:val="00D31F3A"/>
    <w:rsid w:val="00D338FD"/>
    <w:rsid w:val="00D33C54"/>
    <w:rsid w:val="00D3415F"/>
    <w:rsid w:val="00D35283"/>
    <w:rsid w:val="00D35FF7"/>
    <w:rsid w:val="00D36D43"/>
    <w:rsid w:val="00D37DBC"/>
    <w:rsid w:val="00D37F44"/>
    <w:rsid w:val="00D4069D"/>
    <w:rsid w:val="00D40A96"/>
    <w:rsid w:val="00D41062"/>
    <w:rsid w:val="00D421AC"/>
    <w:rsid w:val="00D4388F"/>
    <w:rsid w:val="00D43A7C"/>
    <w:rsid w:val="00D44295"/>
    <w:rsid w:val="00D44343"/>
    <w:rsid w:val="00D44527"/>
    <w:rsid w:val="00D45AC2"/>
    <w:rsid w:val="00D460E1"/>
    <w:rsid w:val="00D4639C"/>
    <w:rsid w:val="00D46E54"/>
    <w:rsid w:val="00D47590"/>
    <w:rsid w:val="00D47B1B"/>
    <w:rsid w:val="00D50BE8"/>
    <w:rsid w:val="00D51051"/>
    <w:rsid w:val="00D514B1"/>
    <w:rsid w:val="00D52605"/>
    <w:rsid w:val="00D54ACB"/>
    <w:rsid w:val="00D556A4"/>
    <w:rsid w:val="00D55D26"/>
    <w:rsid w:val="00D565D1"/>
    <w:rsid w:val="00D57199"/>
    <w:rsid w:val="00D57524"/>
    <w:rsid w:val="00D57A9C"/>
    <w:rsid w:val="00D60FFC"/>
    <w:rsid w:val="00D62696"/>
    <w:rsid w:val="00D62CD3"/>
    <w:rsid w:val="00D62F73"/>
    <w:rsid w:val="00D63BC6"/>
    <w:rsid w:val="00D63C0C"/>
    <w:rsid w:val="00D63CE9"/>
    <w:rsid w:val="00D64CE8"/>
    <w:rsid w:val="00D64F1F"/>
    <w:rsid w:val="00D6553B"/>
    <w:rsid w:val="00D6562E"/>
    <w:rsid w:val="00D65658"/>
    <w:rsid w:val="00D67D53"/>
    <w:rsid w:val="00D70E4A"/>
    <w:rsid w:val="00D719E7"/>
    <w:rsid w:val="00D7204E"/>
    <w:rsid w:val="00D73E47"/>
    <w:rsid w:val="00D752D6"/>
    <w:rsid w:val="00D7554D"/>
    <w:rsid w:val="00D8344B"/>
    <w:rsid w:val="00D84885"/>
    <w:rsid w:val="00D85A53"/>
    <w:rsid w:val="00D8612B"/>
    <w:rsid w:val="00D8781B"/>
    <w:rsid w:val="00D878E4"/>
    <w:rsid w:val="00D87E2A"/>
    <w:rsid w:val="00D90FF3"/>
    <w:rsid w:val="00D91203"/>
    <w:rsid w:val="00D91CE4"/>
    <w:rsid w:val="00D92456"/>
    <w:rsid w:val="00D9274E"/>
    <w:rsid w:val="00D95152"/>
    <w:rsid w:val="00D97D97"/>
    <w:rsid w:val="00D97FBC"/>
    <w:rsid w:val="00DA05FF"/>
    <w:rsid w:val="00DA0815"/>
    <w:rsid w:val="00DA1931"/>
    <w:rsid w:val="00DA266B"/>
    <w:rsid w:val="00DA500A"/>
    <w:rsid w:val="00DA540A"/>
    <w:rsid w:val="00DA6649"/>
    <w:rsid w:val="00DA6786"/>
    <w:rsid w:val="00DA74B1"/>
    <w:rsid w:val="00DA75BB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2809"/>
    <w:rsid w:val="00DC340E"/>
    <w:rsid w:val="00DC3FE8"/>
    <w:rsid w:val="00DC5176"/>
    <w:rsid w:val="00DC566A"/>
    <w:rsid w:val="00DC6785"/>
    <w:rsid w:val="00DC6CCB"/>
    <w:rsid w:val="00DC735E"/>
    <w:rsid w:val="00DC7849"/>
    <w:rsid w:val="00DD05B1"/>
    <w:rsid w:val="00DD0F26"/>
    <w:rsid w:val="00DD1DB9"/>
    <w:rsid w:val="00DD39E9"/>
    <w:rsid w:val="00DD496A"/>
    <w:rsid w:val="00DD4C5E"/>
    <w:rsid w:val="00DD4F04"/>
    <w:rsid w:val="00DD66E7"/>
    <w:rsid w:val="00DD7034"/>
    <w:rsid w:val="00DE02EC"/>
    <w:rsid w:val="00DE0783"/>
    <w:rsid w:val="00DE2274"/>
    <w:rsid w:val="00DE26D9"/>
    <w:rsid w:val="00DE38F8"/>
    <w:rsid w:val="00DE484A"/>
    <w:rsid w:val="00DE5575"/>
    <w:rsid w:val="00DE60DF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905"/>
    <w:rsid w:val="00DF3B6C"/>
    <w:rsid w:val="00DF47DF"/>
    <w:rsid w:val="00DF5B67"/>
    <w:rsid w:val="00DF6AAF"/>
    <w:rsid w:val="00E0060F"/>
    <w:rsid w:val="00E0141F"/>
    <w:rsid w:val="00E01F15"/>
    <w:rsid w:val="00E023F1"/>
    <w:rsid w:val="00E028A3"/>
    <w:rsid w:val="00E040D0"/>
    <w:rsid w:val="00E10CC5"/>
    <w:rsid w:val="00E12A42"/>
    <w:rsid w:val="00E12CCC"/>
    <w:rsid w:val="00E12FF1"/>
    <w:rsid w:val="00E13233"/>
    <w:rsid w:val="00E13ECE"/>
    <w:rsid w:val="00E14399"/>
    <w:rsid w:val="00E14757"/>
    <w:rsid w:val="00E14C9E"/>
    <w:rsid w:val="00E1519F"/>
    <w:rsid w:val="00E15DD3"/>
    <w:rsid w:val="00E16A4F"/>
    <w:rsid w:val="00E17D50"/>
    <w:rsid w:val="00E20B1A"/>
    <w:rsid w:val="00E211D1"/>
    <w:rsid w:val="00E211ED"/>
    <w:rsid w:val="00E22FAA"/>
    <w:rsid w:val="00E237D2"/>
    <w:rsid w:val="00E23F0A"/>
    <w:rsid w:val="00E24BB1"/>
    <w:rsid w:val="00E25CF3"/>
    <w:rsid w:val="00E316A6"/>
    <w:rsid w:val="00E3232D"/>
    <w:rsid w:val="00E33962"/>
    <w:rsid w:val="00E33E7C"/>
    <w:rsid w:val="00E35A32"/>
    <w:rsid w:val="00E35C43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3411"/>
    <w:rsid w:val="00E5557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74A"/>
    <w:rsid w:val="00E6496E"/>
    <w:rsid w:val="00E64F12"/>
    <w:rsid w:val="00E65A6A"/>
    <w:rsid w:val="00E666B2"/>
    <w:rsid w:val="00E72898"/>
    <w:rsid w:val="00E73565"/>
    <w:rsid w:val="00E74B9E"/>
    <w:rsid w:val="00E74EF0"/>
    <w:rsid w:val="00E757BA"/>
    <w:rsid w:val="00E75BF8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5FEF"/>
    <w:rsid w:val="00E86213"/>
    <w:rsid w:val="00E87829"/>
    <w:rsid w:val="00E91044"/>
    <w:rsid w:val="00E91598"/>
    <w:rsid w:val="00E9398A"/>
    <w:rsid w:val="00E93BD0"/>
    <w:rsid w:val="00E93C1A"/>
    <w:rsid w:val="00E93C44"/>
    <w:rsid w:val="00E93EC4"/>
    <w:rsid w:val="00E94F7D"/>
    <w:rsid w:val="00E974E2"/>
    <w:rsid w:val="00E9753A"/>
    <w:rsid w:val="00E9785A"/>
    <w:rsid w:val="00E97906"/>
    <w:rsid w:val="00E979EB"/>
    <w:rsid w:val="00EA0274"/>
    <w:rsid w:val="00EA12A1"/>
    <w:rsid w:val="00EA1859"/>
    <w:rsid w:val="00EA1C46"/>
    <w:rsid w:val="00EA340B"/>
    <w:rsid w:val="00EA4000"/>
    <w:rsid w:val="00EA4694"/>
    <w:rsid w:val="00EA4F00"/>
    <w:rsid w:val="00EA787F"/>
    <w:rsid w:val="00EB068F"/>
    <w:rsid w:val="00EB0924"/>
    <w:rsid w:val="00EB3413"/>
    <w:rsid w:val="00EB45AF"/>
    <w:rsid w:val="00EB5E6D"/>
    <w:rsid w:val="00EB5EFC"/>
    <w:rsid w:val="00EB6939"/>
    <w:rsid w:val="00EC051E"/>
    <w:rsid w:val="00EC0D39"/>
    <w:rsid w:val="00EC187C"/>
    <w:rsid w:val="00EC1F20"/>
    <w:rsid w:val="00EC2735"/>
    <w:rsid w:val="00EC3510"/>
    <w:rsid w:val="00EC38BA"/>
    <w:rsid w:val="00EC4273"/>
    <w:rsid w:val="00EC4608"/>
    <w:rsid w:val="00EC46F3"/>
    <w:rsid w:val="00EC5205"/>
    <w:rsid w:val="00EC648D"/>
    <w:rsid w:val="00EC73D6"/>
    <w:rsid w:val="00EC79C4"/>
    <w:rsid w:val="00ED02F1"/>
    <w:rsid w:val="00ED08F8"/>
    <w:rsid w:val="00ED15C2"/>
    <w:rsid w:val="00ED3169"/>
    <w:rsid w:val="00ED53AC"/>
    <w:rsid w:val="00ED5E12"/>
    <w:rsid w:val="00ED6D94"/>
    <w:rsid w:val="00ED6E7B"/>
    <w:rsid w:val="00ED73F9"/>
    <w:rsid w:val="00ED7714"/>
    <w:rsid w:val="00ED79EE"/>
    <w:rsid w:val="00EE00A1"/>
    <w:rsid w:val="00EE010A"/>
    <w:rsid w:val="00EE0424"/>
    <w:rsid w:val="00EE4864"/>
    <w:rsid w:val="00EE4C07"/>
    <w:rsid w:val="00EE51F8"/>
    <w:rsid w:val="00EE5465"/>
    <w:rsid w:val="00EE614D"/>
    <w:rsid w:val="00EE65F0"/>
    <w:rsid w:val="00EE780D"/>
    <w:rsid w:val="00EF03E4"/>
    <w:rsid w:val="00EF05EF"/>
    <w:rsid w:val="00EF06CB"/>
    <w:rsid w:val="00EF2803"/>
    <w:rsid w:val="00EF3493"/>
    <w:rsid w:val="00EF4230"/>
    <w:rsid w:val="00EF44AD"/>
    <w:rsid w:val="00EF6EAC"/>
    <w:rsid w:val="00EF7064"/>
    <w:rsid w:val="00F00064"/>
    <w:rsid w:val="00F00F6E"/>
    <w:rsid w:val="00F0275C"/>
    <w:rsid w:val="00F03ED7"/>
    <w:rsid w:val="00F04426"/>
    <w:rsid w:val="00F04F0B"/>
    <w:rsid w:val="00F0595A"/>
    <w:rsid w:val="00F060A2"/>
    <w:rsid w:val="00F06CD2"/>
    <w:rsid w:val="00F0745F"/>
    <w:rsid w:val="00F10F20"/>
    <w:rsid w:val="00F11921"/>
    <w:rsid w:val="00F1192C"/>
    <w:rsid w:val="00F11DBC"/>
    <w:rsid w:val="00F12899"/>
    <w:rsid w:val="00F150F2"/>
    <w:rsid w:val="00F151FF"/>
    <w:rsid w:val="00F1684E"/>
    <w:rsid w:val="00F1778A"/>
    <w:rsid w:val="00F17C9B"/>
    <w:rsid w:val="00F2084D"/>
    <w:rsid w:val="00F21370"/>
    <w:rsid w:val="00F22A64"/>
    <w:rsid w:val="00F231A1"/>
    <w:rsid w:val="00F264D3"/>
    <w:rsid w:val="00F274AC"/>
    <w:rsid w:val="00F27AEE"/>
    <w:rsid w:val="00F306F0"/>
    <w:rsid w:val="00F3260D"/>
    <w:rsid w:val="00F32C77"/>
    <w:rsid w:val="00F32F87"/>
    <w:rsid w:val="00F3316D"/>
    <w:rsid w:val="00F33356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AD6"/>
    <w:rsid w:val="00F43D64"/>
    <w:rsid w:val="00F4467C"/>
    <w:rsid w:val="00F4614F"/>
    <w:rsid w:val="00F46FB2"/>
    <w:rsid w:val="00F4738E"/>
    <w:rsid w:val="00F47927"/>
    <w:rsid w:val="00F47AD1"/>
    <w:rsid w:val="00F47CD4"/>
    <w:rsid w:val="00F47E6B"/>
    <w:rsid w:val="00F502F4"/>
    <w:rsid w:val="00F50F4F"/>
    <w:rsid w:val="00F5334B"/>
    <w:rsid w:val="00F5393F"/>
    <w:rsid w:val="00F53FDA"/>
    <w:rsid w:val="00F54F03"/>
    <w:rsid w:val="00F5507C"/>
    <w:rsid w:val="00F56100"/>
    <w:rsid w:val="00F62DD0"/>
    <w:rsid w:val="00F62F15"/>
    <w:rsid w:val="00F63913"/>
    <w:rsid w:val="00F63AFD"/>
    <w:rsid w:val="00F6531F"/>
    <w:rsid w:val="00F6623D"/>
    <w:rsid w:val="00F662FF"/>
    <w:rsid w:val="00F669EB"/>
    <w:rsid w:val="00F678DA"/>
    <w:rsid w:val="00F67980"/>
    <w:rsid w:val="00F7094F"/>
    <w:rsid w:val="00F71173"/>
    <w:rsid w:val="00F72606"/>
    <w:rsid w:val="00F7349A"/>
    <w:rsid w:val="00F73615"/>
    <w:rsid w:val="00F73B29"/>
    <w:rsid w:val="00F75D6B"/>
    <w:rsid w:val="00F77723"/>
    <w:rsid w:val="00F80C52"/>
    <w:rsid w:val="00F81984"/>
    <w:rsid w:val="00F828AB"/>
    <w:rsid w:val="00F828BE"/>
    <w:rsid w:val="00F82997"/>
    <w:rsid w:val="00F837A6"/>
    <w:rsid w:val="00F84817"/>
    <w:rsid w:val="00F84A20"/>
    <w:rsid w:val="00F850EE"/>
    <w:rsid w:val="00F85CB6"/>
    <w:rsid w:val="00F86B25"/>
    <w:rsid w:val="00F90ABF"/>
    <w:rsid w:val="00F91300"/>
    <w:rsid w:val="00F92A2D"/>
    <w:rsid w:val="00F930C7"/>
    <w:rsid w:val="00F9379E"/>
    <w:rsid w:val="00F942B3"/>
    <w:rsid w:val="00F9584A"/>
    <w:rsid w:val="00FA0EA1"/>
    <w:rsid w:val="00FA1F86"/>
    <w:rsid w:val="00FA5929"/>
    <w:rsid w:val="00FB0303"/>
    <w:rsid w:val="00FB1AB8"/>
    <w:rsid w:val="00FB398A"/>
    <w:rsid w:val="00FB6646"/>
    <w:rsid w:val="00FB6B16"/>
    <w:rsid w:val="00FC012A"/>
    <w:rsid w:val="00FC154D"/>
    <w:rsid w:val="00FC1561"/>
    <w:rsid w:val="00FC219D"/>
    <w:rsid w:val="00FC41D6"/>
    <w:rsid w:val="00FC51B3"/>
    <w:rsid w:val="00FC56A9"/>
    <w:rsid w:val="00FC604D"/>
    <w:rsid w:val="00FC6451"/>
    <w:rsid w:val="00FC6976"/>
    <w:rsid w:val="00FC6BFE"/>
    <w:rsid w:val="00FC6C48"/>
    <w:rsid w:val="00FD0742"/>
    <w:rsid w:val="00FD0C84"/>
    <w:rsid w:val="00FD261E"/>
    <w:rsid w:val="00FD428C"/>
    <w:rsid w:val="00FD68F3"/>
    <w:rsid w:val="00FD6E51"/>
    <w:rsid w:val="00FD74B7"/>
    <w:rsid w:val="00FE0BDC"/>
    <w:rsid w:val="00FE2D1E"/>
    <w:rsid w:val="00FE3420"/>
    <w:rsid w:val="00FE37E9"/>
    <w:rsid w:val="00FE3BEA"/>
    <w:rsid w:val="00FE4395"/>
    <w:rsid w:val="00FE49C4"/>
    <w:rsid w:val="00FE6A09"/>
    <w:rsid w:val="00FE78A8"/>
    <w:rsid w:val="00FE7FF6"/>
    <w:rsid w:val="00FF0422"/>
    <w:rsid w:val="00FF0579"/>
    <w:rsid w:val="00FF0AA7"/>
    <w:rsid w:val="00FF13DB"/>
    <w:rsid w:val="00FF3790"/>
    <w:rsid w:val="00FF3E23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FB7948"/>
  <w15:docId w15:val="{5F3C370C-B55D-4121-8E1C-8B709D51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semiHidden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semiHidden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Párrafo Numerado,Lista sin Numerar,Párrafo de lista1,List Paragraph,Bullet Number,List Paragraph1,lp1,lp11,List Paragraph11,Bullet 1,Use Case List Paragraph,Bulletr List Paragraph,Párrafo antic,Llista Nivell1,Lista de nivel 1,Lista1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Párrafo Numerado Car,Lista sin Numerar Car,Párrafo de lista1 Car,List Paragraph Car,Bullet Number Car,List Paragraph1 Car,lp1 Car,lp11 Car,List Paragraph11 Car,Bullet 1 Car,Use Case List Paragraph Car,Bulletr List Paragraph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paragraph" w:customStyle="1" w:styleId="xmsonormal">
    <w:name w:val="x_msonormal"/>
    <w:basedOn w:val="Normal"/>
    <w:rsid w:val="00FE78A8"/>
    <w:rPr>
      <w:rFonts w:ascii="Arial" w:eastAsiaTheme="minorHAnsi" w:hAnsi="Arial" w:cs="Arial"/>
      <w:color w:val="000000"/>
      <w:sz w:val="24"/>
      <w:szCs w:val="24"/>
    </w:rPr>
  </w:style>
  <w:style w:type="table" w:styleId="Ombrejatmulticolormfasi6">
    <w:name w:val="Colorful Shading Accent 6"/>
    <w:basedOn w:val="Taulanormal"/>
    <w:uiPriority w:val="71"/>
    <w:rsid w:val="00A0119D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ncisenseresoldre">
    <w:name w:val="Unresolved Mention"/>
    <w:basedOn w:val="Lletraperdefectedelpargraf"/>
    <w:uiPriority w:val="99"/>
    <w:semiHidden/>
    <w:unhideWhenUsed/>
    <w:rsid w:val="0022746C"/>
    <w:rPr>
      <w:color w:val="605E5C"/>
      <w:shd w:val="clear" w:color="auto" w:fill="E1DFDD"/>
    </w:rPr>
  </w:style>
  <w:style w:type="table" w:customStyle="1" w:styleId="Taulaambquadrcula1">
    <w:name w:val="Taula amb quadrícula1"/>
    <w:basedOn w:val="Taulanormal"/>
    <w:next w:val="Taulaambquadrcula"/>
    <w:uiPriority w:val="59"/>
    <w:rsid w:val="00110B07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independentCar">
    <w:name w:val="Text independent Car"/>
    <w:basedOn w:val="Lletraperdefectedelpargraf"/>
    <w:link w:val="Textindependent"/>
    <w:semiHidden/>
    <w:rsid w:val="008B508A"/>
    <w:rPr>
      <w:sz w:val="24"/>
      <w:shd w:val="clear" w:color="auto" w:fil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991DF-FEE2-4490-80D7-45948E35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1587</Words>
  <Characters>11581</Characters>
  <Application>Microsoft Office Word</Application>
  <DocSecurity>0</DocSecurity>
  <Lines>96</Lines>
  <Paragraphs>26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SUBMINISTRAMENTS OBERT SIMPLIFICAT SUMARI-ABREUJAT</vt:lpstr>
      <vt:lpstr>PLEC DE CLÀUSULES ADMINISTRATIVES PARTICULARS</vt:lpstr>
    </vt:vector>
  </TitlesOfParts>
  <Company>Ajuntament de Barcelona</Company>
  <LinksUpToDate>false</LinksUpToDate>
  <CharactersWithSpaces>13142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SUBMINISTRAMENTS OBERT SIMPLIFICAT SUMARI-ABREUJAT</dc:title>
  <dc:creator>13-03-2018</dc:creator>
  <cp:lastModifiedBy>Royo López, Vanessa</cp:lastModifiedBy>
  <cp:revision>2</cp:revision>
  <cp:lastPrinted>2026-05-20T12:11:00Z</cp:lastPrinted>
  <dcterms:created xsi:type="dcterms:W3CDTF">2026-05-20T12:13:00Z</dcterms:created>
  <dcterms:modified xsi:type="dcterms:W3CDTF">2026-05-20T12:13:00Z</dcterms:modified>
</cp:coreProperties>
</file>