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9388D" w14:textId="34232F6D" w:rsidR="00DD2711" w:rsidRPr="0018744E" w:rsidRDefault="00DD2711" w:rsidP="00DD2711">
      <w:pPr>
        <w:pStyle w:val="Ttol"/>
        <w:ind w:left="708" w:hanging="708"/>
        <w:rPr>
          <w:rFonts w:ascii="Verdana" w:hAnsi="Verdana" w:cs="Arial"/>
          <w:b w:val="0"/>
          <w:i w:val="0"/>
          <w:iCs/>
          <w:sz w:val="28"/>
          <w:szCs w:val="24"/>
        </w:rPr>
      </w:pPr>
      <w:r w:rsidRPr="0018744E">
        <w:rPr>
          <w:rFonts w:ascii="Verdana" w:hAnsi="Verdana" w:cs="Arial"/>
          <w:i w:val="0"/>
          <w:iCs/>
          <w:sz w:val="24"/>
          <w:szCs w:val="22"/>
          <w:u w:val="single"/>
        </w:rPr>
        <w:t xml:space="preserve">ANNEX </w:t>
      </w:r>
      <w:r w:rsidR="0018744E" w:rsidRPr="0018744E">
        <w:rPr>
          <w:rFonts w:ascii="Verdana" w:hAnsi="Verdana" w:cs="Arial"/>
          <w:i w:val="0"/>
          <w:iCs/>
          <w:sz w:val="24"/>
          <w:szCs w:val="22"/>
          <w:u w:val="single"/>
        </w:rPr>
        <w:t>1</w:t>
      </w:r>
    </w:p>
    <w:p w14:paraId="76BB62A5" w14:textId="77777777" w:rsidR="00DD2711" w:rsidRPr="00155F35" w:rsidRDefault="00DD2711" w:rsidP="00DD2711">
      <w:pPr>
        <w:pStyle w:val="Ttol"/>
        <w:rPr>
          <w:rFonts w:ascii="Verdana" w:hAnsi="Verdana" w:cs="Arial"/>
          <w:b w:val="0"/>
          <w:sz w:val="24"/>
          <w:szCs w:val="24"/>
        </w:rPr>
      </w:pPr>
    </w:p>
    <w:p w14:paraId="0DC44397" w14:textId="77777777" w:rsidR="00DD2711" w:rsidRPr="00155F35" w:rsidRDefault="00DD2711" w:rsidP="00DD2711">
      <w:pPr>
        <w:pStyle w:val="Ttol"/>
        <w:rPr>
          <w:rFonts w:ascii="Verdana" w:hAnsi="Verdana" w:cs="Arial"/>
          <w:b w:val="0"/>
          <w:sz w:val="24"/>
          <w:szCs w:val="24"/>
        </w:rPr>
      </w:pPr>
      <w:r w:rsidRPr="00155F35">
        <w:rPr>
          <w:rFonts w:ascii="Verdana" w:hAnsi="Verdana" w:cs="Arial"/>
          <w:sz w:val="24"/>
          <w:szCs w:val="24"/>
        </w:rPr>
        <w:t>MODEL DE DECLARACIÓ RESPONSABLE COMPLEMENTÀRIA AL DEUC</w:t>
      </w:r>
    </w:p>
    <w:p w14:paraId="3D619DD8" w14:textId="77777777" w:rsidR="00DD2711" w:rsidRDefault="00DD2711" w:rsidP="00DD2711">
      <w:pPr>
        <w:pStyle w:val="Ttol"/>
        <w:rPr>
          <w:rFonts w:ascii="Verdana" w:hAnsi="Verdana" w:cs="Arial"/>
          <w:sz w:val="20"/>
        </w:rPr>
      </w:pPr>
    </w:p>
    <w:p w14:paraId="64F144D4" w14:textId="77777777" w:rsidR="00DD2711" w:rsidRPr="0018744E" w:rsidRDefault="00DD2711" w:rsidP="00DD2711">
      <w:pPr>
        <w:pStyle w:val="Ttol"/>
        <w:rPr>
          <w:rFonts w:ascii="Verdana" w:hAnsi="Verdana" w:cs="Arial"/>
          <w:sz w:val="20"/>
        </w:rPr>
      </w:pPr>
    </w:p>
    <w:p w14:paraId="16EA5F4C" w14:textId="0AFF13FF" w:rsidR="00DD2711" w:rsidRPr="0018744E" w:rsidRDefault="00DD2711" w:rsidP="00DD2711">
      <w:pPr>
        <w:pStyle w:val="Textindependent"/>
        <w:shd w:val="clear" w:color="auto" w:fill="FFFFFF"/>
        <w:ind w:right="0"/>
        <w:rPr>
          <w:rFonts w:ascii="Verdana" w:hAnsi="Verdana" w:cs="Arial"/>
          <w:sz w:val="20"/>
        </w:rPr>
      </w:pPr>
      <w:r w:rsidRPr="0018744E">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w:t>
      </w:r>
      <w:r w:rsidR="00CB7D0E">
        <w:rPr>
          <w:rFonts w:ascii="Verdana" w:hAnsi="Verdana" w:cs="Arial"/>
          <w:snapToGrid w:val="0"/>
          <w:sz w:val="20"/>
        </w:rPr>
        <w:t>l s</w:t>
      </w:r>
      <w:r w:rsidR="00CB7D0E" w:rsidRPr="00CB7D0E">
        <w:rPr>
          <w:rFonts w:ascii="Verdana" w:hAnsi="Verdana" w:cs="Arial"/>
          <w:snapToGrid w:val="0"/>
          <w:sz w:val="20"/>
        </w:rPr>
        <w:t>ervei de coordinació d’esdeveniments i dinamització de tallers i accions d’educació ambiental impulsades per l’Institut Municipal de Parcs i Jardins de Barcelona, amb mesures de contractació pública sostenible</w:t>
      </w:r>
      <w:r w:rsidRPr="0018744E">
        <w:rPr>
          <w:rFonts w:ascii="Verdana" w:hAnsi="Verdana" w:cs="Arial"/>
          <w:snapToGrid w:val="0"/>
          <w:sz w:val="20"/>
        </w:rPr>
        <w:t>, n</w:t>
      </w:r>
      <w:r w:rsidRPr="0018744E">
        <w:rPr>
          <w:rFonts w:ascii="Verdana" w:hAnsi="Verdana" w:cs="Arial"/>
          <w:sz w:val="20"/>
        </w:rPr>
        <w:t xml:space="preserve">úm. </w:t>
      </w:r>
      <w:r w:rsidRPr="001D617F">
        <w:rPr>
          <w:rFonts w:ascii="Verdana" w:hAnsi="Verdana" w:cs="Arial"/>
          <w:sz w:val="20"/>
        </w:rPr>
        <w:t xml:space="preserve">Contracte </w:t>
      </w:r>
      <w:r w:rsidR="001D617F" w:rsidRPr="001D617F">
        <w:rPr>
          <w:rFonts w:ascii="Verdana" w:hAnsi="Verdana" w:cs="Arial"/>
          <w:sz w:val="20"/>
        </w:rPr>
        <w:t>26000139</w:t>
      </w:r>
      <w:r w:rsidRPr="001D617F">
        <w:rPr>
          <w:rFonts w:ascii="Verdana" w:hAnsi="Verdana" w:cs="Arial"/>
          <w:sz w:val="20"/>
        </w:rPr>
        <w:t>, núm</w:t>
      </w:r>
      <w:r w:rsidRPr="0018744E">
        <w:rPr>
          <w:rFonts w:ascii="Verdana" w:hAnsi="Verdana" w:cs="Arial"/>
          <w:sz w:val="20"/>
        </w:rPr>
        <w:t xml:space="preserve">. Expedient </w:t>
      </w:r>
      <w:r w:rsidR="00CB7D0E">
        <w:rPr>
          <w:rFonts w:ascii="Verdana" w:hAnsi="Verdana" w:cs="Arial"/>
          <w:sz w:val="20"/>
        </w:rPr>
        <w:t>27/0005</w:t>
      </w:r>
    </w:p>
    <w:p w14:paraId="385697C3" w14:textId="77777777" w:rsidR="00DD2711" w:rsidRPr="0018744E" w:rsidRDefault="00DD2711" w:rsidP="00DD2711">
      <w:pPr>
        <w:pStyle w:val="Textindependent"/>
        <w:shd w:val="clear" w:color="auto" w:fill="FFFFFF"/>
        <w:ind w:right="0"/>
        <w:rPr>
          <w:rFonts w:ascii="Verdana" w:hAnsi="Verdana" w:cs="Arial"/>
          <w:snapToGrid w:val="0"/>
          <w:sz w:val="20"/>
        </w:rPr>
      </w:pPr>
    </w:p>
    <w:p w14:paraId="6D08F3AC" w14:textId="77777777" w:rsidR="00DD2711" w:rsidRPr="0018744E" w:rsidRDefault="00DD2711" w:rsidP="00DD2711">
      <w:pPr>
        <w:pStyle w:val="Ttol"/>
        <w:rPr>
          <w:rFonts w:ascii="Verdana" w:hAnsi="Verdana" w:cs="Arial"/>
          <w:b w:val="0"/>
          <w:sz w:val="20"/>
        </w:rPr>
      </w:pPr>
      <w:r w:rsidRPr="0018744E">
        <w:rPr>
          <w:rFonts w:ascii="Verdana" w:hAnsi="Verdana" w:cs="Arial"/>
          <w:sz w:val="20"/>
        </w:rPr>
        <w:t xml:space="preserve">DECLARA SOTA LA SEVA RESPONSABILITAT </w:t>
      </w:r>
    </w:p>
    <w:p w14:paraId="0B78F38A" w14:textId="77777777" w:rsidR="00DD2711" w:rsidRPr="0018744E" w:rsidRDefault="00DD2711" w:rsidP="00DD2711">
      <w:pPr>
        <w:pStyle w:val="Ttol"/>
        <w:rPr>
          <w:rFonts w:ascii="Verdana" w:hAnsi="Verdana" w:cs="Arial"/>
          <w:sz w:val="20"/>
        </w:rPr>
      </w:pPr>
    </w:p>
    <w:p w14:paraId="3A23B7E5" w14:textId="77777777" w:rsidR="00DD2711" w:rsidRPr="0018744E" w:rsidRDefault="00DD2711" w:rsidP="00DD2711">
      <w:pPr>
        <w:pStyle w:val="Textindependent"/>
        <w:shd w:val="clear" w:color="auto" w:fill="FFFFFF"/>
        <w:ind w:right="-2"/>
        <w:jc w:val="center"/>
        <w:rPr>
          <w:rFonts w:ascii="Verdana" w:hAnsi="Verdana" w:cs="Arial"/>
          <w:b/>
          <w:sz w:val="20"/>
        </w:rPr>
      </w:pPr>
      <w:r w:rsidRPr="0018744E">
        <w:rPr>
          <w:rFonts w:ascii="Verdana" w:hAnsi="Verdana" w:cs="Arial"/>
          <w:b/>
          <w:sz w:val="20"/>
        </w:rPr>
        <w:t>Que l’esmentada persona física/jurídica:</w:t>
      </w:r>
    </w:p>
    <w:p w14:paraId="07529FF7" w14:textId="77777777" w:rsidR="00DD2711" w:rsidRPr="0018744E" w:rsidRDefault="00DD2711" w:rsidP="00DD2711">
      <w:pPr>
        <w:pStyle w:val="Textindependent"/>
        <w:shd w:val="clear" w:color="auto" w:fill="FFFFFF"/>
        <w:ind w:right="-2"/>
        <w:jc w:val="center"/>
        <w:rPr>
          <w:rFonts w:ascii="Verdana" w:hAnsi="Verdana" w:cs="Arial"/>
          <w:sz w:val="20"/>
        </w:rPr>
      </w:pPr>
    </w:p>
    <w:p w14:paraId="07CF7D0F" w14:textId="77777777" w:rsidR="00DD2711" w:rsidRPr="00675714" w:rsidRDefault="00DD2711" w:rsidP="00DD2711">
      <w:pPr>
        <w:pStyle w:val="Textindependent"/>
        <w:shd w:val="clear" w:color="auto" w:fill="FFFFFF"/>
        <w:ind w:left="426" w:right="0" w:hanging="426"/>
        <w:rPr>
          <w:rFonts w:ascii="Verdana" w:hAnsi="Verdana" w:cs="Arial"/>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cs="Arial"/>
          <w:i/>
          <w:sz w:val="20"/>
        </w:rPr>
        <w:tab/>
      </w:r>
      <w:r w:rsidRPr="0018744E">
        <w:rPr>
          <w:rFonts w:ascii="Verdana" w:hAnsi="Verdana"/>
          <w:sz w:val="20"/>
        </w:rPr>
        <w:t xml:space="preserve">No es troba incursa en cap </w:t>
      </w:r>
      <w:r w:rsidRPr="0018744E">
        <w:rPr>
          <w:rFonts w:ascii="Verdana" w:hAnsi="Verdana"/>
          <w:b/>
          <w:sz w:val="20"/>
        </w:rPr>
        <w:t>prohibició de contractar</w:t>
      </w:r>
      <w:r w:rsidRPr="0018744E">
        <w:rPr>
          <w:rFonts w:ascii="Verdana" w:hAnsi="Verdana" w:cs="Arial"/>
          <w:sz w:val="20"/>
        </w:rPr>
        <w:t xml:space="preserve"> amb l’Administració</w:t>
      </w:r>
      <w:r w:rsidRPr="0018744E">
        <w:rPr>
          <w:rFonts w:ascii="Verdana" w:hAnsi="Verdana"/>
          <w:sz w:val="20"/>
        </w:rPr>
        <w:t xml:space="preserve"> de les </w:t>
      </w:r>
      <w:r w:rsidRPr="0018744E">
        <w:rPr>
          <w:rFonts w:ascii="Verdana" w:hAnsi="Verdana" w:cs="Arial"/>
          <w:sz w:val="20"/>
        </w:rPr>
        <w:t xml:space="preserve">establertes a </w:t>
      </w:r>
      <w:r w:rsidRPr="00675714">
        <w:rPr>
          <w:rFonts w:ascii="Verdana" w:hAnsi="Verdana" w:cs="Arial"/>
          <w:sz w:val="20"/>
        </w:rPr>
        <w:t>l’art. 71 LCSP.</w:t>
      </w:r>
      <w:r w:rsidRPr="00675714" w:rsidDel="00BF46FD">
        <w:rPr>
          <w:rFonts w:ascii="Verdana" w:hAnsi="Verdana" w:cs="Arial"/>
          <w:sz w:val="20"/>
        </w:rPr>
        <w:t xml:space="preserve"> </w:t>
      </w:r>
    </w:p>
    <w:p w14:paraId="3DFD5003" w14:textId="77777777" w:rsidR="00DD2711" w:rsidRPr="00675714" w:rsidRDefault="00DD2711" w:rsidP="00DD2711">
      <w:pPr>
        <w:pStyle w:val="Textindependent"/>
        <w:shd w:val="clear" w:color="auto" w:fill="FFFFFF"/>
        <w:ind w:left="426" w:right="0" w:hanging="426"/>
        <w:rPr>
          <w:rFonts w:ascii="Verdana" w:hAnsi="Verdana" w:cs="Arial"/>
          <w:sz w:val="20"/>
        </w:rPr>
      </w:pPr>
    </w:p>
    <w:p w14:paraId="39F35955" w14:textId="77777777" w:rsidR="00DD2711" w:rsidRPr="00675714" w:rsidRDefault="00DD2711" w:rsidP="00DD2711">
      <w:pPr>
        <w:pStyle w:val="Textindependent"/>
        <w:shd w:val="clear" w:color="auto" w:fill="FFFFFF"/>
        <w:ind w:left="426" w:right="0" w:hanging="426"/>
        <w:rPr>
          <w:rFonts w:ascii="Verdana" w:hAnsi="Verdana" w:cs="Arial"/>
          <w:sz w:val="20"/>
        </w:rPr>
      </w:pPr>
      <w:r w:rsidRPr="00675714">
        <w:rPr>
          <w:rFonts w:ascii="Verdana" w:hAnsi="Verdana" w:cs="Arial"/>
          <w:i/>
          <w:sz w:val="20"/>
        </w:rPr>
        <w:fldChar w:fldCharType="begin">
          <w:ffData>
            <w:name w:val="Verifica1"/>
            <w:enabled w:val="0"/>
            <w:calcOnExit w:val="0"/>
            <w:checkBox>
              <w:sizeAuto/>
              <w:default w:val="0"/>
            </w:checkBox>
          </w:ffData>
        </w:fldChar>
      </w:r>
      <w:r w:rsidRPr="00675714">
        <w:rPr>
          <w:rFonts w:ascii="Verdana" w:hAnsi="Verdana" w:cs="Arial"/>
          <w:i/>
          <w:sz w:val="20"/>
        </w:rPr>
        <w:instrText xml:space="preserve"> FORMCHECKBOX </w:instrText>
      </w:r>
      <w:r w:rsidRPr="00675714">
        <w:rPr>
          <w:rFonts w:ascii="Verdana" w:hAnsi="Verdana" w:cs="Arial"/>
          <w:i/>
          <w:sz w:val="20"/>
        </w:rPr>
      </w:r>
      <w:r w:rsidRPr="00675714">
        <w:rPr>
          <w:rFonts w:ascii="Verdana" w:hAnsi="Verdana" w:cs="Arial"/>
          <w:i/>
          <w:sz w:val="20"/>
        </w:rPr>
        <w:fldChar w:fldCharType="separate"/>
      </w:r>
      <w:r w:rsidRPr="00675714">
        <w:rPr>
          <w:rFonts w:ascii="Verdana" w:hAnsi="Verdana" w:cs="Arial"/>
          <w:i/>
          <w:sz w:val="20"/>
        </w:rPr>
        <w:fldChar w:fldCharType="end"/>
      </w:r>
      <w:r w:rsidRPr="00675714">
        <w:rPr>
          <w:rFonts w:ascii="Verdana" w:hAnsi="Verdana" w:cs="Arial"/>
          <w:sz w:val="20"/>
        </w:rPr>
        <w:tab/>
        <w:t xml:space="preserve">Compleix les obligacions legals en matèria de prevenció de </w:t>
      </w:r>
      <w:r w:rsidRPr="00675714">
        <w:rPr>
          <w:rFonts w:ascii="Verdana" w:hAnsi="Verdana" w:cs="Arial"/>
          <w:b/>
          <w:sz w:val="20"/>
        </w:rPr>
        <w:t>riscos laborals</w:t>
      </w:r>
      <w:r w:rsidRPr="00675714">
        <w:rPr>
          <w:rFonts w:ascii="Verdana" w:hAnsi="Verdana" w:cs="Arial"/>
          <w:sz w:val="20"/>
        </w:rPr>
        <w:t>.</w:t>
      </w:r>
    </w:p>
    <w:p w14:paraId="47B6EE57" w14:textId="77777777" w:rsidR="00DD2711" w:rsidRPr="00675714" w:rsidRDefault="00DD2711" w:rsidP="00DD2711">
      <w:pPr>
        <w:pStyle w:val="Textindependent"/>
        <w:shd w:val="clear" w:color="auto" w:fill="FFFFFF"/>
        <w:ind w:left="426" w:right="0" w:hanging="426"/>
        <w:rPr>
          <w:rFonts w:ascii="Verdana" w:hAnsi="Verdana" w:cs="Arial"/>
          <w:sz w:val="20"/>
        </w:rPr>
      </w:pPr>
    </w:p>
    <w:p w14:paraId="4FE25EFD" w14:textId="77777777" w:rsidR="00DD2711" w:rsidRPr="00675714" w:rsidRDefault="00DD2711" w:rsidP="00DD2711">
      <w:pPr>
        <w:pStyle w:val="Textindependent"/>
        <w:shd w:val="clear" w:color="auto" w:fill="FFFFFF"/>
        <w:ind w:left="426" w:right="0" w:hanging="426"/>
        <w:rPr>
          <w:rFonts w:ascii="Verdana" w:hAnsi="Verdana" w:cs="Arial"/>
          <w:sz w:val="20"/>
        </w:rPr>
      </w:pPr>
      <w:r w:rsidRPr="00675714">
        <w:rPr>
          <w:rFonts w:ascii="Verdana" w:hAnsi="Verdana" w:cs="Arial"/>
          <w:i/>
          <w:sz w:val="20"/>
        </w:rPr>
        <w:fldChar w:fldCharType="begin">
          <w:ffData>
            <w:name w:val="Verifica1"/>
            <w:enabled w:val="0"/>
            <w:calcOnExit w:val="0"/>
            <w:checkBox>
              <w:sizeAuto/>
              <w:default w:val="0"/>
            </w:checkBox>
          </w:ffData>
        </w:fldChar>
      </w:r>
      <w:r w:rsidRPr="00675714">
        <w:rPr>
          <w:rFonts w:ascii="Verdana" w:hAnsi="Verdana" w:cs="Arial"/>
          <w:i/>
          <w:sz w:val="20"/>
        </w:rPr>
        <w:instrText xml:space="preserve"> FORMCHECKBOX </w:instrText>
      </w:r>
      <w:r w:rsidRPr="00675714">
        <w:rPr>
          <w:rFonts w:ascii="Verdana" w:hAnsi="Verdana" w:cs="Arial"/>
          <w:i/>
          <w:sz w:val="20"/>
        </w:rPr>
      </w:r>
      <w:r w:rsidRPr="00675714">
        <w:rPr>
          <w:rFonts w:ascii="Verdana" w:hAnsi="Verdana" w:cs="Arial"/>
          <w:i/>
          <w:sz w:val="20"/>
        </w:rPr>
        <w:fldChar w:fldCharType="separate"/>
      </w:r>
      <w:r w:rsidRPr="00675714">
        <w:rPr>
          <w:rFonts w:ascii="Verdana" w:hAnsi="Verdana" w:cs="Arial"/>
          <w:i/>
          <w:sz w:val="20"/>
        </w:rPr>
        <w:fldChar w:fldCharType="end"/>
      </w:r>
      <w:r w:rsidRPr="00675714">
        <w:rPr>
          <w:rFonts w:ascii="Verdana" w:hAnsi="Verdana" w:cs="Arial"/>
          <w:sz w:val="20"/>
        </w:rPr>
        <w:tab/>
        <w:t xml:space="preserve">Compleix les obligacions legals en matèria </w:t>
      </w:r>
      <w:r w:rsidRPr="00675714">
        <w:rPr>
          <w:rFonts w:ascii="Verdana" w:hAnsi="Verdana" w:cs="Arial"/>
          <w:b/>
          <w:sz w:val="20"/>
        </w:rPr>
        <w:t>d’igualtat efectiva de dones i homes</w:t>
      </w:r>
      <w:r w:rsidRPr="00675714">
        <w:rPr>
          <w:rFonts w:ascii="Verdana" w:hAnsi="Verdana" w:cs="Arial"/>
          <w:sz w:val="20"/>
        </w:rPr>
        <w:t>.</w:t>
      </w:r>
    </w:p>
    <w:p w14:paraId="3A62F284" w14:textId="77777777" w:rsidR="00DD2711" w:rsidRPr="00675714" w:rsidRDefault="00DD2711" w:rsidP="00DD2711">
      <w:pPr>
        <w:pStyle w:val="Textindependent"/>
        <w:shd w:val="clear" w:color="auto" w:fill="FFFFFF"/>
        <w:ind w:left="426" w:right="0" w:hanging="426"/>
        <w:rPr>
          <w:rFonts w:ascii="Verdana" w:hAnsi="Verdana" w:cs="Arial"/>
          <w:sz w:val="20"/>
        </w:rPr>
      </w:pPr>
    </w:p>
    <w:p w14:paraId="00FE8D4B" w14:textId="77777777" w:rsidR="00DD2711" w:rsidRPr="00675714" w:rsidRDefault="00DD2711" w:rsidP="00DD2711">
      <w:pPr>
        <w:pStyle w:val="xmsonormal"/>
        <w:shd w:val="clear" w:color="auto" w:fill="FFFFFF"/>
        <w:spacing w:line="276" w:lineRule="auto"/>
        <w:jc w:val="both"/>
        <w:rPr>
          <w:rFonts w:ascii="Verdana" w:hAnsi="Verdana"/>
          <w:sz w:val="20"/>
          <w:szCs w:val="20"/>
        </w:rPr>
      </w:pPr>
      <w:r w:rsidRPr="00675714">
        <w:rPr>
          <w:rFonts w:ascii="Verdana" w:hAnsi="Verdana" w:cs="Arial"/>
          <w:i/>
          <w:sz w:val="20"/>
          <w:szCs w:val="20"/>
        </w:rPr>
        <w:fldChar w:fldCharType="begin">
          <w:ffData>
            <w:name w:val="Verifica1"/>
            <w:enabled w:val="0"/>
            <w:calcOnExit w:val="0"/>
            <w:checkBox>
              <w:sizeAuto/>
              <w:default w:val="0"/>
            </w:checkBox>
          </w:ffData>
        </w:fldChar>
      </w:r>
      <w:r w:rsidRPr="00675714">
        <w:rPr>
          <w:rFonts w:ascii="Verdana" w:hAnsi="Verdana" w:cs="Arial"/>
          <w:i/>
          <w:sz w:val="20"/>
          <w:szCs w:val="20"/>
        </w:rPr>
        <w:instrText xml:space="preserve"> FORMCHECKBOX </w:instrText>
      </w:r>
      <w:r w:rsidRPr="00675714">
        <w:rPr>
          <w:rFonts w:ascii="Verdana" w:hAnsi="Verdana" w:cs="Arial"/>
          <w:i/>
          <w:sz w:val="20"/>
          <w:szCs w:val="20"/>
        </w:rPr>
      </w:r>
      <w:r w:rsidRPr="00675714">
        <w:rPr>
          <w:rFonts w:ascii="Verdana" w:hAnsi="Verdana" w:cs="Arial"/>
          <w:i/>
          <w:sz w:val="20"/>
          <w:szCs w:val="20"/>
        </w:rPr>
        <w:fldChar w:fldCharType="separate"/>
      </w:r>
      <w:r w:rsidRPr="00675714">
        <w:rPr>
          <w:rFonts w:ascii="Verdana" w:hAnsi="Verdana" w:cs="Arial"/>
          <w:i/>
          <w:sz w:val="20"/>
          <w:szCs w:val="20"/>
        </w:rPr>
        <w:fldChar w:fldCharType="end"/>
      </w:r>
      <w:r w:rsidRPr="00675714">
        <w:rPr>
          <w:rFonts w:ascii="Verdana" w:hAnsi="Verdana"/>
          <w:sz w:val="20"/>
          <w:szCs w:val="20"/>
        </w:rPr>
        <w:t xml:space="preserve">SÍ / </w:t>
      </w:r>
      <w:r w:rsidRPr="00675714">
        <w:rPr>
          <w:rFonts w:ascii="Verdana" w:hAnsi="Verdana" w:cs="Arial"/>
          <w:i/>
          <w:sz w:val="20"/>
          <w:szCs w:val="20"/>
        </w:rPr>
        <w:fldChar w:fldCharType="begin">
          <w:ffData>
            <w:name w:val="Verifica1"/>
            <w:enabled w:val="0"/>
            <w:calcOnExit w:val="0"/>
            <w:checkBox>
              <w:sizeAuto/>
              <w:default w:val="0"/>
            </w:checkBox>
          </w:ffData>
        </w:fldChar>
      </w:r>
      <w:r w:rsidRPr="00675714">
        <w:rPr>
          <w:rFonts w:ascii="Verdana" w:hAnsi="Verdana" w:cs="Arial"/>
          <w:i/>
          <w:sz w:val="20"/>
          <w:szCs w:val="20"/>
        </w:rPr>
        <w:instrText xml:space="preserve"> FORMCHECKBOX </w:instrText>
      </w:r>
      <w:r w:rsidRPr="00675714">
        <w:rPr>
          <w:rFonts w:ascii="Verdana" w:hAnsi="Verdana" w:cs="Arial"/>
          <w:i/>
          <w:sz w:val="20"/>
          <w:szCs w:val="20"/>
        </w:rPr>
      </w:r>
      <w:r w:rsidRPr="00675714">
        <w:rPr>
          <w:rFonts w:ascii="Verdana" w:hAnsi="Verdana" w:cs="Arial"/>
          <w:i/>
          <w:sz w:val="20"/>
          <w:szCs w:val="20"/>
        </w:rPr>
        <w:fldChar w:fldCharType="separate"/>
      </w:r>
      <w:r w:rsidRPr="00675714">
        <w:rPr>
          <w:rFonts w:ascii="Verdana" w:hAnsi="Verdana" w:cs="Arial"/>
          <w:i/>
          <w:sz w:val="20"/>
          <w:szCs w:val="20"/>
        </w:rPr>
        <w:fldChar w:fldCharType="end"/>
      </w:r>
      <w:r w:rsidRPr="00675714">
        <w:rPr>
          <w:rFonts w:ascii="Verdana" w:hAnsi="Verdana"/>
          <w:sz w:val="20"/>
          <w:szCs w:val="20"/>
        </w:rPr>
        <w:t>NO  és una persona jurídica amb més de 50 persones treballadores</w:t>
      </w:r>
    </w:p>
    <w:p w14:paraId="407F39D5" w14:textId="77777777" w:rsidR="00DD2711" w:rsidRPr="00675714" w:rsidRDefault="00DD2711" w:rsidP="00312CB7">
      <w:pPr>
        <w:pStyle w:val="xmsonormal"/>
        <w:shd w:val="clear" w:color="auto" w:fill="FFFFFF"/>
        <w:spacing w:line="276" w:lineRule="auto"/>
        <w:ind w:left="709"/>
        <w:jc w:val="both"/>
        <w:rPr>
          <w:rFonts w:ascii="Verdana" w:hAnsi="Verdana"/>
          <w:sz w:val="20"/>
          <w:szCs w:val="20"/>
        </w:rPr>
      </w:pPr>
      <w:r w:rsidRPr="00675714">
        <w:rPr>
          <w:rFonts w:ascii="Verdana" w:hAnsi="Verdana"/>
          <w:sz w:val="20"/>
          <w:szCs w:val="20"/>
          <w:u w:val="single"/>
        </w:rPr>
        <w:t>En cas d’haver contestat afirmativament a l’anterior</w:t>
      </w:r>
      <w:r w:rsidRPr="00675714">
        <w:rPr>
          <w:rFonts w:ascii="Verdana" w:hAnsi="Verdana"/>
          <w:sz w:val="20"/>
          <w:szCs w:val="20"/>
        </w:rPr>
        <w:t>:</w:t>
      </w:r>
    </w:p>
    <w:p w14:paraId="6BDA7413" w14:textId="77777777" w:rsidR="00DD2711" w:rsidRPr="00675714" w:rsidRDefault="00DD2711" w:rsidP="00312CB7">
      <w:pPr>
        <w:pStyle w:val="xmsonormal"/>
        <w:shd w:val="clear" w:color="auto" w:fill="FFFFFF"/>
        <w:spacing w:line="276" w:lineRule="auto"/>
        <w:ind w:left="709"/>
        <w:jc w:val="both"/>
        <w:rPr>
          <w:rFonts w:ascii="Verdana" w:hAnsi="Verdana"/>
          <w:sz w:val="20"/>
          <w:szCs w:val="20"/>
        </w:rPr>
      </w:pPr>
      <w:r w:rsidRPr="00675714">
        <w:rPr>
          <w:rFonts w:ascii="Verdana" w:hAnsi="Verdana"/>
          <w:sz w:val="20"/>
          <w:szCs w:val="20"/>
        </w:rPr>
        <w:fldChar w:fldCharType="begin">
          <w:ffData>
            <w:name w:val="Verifica1"/>
            <w:enabled w:val="0"/>
            <w:calcOnExit w:val="0"/>
            <w:checkBox>
              <w:sizeAuto/>
              <w:default w:val="0"/>
            </w:checkBox>
          </w:ffData>
        </w:fldChar>
      </w:r>
      <w:r w:rsidRPr="00675714">
        <w:rPr>
          <w:rFonts w:ascii="Verdana" w:hAnsi="Verdana"/>
          <w:sz w:val="20"/>
          <w:szCs w:val="20"/>
        </w:rPr>
        <w:instrText xml:space="preserve"> FORMCHECKBOX </w:instrText>
      </w:r>
      <w:r w:rsidRPr="00675714">
        <w:rPr>
          <w:rFonts w:ascii="Verdana" w:hAnsi="Verdana"/>
          <w:sz w:val="20"/>
          <w:szCs w:val="20"/>
        </w:rPr>
      </w:r>
      <w:r w:rsidRPr="00675714">
        <w:rPr>
          <w:rFonts w:ascii="Verdana" w:hAnsi="Verdana"/>
          <w:sz w:val="20"/>
          <w:szCs w:val="20"/>
        </w:rPr>
        <w:fldChar w:fldCharType="separate"/>
      </w:r>
      <w:r w:rsidRPr="00675714">
        <w:rPr>
          <w:rFonts w:ascii="Verdana" w:hAnsi="Verdana"/>
          <w:sz w:val="20"/>
          <w:szCs w:val="20"/>
        </w:rPr>
        <w:fldChar w:fldCharType="end"/>
      </w:r>
      <w:r w:rsidRPr="00675714">
        <w:rPr>
          <w:rFonts w:ascii="Verdana" w:hAnsi="Verdana"/>
          <w:sz w:val="20"/>
          <w:szCs w:val="20"/>
        </w:rPr>
        <w:t xml:space="preserve"> Disposa d’un pla d’igualtat, de conformitat amb l’article 45 de la Llei orgànica 3/207, de 22 de març, per a la igualtat efectiva de dones i homes.</w:t>
      </w:r>
    </w:p>
    <w:p w14:paraId="36A3DE16" w14:textId="77777777" w:rsidR="00DD2711" w:rsidRPr="00675714" w:rsidRDefault="00DD2711" w:rsidP="00312CB7">
      <w:pPr>
        <w:pStyle w:val="xmsonormal"/>
        <w:shd w:val="clear" w:color="auto" w:fill="FFFFFF"/>
        <w:spacing w:line="276" w:lineRule="auto"/>
        <w:ind w:left="709"/>
        <w:jc w:val="both"/>
        <w:rPr>
          <w:rFonts w:ascii="Verdana" w:hAnsi="Verdana"/>
          <w:sz w:val="20"/>
          <w:szCs w:val="20"/>
        </w:rPr>
      </w:pPr>
      <w:r w:rsidRPr="00675714">
        <w:rPr>
          <w:rFonts w:ascii="Verdana" w:hAnsi="Verdana"/>
          <w:sz w:val="20"/>
          <w:szCs w:val="20"/>
        </w:rPr>
        <w:t>I aplica una de les dues següents:</w:t>
      </w:r>
    </w:p>
    <w:p w14:paraId="478BBC19" w14:textId="77777777" w:rsidR="00DD2711" w:rsidRPr="00675714" w:rsidRDefault="00DD2711" w:rsidP="00312CB7">
      <w:pPr>
        <w:pStyle w:val="xmsonormal"/>
        <w:shd w:val="clear" w:color="auto" w:fill="FFFFFF"/>
        <w:spacing w:line="276" w:lineRule="auto"/>
        <w:ind w:left="709"/>
        <w:jc w:val="both"/>
        <w:rPr>
          <w:rFonts w:ascii="Verdana" w:hAnsi="Verdana"/>
          <w:sz w:val="20"/>
          <w:szCs w:val="20"/>
        </w:rPr>
      </w:pPr>
      <w:r w:rsidRPr="00675714">
        <w:rPr>
          <w:rFonts w:ascii="Verdana" w:hAnsi="Verdana"/>
          <w:sz w:val="20"/>
          <w:szCs w:val="20"/>
        </w:rPr>
        <w:fldChar w:fldCharType="begin">
          <w:ffData>
            <w:name w:val="Verifica1"/>
            <w:enabled w:val="0"/>
            <w:calcOnExit w:val="0"/>
            <w:checkBox>
              <w:sizeAuto/>
              <w:default w:val="0"/>
            </w:checkBox>
          </w:ffData>
        </w:fldChar>
      </w:r>
      <w:r w:rsidRPr="00675714">
        <w:rPr>
          <w:rFonts w:ascii="Verdana" w:hAnsi="Verdana"/>
          <w:sz w:val="20"/>
          <w:szCs w:val="20"/>
        </w:rPr>
        <w:instrText xml:space="preserve"> FORMCHECKBOX </w:instrText>
      </w:r>
      <w:r w:rsidRPr="00675714">
        <w:rPr>
          <w:rFonts w:ascii="Verdana" w:hAnsi="Verdana"/>
          <w:sz w:val="20"/>
          <w:szCs w:val="20"/>
        </w:rPr>
      </w:r>
      <w:r w:rsidRPr="00675714">
        <w:rPr>
          <w:rFonts w:ascii="Verdana" w:hAnsi="Verdana"/>
          <w:sz w:val="20"/>
          <w:szCs w:val="20"/>
        </w:rPr>
        <w:fldChar w:fldCharType="separate"/>
      </w:r>
      <w:r w:rsidRPr="00675714">
        <w:rPr>
          <w:rFonts w:ascii="Verdana" w:hAnsi="Verdana"/>
          <w:sz w:val="20"/>
          <w:szCs w:val="20"/>
        </w:rPr>
        <w:fldChar w:fldCharType="end"/>
      </w:r>
      <w:r w:rsidRPr="00675714">
        <w:rPr>
          <w:rFonts w:ascii="Verdana" w:hAnsi="Verdana"/>
          <w:sz w:val="20"/>
          <w:szCs w:val="20"/>
        </w:rPr>
        <w:t xml:space="preserve"> </w:t>
      </w:r>
      <w:r w:rsidRPr="00675714">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56BBD735" w14:textId="77777777" w:rsidR="00DD2711" w:rsidRPr="00675714" w:rsidRDefault="00DD2711" w:rsidP="00312CB7">
      <w:pPr>
        <w:pStyle w:val="xmsonormal"/>
        <w:shd w:val="clear" w:color="auto" w:fill="FFFFFF"/>
        <w:spacing w:line="276" w:lineRule="auto"/>
        <w:ind w:left="709"/>
        <w:jc w:val="both"/>
        <w:rPr>
          <w:rFonts w:ascii="Verdana" w:hAnsi="Verdana"/>
          <w:sz w:val="20"/>
          <w:szCs w:val="20"/>
        </w:rPr>
      </w:pPr>
      <w:r w:rsidRPr="00675714">
        <w:rPr>
          <w:rFonts w:ascii="Verdana" w:hAnsi="Verdana"/>
          <w:sz w:val="20"/>
          <w:szCs w:val="20"/>
        </w:rPr>
        <w:fldChar w:fldCharType="begin">
          <w:ffData>
            <w:name w:val="Verifica1"/>
            <w:enabled w:val="0"/>
            <w:calcOnExit w:val="0"/>
            <w:checkBox>
              <w:sizeAuto/>
              <w:default w:val="0"/>
            </w:checkBox>
          </w:ffData>
        </w:fldChar>
      </w:r>
      <w:r w:rsidRPr="00675714">
        <w:rPr>
          <w:rFonts w:ascii="Verdana" w:hAnsi="Verdana"/>
          <w:sz w:val="20"/>
          <w:szCs w:val="20"/>
        </w:rPr>
        <w:instrText xml:space="preserve"> FORMCHECKBOX </w:instrText>
      </w:r>
      <w:r w:rsidRPr="00675714">
        <w:rPr>
          <w:rFonts w:ascii="Verdana" w:hAnsi="Verdana"/>
          <w:sz w:val="20"/>
          <w:szCs w:val="20"/>
        </w:rPr>
      </w:r>
      <w:r w:rsidRPr="00675714">
        <w:rPr>
          <w:rFonts w:ascii="Verdana" w:hAnsi="Verdana"/>
          <w:sz w:val="20"/>
          <w:szCs w:val="20"/>
        </w:rPr>
        <w:fldChar w:fldCharType="separate"/>
      </w:r>
      <w:r w:rsidRPr="00675714">
        <w:rPr>
          <w:rFonts w:ascii="Verdana" w:hAnsi="Verdana"/>
          <w:sz w:val="20"/>
          <w:szCs w:val="20"/>
        </w:rPr>
        <w:fldChar w:fldCharType="end"/>
      </w:r>
      <w:r w:rsidRPr="00675714">
        <w:rPr>
          <w:rFonts w:ascii="Verdana" w:hAnsi="Verdana"/>
          <w:sz w:val="20"/>
          <w:szCs w:val="20"/>
        </w:rPr>
        <w:t xml:space="preserve"> </w:t>
      </w:r>
      <w:r w:rsidRPr="00675714">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7F3BFB12" w14:textId="77777777" w:rsidR="00DD2711" w:rsidRPr="0018744E" w:rsidRDefault="00DD2711" w:rsidP="00DD2711">
      <w:pPr>
        <w:ind w:left="1" w:hanging="1"/>
        <w:rPr>
          <w:rFonts w:ascii="Verdana" w:hAnsi="Verdana" w:cs="Arial"/>
        </w:rPr>
      </w:pPr>
    </w:p>
    <w:p w14:paraId="3B1BD42E" w14:textId="77777777" w:rsidR="00DD2711" w:rsidRPr="0018744E" w:rsidRDefault="00DD2711" w:rsidP="00DD2711">
      <w:pPr>
        <w:ind w:left="1" w:hanging="1"/>
        <w:rPr>
          <w:rFonts w:ascii="Verdana" w:hAnsi="Verdana" w:cs="Arial"/>
        </w:rPr>
      </w:pPr>
      <w:r w:rsidRPr="0018744E">
        <w:rPr>
          <w:rFonts w:ascii="Verdana" w:hAnsi="Verdana" w:cs="Arial"/>
        </w:rPr>
        <w:t xml:space="preserve">Està inscrita en el següent </w:t>
      </w:r>
      <w:r w:rsidRPr="0018744E">
        <w:rPr>
          <w:rFonts w:ascii="Verdana" w:hAnsi="Verdana" w:cs="Arial"/>
          <w:b/>
        </w:rPr>
        <w:t>registre electrònic</w:t>
      </w:r>
      <w:r w:rsidRPr="0018744E">
        <w:rPr>
          <w:rFonts w:ascii="Verdana" w:hAnsi="Verdana" w:cs="Arial"/>
        </w:rPr>
        <w:t>:</w:t>
      </w:r>
    </w:p>
    <w:p w14:paraId="35A7BF41" w14:textId="77777777" w:rsidR="00DD2711" w:rsidRPr="0018744E" w:rsidRDefault="00DD2711" w:rsidP="00DD2711">
      <w:pPr>
        <w:ind w:left="1" w:hanging="1"/>
        <w:rPr>
          <w:rFonts w:ascii="Verdana" w:hAnsi="Verdana" w:cs="Arial"/>
        </w:rPr>
      </w:pPr>
    </w:p>
    <w:p w14:paraId="7F60F295" w14:textId="77777777" w:rsidR="00DD2711" w:rsidRPr="0018744E" w:rsidRDefault="00DD2711" w:rsidP="00DD2711">
      <w:pPr>
        <w:pStyle w:val="Textindependent"/>
        <w:shd w:val="clear" w:color="auto" w:fill="FFFFFF"/>
        <w:ind w:left="851" w:right="0" w:hanging="426"/>
        <w:rPr>
          <w:rFonts w:ascii="Verdana" w:hAnsi="Verdana" w:cs="Arial"/>
          <w:sz w:val="20"/>
        </w:rPr>
      </w:pPr>
      <w:r w:rsidRPr="0018744E">
        <w:rPr>
          <w:rFonts w:ascii="Verdana" w:hAnsi="Verdana" w:cs="Arial"/>
          <w:sz w:val="20"/>
        </w:rPr>
        <w:fldChar w:fldCharType="begin">
          <w:ffData>
            <w:name w:val="Verifica1"/>
            <w:enabled w:val="0"/>
            <w:calcOnExit w:val="0"/>
            <w:checkBox>
              <w:sizeAuto/>
              <w:default w:val="0"/>
            </w:checkBox>
          </w:ffData>
        </w:fldChar>
      </w:r>
      <w:r w:rsidRPr="0018744E">
        <w:rPr>
          <w:rFonts w:ascii="Verdana" w:hAnsi="Verdana" w:cs="Arial"/>
          <w:sz w:val="20"/>
        </w:rPr>
        <w:instrText xml:space="preserve"> FORMCHECKBOX </w:instrText>
      </w:r>
      <w:r w:rsidRPr="0018744E">
        <w:rPr>
          <w:rFonts w:ascii="Verdana" w:hAnsi="Verdana" w:cs="Arial"/>
          <w:sz w:val="20"/>
        </w:rPr>
      </w:r>
      <w:r w:rsidRPr="0018744E">
        <w:rPr>
          <w:rFonts w:ascii="Verdana" w:hAnsi="Verdana" w:cs="Arial"/>
          <w:sz w:val="20"/>
        </w:rPr>
        <w:fldChar w:fldCharType="separate"/>
      </w:r>
      <w:r w:rsidRPr="0018744E">
        <w:rPr>
          <w:rFonts w:ascii="Verdana" w:hAnsi="Verdana" w:cs="Arial"/>
          <w:sz w:val="20"/>
        </w:rPr>
        <w:fldChar w:fldCharType="end"/>
      </w:r>
      <w:r w:rsidRPr="0018744E">
        <w:rPr>
          <w:rFonts w:ascii="Verdana" w:hAnsi="Verdana" w:cs="Arial"/>
          <w:sz w:val="20"/>
        </w:rPr>
        <w:t xml:space="preserve"> </w:t>
      </w:r>
      <w:r w:rsidRPr="0018744E">
        <w:rPr>
          <w:rFonts w:ascii="Verdana" w:hAnsi="Verdana" w:cs="Arial"/>
          <w:sz w:val="20"/>
        </w:rPr>
        <w:tab/>
        <w:t>en el Registre electrònic d’empreses licitadores de la Generalitat de Catalunya (RELI) i tota la documentació que hi figura manté la seva vigència i no ha estat modificada.</w:t>
      </w:r>
    </w:p>
    <w:p w14:paraId="45473364" w14:textId="77777777" w:rsidR="00DD2711" w:rsidRPr="0018744E" w:rsidRDefault="00DD2711" w:rsidP="00DD2711">
      <w:pPr>
        <w:ind w:left="426" w:hanging="1"/>
        <w:rPr>
          <w:rFonts w:ascii="Verdana" w:hAnsi="Verdana" w:cs="Arial"/>
        </w:rPr>
      </w:pPr>
    </w:p>
    <w:p w14:paraId="578B6782" w14:textId="77777777" w:rsidR="00DD2711" w:rsidRPr="0018744E" w:rsidRDefault="00DD2711" w:rsidP="00DD2711">
      <w:pPr>
        <w:pStyle w:val="Textindependent"/>
        <w:shd w:val="clear" w:color="auto" w:fill="FFFFFF"/>
        <w:ind w:left="851" w:right="0" w:hanging="426"/>
        <w:rPr>
          <w:rFonts w:ascii="Verdana" w:hAnsi="Verdana" w:cs="Arial"/>
          <w:sz w:val="20"/>
        </w:rPr>
      </w:pPr>
      <w:r w:rsidRPr="0018744E">
        <w:rPr>
          <w:rFonts w:ascii="Verdana" w:hAnsi="Verdana" w:cs="Arial"/>
          <w:sz w:val="20"/>
        </w:rPr>
        <w:fldChar w:fldCharType="begin">
          <w:ffData>
            <w:name w:val="Verifica1"/>
            <w:enabled w:val="0"/>
            <w:calcOnExit w:val="0"/>
            <w:checkBox>
              <w:sizeAuto/>
              <w:default w:val="0"/>
            </w:checkBox>
          </w:ffData>
        </w:fldChar>
      </w:r>
      <w:r w:rsidRPr="0018744E">
        <w:rPr>
          <w:rFonts w:ascii="Verdana" w:hAnsi="Verdana" w:cs="Arial"/>
          <w:sz w:val="20"/>
        </w:rPr>
        <w:instrText xml:space="preserve"> FORMCHECKBOX </w:instrText>
      </w:r>
      <w:r w:rsidRPr="0018744E">
        <w:rPr>
          <w:rFonts w:ascii="Verdana" w:hAnsi="Verdana" w:cs="Arial"/>
          <w:sz w:val="20"/>
        </w:rPr>
      </w:r>
      <w:r w:rsidRPr="0018744E">
        <w:rPr>
          <w:rFonts w:ascii="Verdana" w:hAnsi="Verdana" w:cs="Arial"/>
          <w:sz w:val="20"/>
        </w:rPr>
        <w:fldChar w:fldCharType="separate"/>
      </w:r>
      <w:r w:rsidRPr="0018744E">
        <w:rPr>
          <w:rFonts w:ascii="Verdana" w:hAnsi="Verdana" w:cs="Arial"/>
          <w:sz w:val="20"/>
        </w:rPr>
        <w:fldChar w:fldCharType="end"/>
      </w:r>
      <w:r w:rsidRPr="0018744E">
        <w:rPr>
          <w:rFonts w:ascii="Verdana" w:hAnsi="Verdana" w:cs="Arial"/>
          <w:sz w:val="20"/>
        </w:rPr>
        <w:t xml:space="preserve"> </w:t>
      </w:r>
      <w:r w:rsidRPr="0018744E">
        <w:rPr>
          <w:rFonts w:ascii="Verdana" w:hAnsi="Verdana" w:cs="Arial"/>
          <w:sz w:val="20"/>
        </w:rPr>
        <w:tab/>
        <w:t xml:space="preserve">en el </w:t>
      </w:r>
      <w:r w:rsidRPr="0018744E">
        <w:rPr>
          <w:rFonts w:ascii="Verdana" w:hAnsi="Verdana" w:cs="Arial"/>
          <w:i/>
          <w:sz w:val="20"/>
        </w:rPr>
        <w:t xml:space="preserve">Registro Oficial de Licitadores y Empresas </w:t>
      </w:r>
      <w:proofErr w:type="spellStart"/>
      <w:r w:rsidRPr="0018744E">
        <w:rPr>
          <w:rFonts w:ascii="Verdana" w:hAnsi="Verdana" w:cs="Arial"/>
          <w:i/>
          <w:sz w:val="20"/>
        </w:rPr>
        <w:t>Clasificadas</w:t>
      </w:r>
      <w:proofErr w:type="spellEnd"/>
      <w:r w:rsidRPr="0018744E">
        <w:rPr>
          <w:rFonts w:ascii="Verdana" w:hAnsi="Verdana" w:cs="Arial"/>
          <w:i/>
          <w:sz w:val="20"/>
        </w:rPr>
        <w:t xml:space="preserve"> del Estado</w:t>
      </w:r>
      <w:r w:rsidRPr="0018744E">
        <w:rPr>
          <w:rFonts w:ascii="Verdana" w:hAnsi="Verdana" w:cs="Arial"/>
          <w:sz w:val="20"/>
        </w:rPr>
        <w:t xml:space="preserve"> (ROLECE) i tota la documentació que hi figura manté la seva vigència i no ha estat modificada.</w:t>
      </w:r>
    </w:p>
    <w:p w14:paraId="1A0EBA73" w14:textId="77777777" w:rsidR="00DD2711" w:rsidRPr="0018744E" w:rsidRDefault="00DD2711" w:rsidP="00DD2711">
      <w:pPr>
        <w:ind w:left="426" w:hanging="1"/>
        <w:rPr>
          <w:rFonts w:ascii="Verdana" w:hAnsi="Verdana" w:cs="Arial"/>
        </w:rPr>
      </w:pPr>
    </w:p>
    <w:p w14:paraId="4213878C" w14:textId="77777777" w:rsidR="00DD2711" w:rsidRPr="0018744E" w:rsidRDefault="00DD2711" w:rsidP="00DD2711">
      <w:pPr>
        <w:pStyle w:val="Textindependent"/>
        <w:shd w:val="clear" w:color="auto" w:fill="FFFFFF"/>
        <w:ind w:left="851" w:right="0" w:hanging="426"/>
        <w:rPr>
          <w:rFonts w:ascii="Verdana" w:hAnsi="Verdana" w:cs="Arial"/>
          <w:sz w:val="20"/>
        </w:rPr>
      </w:pPr>
      <w:r w:rsidRPr="0018744E">
        <w:rPr>
          <w:rFonts w:ascii="Verdana" w:hAnsi="Verdana" w:cs="Arial"/>
          <w:sz w:val="20"/>
        </w:rPr>
        <w:fldChar w:fldCharType="begin">
          <w:ffData>
            <w:name w:val="Verifica1"/>
            <w:enabled w:val="0"/>
            <w:calcOnExit w:val="0"/>
            <w:checkBox>
              <w:sizeAuto/>
              <w:default w:val="0"/>
            </w:checkBox>
          </w:ffData>
        </w:fldChar>
      </w:r>
      <w:r w:rsidRPr="0018744E">
        <w:rPr>
          <w:rFonts w:ascii="Verdana" w:hAnsi="Verdana" w:cs="Arial"/>
          <w:sz w:val="20"/>
        </w:rPr>
        <w:instrText xml:space="preserve"> FORMCHECKBOX </w:instrText>
      </w:r>
      <w:r w:rsidRPr="0018744E">
        <w:rPr>
          <w:rFonts w:ascii="Verdana" w:hAnsi="Verdana" w:cs="Arial"/>
          <w:sz w:val="20"/>
        </w:rPr>
      </w:r>
      <w:r w:rsidRPr="0018744E">
        <w:rPr>
          <w:rFonts w:ascii="Verdana" w:hAnsi="Verdana" w:cs="Arial"/>
          <w:sz w:val="20"/>
        </w:rPr>
        <w:fldChar w:fldCharType="separate"/>
      </w:r>
      <w:r w:rsidRPr="0018744E">
        <w:rPr>
          <w:rFonts w:ascii="Verdana" w:hAnsi="Verdana" w:cs="Arial"/>
          <w:sz w:val="20"/>
        </w:rPr>
        <w:fldChar w:fldCharType="end"/>
      </w:r>
      <w:r w:rsidRPr="0018744E">
        <w:rPr>
          <w:rFonts w:ascii="Verdana" w:hAnsi="Verdana" w:cs="Arial"/>
          <w:sz w:val="20"/>
        </w:rPr>
        <w:t xml:space="preserve"> </w:t>
      </w:r>
      <w:r w:rsidRPr="0018744E">
        <w:rPr>
          <w:rFonts w:ascii="Verdana" w:hAnsi="Verdana" w:cs="Arial"/>
          <w:sz w:val="20"/>
        </w:rPr>
        <w:tab/>
        <w:t xml:space="preserve">en el Registre electrònic d’empreses licitadores de </w:t>
      </w:r>
      <w:r w:rsidRPr="0018744E">
        <w:rPr>
          <w:rFonts w:ascii="Verdana" w:hAnsi="Verdana" w:cs="Arial"/>
          <w:i/>
          <w:sz w:val="20"/>
        </w:rPr>
        <w:t>indicar nom del registre i Comunitat Autònoma</w:t>
      </w:r>
      <w:r w:rsidRPr="0018744E">
        <w:rPr>
          <w:rFonts w:ascii="Verdana" w:hAnsi="Verdana" w:cs="Arial"/>
          <w:sz w:val="20"/>
        </w:rPr>
        <w:t xml:space="preserve"> ............................................ i tota la documentació que hi figura manté la seva vigència i no ha estat modificada.</w:t>
      </w:r>
    </w:p>
    <w:p w14:paraId="0243E16D" w14:textId="77777777" w:rsidR="00DD2711" w:rsidRPr="0018744E" w:rsidRDefault="00DD2711" w:rsidP="00DD2711">
      <w:pPr>
        <w:ind w:left="1" w:hanging="1"/>
        <w:rPr>
          <w:rFonts w:ascii="Verdana" w:hAnsi="Verdana" w:cs="Arial"/>
        </w:rPr>
      </w:pPr>
    </w:p>
    <w:p w14:paraId="012BC4BB" w14:textId="77777777" w:rsidR="00DD2711" w:rsidRPr="0018744E" w:rsidRDefault="00DD2711" w:rsidP="00DD2711">
      <w:pPr>
        <w:ind w:left="1" w:hanging="1"/>
        <w:rPr>
          <w:rFonts w:ascii="Verdana" w:hAnsi="Verdana" w:cs="Arial"/>
        </w:rPr>
      </w:pPr>
      <w:r w:rsidRPr="0018744E">
        <w:rPr>
          <w:rFonts w:ascii="Verdana" w:hAnsi="Verdana" w:cs="Arial"/>
          <w:i/>
        </w:rPr>
        <w:fldChar w:fldCharType="begin">
          <w:ffData>
            <w:name w:val="Verifica1"/>
            <w:enabled w:val="0"/>
            <w:calcOnExit w:val="0"/>
            <w:checkBox>
              <w:sizeAuto/>
              <w:default w:val="0"/>
            </w:checkBox>
          </w:ffData>
        </w:fldChar>
      </w:r>
      <w:r w:rsidRPr="0018744E">
        <w:rPr>
          <w:rFonts w:ascii="Verdana" w:hAnsi="Verdana" w:cs="Arial"/>
          <w:i/>
        </w:rPr>
        <w:instrText xml:space="preserve"> FORMCHECKBOX </w:instrText>
      </w:r>
      <w:r w:rsidRPr="0018744E">
        <w:rPr>
          <w:rFonts w:ascii="Verdana" w:hAnsi="Verdana" w:cs="Arial"/>
          <w:i/>
        </w:rPr>
      </w:r>
      <w:r w:rsidRPr="0018744E">
        <w:rPr>
          <w:rFonts w:ascii="Verdana" w:hAnsi="Verdana" w:cs="Arial"/>
          <w:i/>
        </w:rPr>
        <w:fldChar w:fldCharType="separate"/>
      </w:r>
      <w:r w:rsidRPr="0018744E">
        <w:rPr>
          <w:rFonts w:ascii="Verdana" w:hAnsi="Verdana" w:cs="Arial"/>
          <w:i/>
        </w:rPr>
        <w:fldChar w:fldCharType="end"/>
      </w:r>
      <w:r w:rsidRPr="0018744E">
        <w:rPr>
          <w:rFonts w:ascii="Verdana" w:hAnsi="Verdana" w:cs="Arial"/>
        </w:rPr>
        <w:t xml:space="preserve"> No està inscrita en cap dels anteriors registres electrònics.</w:t>
      </w:r>
    </w:p>
    <w:p w14:paraId="0726DAE8" w14:textId="77777777" w:rsidR="00DD2711" w:rsidRPr="0018744E" w:rsidRDefault="00DD2711" w:rsidP="00DD2711">
      <w:pPr>
        <w:pStyle w:val="Textindependent"/>
        <w:shd w:val="clear" w:color="auto" w:fill="FFFFFF"/>
        <w:ind w:left="426" w:right="0" w:hanging="426"/>
        <w:rPr>
          <w:rFonts w:ascii="Verdana" w:hAnsi="Verdana" w:cs="Arial"/>
          <w:sz w:val="20"/>
        </w:rPr>
      </w:pPr>
    </w:p>
    <w:p w14:paraId="30D73C4E" w14:textId="77777777" w:rsidR="00675714" w:rsidRDefault="00675714" w:rsidP="00DD2711">
      <w:pPr>
        <w:pStyle w:val="Textindependent"/>
        <w:shd w:val="clear" w:color="auto" w:fill="FFFFFF"/>
        <w:ind w:left="426" w:right="0" w:hanging="426"/>
        <w:rPr>
          <w:rFonts w:ascii="Verdana" w:hAnsi="Verdana"/>
          <w:sz w:val="20"/>
        </w:rPr>
      </w:pPr>
    </w:p>
    <w:p w14:paraId="78A8BDC1" w14:textId="1DD9351C"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Que l’empresa/entitat que representa</w:t>
      </w:r>
      <w:r w:rsidRPr="0018744E">
        <w:rPr>
          <w:rFonts w:ascii="Verdana" w:hAnsi="Verdana"/>
          <w:strike/>
          <w:sz w:val="20"/>
        </w:rPr>
        <w:t>,</w:t>
      </w:r>
      <w:r w:rsidRPr="0018744E">
        <w:rPr>
          <w:rFonts w:ascii="Verdana" w:hAnsi="Verdana"/>
          <w:sz w:val="20"/>
        </w:rPr>
        <w:t xml:space="preserve"> o les seves filials o interposades: </w:t>
      </w:r>
    </w:p>
    <w:p w14:paraId="7C848D20" w14:textId="77777777" w:rsidR="00DD2711" w:rsidRPr="0018744E" w:rsidRDefault="00DD2711" w:rsidP="00DD2711">
      <w:pPr>
        <w:pStyle w:val="Textindependent"/>
        <w:shd w:val="clear" w:color="auto" w:fill="FFFFFF"/>
        <w:ind w:left="426" w:right="0" w:hanging="426"/>
        <w:rPr>
          <w:rFonts w:ascii="Verdana" w:hAnsi="Verdana"/>
          <w:sz w:val="20"/>
        </w:rPr>
      </w:pPr>
    </w:p>
    <w:p w14:paraId="04270C53" w14:textId="77777777" w:rsidR="00DD2711" w:rsidRPr="0018744E" w:rsidRDefault="00DD2711" w:rsidP="00DD2711">
      <w:pPr>
        <w:pStyle w:val="Textindependent"/>
        <w:shd w:val="clear" w:color="auto" w:fill="FFFFFF"/>
        <w:ind w:left="851" w:right="0" w:hanging="426"/>
        <w:rPr>
          <w:rFonts w:ascii="Verdana" w:hAnsi="Verdana"/>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sz w:val="20"/>
        </w:rPr>
        <w:t xml:space="preserve"> </w:t>
      </w:r>
      <w:r w:rsidRPr="0018744E">
        <w:rPr>
          <w:rFonts w:ascii="Verdana" w:hAnsi="Verdana"/>
          <w:sz w:val="20"/>
        </w:rPr>
        <w:tab/>
        <w:t xml:space="preserve">No realitza/en operacions financeres en </w:t>
      </w:r>
      <w:r w:rsidRPr="0018744E">
        <w:rPr>
          <w:rFonts w:ascii="Verdana" w:hAnsi="Verdana"/>
          <w:b/>
          <w:sz w:val="20"/>
        </w:rPr>
        <w:t>paradisos fiscals</w:t>
      </w:r>
      <w:r w:rsidRPr="0018744E">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69107DD4" w14:textId="77777777" w:rsidR="00DD2711" w:rsidRPr="0018744E" w:rsidRDefault="00DD2711" w:rsidP="00DD2711">
      <w:pPr>
        <w:pStyle w:val="Textindependent"/>
        <w:shd w:val="clear" w:color="auto" w:fill="FFFFFF"/>
        <w:ind w:left="851" w:right="0" w:hanging="426"/>
        <w:rPr>
          <w:rFonts w:ascii="Verdana" w:hAnsi="Verdana"/>
          <w:sz w:val="20"/>
        </w:rPr>
      </w:pPr>
    </w:p>
    <w:p w14:paraId="38B81844" w14:textId="77777777" w:rsidR="00DD2711" w:rsidRPr="0018744E" w:rsidRDefault="00DD2711" w:rsidP="00DD2711">
      <w:pPr>
        <w:pStyle w:val="Textindependent"/>
        <w:shd w:val="clear" w:color="auto" w:fill="FFFFFF"/>
        <w:ind w:left="851" w:right="0" w:hanging="426"/>
        <w:rPr>
          <w:rFonts w:ascii="Verdana" w:hAnsi="Verdana"/>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sz w:val="20"/>
        </w:rPr>
        <w:tab/>
        <w:t xml:space="preserve">Té/tenen relacions legals amb </w:t>
      </w:r>
      <w:r w:rsidRPr="0018744E">
        <w:rPr>
          <w:rFonts w:ascii="Verdana" w:hAnsi="Verdana"/>
          <w:b/>
          <w:sz w:val="20"/>
        </w:rPr>
        <w:t>paradisos fiscals</w:t>
      </w:r>
      <w:r w:rsidRPr="0018744E">
        <w:rPr>
          <w:rFonts w:ascii="Verdana" w:hAnsi="Verdana"/>
          <w:sz w:val="20"/>
        </w:rPr>
        <w:t xml:space="preserve"> i presenta la següent documentació descriptiva dels moviments financers i tota la informació relativa a aquestes actuacions: .....................................................</w:t>
      </w:r>
    </w:p>
    <w:p w14:paraId="0987B1E9" w14:textId="77777777" w:rsidR="00DD2711" w:rsidRPr="0018744E" w:rsidRDefault="00DD2711" w:rsidP="00DD2711">
      <w:pPr>
        <w:pStyle w:val="Textindependent"/>
        <w:shd w:val="clear" w:color="auto" w:fill="FFFFFF"/>
        <w:ind w:left="426" w:right="0" w:hanging="426"/>
        <w:rPr>
          <w:rFonts w:ascii="Verdana" w:hAnsi="Verdana"/>
          <w:sz w:val="20"/>
        </w:rPr>
      </w:pPr>
    </w:p>
    <w:p w14:paraId="35C0FCE1"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sz w:val="20"/>
        </w:rPr>
        <w:tab/>
        <w:t xml:space="preserve">No realitza/en operacions que vulnerin el que estipula la Declaració Universal dels </w:t>
      </w:r>
      <w:r w:rsidRPr="0018744E">
        <w:rPr>
          <w:rFonts w:ascii="Verdana" w:hAnsi="Verdana"/>
          <w:b/>
          <w:sz w:val="20"/>
        </w:rPr>
        <w:t>Drets Humans</w:t>
      </w:r>
      <w:r w:rsidRPr="0018744E">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47B21748" w14:textId="77777777" w:rsidR="00DD2711" w:rsidRPr="0018744E" w:rsidRDefault="00DD2711" w:rsidP="00DD2711">
      <w:pPr>
        <w:pStyle w:val="Textindependent"/>
        <w:shd w:val="clear" w:color="auto" w:fill="FFFFFF"/>
        <w:ind w:left="426" w:right="0" w:hanging="426"/>
        <w:rPr>
          <w:rFonts w:ascii="Verdana" w:hAnsi="Verdana"/>
          <w:sz w:val="20"/>
        </w:rPr>
      </w:pPr>
    </w:p>
    <w:p w14:paraId="1634134E"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cs="Arial"/>
          <w:i/>
          <w:sz w:val="20"/>
        </w:rPr>
        <w:t xml:space="preserve"> </w:t>
      </w:r>
      <w:r w:rsidRPr="0018744E">
        <w:rPr>
          <w:rFonts w:ascii="Verdana" w:hAnsi="Verdana" w:cs="Arial"/>
          <w:i/>
          <w:sz w:val="20"/>
        </w:rPr>
        <w:tab/>
      </w:r>
      <w:r w:rsidRPr="0018744E">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66D54B42" w14:textId="77777777" w:rsidR="00DD2711" w:rsidRPr="0018744E" w:rsidRDefault="00DD2711" w:rsidP="00DD2711">
      <w:pPr>
        <w:autoSpaceDE w:val="0"/>
        <w:autoSpaceDN w:val="0"/>
        <w:rPr>
          <w:rFonts w:ascii="Verdana" w:hAnsi="Verdana"/>
        </w:rPr>
      </w:pPr>
    </w:p>
    <w:p w14:paraId="1FB51E76" w14:textId="77777777" w:rsidR="00DD2711" w:rsidRPr="0018744E" w:rsidRDefault="00DD2711" w:rsidP="00DD2711">
      <w:pPr>
        <w:rPr>
          <w:rFonts w:ascii="Verdana" w:hAnsi="Verdana" w:cs="Arial"/>
        </w:rPr>
      </w:pPr>
    </w:p>
    <w:p w14:paraId="025E5589" w14:textId="77777777" w:rsidR="00DD2711" w:rsidRPr="00675714" w:rsidRDefault="00DD2711" w:rsidP="00DD2711">
      <w:pPr>
        <w:shd w:val="clear" w:color="auto" w:fill="FFFFFF" w:themeFill="background1"/>
        <w:spacing w:line="276" w:lineRule="auto"/>
        <w:rPr>
          <w:rFonts w:ascii="Verdana" w:hAnsi="Verdana"/>
        </w:rPr>
      </w:pPr>
      <w:r w:rsidRPr="00675714">
        <w:rPr>
          <w:rFonts w:ascii="Verdana" w:hAnsi="Verdana"/>
        </w:rPr>
        <w:t xml:space="preserve">- Que en el cas de resultar adjudicatària </w:t>
      </w:r>
      <w:r w:rsidRPr="00675714">
        <w:rPr>
          <w:rFonts w:ascii="Verdana" w:hAnsi="Verdana"/>
          <w:i/>
        </w:rPr>
        <w:fldChar w:fldCharType="begin">
          <w:ffData>
            <w:name w:val="Verifica1"/>
            <w:enabled w:val="0"/>
            <w:calcOnExit w:val="0"/>
            <w:checkBox>
              <w:sizeAuto/>
              <w:default w:val="0"/>
            </w:checkBox>
          </w:ffData>
        </w:fldChar>
      </w:r>
      <w:r w:rsidRPr="00675714">
        <w:rPr>
          <w:rFonts w:ascii="Verdana" w:hAnsi="Verdana"/>
          <w:i/>
        </w:rPr>
        <w:instrText xml:space="preserve"> FORMCHECKBOX </w:instrText>
      </w:r>
      <w:r w:rsidRPr="00675714">
        <w:rPr>
          <w:rFonts w:ascii="Verdana" w:hAnsi="Verdana"/>
          <w:i/>
        </w:rPr>
      </w:r>
      <w:r w:rsidRPr="00675714">
        <w:rPr>
          <w:rFonts w:ascii="Verdana" w:hAnsi="Verdana"/>
          <w:i/>
        </w:rPr>
        <w:fldChar w:fldCharType="separate"/>
      </w:r>
      <w:r w:rsidRPr="00675714">
        <w:rPr>
          <w:rFonts w:ascii="Verdana" w:hAnsi="Verdana"/>
          <w:i/>
        </w:rPr>
        <w:fldChar w:fldCharType="end"/>
      </w:r>
      <w:r w:rsidRPr="00675714">
        <w:rPr>
          <w:rFonts w:ascii="Verdana" w:hAnsi="Verdana"/>
          <w:i/>
        </w:rPr>
        <w:t xml:space="preserve"> </w:t>
      </w:r>
      <w:r w:rsidRPr="00675714">
        <w:rPr>
          <w:rFonts w:ascii="Verdana" w:hAnsi="Verdana"/>
        </w:rPr>
        <w:t xml:space="preserve">SI/NO </w:t>
      </w:r>
      <w:r w:rsidRPr="00675714">
        <w:rPr>
          <w:rFonts w:ascii="Verdana" w:hAnsi="Verdana"/>
          <w:i/>
        </w:rPr>
        <w:fldChar w:fldCharType="begin">
          <w:ffData>
            <w:name w:val="Verifica1"/>
            <w:enabled w:val="0"/>
            <w:calcOnExit w:val="0"/>
            <w:checkBox>
              <w:sizeAuto/>
              <w:default w:val="0"/>
            </w:checkBox>
          </w:ffData>
        </w:fldChar>
      </w:r>
      <w:r w:rsidRPr="00675714">
        <w:rPr>
          <w:rFonts w:ascii="Verdana" w:hAnsi="Verdana"/>
          <w:i/>
        </w:rPr>
        <w:instrText xml:space="preserve"> FORMCHECKBOX </w:instrText>
      </w:r>
      <w:r w:rsidRPr="00675714">
        <w:rPr>
          <w:rFonts w:ascii="Verdana" w:hAnsi="Verdana"/>
          <w:i/>
        </w:rPr>
      </w:r>
      <w:r w:rsidRPr="00675714">
        <w:rPr>
          <w:rFonts w:ascii="Verdana" w:hAnsi="Verdana"/>
          <w:i/>
        </w:rPr>
        <w:fldChar w:fldCharType="separate"/>
      </w:r>
      <w:r w:rsidRPr="00675714">
        <w:rPr>
          <w:rFonts w:ascii="Verdana" w:hAnsi="Verdana"/>
          <w:i/>
        </w:rPr>
        <w:fldChar w:fldCharType="end"/>
      </w:r>
      <w:r w:rsidRPr="00675714">
        <w:rPr>
          <w:rFonts w:ascii="Verdana" w:hAnsi="Verdana"/>
        </w:rPr>
        <w:t xml:space="preserve"> constituirà la garantia mitjançant la fórmula de retenció en el preu.</w:t>
      </w:r>
    </w:p>
    <w:p w14:paraId="076F4FC9" w14:textId="77777777" w:rsidR="00DD2711" w:rsidRPr="0018744E" w:rsidRDefault="00DD2711" w:rsidP="00DD2711">
      <w:pPr>
        <w:rPr>
          <w:rFonts w:ascii="Verdana" w:hAnsi="Verdana"/>
          <w:i/>
        </w:rPr>
      </w:pPr>
    </w:p>
    <w:p w14:paraId="54548A71" w14:textId="77777777" w:rsidR="00DD2711" w:rsidRPr="0018744E" w:rsidRDefault="00DD2711" w:rsidP="00DD2711">
      <w:pPr>
        <w:pStyle w:val="Textindependent"/>
        <w:shd w:val="clear" w:color="auto" w:fill="FFFFFF"/>
        <w:ind w:left="426" w:right="0" w:hanging="426"/>
        <w:rPr>
          <w:rFonts w:ascii="Verdana" w:hAnsi="Verdana" w:cs="Arial"/>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cs="Arial"/>
          <w:i/>
          <w:sz w:val="20"/>
        </w:rPr>
        <w:t xml:space="preserve"> </w:t>
      </w:r>
      <w:r w:rsidRPr="0018744E">
        <w:rPr>
          <w:rFonts w:ascii="Verdana" w:hAnsi="Verdana" w:cs="Arial"/>
          <w:i/>
          <w:sz w:val="20"/>
        </w:rPr>
        <w:tab/>
      </w:r>
      <w:r w:rsidRPr="0018744E">
        <w:rPr>
          <w:rFonts w:ascii="Verdana" w:hAnsi="Verdana" w:cs="Arial"/>
          <w:sz w:val="20"/>
        </w:rPr>
        <w:t xml:space="preserve">Les persones treballadores que executaran aquest contracte tenen la </w:t>
      </w:r>
      <w:r w:rsidRPr="0018744E">
        <w:rPr>
          <w:rFonts w:ascii="Verdana" w:hAnsi="Verdana" w:cs="Arial"/>
          <w:b/>
          <w:sz w:val="20"/>
        </w:rPr>
        <w:t>certificació negativa del Registre central de delinqüents sexuals i de tracta d’éssers humans vigent</w:t>
      </w:r>
      <w:r w:rsidRPr="0018744E">
        <w:rPr>
          <w:rFonts w:ascii="Verdana" w:hAnsi="Verdana" w:cs="Arial"/>
          <w:sz w:val="20"/>
        </w:rPr>
        <w:t xml:space="preserve">. </w:t>
      </w:r>
    </w:p>
    <w:p w14:paraId="4A4FE246" w14:textId="77777777" w:rsidR="00DD2711" w:rsidRPr="0018744E" w:rsidRDefault="00DD2711" w:rsidP="00DD2711">
      <w:pPr>
        <w:pStyle w:val="Textindependent"/>
        <w:shd w:val="clear" w:color="auto" w:fill="FFFFFF"/>
        <w:ind w:left="426" w:right="0"/>
        <w:rPr>
          <w:rFonts w:ascii="Verdana" w:hAnsi="Verdana" w:cs="Arial"/>
          <w:sz w:val="20"/>
        </w:rPr>
      </w:pPr>
    </w:p>
    <w:p w14:paraId="75A86D5F" w14:textId="77777777" w:rsidR="00DD2711" w:rsidRPr="0018744E" w:rsidRDefault="00DD2711" w:rsidP="00DD2711">
      <w:pPr>
        <w:pStyle w:val="Textindependent"/>
        <w:shd w:val="clear" w:color="auto" w:fill="FFFFFF"/>
        <w:ind w:left="426" w:right="0" w:hanging="426"/>
        <w:rPr>
          <w:rFonts w:ascii="Verdana" w:hAnsi="Verdana" w:cs="Arial"/>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cs="Arial"/>
          <w:i/>
          <w:sz w:val="20"/>
        </w:rPr>
        <w:t xml:space="preserve"> </w:t>
      </w:r>
      <w:r w:rsidRPr="0018744E">
        <w:rPr>
          <w:rFonts w:ascii="Verdana" w:hAnsi="Verdana" w:cs="Arial"/>
          <w:i/>
          <w:sz w:val="20"/>
        </w:rPr>
        <w:tab/>
      </w:r>
      <w:r w:rsidRPr="0018744E">
        <w:rPr>
          <w:rFonts w:ascii="Verdana" w:hAnsi="Verdana" w:cs="Arial"/>
          <w:sz w:val="20"/>
        </w:rPr>
        <w:t>En cas que resulti contractista, es compromet a presentar</w:t>
      </w:r>
      <w:r w:rsidRPr="0018744E">
        <w:rPr>
          <w:rFonts w:ascii="Verdana" w:hAnsi="Verdana"/>
          <w:sz w:val="20"/>
        </w:rPr>
        <w:t xml:space="preserve">, </w:t>
      </w:r>
      <w:r w:rsidRPr="0018744E">
        <w:rPr>
          <w:rFonts w:ascii="Verdana" w:hAnsi="Verdana" w:cs="Arial"/>
          <w:sz w:val="20"/>
        </w:rPr>
        <w:t>abans dels 15 dies des de la data de formalització del contracte, la declaració responsable indicant que té en el seu poder l’esmentada certificació negativa vigent de cadascuna de les persones treballadores que executen aquest contracte i a aportar anualment aquesta declaració al llarg de tota la vigència del contracte.</w:t>
      </w:r>
    </w:p>
    <w:p w14:paraId="5978BC76" w14:textId="77777777" w:rsidR="00DD2711" w:rsidRPr="0018744E" w:rsidRDefault="00DD2711" w:rsidP="00DD2711">
      <w:pPr>
        <w:pStyle w:val="Textindependent"/>
        <w:shd w:val="clear" w:color="auto" w:fill="FFFFFF"/>
        <w:ind w:left="426" w:right="0" w:hanging="426"/>
        <w:rPr>
          <w:rFonts w:ascii="Verdana" w:hAnsi="Verdana" w:cs="Arial"/>
          <w:sz w:val="20"/>
        </w:rPr>
      </w:pPr>
    </w:p>
    <w:p w14:paraId="3B6C9FA0" w14:textId="77777777" w:rsidR="00DD2711" w:rsidRPr="0018744E" w:rsidRDefault="00DD2711" w:rsidP="00DD2711">
      <w:pPr>
        <w:pStyle w:val="Textindependent"/>
        <w:shd w:val="clear" w:color="auto" w:fill="FFFFFF"/>
        <w:ind w:left="426" w:right="0" w:hanging="426"/>
        <w:rPr>
          <w:rFonts w:ascii="Verdana" w:hAnsi="Verdana"/>
          <w:i/>
          <w:sz w:val="20"/>
        </w:rPr>
      </w:pPr>
    </w:p>
    <w:p w14:paraId="51348727" w14:textId="77777777" w:rsidR="00DD2711" w:rsidRPr="0018744E" w:rsidRDefault="00DD2711" w:rsidP="00DD2711">
      <w:pPr>
        <w:pStyle w:val="Textindependent"/>
        <w:shd w:val="clear" w:color="auto" w:fill="FFFFFF"/>
        <w:ind w:right="0"/>
        <w:rPr>
          <w:rFonts w:ascii="Verdana" w:hAnsi="Verdana"/>
          <w:sz w:val="20"/>
        </w:rPr>
      </w:pPr>
      <w:r w:rsidRPr="0018744E">
        <w:rPr>
          <w:rFonts w:ascii="Verdana" w:hAnsi="Verdana"/>
          <w:sz w:val="20"/>
        </w:rPr>
        <w:t xml:space="preserve">En relació amb la documentació aportada en el sobre/es ............., considera </w:t>
      </w:r>
      <w:r w:rsidRPr="0018744E">
        <w:rPr>
          <w:rFonts w:ascii="Verdana" w:hAnsi="Verdana"/>
          <w:b/>
          <w:sz w:val="20"/>
        </w:rPr>
        <w:t>confidencials</w:t>
      </w:r>
      <w:r w:rsidRPr="0018744E">
        <w:rPr>
          <w:rFonts w:ascii="Verdana" w:hAnsi="Verdana"/>
          <w:sz w:val="20"/>
        </w:rPr>
        <w:t xml:space="preserve"> els següents documents, informacions i aspectes de l’oferta per raó de la seva vinculació a secrets tècnics o comercials:</w:t>
      </w:r>
    </w:p>
    <w:p w14:paraId="6731CEB0" w14:textId="77777777" w:rsidR="00DD2711" w:rsidRPr="0018744E" w:rsidRDefault="00DD2711" w:rsidP="00DD2711">
      <w:pPr>
        <w:pStyle w:val="Textindependent"/>
        <w:shd w:val="clear" w:color="auto" w:fill="FFFFFF"/>
        <w:ind w:left="426" w:right="0" w:hanging="426"/>
        <w:rPr>
          <w:rFonts w:ascii="Verdana" w:hAnsi="Verdana"/>
          <w:sz w:val="20"/>
        </w:rPr>
      </w:pPr>
    </w:p>
    <w:p w14:paraId="7CD328E0"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1.- ............................................................................</w:t>
      </w:r>
    </w:p>
    <w:p w14:paraId="4BD40BA4"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2.- ............................................................................</w:t>
      </w:r>
    </w:p>
    <w:p w14:paraId="20CF6C92"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3.- ............................................................................</w:t>
      </w:r>
    </w:p>
    <w:p w14:paraId="5084D649"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w:t>
      </w:r>
    </w:p>
    <w:p w14:paraId="131D7FAC" w14:textId="77777777" w:rsidR="00DD2711" w:rsidRDefault="00DD2711" w:rsidP="00DD2711">
      <w:pPr>
        <w:pStyle w:val="Textindependent"/>
        <w:shd w:val="clear" w:color="auto" w:fill="FFFFFF"/>
        <w:ind w:left="426" w:right="0" w:hanging="426"/>
        <w:rPr>
          <w:rFonts w:ascii="Verdana" w:hAnsi="Verdana"/>
          <w:sz w:val="20"/>
        </w:rPr>
      </w:pPr>
    </w:p>
    <w:p w14:paraId="17A1FD9D" w14:textId="77777777" w:rsidR="00675714" w:rsidRPr="0018744E" w:rsidRDefault="00675714" w:rsidP="00DD2711">
      <w:pPr>
        <w:pStyle w:val="Textindependent"/>
        <w:shd w:val="clear" w:color="auto" w:fill="FFFFFF"/>
        <w:ind w:left="426" w:right="0" w:hanging="426"/>
        <w:rPr>
          <w:rFonts w:ascii="Verdana" w:hAnsi="Verdana"/>
          <w:sz w:val="20"/>
        </w:rPr>
      </w:pPr>
    </w:p>
    <w:p w14:paraId="6DB79218"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 xml:space="preserve">Que l’esmentat caràcter confidencial es justifica en les següents raons: </w:t>
      </w:r>
    </w:p>
    <w:p w14:paraId="366C8DCB" w14:textId="77777777" w:rsidR="00DD2711" w:rsidRPr="0018744E" w:rsidRDefault="00DD2711" w:rsidP="00DD2711">
      <w:pPr>
        <w:pStyle w:val="Textindependent"/>
        <w:shd w:val="clear" w:color="auto" w:fill="FFFFFF"/>
        <w:ind w:left="426" w:right="0" w:hanging="426"/>
        <w:rPr>
          <w:rFonts w:ascii="Verdana" w:hAnsi="Verdana"/>
          <w:sz w:val="20"/>
        </w:rPr>
      </w:pPr>
    </w:p>
    <w:p w14:paraId="7D886DF3"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1.- ........................................................................................................</w:t>
      </w:r>
    </w:p>
    <w:p w14:paraId="75EEEEDF"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2.- ........................................................................................................</w:t>
      </w:r>
    </w:p>
    <w:p w14:paraId="6A4EDAEB" w14:textId="77777777" w:rsidR="00DD2711" w:rsidRPr="0018744E" w:rsidRDefault="00DD2711" w:rsidP="00DD2711">
      <w:pPr>
        <w:pStyle w:val="Textindependent"/>
        <w:shd w:val="clear" w:color="auto" w:fill="FFFFFF"/>
        <w:ind w:left="426" w:right="0" w:hanging="426"/>
        <w:rPr>
          <w:rFonts w:ascii="Verdana" w:hAnsi="Verdana"/>
          <w:sz w:val="20"/>
        </w:rPr>
      </w:pPr>
      <w:r w:rsidRPr="0018744E">
        <w:rPr>
          <w:rFonts w:ascii="Verdana" w:hAnsi="Verdana"/>
          <w:sz w:val="20"/>
        </w:rPr>
        <w:t>3.- ........................................................................................................</w:t>
      </w:r>
    </w:p>
    <w:p w14:paraId="6E315797" w14:textId="77777777" w:rsidR="00DD2711" w:rsidRPr="0018744E" w:rsidRDefault="00DD2711" w:rsidP="00DD2711">
      <w:pPr>
        <w:pStyle w:val="Textindependent"/>
        <w:shd w:val="clear" w:color="auto" w:fill="FFFFFF"/>
        <w:ind w:left="426" w:right="0" w:hanging="426"/>
        <w:rPr>
          <w:rFonts w:ascii="Verdana" w:hAnsi="Verdana" w:cs="Arial"/>
          <w:i/>
          <w:sz w:val="20"/>
        </w:rPr>
      </w:pPr>
      <w:r w:rsidRPr="0018744E">
        <w:rPr>
          <w:rFonts w:ascii="Verdana" w:hAnsi="Verdana" w:cs="Arial"/>
          <w:i/>
          <w:sz w:val="20"/>
        </w:rPr>
        <w:t>.....</w:t>
      </w:r>
    </w:p>
    <w:p w14:paraId="75FA1D1C" w14:textId="77777777" w:rsidR="00DD2711" w:rsidRPr="0018744E" w:rsidRDefault="00DD2711" w:rsidP="00DD2711">
      <w:pPr>
        <w:rPr>
          <w:rFonts w:ascii="Verdana" w:hAnsi="Verdana" w:cs="Arial"/>
          <w:i/>
        </w:rPr>
      </w:pPr>
    </w:p>
    <w:p w14:paraId="6842B29F" w14:textId="77777777" w:rsidR="00DD2711" w:rsidRPr="0018744E" w:rsidRDefault="00DD2711" w:rsidP="00DD2711">
      <w:pPr>
        <w:rPr>
          <w:rFonts w:ascii="Verdana" w:hAnsi="Verdana" w:cs="Arial"/>
          <w:b/>
        </w:rPr>
      </w:pPr>
    </w:p>
    <w:p w14:paraId="61CB6FCD" w14:textId="77777777" w:rsidR="00DD2711" w:rsidRPr="0018744E" w:rsidRDefault="00DD2711" w:rsidP="00DD2711">
      <w:pPr>
        <w:pStyle w:val="Textindependent"/>
        <w:shd w:val="clear" w:color="auto" w:fill="FFFFFF"/>
        <w:ind w:left="426" w:right="0" w:hanging="426"/>
        <w:rPr>
          <w:rFonts w:ascii="Verdana" w:hAnsi="Verdana" w:cs="Arial"/>
          <w:i/>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cs="Arial"/>
          <w:i/>
          <w:sz w:val="20"/>
        </w:rPr>
        <w:t xml:space="preserve"> </w:t>
      </w:r>
      <w:r w:rsidRPr="0018744E">
        <w:rPr>
          <w:rFonts w:ascii="Verdana" w:hAnsi="Verdana" w:cs="Arial"/>
          <w:i/>
          <w:sz w:val="20"/>
        </w:rPr>
        <w:tab/>
      </w:r>
      <w:r w:rsidRPr="0018744E">
        <w:rPr>
          <w:rFonts w:ascii="Verdana" w:hAnsi="Verdana" w:cs="Arial"/>
          <w:sz w:val="20"/>
        </w:rPr>
        <w:t xml:space="preserve">Ofereix les garanties necessàries per aplicar les mesures tècniques i organitzatives que calguin en el </w:t>
      </w:r>
      <w:r w:rsidRPr="0018744E">
        <w:rPr>
          <w:rFonts w:ascii="Verdana" w:hAnsi="Verdana" w:cs="Arial"/>
          <w:b/>
          <w:sz w:val="20"/>
        </w:rPr>
        <w:t>tractament de dades de caràcter personal</w:t>
      </w:r>
      <w:r w:rsidRPr="0018744E">
        <w:rPr>
          <w:rFonts w:ascii="Verdana" w:hAnsi="Verdana" w:cs="Arial"/>
          <w:sz w:val="20"/>
        </w:rPr>
        <w:t xml:space="preserve"> de la manera següent:  </w:t>
      </w:r>
      <w:r w:rsidRPr="0018744E">
        <w:rPr>
          <w:rFonts w:ascii="Verdana" w:hAnsi="Verdana" w:cs="Arial"/>
          <w:i/>
          <w:sz w:val="20"/>
        </w:rPr>
        <w:t>(escollir una de les tres opcions).</w:t>
      </w:r>
    </w:p>
    <w:p w14:paraId="548CF6D8" w14:textId="77777777" w:rsidR="00DD2711" w:rsidRPr="0018744E" w:rsidRDefault="00DD2711" w:rsidP="00DD2711">
      <w:pPr>
        <w:pStyle w:val="Textindependent"/>
        <w:shd w:val="clear" w:color="auto" w:fill="FFFFFF"/>
        <w:ind w:left="426" w:right="0" w:hanging="426"/>
        <w:rPr>
          <w:rFonts w:ascii="Verdana" w:hAnsi="Verdana" w:cs="Arial"/>
          <w:i/>
          <w:sz w:val="20"/>
        </w:rPr>
      </w:pPr>
    </w:p>
    <w:p w14:paraId="3EE6A179" w14:textId="77777777" w:rsidR="00DD2711" w:rsidRPr="00675714" w:rsidRDefault="00DD2711" w:rsidP="00675714">
      <w:pPr>
        <w:pStyle w:val="Textindependent"/>
        <w:shd w:val="clear" w:color="auto" w:fill="auto"/>
        <w:spacing w:before="240"/>
        <w:ind w:left="852" w:right="0" w:hanging="426"/>
        <w:rPr>
          <w:rFonts w:ascii="Verdana" w:eastAsiaTheme="minorEastAsia" w:hAnsi="Verdana" w:cs="Arial"/>
          <w:sz w:val="20"/>
        </w:rPr>
      </w:pPr>
      <w:r w:rsidRPr="00675714">
        <w:rPr>
          <w:rFonts w:ascii="Verdana" w:hAnsi="Verdana" w:cs="Arial"/>
          <w:i/>
          <w:sz w:val="20"/>
        </w:rPr>
        <w:fldChar w:fldCharType="begin">
          <w:ffData>
            <w:name w:val="Verifica1"/>
            <w:enabled w:val="0"/>
            <w:calcOnExit w:val="0"/>
            <w:checkBox>
              <w:sizeAuto/>
              <w:default w:val="0"/>
            </w:checkBox>
          </w:ffData>
        </w:fldChar>
      </w:r>
      <w:r w:rsidRPr="00675714">
        <w:rPr>
          <w:rFonts w:ascii="Verdana" w:hAnsi="Verdana" w:cs="Arial"/>
          <w:i/>
          <w:sz w:val="20"/>
        </w:rPr>
        <w:instrText xml:space="preserve"> FORMCHECKBOX </w:instrText>
      </w:r>
      <w:r w:rsidRPr="00675714">
        <w:rPr>
          <w:rFonts w:ascii="Verdana" w:hAnsi="Verdana" w:cs="Arial"/>
          <w:i/>
          <w:sz w:val="20"/>
        </w:rPr>
      </w:r>
      <w:r w:rsidRPr="00675714">
        <w:rPr>
          <w:rFonts w:ascii="Verdana" w:hAnsi="Verdana" w:cs="Arial"/>
          <w:i/>
          <w:sz w:val="20"/>
        </w:rPr>
        <w:fldChar w:fldCharType="separate"/>
      </w:r>
      <w:r w:rsidRPr="00675714">
        <w:rPr>
          <w:rFonts w:ascii="Verdana" w:hAnsi="Verdana" w:cs="Arial"/>
          <w:i/>
          <w:sz w:val="20"/>
        </w:rPr>
        <w:fldChar w:fldCharType="end"/>
      </w:r>
      <w:r w:rsidRPr="00675714">
        <w:rPr>
          <w:rFonts w:ascii="Verdana" w:hAnsi="Verdana" w:cs="Arial"/>
          <w:i/>
          <w:sz w:val="20"/>
        </w:rPr>
        <w:t xml:space="preserve"> </w:t>
      </w:r>
      <w:r w:rsidRPr="00675714">
        <w:rPr>
          <w:rFonts w:ascii="Verdana" w:hAnsi="Verdana" w:cs="Arial"/>
          <w:i/>
          <w:sz w:val="20"/>
        </w:rPr>
        <w:tab/>
      </w:r>
      <w:r w:rsidRPr="00675714">
        <w:rPr>
          <w:rFonts w:ascii="Verdana" w:eastAsiaTheme="minorEastAsia" w:hAnsi="Verdana" w:cs="Arial"/>
          <w:sz w:val="20"/>
        </w:rPr>
        <w:t xml:space="preserve">mitjançant adhesió al codi de conducta ............................... </w:t>
      </w:r>
    </w:p>
    <w:p w14:paraId="30CD731A" w14:textId="77777777" w:rsidR="00DD2711" w:rsidRPr="0018744E" w:rsidRDefault="00DD2711" w:rsidP="00675714">
      <w:pPr>
        <w:pStyle w:val="Textindependent"/>
        <w:shd w:val="clear" w:color="auto" w:fill="auto"/>
        <w:spacing w:before="240"/>
        <w:ind w:left="851" w:right="0" w:hanging="425"/>
        <w:rPr>
          <w:rFonts w:ascii="Verdana" w:hAnsi="Verdana" w:cs="Arial"/>
          <w:i/>
          <w:sz w:val="20"/>
        </w:rPr>
      </w:pPr>
      <w:r w:rsidRPr="00675714">
        <w:rPr>
          <w:rFonts w:ascii="Verdana" w:hAnsi="Verdana" w:cs="Arial"/>
          <w:i/>
          <w:sz w:val="20"/>
        </w:rPr>
        <w:fldChar w:fldCharType="begin">
          <w:ffData>
            <w:name w:val="Verifica1"/>
            <w:enabled w:val="0"/>
            <w:calcOnExit w:val="0"/>
            <w:checkBox>
              <w:sizeAuto/>
              <w:default w:val="0"/>
            </w:checkBox>
          </w:ffData>
        </w:fldChar>
      </w:r>
      <w:r w:rsidRPr="00675714">
        <w:rPr>
          <w:rFonts w:ascii="Verdana" w:hAnsi="Verdana" w:cs="Arial"/>
          <w:i/>
          <w:sz w:val="20"/>
        </w:rPr>
        <w:instrText xml:space="preserve"> FORMCHECKBOX </w:instrText>
      </w:r>
      <w:r w:rsidRPr="00675714">
        <w:rPr>
          <w:rFonts w:ascii="Verdana" w:hAnsi="Verdana" w:cs="Arial"/>
          <w:i/>
          <w:sz w:val="20"/>
        </w:rPr>
      </w:r>
      <w:r w:rsidRPr="00675714">
        <w:rPr>
          <w:rFonts w:ascii="Verdana" w:hAnsi="Verdana" w:cs="Arial"/>
          <w:i/>
          <w:sz w:val="20"/>
        </w:rPr>
        <w:fldChar w:fldCharType="separate"/>
      </w:r>
      <w:r w:rsidRPr="00675714">
        <w:rPr>
          <w:rFonts w:ascii="Verdana" w:hAnsi="Verdana" w:cs="Arial"/>
          <w:i/>
          <w:sz w:val="20"/>
        </w:rPr>
        <w:fldChar w:fldCharType="end"/>
      </w:r>
      <w:r w:rsidRPr="00675714">
        <w:rPr>
          <w:rFonts w:ascii="Verdana" w:hAnsi="Verdana" w:cs="Arial"/>
          <w:i/>
          <w:sz w:val="20"/>
        </w:rPr>
        <w:t xml:space="preserve"> </w:t>
      </w:r>
      <w:r w:rsidRPr="00675714">
        <w:rPr>
          <w:rFonts w:ascii="Verdana" w:hAnsi="Verdana" w:cs="Arial"/>
          <w:i/>
          <w:sz w:val="20"/>
        </w:rPr>
        <w:tab/>
      </w:r>
      <w:r w:rsidRPr="00675714">
        <w:rPr>
          <w:rFonts w:ascii="Verdana" w:hAnsi="Verdana" w:cs="Arial"/>
          <w:sz w:val="20"/>
        </w:rPr>
        <w:t>segons certificació emesa per la entitat de certificació ....................................... segons l’Esquema de Certificació</w:t>
      </w:r>
      <w:r w:rsidRPr="0018744E">
        <w:rPr>
          <w:rFonts w:ascii="Verdana" w:hAnsi="Verdana" w:cs="Arial"/>
          <w:sz w:val="20"/>
        </w:rPr>
        <w:t xml:space="preserve"> de Persones per a la categoria de “Delegat de Protecció de Dades”.</w:t>
      </w:r>
      <w:r w:rsidRPr="0018744E">
        <w:rPr>
          <w:rFonts w:ascii="Verdana" w:hAnsi="Verdana" w:cs="Arial"/>
          <w:i/>
          <w:sz w:val="20"/>
        </w:rPr>
        <w:t xml:space="preserve"> </w:t>
      </w:r>
    </w:p>
    <w:p w14:paraId="54C5859C" w14:textId="77777777" w:rsidR="00DD2711" w:rsidRPr="0018744E" w:rsidRDefault="00DD2711" w:rsidP="00675714">
      <w:pPr>
        <w:pStyle w:val="Textindependent"/>
        <w:shd w:val="clear" w:color="auto" w:fill="auto"/>
        <w:spacing w:before="240"/>
        <w:ind w:left="852" w:right="0" w:hanging="426"/>
        <w:rPr>
          <w:rFonts w:ascii="Verdana" w:hAnsi="Verdana" w:cs="Arial"/>
          <w:sz w:val="20"/>
        </w:rPr>
      </w:pPr>
      <w:r w:rsidRPr="0018744E">
        <w:rPr>
          <w:rFonts w:ascii="Verdana" w:hAnsi="Verdana" w:cs="Arial"/>
          <w:i/>
          <w:sz w:val="20"/>
        </w:rPr>
        <w:fldChar w:fldCharType="begin">
          <w:ffData>
            <w:name w:val="Verifica1"/>
            <w:enabled w:val="0"/>
            <w:calcOnExit w:val="0"/>
            <w:checkBox>
              <w:sizeAuto/>
              <w:default w:val="0"/>
            </w:checkBox>
          </w:ffData>
        </w:fldChar>
      </w:r>
      <w:r w:rsidRPr="0018744E">
        <w:rPr>
          <w:rFonts w:ascii="Verdana" w:hAnsi="Verdana" w:cs="Arial"/>
          <w:i/>
          <w:sz w:val="20"/>
        </w:rPr>
        <w:instrText xml:space="preserve"> FORMCHECKBOX </w:instrText>
      </w:r>
      <w:r w:rsidRPr="0018744E">
        <w:rPr>
          <w:rFonts w:ascii="Verdana" w:hAnsi="Verdana" w:cs="Arial"/>
          <w:i/>
          <w:sz w:val="20"/>
        </w:rPr>
      </w:r>
      <w:r w:rsidRPr="0018744E">
        <w:rPr>
          <w:rFonts w:ascii="Verdana" w:hAnsi="Verdana" w:cs="Arial"/>
          <w:i/>
          <w:sz w:val="20"/>
        </w:rPr>
        <w:fldChar w:fldCharType="separate"/>
      </w:r>
      <w:r w:rsidRPr="0018744E">
        <w:rPr>
          <w:rFonts w:ascii="Verdana" w:hAnsi="Verdana" w:cs="Arial"/>
          <w:i/>
          <w:sz w:val="20"/>
        </w:rPr>
        <w:fldChar w:fldCharType="end"/>
      </w:r>
      <w:r w:rsidRPr="0018744E">
        <w:rPr>
          <w:rFonts w:ascii="Verdana" w:hAnsi="Verdana" w:cs="Arial"/>
          <w:i/>
          <w:sz w:val="20"/>
        </w:rPr>
        <w:tab/>
      </w:r>
      <w:r w:rsidRPr="0018744E">
        <w:rPr>
          <w:rFonts w:ascii="Verdana" w:hAnsi="Verdana" w:cs="Arial"/>
          <w:sz w:val="20"/>
        </w:rPr>
        <w:t>mitjançant aquesta declaració responsable.</w:t>
      </w:r>
    </w:p>
    <w:p w14:paraId="38A3915B" w14:textId="77777777" w:rsidR="00DD2711" w:rsidRPr="0018744E" w:rsidRDefault="00DD2711" w:rsidP="00DD2711">
      <w:pPr>
        <w:spacing w:after="200" w:line="276" w:lineRule="auto"/>
        <w:rPr>
          <w:rFonts w:ascii="Verdana" w:eastAsiaTheme="minorEastAsia" w:hAnsi="Verdana" w:cs="Arial"/>
        </w:rPr>
      </w:pPr>
    </w:p>
    <w:p w14:paraId="760C282C" w14:textId="77777777" w:rsidR="00DD2711" w:rsidRPr="0018744E" w:rsidRDefault="00DD2711" w:rsidP="00675714">
      <w:pPr>
        <w:spacing w:after="200" w:line="276" w:lineRule="auto"/>
        <w:jc w:val="both"/>
        <w:rPr>
          <w:rFonts w:ascii="Verdana" w:eastAsiaTheme="minorEastAsia" w:hAnsi="Verdana" w:cs="Arial"/>
        </w:rPr>
      </w:pPr>
      <w:r w:rsidRPr="0018744E">
        <w:rPr>
          <w:rFonts w:ascii="Verdana" w:hAnsi="Verdana" w:cs="Arial"/>
          <w:i/>
        </w:rPr>
        <w:fldChar w:fldCharType="begin">
          <w:ffData>
            <w:name w:val="Verifica1"/>
            <w:enabled w:val="0"/>
            <w:calcOnExit w:val="0"/>
            <w:checkBox>
              <w:sizeAuto/>
              <w:default w:val="0"/>
            </w:checkBox>
          </w:ffData>
        </w:fldChar>
      </w:r>
      <w:r w:rsidRPr="0018744E">
        <w:rPr>
          <w:rFonts w:ascii="Verdana" w:hAnsi="Verdana" w:cs="Arial"/>
          <w:i/>
        </w:rPr>
        <w:instrText xml:space="preserve"> FORMCHECKBOX </w:instrText>
      </w:r>
      <w:r w:rsidRPr="0018744E">
        <w:rPr>
          <w:rFonts w:ascii="Verdana" w:hAnsi="Verdana" w:cs="Arial"/>
          <w:i/>
        </w:rPr>
      </w:r>
      <w:r w:rsidRPr="0018744E">
        <w:rPr>
          <w:rFonts w:ascii="Verdana" w:hAnsi="Verdana" w:cs="Arial"/>
          <w:i/>
        </w:rPr>
        <w:fldChar w:fldCharType="separate"/>
      </w:r>
      <w:r w:rsidRPr="0018744E">
        <w:rPr>
          <w:rFonts w:ascii="Verdana" w:hAnsi="Verdana" w:cs="Arial"/>
          <w:i/>
        </w:rPr>
        <w:fldChar w:fldCharType="end"/>
      </w:r>
      <w:r w:rsidRPr="0018744E">
        <w:rPr>
          <w:rFonts w:ascii="Verdana" w:hAnsi="Verdana" w:cs="Arial"/>
          <w:i/>
        </w:rPr>
        <w:t xml:space="preserve"> </w:t>
      </w:r>
      <w:r w:rsidRPr="0018744E">
        <w:rPr>
          <w:rFonts w:ascii="Verdana" w:hAnsi="Verdana" w:cs="Arial"/>
          <w:i/>
        </w:rPr>
        <w:tab/>
      </w:r>
      <w:r w:rsidRPr="0018744E">
        <w:rPr>
          <w:rFonts w:ascii="Verdana" w:hAnsi="Verdana" w:cs="Arial"/>
        </w:rPr>
        <w:t xml:space="preserve">En cas de resultar adjudicatària no subcontractarà el tractament de dades de caràcter personal i els serveis associats i declararà, abans </w:t>
      </w:r>
      <w:r w:rsidRPr="0018744E">
        <w:rPr>
          <w:rFonts w:ascii="Verdana" w:eastAsiaTheme="minorEastAsia" w:hAnsi="Verdana" w:cs="Arial"/>
        </w:rPr>
        <w:t>de la formalització del contracte, la ubicació  dels servidors on es farà el tractament de les dades personals objecte del contracte i dels serveis associats als mateixos.</w:t>
      </w:r>
    </w:p>
    <w:p w14:paraId="4B6E1133" w14:textId="77777777" w:rsidR="00DD2711" w:rsidRPr="0018744E" w:rsidRDefault="00DD2711" w:rsidP="00675714">
      <w:pPr>
        <w:spacing w:after="200" w:line="276" w:lineRule="auto"/>
        <w:jc w:val="both"/>
        <w:rPr>
          <w:rFonts w:ascii="Verdana" w:eastAsiaTheme="minorEastAsia" w:hAnsi="Verdana" w:cs="Arial"/>
        </w:rPr>
      </w:pPr>
      <w:r w:rsidRPr="0018744E">
        <w:rPr>
          <w:rFonts w:ascii="Verdana" w:hAnsi="Verdana" w:cs="Arial"/>
          <w:i/>
        </w:rPr>
        <w:fldChar w:fldCharType="begin">
          <w:ffData>
            <w:name w:val="Verifica1"/>
            <w:enabled w:val="0"/>
            <w:calcOnExit w:val="0"/>
            <w:checkBox>
              <w:sizeAuto/>
              <w:default w:val="0"/>
            </w:checkBox>
          </w:ffData>
        </w:fldChar>
      </w:r>
      <w:r w:rsidRPr="0018744E">
        <w:rPr>
          <w:rFonts w:ascii="Verdana" w:hAnsi="Verdana" w:cs="Arial"/>
          <w:i/>
        </w:rPr>
        <w:instrText xml:space="preserve"> FORMCHECKBOX </w:instrText>
      </w:r>
      <w:r w:rsidRPr="0018744E">
        <w:rPr>
          <w:rFonts w:ascii="Verdana" w:hAnsi="Verdana" w:cs="Arial"/>
          <w:i/>
        </w:rPr>
      </w:r>
      <w:r w:rsidRPr="0018744E">
        <w:rPr>
          <w:rFonts w:ascii="Verdana" w:hAnsi="Verdana" w:cs="Arial"/>
          <w:i/>
        </w:rPr>
        <w:fldChar w:fldCharType="separate"/>
      </w:r>
      <w:r w:rsidRPr="0018744E">
        <w:rPr>
          <w:rFonts w:ascii="Verdana" w:hAnsi="Verdana" w:cs="Arial"/>
          <w:i/>
        </w:rPr>
        <w:fldChar w:fldCharType="end"/>
      </w:r>
      <w:r w:rsidRPr="0018744E">
        <w:rPr>
          <w:rFonts w:ascii="Verdana" w:hAnsi="Verdana" w:cs="Arial"/>
          <w:i/>
        </w:rPr>
        <w:t xml:space="preserve"> </w:t>
      </w:r>
      <w:r w:rsidRPr="0018744E">
        <w:rPr>
          <w:rFonts w:ascii="Verdana" w:hAnsi="Verdana" w:cs="Arial"/>
          <w:i/>
        </w:rPr>
        <w:tab/>
      </w:r>
      <w:r w:rsidRPr="0018744E">
        <w:rPr>
          <w:rFonts w:ascii="Verdana" w:hAnsi="Verdana" w:cs="Arial"/>
        </w:rPr>
        <w:t xml:space="preserve">En cas de resultar adjudicatària subcontractarà el tractament de les dades de caràcter personal i els serveis associats amb l’empresa ............................................, amb NIF ........................... L’empresa subcontractada, abans de la formalització del contracte, declararà la ubicació dels servidors </w:t>
      </w:r>
      <w:r w:rsidRPr="0018744E">
        <w:rPr>
          <w:rFonts w:ascii="Verdana" w:eastAsiaTheme="minorEastAsia" w:hAnsi="Verdana" w:cs="Arial"/>
        </w:rPr>
        <w:t>on es farà el tractament de les dades personals objecte del contracte i dels serveis associats als mateixos.</w:t>
      </w:r>
    </w:p>
    <w:p w14:paraId="43F668F7" w14:textId="77777777" w:rsidR="00DD2711" w:rsidRPr="0018744E" w:rsidRDefault="00DD2711" w:rsidP="00CB7D0E">
      <w:pPr>
        <w:ind w:left="426" w:hanging="426"/>
        <w:jc w:val="both"/>
        <w:rPr>
          <w:rFonts w:ascii="Verdana" w:hAnsi="Verdana" w:cs="Arial"/>
          <w:snapToGrid w:val="0"/>
          <w:lang w:eastAsia="es-ES"/>
        </w:rPr>
      </w:pPr>
      <w:r w:rsidRPr="0018744E">
        <w:rPr>
          <w:rFonts w:ascii="Verdana" w:hAnsi="Verdana" w:cs="Arial"/>
          <w:i/>
        </w:rPr>
        <w:fldChar w:fldCharType="begin">
          <w:ffData>
            <w:name w:val="Verifica1"/>
            <w:enabled w:val="0"/>
            <w:calcOnExit w:val="0"/>
            <w:checkBox>
              <w:sizeAuto/>
              <w:default w:val="0"/>
            </w:checkBox>
          </w:ffData>
        </w:fldChar>
      </w:r>
      <w:r w:rsidRPr="0018744E">
        <w:rPr>
          <w:rFonts w:ascii="Verdana" w:hAnsi="Verdana" w:cs="Arial"/>
          <w:i/>
        </w:rPr>
        <w:instrText xml:space="preserve"> FORMCHECKBOX </w:instrText>
      </w:r>
      <w:r w:rsidRPr="0018744E">
        <w:rPr>
          <w:rFonts w:ascii="Verdana" w:hAnsi="Verdana" w:cs="Arial"/>
          <w:i/>
        </w:rPr>
      </w:r>
      <w:r w:rsidRPr="0018744E">
        <w:rPr>
          <w:rFonts w:ascii="Verdana" w:hAnsi="Verdana" w:cs="Arial"/>
          <w:i/>
        </w:rPr>
        <w:fldChar w:fldCharType="separate"/>
      </w:r>
      <w:r w:rsidRPr="0018744E">
        <w:rPr>
          <w:rFonts w:ascii="Verdana" w:hAnsi="Verdana" w:cs="Arial"/>
          <w:i/>
        </w:rPr>
        <w:fldChar w:fldCharType="end"/>
      </w:r>
      <w:r w:rsidRPr="0018744E">
        <w:rPr>
          <w:rFonts w:ascii="Verdana" w:hAnsi="Verdana" w:cs="Arial"/>
          <w:i/>
        </w:rPr>
        <w:tab/>
      </w:r>
      <w:r w:rsidRPr="0018744E">
        <w:rPr>
          <w:rFonts w:ascii="Verdana" w:hAnsi="Verdana" w:cs="Arial"/>
        </w:rPr>
        <w:t xml:space="preserve">Accepta </w:t>
      </w:r>
      <w:r w:rsidRPr="0018744E">
        <w:rPr>
          <w:rFonts w:ascii="Verdana" w:hAnsi="Verdana" w:cs="Arial"/>
          <w:b/>
        </w:rPr>
        <w:t>sotmetre’s a la jurisdicció dels jutjats i tribunals espanyols</w:t>
      </w:r>
      <w:r w:rsidRPr="0018744E">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5F25B4EE" w14:textId="77777777" w:rsidR="00DD2711" w:rsidRPr="0018744E" w:rsidRDefault="00DD2711" w:rsidP="00DD2711">
      <w:pPr>
        <w:rPr>
          <w:rFonts w:ascii="Verdana" w:hAnsi="Verdana" w:cs="Arial"/>
          <w:snapToGrid w:val="0"/>
          <w:lang w:eastAsia="es-ES"/>
        </w:rPr>
      </w:pPr>
    </w:p>
    <w:p w14:paraId="26BE48DB" w14:textId="77777777" w:rsidR="00DD2711" w:rsidRPr="0018744E" w:rsidRDefault="00DD2711" w:rsidP="00DD2711">
      <w:pPr>
        <w:rPr>
          <w:rFonts w:ascii="Verdana" w:hAnsi="Verdana" w:cs="Arial"/>
          <w:snapToGrid w:val="0"/>
          <w:lang w:eastAsia="es-ES"/>
        </w:rPr>
      </w:pPr>
    </w:p>
    <w:p w14:paraId="6CFDC7EE" w14:textId="77777777" w:rsidR="00DD2711" w:rsidRPr="0018744E" w:rsidRDefault="00DD2711" w:rsidP="00DD2711">
      <w:pPr>
        <w:rPr>
          <w:rFonts w:ascii="Verdana" w:hAnsi="Verdana" w:cs="Arial"/>
          <w:snapToGrid w:val="0"/>
          <w:lang w:eastAsia="es-ES"/>
        </w:rPr>
      </w:pPr>
    </w:p>
    <w:p w14:paraId="5EEBF583" w14:textId="7D711447" w:rsidR="0018744E" w:rsidRDefault="00DD2711" w:rsidP="00DD2711">
      <w:pPr>
        <w:rPr>
          <w:rFonts w:ascii="Verdana" w:hAnsi="Verdana" w:cs="Arial"/>
          <w:i/>
          <w:snapToGrid w:val="0"/>
          <w:lang w:eastAsia="es-ES"/>
        </w:rPr>
      </w:pPr>
      <w:r w:rsidRPr="0018744E">
        <w:rPr>
          <w:rFonts w:ascii="Verdana" w:hAnsi="Verdana" w:cs="Arial"/>
          <w:i/>
          <w:snapToGrid w:val="0"/>
          <w:lang w:eastAsia="es-ES"/>
        </w:rPr>
        <w:t>[Signatura electrònica]</w:t>
      </w:r>
      <w:r w:rsidRPr="0018744E">
        <w:rPr>
          <w:rStyle w:val="Refernciadenotaapeudepgina"/>
          <w:rFonts w:ascii="Verdana" w:hAnsi="Verdana" w:cs="Arial"/>
        </w:rPr>
        <w:footnoteReference w:id="1"/>
      </w:r>
    </w:p>
    <w:p w14:paraId="7623EE96" w14:textId="77777777" w:rsidR="0018744E" w:rsidRDefault="0018744E">
      <w:pPr>
        <w:rPr>
          <w:rFonts w:ascii="Verdana" w:hAnsi="Verdana" w:cs="Arial"/>
          <w:i/>
          <w:snapToGrid w:val="0"/>
          <w:lang w:eastAsia="es-ES"/>
        </w:rPr>
      </w:pPr>
      <w:r>
        <w:rPr>
          <w:rFonts w:ascii="Verdana" w:hAnsi="Verdana" w:cs="Arial"/>
          <w:i/>
          <w:snapToGrid w:val="0"/>
          <w:lang w:eastAsia="es-ES"/>
        </w:rPr>
        <w:br w:type="page"/>
      </w:r>
    </w:p>
    <w:p w14:paraId="365701F3" w14:textId="43DAC7DC" w:rsidR="00200F15" w:rsidRPr="00F77C93" w:rsidRDefault="00200F15" w:rsidP="00200F15">
      <w:pPr>
        <w:autoSpaceDE w:val="0"/>
        <w:autoSpaceDN w:val="0"/>
        <w:adjustRightInd w:val="0"/>
        <w:jc w:val="center"/>
        <w:rPr>
          <w:rFonts w:ascii="Verdana" w:hAnsi="Verdana" w:cs="Verdana"/>
          <w:color w:val="000000"/>
          <w:u w:val="single"/>
        </w:rPr>
      </w:pPr>
      <w:r w:rsidRPr="00F77C93">
        <w:rPr>
          <w:rFonts w:ascii="Verdana" w:hAnsi="Verdana" w:cs="Verdana"/>
          <w:b/>
          <w:bCs/>
          <w:color w:val="000000"/>
          <w:u w:val="single"/>
        </w:rPr>
        <w:lastRenderedPageBreak/>
        <w:t xml:space="preserve">ANNEX </w:t>
      </w:r>
      <w:r w:rsidRPr="003730FA">
        <w:rPr>
          <w:rFonts w:ascii="Verdana" w:hAnsi="Verdana" w:cs="Verdana"/>
          <w:b/>
          <w:bCs/>
          <w:color w:val="000000"/>
          <w:u w:val="single"/>
        </w:rPr>
        <w:t>2</w:t>
      </w:r>
    </w:p>
    <w:p w14:paraId="42F29A5F" w14:textId="5D3A2D85" w:rsidR="00200F15" w:rsidRPr="00F77C93" w:rsidRDefault="00200F15" w:rsidP="00200F15">
      <w:pPr>
        <w:autoSpaceDE w:val="0"/>
        <w:autoSpaceDN w:val="0"/>
        <w:adjustRightInd w:val="0"/>
        <w:spacing w:before="120"/>
        <w:jc w:val="center"/>
        <w:rPr>
          <w:rFonts w:ascii="Verdana" w:hAnsi="Verdana" w:cs="Verdana"/>
          <w:color w:val="000000"/>
        </w:rPr>
      </w:pPr>
      <w:r w:rsidRPr="00F77C93">
        <w:rPr>
          <w:rFonts w:ascii="Verdana" w:hAnsi="Verdana" w:cs="Verdana"/>
          <w:b/>
          <w:bCs/>
          <w:color w:val="000000"/>
        </w:rPr>
        <w:t>OFERTA ECONÒMICA I CRITERIS D’ADJUDICACIÓ AVALUABLES DE FORMA AUTOMÀTICA</w:t>
      </w:r>
      <w:r w:rsidR="006A68BD">
        <w:rPr>
          <w:rFonts w:ascii="Verdana" w:hAnsi="Verdana" w:cs="Verdana"/>
          <w:b/>
          <w:bCs/>
          <w:color w:val="000000"/>
        </w:rPr>
        <w:t xml:space="preserve"> </w:t>
      </w:r>
      <w:r w:rsidR="006A68BD">
        <w:rPr>
          <w:rFonts w:ascii="Verdana" w:hAnsi="Verdana" w:cs="Verdana"/>
          <w:b/>
          <w:bCs/>
          <w:color w:val="000000"/>
        </w:rPr>
        <w:br/>
        <w:t>(Sobre electrònic C)</w:t>
      </w:r>
    </w:p>
    <w:p w14:paraId="70191935" w14:textId="77777777" w:rsidR="00200F15" w:rsidRDefault="00200F15" w:rsidP="00200F15">
      <w:pPr>
        <w:autoSpaceDE w:val="0"/>
        <w:autoSpaceDN w:val="0"/>
        <w:adjustRightInd w:val="0"/>
        <w:jc w:val="both"/>
        <w:rPr>
          <w:rFonts w:ascii="Verdana" w:hAnsi="Verdana" w:cs="Verdana"/>
          <w:color w:val="000000"/>
        </w:rPr>
      </w:pPr>
    </w:p>
    <w:p w14:paraId="0DE8F946" w14:textId="5CA47CED" w:rsidR="00200F15" w:rsidRDefault="00200F15" w:rsidP="00200F15">
      <w:pPr>
        <w:autoSpaceDE w:val="0"/>
        <w:autoSpaceDN w:val="0"/>
        <w:adjustRightInd w:val="0"/>
        <w:jc w:val="both"/>
        <w:rPr>
          <w:rFonts w:ascii="Verdana" w:hAnsi="Verdana" w:cs="Verdana"/>
          <w:color w:val="000000"/>
        </w:rPr>
      </w:pPr>
      <w:r w:rsidRPr="00F77C93">
        <w:rPr>
          <w:rFonts w:ascii="Verdana" w:hAnsi="Verdana" w:cs="Verdana"/>
          <w:color w:val="000000"/>
        </w:rPr>
        <w:t>El/la sotasignat/da, senyor/a ..................................................................., amb DNI/NIE núm. .............................., en nom propi/en qualitat de representant legal de la persona física/jurídica ..................................................................................................., amb NIF ........................................, amb l’adreça de correu electrònic per rebre les comunicacions electròniques (....................@..............), assabentat/</w:t>
      </w:r>
      <w:proofErr w:type="spellStart"/>
      <w:r w:rsidRPr="00F77C93">
        <w:rPr>
          <w:rFonts w:ascii="Verdana" w:hAnsi="Verdana" w:cs="Verdana"/>
          <w:color w:val="000000"/>
        </w:rPr>
        <w:t>ada</w:t>
      </w:r>
      <w:proofErr w:type="spellEnd"/>
      <w:r w:rsidRPr="00F77C93">
        <w:rPr>
          <w:rFonts w:ascii="Verdana" w:hAnsi="Verdana" w:cs="Verdana"/>
          <w:color w:val="000000"/>
        </w:rPr>
        <w:t xml:space="preserve"> de les condicions exigides per optar a l’adjudicació </w:t>
      </w:r>
      <w:r w:rsidRPr="001D617F">
        <w:rPr>
          <w:rFonts w:ascii="Verdana" w:hAnsi="Verdana" w:cs="Verdana"/>
          <w:color w:val="000000"/>
        </w:rPr>
        <w:t>del contracte núm.</w:t>
      </w:r>
      <w:r w:rsidR="001D617F" w:rsidRPr="001D617F">
        <w:rPr>
          <w:rFonts w:ascii="Verdana" w:hAnsi="Verdana" w:cs="Arial"/>
        </w:rPr>
        <w:t xml:space="preserve"> 26000139</w:t>
      </w:r>
      <w:r w:rsidRPr="001D617F">
        <w:rPr>
          <w:rFonts w:ascii="Verdana" w:hAnsi="Verdana" w:cs="Verdana"/>
          <w:color w:val="000000"/>
        </w:rPr>
        <w:t>, expedient 27/000</w:t>
      </w:r>
      <w:r w:rsidR="00CB7D0E" w:rsidRPr="001D617F">
        <w:rPr>
          <w:rFonts w:ascii="Verdana" w:hAnsi="Verdana" w:cs="Verdana"/>
          <w:color w:val="000000"/>
        </w:rPr>
        <w:t>5</w:t>
      </w:r>
      <w:r w:rsidRPr="001D617F">
        <w:rPr>
          <w:rFonts w:ascii="Verdana" w:hAnsi="Verdana" w:cs="Verdana"/>
          <w:color w:val="000000"/>
        </w:rPr>
        <w:t>, que té per objecte el</w:t>
      </w:r>
      <w:r w:rsidR="00CB7D0E" w:rsidRPr="001D617F">
        <w:rPr>
          <w:rFonts w:ascii="Verdana" w:hAnsi="Verdana" w:cs="Verdana"/>
          <w:color w:val="000000"/>
        </w:rPr>
        <w:t xml:space="preserve"> servei de coordinació d’esdeveniments i dinamització de tallers i accions d’educació ambiental impulsades per l’Institut Municipal</w:t>
      </w:r>
      <w:r w:rsidR="00CB7D0E" w:rsidRPr="00CB7D0E">
        <w:rPr>
          <w:rFonts w:ascii="Verdana" w:hAnsi="Verdana" w:cs="Verdana"/>
          <w:color w:val="000000"/>
        </w:rPr>
        <w:t xml:space="preserve"> de Parcs i Jardins de Barcelona, amb mesures de contractació pública sostenible</w:t>
      </w:r>
      <w:r w:rsidRPr="00F77C93">
        <w:rPr>
          <w:rFonts w:ascii="Verdana" w:hAnsi="Verdana" w:cs="Verdana"/>
          <w:color w:val="000000"/>
        </w:rPr>
        <w:t xml:space="preserve">, </w:t>
      </w:r>
      <w:r>
        <w:rPr>
          <w:rFonts w:ascii="Verdana" w:hAnsi="Verdana" w:cs="Verdana"/>
          <w:color w:val="000000"/>
        </w:rPr>
        <w:t>manifesta que:</w:t>
      </w:r>
    </w:p>
    <w:p w14:paraId="3DAF9F03" w14:textId="77777777" w:rsidR="00200F15" w:rsidRDefault="00200F15" w:rsidP="00200F15">
      <w:pPr>
        <w:autoSpaceDE w:val="0"/>
        <w:autoSpaceDN w:val="0"/>
        <w:adjustRightInd w:val="0"/>
        <w:jc w:val="both"/>
        <w:rPr>
          <w:rFonts w:ascii="Verdana" w:hAnsi="Verdana" w:cs="Verdana"/>
          <w:color w:val="000000"/>
        </w:rPr>
      </w:pPr>
    </w:p>
    <w:p w14:paraId="157412DB" w14:textId="77777777" w:rsidR="00200F15" w:rsidRPr="00621705" w:rsidRDefault="00200F15" w:rsidP="00200F15">
      <w:pPr>
        <w:autoSpaceDE w:val="0"/>
        <w:autoSpaceDN w:val="0"/>
        <w:adjustRightInd w:val="0"/>
        <w:jc w:val="both"/>
        <w:rPr>
          <w:rFonts w:ascii="Verdana" w:hAnsi="Verdana" w:cs="Verdana"/>
          <w:color w:val="000000"/>
        </w:rPr>
      </w:pPr>
      <w:r w:rsidRPr="00621705">
        <w:rPr>
          <w:rFonts w:ascii="Verdana" w:hAnsi="Verdana" w:cs="Verdana"/>
          <w:b/>
          <w:bCs/>
          <w:color w:val="000000"/>
        </w:rPr>
        <w:t>1.</w:t>
      </w:r>
      <w:r>
        <w:rPr>
          <w:rFonts w:ascii="Verdana" w:hAnsi="Verdana" w:cs="Verdana"/>
          <w:color w:val="000000"/>
        </w:rPr>
        <w:t xml:space="preserve"> </w:t>
      </w:r>
      <w:r w:rsidRPr="00621705">
        <w:rPr>
          <w:rFonts w:ascii="Verdana" w:hAnsi="Verdana" w:cs="Verdana"/>
          <w:color w:val="000000"/>
        </w:rPr>
        <w:t>Es compromet a realitzar-lo amb subjecció al plec de clàusules administratives particulars i al plec de prescripcions tècniques, i pel preu de ....................................... euros (</w:t>
      </w:r>
      <w:r w:rsidRPr="00621705">
        <w:rPr>
          <w:rFonts w:ascii="Verdana" w:hAnsi="Verdana" w:cs="Verdana"/>
          <w:i/>
          <w:iCs/>
          <w:color w:val="000000"/>
        </w:rPr>
        <w:t>en lletres i xifres</w:t>
      </w:r>
      <w:r w:rsidRPr="00621705">
        <w:rPr>
          <w:rFonts w:ascii="Verdana" w:hAnsi="Verdana" w:cs="Verdana"/>
          <w:color w:val="000000"/>
        </w:rPr>
        <w:t xml:space="preserve">), amb el desglossament per </w:t>
      </w:r>
      <w:r w:rsidRPr="00621705">
        <w:rPr>
          <w:rFonts w:ascii="Verdana" w:hAnsi="Verdana" w:cs="Verdana"/>
          <w:b/>
          <w:bCs/>
          <w:color w:val="000000"/>
        </w:rPr>
        <w:t>preus unitaris</w:t>
      </w:r>
      <w:r w:rsidRPr="00621705">
        <w:rPr>
          <w:rFonts w:ascii="Verdana" w:hAnsi="Verdana" w:cs="Verdana"/>
          <w:color w:val="000000"/>
        </w:rPr>
        <w:t xml:space="preserve"> següent:</w:t>
      </w:r>
    </w:p>
    <w:p w14:paraId="21040A17" w14:textId="77777777" w:rsidR="00200F15" w:rsidRDefault="00200F15" w:rsidP="00200F15">
      <w:pPr>
        <w:autoSpaceDE w:val="0"/>
        <w:autoSpaceDN w:val="0"/>
        <w:adjustRightInd w:val="0"/>
        <w:jc w:val="both"/>
        <w:rPr>
          <w:rFonts w:ascii="Verdana" w:hAnsi="Verdana" w:cs="Verdana"/>
          <w:color w:val="000000"/>
        </w:rPr>
      </w:pPr>
    </w:p>
    <w:p w14:paraId="76E41476" w14:textId="77777777" w:rsidR="002F32E1" w:rsidRDefault="002F32E1" w:rsidP="00200F15">
      <w:pPr>
        <w:autoSpaceDE w:val="0"/>
        <w:autoSpaceDN w:val="0"/>
        <w:adjustRightInd w:val="0"/>
        <w:jc w:val="both"/>
        <w:rPr>
          <w:rFonts w:ascii="Verdana" w:hAnsi="Verdana" w:cs="Verdana"/>
          <w:color w:val="000000"/>
        </w:rPr>
      </w:pPr>
    </w:p>
    <w:tbl>
      <w:tblPr>
        <w:tblW w:w="4997" w:type="pct"/>
        <w:tblCellMar>
          <w:left w:w="70" w:type="dxa"/>
          <w:right w:w="70" w:type="dxa"/>
        </w:tblCellMar>
        <w:tblLook w:val="04A0" w:firstRow="1" w:lastRow="0" w:firstColumn="1" w:lastColumn="0" w:noHBand="0" w:noVBand="1"/>
      </w:tblPr>
      <w:tblGrid>
        <w:gridCol w:w="4172"/>
        <w:gridCol w:w="1176"/>
        <w:gridCol w:w="1454"/>
        <w:gridCol w:w="1307"/>
        <w:gridCol w:w="1231"/>
      </w:tblGrid>
      <w:tr w:rsidR="00F92026" w:rsidRPr="009B6166" w14:paraId="4A8F1EB0" w14:textId="283389A2" w:rsidTr="00D15B86">
        <w:trPr>
          <w:trHeight w:val="900"/>
        </w:trPr>
        <w:tc>
          <w:tcPr>
            <w:tcW w:w="19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6D0EDC" w14:textId="77777777" w:rsidR="00F124FB" w:rsidRPr="009B6166" w:rsidRDefault="00F124FB" w:rsidP="00F124FB">
            <w:pPr>
              <w:jc w:val="center"/>
              <w:rPr>
                <w:rFonts w:ascii="Verdana" w:hAnsi="Verdana" w:cs="Arial"/>
                <w:b/>
                <w:bCs/>
                <w:color w:val="000000"/>
              </w:rPr>
            </w:pPr>
            <w:r w:rsidRPr="009B6166">
              <w:rPr>
                <w:rFonts w:ascii="Verdana" w:hAnsi="Verdana" w:cs="Arial"/>
                <w:b/>
                <w:bCs/>
                <w:color w:val="000000"/>
              </w:rPr>
              <w:t>CONCEPTE</w:t>
            </w:r>
          </w:p>
        </w:tc>
        <w:tc>
          <w:tcPr>
            <w:tcW w:w="660" w:type="pct"/>
            <w:tcBorders>
              <w:top w:val="single" w:sz="4" w:space="0" w:color="auto"/>
              <w:bottom w:val="single" w:sz="4" w:space="0" w:color="auto"/>
              <w:right w:val="single" w:sz="4" w:space="0" w:color="auto"/>
            </w:tcBorders>
            <w:shd w:val="clear" w:color="auto" w:fill="D9D9D9" w:themeFill="background1" w:themeFillShade="D9"/>
            <w:vAlign w:val="center"/>
          </w:tcPr>
          <w:p w14:paraId="55C0180F" w14:textId="7ED661C1" w:rsidR="00F124FB" w:rsidRPr="009B6166" w:rsidRDefault="00F124FB" w:rsidP="00F124FB">
            <w:pPr>
              <w:jc w:val="center"/>
              <w:rPr>
                <w:rFonts w:ascii="Verdana" w:hAnsi="Verdana" w:cs="Arial"/>
                <w:b/>
                <w:bCs/>
                <w:color w:val="000000"/>
              </w:rPr>
            </w:pPr>
            <w:r w:rsidRPr="009B6166">
              <w:rPr>
                <w:rFonts w:ascii="Verdana" w:hAnsi="Verdana" w:cs="Arial"/>
                <w:b/>
                <w:bCs/>
                <w:color w:val="000000"/>
              </w:rPr>
              <w:t>PREU</w:t>
            </w:r>
          </w:p>
          <w:p w14:paraId="04DFE91D" w14:textId="4567D7BB" w:rsidR="00F124FB" w:rsidRPr="009B6166" w:rsidRDefault="00F124FB" w:rsidP="00F124FB">
            <w:pPr>
              <w:jc w:val="center"/>
              <w:rPr>
                <w:rFonts w:ascii="Verdana" w:hAnsi="Verdana" w:cs="Arial"/>
                <w:b/>
                <w:bCs/>
                <w:color w:val="000000"/>
              </w:rPr>
            </w:pPr>
            <w:r w:rsidRPr="009B6166">
              <w:rPr>
                <w:rFonts w:ascii="Verdana" w:hAnsi="Verdana" w:cs="Arial"/>
                <w:b/>
                <w:bCs/>
                <w:color w:val="000000"/>
              </w:rPr>
              <w:t>UNITARI DE SORTIDA</w:t>
            </w:r>
          </w:p>
        </w:tc>
        <w:tc>
          <w:tcPr>
            <w:tcW w:w="7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2CEE02" w14:textId="3BC6740B" w:rsidR="00F124FB" w:rsidRPr="009B6166" w:rsidRDefault="00F124FB" w:rsidP="00F124FB">
            <w:pPr>
              <w:jc w:val="center"/>
              <w:rPr>
                <w:rFonts w:ascii="Verdana" w:hAnsi="Verdana" w:cs="Arial"/>
                <w:b/>
                <w:bCs/>
                <w:color w:val="000000"/>
              </w:rPr>
            </w:pPr>
            <w:r w:rsidRPr="009B6166">
              <w:rPr>
                <w:rFonts w:ascii="Verdana" w:hAnsi="Verdana" w:cs="Arial"/>
                <w:b/>
                <w:bCs/>
                <w:color w:val="000000"/>
              </w:rPr>
              <w:t>UNITATS ESTIMADES</w:t>
            </w:r>
          </w:p>
        </w:tc>
        <w:tc>
          <w:tcPr>
            <w:tcW w:w="85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0B3BE0F" w14:textId="1551BA8B" w:rsidR="00F124FB" w:rsidRPr="009B6166" w:rsidRDefault="00F124FB" w:rsidP="00F124FB">
            <w:pPr>
              <w:jc w:val="center"/>
              <w:rPr>
                <w:rFonts w:ascii="Verdana" w:hAnsi="Verdana" w:cs="Arial"/>
                <w:b/>
                <w:bCs/>
                <w:color w:val="000000"/>
              </w:rPr>
            </w:pPr>
            <w:r w:rsidRPr="009B6166">
              <w:rPr>
                <w:rFonts w:ascii="Verdana" w:hAnsi="Verdana" w:cs="Arial"/>
                <w:b/>
                <w:bCs/>
                <w:color w:val="000000"/>
              </w:rPr>
              <w:t>PREU UNITARI OFERT</w:t>
            </w:r>
          </w:p>
        </w:tc>
        <w:tc>
          <w:tcPr>
            <w:tcW w:w="753" w:type="pct"/>
            <w:tcBorders>
              <w:top w:val="single" w:sz="4" w:space="0" w:color="auto"/>
              <w:bottom w:val="single" w:sz="4" w:space="0" w:color="auto"/>
              <w:right w:val="single" w:sz="4" w:space="0" w:color="auto"/>
            </w:tcBorders>
            <w:shd w:val="clear" w:color="auto" w:fill="D9D9D9" w:themeFill="background1" w:themeFillShade="D9"/>
            <w:vAlign w:val="center"/>
          </w:tcPr>
          <w:p w14:paraId="5C33CEE9" w14:textId="73595983" w:rsidR="00F124FB" w:rsidRPr="009B6166" w:rsidRDefault="00F92026" w:rsidP="00F124FB">
            <w:pPr>
              <w:jc w:val="center"/>
              <w:rPr>
                <w:rFonts w:ascii="Verdana" w:hAnsi="Verdana" w:cs="Arial"/>
                <w:b/>
                <w:bCs/>
                <w:color w:val="000000"/>
              </w:rPr>
            </w:pPr>
            <w:r w:rsidRPr="009B6166">
              <w:rPr>
                <w:rFonts w:ascii="Verdana" w:hAnsi="Verdana" w:cs="Arial"/>
                <w:b/>
                <w:bCs/>
                <w:color w:val="000000"/>
              </w:rPr>
              <w:t>TOTAL</w:t>
            </w:r>
          </w:p>
        </w:tc>
      </w:tr>
      <w:tr w:rsidR="00F92026" w:rsidRPr="009B6166" w14:paraId="38369727" w14:textId="4A95B04A" w:rsidTr="00D15B86">
        <w:trPr>
          <w:trHeight w:val="218"/>
        </w:trPr>
        <w:tc>
          <w:tcPr>
            <w:tcW w:w="1967" w:type="pct"/>
            <w:tcBorders>
              <w:top w:val="nil"/>
              <w:left w:val="single" w:sz="4" w:space="0" w:color="auto"/>
              <w:bottom w:val="single" w:sz="4" w:space="0" w:color="auto"/>
              <w:right w:val="single" w:sz="4" w:space="0" w:color="auto"/>
            </w:tcBorders>
            <w:noWrap/>
            <w:vAlign w:val="bottom"/>
            <w:hideMark/>
          </w:tcPr>
          <w:p w14:paraId="6F992C96" w14:textId="77777777" w:rsidR="00F124FB" w:rsidRPr="009B6166" w:rsidRDefault="00F124FB" w:rsidP="00D15B86">
            <w:pPr>
              <w:rPr>
                <w:rFonts w:ascii="Verdana" w:hAnsi="Verdana" w:cs="Arial"/>
                <w:color w:val="000000"/>
              </w:rPr>
            </w:pPr>
            <w:r w:rsidRPr="009B6166">
              <w:rPr>
                <w:rFonts w:ascii="Verdana" w:hAnsi="Verdana" w:cs="Arial"/>
                <w:color w:val="000000"/>
              </w:rPr>
              <w:t>Taller divulgatiu</w:t>
            </w:r>
          </w:p>
        </w:tc>
        <w:tc>
          <w:tcPr>
            <w:tcW w:w="660" w:type="pct"/>
            <w:tcBorders>
              <w:top w:val="single" w:sz="4" w:space="0" w:color="auto"/>
              <w:bottom w:val="single" w:sz="4" w:space="0" w:color="auto"/>
              <w:right w:val="single" w:sz="4" w:space="0" w:color="auto"/>
            </w:tcBorders>
            <w:vAlign w:val="bottom"/>
          </w:tcPr>
          <w:p w14:paraId="625070D9" w14:textId="2758B7E1"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37,50 € </w:t>
            </w:r>
          </w:p>
        </w:tc>
        <w:tc>
          <w:tcPr>
            <w:tcW w:w="762" w:type="pct"/>
            <w:tcBorders>
              <w:top w:val="single" w:sz="4" w:space="0" w:color="auto"/>
              <w:left w:val="single" w:sz="4" w:space="0" w:color="auto"/>
              <w:bottom w:val="single" w:sz="4" w:space="0" w:color="auto"/>
              <w:right w:val="single" w:sz="4" w:space="0" w:color="auto"/>
            </w:tcBorders>
            <w:noWrap/>
            <w:vAlign w:val="bottom"/>
          </w:tcPr>
          <w:p w14:paraId="43062680" w14:textId="475EA1BD" w:rsidR="00F124FB" w:rsidRPr="009B6166" w:rsidRDefault="00F124FB" w:rsidP="00F124FB">
            <w:pPr>
              <w:jc w:val="right"/>
              <w:rPr>
                <w:rFonts w:ascii="Verdana" w:hAnsi="Verdana" w:cs="Arial"/>
                <w:color w:val="000000"/>
              </w:rPr>
            </w:pPr>
            <w:r w:rsidRPr="009B6166">
              <w:rPr>
                <w:rFonts w:ascii="Verdana" w:hAnsi="Verdana" w:cs="Arial"/>
                <w:color w:val="000000"/>
              </w:rPr>
              <w:t>300</w:t>
            </w:r>
          </w:p>
        </w:tc>
        <w:tc>
          <w:tcPr>
            <w:tcW w:w="858" w:type="pct"/>
            <w:tcBorders>
              <w:top w:val="nil"/>
              <w:left w:val="nil"/>
              <w:bottom w:val="single" w:sz="4" w:space="0" w:color="auto"/>
              <w:right w:val="single" w:sz="4" w:space="0" w:color="auto"/>
            </w:tcBorders>
            <w:noWrap/>
            <w:vAlign w:val="bottom"/>
          </w:tcPr>
          <w:p w14:paraId="5DFFC507" w14:textId="2DAF5E79"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6B98D315" w14:textId="465E45BC"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576F4323" w14:textId="60E6C26A" w:rsidTr="00D15B86">
        <w:trPr>
          <w:trHeight w:val="283"/>
        </w:trPr>
        <w:tc>
          <w:tcPr>
            <w:tcW w:w="1967" w:type="pct"/>
            <w:tcBorders>
              <w:top w:val="nil"/>
              <w:left w:val="single" w:sz="4" w:space="0" w:color="auto"/>
              <w:bottom w:val="single" w:sz="4" w:space="0" w:color="auto"/>
              <w:right w:val="single" w:sz="4" w:space="0" w:color="auto"/>
            </w:tcBorders>
            <w:noWrap/>
            <w:vAlign w:val="bottom"/>
            <w:hideMark/>
          </w:tcPr>
          <w:p w14:paraId="21518571" w14:textId="77777777" w:rsidR="00F124FB" w:rsidRPr="009B6166" w:rsidRDefault="00F124FB" w:rsidP="00D15B86">
            <w:pPr>
              <w:rPr>
                <w:rFonts w:ascii="Verdana" w:hAnsi="Verdana" w:cs="Arial"/>
                <w:color w:val="000000"/>
              </w:rPr>
            </w:pPr>
            <w:r w:rsidRPr="009B6166">
              <w:rPr>
                <w:rFonts w:ascii="Verdana" w:hAnsi="Verdana" w:cs="Arial"/>
                <w:color w:val="000000"/>
              </w:rPr>
              <w:t>Activitat escolar</w:t>
            </w:r>
          </w:p>
        </w:tc>
        <w:tc>
          <w:tcPr>
            <w:tcW w:w="660" w:type="pct"/>
            <w:tcBorders>
              <w:top w:val="single" w:sz="4" w:space="0" w:color="auto"/>
              <w:bottom w:val="single" w:sz="4" w:space="0" w:color="auto"/>
              <w:right w:val="single" w:sz="4" w:space="0" w:color="auto"/>
            </w:tcBorders>
            <w:vAlign w:val="bottom"/>
          </w:tcPr>
          <w:p w14:paraId="4F790476" w14:textId="021D8523"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380,02 € </w:t>
            </w:r>
          </w:p>
        </w:tc>
        <w:tc>
          <w:tcPr>
            <w:tcW w:w="762" w:type="pct"/>
            <w:tcBorders>
              <w:top w:val="single" w:sz="4" w:space="0" w:color="auto"/>
              <w:left w:val="single" w:sz="4" w:space="0" w:color="auto"/>
              <w:bottom w:val="single" w:sz="4" w:space="0" w:color="auto"/>
              <w:right w:val="single" w:sz="4" w:space="0" w:color="auto"/>
            </w:tcBorders>
            <w:noWrap/>
            <w:vAlign w:val="bottom"/>
          </w:tcPr>
          <w:p w14:paraId="70ACF67C" w14:textId="146F9E0A" w:rsidR="00F124FB" w:rsidRPr="009B6166" w:rsidRDefault="00F124FB" w:rsidP="00F124FB">
            <w:pPr>
              <w:jc w:val="right"/>
              <w:rPr>
                <w:rFonts w:ascii="Verdana" w:hAnsi="Verdana" w:cs="Arial"/>
                <w:color w:val="000000"/>
              </w:rPr>
            </w:pPr>
            <w:r w:rsidRPr="009B6166">
              <w:rPr>
                <w:rFonts w:ascii="Verdana" w:hAnsi="Verdana" w:cs="Arial"/>
                <w:color w:val="000000"/>
              </w:rPr>
              <w:t>40</w:t>
            </w:r>
          </w:p>
        </w:tc>
        <w:tc>
          <w:tcPr>
            <w:tcW w:w="858" w:type="pct"/>
            <w:tcBorders>
              <w:top w:val="nil"/>
              <w:left w:val="nil"/>
              <w:bottom w:val="single" w:sz="4" w:space="0" w:color="auto"/>
              <w:right w:val="single" w:sz="4" w:space="0" w:color="auto"/>
            </w:tcBorders>
            <w:noWrap/>
            <w:vAlign w:val="bottom"/>
          </w:tcPr>
          <w:p w14:paraId="3678E829" w14:textId="443CB7E6"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0FBD4B08" w14:textId="6F90FFC1"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43EDF59E" w14:textId="6BF4224F" w:rsidTr="00D15B86">
        <w:trPr>
          <w:trHeight w:val="283"/>
        </w:trPr>
        <w:tc>
          <w:tcPr>
            <w:tcW w:w="1967" w:type="pct"/>
            <w:tcBorders>
              <w:top w:val="nil"/>
              <w:left w:val="single" w:sz="4" w:space="0" w:color="auto"/>
              <w:bottom w:val="single" w:sz="4" w:space="0" w:color="auto"/>
              <w:right w:val="single" w:sz="4" w:space="0" w:color="auto"/>
            </w:tcBorders>
            <w:noWrap/>
            <w:vAlign w:val="bottom"/>
            <w:hideMark/>
          </w:tcPr>
          <w:p w14:paraId="626F722D" w14:textId="77777777" w:rsidR="00F124FB" w:rsidRPr="009B6166" w:rsidRDefault="00F124FB" w:rsidP="00D15B86">
            <w:pPr>
              <w:rPr>
                <w:rFonts w:ascii="Verdana" w:hAnsi="Verdana" w:cs="Arial"/>
                <w:color w:val="000000"/>
              </w:rPr>
            </w:pPr>
            <w:r w:rsidRPr="009B6166">
              <w:rPr>
                <w:rFonts w:ascii="Verdana" w:hAnsi="Verdana" w:cs="Arial"/>
                <w:color w:val="000000"/>
              </w:rPr>
              <w:t>Visita guiada</w:t>
            </w:r>
          </w:p>
        </w:tc>
        <w:tc>
          <w:tcPr>
            <w:tcW w:w="660" w:type="pct"/>
            <w:tcBorders>
              <w:top w:val="single" w:sz="4" w:space="0" w:color="auto"/>
              <w:bottom w:val="single" w:sz="4" w:space="0" w:color="auto"/>
              <w:right w:val="single" w:sz="4" w:space="0" w:color="auto"/>
            </w:tcBorders>
            <w:vAlign w:val="bottom"/>
          </w:tcPr>
          <w:p w14:paraId="687C07BB" w14:textId="3A9EAB4D" w:rsidR="00F124FB" w:rsidRPr="009B6166" w:rsidRDefault="00F124FB" w:rsidP="00F124FB">
            <w:pPr>
              <w:jc w:val="right"/>
              <w:rPr>
                <w:rFonts w:ascii="Verdana" w:hAnsi="Verdana" w:cs="Arial"/>
                <w:color w:val="000000"/>
              </w:rPr>
            </w:pPr>
            <w:r w:rsidRPr="009B6166">
              <w:rPr>
                <w:rFonts w:ascii="Verdana" w:hAnsi="Verdana" w:cs="Arial"/>
                <w:color w:val="000000"/>
              </w:rPr>
              <w:t xml:space="preserve">133,51 € </w:t>
            </w:r>
          </w:p>
        </w:tc>
        <w:tc>
          <w:tcPr>
            <w:tcW w:w="762" w:type="pct"/>
            <w:tcBorders>
              <w:top w:val="single" w:sz="4" w:space="0" w:color="auto"/>
              <w:left w:val="single" w:sz="4" w:space="0" w:color="auto"/>
              <w:bottom w:val="single" w:sz="4" w:space="0" w:color="auto"/>
              <w:right w:val="single" w:sz="4" w:space="0" w:color="auto"/>
            </w:tcBorders>
            <w:noWrap/>
            <w:vAlign w:val="bottom"/>
          </w:tcPr>
          <w:p w14:paraId="79417389" w14:textId="190E98F6" w:rsidR="00F124FB" w:rsidRPr="009B6166" w:rsidRDefault="00F124FB" w:rsidP="00F124FB">
            <w:pPr>
              <w:jc w:val="right"/>
              <w:rPr>
                <w:rFonts w:ascii="Verdana" w:hAnsi="Verdana" w:cs="Arial"/>
                <w:color w:val="000000"/>
              </w:rPr>
            </w:pPr>
            <w:r w:rsidRPr="009B6166">
              <w:rPr>
                <w:rFonts w:ascii="Verdana" w:hAnsi="Verdana" w:cs="Arial"/>
                <w:color w:val="000000"/>
              </w:rPr>
              <w:t>20</w:t>
            </w:r>
          </w:p>
        </w:tc>
        <w:tc>
          <w:tcPr>
            <w:tcW w:w="858" w:type="pct"/>
            <w:tcBorders>
              <w:top w:val="nil"/>
              <w:left w:val="nil"/>
              <w:bottom w:val="single" w:sz="4" w:space="0" w:color="auto"/>
              <w:right w:val="single" w:sz="4" w:space="0" w:color="auto"/>
            </w:tcBorders>
            <w:noWrap/>
            <w:vAlign w:val="bottom"/>
          </w:tcPr>
          <w:p w14:paraId="5EFA5078" w14:textId="7131296D"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0FD51794" w14:textId="354B9F34"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2BD1548F" w14:textId="7CF64B60" w:rsidTr="00D15B86">
        <w:trPr>
          <w:trHeight w:val="283"/>
        </w:trPr>
        <w:tc>
          <w:tcPr>
            <w:tcW w:w="1967" w:type="pct"/>
            <w:tcBorders>
              <w:top w:val="nil"/>
              <w:left w:val="single" w:sz="4" w:space="0" w:color="auto"/>
              <w:bottom w:val="single" w:sz="4" w:space="0" w:color="auto"/>
              <w:right w:val="single" w:sz="4" w:space="0" w:color="auto"/>
            </w:tcBorders>
            <w:noWrap/>
            <w:vAlign w:val="bottom"/>
            <w:hideMark/>
          </w:tcPr>
          <w:p w14:paraId="1AF48910" w14:textId="77777777" w:rsidR="00F124FB" w:rsidRPr="009B6166" w:rsidRDefault="00F124FB" w:rsidP="00D15B86">
            <w:pPr>
              <w:rPr>
                <w:rFonts w:ascii="Verdana" w:hAnsi="Verdana" w:cs="Arial"/>
                <w:color w:val="000000"/>
              </w:rPr>
            </w:pPr>
            <w:r w:rsidRPr="009B6166">
              <w:rPr>
                <w:rFonts w:ascii="Verdana" w:hAnsi="Verdana" w:cs="Arial"/>
                <w:color w:val="000000"/>
              </w:rPr>
              <w:t>Informació i atenció al públic</w:t>
            </w:r>
          </w:p>
        </w:tc>
        <w:tc>
          <w:tcPr>
            <w:tcW w:w="660" w:type="pct"/>
            <w:tcBorders>
              <w:top w:val="single" w:sz="4" w:space="0" w:color="auto"/>
              <w:bottom w:val="single" w:sz="4" w:space="0" w:color="auto"/>
              <w:right w:val="single" w:sz="4" w:space="0" w:color="auto"/>
            </w:tcBorders>
            <w:vAlign w:val="bottom"/>
          </w:tcPr>
          <w:p w14:paraId="323AFC69" w14:textId="0B95D4F6"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39,37 € </w:t>
            </w:r>
          </w:p>
        </w:tc>
        <w:tc>
          <w:tcPr>
            <w:tcW w:w="762" w:type="pct"/>
            <w:tcBorders>
              <w:top w:val="single" w:sz="4" w:space="0" w:color="auto"/>
              <w:left w:val="single" w:sz="4" w:space="0" w:color="auto"/>
              <w:bottom w:val="single" w:sz="4" w:space="0" w:color="auto"/>
              <w:right w:val="single" w:sz="4" w:space="0" w:color="auto"/>
            </w:tcBorders>
            <w:noWrap/>
            <w:vAlign w:val="bottom"/>
          </w:tcPr>
          <w:p w14:paraId="1BF21A91" w14:textId="600ED91A" w:rsidR="00F124FB" w:rsidRPr="009B6166" w:rsidRDefault="00F124FB" w:rsidP="00F124FB">
            <w:pPr>
              <w:jc w:val="right"/>
              <w:rPr>
                <w:rFonts w:ascii="Verdana" w:hAnsi="Verdana" w:cs="Arial"/>
                <w:color w:val="000000"/>
              </w:rPr>
            </w:pPr>
            <w:r w:rsidRPr="009B6166">
              <w:rPr>
                <w:rFonts w:ascii="Verdana" w:hAnsi="Verdana" w:cs="Arial"/>
                <w:color w:val="000000"/>
              </w:rPr>
              <w:t>36</w:t>
            </w:r>
          </w:p>
        </w:tc>
        <w:tc>
          <w:tcPr>
            <w:tcW w:w="858" w:type="pct"/>
            <w:tcBorders>
              <w:top w:val="nil"/>
              <w:left w:val="nil"/>
              <w:bottom w:val="single" w:sz="4" w:space="0" w:color="auto"/>
              <w:right w:val="single" w:sz="4" w:space="0" w:color="auto"/>
            </w:tcBorders>
            <w:noWrap/>
            <w:vAlign w:val="bottom"/>
          </w:tcPr>
          <w:p w14:paraId="31F1FF06" w14:textId="790346CB"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0FB68E13" w14:textId="4F21BD73"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3039DBB1" w14:textId="69752D77" w:rsidTr="00D15B86">
        <w:trPr>
          <w:trHeight w:val="283"/>
        </w:trPr>
        <w:tc>
          <w:tcPr>
            <w:tcW w:w="1967" w:type="pct"/>
            <w:tcBorders>
              <w:top w:val="single" w:sz="4" w:space="0" w:color="auto"/>
              <w:left w:val="single" w:sz="4" w:space="0" w:color="auto"/>
              <w:bottom w:val="single" w:sz="4" w:space="0" w:color="auto"/>
              <w:right w:val="single" w:sz="4" w:space="0" w:color="auto"/>
            </w:tcBorders>
            <w:noWrap/>
            <w:vAlign w:val="bottom"/>
          </w:tcPr>
          <w:p w14:paraId="18A5C173" w14:textId="77777777" w:rsidR="00F124FB" w:rsidRPr="009B6166" w:rsidRDefault="00F124FB" w:rsidP="00D15B86">
            <w:pPr>
              <w:rPr>
                <w:rFonts w:ascii="Verdana" w:hAnsi="Verdana" w:cs="Arial"/>
              </w:rPr>
            </w:pPr>
            <w:r w:rsidRPr="009B6166">
              <w:rPr>
                <w:rFonts w:ascii="Verdana" w:hAnsi="Verdana" w:cs="Arial"/>
                <w:color w:val="000000"/>
              </w:rPr>
              <w:t>Educador/a extra</w:t>
            </w:r>
          </w:p>
        </w:tc>
        <w:tc>
          <w:tcPr>
            <w:tcW w:w="660" w:type="pct"/>
            <w:tcBorders>
              <w:top w:val="single" w:sz="4" w:space="0" w:color="auto"/>
              <w:bottom w:val="single" w:sz="4" w:space="0" w:color="auto"/>
              <w:right w:val="single" w:sz="4" w:space="0" w:color="auto"/>
            </w:tcBorders>
            <w:vAlign w:val="bottom"/>
          </w:tcPr>
          <w:p w14:paraId="29FB27E7" w14:textId="38D18878"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39,33 € </w:t>
            </w:r>
          </w:p>
        </w:tc>
        <w:tc>
          <w:tcPr>
            <w:tcW w:w="762" w:type="pct"/>
            <w:tcBorders>
              <w:top w:val="single" w:sz="4" w:space="0" w:color="auto"/>
              <w:left w:val="single" w:sz="4" w:space="0" w:color="auto"/>
              <w:bottom w:val="single" w:sz="4" w:space="0" w:color="auto"/>
              <w:right w:val="single" w:sz="4" w:space="0" w:color="auto"/>
            </w:tcBorders>
            <w:noWrap/>
            <w:vAlign w:val="bottom"/>
          </w:tcPr>
          <w:p w14:paraId="23369B91" w14:textId="34AB9C14" w:rsidR="00F124FB" w:rsidRPr="009B6166" w:rsidRDefault="00F124FB" w:rsidP="00F124FB">
            <w:pPr>
              <w:jc w:val="right"/>
              <w:rPr>
                <w:rFonts w:ascii="Verdana" w:hAnsi="Verdana" w:cs="Arial"/>
                <w:color w:val="000000"/>
              </w:rPr>
            </w:pPr>
            <w:r w:rsidRPr="009B6166">
              <w:rPr>
                <w:rFonts w:ascii="Verdana" w:hAnsi="Verdana" w:cs="Arial"/>
                <w:color w:val="000000"/>
              </w:rPr>
              <w:t>240</w:t>
            </w:r>
          </w:p>
        </w:tc>
        <w:tc>
          <w:tcPr>
            <w:tcW w:w="858" w:type="pct"/>
            <w:tcBorders>
              <w:top w:val="single" w:sz="4" w:space="0" w:color="auto"/>
              <w:left w:val="nil"/>
              <w:bottom w:val="single" w:sz="4" w:space="0" w:color="auto"/>
              <w:right w:val="single" w:sz="4" w:space="0" w:color="auto"/>
            </w:tcBorders>
            <w:noWrap/>
            <w:vAlign w:val="bottom"/>
          </w:tcPr>
          <w:p w14:paraId="00FACA91" w14:textId="792FC4F9"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4F5E21C5" w14:textId="24A5977B"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5829D8C5" w14:textId="69425FDA" w:rsidTr="00D15B86">
        <w:trPr>
          <w:trHeight w:val="138"/>
        </w:trPr>
        <w:tc>
          <w:tcPr>
            <w:tcW w:w="1967" w:type="pct"/>
            <w:tcBorders>
              <w:top w:val="single" w:sz="4" w:space="0" w:color="auto"/>
              <w:left w:val="single" w:sz="4" w:space="0" w:color="auto"/>
              <w:bottom w:val="single" w:sz="4" w:space="0" w:color="auto"/>
              <w:right w:val="single" w:sz="4" w:space="0" w:color="auto"/>
            </w:tcBorders>
            <w:noWrap/>
            <w:vAlign w:val="bottom"/>
            <w:hideMark/>
          </w:tcPr>
          <w:p w14:paraId="36ADE5ED" w14:textId="77777777" w:rsidR="00F124FB" w:rsidRPr="009B6166" w:rsidRDefault="00F124FB" w:rsidP="00D15B86">
            <w:pPr>
              <w:rPr>
                <w:rFonts w:ascii="Verdana" w:hAnsi="Verdana" w:cs="Arial"/>
              </w:rPr>
            </w:pPr>
            <w:r w:rsidRPr="009B6166">
              <w:rPr>
                <w:rFonts w:ascii="Verdana" w:hAnsi="Verdana" w:cs="Arial"/>
              </w:rPr>
              <w:t>Espectacle petit format</w:t>
            </w:r>
          </w:p>
        </w:tc>
        <w:tc>
          <w:tcPr>
            <w:tcW w:w="660" w:type="pct"/>
            <w:tcBorders>
              <w:top w:val="single" w:sz="4" w:space="0" w:color="auto"/>
              <w:bottom w:val="single" w:sz="4" w:space="0" w:color="auto"/>
              <w:right w:val="single" w:sz="4" w:space="0" w:color="auto"/>
            </w:tcBorders>
            <w:vAlign w:val="center"/>
          </w:tcPr>
          <w:p w14:paraId="485A8529" w14:textId="1C409339" w:rsidR="00F124FB" w:rsidRPr="009B6166" w:rsidRDefault="00F124FB" w:rsidP="00D15B86">
            <w:pPr>
              <w:jc w:val="right"/>
              <w:rPr>
                <w:rFonts w:ascii="Verdana" w:hAnsi="Verdana" w:cs="Arial"/>
                <w:color w:val="000000"/>
              </w:rPr>
            </w:pPr>
            <w:r w:rsidRPr="009B6166">
              <w:rPr>
                <w:rFonts w:ascii="Verdana" w:hAnsi="Verdana" w:cs="Arial"/>
                <w:color w:val="000000"/>
              </w:rPr>
              <w:t xml:space="preserve">165,89 € </w:t>
            </w:r>
          </w:p>
        </w:tc>
        <w:tc>
          <w:tcPr>
            <w:tcW w:w="762" w:type="pct"/>
            <w:tcBorders>
              <w:top w:val="single" w:sz="4" w:space="0" w:color="auto"/>
              <w:left w:val="single" w:sz="4" w:space="0" w:color="auto"/>
              <w:bottom w:val="single" w:sz="4" w:space="0" w:color="auto"/>
              <w:right w:val="single" w:sz="4" w:space="0" w:color="auto"/>
            </w:tcBorders>
            <w:noWrap/>
            <w:vAlign w:val="bottom"/>
          </w:tcPr>
          <w:p w14:paraId="53B33FC6" w14:textId="368F78BE" w:rsidR="00F124FB" w:rsidRPr="009B6166" w:rsidRDefault="00F124FB" w:rsidP="00F124FB">
            <w:pPr>
              <w:jc w:val="right"/>
              <w:rPr>
                <w:rFonts w:ascii="Verdana" w:hAnsi="Verdana" w:cs="Arial"/>
                <w:color w:val="000000"/>
              </w:rPr>
            </w:pPr>
            <w:r w:rsidRPr="009B6166">
              <w:rPr>
                <w:rFonts w:ascii="Verdana" w:hAnsi="Verdana" w:cs="Arial"/>
                <w:color w:val="000000"/>
              </w:rPr>
              <w:t>6</w:t>
            </w:r>
          </w:p>
        </w:tc>
        <w:tc>
          <w:tcPr>
            <w:tcW w:w="858" w:type="pct"/>
            <w:tcBorders>
              <w:top w:val="single" w:sz="4" w:space="0" w:color="auto"/>
              <w:left w:val="nil"/>
              <w:bottom w:val="single" w:sz="4" w:space="0" w:color="auto"/>
              <w:right w:val="single" w:sz="4" w:space="0" w:color="auto"/>
            </w:tcBorders>
            <w:noWrap/>
            <w:vAlign w:val="bottom"/>
          </w:tcPr>
          <w:p w14:paraId="1EA26C84" w14:textId="50CC9498"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32640D81" w14:textId="7D6A6A55"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1335DB36" w14:textId="4366E980" w:rsidTr="00D15B86">
        <w:trPr>
          <w:trHeight w:val="188"/>
        </w:trPr>
        <w:tc>
          <w:tcPr>
            <w:tcW w:w="1967" w:type="pct"/>
            <w:tcBorders>
              <w:top w:val="nil"/>
              <w:left w:val="single" w:sz="4" w:space="0" w:color="auto"/>
              <w:bottom w:val="single" w:sz="4" w:space="0" w:color="auto"/>
              <w:right w:val="single" w:sz="4" w:space="0" w:color="auto"/>
            </w:tcBorders>
            <w:noWrap/>
            <w:vAlign w:val="bottom"/>
            <w:hideMark/>
          </w:tcPr>
          <w:p w14:paraId="586DEF15" w14:textId="61D32056" w:rsidR="00F124FB" w:rsidRPr="009B6166" w:rsidRDefault="00F124FB" w:rsidP="00D15B86">
            <w:pPr>
              <w:rPr>
                <w:rFonts w:ascii="Verdana" w:hAnsi="Verdana" w:cs="Arial"/>
              </w:rPr>
            </w:pPr>
            <w:r w:rsidRPr="009B6166">
              <w:rPr>
                <w:rFonts w:ascii="Verdana" w:hAnsi="Verdana" w:cs="Arial"/>
                <w:color w:val="000000"/>
              </w:rPr>
              <w:t>Espectacle gran format</w:t>
            </w:r>
          </w:p>
        </w:tc>
        <w:tc>
          <w:tcPr>
            <w:tcW w:w="660" w:type="pct"/>
            <w:tcBorders>
              <w:top w:val="single" w:sz="4" w:space="0" w:color="auto"/>
              <w:bottom w:val="single" w:sz="4" w:space="0" w:color="auto"/>
              <w:right w:val="single" w:sz="4" w:space="0" w:color="auto"/>
            </w:tcBorders>
            <w:vAlign w:val="bottom"/>
          </w:tcPr>
          <w:p w14:paraId="0C79D997" w14:textId="62C2EAE0"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300,75 € </w:t>
            </w:r>
          </w:p>
        </w:tc>
        <w:tc>
          <w:tcPr>
            <w:tcW w:w="762" w:type="pct"/>
            <w:tcBorders>
              <w:top w:val="single" w:sz="4" w:space="0" w:color="auto"/>
              <w:left w:val="single" w:sz="4" w:space="0" w:color="auto"/>
              <w:bottom w:val="single" w:sz="4" w:space="0" w:color="auto"/>
              <w:right w:val="single" w:sz="4" w:space="0" w:color="auto"/>
            </w:tcBorders>
            <w:noWrap/>
            <w:vAlign w:val="bottom"/>
          </w:tcPr>
          <w:p w14:paraId="399D2AFB" w14:textId="3917E3D2" w:rsidR="00F124FB" w:rsidRPr="009B6166" w:rsidRDefault="00F124FB" w:rsidP="00F124FB">
            <w:pPr>
              <w:jc w:val="right"/>
              <w:rPr>
                <w:rFonts w:ascii="Verdana" w:hAnsi="Verdana" w:cs="Arial"/>
                <w:color w:val="000000"/>
              </w:rPr>
            </w:pPr>
            <w:r w:rsidRPr="009B6166">
              <w:rPr>
                <w:rFonts w:ascii="Verdana" w:hAnsi="Verdana" w:cs="Arial"/>
                <w:color w:val="000000"/>
              </w:rPr>
              <w:t>6</w:t>
            </w:r>
          </w:p>
        </w:tc>
        <w:tc>
          <w:tcPr>
            <w:tcW w:w="858" w:type="pct"/>
            <w:tcBorders>
              <w:top w:val="nil"/>
              <w:left w:val="nil"/>
              <w:bottom w:val="single" w:sz="4" w:space="0" w:color="auto"/>
              <w:right w:val="single" w:sz="4" w:space="0" w:color="auto"/>
            </w:tcBorders>
            <w:noWrap/>
            <w:vAlign w:val="bottom"/>
          </w:tcPr>
          <w:p w14:paraId="5D86B0B4" w14:textId="2D893E69"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5E18B2F5" w14:textId="4EEA4170"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064A3A70" w14:textId="74964A93" w:rsidTr="00D15B86">
        <w:trPr>
          <w:trHeight w:val="900"/>
        </w:trPr>
        <w:tc>
          <w:tcPr>
            <w:tcW w:w="1967"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42756B9" w14:textId="77777777" w:rsidR="00F124FB" w:rsidRPr="009B6166" w:rsidRDefault="00F124FB" w:rsidP="00F124FB">
            <w:pPr>
              <w:jc w:val="center"/>
              <w:rPr>
                <w:rFonts w:ascii="Verdana" w:hAnsi="Verdana" w:cs="Arial"/>
                <w:b/>
                <w:bCs/>
                <w:color w:val="000000"/>
              </w:rPr>
            </w:pPr>
            <w:r w:rsidRPr="009B6166">
              <w:rPr>
                <w:rFonts w:ascii="Verdana" w:hAnsi="Verdana" w:cs="Arial"/>
                <w:b/>
                <w:bCs/>
                <w:color w:val="000000"/>
              </w:rPr>
              <w:t>CONCEPTE</w:t>
            </w:r>
          </w:p>
        </w:tc>
        <w:tc>
          <w:tcPr>
            <w:tcW w:w="660" w:type="pct"/>
            <w:tcBorders>
              <w:top w:val="single" w:sz="4" w:space="0" w:color="auto"/>
              <w:bottom w:val="single" w:sz="4" w:space="0" w:color="auto"/>
              <w:right w:val="single" w:sz="4" w:space="0" w:color="auto"/>
            </w:tcBorders>
            <w:shd w:val="clear" w:color="auto" w:fill="D9D9D9" w:themeFill="background1" w:themeFillShade="D9"/>
            <w:vAlign w:val="center"/>
          </w:tcPr>
          <w:p w14:paraId="14DB0694" w14:textId="017121D4" w:rsidR="00F124FB" w:rsidRPr="009B6166" w:rsidRDefault="00F124FB" w:rsidP="00F124FB">
            <w:pPr>
              <w:jc w:val="center"/>
              <w:rPr>
                <w:rFonts w:ascii="Verdana" w:hAnsi="Verdana" w:cs="Arial"/>
                <w:b/>
                <w:bCs/>
                <w:color w:val="000000"/>
              </w:rPr>
            </w:pPr>
            <w:r w:rsidRPr="009B6166">
              <w:rPr>
                <w:rFonts w:ascii="Verdana" w:hAnsi="Verdana" w:cs="Arial"/>
                <w:b/>
                <w:bCs/>
                <w:color w:val="000000"/>
              </w:rPr>
              <w:t>PREU</w:t>
            </w:r>
          </w:p>
          <w:p w14:paraId="4436C236" w14:textId="319826B2" w:rsidR="00F124FB" w:rsidRPr="009B6166" w:rsidRDefault="00F124FB" w:rsidP="00F124FB">
            <w:pPr>
              <w:jc w:val="center"/>
              <w:rPr>
                <w:rFonts w:ascii="Verdana" w:hAnsi="Verdana" w:cs="Arial"/>
                <w:b/>
                <w:bCs/>
                <w:color w:val="000000"/>
              </w:rPr>
            </w:pPr>
            <w:r w:rsidRPr="009B6166">
              <w:rPr>
                <w:rFonts w:ascii="Verdana" w:hAnsi="Verdana" w:cs="Arial"/>
                <w:b/>
                <w:bCs/>
                <w:color w:val="000000"/>
              </w:rPr>
              <w:t>UNITARI DE SORTIDA</w:t>
            </w:r>
          </w:p>
        </w:tc>
        <w:tc>
          <w:tcPr>
            <w:tcW w:w="7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B2A4F2" w14:textId="648BBE1D" w:rsidR="00F124FB" w:rsidRPr="009B6166" w:rsidRDefault="00F124FB" w:rsidP="00F124FB">
            <w:pPr>
              <w:jc w:val="center"/>
              <w:rPr>
                <w:rFonts w:ascii="Verdana" w:hAnsi="Verdana" w:cs="Arial"/>
                <w:b/>
                <w:bCs/>
                <w:color w:val="000000"/>
              </w:rPr>
            </w:pPr>
            <w:r w:rsidRPr="009B6166">
              <w:rPr>
                <w:rFonts w:ascii="Verdana" w:hAnsi="Verdana" w:cs="Arial"/>
                <w:b/>
                <w:bCs/>
                <w:color w:val="000000"/>
              </w:rPr>
              <w:t>HORES ESTIMADES</w:t>
            </w:r>
          </w:p>
        </w:tc>
        <w:tc>
          <w:tcPr>
            <w:tcW w:w="858" w:type="pct"/>
            <w:tcBorders>
              <w:top w:val="nil"/>
              <w:left w:val="nil"/>
              <w:bottom w:val="single" w:sz="4" w:space="0" w:color="auto"/>
              <w:right w:val="single" w:sz="4" w:space="0" w:color="auto"/>
            </w:tcBorders>
            <w:shd w:val="clear" w:color="auto" w:fill="D9D9D9" w:themeFill="background1" w:themeFillShade="D9"/>
            <w:vAlign w:val="center"/>
          </w:tcPr>
          <w:p w14:paraId="4E6EA8B0" w14:textId="7B6E2F79" w:rsidR="00F124FB" w:rsidRPr="009B6166" w:rsidRDefault="00F124FB" w:rsidP="00F124FB">
            <w:pPr>
              <w:jc w:val="center"/>
              <w:rPr>
                <w:rFonts w:ascii="Verdana" w:hAnsi="Verdana" w:cs="Arial"/>
                <w:b/>
                <w:bCs/>
                <w:color w:val="000000"/>
              </w:rPr>
            </w:pPr>
            <w:r w:rsidRPr="009B6166">
              <w:rPr>
                <w:rFonts w:ascii="Verdana" w:hAnsi="Verdana" w:cs="Arial"/>
                <w:b/>
                <w:bCs/>
                <w:color w:val="000000"/>
              </w:rPr>
              <w:t>PREU UNITARI OFERT</w:t>
            </w:r>
          </w:p>
        </w:tc>
        <w:tc>
          <w:tcPr>
            <w:tcW w:w="753" w:type="pct"/>
            <w:tcBorders>
              <w:top w:val="single" w:sz="4" w:space="0" w:color="auto"/>
              <w:bottom w:val="single" w:sz="4" w:space="0" w:color="auto"/>
              <w:right w:val="single" w:sz="4" w:space="0" w:color="auto"/>
            </w:tcBorders>
            <w:shd w:val="clear" w:color="auto" w:fill="D9D9D9" w:themeFill="background1" w:themeFillShade="D9"/>
            <w:vAlign w:val="center"/>
          </w:tcPr>
          <w:p w14:paraId="44B7E6FB" w14:textId="1BE1DAEA" w:rsidR="00F124FB" w:rsidRPr="009B6166" w:rsidRDefault="00F92026" w:rsidP="00F124FB">
            <w:pPr>
              <w:jc w:val="center"/>
              <w:rPr>
                <w:rFonts w:ascii="Verdana" w:hAnsi="Verdana" w:cs="Arial"/>
                <w:b/>
                <w:bCs/>
                <w:color w:val="000000"/>
              </w:rPr>
            </w:pPr>
            <w:r w:rsidRPr="009B6166">
              <w:rPr>
                <w:rFonts w:ascii="Verdana" w:hAnsi="Verdana" w:cs="Arial"/>
                <w:b/>
                <w:bCs/>
                <w:color w:val="000000"/>
              </w:rPr>
              <w:t>TOTAL</w:t>
            </w:r>
          </w:p>
        </w:tc>
      </w:tr>
      <w:tr w:rsidR="00F92026" w:rsidRPr="009B6166" w14:paraId="3D856168" w14:textId="5E251581" w:rsidTr="00D15B86">
        <w:trPr>
          <w:trHeight w:val="285"/>
        </w:trPr>
        <w:tc>
          <w:tcPr>
            <w:tcW w:w="1967" w:type="pct"/>
            <w:tcBorders>
              <w:top w:val="nil"/>
              <w:left w:val="single" w:sz="4" w:space="0" w:color="auto"/>
              <w:bottom w:val="single" w:sz="4" w:space="0" w:color="auto"/>
              <w:right w:val="single" w:sz="4" w:space="0" w:color="auto"/>
            </w:tcBorders>
            <w:noWrap/>
            <w:vAlign w:val="bottom"/>
            <w:hideMark/>
          </w:tcPr>
          <w:p w14:paraId="68B08DA3" w14:textId="77777777" w:rsidR="00F124FB" w:rsidRPr="009B6166" w:rsidRDefault="00F124FB" w:rsidP="00F124FB">
            <w:pPr>
              <w:rPr>
                <w:rFonts w:ascii="Verdana" w:hAnsi="Verdana" w:cs="Arial"/>
              </w:rPr>
            </w:pPr>
            <w:r w:rsidRPr="009B6166">
              <w:rPr>
                <w:rFonts w:ascii="Verdana" w:hAnsi="Verdana" w:cs="Arial"/>
              </w:rPr>
              <w:t>Coordinació i regidoria d'actes</w:t>
            </w:r>
          </w:p>
        </w:tc>
        <w:tc>
          <w:tcPr>
            <w:tcW w:w="660" w:type="pct"/>
            <w:tcBorders>
              <w:top w:val="single" w:sz="4" w:space="0" w:color="auto"/>
              <w:bottom w:val="single" w:sz="4" w:space="0" w:color="auto"/>
              <w:right w:val="single" w:sz="4" w:space="0" w:color="auto"/>
            </w:tcBorders>
            <w:vAlign w:val="bottom"/>
          </w:tcPr>
          <w:p w14:paraId="583693D5" w14:textId="351146B8" w:rsidR="00F124FB" w:rsidRPr="009B6166" w:rsidRDefault="00F124FB" w:rsidP="00F124FB">
            <w:pPr>
              <w:jc w:val="right"/>
              <w:rPr>
                <w:rFonts w:ascii="Verdana" w:hAnsi="Verdana" w:cs="Arial"/>
                <w:color w:val="000000"/>
              </w:rPr>
            </w:pPr>
            <w:r w:rsidRPr="009B6166">
              <w:rPr>
                <w:rFonts w:ascii="Verdana" w:hAnsi="Verdana" w:cs="Arial"/>
                <w:color w:val="000000"/>
              </w:rPr>
              <w:t xml:space="preserve">42,57 € </w:t>
            </w:r>
          </w:p>
        </w:tc>
        <w:tc>
          <w:tcPr>
            <w:tcW w:w="762" w:type="pct"/>
            <w:tcBorders>
              <w:top w:val="single" w:sz="4" w:space="0" w:color="auto"/>
              <w:left w:val="single" w:sz="4" w:space="0" w:color="auto"/>
              <w:bottom w:val="single" w:sz="4" w:space="0" w:color="auto"/>
              <w:right w:val="single" w:sz="4" w:space="0" w:color="auto"/>
            </w:tcBorders>
            <w:noWrap/>
            <w:vAlign w:val="bottom"/>
          </w:tcPr>
          <w:p w14:paraId="40D2489E" w14:textId="60093BAB" w:rsidR="00F124FB" w:rsidRPr="009B6166" w:rsidRDefault="00F124FB" w:rsidP="00F124FB">
            <w:pPr>
              <w:jc w:val="right"/>
              <w:rPr>
                <w:rFonts w:ascii="Verdana" w:hAnsi="Verdana" w:cs="Arial"/>
                <w:color w:val="000000"/>
              </w:rPr>
            </w:pPr>
            <w:r w:rsidRPr="009B6166">
              <w:rPr>
                <w:rFonts w:ascii="Verdana" w:hAnsi="Verdana" w:cs="Arial"/>
                <w:color w:val="000000"/>
              </w:rPr>
              <w:t>500</w:t>
            </w:r>
          </w:p>
        </w:tc>
        <w:tc>
          <w:tcPr>
            <w:tcW w:w="858" w:type="pct"/>
            <w:tcBorders>
              <w:top w:val="nil"/>
              <w:left w:val="nil"/>
              <w:bottom w:val="single" w:sz="4" w:space="0" w:color="auto"/>
              <w:right w:val="single" w:sz="4" w:space="0" w:color="auto"/>
            </w:tcBorders>
            <w:noWrap/>
            <w:vAlign w:val="bottom"/>
          </w:tcPr>
          <w:p w14:paraId="5E38A100" w14:textId="35BF6066"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4FB6EC66" w14:textId="0AF933A2"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3B0817DB" w14:textId="3797EC88" w:rsidTr="00D15B86">
        <w:trPr>
          <w:trHeight w:val="285"/>
        </w:trPr>
        <w:tc>
          <w:tcPr>
            <w:tcW w:w="1967" w:type="pct"/>
            <w:tcBorders>
              <w:top w:val="nil"/>
              <w:left w:val="single" w:sz="4" w:space="0" w:color="auto"/>
              <w:bottom w:val="single" w:sz="4" w:space="0" w:color="auto"/>
              <w:right w:val="single" w:sz="4" w:space="0" w:color="auto"/>
            </w:tcBorders>
            <w:noWrap/>
            <w:vAlign w:val="bottom"/>
            <w:hideMark/>
          </w:tcPr>
          <w:p w14:paraId="40F6958B" w14:textId="77777777" w:rsidR="00F124FB" w:rsidRPr="009B6166" w:rsidRDefault="00F124FB" w:rsidP="00F124FB">
            <w:pPr>
              <w:rPr>
                <w:rFonts w:ascii="Verdana" w:hAnsi="Verdana" w:cs="Arial"/>
              </w:rPr>
            </w:pPr>
            <w:r w:rsidRPr="009B6166">
              <w:rPr>
                <w:rFonts w:ascii="Verdana" w:hAnsi="Verdana" w:cs="Arial"/>
              </w:rPr>
              <w:t>Discjòquei</w:t>
            </w:r>
          </w:p>
        </w:tc>
        <w:tc>
          <w:tcPr>
            <w:tcW w:w="660" w:type="pct"/>
            <w:tcBorders>
              <w:top w:val="single" w:sz="4" w:space="0" w:color="auto"/>
              <w:bottom w:val="single" w:sz="4" w:space="0" w:color="auto"/>
              <w:right w:val="single" w:sz="4" w:space="0" w:color="auto"/>
            </w:tcBorders>
            <w:vAlign w:val="bottom"/>
          </w:tcPr>
          <w:p w14:paraId="4ED3C944" w14:textId="72D2C254" w:rsidR="00F124FB" w:rsidRPr="009B6166" w:rsidRDefault="00F124FB" w:rsidP="00F124FB">
            <w:pPr>
              <w:jc w:val="right"/>
              <w:rPr>
                <w:rFonts w:ascii="Verdana" w:hAnsi="Verdana" w:cs="Arial"/>
                <w:color w:val="000000"/>
              </w:rPr>
            </w:pPr>
            <w:r w:rsidRPr="009B6166">
              <w:rPr>
                <w:rFonts w:ascii="Verdana" w:hAnsi="Verdana" w:cs="Arial"/>
                <w:color w:val="000000"/>
              </w:rPr>
              <w:t xml:space="preserve">165,89 € </w:t>
            </w:r>
          </w:p>
        </w:tc>
        <w:tc>
          <w:tcPr>
            <w:tcW w:w="762" w:type="pct"/>
            <w:tcBorders>
              <w:top w:val="single" w:sz="4" w:space="0" w:color="auto"/>
              <w:left w:val="single" w:sz="4" w:space="0" w:color="auto"/>
              <w:bottom w:val="single" w:sz="4" w:space="0" w:color="auto"/>
              <w:right w:val="single" w:sz="4" w:space="0" w:color="auto"/>
            </w:tcBorders>
            <w:noWrap/>
            <w:vAlign w:val="bottom"/>
          </w:tcPr>
          <w:p w14:paraId="2DDD1264" w14:textId="5D4306DB" w:rsidR="00F124FB" w:rsidRPr="009B6166" w:rsidRDefault="00F124FB" w:rsidP="00F124FB">
            <w:pPr>
              <w:jc w:val="right"/>
              <w:rPr>
                <w:rFonts w:ascii="Verdana" w:hAnsi="Verdana" w:cs="Arial"/>
                <w:color w:val="000000"/>
              </w:rPr>
            </w:pPr>
            <w:r w:rsidRPr="009B6166">
              <w:rPr>
                <w:rFonts w:ascii="Verdana" w:hAnsi="Verdana" w:cs="Arial"/>
                <w:color w:val="000000"/>
              </w:rPr>
              <w:t>6</w:t>
            </w:r>
          </w:p>
        </w:tc>
        <w:tc>
          <w:tcPr>
            <w:tcW w:w="858" w:type="pct"/>
            <w:tcBorders>
              <w:top w:val="nil"/>
              <w:left w:val="nil"/>
              <w:bottom w:val="single" w:sz="4" w:space="0" w:color="auto"/>
              <w:right w:val="single" w:sz="4" w:space="0" w:color="auto"/>
            </w:tcBorders>
            <w:noWrap/>
            <w:vAlign w:val="bottom"/>
          </w:tcPr>
          <w:p w14:paraId="15175442" w14:textId="65C1B538"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5A59F153" w14:textId="52C9C930"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01B203E4" w14:textId="478BE7C6" w:rsidTr="00D15B86">
        <w:trPr>
          <w:trHeight w:val="285"/>
        </w:trPr>
        <w:tc>
          <w:tcPr>
            <w:tcW w:w="1967" w:type="pct"/>
            <w:tcBorders>
              <w:top w:val="nil"/>
              <w:left w:val="single" w:sz="4" w:space="0" w:color="auto"/>
              <w:bottom w:val="single" w:sz="4" w:space="0" w:color="auto"/>
              <w:right w:val="single" w:sz="4" w:space="0" w:color="auto"/>
            </w:tcBorders>
            <w:noWrap/>
            <w:vAlign w:val="bottom"/>
            <w:hideMark/>
          </w:tcPr>
          <w:p w14:paraId="40880905" w14:textId="77777777" w:rsidR="00F124FB" w:rsidRPr="009B6166" w:rsidRDefault="00F124FB" w:rsidP="00F124FB">
            <w:pPr>
              <w:rPr>
                <w:rFonts w:ascii="Verdana" w:hAnsi="Verdana" w:cs="Arial"/>
              </w:rPr>
            </w:pPr>
            <w:r w:rsidRPr="009B6166">
              <w:rPr>
                <w:rFonts w:ascii="Verdana" w:hAnsi="Verdana" w:cs="Arial"/>
              </w:rPr>
              <w:t>Conductor acte</w:t>
            </w:r>
          </w:p>
        </w:tc>
        <w:tc>
          <w:tcPr>
            <w:tcW w:w="660" w:type="pct"/>
            <w:tcBorders>
              <w:top w:val="single" w:sz="4" w:space="0" w:color="auto"/>
              <w:bottom w:val="single" w:sz="4" w:space="0" w:color="auto"/>
              <w:right w:val="single" w:sz="4" w:space="0" w:color="auto"/>
            </w:tcBorders>
            <w:vAlign w:val="bottom"/>
          </w:tcPr>
          <w:p w14:paraId="3DCEE433" w14:textId="1A760748" w:rsidR="00F124FB" w:rsidRPr="009B6166" w:rsidRDefault="00F124FB" w:rsidP="00F124FB">
            <w:pPr>
              <w:jc w:val="right"/>
              <w:rPr>
                <w:rFonts w:ascii="Verdana" w:hAnsi="Verdana" w:cs="Arial"/>
                <w:color w:val="000000"/>
              </w:rPr>
            </w:pPr>
            <w:r w:rsidRPr="009B6166">
              <w:rPr>
                <w:rFonts w:ascii="Verdana" w:hAnsi="Verdana" w:cs="Arial"/>
                <w:color w:val="000000"/>
              </w:rPr>
              <w:t xml:space="preserve">165,89 € </w:t>
            </w:r>
          </w:p>
        </w:tc>
        <w:tc>
          <w:tcPr>
            <w:tcW w:w="762" w:type="pct"/>
            <w:tcBorders>
              <w:top w:val="single" w:sz="4" w:space="0" w:color="auto"/>
              <w:left w:val="single" w:sz="4" w:space="0" w:color="auto"/>
              <w:bottom w:val="single" w:sz="4" w:space="0" w:color="auto"/>
              <w:right w:val="single" w:sz="4" w:space="0" w:color="auto"/>
            </w:tcBorders>
            <w:noWrap/>
            <w:vAlign w:val="bottom"/>
          </w:tcPr>
          <w:p w14:paraId="45155B22" w14:textId="6F6AE36F" w:rsidR="00F124FB" w:rsidRPr="009B6166" w:rsidRDefault="00F124FB" w:rsidP="00F124FB">
            <w:pPr>
              <w:jc w:val="right"/>
              <w:rPr>
                <w:rFonts w:ascii="Verdana" w:hAnsi="Verdana" w:cs="Arial"/>
                <w:color w:val="000000"/>
              </w:rPr>
            </w:pPr>
            <w:r w:rsidRPr="009B6166">
              <w:rPr>
                <w:rFonts w:ascii="Verdana" w:hAnsi="Verdana" w:cs="Arial"/>
                <w:color w:val="000000"/>
              </w:rPr>
              <w:t>6</w:t>
            </w:r>
          </w:p>
        </w:tc>
        <w:tc>
          <w:tcPr>
            <w:tcW w:w="858" w:type="pct"/>
            <w:tcBorders>
              <w:top w:val="nil"/>
              <w:left w:val="nil"/>
              <w:bottom w:val="single" w:sz="4" w:space="0" w:color="auto"/>
              <w:right w:val="single" w:sz="4" w:space="0" w:color="auto"/>
            </w:tcBorders>
            <w:noWrap/>
            <w:vAlign w:val="bottom"/>
          </w:tcPr>
          <w:p w14:paraId="5F5602B0" w14:textId="22937E90"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5D4782FA" w14:textId="01DA0562"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62BBB55E" w14:textId="1B7887D1" w:rsidTr="00D15B86">
        <w:trPr>
          <w:trHeight w:val="285"/>
        </w:trPr>
        <w:tc>
          <w:tcPr>
            <w:tcW w:w="1967" w:type="pct"/>
            <w:tcBorders>
              <w:top w:val="nil"/>
              <w:left w:val="single" w:sz="4" w:space="0" w:color="auto"/>
              <w:bottom w:val="single" w:sz="4" w:space="0" w:color="auto"/>
              <w:right w:val="single" w:sz="4" w:space="0" w:color="auto"/>
            </w:tcBorders>
            <w:noWrap/>
            <w:vAlign w:val="bottom"/>
            <w:hideMark/>
          </w:tcPr>
          <w:p w14:paraId="254BEF29" w14:textId="77777777" w:rsidR="00F124FB" w:rsidRPr="009B6166" w:rsidRDefault="00F124FB" w:rsidP="00F124FB">
            <w:pPr>
              <w:rPr>
                <w:rFonts w:ascii="Verdana" w:hAnsi="Verdana" w:cs="Arial"/>
              </w:rPr>
            </w:pPr>
            <w:r w:rsidRPr="009B6166">
              <w:rPr>
                <w:rFonts w:ascii="Verdana" w:hAnsi="Verdana" w:cs="Arial"/>
              </w:rPr>
              <w:t>Suport muntatge i desmuntatge</w:t>
            </w:r>
          </w:p>
        </w:tc>
        <w:tc>
          <w:tcPr>
            <w:tcW w:w="660" w:type="pct"/>
            <w:tcBorders>
              <w:top w:val="single" w:sz="4" w:space="0" w:color="auto"/>
              <w:bottom w:val="single" w:sz="4" w:space="0" w:color="auto"/>
              <w:right w:val="single" w:sz="4" w:space="0" w:color="auto"/>
            </w:tcBorders>
            <w:vAlign w:val="bottom"/>
          </w:tcPr>
          <w:p w14:paraId="6D22CD9D" w14:textId="3D0204E3"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30,98 € </w:t>
            </w:r>
          </w:p>
        </w:tc>
        <w:tc>
          <w:tcPr>
            <w:tcW w:w="762" w:type="pct"/>
            <w:tcBorders>
              <w:top w:val="single" w:sz="4" w:space="0" w:color="auto"/>
              <w:left w:val="single" w:sz="4" w:space="0" w:color="auto"/>
              <w:bottom w:val="single" w:sz="4" w:space="0" w:color="auto"/>
              <w:right w:val="single" w:sz="4" w:space="0" w:color="auto"/>
            </w:tcBorders>
            <w:noWrap/>
            <w:vAlign w:val="bottom"/>
          </w:tcPr>
          <w:p w14:paraId="6B36E915" w14:textId="72A41E65" w:rsidR="00F124FB" w:rsidRPr="009B6166" w:rsidRDefault="00F124FB" w:rsidP="00F124FB">
            <w:pPr>
              <w:jc w:val="right"/>
              <w:rPr>
                <w:rFonts w:ascii="Verdana" w:hAnsi="Verdana" w:cs="Arial"/>
                <w:color w:val="000000"/>
              </w:rPr>
            </w:pPr>
            <w:r w:rsidRPr="009B6166">
              <w:rPr>
                <w:rFonts w:ascii="Verdana" w:hAnsi="Verdana" w:cs="Arial"/>
                <w:color w:val="000000"/>
              </w:rPr>
              <w:t>32</w:t>
            </w:r>
          </w:p>
        </w:tc>
        <w:tc>
          <w:tcPr>
            <w:tcW w:w="858" w:type="pct"/>
            <w:tcBorders>
              <w:top w:val="nil"/>
              <w:left w:val="nil"/>
              <w:bottom w:val="single" w:sz="4" w:space="0" w:color="auto"/>
              <w:right w:val="single" w:sz="4" w:space="0" w:color="auto"/>
            </w:tcBorders>
            <w:noWrap/>
            <w:vAlign w:val="bottom"/>
          </w:tcPr>
          <w:p w14:paraId="3498BDF2" w14:textId="6A57B344"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79FF0BFA" w14:textId="2E57FB49"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26AA0F63" w14:textId="487B78B8" w:rsidTr="00D15B86">
        <w:trPr>
          <w:trHeight w:val="285"/>
        </w:trPr>
        <w:tc>
          <w:tcPr>
            <w:tcW w:w="1967" w:type="pct"/>
            <w:tcBorders>
              <w:top w:val="nil"/>
              <w:left w:val="single" w:sz="4" w:space="0" w:color="auto"/>
              <w:bottom w:val="single" w:sz="4" w:space="0" w:color="auto"/>
              <w:right w:val="single" w:sz="4" w:space="0" w:color="auto"/>
            </w:tcBorders>
            <w:noWrap/>
            <w:vAlign w:val="bottom"/>
            <w:hideMark/>
          </w:tcPr>
          <w:p w14:paraId="5629C9CA" w14:textId="77777777" w:rsidR="00F124FB" w:rsidRPr="009B6166" w:rsidRDefault="00F124FB" w:rsidP="00F124FB">
            <w:pPr>
              <w:rPr>
                <w:rFonts w:ascii="Verdana" w:hAnsi="Verdana" w:cs="Arial"/>
              </w:rPr>
            </w:pPr>
            <w:r w:rsidRPr="009B6166">
              <w:rPr>
                <w:rFonts w:ascii="Verdana" w:hAnsi="Verdana" w:cs="Arial"/>
              </w:rPr>
              <w:t>Transportista</w:t>
            </w:r>
          </w:p>
        </w:tc>
        <w:tc>
          <w:tcPr>
            <w:tcW w:w="660" w:type="pct"/>
            <w:tcBorders>
              <w:top w:val="single" w:sz="4" w:space="0" w:color="auto"/>
              <w:bottom w:val="single" w:sz="4" w:space="0" w:color="auto"/>
              <w:right w:val="single" w:sz="4" w:space="0" w:color="auto"/>
            </w:tcBorders>
            <w:vAlign w:val="bottom"/>
          </w:tcPr>
          <w:p w14:paraId="1C2F20C7" w14:textId="118246FE" w:rsidR="00F124FB" w:rsidRPr="009B6166" w:rsidRDefault="00F124FB" w:rsidP="00F124FB">
            <w:pPr>
              <w:jc w:val="right"/>
              <w:rPr>
                <w:rFonts w:ascii="Verdana" w:hAnsi="Verdana" w:cs="Arial"/>
                <w:color w:val="000000"/>
              </w:rPr>
            </w:pPr>
            <w:r w:rsidRPr="009B6166">
              <w:rPr>
                <w:rFonts w:ascii="Verdana" w:hAnsi="Verdana" w:cs="Arial"/>
                <w:color w:val="000000"/>
              </w:rPr>
              <w:t xml:space="preserve">38,42 € </w:t>
            </w:r>
          </w:p>
        </w:tc>
        <w:tc>
          <w:tcPr>
            <w:tcW w:w="762" w:type="pct"/>
            <w:tcBorders>
              <w:top w:val="single" w:sz="4" w:space="0" w:color="auto"/>
              <w:left w:val="single" w:sz="4" w:space="0" w:color="auto"/>
              <w:bottom w:val="single" w:sz="4" w:space="0" w:color="auto"/>
              <w:right w:val="single" w:sz="4" w:space="0" w:color="auto"/>
            </w:tcBorders>
            <w:noWrap/>
            <w:vAlign w:val="bottom"/>
          </w:tcPr>
          <w:p w14:paraId="57093654" w14:textId="1D2EF950" w:rsidR="00F124FB" w:rsidRPr="009B6166" w:rsidRDefault="00F124FB" w:rsidP="00F124FB">
            <w:pPr>
              <w:jc w:val="right"/>
              <w:rPr>
                <w:rFonts w:ascii="Verdana" w:hAnsi="Verdana" w:cs="Arial"/>
                <w:color w:val="000000"/>
              </w:rPr>
            </w:pPr>
            <w:r w:rsidRPr="009B6166">
              <w:rPr>
                <w:rFonts w:ascii="Verdana" w:hAnsi="Verdana" w:cs="Arial"/>
                <w:color w:val="000000"/>
              </w:rPr>
              <w:t>32</w:t>
            </w:r>
          </w:p>
        </w:tc>
        <w:tc>
          <w:tcPr>
            <w:tcW w:w="858" w:type="pct"/>
            <w:tcBorders>
              <w:top w:val="nil"/>
              <w:left w:val="nil"/>
              <w:bottom w:val="single" w:sz="4" w:space="0" w:color="auto"/>
              <w:right w:val="single" w:sz="4" w:space="0" w:color="auto"/>
            </w:tcBorders>
            <w:noWrap/>
            <w:vAlign w:val="bottom"/>
          </w:tcPr>
          <w:p w14:paraId="17760BA9" w14:textId="7B8438E2"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43D31145" w14:textId="4E5386CE"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F92026" w:rsidRPr="009B6166" w14:paraId="0C605993" w14:textId="134A6986" w:rsidTr="00D15B86">
        <w:trPr>
          <w:trHeight w:val="285"/>
        </w:trPr>
        <w:tc>
          <w:tcPr>
            <w:tcW w:w="1967" w:type="pct"/>
            <w:tcBorders>
              <w:top w:val="nil"/>
              <w:left w:val="single" w:sz="4" w:space="0" w:color="auto"/>
              <w:bottom w:val="single" w:sz="4" w:space="0" w:color="auto"/>
              <w:right w:val="single" w:sz="4" w:space="0" w:color="auto"/>
            </w:tcBorders>
            <w:noWrap/>
            <w:vAlign w:val="bottom"/>
            <w:hideMark/>
          </w:tcPr>
          <w:p w14:paraId="651D1D42" w14:textId="77777777" w:rsidR="00F124FB" w:rsidRPr="009B6166" w:rsidRDefault="00F124FB" w:rsidP="00F124FB">
            <w:pPr>
              <w:rPr>
                <w:rFonts w:ascii="Verdana" w:hAnsi="Verdana" w:cs="Arial"/>
                <w:color w:val="000000"/>
              </w:rPr>
            </w:pPr>
            <w:proofErr w:type="spellStart"/>
            <w:r w:rsidRPr="009B6166">
              <w:rPr>
                <w:rFonts w:ascii="Verdana" w:hAnsi="Verdana" w:cs="Arial"/>
                <w:color w:val="000000"/>
              </w:rPr>
              <w:t>Wc</w:t>
            </w:r>
            <w:proofErr w:type="spellEnd"/>
            <w:r w:rsidRPr="009B6166">
              <w:rPr>
                <w:rFonts w:ascii="Verdana" w:hAnsi="Verdana" w:cs="Arial"/>
                <w:color w:val="000000"/>
              </w:rPr>
              <w:t xml:space="preserve"> secs</w:t>
            </w:r>
          </w:p>
        </w:tc>
        <w:tc>
          <w:tcPr>
            <w:tcW w:w="660" w:type="pct"/>
            <w:tcBorders>
              <w:top w:val="single" w:sz="4" w:space="0" w:color="auto"/>
              <w:bottom w:val="single" w:sz="4" w:space="0" w:color="auto"/>
              <w:right w:val="single" w:sz="4" w:space="0" w:color="auto"/>
            </w:tcBorders>
            <w:vAlign w:val="bottom"/>
          </w:tcPr>
          <w:p w14:paraId="28F85414" w14:textId="4DEA3F89" w:rsidR="00F124FB" w:rsidRPr="009B6166" w:rsidRDefault="00F124FB" w:rsidP="00F124FB">
            <w:pPr>
              <w:jc w:val="right"/>
              <w:rPr>
                <w:rFonts w:ascii="Verdana" w:hAnsi="Verdana" w:cs="Arial"/>
                <w:color w:val="000000"/>
              </w:rPr>
            </w:pPr>
            <w:r w:rsidRPr="009B6166">
              <w:rPr>
                <w:rFonts w:ascii="Verdana" w:hAnsi="Verdana" w:cs="Arial"/>
                <w:color w:val="000000"/>
              </w:rPr>
              <w:t xml:space="preserve">132,44 € </w:t>
            </w:r>
          </w:p>
        </w:tc>
        <w:tc>
          <w:tcPr>
            <w:tcW w:w="762" w:type="pct"/>
            <w:tcBorders>
              <w:top w:val="single" w:sz="4" w:space="0" w:color="auto"/>
              <w:left w:val="single" w:sz="4" w:space="0" w:color="auto"/>
              <w:bottom w:val="single" w:sz="4" w:space="0" w:color="auto"/>
              <w:right w:val="single" w:sz="4" w:space="0" w:color="auto"/>
            </w:tcBorders>
            <w:noWrap/>
            <w:vAlign w:val="bottom"/>
          </w:tcPr>
          <w:p w14:paraId="59BE5AB5" w14:textId="2E1F25D7" w:rsidR="00F124FB" w:rsidRPr="009B6166" w:rsidRDefault="00F124FB" w:rsidP="00F124FB">
            <w:pPr>
              <w:jc w:val="right"/>
              <w:rPr>
                <w:rFonts w:ascii="Verdana" w:hAnsi="Verdana" w:cs="Arial"/>
                <w:color w:val="000000"/>
              </w:rPr>
            </w:pPr>
            <w:r w:rsidRPr="009B6166">
              <w:rPr>
                <w:rFonts w:ascii="Verdana" w:hAnsi="Verdana" w:cs="Arial"/>
                <w:color w:val="000000"/>
              </w:rPr>
              <w:t>12</w:t>
            </w:r>
          </w:p>
        </w:tc>
        <w:tc>
          <w:tcPr>
            <w:tcW w:w="858" w:type="pct"/>
            <w:tcBorders>
              <w:top w:val="nil"/>
              <w:left w:val="nil"/>
              <w:bottom w:val="single" w:sz="4" w:space="0" w:color="auto"/>
              <w:right w:val="single" w:sz="4" w:space="0" w:color="auto"/>
            </w:tcBorders>
            <w:noWrap/>
            <w:vAlign w:val="bottom"/>
          </w:tcPr>
          <w:p w14:paraId="76AAAA9E" w14:textId="5A16CB3C"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c>
          <w:tcPr>
            <w:tcW w:w="753" w:type="pct"/>
            <w:tcBorders>
              <w:top w:val="single" w:sz="4" w:space="0" w:color="auto"/>
              <w:bottom w:val="single" w:sz="4" w:space="0" w:color="auto"/>
              <w:right w:val="single" w:sz="4" w:space="0" w:color="auto"/>
            </w:tcBorders>
            <w:vAlign w:val="bottom"/>
          </w:tcPr>
          <w:p w14:paraId="28BEEAE9" w14:textId="77FD36C0" w:rsidR="00F124FB" w:rsidRPr="009B6166" w:rsidRDefault="00D15B86" w:rsidP="00F124FB">
            <w:pPr>
              <w:jc w:val="right"/>
              <w:rPr>
                <w:rFonts w:ascii="Verdana" w:hAnsi="Verdana" w:cs="Arial"/>
                <w:color w:val="000000"/>
              </w:rPr>
            </w:pPr>
            <w:r w:rsidRPr="009B6166">
              <w:rPr>
                <w:rFonts w:ascii="Verdana" w:hAnsi="Verdana" w:cs="Arial"/>
                <w:color w:val="000000"/>
              </w:rPr>
              <w:t>...</w:t>
            </w:r>
            <w:r w:rsidR="00F92026" w:rsidRPr="009B6166">
              <w:rPr>
                <w:rFonts w:ascii="Verdana" w:hAnsi="Verdana" w:cs="Arial"/>
                <w:color w:val="000000"/>
              </w:rPr>
              <w:t>€</w:t>
            </w:r>
          </w:p>
        </w:tc>
      </w:tr>
      <w:tr w:rsidR="002E5184" w:rsidRPr="009B6166" w14:paraId="60FC22CD" w14:textId="3F46AD15" w:rsidTr="002E5184">
        <w:trPr>
          <w:trHeight w:val="285"/>
        </w:trPr>
        <w:tc>
          <w:tcPr>
            <w:tcW w:w="5000" w:type="pct"/>
            <w:gridSpan w:val="5"/>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156AE090" w14:textId="77777777" w:rsidR="002E5184" w:rsidRPr="009B6166" w:rsidRDefault="002E5184" w:rsidP="008C5BEA">
            <w:pPr>
              <w:jc w:val="right"/>
              <w:rPr>
                <w:rFonts w:ascii="Verdana" w:hAnsi="Verdana" w:cs="Arial"/>
              </w:rPr>
            </w:pPr>
          </w:p>
        </w:tc>
      </w:tr>
      <w:tr w:rsidR="002E5184" w:rsidRPr="009B6166" w14:paraId="5E5E03CD" w14:textId="4035B74C" w:rsidTr="002E5184">
        <w:trPr>
          <w:trHeight w:val="285"/>
        </w:trPr>
        <w:tc>
          <w:tcPr>
            <w:tcW w:w="1967" w:type="pct"/>
            <w:tcBorders>
              <w:top w:val="nil"/>
              <w:left w:val="single" w:sz="4" w:space="0" w:color="auto"/>
              <w:bottom w:val="single" w:sz="4" w:space="0" w:color="auto"/>
              <w:right w:val="single" w:sz="4" w:space="0" w:color="auto"/>
            </w:tcBorders>
            <w:noWrap/>
            <w:vAlign w:val="bottom"/>
            <w:hideMark/>
          </w:tcPr>
          <w:p w14:paraId="43D007E3" w14:textId="35F9B367" w:rsidR="002E5184" w:rsidRPr="009B6166" w:rsidRDefault="002E5184" w:rsidP="008C5BEA">
            <w:pPr>
              <w:rPr>
                <w:rFonts w:ascii="Verdana" w:hAnsi="Verdana" w:cs="Arial"/>
              </w:rPr>
            </w:pPr>
            <w:r w:rsidRPr="009B6166">
              <w:rPr>
                <w:rFonts w:ascii="Verdana" w:hAnsi="Verdana" w:cs="Arial"/>
              </w:rPr>
              <w:t>Infraestructures pels esdeveniments</w:t>
            </w:r>
            <w:r w:rsidR="00C37811" w:rsidRPr="00C37811">
              <w:rPr>
                <w:rFonts w:ascii="Verdana" w:hAnsi="Verdana" w:cs="Arial"/>
                <w:b/>
                <w:bCs/>
              </w:rPr>
              <w:t>(</w:t>
            </w:r>
            <w:r w:rsidR="0082780E" w:rsidRPr="00C37811">
              <w:rPr>
                <w:rFonts w:ascii="Verdana" w:hAnsi="Verdana" w:cs="Arial"/>
                <w:b/>
                <w:bCs/>
              </w:rPr>
              <w:t>*</w:t>
            </w:r>
            <w:r w:rsidR="00C37811" w:rsidRPr="00C37811">
              <w:rPr>
                <w:rFonts w:ascii="Verdana" w:hAnsi="Verdana" w:cs="Arial"/>
                <w:b/>
                <w:bCs/>
              </w:rPr>
              <w:t>)</w:t>
            </w:r>
          </w:p>
        </w:tc>
        <w:tc>
          <w:tcPr>
            <w:tcW w:w="1422" w:type="pct"/>
            <w:gridSpan w:val="2"/>
            <w:tcBorders>
              <w:top w:val="single" w:sz="4" w:space="0" w:color="auto"/>
              <w:bottom w:val="single" w:sz="4" w:space="0" w:color="auto"/>
              <w:right w:val="single" w:sz="4" w:space="0" w:color="auto"/>
            </w:tcBorders>
            <w:vAlign w:val="bottom"/>
          </w:tcPr>
          <w:p w14:paraId="7A745F72" w14:textId="61EB21DC" w:rsidR="002E5184" w:rsidRPr="009B6166" w:rsidRDefault="002E5184" w:rsidP="002E5184">
            <w:pPr>
              <w:rPr>
                <w:rFonts w:ascii="Verdana" w:hAnsi="Verdana" w:cs="Arial"/>
              </w:rPr>
            </w:pPr>
            <w:r w:rsidRPr="009B6166">
              <w:rPr>
                <w:rFonts w:ascii="Verdana" w:hAnsi="Verdana" w:cs="Arial"/>
              </w:rPr>
              <w:t>2.000,00 € </w:t>
            </w:r>
          </w:p>
        </w:tc>
        <w:tc>
          <w:tcPr>
            <w:tcW w:w="858" w:type="pct"/>
            <w:tcBorders>
              <w:top w:val="nil"/>
              <w:left w:val="nil"/>
              <w:bottom w:val="single" w:sz="4" w:space="0" w:color="auto"/>
              <w:right w:val="single" w:sz="4" w:space="0" w:color="auto"/>
            </w:tcBorders>
            <w:shd w:val="clear" w:color="auto" w:fill="D9D9D9" w:themeFill="background1" w:themeFillShade="D9"/>
            <w:noWrap/>
            <w:vAlign w:val="bottom"/>
            <w:hideMark/>
          </w:tcPr>
          <w:p w14:paraId="5D7EA3C7" w14:textId="147ED1D6" w:rsidR="002E5184" w:rsidRPr="009B6166" w:rsidRDefault="002E5184" w:rsidP="008C5BEA">
            <w:pPr>
              <w:jc w:val="right"/>
              <w:rPr>
                <w:rFonts w:ascii="Verdana" w:hAnsi="Verdana" w:cs="Arial"/>
              </w:rPr>
            </w:pPr>
          </w:p>
        </w:tc>
        <w:tc>
          <w:tcPr>
            <w:tcW w:w="753" w:type="pct"/>
            <w:tcBorders>
              <w:top w:val="single" w:sz="4" w:space="0" w:color="auto"/>
              <w:bottom w:val="single" w:sz="4" w:space="0" w:color="auto"/>
              <w:right w:val="single" w:sz="4" w:space="0" w:color="auto"/>
            </w:tcBorders>
          </w:tcPr>
          <w:p w14:paraId="67C5C748" w14:textId="64275CD6" w:rsidR="002E5184" w:rsidRPr="009B6166" w:rsidRDefault="002E5184" w:rsidP="008C5BEA">
            <w:pPr>
              <w:jc w:val="right"/>
              <w:rPr>
                <w:rFonts w:ascii="Verdana" w:hAnsi="Verdana" w:cs="Arial"/>
              </w:rPr>
            </w:pPr>
            <w:r w:rsidRPr="009B6166">
              <w:rPr>
                <w:rFonts w:ascii="Verdana" w:hAnsi="Verdana" w:cs="Arial"/>
              </w:rPr>
              <w:t>2.000,00 €</w:t>
            </w:r>
          </w:p>
        </w:tc>
      </w:tr>
      <w:tr w:rsidR="00D15B86" w:rsidRPr="009B6166" w14:paraId="608C3856" w14:textId="297B0BD8" w:rsidTr="00D15B86">
        <w:trPr>
          <w:trHeight w:val="285"/>
        </w:trPr>
        <w:tc>
          <w:tcPr>
            <w:tcW w:w="4247" w:type="pct"/>
            <w:gridSpan w:val="4"/>
            <w:tcBorders>
              <w:top w:val="single" w:sz="4" w:space="0" w:color="auto"/>
              <w:left w:val="single" w:sz="4" w:space="0" w:color="auto"/>
              <w:bottom w:val="single" w:sz="4" w:space="0" w:color="auto"/>
              <w:right w:val="single" w:sz="4" w:space="0" w:color="auto"/>
            </w:tcBorders>
            <w:shd w:val="clear" w:color="auto" w:fill="92D050"/>
            <w:noWrap/>
            <w:vAlign w:val="center"/>
          </w:tcPr>
          <w:p w14:paraId="7273D3AB" w14:textId="3EA02AD8" w:rsidR="00D15B86" w:rsidRPr="009B6166" w:rsidRDefault="00D15B86" w:rsidP="008C5BEA">
            <w:pPr>
              <w:jc w:val="right"/>
              <w:rPr>
                <w:rFonts w:ascii="Verdana" w:hAnsi="Verdana" w:cs="Arial"/>
                <w:b/>
                <w:bCs/>
              </w:rPr>
            </w:pPr>
            <w:r w:rsidRPr="009B6166">
              <w:rPr>
                <w:rFonts w:ascii="Verdana" w:hAnsi="Verdana" w:cs="Arial"/>
                <w:b/>
                <w:bCs/>
              </w:rPr>
              <w:t xml:space="preserve">TOTAL (IVA no inclòs) </w:t>
            </w:r>
          </w:p>
        </w:tc>
        <w:tc>
          <w:tcPr>
            <w:tcW w:w="753" w:type="pct"/>
            <w:tcBorders>
              <w:top w:val="single" w:sz="4" w:space="0" w:color="auto"/>
              <w:bottom w:val="single" w:sz="4" w:space="0" w:color="auto"/>
              <w:right w:val="single" w:sz="4" w:space="0" w:color="auto"/>
            </w:tcBorders>
          </w:tcPr>
          <w:p w14:paraId="70822C84" w14:textId="77777777" w:rsidR="00D15B86" w:rsidRPr="009B6166" w:rsidRDefault="00D15B86" w:rsidP="008C5BEA">
            <w:pPr>
              <w:jc w:val="right"/>
              <w:rPr>
                <w:rFonts w:ascii="Verdana" w:hAnsi="Verdana" w:cs="Arial"/>
                <w:b/>
                <w:bCs/>
              </w:rPr>
            </w:pPr>
          </w:p>
        </w:tc>
      </w:tr>
      <w:tr w:rsidR="00D15B86" w:rsidRPr="009B6166" w14:paraId="58B439B5" w14:textId="4CF2B5FE" w:rsidTr="00D15B86">
        <w:trPr>
          <w:trHeight w:val="285"/>
        </w:trPr>
        <w:tc>
          <w:tcPr>
            <w:tcW w:w="4247" w:type="pct"/>
            <w:gridSpan w:val="4"/>
            <w:tcBorders>
              <w:top w:val="single" w:sz="4" w:space="0" w:color="auto"/>
              <w:left w:val="single" w:sz="4" w:space="0" w:color="auto"/>
              <w:bottom w:val="single" w:sz="4" w:space="0" w:color="auto"/>
              <w:right w:val="single" w:sz="4" w:space="0" w:color="auto"/>
            </w:tcBorders>
            <w:noWrap/>
            <w:vAlign w:val="center"/>
          </w:tcPr>
          <w:p w14:paraId="638DF9C7" w14:textId="6E5D9555" w:rsidR="00D15B86" w:rsidRPr="009B6166" w:rsidRDefault="00D15B86" w:rsidP="008C5BEA">
            <w:pPr>
              <w:jc w:val="right"/>
              <w:rPr>
                <w:rFonts w:ascii="Verdana" w:hAnsi="Verdana" w:cs="Arial"/>
                <w:b/>
                <w:bCs/>
              </w:rPr>
            </w:pPr>
            <w:r w:rsidRPr="009B6166">
              <w:rPr>
                <w:rFonts w:ascii="Verdana" w:hAnsi="Verdana" w:cs="Arial"/>
                <w:b/>
                <w:bCs/>
              </w:rPr>
              <w:t>IVA (21%)</w:t>
            </w:r>
          </w:p>
        </w:tc>
        <w:tc>
          <w:tcPr>
            <w:tcW w:w="753" w:type="pct"/>
            <w:tcBorders>
              <w:top w:val="single" w:sz="4" w:space="0" w:color="auto"/>
              <w:bottom w:val="single" w:sz="4" w:space="0" w:color="auto"/>
              <w:right w:val="single" w:sz="4" w:space="0" w:color="auto"/>
            </w:tcBorders>
          </w:tcPr>
          <w:p w14:paraId="163CBCCC" w14:textId="77777777" w:rsidR="00D15B86" w:rsidRPr="009B6166" w:rsidRDefault="00D15B86" w:rsidP="008C5BEA">
            <w:pPr>
              <w:jc w:val="right"/>
              <w:rPr>
                <w:rFonts w:ascii="Verdana" w:hAnsi="Verdana" w:cs="Arial"/>
                <w:b/>
                <w:bCs/>
              </w:rPr>
            </w:pPr>
          </w:p>
        </w:tc>
      </w:tr>
      <w:tr w:rsidR="00D15B86" w:rsidRPr="009B6166" w14:paraId="6C6133C5" w14:textId="3323AAB0" w:rsidTr="00D15B86">
        <w:trPr>
          <w:trHeight w:val="285"/>
        </w:trPr>
        <w:tc>
          <w:tcPr>
            <w:tcW w:w="4247" w:type="pct"/>
            <w:gridSpan w:val="4"/>
            <w:tcBorders>
              <w:top w:val="single" w:sz="4" w:space="0" w:color="auto"/>
              <w:left w:val="single" w:sz="4" w:space="0" w:color="auto"/>
              <w:bottom w:val="single" w:sz="4" w:space="0" w:color="auto"/>
              <w:right w:val="single" w:sz="4" w:space="0" w:color="auto"/>
            </w:tcBorders>
            <w:noWrap/>
            <w:vAlign w:val="center"/>
          </w:tcPr>
          <w:p w14:paraId="244E56B5" w14:textId="4782A021" w:rsidR="00D15B86" w:rsidRPr="009B6166" w:rsidRDefault="00D15B86" w:rsidP="008C5BEA">
            <w:pPr>
              <w:jc w:val="right"/>
              <w:rPr>
                <w:rFonts w:ascii="Verdana" w:hAnsi="Verdana" w:cs="Arial"/>
                <w:b/>
                <w:bCs/>
              </w:rPr>
            </w:pPr>
            <w:r w:rsidRPr="009B6166">
              <w:rPr>
                <w:rFonts w:ascii="Verdana" w:hAnsi="Verdana" w:cs="Arial"/>
                <w:b/>
                <w:bCs/>
              </w:rPr>
              <w:t>TOTAL (IVA INCLÒS)</w:t>
            </w:r>
          </w:p>
        </w:tc>
        <w:tc>
          <w:tcPr>
            <w:tcW w:w="753" w:type="pct"/>
            <w:tcBorders>
              <w:top w:val="single" w:sz="4" w:space="0" w:color="auto"/>
              <w:bottom w:val="single" w:sz="4" w:space="0" w:color="auto"/>
              <w:right w:val="single" w:sz="4" w:space="0" w:color="auto"/>
            </w:tcBorders>
          </w:tcPr>
          <w:p w14:paraId="7A57EDD6" w14:textId="77777777" w:rsidR="00D15B86" w:rsidRPr="009B6166" w:rsidRDefault="00D15B86" w:rsidP="008C5BEA">
            <w:pPr>
              <w:jc w:val="right"/>
              <w:rPr>
                <w:rFonts w:ascii="Verdana" w:hAnsi="Verdana" w:cs="Arial"/>
                <w:b/>
                <w:bCs/>
              </w:rPr>
            </w:pPr>
          </w:p>
        </w:tc>
      </w:tr>
    </w:tbl>
    <w:p w14:paraId="28FE82C5" w14:textId="77777777" w:rsidR="002F32E1" w:rsidRPr="009B6166" w:rsidRDefault="002F32E1" w:rsidP="00200F15">
      <w:pPr>
        <w:autoSpaceDE w:val="0"/>
        <w:autoSpaceDN w:val="0"/>
        <w:adjustRightInd w:val="0"/>
        <w:jc w:val="both"/>
        <w:rPr>
          <w:rFonts w:ascii="Verdana" w:hAnsi="Verdana" w:cs="Verdana"/>
          <w:color w:val="000000"/>
        </w:rPr>
      </w:pPr>
    </w:p>
    <w:p w14:paraId="563B2A08" w14:textId="31A056C3" w:rsidR="002F32E1" w:rsidRPr="00BE59AA" w:rsidRDefault="0082780E" w:rsidP="00200F15">
      <w:pPr>
        <w:autoSpaceDE w:val="0"/>
        <w:autoSpaceDN w:val="0"/>
        <w:adjustRightInd w:val="0"/>
        <w:jc w:val="both"/>
        <w:rPr>
          <w:rFonts w:ascii="Verdana" w:hAnsi="Verdana" w:cs="Verdana"/>
          <w:b/>
          <w:bCs/>
          <w:color w:val="000000"/>
        </w:rPr>
      </w:pPr>
      <w:r w:rsidRPr="00BE59AA">
        <w:rPr>
          <w:rFonts w:ascii="Verdana" w:hAnsi="Verdana" w:cs="Verdana"/>
          <w:b/>
          <w:bCs/>
          <w:color w:val="000000"/>
        </w:rPr>
        <w:t>*L’import destinat a les ‘</w:t>
      </w:r>
      <w:proofErr w:type="spellStart"/>
      <w:r w:rsidRPr="00BE59AA">
        <w:rPr>
          <w:rFonts w:ascii="Verdana" w:hAnsi="Verdana" w:cs="Verdana"/>
          <w:b/>
          <w:bCs/>
          <w:color w:val="000000"/>
        </w:rPr>
        <w:t>Infraestrcutures</w:t>
      </w:r>
      <w:proofErr w:type="spellEnd"/>
      <w:r w:rsidRPr="00BE59AA">
        <w:rPr>
          <w:rFonts w:ascii="Verdana" w:hAnsi="Verdana" w:cs="Verdana"/>
          <w:b/>
          <w:bCs/>
          <w:color w:val="000000"/>
        </w:rPr>
        <w:t xml:space="preserve"> pels esdeveniments’ és fix i no </w:t>
      </w:r>
      <w:r w:rsidR="00BE59AA" w:rsidRPr="00BE59AA">
        <w:rPr>
          <w:rFonts w:ascii="Verdana" w:hAnsi="Verdana" w:cs="Verdana"/>
          <w:b/>
          <w:bCs/>
          <w:color w:val="000000"/>
        </w:rPr>
        <w:t>és modificable a l’oferta.</w:t>
      </w:r>
    </w:p>
    <w:p w14:paraId="3F0B9557" w14:textId="77777777" w:rsidR="002F32E1" w:rsidRPr="009B6166" w:rsidRDefault="002F32E1" w:rsidP="00200F15">
      <w:pPr>
        <w:autoSpaceDE w:val="0"/>
        <w:autoSpaceDN w:val="0"/>
        <w:adjustRightInd w:val="0"/>
        <w:jc w:val="both"/>
        <w:rPr>
          <w:rFonts w:ascii="Verdana" w:hAnsi="Verdana" w:cs="Verdana"/>
          <w:color w:val="000000"/>
        </w:rPr>
      </w:pPr>
    </w:p>
    <w:p w14:paraId="3851D6D3" w14:textId="2B484815" w:rsidR="00BE59AA" w:rsidRPr="00504FB3" w:rsidRDefault="00BE59AA" w:rsidP="00BE59AA">
      <w:pPr>
        <w:tabs>
          <w:tab w:val="left" w:pos="851"/>
          <w:tab w:val="left" w:pos="1134"/>
          <w:tab w:val="left" w:pos="1702"/>
        </w:tabs>
        <w:spacing w:line="276" w:lineRule="auto"/>
        <w:ind w:right="-2"/>
        <w:jc w:val="both"/>
        <w:rPr>
          <w:rFonts w:ascii="Verdana" w:hAnsi="Verdana"/>
          <w:b/>
          <w:u w:val="single"/>
        </w:rPr>
      </w:pPr>
      <w:r w:rsidRPr="00504FB3">
        <w:rPr>
          <w:rFonts w:ascii="Verdana" w:hAnsi="Verdana"/>
          <w:b/>
          <w:u w:val="single"/>
        </w:rPr>
        <w:t xml:space="preserve">Igualment indicar que, en cap cas es podran superar els preus unitaris indicats </w:t>
      </w:r>
      <w:r>
        <w:rPr>
          <w:rFonts w:ascii="Verdana" w:hAnsi="Verdana"/>
          <w:b/>
          <w:u w:val="single"/>
        </w:rPr>
        <w:t>al pressupost de sortida</w:t>
      </w:r>
      <w:r w:rsidR="009C5CC5">
        <w:rPr>
          <w:rFonts w:ascii="Verdana" w:hAnsi="Verdana"/>
          <w:b/>
          <w:u w:val="single"/>
        </w:rPr>
        <w:t>.</w:t>
      </w:r>
    </w:p>
    <w:p w14:paraId="60F7FE11" w14:textId="77777777" w:rsidR="007A324B" w:rsidRPr="009B6166" w:rsidRDefault="007A324B" w:rsidP="00200F15">
      <w:pPr>
        <w:autoSpaceDE w:val="0"/>
        <w:autoSpaceDN w:val="0"/>
        <w:adjustRightInd w:val="0"/>
        <w:jc w:val="both"/>
        <w:rPr>
          <w:rFonts w:ascii="Verdana" w:hAnsi="Verdana" w:cs="Verdana"/>
          <w:color w:val="000000"/>
        </w:rPr>
      </w:pPr>
    </w:p>
    <w:p w14:paraId="747BC1D2" w14:textId="77777777" w:rsidR="007A324B" w:rsidRDefault="007A324B" w:rsidP="00200F15">
      <w:pPr>
        <w:autoSpaceDE w:val="0"/>
        <w:autoSpaceDN w:val="0"/>
        <w:adjustRightInd w:val="0"/>
        <w:jc w:val="both"/>
        <w:rPr>
          <w:rFonts w:ascii="Verdana" w:hAnsi="Verdana" w:cs="Verdana"/>
          <w:color w:val="000000"/>
        </w:rPr>
      </w:pPr>
    </w:p>
    <w:p w14:paraId="26C9A60C" w14:textId="77777777" w:rsidR="00200F15" w:rsidRPr="00984FBF" w:rsidRDefault="00200F15" w:rsidP="00200F15">
      <w:pPr>
        <w:tabs>
          <w:tab w:val="decimal" w:pos="3544"/>
        </w:tabs>
        <w:jc w:val="both"/>
        <w:rPr>
          <w:rFonts w:ascii="Verdana" w:hAnsi="Verdana"/>
          <w:snapToGrid w:val="0"/>
          <w:lang w:eastAsia="es-ES"/>
        </w:rPr>
      </w:pPr>
      <w:r w:rsidRPr="00984FBF">
        <w:rPr>
          <w:rFonts w:ascii="Verdana" w:hAnsi="Verdana"/>
          <w:lang w:eastAsia="es-ES_tradnl"/>
        </w:rPr>
        <w:lastRenderedPageBreak/>
        <w:t xml:space="preserve">Aquest </w:t>
      </w:r>
      <w:r w:rsidRPr="00984FBF">
        <w:rPr>
          <w:rFonts w:ascii="Verdana" w:hAnsi="Verdana"/>
          <w:b/>
        </w:rPr>
        <w:t>preu net (sense IVA)</w:t>
      </w:r>
      <w:r w:rsidRPr="00984FBF">
        <w:rPr>
          <w:rFonts w:ascii="Verdana" w:hAnsi="Verdana"/>
          <w:lang w:eastAsia="es-ES_tradnl"/>
        </w:rPr>
        <w:t xml:space="preserve"> es desglossa en els costos directes i indirectes següents i els costos salarials següents aplicant el conveni ....................................................:</w:t>
      </w:r>
    </w:p>
    <w:p w14:paraId="20F3E6F0" w14:textId="77777777" w:rsidR="00200F15" w:rsidRPr="00984FBF" w:rsidRDefault="00200F15" w:rsidP="00200F15">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200F15" w:rsidRPr="00AE59B3" w14:paraId="016A4907" w14:textId="77777777" w:rsidTr="0091479B">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06B945" w14:textId="77777777" w:rsidR="00200F15" w:rsidRPr="00AE59B3" w:rsidRDefault="00200F15" w:rsidP="0091479B">
            <w:pPr>
              <w:jc w:val="both"/>
              <w:rPr>
                <w:rFonts w:ascii="Verdana" w:hAnsi="Verdana"/>
                <w:b/>
                <w:lang w:eastAsia="es-ES_tradnl"/>
              </w:rPr>
            </w:pPr>
            <w:r w:rsidRPr="00AE59B3">
              <w:rPr>
                <w:rFonts w:ascii="Verdana" w:hAnsi="Verdana"/>
                <w:b/>
                <w:lang w:eastAsia="es-ES_tradnl"/>
              </w:rPr>
              <w:t>Costos directes</w:t>
            </w:r>
            <w:r w:rsidRPr="00AE59B3">
              <w:rPr>
                <w:rFonts w:ascii="Verdana" w:hAnsi="Verdana"/>
                <w:b/>
                <w:i/>
                <w:lang w:eastAsia="es-ES_tradnl"/>
              </w:rPr>
              <w:t xml:space="preserve"> </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E64B4" w14:textId="77777777" w:rsidR="00200F15" w:rsidRPr="00AE59B3" w:rsidRDefault="00200F15" w:rsidP="0091479B">
            <w:pPr>
              <w:jc w:val="both"/>
              <w:rPr>
                <w:rFonts w:ascii="Verdana" w:hAnsi="Verdana"/>
                <w:b/>
                <w:lang w:eastAsia="es-ES_tradnl"/>
              </w:rPr>
            </w:pPr>
            <w:r w:rsidRPr="00AE59B3">
              <w:rPr>
                <w:rFonts w:ascii="Verdana" w:hAnsi="Verdana"/>
                <w:b/>
                <w:lang w:eastAsia="es-ES_tradnl"/>
              </w:rPr>
              <w:t>Import €</w:t>
            </w:r>
          </w:p>
        </w:tc>
      </w:tr>
      <w:tr w:rsidR="00200F15" w:rsidRPr="00AE59B3" w14:paraId="11854273"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039ED" w14:textId="77777777" w:rsidR="00200F15" w:rsidRPr="00AE59B3" w:rsidRDefault="00200F15" w:rsidP="0091479B">
            <w:pPr>
              <w:tabs>
                <w:tab w:val="left" w:pos="430"/>
              </w:tabs>
              <w:jc w:val="both"/>
              <w:rPr>
                <w:rFonts w:ascii="Verdana" w:hAnsi="Verdana"/>
                <w:lang w:eastAsia="es-ES_tradnl"/>
              </w:rPr>
            </w:pPr>
            <w:r w:rsidRPr="00AE59B3">
              <w:rPr>
                <w:rFonts w:ascii="Verdana" w:hAnsi="Verdana"/>
                <w:lang w:eastAsia="es-ES_tradnl"/>
              </w:rPr>
              <w:t>Costos salarials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033B35A2" w14:textId="77777777" w:rsidR="00200F15" w:rsidRPr="00AE59B3" w:rsidRDefault="00200F15" w:rsidP="0091479B">
            <w:pPr>
              <w:jc w:val="both"/>
              <w:rPr>
                <w:rFonts w:ascii="Verdana" w:hAnsi="Verdana"/>
                <w:lang w:eastAsia="es-ES_tradnl"/>
              </w:rPr>
            </w:pPr>
            <w:r w:rsidRPr="00AE59B3">
              <w:rPr>
                <w:rFonts w:ascii="Verdana" w:hAnsi="Verdana"/>
                <w:lang w:eastAsia="es-ES_tradnl"/>
              </w:rPr>
              <w:t>...... €</w:t>
            </w:r>
          </w:p>
        </w:tc>
      </w:tr>
      <w:tr w:rsidR="00200F15" w:rsidRPr="00AE59B3" w14:paraId="319972C4"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2EAE7" w14:textId="77777777" w:rsidR="00200F15" w:rsidRPr="00AE59B3" w:rsidRDefault="00200F15" w:rsidP="0091479B">
            <w:pPr>
              <w:tabs>
                <w:tab w:val="left" w:pos="430"/>
              </w:tabs>
              <w:jc w:val="both"/>
              <w:rPr>
                <w:rFonts w:ascii="Verdana" w:hAnsi="Verdana"/>
                <w:lang w:eastAsia="es-ES_tradnl"/>
              </w:rPr>
            </w:pPr>
            <w:r w:rsidRPr="00AE59B3">
              <w:rPr>
                <w:rFonts w:ascii="Verdana" w:hAnsi="Verdana"/>
                <w:lang w:eastAsia="es-ES_tradnl"/>
              </w:rPr>
              <w:t>...</w:t>
            </w:r>
          </w:p>
          <w:p w14:paraId="480A8871" w14:textId="77777777" w:rsidR="00200F15" w:rsidRPr="00AE59B3" w:rsidRDefault="00200F15" w:rsidP="0091479B">
            <w:pPr>
              <w:tabs>
                <w:tab w:val="left" w:pos="430"/>
              </w:tabs>
              <w:jc w:val="both"/>
              <w:rPr>
                <w:rFonts w:ascii="Verdana" w:hAnsi="Verdana"/>
                <w:lang w:eastAsia="es-ES_tradnl"/>
              </w:rPr>
            </w:pP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57213FCD" w14:textId="77777777" w:rsidR="00200F15" w:rsidRPr="00AE59B3" w:rsidRDefault="00200F15" w:rsidP="0091479B">
            <w:pPr>
              <w:jc w:val="both"/>
              <w:rPr>
                <w:rFonts w:ascii="Verdana" w:hAnsi="Verdana"/>
                <w:lang w:eastAsia="es-ES_tradnl"/>
              </w:rPr>
            </w:pPr>
            <w:r w:rsidRPr="00AE59B3">
              <w:rPr>
                <w:rFonts w:ascii="Verdana" w:hAnsi="Verdana"/>
                <w:lang w:eastAsia="es-ES_tradnl"/>
              </w:rPr>
              <w:t>...... €</w:t>
            </w:r>
          </w:p>
        </w:tc>
      </w:tr>
      <w:tr w:rsidR="00200F15" w:rsidRPr="00AE59B3" w14:paraId="32A05F45"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49421" w14:textId="77777777" w:rsidR="00200F15" w:rsidRPr="00AE59B3" w:rsidRDefault="00200F15" w:rsidP="0091479B">
            <w:pPr>
              <w:tabs>
                <w:tab w:val="left" w:pos="430"/>
              </w:tabs>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0443A868" w14:textId="77777777" w:rsidR="00200F15" w:rsidRPr="00AE59B3" w:rsidRDefault="00200F15" w:rsidP="0091479B">
            <w:pPr>
              <w:jc w:val="both"/>
              <w:rPr>
                <w:rFonts w:ascii="Verdana" w:hAnsi="Verdana"/>
                <w:lang w:eastAsia="es-ES_tradnl"/>
              </w:rPr>
            </w:pPr>
            <w:r w:rsidRPr="00AE59B3">
              <w:rPr>
                <w:rFonts w:ascii="Verdana" w:hAnsi="Verdana"/>
                <w:lang w:eastAsia="es-ES_tradnl"/>
              </w:rPr>
              <w:t>...... €</w:t>
            </w:r>
          </w:p>
        </w:tc>
      </w:tr>
      <w:tr w:rsidR="00200F15" w:rsidRPr="00AE59B3" w14:paraId="0CEEF7CF"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3AA77" w14:textId="77777777" w:rsidR="00200F15" w:rsidRPr="00AE59B3" w:rsidRDefault="00200F15" w:rsidP="0091479B">
            <w:pPr>
              <w:jc w:val="right"/>
              <w:rPr>
                <w:rFonts w:ascii="Verdana" w:hAnsi="Verdana"/>
                <w:lang w:eastAsia="es-ES_tradnl"/>
              </w:rPr>
            </w:pPr>
            <w:r w:rsidRPr="00AE59B3">
              <w:rPr>
                <w:rFonts w:ascii="Verdana" w:hAnsi="Verdana"/>
                <w:lang w:eastAsia="es-ES_tradnl"/>
              </w:rPr>
              <w:t>TOTAL costos 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695F6D3F" w14:textId="77777777" w:rsidR="00200F15" w:rsidRPr="00AE59B3" w:rsidRDefault="00200F15" w:rsidP="0091479B">
            <w:pPr>
              <w:jc w:val="both"/>
              <w:rPr>
                <w:rFonts w:ascii="Verdana" w:hAnsi="Verdana"/>
                <w:lang w:eastAsia="es-ES_tradnl"/>
              </w:rPr>
            </w:pPr>
          </w:p>
        </w:tc>
      </w:tr>
    </w:tbl>
    <w:p w14:paraId="46A58595" w14:textId="77777777" w:rsidR="00200F15" w:rsidRPr="00AE59B3" w:rsidRDefault="00200F15" w:rsidP="00200F15">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200F15" w:rsidRPr="00AE59B3" w14:paraId="019D8672" w14:textId="77777777" w:rsidTr="0091479B">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2869C" w14:textId="77777777" w:rsidR="00200F15" w:rsidRPr="00AE59B3" w:rsidRDefault="00200F15" w:rsidP="0091479B">
            <w:pPr>
              <w:jc w:val="both"/>
              <w:rPr>
                <w:rFonts w:ascii="Verdana" w:hAnsi="Verdana"/>
                <w:b/>
                <w:lang w:eastAsia="es-ES_tradnl"/>
              </w:rPr>
            </w:pPr>
            <w:r w:rsidRPr="00AE59B3">
              <w:rPr>
                <w:rFonts w:ascii="Verdana" w:hAnsi="Verdana"/>
                <w:b/>
                <w:lang w:eastAsia="es-ES_tradnl"/>
              </w:rPr>
              <w:t>Costos indirectes</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2F494" w14:textId="77777777" w:rsidR="00200F15" w:rsidRPr="00AE59B3" w:rsidRDefault="00200F15" w:rsidP="0091479B">
            <w:pPr>
              <w:jc w:val="both"/>
              <w:rPr>
                <w:rFonts w:ascii="Verdana" w:hAnsi="Verdana"/>
                <w:b/>
                <w:lang w:eastAsia="es-ES_tradnl"/>
              </w:rPr>
            </w:pPr>
            <w:r w:rsidRPr="00AE59B3">
              <w:rPr>
                <w:rFonts w:ascii="Verdana" w:hAnsi="Verdana"/>
                <w:b/>
                <w:lang w:eastAsia="es-ES_tradnl"/>
              </w:rPr>
              <w:t>Import €</w:t>
            </w:r>
          </w:p>
        </w:tc>
      </w:tr>
      <w:tr w:rsidR="00200F15" w:rsidRPr="00AE59B3" w14:paraId="5D38548E"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B6B21" w14:textId="77777777" w:rsidR="00200F15" w:rsidRPr="00AE59B3" w:rsidRDefault="00200F15" w:rsidP="0091479B">
            <w:pPr>
              <w:jc w:val="both"/>
              <w:rPr>
                <w:rFonts w:ascii="Verdana" w:hAnsi="Verdana"/>
                <w:lang w:eastAsia="es-ES_tradnl"/>
              </w:rPr>
            </w:pPr>
            <w:r w:rsidRPr="00AE59B3">
              <w:rPr>
                <w:rFonts w:ascii="Verdana" w:hAnsi="Verdana"/>
                <w:lang w:eastAsia="es-ES_tradnl"/>
              </w:rPr>
              <w:t>Despeses generals d’estructura</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69898ECE" w14:textId="77777777" w:rsidR="00200F15" w:rsidRPr="00AE59B3" w:rsidRDefault="00200F15" w:rsidP="0091479B">
            <w:pPr>
              <w:jc w:val="both"/>
              <w:rPr>
                <w:rFonts w:ascii="Verdana" w:hAnsi="Verdana"/>
                <w:lang w:eastAsia="es-ES_tradnl"/>
              </w:rPr>
            </w:pPr>
            <w:r w:rsidRPr="00AE59B3">
              <w:rPr>
                <w:rFonts w:ascii="Verdana" w:hAnsi="Verdana"/>
                <w:lang w:eastAsia="es-ES_tradnl"/>
              </w:rPr>
              <w:t>...... €</w:t>
            </w:r>
          </w:p>
        </w:tc>
      </w:tr>
      <w:tr w:rsidR="00200F15" w:rsidRPr="00AE59B3" w14:paraId="26184FF4"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0BA54" w14:textId="77777777" w:rsidR="00200F15" w:rsidRPr="00AE59B3" w:rsidRDefault="00200F15" w:rsidP="0091479B">
            <w:pPr>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7DC9142F" w14:textId="77777777" w:rsidR="00200F15" w:rsidRPr="00AE59B3" w:rsidRDefault="00200F15" w:rsidP="0091479B">
            <w:pPr>
              <w:jc w:val="both"/>
              <w:rPr>
                <w:rFonts w:ascii="Verdana" w:hAnsi="Verdana"/>
                <w:lang w:eastAsia="es-ES_tradnl"/>
              </w:rPr>
            </w:pPr>
          </w:p>
        </w:tc>
      </w:tr>
      <w:tr w:rsidR="00200F15" w:rsidRPr="00AE59B3" w14:paraId="5BCA11CF"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0074E" w14:textId="77777777" w:rsidR="00200F15" w:rsidRPr="00AE59B3" w:rsidRDefault="00200F15" w:rsidP="0091479B">
            <w:pPr>
              <w:jc w:val="right"/>
              <w:rPr>
                <w:rFonts w:ascii="Verdana" w:hAnsi="Verdana"/>
                <w:lang w:eastAsia="es-ES_tradnl"/>
              </w:rPr>
            </w:pPr>
            <w:r w:rsidRPr="00AE59B3">
              <w:rPr>
                <w:rFonts w:ascii="Verdana" w:hAnsi="Verdana"/>
                <w:lang w:eastAsia="es-ES_tradnl"/>
              </w:rPr>
              <w:t>Total costos indirectes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1AE4EFA3" w14:textId="77777777" w:rsidR="00200F15" w:rsidRPr="00AE59B3" w:rsidRDefault="00200F15" w:rsidP="0091479B">
            <w:pPr>
              <w:jc w:val="both"/>
              <w:rPr>
                <w:rFonts w:ascii="Verdana" w:hAnsi="Verdana"/>
                <w:lang w:eastAsia="es-ES_tradnl"/>
              </w:rPr>
            </w:pPr>
            <w:r w:rsidRPr="00AE59B3">
              <w:rPr>
                <w:rFonts w:ascii="Verdana" w:hAnsi="Verdana"/>
                <w:lang w:eastAsia="es-ES_tradnl"/>
              </w:rPr>
              <w:t>... €</w:t>
            </w:r>
          </w:p>
        </w:tc>
      </w:tr>
      <w:tr w:rsidR="00200F15" w:rsidRPr="00AE59B3" w14:paraId="3C3A37A5" w14:textId="77777777" w:rsidTr="0091479B">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A2AFB" w14:textId="77777777" w:rsidR="00200F15" w:rsidRPr="00AE59B3" w:rsidRDefault="00200F15" w:rsidP="0091479B">
            <w:pPr>
              <w:jc w:val="both"/>
              <w:rPr>
                <w:rFonts w:ascii="Verdana" w:hAnsi="Verdana"/>
                <w:b/>
                <w:lang w:eastAsia="es-ES_tradnl"/>
              </w:rPr>
            </w:pPr>
            <w:r w:rsidRPr="00AE59B3">
              <w:rPr>
                <w:rFonts w:ascii="Verdana" w:hAnsi="Verdana"/>
                <w:b/>
                <w:lang w:eastAsia="es-ES_tradnl"/>
              </w:rPr>
              <w:t>Benefici industrial</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70EFD7E4" w14:textId="77777777" w:rsidR="00200F15" w:rsidRPr="00AE59B3" w:rsidRDefault="00200F15" w:rsidP="0091479B">
            <w:pPr>
              <w:jc w:val="both"/>
              <w:rPr>
                <w:rFonts w:ascii="Verdana" w:hAnsi="Verdana"/>
                <w:lang w:eastAsia="es-ES_tradnl"/>
              </w:rPr>
            </w:pPr>
            <w:r w:rsidRPr="00AE59B3">
              <w:rPr>
                <w:rFonts w:ascii="Verdana" w:hAnsi="Verdana"/>
                <w:lang w:eastAsia="es-ES_tradnl"/>
              </w:rPr>
              <w:t>... €</w:t>
            </w:r>
          </w:p>
        </w:tc>
      </w:tr>
    </w:tbl>
    <w:p w14:paraId="20758B7C" w14:textId="77777777" w:rsidR="00200F15" w:rsidRPr="00AE59B3" w:rsidRDefault="00200F15" w:rsidP="00200F15">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200F15" w:rsidRPr="00AE59B3" w14:paraId="4DBF7C96" w14:textId="77777777" w:rsidTr="0091479B">
        <w:tc>
          <w:tcPr>
            <w:tcW w:w="4928"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5874E604" w14:textId="77777777" w:rsidR="00200F15" w:rsidRPr="00AE59B3" w:rsidRDefault="00200F15" w:rsidP="0091479B">
            <w:pPr>
              <w:jc w:val="both"/>
              <w:rPr>
                <w:rFonts w:ascii="Verdana" w:hAnsi="Verdana"/>
                <w:b/>
                <w:lang w:eastAsia="es-ES_tradnl"/>
              </w:rPr>
            </w:pPr>
            <w:r w:rsidRPr="00AE59B3">
              <w:rPr>
                <w:rFonts w:ascii="Verdana" w:hAnsi="Verdana"/>
                <w:b/>
                <w:lang w:eastAsia="es-ES_tradnl"/>
              </w:rPr>
              <w:t>TOTAL DE COSTOS (directes + indirectes + Benefici industrial) PREU SENSE IVA</w:t>
            </w:r>
          </w:p>
        </w:tc>
        <w:tc>
          <w:tcPr>
            <w:tcW w:w="39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17A91CB8" w14:textId="77777777" w:rsidR="00200F15" w:rsidRPr="00AE59B3" w:rsidRDefault="00200F15" w:rsidP="0091479B">
            <w:pPr>
              <w:jc w:val="both"/>
              <w:rPr>
                <w:rFonts w:ascii="Verdana" w:hAnsi="Verdana"/>
                <w:lang w:eastAsia="es-ES_tradnl"/>
              </w:rPr>
            </w:pPr>
          </w:p>
        </w:tc>
      </w:tr>
    </w:tbl>
    <w:p w14:paraId="461B53BE" w14:textId="77777777" w:rsidR="00200F15" w:rsidRPr="00AE59B3" w:rsidRDefault="00200F15" w:rsidP="00200F15">
      <w:pPr>
        <w:tabs>
          <w:tab w:val="left" w:pos="851"/>
          <w:tab w:val="left" w:pos="1134"/>
          <w:tab w:val="left" w:pos="1702"/>
        </w:tabs>
        <w:ind w:right="-2"/>
        <w:jc w:val="both"/>
        <w:rPr>
          <w:rFonts w:ascii="Verdana" w:hAnsi="Verdana"/>
        </w:rPr>
      </w:pPr>
    </w:p>
    <w:p w14:paraId="21688448" w14:textId="77777777" w:rsidR="00200F15" w:rsidRPr="00AE59B3" w:rsidRDefault="00200F15" w:rsidP="00200F15">
      <w:pPr>
        <w:tabs>
          <w:tab w:val="left" w:pos="851"/>
          <w:tab w:val="left" w:pos="1134"/>
          <w:tab w:val="left" w:pos="1702"/>
        </w:tabs>
        <w:ind w:right="-2"/>
        <w:jc w:val="both"/>
        <w:rPr>
          <w:rFonts w:ascii="Verdana" w:hAnsi="Verdana"/>
        </w:rPr>
      </w:pPr>
    </w:p>
    <w:p w14:paraId="41A772FB" w14:textId="77777777" w:rsidR="00200F15" w:rsidRPr="00D25C97" w:rsidRDefault="00200F15" w:rsidP="00200F15">
      <w:pPr>
        <w:tabs>
          <w:tab w:val="left" w:pos="851"/>
          <w:tab w:val="left" w:pos="1134"/>
          <w:tab w:val="left" w:pos="1702"/>
        </w:tabs>
        <w:ind w:right="-2"/>
        <w:jc w:val="both"/>
        <w:rPr>
          <w:rFonts w:ascii="Verdana" w:hAnsi="Verdana"/>
        </w:rPr>
      </w:pPr>
      <w:r w:rsidRPr="00AE59B3">
        <w:rPr>
          <w:rFonts w:ascii="Verdana" w:hAnsi="Verdana"/>
        </w:rPr>
        <w:t xml:space="preserve">Així mateix, presenta la següent </w:t>
      </w:r>
      <w:r w:rsidRPr="00AE59B3">
        <w:rPr>
          <w:rFonts w:ascii="Verdana" w:hAnsi="Verdana"/>
          <w:b/>
        </w:rPr>
        <w:t xml:space="preserve">OFERTA relativa als criteris d’adjudicació avaluables </w:t>
      </w:r>
      <w:r w:rsidRPr="00D25C97">
        <w:rPr>
          <w:rFonts w:ascii="Verdana" w:hAnsi="Verdana"/>
          <w:b/>
        </w:rPr>
        <w:t>mitjançant la utilització de fórmules</w:t>
      </w:r>
      <w:r w:rsidRPr="00D25C97">
        <w:rPr>
          <w:rFonts w:ascii="Verdana" w:hAnsi="Verdana"/>
        </w:rPr>
        <w:t>:</w:t>
      </w:r>
    </w:p>
    <w:p w14:paraId="4FF2E332" w14:textId="77777777" w:rsidR="00200F15" w:rsidRPr="007A324B" w:rsidRDefault="00200F15" w:rsidP="00200F15">
      <w:pPr>
        <w:tabs>
          <w:tab w:val="left" w:pos="851"/>
          <w:tab w:val="left" w:pos="1134"/>
          <w:tab w:val="left" w:pos="1702"/>
        </w:tabs>
        <w:ind w:right="-2"/>
        <w:jc w:val="both"/>
        <w:rPr>
          <w:rFonts w:ascii="Verdana" w:hAnsi="Verdana"/>
        </w:rPr>
      </w:pPr>
    </w:p>
    <w:p w14:paraId="7F4FE58E" w14:textId="71EA8E52" w:rsidR="007A324B" w:rsidRPr="007A324B" w:rsidRDefault="00200F15" w:rsidP="00200F15">
      <w:pPr>
        <w:tabs>
          <w:tab w:val="left" w:pos="851"/>
          <w:tab w:val="left" w:pos="1134"/>
          <w:tab w:val="left" w:pos="1702"/>
        </w:tabs>
        <w:ind w:right="-2"/>
        <w:jc w:val="both"/>
        <w:rPr>
          <w:rFonts w:ascii="Verdana" w:hAnsi="Verdana"/>
          <w:b/>
        </w:rPr>
      </w:pPr>
      <w:r w:rsidRPr="007A324B">
        <w:rPr>
          <w:rFonts w:ascii="Verdana" w:hAnsi="Verdana"/>
          <w:b/>
        </w:rPr>
        <w:t xml:space="preserve">2. </w:t>
      </w:r>
      <w:r w:rsidR="007A324B" w:rsidRPr="007A324B">
        <w:rPr>
          <w:rFonts w:ascii="Verdana" w:hAnsi="Verdana"/>
          <w:b/>
        </w:rPr>
        <w:t xml:space="preserve">Pel compromís de </w:t>
      </w:r>
      <w:r w:rsidR="007A324B">
        <w:rPr>
          <w:rFonts w:ascii="Verdana" w:hAnsi="Verdana"/>
          <w:b/>
        </w:rPr>
        <w:t xml:space="preserve">les </w:t>
      </w:r>
      <w:r w:rsidR="007A324B" w:rsidRPr="007A324B">
        <w:rPr>
          <w:rFonts w:ascii="Verdana" w:hAnsi="Verdana"/>
          <w:b/>
        </w:rPr>
        <w:t>millores ambientals aplicades a l’execució del servei:</w:t>
      </w:r>
    </w:p>
    <w:p w14:paraId="570F107F" w14:textId="77777777" w:rsidR="007A324B" w:rsidRPr="007A324B" w:rsidRDefault="007A324B" w:rsidP="00200F15">
      <w:pPr>
        <w:tabs>
          <w:tab w:val="left" w:pos="851"/>
          <w:tab w:val="left" w:pos="1134"/>
          <w:tab w:val="left" w:pos="1702"/>
        </w:tabs>
        <w:ind w:right="-2"/>
        <w:jc w:val="both"/>
        <w:rPr>
          <w:rFonts w:ascii="Verdana" w:hAnsi="Verdana"/>
          <w:b/>
        </w:rPr>
      </w:pPr>
    </w:p>
    <w:p w14:paraId="031CDFF9" w14:textId="3FCED14A" w:rsidR="007A324B" w:rsidRPr="007A324B" w:rsidRDefault="007A324B" w:rsidP="001F25D8">
      <w:pPr>
        <w:pStyle w:val="Pargrafdellista"/>
        <w:numPr>
          <w:ilvl w:val="0"/>
          <w:numId w:val="2"/>
        </w:numPr>
        <w:tabs>
          <w:tab w:val="left" w:pos="851"/>
          <w:tab w:val="left" w:pos="1134"/>
          <w:tab w:val="left" w:pos="1702"/>
        </w:tabs>
        <w:ind w:right="-2"/>
        <w:jc w:val="both"/>
        <w:rPr>
          <w:rFonts w:ascii="Verdana" w:hAnsi="Verdana"/>
          <w:b/>
        </w:rPr>
      </w:pPr>
      <w:r w:rsidRPr="007A324B">
        <w:rPr>
          <w:rFonts w:ascii="Verdana" w:hAnsi="Verdana"/>
          <w:b/>
        </w:rPr>
        <w:t>Pel càlcul de petjada de carboni d’esdeveniments objecte del contracte:</w:t>
      </w:r>
    </w:p>
    <w:p w14:paraId="121FD460" w14:textId="77777777" w:rsidR="00200F15" w:rsidRPr="007A324B" w:rsidRDefault="00200F15" w:rsidP="00200F15">
      <w:pPr>
        <w:tabs>
          <w:tab w:val="left" w:pos="851"/>
          <w:tab w:val="left" w:pos="1134"/>
          <w:tab w:val="left" w:pos="1702"/>
        </w:tabs>
        <w:ind w:right="-2"/>
        <w:jc w:val="both"/>
        <w:rPr>
          <w:rFonts w:ascii="Verdana" w:hAnsi="Verdana"/>
        </w:rPr>
      </w:pPr>
    </w:p>
    <w:p w14:paraId="6A2323B7" w14:textId="77777777" w:rsidR="00200F15" w:rsidRPr="007A324B" w:rsidRDefault="00200F15" w:rsidP="00200F15">
      <w:pPr>
        <w:tabs>
          <w:tab w:val="left" w:pos="851"/>
          <w:tab w:val="left" w:pos="1134"/>
          <w:tab w:val="left" w:pos="1702"/>
        </w:tabs>
        <w:ind w:right="-2"/>
        <w:jc w:val="both"/>
        <w:rPr>
          <w:rFonts w:ascii="Verdana" w:hAnsi="Verdana"/>
        </w:rPr>
      </w:pPr>
    </w:p>
    <w:tbl>
      <w:tblPr>
        <w:tblStyle w:val="Taulaambquadrcula"/>
        <w:tblW w:w="0" w:type="auto"/>
        <w:tblInd w:w="817" w:type="dxa"/>
        <w:tblLook w:val="04A0" w:firstRow="1" w:lastRow="0" w:firstColumn="1" w:lastColumn="0" w:noHBand="0" w:noVBand="1"/>
      </w:tblPr>
      <w:tblGrid>
        <w:gridCol w:w="4565"/>
        <w:gridCol w:w="3657"/>
      </w:tblGrid>
      <w:tr w:rsidR="00200F15" w:rsidRPr="007A324B" w14:paraId="61E438B4" w14:textId="77777777" w:rsidTr="0091479B">
        <w:tc>
          <w:tcPr>
            <w:tcW w:w="4565" w:type="dxa"/>
          </w:tcPr>
          <w:p w14:paraId="611E1033" w14:textId="2FE2EFF0" w:rsidR="00200F15" w:rsidRPr="007A324B" w:rsidRDefault="007A324B" w:rsidP="0091479B">
            <w:pPr>
              <w:tabs>
                <w:tab w:val="left" w:pos="851"/>
                <w:tab w:val="left" w:pos="1134"/>
                <w:tab w:val="left" w:pos="1702"/>
              </w:tabs>
              <w:ind w:right="-2"/>
              <w:jc w:val="both"/>
              <w:rPr>
                <w:rFonts w:ascii="Verdana" w:hAnsi="Verdana"/>
                <w:b/>
                <w:bCs/>
              </w:rPr>
            </w:pPr>
            <w:r w:rsidRPr="007A324B">
              <w:rPr>
                <w:rFonts w:ascii="Verdana" w:hAnsi="Verdana"/>
                <w:b/>
                <w:bCs/>
              </w:rPr>
              <w:t>CÀLCUL PETJADA DE CARBONI</w:t>
            </w:r>
          </w:p>
        </w:tc>
        <w:tc>
          <w:tcPr>
            <w:tcW w:w="3657" w:type="dxa"/>
          </w:tcPr>
          <w:p w14:paraId="596063DF" w14:textId="77777777" w:rsidR="00200F15" w:rsidRPr="007A324B" w:rsidRDefault="00200F15" w:rsidP="0091479B">
            <w:pPr>
              <w:tabs>
                <w:tab w:val="left" w:pos="851"/>
                <w:tab w:val="left" w:pos="1134"/>
                <w:tab w:val="left" w:pos="1702"/>
              </w:tabs>
              <w:ind w:right="-2"/>
              <w:jc w:val="center"/>
              <w:rPr>
                <w:rFonts w:ascii="Verdana" w:hAnsi="Verdana" w:cs="Segoe UI"/>
              </w:rPr>
            </w:pPr>
            <w:r w:rsidRPr="007A324B">
              <w:rPr>
                <w:rFonts w:ascii="Verdana" w:hAnsi="Verdana" w:cs="Segoe UI"/>
              </w:rPr>
              <w:t>[marqui una única opció]</w:t>
            </w:r>
          </w:p>
        </w:tc>
      </w:tr>
      <w:tr w:rsidR="00200F15" w:rsidRPr="007A324B" w14:paraId="108D8E58" w14:textId="77777777" w:rsidTr="0091479B">
        <w:tc>
          <w:tcPr>
            <w:tcW w:w="4565" w:type="dxa"/>
          </w:tcPr>
          <w:p w14:paraId="0B60314D" w14:textId="797785F9" w:rsidR="00200F15" w:rsidRPr="007A324B" w:rsidRDefault="007A324B" w:rsidP="0091479B">
            <w:pPr>
              <w:tabs>
                <w:tab w:val="left" w:pos="851"/>
                <w:tab w:val="left" w:pos="1134"/>
                <w:tab w:val="left" w:pos="1702"/>
              </w:tabs>
              <w:ind w:right="-2"/>
              <w:jc w:val="both"/>
              <w:rPr>
                <w:rFonts w:ascii="Verdana" w:hAnsi="Verdana"/>
              </w:rPr>
            </w:pPr>
            <w:r w:rsidRPr="007A324B">
              <w:rPr>
                <w:rFonts w:ascii="Verdana" w:hAnsi="Verdana"/>
              </w:rPr>
              <w:t>1 esdeveniment per cada any</w:t>
            </w:r>
          </w:p>
        </w:tc>
        <w:tc>
          <w:tcPr>
            <w:tcW w:w="3657" w:type="dxa"/>
          </w:tcPr>
          <w:p w14:paraId="04501DA2" w14:textId="77777777" w:rsidR="00200F15" w:rsidRPr="007A324B" w:rsidRDefault="00200F15" w:rsidP="0091479B">
            <w:pPr>
              <w:tabs>
                <w:tab w:val="left" w:pos="851"/>
                <w:tab w:val="left" w:pos="1134"/>
                <w:tab w:val="left" w:pos="1702"/>
              </w:tabs>
              <w:ind w:right="-2"/>
              <w:jc w:val="both"/>
              <w:rPr>
                <w:rFonts w:ascii="Verdana" w:hAnsi="Verdana"/>
              </w:rPr>
            </w:pPr>
          </w:p>
        </w:tc>
      </w:tr>
      <w:tr w:rsidR="007A324B" w:rsidRPr="007A324B" w14:paraId="4D23905B" w14:textId="77777777" w:rsidTr="0091479B">
        <w:tc>
          <w:tcPr>
            <w:tcW w:w="4565" w:type="dxa"/>
          </w:tcPr>
          <w:p w14:paraId="4EC3AC94" w14:textId="3EB9D044" w:rsidR="007A324B" w:rsidRPr="007A324B" w:rsidRDefault="007A324B" w:rsidP="0091479B">
            <w:pPr>
              <w:tabs>
                <w:tab w:val="left" w:pos="851"/>
                <w:tab w:val="left" w:pos="1134"/>
                <w:tab w:val="left" w:pos="1702"/>
              </w:tabs>
              <w:ind w:right="-2"/>
              <w:jc w:val="both"/>
              <w:rPr>
                <w:rFonts w:ascii="Verdana" w:hAnsi="Verdana"/>
              </w:rPr>
            </w:pPr>
            <w:r w:rsidRPr="007A324B">
              <w:rPr>
                <w:rFonts w:ascii="Verdana" w:hAnsi="Verdana"/>
              </w:rPr>
              <w:t>2 esdeveniments per cada any</w:t>
            </w:r>
          </w:p>
        </w:tc>
        <w:tc>
          <w:tcPr>
            <w:tcW w:w="3657" w:type="dxa"/>
          </w:tcPr>
          <w:p w14:paraId="43C08E65" w14:textId="77777777" w:rsidR="007A324B" w:rsidRPr="007A324B" w:rsidRDefault="007A324B" w:rsidP="0091479B">
            <w:pPr>
              <w:tabs>
                <w:tab w:val="left" w:pos="851"/>
                <w:tab w:val="left" w:pos="1134"/>
                <w:tab w:val="left" w:pos="1702"/>
              </w:tabs>
              <w:ind w:right="-2"/>
              <w:jc w:val="both"/>
              <w:rPr>
                <w:rFonts w:ascii="Verdana" w:hAnsi="Verdana"/>
              </w:rPr>
            </w:pPr>
          </w:p>
        </w:tc>
      </w:tr>
    </w:tbl>
    <w:p w14:paraId="48FB0C28" w14:textId="77777777" w:rsidR="007A324B" w:rsidRPr="007A324B" w:rsidRDefault="007A324B" w:rsidP="007A324B">
      <w:pPr>
        <w:tabs>
          <w:tab w:val="left" w:pos="7088"/>
        </w:tabs>
        <w:spacing w:line="360" w:lineRule="auto"/>
        <w:jc w:val="both"/>
        <w:rPr>
          <w:rFonts w:ascii="Verdana" w:eastAsia="Calibri" w:hAnsi="Verdana" w:cs="Arial"/>
          <w:u w:val="single"/>
          <w:lang w:eastAsia="es-ES"/>
        </w:rPr>
      </w:pPr>
    </w:p>
    <w:p w14:paraId="5F4E2F9B" w14:textId="7B29AB90" w:rsidR="007A324B" w:rsidRPr="00F77D05" w:rsidRDefault="007A324B" w:rsidP="00F77D05">
      <w:pPr>
        <w:tabs>
          <w:tab w:val="left" w:pos="7088"/>
        </w:tabs>
        <w:jc w:val="both"/>
        <w:rPr>
          <w:rFonts w:ascii="Verdana" w:eastAsia="Calibri" w:hAnsi="Verdana" w:cs="Arial"/>
          <w:color w:val="000000"/>
          <w:lang w:eastAsia="es-ES"/>
        </w:rPr>
      </w:pPr>
      <w:r w:rsidRPr="00F77D05">
        <w:rPr>
          <w:rFonts w:ascii="Verdana" w:eastAsia="Calibri" w:hAnsi="Verdana" w:cs="Arial"/>
          <w:color w:val="000000"/>
          <w:lang w:eastAsia="es-ES"/>
        </w:rPr>
        <w:t>La millora mediambiental s’acreditarà amb aquesta declaració signada (Annex 2).</w:t>
      </w:r>
    </w:p>
    <w:p w14:paraId="727EC43C" w14:textId="77777777" w:rsidR="00F77D05" w:rsidRDefault="00F77D05" w:rsidP="00F77D05">
      <w:pPr>
        <w:tabs>
          <w:tab w:val="left" w:pos="7088"/>
        </w:tabs>
        <w:jc w:val="both"/>
        <w:rPr>
          <w:rFonts w:ascii="Verdana" w:eastAsia="Calibri" w:hAnsi="Verdana" w:cs="Arial"/>
          <w:color w:val="000000"/>
          <w:u w:val="single"/>
          <w:lang w:eastAsia="es-ES"/>
        </w:rPr>
      </w:pPr>
    </w:p>
    <w:p w14:paraId="19132AFF" w14:textId="72FD1796" w:rsidR="00200F15" w:rsidRPr="00F77D05" w:rsidRDefault="00F77D05" w:rsidP="00F77D05">
      <w:pPr>
        <w:tabs>
          <w:tab w:val="left" w:pos="7088"/>
        </w:tabs>
        <w:jc w:val="both"/>
        <w:rPr>
          <w:rFonts w:ascii="Verdana" w:eastAsia="Calibri" w:hAnsi="Verdana" w:cs="Arial"/>
          <w:color w:val="000000"/>
          <w:lang w:eastAsia="es-ES"/>
        </w:rPr>
      </w:pPr>
      <w:r w:rsidRPr="00F77D05">
        <w:rPr>
          <w:rFonts w:ascii="Verdana" w:eastAsia="Calibri" w:hAnsi="Verdana" w:cs="Arial"/>
          <w:color w:val="000000"/>
          <w:u w:val="single"/>
          <w:lang w:eastAsia="es-ES"/>
        </w:rPr>
        <w:t>Nota</w:t>
      </w:r>
      <w:r w:rsidRPr="00F77D05">
        <w:rPr>
          <w:rFonts w:ascii="Verdana" w:eastAsia="Calibri" w:hAnsi="Verdana" w:cs="Arial"/>
          <w:color w:val="000000"/>
          <w:lang w:eastAsia="es-ES"/>
        </w:rPr>
        <w:t xml:space="preserve">: </w:t>
      </w:r>
      <w:r w:rsidR="007A324B" w:rsidRPr="00F77D05">
        <w:rPr>
          <w:rFonts w:ascii="Verdana" w:eastAsia="Calibri" w:hAnsi="Verdana" w:cs="Arial"/>
          <w:color w:val="000000"/>
          <w:lang w:eastAsia="es-ES"/>
        </w:rPr>
        <w:t xml:space="preserve">Durant l’execució del contracte, l’empresa adjudicatària haurà de presentar a l’IMPJB la documentació justificativa corresponent que acrediti la realització del càlcul de la petjada de carboni dels esdeveniments compromesos, als efectes de verificar el compliment de la millora </w:t>
      </w:r>
      <w:proofErr w:type="spellStart"/>
      <w:r w:rsidR="007A324B" w:rsidRPr="00F77D05">
        <w:rPr>
          <w:rFonts w:ascii="Verdana" w:eastAsia="Calibri" w:hAnsi="Verdana" w:cs="Arial"/>
          <w:color w:val="000000"/>
          <w:lang w:eastAsia="es-ES"/>
        </w:rPr>
        <w:t>ofertada</w:t>
      </w:r>
      <w:proofErr w:type="spellEnd"/>
      <w:r w:rsidR="007A324B" w:rsidRPr="00F77D05">
        <w:rPr>
          <w:rFonts w:ascii="Verdana" w:eastAsia="Calibri" w:hAnsi="Verdana" w:cs="Arial"/>
          <w:color w:val="000000"/>
          <w:lang w:eastAsia="es-ES"/>
        </w:rPr>
        <w:t>.</w:t>
      </w:r>
    </w:p>
    <w:p w14:paraId="3FACAA4A" w14:textId="77777777" w:rsidR="007A324B" w:rsidRDefault="007A324B" w:rsidP="007A324B">
      <w:pPr>
        <w:tabs>
          <w:tab w:val="left" w:pos="851"/>
          <w:tab w:val="left" w:pos="1134"/>
          <w:tab w:val="left" w:pos="1702"/>
        </w:tabs>
        <w:ind w:right="-2"/>
        <w:jc w:val="both"/>
        <w:rPr>
          <w:rFonts w:ascii="Verdana" w:hAnsi="Verdana"/>
          <w:b/>
        </w:rPr>
      </w:pPr>
    </w:p>
    <w:p w14:paraId="22E4DE73" w14:textId="35AC8B90" w:rsidR="003D56B4" w:rsidRPr="007A324B" w:rsidRDefault="003D56B4" w:rsidP="007A324B">
      <w:pPr>
        <w:tabs>
          <w:tab w:val="left" w:pos="851"/>
          <w:tab w:val="left" w:pos="1134"/>
          <w:tab w:val="left" w:pos="1702"/>
        </w:tabs>
        <w:ind w:right="-2"/>
        <w:jc w:val="both"/>
        <w:rPr>
          <w:rFonts w:ascii="Verdana" w:hAnsi="Verdana"/>
          <w:b/>
        </w:rPr>
      </w:pPr>
      <w:r>
        <w:rPr>
          <w:rFonts w:ascii="Verdana" w:hAnsi="Verdana"/>
          <w:b/>
        </w:rPr>
        <w:t xml:space="preserve">D’acord amb el </w:t>
      </w:r>
      <w:proofErr w:type="spellStart"/>
      <w:r>
        <w:rPr>
          <w:rFonts w:ascii="Verdana" w:hAnsi="Verdana"/>
          <w:b/>
        </w:rPr>
        <w:t>subcriteri</w:t>
      </w:r>
      <w:proofErr w:type="spellEnd"/>
      <w:r>
        <w:rPr>
          <w:rFonts w:ascii="Verdana" w:hAnsi="Verdana"/>
          <w:b/>
        </w:rPr>
        <w:t xml:space="preserve"> anterior, marcar una opció:</w:t>
      </w:r>
    </w:p>
    <w:p w14:paraId="480B681C" w14:textId="3173A150" w:rsidR="007A324B" w:rsidRPr="007A324B" w:rsidRDefault="007A324B" w:rsidP="001F25D8">
      <w:pPr>
        <w:pStyle w:val="Pargrafdellista"/>
        <w:numPr>
          <w:ilvl w:val="0"/>
          <w:numId w:val="2"/>
        </w:numPr>
        <w:tabs>
          <w:tab w:val="left" w:pos="851"/>
          <w:tab w:val="left" w:pos="1134"/>
          <w:tab w:val="left" w:pos="1702"/>
        </w:tabs>
        <w:ind w:right="-2"/>
        <w:jc w:val="both"/>
        <w:rPr>
          <w:rFonts w:ascii="Verdana" w:hAnsi="Verdana"/>
          <w:b/>
        </w:rPr>
      </w:pPr>
      <w:r w:rsidRPr="007A324B">
        <w:rPr>
          <w:rFonts w:ascii="Verdana" w:hAnsi="Verdana"/>
          <w:b/>
        </w:rPr>
        <w:t>Per la compensació de la petjada de carboni dels esdeveniments calculats:</w:t>
      </w:r>
    </w:p>
    <w:p w14:paraId="437144B2" w14:textId="77777777" w:rsidR="007A324B" w:rsidRPr="007A324B" w:rsidRDefault="007A324B" w:rsidP="00200F15">
      <w:pPr>
        <w:jc w:val="both"/>
        <w:rPr>
          <w:rFonts w:ascii="Verdana" w:eastAsia="Calibri" w:hAnsi="Verdana" w:cs="Arial"/>
          <w:b/>
          <w:bCs/>
          <w:lang w:eastAsia="es-ES"/>
        </w:rPr>
      </w:pPr>
    </w:p>
    <w:tbl>
      <w:tblPr>
        <w:tblStyle w:val="Taulaambquadrcula"/>
        <w:tblW w:w="0" w:type="auto"/>
        <w:tblInd w:w="817" w:type="dxa"/>
        <w:tblLook w:val="04A0" w:firstRow="1" w:lastRow="0" w:firstColumn="1" w:lastColumn="0" w:noHBand="0" w:noVBand="1"/>
      </w:tblPr>
      <w:tblGrid>
        <w:gridCol w:w="4565"/>
        <w:gridCol w:w="3657"/>
      </w:tblGrid>
      <w:tr w:rsidR="007A324B" w:rsidRPr="007A324B" w14:paraId="0C50E827" w14:textId="77777777" w:rsidTr="008C5BEA">
        <w:tc>
          <w:tcPr>
            <w:tcW w:w="4565" w:type="dxa"/>
          </w:tcPr>
          <w:p w14:paraId="1DBF3428" w14:textId="10A8EEB6" w:rsidR="007A324B" w:rsidRPr="007A324B" w:rsidRDefault="007A324B" w:rsidP="008C5BEA">
            <w:pPr>
              <w:tabs>
                <w:tab w:val="left" w:pos="851"/>
                <w:tab w:val="left" w:pos="1134"/>
                <w:tab w:val="left" w:pos="1702"/>
              </w:tabs>
              <w:ind w:right="-2"/>
              <w:jc w:val="both"/>
              <w:rPr>
                <w:rFonts w:ascii="Verdana" w:hAnsi="Verdana"/>
                <w:b/>
                <w:bCs/>
              </w:rPr>
            </w:pPr>
            <w:r w:rsidRPr="007A324B">
              <w:rPr>
                <w:rFonts w:ascii="Verdana" w:hAnsi="Verdana"/>
                <w:b/>
                <w:bCs/>
              </w:rPr>
              <w:t>COMPENSACIÓ PETJADA DE CARBONI</w:t>
            </w:r>
          </w:p>
        </w:tc>
        <w:tc>
          <w:tcPr>
            <w:tcW w:w="3657" w:type="dxa"/>
          </w:tcPr>
          <w:p w14:paraId="4B40B447" w14:textId="77777777" w:rsidR="007A324B" w:rsidRPr="007A324B" w:rsidRDefault="007A324B" w:rsidP="008C5BEA">
            <w:pPr>
              <w:tabs>
                <w:tab w:val="left" w:pos="851"/>
                <w:tab w:val="left" w:pos="1134"/>
                <w:tab w:val="left" w:pos="1702"/>
              </w:tabs>
              <w:ind w:right="-2"/>
              <w:jc w:val="center"/>
              <w:rPr>
                <w:rFonts w:ascii="Verdana" w:hAnsi="Verdana" w:cs="Segoe UI"/>
              </w:rPr>
            </w:pPr>
            <w:r w:rsidRPr="007A324B">
              <w:rPr>
                <w:rFonts w:ascii="Verdana" w:hAnsi="Verdana" w:cs="Segoe UI"/>
              </w:rPr>
              <w:t>[marqui una única opció]</w:t>
            </w:r>
          </w:p>
        </w:tc>
      </w:tr>
      <w:tr w:rsidR="007A324B" w:rsidRPr="007A324B" w14:paraId="737D7567" w14:textId="77777777" w:rsidTr="008C5BEA">
        <w:tc>
          <w:tcPr>
            <w:tcW w:w="4565" w:type="dxa"/>
          </w:tcPr>
          <w:p w14:paraId="16E6EA46" w14:textId="77777777" w:rsidR="007A324B" w:rsidRPr="007A324B" w:rsidRDefault="007A324B" w:rsidP="008C5BEA">
            <w:pPr>
              <w:tabs>
                <w:tab w:val="left" w:pos="851"/>
                <w:tab w:val="left" w:pos="1134"/>
                <w:tab w:val="left" w:pos="1702"/>
              </w:tabs>
              <w:ind w:right="-2"/>
              <w:jc w:val="both"/>
              <w:rPr>
                <w:rFonts w:ascii="Verdana" w:hAnsi="Verdana"/>
              </w:rPr>
            </w:pPr>
            <w:r w:rsidRPr="007A324B">
              <w:rPr>
                <w:rFonts w:ascii="Verdana" w:hAnsi="Verdana"/>
              </w:rPr>
              <w:t>1 esdeveniment per cada any</w:t>
            </w:r>
          </w:p>
        </w:tc>
        <w:tc>
          <w:tcPr>
            <w:tcW w:w="3657" w:type="dxa"/>
          </w:tcPr>
          <w:p w14:paraId="33B64B8F" w14:textId="77777777" w:rsidR="007A324B" w:rsidRPr="007A324B" w:rsidRDefault="007A324B" w:rsidP="008C5BEA">
            <w:pPr>
              <w:tabs>
                <w:tab w:val="left" w:pos="851"/>
                <w:tab w:val="left" w:pos="1134"/>
                <w:tab w:val="left" w:pos="1702"/>
              </w:tabs>
              <w:ind w:right="-2"/>
              <w:jc w:val="both"/>
              <w:rPr>
                <w:rFonts w:ascii="Verdana" w:hAnsi="Verdana"/>
              </w:rPr>
            </w:pPr>
          </w:p>
        </w:tc>
      </w:tr>
      <w:tr w:rsidR="007A324B" w:rsidRPr="007A324B" w14:paraId="3C49BE3F" w14:textId="77777777" w:rsidTr="008C5BEA">
        <w:tc>
          <w:tcPr>
            <w:tcW w:w="4565" w:type="dxa"/>
          </w:tcPr>
          <w:p w14:paraId="2F0DE30F" w14:textId="77777777" w:rsidR="007A324B" w:rsidRPr="007A324B" w:rsidRDefault="007A324B" w:rsidP="008C5BEA">
            <w:pPr>
              <w:tabs>
                <w:tab w:val="left" w:pos="851"/>
                <w:tab w:val="left" w:pos="1134"/>
                <w:tab w:val="left" w:pos="1702"/>
              </w:tabs>
              <w:ind w:right="-2"/>
              <w:jc w:val="both"/>
              <w:rPr>
                <w:rFonts w:ascii="Verdana" w:hAnsi="Verdana"/>
              </w:rPr>
            </w:pPr>
            <w:r w:rsidRPr="007A324B">
              <w:rPr>
                <w:rFonts w:ascii="Verdana" w:hAnsi="Verdana"/>
              </w:rPr>
              <w:t>2 esdeveniments per cada any</w:t>
            </w:r>
          </w:p>
        </w:tc>
        <w:tc>
          <w:tcPr>
            <w:tcW w:w="3657" w:type="dxa"/>
          </w:tcPr>
          <w:p w14:paraId="42CC8CFE" w14:textId="77777777" w:rsidR="007A324B" w:rsidRPr="007A324B" w:rsidRDefault="007A324B" w:rsidP="008C5BEA">
            <w:pPr>
              <w:tabs>
                <w:tab w:val="left" w:pos="851"/>
                <w:tab w:val="left" w:pos="1134"/>
                <w:tab w:val="left" w:pos="1702"/>
              </w:tabs>
              <w:ind w:right="-2"/>
              <w:jc w:val="both"/>
              <w:rPr>
                <w:rFonts w:ascii="Verdana" w:hAnsi="Verdana"/>
              </w:rPr>
            </w:pPr>
          </w:p>
        </w:tc>
      </w:tr>
    </w:tbl>
    <w:p w14:paraId="258AD826" w14:textId="77777777" w:rsidR="007A324B" w:rsidRPr="007A324B" w:rsidRDefault="007A324B" w:rsidP="00200F15">
      <w:pPr>
        <w:jc w:val="both"/>
        <w:rPr>
          <w:rFonts w:ascii="Verdana" w:eastAsia="Calibri" w:hAnsi="Verdana" w:cs="Arial"/>
          <w:color w:val="000000"/>
          <w:lang w:eastAsia="es-ES"/>
        </w:rPr>
      </w:pPr>
    </w:p>
    <w:p w14:paraId="231D7208" w14:textId="77777777" w:rsidR="007A324B" w:rsidRPr="00F77D05" w:rsidRDefault="007A324B" w:rsidP="00F77D05">
      <w:pPr>
        <w:tabs>
          <w:tab w:val="left" w:pos="7088"/>
        </w:tabs>
        <w:jc w:val="both"/>
        <w:rPr>
          <w:rFonts w:ascii="Verdana" w:eastAsia="Calibri" w:hAnsi="Verdana" w:cs="Arial"/>
          <w:color w:val="000000"/>
          <w:lang w:eastAsia="es-ES"/>
        </w:rPr>
      </w:pPr>
      <w:r w:rsidRPr="00F77D05">
        <w:rPr>
          <w:rFonts w:ascii="Verdana" w:eastAsia="Calibri" w:hAnsi="Verdana" w:cs="Arial"/>
          <w:color w:val="000000"/>
          <w:lang w:eastAsia="es-ES"/>
        </w:rPr>
        <w:t>La millora mediambiental s’acreditarà amb aquesta declaració signada (Annex 2).</w:t>
      </w:r>
    </w:p>
    <w:p w14:paraId="0BA92500" w14:textId="77777777" w:rsidR="00F77D05" w:rsidRDefault="00F77D05" w:rsidP="00F77D05">
      <w:pPr>
        <w:tabs>
          <w:tab w:val="left" w:pos="7088"/>
        </w:tabs>
        <w:jc w:val="both"/>
        <w:rPr>
          <w:rFonts w:ascii="Verdana" w:eastAsia="Calibri" w:hAnsi="Verdana" w:cs="Arial"/>
          <w:color w:val="000000"/>
          <w:u w:val="single"/>
          <w:lang w:eastAsia="es-ES"/>
        </w:rPr>
      </w:pPr>
    </w:p>
    <w:p w14:paraId="2D911966" w14:textId="114B2A79" w:rsidR="007A324B" w:rsidRPr="00F77D05" w:rsidRDefault="00F77D05" w:rsidP="00F77D05">
      <w:pPr>
        <w:tabs>
          <w:tab w:val="left" w:pos="7088"/>
        </w:tabs>
        <w:jc w:val="both"/>
        <w:rPr>
          <w:rFonts w:ascii="Verdana" w:eastAsia="Calibri" w:hAnsi="Verdana" w:cs="Arial"/>
          <w:color w:val="000000"/>
          <w:lang w:eastAsia="es-ES"/>
        </w:rPr>
      </w:pPr>
      <w:r w:rsidRPr="00F77D05">
        <w:rPr>
          <w:rFonts w:ascii="Verdana" w:eastAsia="Calibri" w:hAnsi="Verdana" w:cs="Arial"/>
          <w:color w:val="000000"/>
          <w:u w:val="single"/>
          <w:lang w:eastAsia="es-ES"/>
        </w:rPr>
        <w:t>Nota</w:t>
      </w:r>
      <w:r w:rsidRPr="00F77D05">
        <w:rPr>
          <w:rFonts w:ascii="Verdana" w:eastAsia="Calibri" w:hAnsi="Verdana" w:cs="Arial"/>
          <w:color w:val="000000"/>
          <w:lang w:eastAsia="es-ES"/>
        </w:rPr>
        <w:t xml:space="preserve">: </w:t>
      </w:r>
      <w:r w:rsidR="007A324B" w:rsidRPr="00F77D05">
        <w:rPr>
          <w:rFonts w:ascii="Verdana" w:eastAsia="Calibri" w:hAnsi="Verdana" w:cs="Arial"/>
          <w:color w:val="000000"/>
          <w:lang w:eastAsia="es-ES"/>
        </w:rPr>
        <w:t>Durant l’execució del contracte, l’empresa adjudicatària haurà de presentar a l’IMPJB la documentació justificativa que acrediti la compensació efectiva de la petjada de carboni dels esdeveniments compromesos.</w:t>
      </w:r>
    </w:p>
    <w:p w14:paraId="2E2E655E" w14:textId="6A34821E" w:rsidR="007A324B" w:rsidRPr="00F77D05" w:rsidRDefault="007A324B" w:rsidP="00F77D05">
      <w:pPr>
        <w:tabs>
          <w:tab w:val="left" w:pos="7088"/>
        </w:tabs>
        <w:jc w:val="both"/>
        <w:rPr>
          <w:rFonts w:ascii="Verdana" w:eastAsia="Calibri" w:hAnsi="Verdana" w:cs="Arial"/>
          <w:color w:val="000000"/>
          <w:lang w:eastAsia="es-ES"/>
        </w:rPr>
      </w:pPr>
      <w:r w:rsidRPr="00F77D05">
        <w:rPr>
          <w:rFonts w:ascii="Verdana" w:eastAsia="Calibri" w:hAnsi="Verdana" w:cs="Arial"/>
          <w:color w:val="000000"/>
          <w:lang w:eastAsia="es-ES"/>
        </w:rPr>
        <w:t>Aquesta documentació haurà d’identificar, com a mínim, l’esdeveniment compensat, les tones de CO₂ equivalent compensades, el projecte o sistema de compensació utilitzat i el certificat, registre o document equivalent que acrediti la compensació.</w:t>
      </w:r>
    </w:p>
    <w:p w14:paraId="0BC65425" w14:textId="2B3B1785" w:rsidR="007A324B" w:rsidRPr="00F77D05" w:rsidRDefault="007A324B" w:rsidP="00F77D05">
      <w:pPr>
        <w:tabs>
          <w:tab w:val="left" w:pos="7088"/>
        </w:tabs>
        <w:jc w:val="both"/>
        <w:rPr>
          <w:rFonts w:ascii="Verdana" w:eastAsia="Calibri" w:hAnsi="Verdana" w:cs="Arial"/>
          <w:color w:val="000000"/>
          <w:lang w:eastAsia="es-ES"/>
        </w:rPr>
      </w:pPr>
      <w:r w:rsidRPr="00F77D05">
        <w:rPr>
          <w:rFonts w:ascii="Verdana" w:eastAsia="Calibri" w:hAnsi="Verdana" w:cs="Arial"/>
          <w:color w:val="000000"/>
          <w:lang w:eastAsia="es-ES"/>
        </w:rPr>
        <w:t xml:space="preserve">Es consideraran vàlids els projectes o sistemes de compensació que permetin acreditar de manera verificable i </w:t>
      </w:r>
      <w:proofErr w:type="spellStart"/>
      <w:r w:rsidRPr="00F77D05">
        <w:rPr>
          <w:rFonts w:ascii="Verdana" w:eastAsia="Calibri" w:hAnsi="Verdana" w:cs="Arial"/>
          <w:color w:val="000000"/>
          <w:lang w:eastAsia="es-ES"/>
        </w:rPr>
        <w:t>traçable</w:t>
      </w:r>
      <w:proofErr w:type="spellEnd"/>
      <w:r w:rsidRPr="00F77D05">
        <w:rPr>
          <w:rFonts w:ascii="Verdana" w:eastAsia="Calibri" w:hAnsi="Verdana" w:cs="Arial"/>
          <w:color w:val="000000"/>
          <w:lang w:eastAsia="es-ES"/>
        </w:rPr>
        <w:t xml:space="preserve"> la compensació de les emissions calculades.</w:t>
      </w:r>
    </w:p>
    <w:p w14:paraId="0D145254" w14:textId="77777777" w:rsidR="007A324B" w:rsidRDefault="007A324B" w:rsidP="00200F15">
      <w:pPr>
        <w:jc w:val="both"/>
        <w:rPr>
          <w:rFonts w:ascii="Verdana" w:eastAsia="Calibri" w:hAnsi="Verdana" w:cs="Arial"/>
          <w:color w:val="000000"/>
          <w:lang w:eastAsia="es-ES"/>
        </w:rPr>
      </w:pPr>
    </w:p>
    <w:p w14:paraId="290439F2" w14:textId="7D1F3731" w:rsidR="007A324B" w:rsidRPr="007A324B" w:rsidRDefault="007A324B" w:rsidP="007A324B">
      <w:pPr>
        <w:jc w:val="both"/>
        <w:rPr>
          <w:rFonts w:ascii="Verdana" w:eastAsia="Calibri" w:hAnsi="Verdana" w:cs="Arial"/>
          <w:lang w:eastAsia="es-ES"/>
        </w:rPr>
      </w:pPr>
      <w:r w:rsidRPr="007A324B">
        <w:rPr>
          <w:rFonts w:ascii="Verdana" w:hAnsi="Verdana" w:cs="Arial"/>
          <w:b/>
          <w:bCs/>
        </w:rPr>
        <w:lastRenderedPageBreak/>
        <w:t>3. Pel compromís de l’experiència addicional del personal clau adscrit al contracte</w:t>
      </w:r>
      <w:r w:rsidRPr="007A324B">
        <w:rPr>
          <w:rFonts w:ascii="Verdana" w:eastAsia="Calibri" w:hAnsi="Verdana" w:cs="Arial"/>
          <w:lang w:eastAsia="es-ES"/>
        </w:rPr>
        <w:t>:</w:t>
      </w:r>
    </w:p>
    <w:p w14:paraId="49619651" w14:textId="77777777" w:rsidR="007A324B" w:rsidRPr="00AA001C" w:rsidRDefault="007A324B" w:rsidP="007A324B">
      <w:pPr>
        <w:jc w:val="both"/>
        <w:rPr>
          <w:rFonts w:ascii="Verdana" w:eastAsia="Calibri" w:hAnsi="Verdana" w:cs="Arial"/>
          <w:color w:val="000000"/>
          <w:lang w:eastAsia="es-ES"/>
        </w:rPr>
      </w:pPr>
    </w:p>
    <w:p w14:paraId="5EA6EB91" w14:textId="46B9ED8D" w:rsidR="007A324B" w:rsidRPr="00AA001C" w:rsidRDefault="007A324B" w:rsidP="001F25D8">
      <w:pPr>
        <w:pStyle w:val="Pargrafdellista"/>
        <w:numPr>
          <w:ilvl w:val="0"/>
          <w:numId w:val="2"/>
        </w:numPr>
        <w:jc w:val="both"/>
        <w:rPr>
          <w:rFonts w:ascii="Verdana" w:hAnsi="Verdana" w:cs="Arial"/>
          <w:b/>
          <w:bCs/>
        </w:rPr>
      </w:pPr>
      <w:r w:rsidRPr="00AA001C">
        <w:rPr>
          <w:rFonts w:ascii="Verdana" w:hAnsi="Verdana" w:cs="Arial"/>
          <w:b/>
          <w:bCs/>
        </w:rPr>
        <w:t>Experiència addicional de la direcció del servei</w:t>
      </w:r>
      <w:r w:rsidR="009B6166" w:rsidRPr="00AA001C">
        <w:rPr>
          <w:rFonts w:ascii="Verdana" w:hAnsi="Verdana" w:cs="Arial"/>
          <w:b/>
          <w:bCs/>
        </w:rPr>
        <w:t>.</w:t>
      </w:r>
    </w:p>
    <w:p w14:paraId="14E44D43" w14:textId="77777777" w:rsidR="009B6166" w:rsidRPr="00AA001C" w:rsidRDefault="009B6166" w:rsidP="009B6166">
      <w:pPr>
        <w:jc w:val="both"/>
        <w:rPr>
          <w:rFonts w:ascii="Verdana" w:hAnsi="Verdana" w:cs="Arial"/>
          <w:b/>
          <w:bCs/>
        </w:rPr>
      </w:pPr>
    </w:p>
    <w:tbl>
      <w:tblPr>
        <w:tblStyle w:val="Taulaambquadrcula"/>
        <w:tblW w:w="0" w:type="auto"/>
        <w:tblInd w:w="817" w:type="dxa"/>
        <w:tblLook w:val="04A0" w:firstRow="1" w:lastRow="0" w:firstColumn="1" w:lastColumn="0" w:noHBand="0" w:noVBand="1"/>
      </w:tblPr>
      <w:tblGrid>
        <w:gridCol w:w="4565"/>
        <w:gridCol w:w="3657"/>
      </w:tblGrid>
      <w:tr w:rsidR="00AA001C" w:rsidRPr="00AA001C" w14:paraId="5A9F5060" w14:textId="77777777" w:rsidTr="008C5BEA">
        <w:tc>
          <w:tcPr>
            <w:tcW w:w="4565" w:type="dxa"/>
          </w:tcPr>
          <w:p w14:paraId="2D80B26E" w14:textId="2C354C18" w:rsidR="00AA001C" w:rsidRPr="00AA001C" w:rsidRDefault="00974991" w:rsidP="008C5BEA">
            <w:pPr>
              <w:tabs>
                <w:tab w:val="left" w:pos="851"/>
                <w:tab w:val="left" w:pos="1134"/>
                <w:tab w:val="left" w:pos="1702"/>
              </w:tabs>
              <w:ind w:right="-2"/>
              <w:jc w:val="both"/>
              <w:rPr>
                <w:rFonts w:ascii="Verdana" w:hAnsi="Verdana"/>
                <w:b/>
                <w:bCs/>
              </w:rPr>
            </w:pPr>
            <w:r>
              <w:rPr>
                <w:rFonts w:ascii="Verdana" w:hAnsi="Verdana"/>
                <w:b/>
                <w:bCs/>
              </w:rPr>
              <w:t>EXPERIÈNCIA ESDEVENIMENTS</w:t>
            </w:r>
          </w:p>
        </w:tc>
        <w:tc>
          <w:tcPr>
            <w:tcW w:w="3657" w:type="dxa"/>
          </w:tcPr>
          <w:p w14:paraId="3D49FDED" w14:textId="77777777" w:rsidR="00AA001C" w:rsidRPr="00AA001C" w:rsidRDefault="00AA001C" w:rsidP="008C5BEA">
            <w:pPr>
              <w:tabs>
                <w:tab w:val="left" w:pos="851"/>
                <w:tab w:val="left" w:pos="1134"/>
                <w:tab w:val="left" w:pos="1702"/>
              </w:tabs>
              <w:ind w:right="-2"/>
              <w:jc w:val="center"/>
              <w:rPr>
                <w:rFonts w:ascii="Verdana" w:hAnsi="Verdana" w:cs="Segoe UI"/>
              </w:rPr>
            </w:pPr>
            <w:r w:rsidRPr="00AA001C">
              <w:rPr>
                <w:rFonts w:ascii="Verdana" w:hAnsi="Verdana" w:cs="Segoe UI"/>
              </w:rPr>
              <w:t>[marqui una única opció]</w:t>
            </w:r>
          </w:p>
        </w:tc>
      </w:tr>
      <w:tr w:rsidR="00AA001C" w:rsidRPr="00AA001C" w14:paraId="621497D6" w14:textId="77777777" w:rsidTr="008C5BEA">
        <w:tc>
          <w:tcPr>
            <w:tcW w:w="4565" w:type="dxa"/>
          </w:tcPr>
          <w:p w14:paraId="2CDB6691" w14:textId="20F6CAFA" w:rsidR="00AA001C" w:rsidRPr="00AA001C" w:rsidRDefault="00AA001C" w:rsidP="008C5BEA">
            <w:pPr>
              <w:tabs>
                <w:tab w:val="left" w:pos="851"/>
                <w:tab w:val="left" w:pos="1134"/>
                <w:tab w:val="left" w:pos="1702"/>
              </w:tabs>
              <w:ind w:right="-2"/>
              <w:jc w:val="both"/>
              <w:rPr>
                <w:rFonts w:ascii="Verdana" w:hAnsi="Verdana"/>
              </w:rPr>
            </w:pPr>
            <w:r w:rsidRPr="00AA001C">
              <w:rPr>
                <w:rFonts w:ascii="Verdana" w:eastAsia="Calibri" w:hAnsi="Verdana" w:cs="Arial"/>
                <w:lang w:eastAsia="es-ES"/>
              </w:rPr>
              <w:t>Entre 4 i 6 esdeveniments</w:t>
            </w:r>
          </w:p>
        </w:tc>
        <w:tc>
          <w:tcPr>
            <w:tcW w:w="3657" w:type="dxa"/>
          </w:tcPr>
          <w:p w14:paraId="77FA8D88" w14:textId="77777777" w:rsidR="00AA001C" w:rsidRPr="00AA001C" w:rsidRDefault="00AA001C" w:rsidP="008C5BEA">
            <w:pPr>
              <w:tabs>
                <w:tab w:val="left" w:pos="851"/>
                <w:tab w:val="left" w:pos="1134"/>
                <w:tab w:val="left" w:pos="1702"/>
              </w:tabs>
              <w:ind w:right="-2"/>
              <w:jc w:val="both"/>
              <w:rPr>
                <w:rFonts w:ascii="Verdana" w:hAnsi="Verdana"/>
              </w:rPr>
            </w:pPr>
          </w:p>
        </w:tc>
      </w:tr>
      <w:tr w:rsidR="00AA001C" w:rsidRPr="00AA001C" w14:paraId="7A775CEC" w14:textId="77777777" w:rsidTr="008C5BEA">
        <w:tc>
          <w:tcPr>
            <w:tcW w:w="4565" w:type="dxa"/>
          </w:tcPr>
          <w:p w14:paraId="4B11C947" w14:textId="49616C3F" w:rsidR="00AA001C" w:rsidRPr="00AA001C" w:rsidRDefault="00AA001C" w:rsidP="008C5BEA">
            <w:pPr>
              <w:tabs>
                <w:tab w:val="left" w:pos="851"/>
                <w:tab w:val="left" w:pos="1134"/>
                <w:tab w:val="left" w:pos="1702"/>
              </w:tabs>
              <w:ind w:right="-2"/>
              <w:jc w:val="both"/>
              <w:rPr>
                <w:rFonts w:ascii="Verdana" w:hAnsi="Verdana"/>
              </w:rPr>
            </w:pPr>
            <w:r w:rsidRPr="00AA001C">
              <w:rPr>
                <w:rFonts w:ascii="Verdana" w:eastAsia="Calibri" w:hAnsi="Verdana" w:cs="Arial"/>
                <w:lang w:eastAsia="es-ES"/>
              </w:rPr>
              <w:t>7 o més esdeveniments</w:t>
            </w:r>
          </w:p>
        </w:tc>
        <w:tc>
          <w:tcPr>
            <w:tcW w:w="3657" w:type="dxa"/>
          </w:tcPr>
          <w:p w14:paraId="04638F26" w14:textId="77777777" w:rsidR="00AA001C" w:rsidRPr="00AA001C" w:rsidRDefault="00AA001C" w:rsidP="008C5BEA">
            <w:pPr>
              <w:tabs>
                <w:tab w:val="left" w:pos="851"/>
                <w:tab w:val="left" w:pos="1134"/>
                <w:tab w:val="left" w:pos="1702"/>
              </w:tabs>
              <w:ind w:right="-2"/>
              <w:jc w:val="both"/>
              <w:rPr>
                <w:rFonts w:ascii="Verdana" w:hAnsi="Verdana"/>
              </w:rPr>
            </w:pPr>
          </w:p>
        </w:tc>
      </w:tr>
    </w:tbl>
    <w:p w14:paraId="6AEC1EEC" w14:textId="77777777" w:rsidR="00F77D05" w:rsidRPr="00AA001C" w:rsidRDefault="00F77D05" w:rsidP="00F77D05">
      <w:pPr>
        <w:jc w:val="both"/>
        <w:rPr>
          <w:rFonts w:ascii="Verdana" w:hAnsi="Verdana" w:cs="Arial"/>
        </w:rPr>
      </w:pPr>
    </w:p>
    <w:p w14:paraId="24DE1B55" w14:textId="65DB0D2B" w:rsidR="007A324B" w:rsidRPr="00AA001C" w:rsidRDefault="007A324B" w:rsidP="001F25D8">
      <w:pPr>
        <w:pStyle w:val="Pargrafdellista"/>
        <w:numPr>
          <w:ilvl w:val="0"/>
          <w:numId w:val="2"/>
        </w:numPr>
        <w:jc w:val="both"/>
        <w:rPr>
          <w:rFonts w:ascii="Verdana" w:hAnsi="Verdana" w:cs="Arial"/>
          <w:b/>
          <w:bCs/>
        </w:rPr>
      </w:pPr>
      <w:r w:rsidRPr="00AA001C">
        <w:rPr>
          <w:rFonts w:ascii="Verdana" w:hAnsi="Verdana" w:cs="Arial"/>
          <w:b/>
          <w:bCs/>
        </w:rPr>
        <w:t>Experiència addicional de la coordinació tècnica i operativa del servei</w:t>
      </w:r>
      <w:r w:rsidR="009B6166" w:rsidRPr="00AA001C">
        <w:rPr>
          <w:rFonts w:ascii="Verdana" w:hAnsi="Verdana" w:cs="Arial"/>
          <w:b/>
          <w:bCs/>
        </w:rPr>
        <w:t>.</w:t>
      </w:r>
    </w:p>
    <w:p w14:paraId="267877E2" w14:textId="77777777" w:rsidR="00F77D05" w:rsidRPr="00AA001C" w:rsidRDefault="00F77D05" w:rsidP="00F77D05">
      <w:pPr>
        <w:jc w:val="both"/>
        <w:rPr>
          <w:rFonts w:ascii="Verdana" w:hAnsi="Verdana" w:cs="Arial"/>
        </w:rPr>
      </w:pPr>
    </w:p>
    <w:tbl>
      <w:tblPr>
        <w:tblStyle w:val="Taulaambquadrcula"/>
        <w:tblW w:w="0" w:type="auto"/>
        <w:tblInd w:w="817" w:type="dxa"/>
        <w:tblLook w:val="04A0" w:firstRow="1" w:lastRow="0" w:firstColumn="1" w:lastColumn="0" w:noHBand="0" w:noVBand="1"/>
      </w:tblPr>
      <w:tblGrid>
        <w:gridCol w:w="4565"/>
        <w:gridCol w:w="3657"/>
      </w:tblGrid>
      <w:tr w:rsidR="00AA001C" w:rsidRPr="00AA001C" w14:paraId="603770BD" w14:textId="77777777" w:rsidTr="008C5BEA">
        <w:tc>
          <w:tcPr>
            <w:tcW w:w="4565" w:type="dxa"/>
          </w:tcPr>
          <w:p w14:paraId="163ECB39" w14:textId="4ABD204D" w:rsidR="00AA001C" w:rsidRPr="00AA001C" w:rsidRDefault="00974991" w:rsidP="008C5BEA">
            <w:pPr>
              <w:tabs>
                <w:tab w:val="left" w:pos="851"/>
                <w:tab w:val="left" w:pos="1134"/>
                <w:tab w:val="left" w:pos="1702"/>
              </w:tabs>
              <w:ind w:right="-2"/>
              <w:jc w:val="both"/>
              <w:rPr>
                <w:rFonts w:ascii="Verdana" w:hAnsi="Verdana"/>
                <w:b/>
                <w:bCs/>
              </w:rPr>
            </w:pPr>
            <w:r>
              <w:rPr>
                <w:rFonts w:ascii="Verdana" w:hAnsi="Verdana"/>
                <w:b/>
                <w:bCs/>
              </w:rPr>
              <w:t>EXPERIÈNCIA ESDEVENIMENTS</w:t>
            </w:r>
          </w:p>
        </w:tc>
        <w:tc>
          <w:tcPr>
            <w:tcW w:w="3657" w:type="dxa"/>
          </w:tcPr>
          <w:p w14:paraId="0206F6D1" w14:textId="77777777" w:rsidR="00AA001C" w:rsidRPr="00AA001C" w:rsidRDefault="00AA001C" w:rsidP="008C5BEA">
            <w:pPr>
              <w:tabs>
                <w:tab w:val="left" w:pos="851"/>
                <w:tab w:val="left" w:pos="1134"/>
                <w:tab w:val="left" w:pos="1702"/>
              </w:tabs>
              <w:ind w:right="-2"/>
              <w:jc w:val="center"/>
              <w:rPr>
                <w:rFonts w:ascii="Verdana" w:hAnsi="Verdana" w:cs="Segoe UI"/>
              </w:rPr>
            </w:pPr>
            <w:r w:rsidRPr="00AA001C">
              <w:rPr>
                <w:rFonts w:ascii="Verdana" w:hAnsi="Verdana" w:cs="Segoe UI"/>
              </w:rPr>
              <w:t>[marqui una única opció]</w:t>
            </w:r>
          </w:p>
        </w:tc>
      </w:tr>
      <w:tr w:rsidR="00AA001C" w:rsidRPr="00AA001C" w14:paraId="0D51E101" w14:textId="77777777" w:rsidTr="008C5BEA">
        <w:tc>
          <w:tcPr>
            <w:tcW w:w="4565" w:type="dxa"/>
          </w:tcPr>
          <w:p w14:paraId="49ECE112" w14:textId="4B03762A" w:rsidR="00AA001C" w:rsidRPr="00AA001C" w:rsidRDefault="00AA001C" w:rsidP="008C5BEA">
            <w:pPr>
              <w:tabs>
                <w:tab w:val="left" w:pos="851"/>
                <w:tab w:val="left" w:pos="1134"/>
                <w:tab w:val="left" w:pos="1702"/>
              </w:tabs>
              <w:ind w:right="-2"/>
              <w:jc w:val="both"/>
              <w:rPr>
                <w:rFonts w:ascii="Verdana" w:hAnsi="Verdana"/>
              </w:rPr>
            </w:pPr>
            <w:r w:rsidRPr="00AA001C">
              <w:rPr>
                <w:rFonts w:ascii="Verdana" w:eastAsia="Calibri" w:hAnsi="Verdana" w:cs="Arial"/>
                <w:lang w:eastAsia="es-ES"/>
              </w:rPr>
              <w:t>Entre 4 i 6 esdeveniments</w:t>
            </w:r>
          </w:p>
        </w:tc>
        <w:tc>
          <w:tcPr>
            <w:tcW w:w="3657" w:type="dxa"/>
          </w:tcPr>
          <w:p w14:paraId="1F835B4A" w14:textId="77777777" w:rsidR="00AA001C" w:rsidRPr="00AA001C" w:rsidRDefault="00AA001C" w:rsidP="008C5BEA">
            <w:pPr>
              <w:tabs>
                <w:tab w:val="left" w:pos="851"/>
                <w:tab w:val="left" w:pos="1134"/>
                <w:tab w:val="left" w:pos="1702"/>
              </w:tabs>
              <w:ind w:right="-2"/>
              <w:jc w:val="both"/>
              <w:rPr>
                <w:rFonts w:ascii="Verdana" w:hAnsi="Verdana"/>
              </w:rPr>
            </w:pPr>
          </w:p>
        </w:tc>
      </w:tr>
      <w:tr w:rsidR="00AA001C" w:rsidRPr="00AA001C" w14:paraId="51D24F14" w14:textId="77777777" w:rsidTr="008C5BEA">
        <w:tc>
          <w:tcPr>
            <w:tcW w:w="4565" w:type="dxa"/>
          </w:tcPr>
          <w:p w14:paraId="1931A2E8" w14:textId="0D8F3142" w:rsidR="00AA001C" w:rsidRPr="00AA001C" w:rsidRDefault="00AA001C" w:rsidP="008C5BEA">
            <w:pPr>
              <w:tabs>
                <w:tab w:val="left" w:pos="851"/>
                <w:tab w:val="left" w:pos="1134"/>
                <w:tab w:val="left" w:pos="1702"/>
              </w:tabs>
              <w:ind w:right="-2"/>
              <w:jc w:val="both"/>
              <w:rPr>
                <w:rFonts w:ascii="Verdana" w:hAnsi="Verdana"/>
              </w:rPr>
            </w:pPr>
            <w:r w:rsidRPr="00AA001C">
              <w:rPr>
                <w:rFonts w:ascii="Verdana" w:eastAsia="Calibri" w:hAnsi="Verdana" w:cs="Arial"/>
                <w:lang w:eastAsia="es-ES"/>
              </w:rPr>
              <w:t>7 o més esdeveniments</w:t>
            </w:r>
          </w:p>
        </w:tc>
        <w:tc>
          <w:tcPr>
            <w:tcW w:w="3657" w:type="dxa"/>
          </w:tcPr>
          <w:p w14:paraId="204352F5" w14:textId="77777777" w:rsidR="00AA001C" w:rsidRPr="00AA001C" w:rsidRDefault="00AA001C" w:rsidP="008C5BEA">
            <w:pPr>
              <w:tabs>
                <w:tab w:val="left" w:pos="851"/>
                <w:tab w:val="left" w:pos="1134"/>
                <w:tab w:val="left" w:pos="1702"/>
              </w:tabs>
              <w:ind w:right="-2"/>
              <w:jc w:val="both"/>
              <w:rPr>
                <w:rFonts w:ascii="Verdana" w:hAnsi="Verdana"/>
              </w:rPr>
            </w:pPr>
          </w:p>
        </w:tc>
      </w:tr>
    </w:tbl>
    <w:p w14:paraId="35A039E2" w14:textId="77777777" w:rsidR="009B6166" w:rsidRPr="00AA001C" w:rsidRDefault="009B6166" w:rsidP="00F77D05">
      <w:pPr>
        <w:jc w:val="both"/>
        <w:rPr>
          <w:rFonts w:ascii="Verdana" w:hAnsi="Verdana" w:cs="Arial"/>
        </w:rPr>
      </w:pPr>
    </w:p>
    <w:p w14:paraId="4025583D" w14:textId="77777777" w:rsidR="007A324B" w:rsidRPr="007A324B" w:rsidRDefault="007A324B" w:rsidP="00200F15">
      <w:pPr>
        <w:jc w:val="both"/>
        <w:rPr>
          <w:rFonts w:ascii="Verdana" w:eastAsia="Calibri" w:hAnsi="Verdana" w:cs="Arial"/>
          <w:color w:val="000000"/>
          <w:lang w:eastAsia="es-ES"/>
        </w:rPr>
      </w:pPr>
    </w:p>
    <w:p w14:paraId="0F653089" w14:textId="65887CB7" w:rsidR="00200F15" w:rsidRPr="00DA7E85" w:rsidRDefault="00200F15" w:rsidP="00200F15">
      <w:pPr>
        <w:jc w:val="both"/>
        <w:rPr>
          <w:rFonts w:ascii="Verdana" w:eastAsia="Calibri" w:hAnsi="Verdana" w:cs="Arial"/>
          <w:color w:val="000000"/>
          <w:lang w:eastAsia="es-ES"/>
        </w:rPr>
      </w:pPr>
      <w:r w:rsidRPr="007A324B">
        <w:rPr>
          <w:rFonts w:ascii="Verdana" w:eastAsia="Calibri" w:hAnsi="Verdana" w:cs="Arial"/>
          <w:color w:val="000000"/>
          <w:lang w:eastAsia="es-ES"/>
        </w:rPr>
        <w:t>L’experiència</w:t>
      </w:r>
      <w:r w:rsidRPr="00DA7E85">
        <w:rPr>
          <w:rFonts w:ascii="Verdana" w:eastAsia="Calibri" w:hAnsi="Verdana" w:cs="Arial"/>
          <w:color w:val="000000"/>
          <w:lang w:eastAsia="es-ES"/>
        </w:rPr>
        <w:t xml:space="preserve"> professional s’acreditarà amb aquesta declaració signada (Annex 2).</w:t>
      </w:r>
    </w:p>
    <w:p w14:paraId="3803BE94" w14:textId="0CFBB28F" w:rsidR="00200F15" w:rsidRPr="00DA7E85" w:rsidRDefault="00200F15" w:rsidP="00200F15">
      <w:pPr>
        <w:tabs>
          <w:tab w:val="left" w:pos="7088"/>
        </w:tabs>
        <w:jc w:val="both"/>
        <w:rPr>
          <w:rFonts w:ascii="Arial" w:eastAsia="Calibri" w:hAnsi="Arial" w:cs="Arial"/>
          <w:color w:val="000000"/>
          <w:lang w:eastAsia="es-ES"/>
        </w:rPr>
      </w:pPr>
      <w:r w:rsidRPr="002507CA">
        <w:rPr>
          <w:rFonts w:ascii="Verdana" w:eastAsia="Calibri" w:hAnsi="Verdana" w:cs="Arial"/>
          <w:color w:val="000000"/>
          <w:u w:val="single"/>
          <w:lang w:eastAsia="es-ES"/>
        </w:rPr>
        <w:t>Nota</w:t>
      </w:r>
      <w:r>
        <w:rPr>
          <w:rFonts w:ascii="Verdana" w:eastAsia="Calibri" w:hAnsi="Verdana" w:cs="Arial"/>
          <w:color w:val="000000"/>
          <w:lang w:eastAsia="es-ES"/>
        </w:rPr>
        <w:t xml:space="preserve">: </w:t>
      </w:r>
      <w:r w:rsidRPr="00DA7E85">
        <w:rPr>
          <w:rFonts w:ascii="Verdana" w:eastAsia="Calibri" w:hAnsi="Verdana" w:cs="Arial"/>
          <w:color w:val="000000"/>
          <w:lang w:eastAsia="es-ES"/>
        </w:rPr>
        <w:t>Només en cas de ser proposada com adjudicatària, s’haurà d’acreditar amb la declaració responsable de cada treballador</w:t>
      </w:r>
      <w:r w:rsidR="00ED0A7B">
        <w:rPr>
          <w:rFonts w:ascii="Verdana" w:eastAsia="Calibri" w:hAnsi="Verdana" w:cs="Arial"/>
          <w:color w:val="000000"/>
          <w:lang w:eastAsia="es-ES"/>
        </w:rPr>
        <w:t xml:space="preserve"> </w:t>
      </w:r>
      <w:r w:rsidRPr="00DA7E85">
        <w:rPr>
          <w:rFonts w:ascii="Verdana" w:eastAsia="Calibri" w:hAnsi="Verdana" w:cs="Arial"/>
          <w:color w:val="000000"/>
          <w:lang w:eastAsia="es-ES"/>
        </w:rPr>
        <w:t xml:space="preserve">de l’experiència professional al·legada en aquest criteri (Annex </w:t>
      </w:r>
      <w:r>
        <w:rPr>
          <w:rFonts w:ascii="Verdana" w:eastAsia="Calibri" w:hAnsi="Verdana" w:cs="Arial"/>
          <w:color w:val="000000"/>
          <w:lang w:eastAsia="es-ES"/>
        </w:rPr>
        <w:t>7</w:t>
      </w:r>
      <w:r w:rsidRPr="00DA7E85">
        <w:rPr>
          <w:rFonts w:ascii="Verdana" w:eastAsia="Calibri" w:hAnsi="Verdana" w:cs="Arial"/>
          <w:color w:val="000000"/>
          <w:lang w:eastAsia="es-ES"/>
        </w:rPr>
        <w:t xml:space="preserve"> del PCAP).</w:t>
      </w:r>
    </w:p>
    <w:p w14:paraId="02B30032" w14:textId="77777777" w:rsidR="00200F15" w:rsidRPr="00DA7E85" w:rsidRDefault="00200F15" w:rsidP="00200F15">
      <w:pPr>
        <w:tabs>
          <w:tab w:val="left" w:pos="7088"/>
        </w:tabs>
        <w:jc w:val="both"/>
        <w:rPr>
          <w:rFonts w:ascii="Verdana" w:eastAsia="Batang" w:hAnsi="Verdana" w:cs="Arial"/>
          <w:lang w:eastAsia="es-ES"/>
        </w:rPr>
      </w:pPr>
    </w:p>
    <w:p w14:paraId="281B3C22" w14:textId="77777777" w:rsidR="00200F15" w:rsidRPr="00DA7E85" w:rsidRDefault="00200F15" w:rsidP="00200F15">
      <w:pPr>
        <w:jc w:val="both"/>
        <w:rPr>
          <w:rFonts w:ascii="Verdana" w:eastAsia="Batang" w:hAnsi="Verdana" w:cs="Arial"/>
          <w:lang w:eastAsia="es-ES"/>
        </w:rPr>
      </w:pPr>
      <w:r w:rsidRPr="00DA7E85">
        <w:rPr>
          <w:rFonts w:ascii="Verdana" w:eastAsia="Batang" w:hAnsi="Verdana" w:cs="Arial"/>
          <w:lang w:eastAsia="es-ES"/>
        </w:rPr>
        <w:t>L’IMPJB es reserva el dret a comprovar la veracitat de la informació i documentació aportada. Mitjançant dita declaració es garantirà, sota la responsabilitat de la persona signant, la veracitat i exactitud del seu contingut, assumint d’aquesta manera les conseqüències legals que puguin derivar-se respecte de la falsedat o inexactitud dels aspectes certificats.</w:t>
      </w:r>
    </w:p>
    <w:p w14:paraId="37DEA026" w14:textId="77777777" w:rsidR="00200F15" w:rsidRPr="00D25C97" w:rsidRDefault="00200F15" w:rsidP="00200F15">
      <w:pPr>
        <w:tabs>
          <w:tab w:val="left" w:pos="851"/>
          <w:tab w:val="left" w:pos="1134"/>
          <w:tab w:val="left" w:pos="1702"/>
        </w:tabs>
        <w:ind w:right="-2"/>
        <w:jc w:val="both"/>
        <w:rPr>
          <w:rFonts w:ascii="Verdana" w:hAnsi="Verdana"/>
        </w:rPr>
      </w:pPr>
    </w:p>
    <w:p w14:paraId="72B29A55" w14:textId="6EB8FE16" w:rsidR="00200F15" w:rsidRPr="009603E4" w:rsidRDefault="00974991" w:rsidP="003D56B4">
      <w:pPr>
        <w:tabs>
          <w:tab w:val="left" w:pos="851"/>
          <w:tab w:val="left" w:pos="1134"/>
          <w:tab w:val="left" w:pos="1702"/>
        </w:tabs>
        <w:ind w:right="-2"/>
        <w:jc w:val="both"/>
        <w:rPr>
          <w:rFonts w:ascii="Verdana" w:hAnsi="Verdana"/>
          <w:b/>
        </w:rPr>
      </w:pPr>
      <w:r w:rsidRPr="009603E4">
        <w:rPr>
          <w:rFonts w:ascii="Verdana" w:hAnsi="Verdana"/>
          <w:b/>
        </w:rPr>
        <w:t>4 Pel compromís de les millores d’accessibilitat universal aplicades a activitats:</w:t>
      </w:r>
    </w:p>
    <w:p w14:paraId="5BC62B42" w14:textId="77777777" w:rsidR="00974991" w:rsidRPr="009603E4" w:rsidRDefault="00974991" w:rsidP="003D56B4">
      <w:pPr>
        <w:tabs>
          <w:tab w:val="left" w:pos="851"/>
          <w:tab w:val="left" w:pos="1134"/>
          <w:tab w:val="left" w:pos="1702"/>
        </w:tabs>
        <w:ind w:right="-2"/>
        <w:jc w:val="both"/>
        <w:rPr>
          <w:rFonts w:ascii="Verdana" w:hAnsi="Verdana"/>
          <w:b/>
        </w:rPr>
      </w:pPr>
    </w:p>
    <w:p w14:paraId="456E9D1B" w14:textId="4945E193" w:rsidR="00974991" w:rsidRPr="009603E4" w:rsidRDefault="00974991" w:rsidP="001F25D8">
      <w:pPr>
        <w:pStyle w:val="Pargrafdellista"/>
        <w:numPr>
          <w:ilvl w:val="0"/>
          <w:numId w:val="2"/>
        </w:numPr>
        <w:tabs>
          <w:tab w:val="left" w:pos="7088"/>
        </w:tabs>
        <w:jc w:val="both"/>
        <w:rPr>
          <w:rFonts w:ascii="Verdana" w:eastAsia="Calibri" w:hAnsi="Verdana" w:cs="Arial"/>
          <w:lang w:eastAsia="es-ES"/>
        </w:rPr>
      </w:pPr>
      <w:r w:rsidRPr="009603E4">
        <w:rPr>
          <w:rFonts w:ascii="Verdana" w:hAnsi="Verdana"/>
          <w:b/>
        </w:rPr>
        <w:t>Pel compromís en el disseny i execució d’activitats adaptades a persones amb trastorn de l’espectre autista (TEA)</w:t>
      </w:r>
      <w:r w:rsidR="009603E4" w:rsidRPr="009603E4">
        <w:rPr>
          <w:rFonts w:ascii="Verdana" w:hAnsi="Verdana"/>
          <w:b/>
        </w:rPr>
        <w:t xml:space="preserve">, </w:t>
      </w:r>
      <w:r w:rsidR="009603E4" w:rsidRPr="009603E4">
        <w:rPr>
          <w:rFonts w:ascii="Verdana" w:eastAsia="Calibri" w:hAnsi="Verdana" w:cs="Arial"/>
          <w:lang w:eastAsia="es-ES"/>
        </w:rPr>
        <w:t>incorporant com a mínim tres de les mesures següents: informació prèvia accessible, anticipació visual de l’activitat, seqüència d’activitats amb pictogrames, ajust d’estímuls sensorials o espai o moment de regulació tranquil·la:</w:t>
      </w:r>
    </w:p>
    <w:p w14:paraId="7FD866B7" w14:textId="77777777" w:rsidR="00974991" w:rsidRPr="00974991" w:rsidRDefault="00974991" w:rsidP="003D56B4">
      <w:pPr>
        <w:tabs>
          <w:tab w:val="left" w:pos="851"/>
          <w:tab w:val="left" w:pos="1134"/>
          <w:tab w:val="left" w:pos="1702"/>
        </w:tabs>
        <w:ind w:left="360" w:right="-2"/>
        <w:jc w:val="both"/>
        <w:rPr>
          <w:rFonts w:ascii="Verdana" w:hAnsi="Verdana"/>
          <w:b/>
        </w:rPr>
      </w:pPr>
    </w:p>
    <w:tbl>
      <w:tblPr>
        <w:tblStyle w:val="Taulaambquadrcula"/>
        <w:tblW w:w="0" w:type="auto"/>
        <w:tblInd w:w="817" w:type="dxa"/>
        <w:tblLook w:val="04A0" w:firstRow="1" w:lastRow="0" w:firstColumn="1" w:lastColumn="0" w:noHBand="0" w:noVBand="1"/>
      </w:tblPr>
      <w:tblGrid>
        <w:gridCol w:w="4565"/>
        <w:gridCol w:w="3657"/>
      </w:tblGrid>
      <w:tr w:rsidR="00974991" w:rsidRPr="007A324B" w14:paraId="75048689" w14:textId="77777777" w:rsidTr="008C5BEA">
        <w:tc>
          <w:tcPr>
            <w:tcW w:w="4565" w:type="dxa"/>
          </w:tcPr>
          <w:p w14:paraId="4319673B" w14:textId="4FA07B75" w:rsidR="00974991" w:rsidRPr="007A324B" w:rsidRDefault="00974991" w:rsidP="003D56B4">
            <w:pPr>
              <w:tabs>
                <w:tab w:val="left" w:pos="851"/>
                <w:tab w:val="left" w:pos="1134"/>
                <w:tab w:val="left" w:pos="1702"/>
              </w:tabs>
              <w:ind w:right="-2"/>
              <w:jc w:val="both"/>
              <w:rPr>
                <w:rFonts w:ascii="Verdana" w:hAnsi="Verdana"/>
                <w:b/>
                <w:bCs/>
              </w:rPr>
            </w:pPr>
            <w:r>
              <w:rPr>
                <w:rFonts w:ascii="Verdana" w:hAnsi="Verdana"/>
                <w:b/>
                <w:bCs/>
              </w:rPr>
              <w:t>ACTIVITATS ADAPTADES (TEA)</w:t>
            </w:r>
          </w:p>
        </w:tc>
        <w:tc>
          <w:tcPr>
            <w:tcW w:w="3657" w:type="dxa"/>
          </w:tcPr>
          <w:p w14:paraId="409A2830" w14:textId="77777777" w:rsidR="00974991" w:rsidRPr="007A324B" w:rsidRDefault="00974991" w:rsidP="003D56B4">
            <w:pPr>
              <w:tabs>
                <w:tab w:val="left" w:pos="851"/>
                <w:tab w:val="left" w:pos="1134"/>
                <w:tab w:val="left" w:pos="1702"/>
              </w:tabs>
              <w:ind w:right="-2"/>
              <w:jc w:val="center"/>
              <w:rPr>
                <w:rFonts w:ascii="Verdana" w:hAnsi="Verdana" w:cs="Segoe UI"/>
              </w:rPr>
            </w:pPr>
            <w:r w:rsidRPr="007A324B">
              <w:rPr>
                <w:rFonts w:ascii="Verdana" w:hAnsi="Verdana" w:cs="Segoe UI"/>
              </w:rPr>
              <w:t>[marqui una única opció]</w:t>
            </w:r>
          </w:p>
        </w:tc>
      </w:tr>
      <w:tr w:rsidR="00974991" w:rsidRPr="007A324B" w14:paraId="392B5184" w14:textId="77777777" w:rsidTr="008C5BEA">
        <w:tc>
          <w:tcPr>
            <w:tcW w:w="4565" w:type="dxa"/>
          </w:tcPr>
          <w:p w14:paraId="49AA3273" w14:textId="3C18D897" w:rsidR="00974991" w:rsidRPr="007A324B" w:rsidRDefault="00974991" w:rsidP="003D56B4">
            <w:pPr>
              <w:tabs>
                <w:tab w:val="left" w:pos="851"/>
                <w:tab w:val="left" w:pos="1134"/>
                <w:tab w:val="left" w:pos="1702"/>
              </w:tabs>
              <w:ind w:right="-2"/>
              <w:jc w:val="both"/>
              <w:rPr>
                <w:rFonts w:ascii="Verdana" w:hAnsi="Verdana"/>
              </w:rPr>
            </w:pPr>
            <w:r>
              <w:rPr>
                <w:rFonts w:ascii="Verdana" w:hAnsi="Verdana"/>
              </w:rPr>
              <w:t>A</w:t>
            </w:r>
            <w:r w:rsidR="009603E4">
              <w:rPr>
                <w:rFonts w:ascii="Verdana" w:hAnsi="Verdana"/>
              </w:rPr>
              <w:t>plicació de les mesures a</w:t>
            </w:r>
            <w:r>
              <w:rPr>
                <w:rFonts w:ascii="Verdana" w:hAnsi="Verdana"/>
              </w:rPr>
              <w:t xml:space="preserve"> </w:t>
            </w:r>
            <w:r w:rsidRPr="007A324B">
              <w:rPr>
                <w:rFonts w:ascii="Verdana" w:hAnsi="Verdana"/>
              </w:rPr>
              <w:t xml:space="preserve">1 </w:t>
            </w:r>
            <w:r>
              <w:rPr>
                <w:rFonts w:ascii="Verdana" w:hAnsi="Verdana"/>
              </w:rPr>
              <w:t>tipologia d’activitat o visita</w:t>
            </w:r>
            <w:r w:rsidRPr="007A324B">
              <w:rPr>
                <w:rFonts w:ascii="Verdana" w:hAnsi="Verdana"/>
              </w:rPr>
              <w:t xml:space="preserve"> per cada any</w:t>
            </w:r>
          </w:p>
        </w:tc>
        <w:tc>
          <w:tcPr>
            <w:tcW w:w="3657" w:type="dxa"/>
          </w:tcPr>
          <w:p w14:paraId="215E4936" w14:textId="77777777" w:rsidR="00974991" w:rsidRPr="007A324B" w:rsidRDefault="00974991" w:rsidP="003D56B4">
            <w:pPr>
              <w:tabs>
                <w:tab w:val="left" w:pos="851"/>
                <w:tab w:val="left" w:pos="1134"/>
                <w:tab w:val="left" w:pos="1702"/>
              </w:tabs>
              <w:ind w:right="-2"/>
              <w:jc w:val="both"/>
              <w:rPr>
                <w:rFonts w:ascii="Verdana" w:hAnsi="Verdana"/>
              </w:rPr>
            </w:pPr>
          </w:p>
        </w:tc>
      </w:tr>
      <w:tr w:rsidR="00974991" w:rsidRPr="007A324B" w14:paraId="2D0A7FEC" w14:textId="77777777" w:rsidTr="008C5BEA">
        <w:tc>
          <w:tcPr>
            <w:tcW w:w="4565" w:type="dxa"/>
          </w:tcPr>
          <w:p w14:paraId="4DE317EF" w14:textId="1E8847EC" w:rsidR="00974991" w:rsidRPr="007A324B" w:rsidRDefault="009603E4" w:rsidP="003D56B4">
            <w:pPr>
              <w:tabs>
                <w:tab w:val="left" w:pos="851"/>
                <w:tab w:val="left" w:pos="1134"/>
                <w:tab w:val="left" w:pos="1702"/>
              </w:tabs>
              <w:ind w:right="-2"/>
              <w:jc w:val="both"/>
              <w:rPr>
                <w:rFonts w:ascii="Verdana" w:hAnsi="Verdana"/>
              </w:rPr>
            </w:pPr>
            <w:r>
              <w:rPr>
                <w:rFonts w:ascii="Verdana" w:hAnsi="Verdana"/>
              </w:rPr>
              <w:t xml:space="preserve">Aplicació de les mesures a </w:t>
            </w:r>
            <w:r w:rsidR="00974991" w:rsidRPr="007A324B">
              <w:rPr>
                <w:rFonts w:ascii="Verdana" w:hAnsi="Verdana"/>
              </w:rPr>
              <w:t xml:space="preserve">2 </w:t>
            </w:r>
            <w:r>
              <w:rPr>
                <w:rFonts w:ascii="Verdana" w:hAnsi="Verdana"/>
              </w:rPr>
              <w:t>o més tipologies d’activitat o visita</w:t>
            </w:r>
            <w:r w:rsidR="00974991" w:rsidRPr="007A324B">
              <w:rPr>
                <w:rFonts w:ascii="Verdana" w:hAnsi="Verdana"/>
              </w:rPr>
              <w:t xml:space="preserve"> per cada any</w:t>
            </w:r>
          </w:p>
        </w:tc>
        <w:tc>
          <w:tcPr>
            <w:tcW w:w="3657" w:type="dxa"/>
          </w:tcPr>
          <w:p w14:paraId="1C1A03A5" w14:textId="77777777" w:rsidR="00974991" w:rsidRPr="007A324B" w:rsidRDefault="00974991" w:rsidP="003D56B4">
            <w:pPr>
              <w:tabs>
                <w:tab w:val="left" w:pos="851"/>
                <w:tab w:val="left" w:pos="1134"/>
                <w:tab w:val="left" w:pos="1702"/>
              </w:tabs>
              <w:ind w:right="-2"/>
              <w:jc w:val="both"/>
              <w:rPr>
                <w:rFonts w:ascii="Verdana" w:hAnsi="Verdana"/>
              </w:rPr>
            </w:pPr>
          </w:p>
        </w:tc>
      </w:tr>
    </w:tbl>
    <w:p w14:paraId="084D6F8A" w14:textId="77777777" w:rsidR="00974991" w:rsidRDefault="00974991" w:rsidP="003D56B4">
      <w:pPr>
        <w:tabs>
          <w:tab w:val="left" w:pos="851"/>
          <w:tab w:val="left" w:pos="1134"/>
          <w:tab w:val="left" w:pos="1702"/>
        </w:tabs>
        <w:ind w:right="-2"/>
        <w:jc w:val="both"/>
        <w:rPr>
          <w:rFonts w:ascii="Verdana" w:hAnsi="Verdana"/>
          <w:b/>
        </w:rPr>
      </w:pPr>
    </w:p>
    <w:p w14:paraId="159D45CF" w14:textId="669142D4" w:rsidR="003D56B4" w:rsidRPr="00DA7E85" w:rsidRDefault="003D56B4" w:rsidP="003D56B4">
      <w:pPr>
        <w:jc w:val="both"/>
        <w:rPr>
          <w:rFonts w:ascii="Verdana" w:eastAsia="Calibri" w:hAnsi="Verdana" w:cs="Arial"/>
          <w:color w:val="000000"/>
          <w:lang w:eastAsia="es-ES"/>
        </w:rPr>
      </w:pPr>
      <w:r w:rsidRPr="007A324B">
        <w:rPr>
          <w:rFonts w:ascii="Verdana" w:eastAsia="Calibri" w:hAnsi="Verdana" w:cs="Arial"/>
          <w:color w:val="000000"/>
          <w:lang w:eastAsia="es-ES"/>
        </w:rPr>
        <w:t>L</w:t>
      </w:r>
      <w:r>
        <w:rPr>
          <w:rFonts w:ascii="Verdana" w:eastAsia="Calibri" w:hAnsi="Verdana" w:cs="Arial"/>
          <w:color w:val="000000"/>
          <w:lang w:eastAsia="es-ES"/>
        </w:rPr>
        <w:t xml:space="preserve">a millora </w:t>
      </w:r>
      <w:proofErr w:type="spellStart"/>
      <w:r>
        <w:rPr>
          <w:rFonts w:ascii="Verdana" w:eastAsia="Calibri" w:hAnsi="Verdana" w:cs="Arial"/>
          <w:color w:val="000000"/>
          <w:lang w:eastAsia="es-ES"/>
        </w:rPr>
        <w:t>d’accesibilitat</w:t>
      </w:r>
      <w:proofErr w:type="spellEnd"/>
      <w:r w:rsidRPr="00DA7E85">
        <w:rPr>
          <w:rFonts w:ascii="Verdana" w:eastAsia="Calibri" w:hAnsi="Verdana" w:cs="Arial"/>
          <w:color w:val="000000"/>
          <w:lang w:eastAsia="es-ES"/>
        </w:rPr>
        <w:t xml:space="preserve"> s’acreditarà amb aquesta declaració signada (Annex 2).</w:t>
      </w:r>
    </w:p>
    <w:p w14:paraId="46D93399" w14:textId="77777777" w:rsidR="003D56B4" w:rsidRPr="00974991" w:rsidRDefault="003D56B4" w:rsidP="003D56B4">
      <w:pPr>
        <w:tabs>
          <w:tab w:val="left" w:pos="851"/>
          <w:tab w:val="left" w:pos="1134"/>
          <w:tab w:val="left" w:pos="1702"/>
        </w:tabs>
        <w:ind w:right="-2"/>
        <w:jc w:val="both"/>
        <w:rPr>
          <w:rFonts w:ascii="Verdana" w:hAnsi="Verdana"/>
          <w:b/>
        </w:rPr>
      </w:pPr>
    </w:p>
    <w:p w14:paraId="48D7A87D" w14:textId="25C6A9C5" w:rsidR="00200F15" w:rsidRPr="003D56B4" w:rsidRDefault="003D56B4" w:rsidP="001F25D8">
      <w:pPr>
        <w:pStyle w:val="Pargrafdellista"/>
        <w:numPr>
          <w:ilvl w:val="0"/>
          <w:numId w:val="2"/>
        </w:numPr>
        <w:tabs>
          <w:tab w:val="left" w:pos="851"/>
          <w:tab w:val="left" w:pos="1134"/>
          <w:tab w:val="left" w:pos="1702"/>
        </w:tabs>
        <w:ind w:right="-2"/>
        <w:jc w:val="both"/>
        <w:rPr>
          <w:rFonts w:ascii="Verdana" w:hAnsi="Verdana"/>
          <w:b/>
        </w:rPr>
      </w:pPr>
      <w:r w:rsidRPr="003D56B4">
        <w:rPr>
          <w:rFonts w:ascii="Verdana" w:hAnsi="Verdana"/>
          <w:b/>
        </w:rPr>
        <w:t>Pel compromís en la disponibilitat de servei puntual d’interpretació en llengua de signes catalana (LSC)</w:t>
      </w:r>
      <w:r>
        <w:rPr>
          <w:rFonts w:ascii="Verdana" w:hAnsi="Verdana"/>
          <w:bCs/>
        </w:rPr>
        <w:t>:</w:t>
      </w:r>
    </w:p>
    <w:p w14:paraId="282D5F2C" w14:textId="77777777" w:rsidR="003D56B4" w:rsidRPr="003D56B4" w:rsidRDefault="003D56B4" w:rsidP="003D56B4">
      <w:pPr>
        <w:tabs>
          <w:tab w:val="left" w:pos="851"/>
          <w:tab w:val="left" w:pos="1134"/>
          <w:tab w:val="left" w:pos="1702"/>
        </w:tabs>
        <w:ind w:right="-2"/>
        <w:jc w:val="both"/>
        <w:rPr>
          <w:rFonts w:ascii="Verdana" w:hAnsi="Verdana"/>
          <w:b/>
        </w:rPr>
      </w:pPr>
    </w:p>
    <w:tbl>
      <w:tblPr>
        <w:tblStyle w:val="Taulaambquadrcula"/>
        <w:tblW w:w="0" w:type="auto"/>
        <w:tblInd w:w="817" w:type="dxa"/>
        <w:tblLook w:val="04A0" w:firstRow="1" w:lastRow="0" w:firstColumn="1" w:lastColumn="0" w:noHBand="0" w:noVBand="1"/>
      </w:tblPr>
      <w:tblGrid>
        <w:gridCol w:w="4565"/>
        <w:gridCol w:w="3657"/>
      </w:tblGrid>
      <w:tr w:rsidR="003D56B4" w:rsidRPr="007A324B" w14:paraId="017FFD0B" w14:textId="77777777" w:rsidTr="008C5BEA">
        <w:tc>
          <w:tcPr>
            <w:tcW w:w="4565" w:type="dxa"/>
          </w:tcPr>
          <w:p w14:paraId="0FCEE31E" w14:textId="0E1453D6" w:rsidR="003D56B4" w:rsidRPr="007A324B" w:rsidRDefault="003D56B4" w:rsidP="003D56B4">
            <w:pPr>
              <w:tabs>
                <w:tab w:val="left" w:pos="851"/>
                <w:tab w:val="left" w:pos="1134"/>
                <w:tab w:val="left" w:pos="1702"/>
              </w:tabs>
              <w:ind w:right="-2"/>
              <w:jc w:val="both"/>
              <w:rPr>
                <w:rFonts w:ascii="Verdana" w:hAnsi="Verdana"/>
                <w:b/>
                <w:bCs/>
              </w:rPr>
            </w:pPr>
            <w:r>
              <w:rPr>
                <w:rFonts w:ascii="Verdana" w:hAnsi="Verdana"/>
                <w:b/>
                <w:bCs/>
              </w:rPr>
              <w:t>INTERPRETACIÓ LSC</w:t>
            </w:r>
          </w:p>
        </w:tc>
        <w:tc>
          <w:tcPr>
            <w:tcW w:w="3657" w:type="dxa"/>
          </w:tcPr>
          <w:p w14:paraId="0EEBA75B" w14:textId="77777777" w:rsidR="003D56B4" w:rsidRPr="007A324B" w:rsidRDefault="003D56B4" w:rsidP="003D56B4">
            <w:pPr>
              <w:tabs>
                <w:tab w:val="left" w:pos="851"/>
                <w:tab w:val="left" w:pos="1134"/>
                <w:tab w:val="left" w:pos="1702"/>
              </w:tabs>
              <w:ind w:right="-2"/>
              <w:jc w:val="center"/>
              <w:rPr>
                <w:rFonts w:ascii="Verdana" w:hAnsi="Verdana" w:cs="Segoe UI"/>
              </w:rPr>
            </w:pPr>
            <w:r w:rsidRPr="007A324B">
              <w:rPr>
                <w:rFonts w:ascii="Verdana" w:hAnsi="Verdana" w:cs="Segoe UI"/>
              </w:rPr>
              <w:t>[marqui una única opció]</w:t>
            </w:r>
          </w:p>
        </w:tc>
      </w:tr>
      <w:tr w:rsidR="003D56B4" w:rsidRPr="007A324B" w14:paraId="48E88A9C" w14:textId="77777777" w:rsidTr="008C5BEA">
        <w:tc>
          <w:tcPr>
            <w:tcW w:w="4565" w:type="dxa"/>
          </w:tcPr>
          <w:p w14:paraId="261B3E34" w14:textId="6D19B059" w:rsidR="003D56B4" w:rsidRPr="007A324B" w:rsidRDefault="003D56B4" w:rsidP="003D56B4">
            <w:pPr>
              <w:tabs>
                <w:tab w:val="left" w:pos="851"/>
                <w:tab w:val="left" w:pos="1134"/>
                <w:tab w:val="left" w:pos="1702"/>
              </w:tabs>
              <w:ind w:right="-2"/>
              <w:jc w:val="both"/>
              <w:rPr>
                <w:rFonts w:ascii="Verdana" w:hAnsi="Verdana"/>
              </w:rPr>
            </w:pPr>
            <w:r w:rsidRPr="003D56B4">
              <w:rPr>
                <w:rFonts w:ascii="Verdana" w:hAnsi="Verdana"/>
              </w:rPr>
              <w:t>Disponibilitat d’1 servei puntual per cada any</w:t>
            </w:r>
          </w:p>
        </w:tc>
        <w:tc>
          <w:tcPr>
            <w:tcW w:w="3657" w:type="dxa"/>
          </w:tcPr>
          <w:p w14:paraId="7E2E1500" w14:textId="77777777" w:rsidR="003D56B4" w:rsidRPr="007A324B" w:rsidRDefault="003D56B4" w:rsidP="003D56B4">
            <w:pPr>
              <w:tabs>
                <w:tab w:val="left" w:pos="851"/>
                <w:tab w:val="left" w:pos="1134"/>
                <w:tab w:val="left" w:pos="1702"/>
              </w:tabs>
              <w:ind w:right="-2"/>
              <w:jc w:val="both"/>
              <w:rPr>
                <w:rFonts w:ascii="Verdana" w:hAnsi="Verdana"/>
              </w:rPr>
            </w:pPr>
          </w:p>
        </w:tc>
      </w:tr>
      <w:tr w:rsidR="003D56B4" w:rsidRPr="007A324B" w14:paraId="6347C16D" w14:textId="77777777" w:rsidTr="008C5BEA">
        <w:tc>
          <w:tcPr>
            <w:tcW w:w="4565" w:type="dxa"/>
          </w:tcPr>
          <w:p w14:paraId="1C1A7098" w14:textId="4A38669F" w:rsidR="003D56B4" w:rsidRPr="007A324B" w:rsidRDefault="003D56B4" w:rsidP="003D56B4">
            <w:pPr>
              <w:tabs>
                <w:tab w:val="left" w:pos="851"/>
                <w:tab w:val="left" w:pos="1134"/>
                <w:tab w:val="left" w:pos="1702"/>
              </w:tabs>
              <w:ind w:right="-2"/>
              <w:jc w:val="both"/>
              <w:rPr>
                <w:rFonts w:ascii="Verdana" w:hAnsi="Verdana"/>
              </w:rPr>
            </w:pPr>
            <w:r w:rsidRPr="003D56B4">
              <w:rPr>
                <w:rFonts w:ascii="Verdana" w:hAnsi="Verdana"/>
              </w:rPr>
              <w:t>Disponibilitat de 2 o més serveis puntuals per cada any</w:t>
            </w:r>
          </w:p>
        </w:tc>
        <w:tc>
          <w:tcPr>
            <w:tcW w:w="3657" w:type="dxa"/>
          </w:tcPr>
          <w:p w14:paraId="3D5E3C9A" w14:textId="77777777" w:rsidR="003D56B4" w:rsidRPr="007A324B" w:rsidRDefault="003D56B4" w:rsidP="003D56B4">
            <w:pPr>
              <w:tabs>
                <w:tab w:val="left" w:pos="851"/>
                <w:tab w:val="left" w:pos="1134"/>
                <w:tab w:val="left" w:pos="1702"/>
              </w:tabs>
              <w:ind w:right="-2"/>
              <w:jc w:val="both"/>
              <w:rPr>
                <w:rFonts w:ascii="Verdana" w:hAnsi="Verdana"/>
              </w:rPr>
            </w:pPr>
          </w:p>
        </w:tc>
      </w:tr>
    </w:tbl>
    <w:p w14:paraId="2AB1859D" w14:textId="77777777" w:rsidR="003D56B4" w:rsidRPr="003D56B4" w:rsidRDefault="003D56B4" w:rsidP="003D56B4">
      <w:pPr>
        <w:pStyle w:val="Pargrafdellista"/>
        <w:tabs>
          <w:tab w:val="left" w:pos="851"/>
          <w:tab w:val="left" w:pos="1134"/>
          <w:tab w:val="left" w:pos="1702"/>
        </w:tabs>
        <w:ind w:right="-2"/>
        <w:jc w:val="both"/>
        <w:rPr>
          <w:rFonts w:ascii="Verdana" w:hAnsi="Verdana"/>
          <w:b/>
        </w:rPr>
      </w:pPr>
    </w:p>
    <w:p w14:paraId="0187108E" w14:textId="74DA8AF5" w:rsidR="003D56B4" w:rsidRPr="00DA7E85" w:rsidRDefault="003D56B4" w:rsidP="003D56B4">
      <w:pPr>
        <w:jc w:val="both"/>
        <w:rPr>
          <w:rFonts w:ascii="Verdana" w:eastAsia="Calibri" w:hAnsi="Verdana" w:cs="Arial"/>
          <w:color w:val="000000"/>
          <w:lang w:eastAsia="es-ES"/>
        </w:rPr>
      </w:pPr>
      <w:r>
        <w:rPr>
          <w:rFonts w:ascii="Verdana" w:eastAsia="Calibri" w:hAnsi="Verdana" w:cs="Arial"/>
          <w:color w:val="000000"/>
          <w:lang w:eastAsia="es-ES"/>
        </w:rPr>
        <w:t xml:space="preserve">La millora </w:t>
      </w:r>
      <w:proofErr w:type="spellStart"/>
      <w:r>
        <w:rPr>
          <w:rFonts w:ascii="Verdana" w:eastAsia="Calibri" w:hAnsi="Verdana" w:cs="Arial"/>
          <w:color w:val="000000"/>
          <w:lang w:eastAsia="es-ES"/>
        </w:rPr>
        <w:t>d’accesibilitat</w:t>
      </w:r>
      <w:proofErr w:type="spellEnd"/>
      <w:r w:rsidRPr="00DA7E85">
        <w:rPr>
          <w:rFonts w:ascii="Verdana" w:eastAsia="Calibri" w:hAnsi="Verdana" w:cs="Arial"/>
          <w:color w:val="000000"/>
          <w:lang w:eastAsia="es-ES"/>
        </w:rPr>
        <w:t xml:space="preserve"> s’acreditarà amb aquesta declaració signada (Annex 2).</w:t>
      </w:r>
    </w:p>
    <w:p w14:paraId="4D09684A" w14:textId="77777777" w:rsidR="0037139B" w:rsidRDefault="0037139B" w:rsidP="00200F15">
      <w:pPr>
        <w:tabs>
          <w:tab w:val="left" w:pos="851"/>
          <w:tab w:val="left" w:pos="1134"/>
          <w:tab w:val="left" w:pos="1702"/>
        </w:tabs>
        <w:ind w:right="-2"/>
        <w:jc w:val="both"/>
        <w:rPr>
          <w:rFonts w:ascii="Verdana" w:hAnsi="Verdana"/>
          <w:b/>
        </w:rPr>
      </w:pPr>
    </w:p>
    <w:p w14:paraId="6D4406BB" w14:textId="41E36E40" w:rsidR="007D28C9" w:rsidRDefault="007229AE" w:rsidP="00200F15">
      <w:pPr>
        <w:tabs>
          <w:tab w:val="left" w:pos="851"/>
          <w:tab w:val="left" w:pos="1134"/>
          <w:tab w:val="left" w:pos="1702"/>
        </w:tabs>
        <w:ind w:right="-2"/>
        <w:jc w:val="both"/>
        <w:rPr>
          <w:rFonts w:ascii="Verdana" w:hAnsi="Verdana"/>
          <w:b/>
        </w:rPr>
      </w:pPr>
      <w:r w:rsidRPr="007229AE">
        <w:rPr>
          <w:rFonts w:ascii="Verdana" w:hAnsi="Verdana"/>
          <w:b/>
        </w:rPr>
        <w:t xml:space="preserve">5. </w:t>
      </w:r>
      <w:r w:rsidR="007D28C9">
        <w:rPr>
          <w:rFonts w:ascii="Verdana" w:hAnsi="Verdana"/>
          <w:b/>
        </w:rPr>
        <w:t>Pel compromís de tenir disponibilitat de recursos tecnològics i de suport a les activitats:</w:t>
      </w:r>
    </w:p>
    <w:p w14:paraId="23652A1E" w14:textId="77777777" w:rsidR="007D28C9" w:rsidRDefault="007D28C9" w:rsidP="00200F15">
      <w:pPr>
        <w:tabs>
          <w:tab w:val="left" w:pos="851"/>
          <w:tab w:val="left" w:pos="1134"/>
          <w:tab w:val="left" w:pos="1702"/>
        </w:tabs>
        <w:ind w:right="-2"/>
        <w:jc w:val="both"/>
        <w:rPr>
          <w:rFonts w:ascii="Verdana" w:hAnsi="Verdana"/>
          <w:b/>
        </w:rPr>
      </w:pPr>
    </w:p>
    <w:p w14:paraId="33F0BDE1" w14:textId="460C61B2" w:rsidR="003D56B4" w:rsidRPr="007D28C9" w:rsidRDefault="007229AE" w:rsidP="001F25D8">
      <w:pPr>
        <w:pStyle w:val="Pargrafdellista"/>
        <w:numPr>
          <w:ilvl w:val="0"/>
          <w:numId w:val="2"/>
        </w:numPr>
        <w:tabs>
          <w:tab w:val="left" w:pos="851"/>
          <w:tab w:val="left" w:pos="1134"/>
          <w:tab w:val="left" w:pos="1702"/>
        </w:tabs>
        <w:ind w:right="-2"/>
        <w:jc w:val="both"/>
        <w:rPr>
          <w:rFonts w:ascii="Verdana" w:hAnsi="Verdana"/>
          <w:b/>
        </w:rPr>
      </w:pPr>
      <w:r w:rsidRPr="007D28C9">
        <w:rPr>
          <w:rFonts w:ascii="Verdana" w:hAnsi="Verdana"/>
          <w:b/>
        </w:rPr>
        <w:t>Pel compromís del subministrament, sense cost, de tauletes tàctils amb connexió de dades mòbils operativa per a la realització d’activitats.</w:t>
      </w:r>
    </w:p>
    <w:p w14:paraId="1DF5C475" w14:textId="77777777" w:rsidR="007229AE" w:rsidRDefault="007229AE" w:rsidP="00200F15">
      <w:pPr>
        <w:tabs>
          <w:tab w:val="left" w:pos="851"/>
          <w:tab w:val="left" w:pos="1134"/>
          <w:tab w:val="left" w:pos="1702"/>
        </w:tabs>
        <w:ind w:right="-2"/>
        <w:jc w:val="both"/>
        <w:rPr>
          <w:rFonts w:ascii="Verdana" w:hAnsi="Verdana"/>
        </w:rPr>
      </w:pPr>
    </w:p>
    <w:tbl>
      <w:tblPr>
        <w:tblStyle w:val="Taulaambquadrcula"/>
        <w:tblW w:w="0" w:type="auto"/>
        <w:tblInd w:w="817" w:type="dxa"/>
        <w:tblLook w:val="04A0" w:firstRow="1" w:lastRow="0" w:firstColumn="1" w:lastColumn="0" w:noHBand="0" w:noVBand="1"/>
      </w:tblPr>
      <w:tblGrid>
        <w:gridCol w:w="4565"/>
        <w:gridCol w:w="3657"/>
      </w:tblGrid>
      <w:tr w:rsidR="007D28C9" w:rsidRPr="007A324B" w14:paraId="0E2C65A1" w14:textId="77777777" w:rsidTr="008C5BEA">
        <w:tc>
          <w:tcPr>
            <w:tcW w:w="4565" w:type="dxa"/>
          </w:tcPr>
          <w:p w14:paraId="2AAB85EF" w14:textId="4DB0A893" w:rsidR="007D28C9" w:rsidRPr="007A324B" w:rsidRDefault="007D28C9" w:rsidP="008C5BEA">
            <w:pPr>
              <w:tabs>
                <w:tab w:val="left" w:pos="851"/>
                <w:tab w:val="left" w:pos="1134"/>
                <w:tab w:val="left" w:pos="1702"/>
              </w:tabs>
              <w:ind w:right="-2"/>
              <w:jc w:val="both"/>
              <w:rPr>
                <w:rFonts w:ascii="Verdana" w:hAnsi="Verdana"/>
                <w:b/>
                <w:bCs/>
              </w:rPr>
            </w:pPr>
            <w:r>
              <w:rPr>
                <w:rFonts w:ascii="Verdana" w:hAnsi="Verdana"/>
                <w:b/>
                <w:bCs/>
              </w:rPr>
              <w:lastRenderedPageBreak/>
              <w:t>TAULES MÍN</w:t>
            </w:r>
            <w:r w:rsidR="0037139B">
              <w:rPr>
                <w:rFonts w:ascii="Verdana" w:hAnsi="Verdana"/>
                <w:b/>
                <w:bCs/>
              </w:rPr>
              <w:t>IM</w:t>
            </w:r>
            <w:r>
              <w:rPr>
                <w:rFonts w:ascii="Verdana" w:hAnsi="Verdana"/>
                <w:b/>
                <w:bCs/>
              </w:rPr>
              <w:t xml:space="preserve"> 10</w:t>
            </w:r>
            <w:r w:rsidR="0037139B">
              <w:rPr>
                <w:rFonts w:ascii="Verdana" w:hAnsi="Verdana"/>
                <w:b/>
                <w:bCs/>
              </w:rPr>
              <w:t xml:space="preserve"> POLSADES</w:t>
            </w:r>
          </w:p>
        </w:tc>
        <w:tc>
          <w:tcPr>
            <w:tcW w:w="3657" w:type="dxa"/>
          </w:tcPr>
          <w:p w14:paraId="113DE2A4" w14:textId="77777777" w:rsidR="007D28C9" w:rsidRPr="007A324B" w:rsidRDefault="007D28C9" w:rsidP="008C5BEA">
            <w:pPr>
              <w:tabs>
                <w:tab w:val="left" w:pos="851"/>
                <w:tab w:val="left" w:pos="1134"/>
                <w:tab w:val="left" w:pos="1702"/>
              </w:tabs>
              <w:ind w:right="-2"/>
              <w:jc w:val="center"/>
              <w:rPr>
                <w:rFonts w:ascii="Verdana" w:hAnsi="Verdana" w:cs="Segoe UI"/>
              </w:rPr>
            </w:pPr>
            <w:r w:rsidRPr="007A324B">
              <w:rPr>
                <w:rFonts w:ascii="Verdana" w:hAnsi="Verdana" w:cs="Segoe UI"/>
              </w:rPr>
              <w:t>[marqui una única opció]</w:t>
            </w:r>
          </w:p>
        </w:tc>
      </w:tr>
      <w:tr w:rsidR="007D28C9" w:rsidRPr="007A324B" w14:paraId="38972D3E" w14:textId="77777777" w:rsidTr="008C5BEA">
        <w:tc>
          <w:tcPr>
            <w:tcW w:w="4565" w:type="dxa"/>
          </w:tcPr>
          <w:p w14:paraId="58437FDE" w14:textId="2791E0F7" w:rsidR="007D28C9" w:rsidRPr="007A324B" w:rsidRDefault="007D28C9" w:rsidP="008C5BEA">
            <w:pPr>
              <w:tabs>
                <w:tab w:val="left" w:pos="851"/>
                <w:tab w:val="left" w:pos="1134"/>
                <w:tab w:val="left" w:pos="1702"/>
              </w:tabs>
              <w:ind w:right="-2"/>
              <w:jc w:val="both"/>
              <w:rPr>
                <w:rFonts w:ascii="Verdana" w:hAnsi="Verdana"/>
              </w:rPr>
            </w:pPr>
            <w:r>
              <w:rPr>
                <w:rFonts w:ascii="Verdana" w:hAnsi="Verdana"/>
              </w:rPr>
              <w:t>2 taules amb connexió per cada any</w:t>
            </w:r>
          </w:p>
        </w:tc>
        <w:tc>
          <w:tcPr>
            <w:tcW w:w="3657" w:type="dxa"/>
          </w:tcPr>
          <w:p w14:paraId="308D5233" w14:textId="77777777" w:rsidR="007D28C9" w:rsidRPr="007A324B" w:rsidRDefault="007D28C9" w:rsidP="008C5BEA">
            <w:pPr>
              <w:tabs>
                <w:tab w:val="left" w:pos="851"/>
                <w:tab w:val="left" w:pos="1134"/>
                <w:tab w:val="left" w:pos="1702"/>
              </w:tabs>
              <w:ind w:right="-2"/>
              <w:jc w:val="both"/>
              <w:rPr>
                <w:rFonts w:ascii="Verdana" w:hAnsi="Verdana"/>
              </w:rPr>
            </w:pPr>
          </w:p>
        </w:tc>
      </w:tr>
      <w:tr w:rsidR="007D28C9" w:rsidRPr="007A324B" w14:paraId="053BAC0A" w14:textId="77777777" w:rsidTr="008C5BEA">
        <w:tc>
          <w:tcPr>
            <w:tcW w:w="4565" w:type="dxa"/>
          </w:tcPr>
          <w:p w14:paraId="1AAF7EA4" w14:textId="7C7BFC85" w:rsidR="007D28C9" w:rsidRPr="007A324B" w:rsidRDefault="007D28C9" w:rsidP="008C5BEA">
            <w:pPr>
              <w:tabs>
                <w:tab w:val="left" w:pos="851"/>
                <w:tab w:val="left" w:pos="1134"/>
                <w:tab w:val="left" w:pos="1702"/>
              </w:tabs>
              <w:ind w:right="-2"/>
              <w:jc w:val="both"/>
              <w:rPr>
                <w:rFonts w:ascii="Verdana" w:hAnsi="Verdana"/>
              </w:rPr>
            </w:pPr>
            <w:r>
              <w:rPr>
                <w:rFonts w:ascii="Verdana" w:hAnsi="Verdana"/>
              </w:rPr>
              <w:t>4 taules amb connexió per cada any</w:t>
            </w:r>
          </w:p>
        </w:tc>
        <w:tc>
          <w:tcPr>
            <w:tcW w:w="3657" w:type="dxa"/>
          </w:tcPr>
          <w:p w14:paraId="599A0842" w14:textId="77777777" w:rsidR="007D28C9" w:rsidRPr="007A324B" w:rsidRDefault="007D28C9" w:rsidP="008C5BEA">
            <w:pPr>
              <w:tabs>
                <w:tab w:val="left" w:pos="851"/>
                <w:tab w:val="left" w:pos="1134"/>
                <w:tab w:val="left" w:pos="1702"/>
              </w:tabs>
              <w:ind w:right="-2"/>
              <w:jc w:val="both"/>
              <w:rPr>
                <w:rFonts w:ascii="Verdana" w:hAnsi="Verdana"/>
              </w:rPr>
            </w:pPr>
          </w:p>
        </w:tc>
      </w:tr>
    </w:tbl>
    <w:p w14:paraId="2A9CC82D" w14:textId="77777777" w:rsidR="007229AE" w:rsidRDefault="007229AE" w:rsidP="00200F15">
      <w:pPr>
        <w:tabs>
          <w:tab w:val="left" w:pos="851"/>
          <w:tab w:val="left" w:pos="1134"/>
          <w:tab w:val="left" w:pos="1702"/>
        </w:tabs>
        <w:ind w:right="-2"/>
        <w:jc w:val="both"/>
        <w:rPr>
          <w:rFonts w:ascii="Verdana" w:hAnsi="Verdana"/>
        </w:rPr>
      </w:pPr>
    </w:p>
    <w:p w14:paraId="1C23FD18" w14:textId="34FC56B4" w:rsidR="007D28C9" w:rsidRPr="00DA7E85" w:rsidRDefault="007D28C9" w:rsidP="007D28C9">
      <w:pPr>
        <w:jc w:val="both"/>
        <w:rPr>
          <w:rFonts w:ascii="Verdana" w:eastAsia="Calibri" w:hAnsi="Verdana" w:cs="Arial"/>
          <w:color w:val="000000"/>
          <w:lang w:eastAsia="es-ES"/>
        </w:rPr>
      </w:pPr>
      <w:r>
        <w:rPr>
          <w:rFonts w:ascii="Verdana" w:eastAsia="Calibri" w:hAnsi="Verdana" w:cs="Arial"/>
          <w:color w:val="000000"/>
          <w:lang w:eastAsia="es-ES"/>
        </w:rPr>
        <w:t>La millora de recursos tecnològics</w:t>
      </w:r>
      <w:r w:rsidRPr="00DA7E85">
        <w:rPr>
          <w:rFonts w:ascii="Verdana" w:eastAsia="Calibri" w:hAnsi="Verdana" w:cs="Arial"/>
          <w:color w:val="000000"/>
          <w:lang w:eastAsia="es-ES"/>
        </w:rPr>
        <w:t xml:space="preserve"> s’acreditarà amb aquesta declaració signada (Annex 2).</w:t>
      </w:r>
    </w:p>
    <w:p w14:paraId="3F57859B" w14:textId="77777777" w:rsidR="00200F15" w:rsidRDefault="00200F15" w:rsidP="00200F15">
      <w:pPr>
        <w:rPr>
          <w:rFonts w:ascii="Verdana" w:hAnsi="Verdana"/>
        </w:rPr>
      </w:pPr>
    </w:p>
    <w:p w14:paraId="28E5714E" w14:textId="77777777" w:rsidR="006D3900" w:rsidRDefault="006D3900" w:rsidP="00200F15">
      <w:pPr>
        <w:rPr>
          <w:rFonts w:ascii="Verdana" w:hAnsi="Verdana"/>
        </w:rPr>
      </w:pPr>
    </w:p>
    <w:p w14:paraId="6631F4D9" w14:textId="77777777" w:rsidR="006D3900" w:rsidRDefault="006D3900" w:rsidP="00200F15">
      <w:pPr>
        <w:rPr>
          <w:rFonts w:ascii="Verdana" w:hAnsi="Verdana"/>
        </w:rPr>
      </w:pPr>
    </w:p>
    <w:p w14:paraId="64BAE564" w14:textId="7AEF7D52" w:rsidR="006D3900" w:rsidRPr="0062705A" w:rsidRDefault="006D3900" w:rsidP="006D3900">
      <w:pPr>
        <w:jc w:val="both"/>
        <w:rPr>
          <w:rFonts w:ascii="Verdana" w:hAnsi="Verdana"/>
          <w:strike/>
        </w:rPr>
      </w:pPr>
      <w:r w:rsidRPr="0062705A">
        <w:rPr>
          <w:rFonts w:ascii="Verdana" w:hAnsi="Verdana" w:cs="Arial"/>
          <w:b/>
          <w:snapToGrid w:val="0"/>
          <w:lang w:eastAsia="es-ES"/>
        </w:rPr>
        <w:t>ADVERTÈNCIA:</w:t>
      </w:r>
      <w:r w:rsidRPr="0062705A">
        <w:rPr>
          <w:rFonts w:ascii="Verdana" w:hAnsi="Verdana" w:cs="Arial"/>
          <w:b/>
        </w:rPr>
        <w:t xml:space="preserve"> Aquest annex s’ha de presentar únicament en el SOBRE ELECTRÒNIC </w:t>
      </w:r>
      <w:r>
        <w:rPr>
          <w:rFonts w:ascii="Verdana" w:hAnsi="Verdana" w:cs="Arial"/>
          <w:b/>
        </w:rPr>
        <w:t>C</w:t>
      </w:r>
      <w:r w:rsidRPr="0062705A">
        <w:rPr>
          <w:rFonts w:ascii="Verdana" w:hAnsi="Verdana" w:cs="Arial"/>
          <w:b/>
        </w:rPr>
        <w:t xml:space="preserve"> (oferta i criteris automàtics).</w:t>
      </w:r>
    </w:p>
    <w:p w14:paraId="61D28811" w14:textId="77777777" w:rsidR="006D3900" w:rsidRDefault="006D3900" w:rsidP="00200F15">
      <w:pPr>
        <w:rPr>
          <w:rFonts w:ascii="Verdana" w:hAnsi="Verdana"/>
        </w:rPr>
      </w:pPr>
    </w:p>
    <w:p w14:paraId="1BAD7017" w14:textId="77777777" w:rsidR="00200F15" w:rsidRDefault="00200F15" w:rsidP="00200F15">
      <w:pPr>
        <w:rPr>
          <w:rFonts w:ascii="Verdana" w:hAnsi="Verdana"/>
        </w:rPr>
      </w:pPr>
      <w:r>
        <w:rPr>
          <w:rFonts w:ascii="Verdana" w:hAnsi="Verdana"/>
        </w:rPr>
        <w:br w:type="page"/>
      </w:r>
    </w:p>
    <w:p w14:paraId="67B1E198" w14:textId="77777777" w:rsidR="00200F15" w:rsidRPr="003730FA" w:rsidRDefault="00200F15" w:rsidP="00200F15">
      <w:pPr>
        <w:spacing w:after="240"/>
        <w:jc w:val="center"/>
        <w:rPr>
          <w:rFonts w:ascii="Verdana" w:hAnsi="Verdana" w:cs="Arial"/>
          <w:b/>
        </w:rPr>
      </w:pPr>
      <w:r w:rsidRPr="003730FA">
        <w:rPr>
          <w:rFonts w:ascii="Verdana" w:hAnsi="Verdana" w:cs="Arial"/>
          <w:b/>
          <w:u w:val="single"/>
        </w:rPr>
        <w:lastRenderedPageBreak/>
        <w:t xml:space="preserve">ANNEX 3 </w:t>
      </w:r>
    </w:p>
    <w:p w14:paraId="2E2869BF" w14:textId="77777777" w:rsidR="00200F15" w:rsidRPr="003730FA" w:rsidRDefault="00200F15" w:rsidP="00200F15">
      <w:pPr>
        <w:jc w:val="center"/>
        <w:rPr>
          <w:rFonts w:ascii="Verdana" w:hAnsi="Verdana" w:cs="Arial"/>
          <w:b/>
        </w:rPr>
      </w:pPr>
      <w:r w:rsidRPr="003730FA">
        <w:rPr>
          <w:rFonts w:ascii="Verdana" w:hAnsi="Verdana" w:cs="Arial"/>
          <w:b/>
        </w:rPr>
        <w:t>DECLARACIÓ CONSTITUCIÓ UNIÓ TEMPORAL D’EMPRESES</w:t>
      </w:r>
    </w:p>
    <w:p w14:paraId="5F6DA2F2" w14:textId="77777777" w:rsidR="00200F15" w:rsidRPr="003730FA" w:rsidRDefault="00200F15" w:rsidP="00200F15">
      <w:pPr>
        <w:jc w:val="center"/>
        <w:rPr>
          <w:rFonts w:ascii="Verdana" w:hAnsi="Verdana" w:cs="Arial"/>
          <w:b/>
        </w:rPr>
      </w:pPr>
      <w:r w:rsidRPr="003730FA">
        <w:rPr>
          <w:rFonts w:ascii="Verdana" w:hAnsi="Verdana" w:cs="Arial"/>
          <w:b/>
        </w:rPr>
        <w:t>(UTE)</w:t>
      </w:r>
    </w:p>
    <w:p w14:paraId="0C110099" w14:textId="77777777" w:rsidR="00200F15" w:rsidRPr="003730FA" w:rsidRDefault="00200F15" w:rsidP="00200F15">
      <w:pPr>
        <w:jc w:val="center"/>
        <w:rPr>
          <w:rFonts w:ascii="Verdana" w:hAnsi="Verdana" w:cs="Arial"/>
          <w:b/>
        </w:rPr>
      </w:pPr>
    </w:p>
    <w:p w14:paraId="0350A987" w14:textId="77777777" w:rsidR="00200F15" w:rsidRPr="003730FA" w:rsidRDefault="00200F15" w:rsidP="00200F15">
      <w:pPr>
        <w:spacing w:after="200" w:line="276" w:lineRule="auto"/>
        <w:rPr>
          <w:rFonts w:ascii="Verdana" w:hAnsi="Verdana"/>
        </w:rPr>
      </w:pPr>
      <w:r w:rsidRPr="003730FA">
        <w:rPr>
          <w:rFonts w:ascii="Verdana" w:hAnsi="Verdana"/>
        </w:rPr>
        <w:t>El/la senyor/a ............................................................. amb DNI/NIE núm. ....................... en representació de l’empresa/entitat ............................................................... amb NIF núm. .............................;</w:t>
      </w:r>
    </w:p>
    <w:p w14:paraId="48845F82" w14:textId="77777777" w:rsidR="00200F15" w:rsidRPr="003730FA" w:rsidRDefault="00200F15" w:rsidP="00200F15">
      <w:pPr>
        <w:spacing w:after="200" w:line="276" w:lineRule="auto"/>
        <w:rPr>
          <w:rFonts w:ascii="Verdana" w:hAnsi="Verdana"/>
        </w:rPr>
      </w:pPr>
      <w:r w:rsidRPr="003730FA">
        <w:rPr>
          <w:rFonts w:ascii="Verdana" w:hAnsi="Verdana"/>
        </w:rPr>
        <w:t>El/la senyor/a ............................................................. amb DNI/NIE núm. ....................... en representació de l’empresa/entitat ............................................................... amb NIF núm. .............................;</w:t>
      </w:r>
      <w:r w:rsidRPr="003730FA">
        <w:rPr>
          <w:rFonts w:ascii="Verdana" w:hAnsi="Verdana"/>
          <w:vertAlign w:val="superscript"/>
        </w:rPr>
        <w:footnoteReference w:customMarkFollows="1" w:id="2"/>
        <w:t>1</w:t>
      </w:r>
    </w:p>
    <w:p w14:paraId="1950D24D" w14:textId="77777777" w:rsidR="00200F15" w:rsidRPr="00B10E6E" w:rsidRDefault="00200F15" w:rsidP="00200F15">
      <w:pPr>
        <w:spacing w:after="200" w:line="276" w:lineRule="auto"/>
        <w:jc w:val="center"/>
        <w:rPr>
          <w:rFonts w:ascii="Verdana" w:hAnsi="Verdana"/>
          <w:b/>
        </w:rPr>
      </w:pPr>
      <w:r w:rsidRPr="00B10E6E">
        <w:rPr>
          <w:rFonts w:ascii="Verdana" w:hAnsi="Verdana"/>
          <w:b/>
        </w:rPr>
        <w:t>DECLAREN</w:t>
      </w:r>
      <w:r w:rsidRPr="00B10E6E">
        <w:rPr>
          <w:rFonts w:ascii="Verdana" w:hAnsi="Verdana" w:cs="Arial"/>
          <w:b/>
        </w:rPr>
        <w:t xml:space="preserve"> SOTA LA SEVA RESPONSABILITAT:</w:t>
      </w:r>
    </w:p>
    <w:p w14:paraId="4CA096CF" w14:textId="72F3AFE6" w:rsidR="00200F15" w:rsidRPr="003730FA" w:rsidRDefault="00200F15" w:rsidP="00200F15">
      <w:pPr>
        <w:shd w:val="clear" w:color="auto" w:fill="FFFFFF"/>
        <w:tabs>
          <w:tab w:val="left" w:pos="4678"/>
          <w:tab w:val="left" w:pos="5245"/>
        </w:tabs>
        <w:jc w:val="both"/>
        <w:rPr>
          <w:rFonts w:ascii="Verdana" w:hAnsi="Verdana"/>
        </w:rPr>
      </w:pPr>
      <w:r w:rsidRPr="00B10E6E">
        <w:rPr>
          <w:rFonts w:ascii="Verdana" w:hAnsi="Verdana"/>
        </w:rPr>
        <w:t>La voluntat de constituir una UTE per participar en el procés de licitació que té per objecte</w:t>
      </w:r>
      <w:r w:rsidRPr="00B10E6E">
        <w:rPr>
          <w:rFonts w:ascii="Verdana" w:hAnsi="Verdana" w:cs="Arial"/>
          <w:snapToGrid w:val="0"/>
        </w:rPr>
        <w:t xml:space="preserve"> </w:t>
      </w:r>
      <w:r w:rsidRPr="007F1C3F">
        <w:rPr>
          <w:rFonts w:ascii="Verdana" w:hAnsi="Verdana" w:cs="Arial"/>
          <w:snapToGrid w:val="0"/>
        </w:rPr>
        <w:t xml:space="preserve">el </w:t>
      </w:r>
      <w:r w:rsidR="00A83311">
        <w:rPr>
          <w:rFonts w:ascii="Verdana" w:hAnsi="Verdana" w:cs="Arial"/>
          <w:snapToGrid w:val="0"/>
        </w:rPr>
        <w:t>s</w:t>
      </w:r>
      <w:r w:rsidR="00A83311" w:rsidRPr="00CB7D0E">
        <w:rPr>
          <w:rFonts w:ascii="Verdana" w:hAnsi="Verdana" w:cs="Arial"/>
          <w:snapToGrid w:val="0"/>
        </w:rPr>
        <w:t>ervei de coordinació d’esdeveniments i dinamització de tallers i accions d’educació ambiental impulsades per l’Institut Municipal de Parcs i Jardins de Barcelona, amb mesures de contractació pública sostenible</w:t>
      </w:r>
      <w:r w:rsidRPr="00B10E6E">
        <w:rPr>
          <w:rFonts w:ascii="Verdana" w:hAnsi="Verdana" w:cs="Arial"/>
          <w:snapToGrid w:val="0"/>
        </w:rPr>
        <w:t xml:space="preserve">, núm. expedient </w:t>
      </w:r>
      <w:r w:rsidRPr="001D617F">
        <w:rPr>
          <w:rFonts w:ascii="Verdana" w:hAnsi="Verdana" w:cs="Arial"/>
          <w:snapToGrid w:val="0"/>
        </w:rPr>
        <w:t>27/000</w:t>
      </w:r>
      <w:r w:rsidR="00A83311" w:rsidRPr="001D617F">
        <w:rPr>
          <w:rFonts w:ascii="Verdana" w:hAnsi="Verdana" w:cs="Arial"/>
          <w:snapToGrid w:val="0"/>
        </w:rPr>
        <w:t>5</w:t>
      </w:r>
      <w:r w:rsidRPr="001D617F">
        <w:rPr>
          <w:rFonts w:ascii="Verdana" w:hAnsi="Verdana" w:cs="Arial"/>
          <w:snapToGrid w:val="0"/>
        </w:rPr>
        <w:t>; contracte</w:t>
      </w:r>
      <w:r w:rsidR="001D617F" w:rsidRPr="001D617F">
        <w:rPr>
          <w:rFonts w:ascii="Verdana" w:hAnsi="Verdana" w:cs="Arial"/>
          <w:snapToGrid w:val="0"/>
        </w:rPr>
        <w:t xml:space="preserve"> </w:t>
      </w:r>
      <w:r w:rsidR="001D617F" w:rsidRPr="001D617F">
        <w:rPr>
          <w:rFonts w:ascii="Verdana" w:hAnsi="Verdana" w:cs="Arial"/>
        </w:rPr>
        <w:t>26000139</w:t>
      </w:r>
      <w:r w:rsidRPr="001D617F">
        <w:rPr>
          <w:rFonts w:ascii="Verdana" w:hAnsi="Verdana" w:cs="Arial"/>
          <w:snapToGrid w:val="0"/>
        </w:rPr>
        <w:t xml:space="preserve">, </w:t>
      </w:r>
      <w:r w:rsidRPr="001D617F">
        <w:rPr>
          <w:rFonts w:ascii="Verdana" w:hAnsi="Verdana"/>
        </w:rPr>
        <w:t>amb</w:t>
      </w:r>
      <w:r w:rsidRPr="003730FA">
        <w:rPr>
          <w:rFonts w:ascii="Verdana" w:hAnsi="Verdana"/>
        </w:rPr>
        <w:t xml:space="preserve"> el següent percentatge de participació del preu en l’execució del contracte:</w:t>
      </w:r>
    </w:p>
    <w:p w14:paraId="47C65DF0" w14:textId="77777777" w:rsidR="00200F15" w:rsidRPr="003730FA" w:rsidRDefault="00200F15" w:rsidP="00200F15">
      <w:pPr>
        <w:spacing w:after="200" w:line="276" w:lineRule="auto"/>
        <w:rPr>
          <w:rFonts w:ascii="Verdana" w:hAnsi="Verdana"/>
        </w:rPr>
      </w:pPr>
    </w:p>
    <w:p w14:paraId="200E98C1" w14:textId="77777777" w:rsidR="00200F15" w:rsidRPr="003730FA" w:rsidRDefault="00200F15" w:rsidP="001F25D8">
      <w:pPr>
        <w:numPr>
          <w:ilvl w:val="0"/>
          <w:numId w:val="22"/>
        </w:numPr>
        <w:spacing w:after="200" w:line="276" w:lineRule="auto"/>
        <w:ind w:left="284" w:hanging="284"/>
        <w:contextualSpacing/>
        <w:jc w:val="both"/>
        <w:rPr>
          <w:rFonts w:ascii="Verdana" w:hAnsi="Verdana"/>
        </w:rPr>
      </w:pPr>
      <w:r w:rsidRPr="003730FA">
        <w:rPr>
          <w:rFonts w:ascii="Verdana" w:hAnsi="Verdana"/>
        </w:rPr>
        <w:t>................,...% l’empresa/entitat .................................................................................</w:t>
      </w:r>
    </w:p>
    <w:p w14:paraId="6B06F269" w14:textId="77777777" w:rsidR="00200F15" w:rsidRPr="003730FA" w:rsidRDefault="00200F15" w:rsidP="001F25D8">
      <w:pPr>
        <w:numPr>
          <w:ilvl w:val="0"/>
          <w:numId w:val="22"/>
        </w:numPr>
        <w:spacing w:after="200" w:line="276" w:lineRule="auto"/>
        <w:ind w:left="284" w:hanging="284"/>
        <w:contextualSpacing/>
        <w:jc w:val="both"/>
        <w:rPr>
          <w:rFonts w:ascii="Verdana" w:hAnsi="Verdana"/>
        </w:rPr>
      </w:pPr>
      <w:r w:rsidRPr="003730FA">
        <w:rPr>
          <w:rFonts w:ascii="Verdana" w:hAnsi="Verdana"/>
        </w:rPr>
        <w:t>................,...% l’empresa/entitat .................................................................................</w:t>
      </w:r>
    </w:p>
    <w:p w14:paraId="048E9F3C" w14:textId="77777777" w:rsidR="00200F15" w:rsidRPr="003730FA" w:rsidRDefault="00200F15" w:rsidP="001F25D8">
      <w:pPr>
        <w:numPr>
          <w:ilvl w:val="0"/>
          <w:numId w:val="23"/>
        </w:numPr>
        <w:spacing w:after="200" w:line="276" w:lineRule="auto"/>
        <w:ind w:left="284" w:hanging="284"/>
        <w:contextualSpacing/>
        <w:jc w:val="both"/>
        <w:rPr>
          <w:rFonts w:ascii="Verdana" w:hAnsi="Verdana"/>
        </w:rPr>
      </w:pPr>
      <w:r w:rsidRPr="003730FA">
        <w:rPr>
          <w:rFonts w:ascii="Verdana" w:hAnsi="Verdana"/>
        </w:rPr>
        <w:t>.....</w:t>
      </w:r>
    </w:p>
    <w:p w14:paraId="6E7F624A" w14:textId="77777777" w:rsidR="00200F15" w:rsidRPr="003730FA" w:rsidRDefault="00200F15" w:rsidP="00200F15">
      <w:pPr>
        <w:spacing w:after="200" w:line="276" w:lineRule="auto"/>
        <w:rPr>
          <w:rFonts w:ascii="Verdana" w:hAnsi="Verdana"/>
        </w:rPr>
      </w:pPr>
      <w:r w:rsidRPr="003730FA">
        <w:rPr>
          <w:rFonts w:ascii="Verdana" w:hAnsi="Verdana"/>
        </w:rPr>
        <w:t>Que en cas de resultar adjudicatàries de l’esmentat procés de licitació es comprometen a constituir-se formalment en una UTE mitjançant escriptura pública.</w:t>
      </w:r>
    </w:p>
    <w:p w14:paraId="27EA9224" w14:textId="77777777" w:rsidR="00200F15" w:rsidRPr="003730FA" w:rsidRDefault="00200F15" w:rsidP="00200F15">
      <w:pPr>
        <w:spacing w:after="200" w:line="276" w:lineRule="auto"/>
        <w:rPr>
          <w:rFonts w:ascii="Verdana" w:hAnsi="Verdana"/>
        </w:rPr>
      </w:pPr>
      <w:r w:rsidRPr="003730FA">
        <w:rPr>
          <w:rFonts w:ascii="Verdana" w:hAnsi="Verdana"/>
        </w:rPr>
        <w:t xml:space="preserve">Que designen com a representant de la UTE en aquest procés de licitació al/la senyor/a ............................................................................ amb DNI núm. .................................... </w:t>
      </w:r>
    </w:p>
    <w:p w14:paraId="6CF54039" w14:textId="77777777" w:rsidR="00200F15" w:rsidRPr="003730FA" w:rsidRDefault="00200F15" w:rsidP="00200F15">
      <w:pPr>
        <w:spacing w:after="200" w:line="276" w:lineRule="auto"/>
        <w:rPr>
          <w:rFonts w:ascii="Verdana" w:hAnsi="Verdana"/>
        </w:rPr>
      </w:pPr>
      <w:r w:rsidRPr="003730FA">
        <w:rPr>
          <w:rFonts w:ascii="Verdana" w:hAnsi="Verdana"/>
        </w:rPr>
        <w:t xml:space="preserve">Que la denominació de la UTE a constituir és ................................................................... ; i el domicili per a les notificacions és .................................................................... núm. telèfon ...................................... ,  amb l’ adreça de correu electrònic per rebre comunicacions electròniques (...........................................@............................).  </w:t>
      </w:r>
    </w:p>
    <w:p w14:paraId="17ADC00C" w14:textId="77777777" w:rsidR="00200F15" w:rsidRPr="003730FA" w:rsidRDefault="00200F15" w:rsidP="00200F15">
      <w:pPr>
        <w:spacing w:after="200" w:line="276" w:lineRule="auto"/>
        <w:rPr>
          <w:rFonts w:ascii="Verdana" w:hAnsi="Verdana"/>
        </w:rPr>
      </w:pPr>
    </w:p>
    <w:p w14:paraId="7FAD5137" w14:textId="77777777" w:rsidR="00200F15" w:rsidRPr="003730FA" w:rsidRDefault="00200F15" w:rsidP="00200F15">
      <w:pPr>
        <w:rPr>
          <w:rFonts w:ascii="Verdana" w:hAnsi="Verdana"/>
        </w:rPr>
      </w:pPr>
    </w:p>
    <w:p w14:paraId="3711A869" w14:textId="77777777" w:rsidR="00200F15" w:rsidRPr="003730FA" w:rsidRDefault="00200F15" w:rsidP="00200F15">
      <w:pPr>
        <w:ind w:firstLine="708"/>
        <w:rPr>
          <w:rFonts w:ascii="Verdana" w:hAnsi="Verdana" w:cs="Arial"/>
          <w:i/>
          <w:snapToGrid w:val="0"/>
          <w:lang w:eastAsia="es-ES"/>
        </w:rPr>
      </w:pPr>
      <w:r w:rsidRPr="003730FA">
        <w:rPr>
          <w:rFonts w:ascii="Verdana" w:hAnsi="Verdana" w:cs="Arial"/>
          <w:i/>
          <w:snapToGrid w:val="0"/>
          <w:lang w:eastAsia="es-ES"/>
        </w:rPr>
        <w:t>[Signatura electrònica1]</w:t>
      </w:r>
      <w:r w:rsidRPr="003730FA">
        <w:rPr>
          <w:rFonts w:ascii="Verdana" w:hAnsi="Verdana" w:cs="Arial"/>
          <w:i/>
          <w:snapToGrid w:val="0"/>
          <w:lang w:eastAsia="es-ES"/>
        </w:rPr>
        <w:tab/>
        <w:t xml:space="preserve"> [Signatura electrònica2]</w:t>
      </w:r>
      <w:r w:rsidRPr="003730FA">
        <w:rPr>
          <w:rFonts w:ascii="Verdana" w:hAnsi="Verdana" w:cs="Arial"/>
          <w:i/>
          <w:snapToGrid w:val="0"/>
          <w:lang w:eastAsia="es-ES"/>
        </w:rPr>
        <w:tab/>
        <w:t xml:space="preserve">  [Signatura electrònica...]</w:t>
      </w:r>
    </w:p>
    <w:p w14:paraId="3B76A0AE" w14:textId="77777777" w:rsidR="00200F15" w:rsidRPr="003730FA" w:rsidRDefault="00200F15" w:rsidP="00200F15">
      <w:pPr>
        <w:rPr>
          <w:rFonts w:ascii="Verdana" w:hAnsi="Verdana"/>
        </w:rPr>
      </w:pPr>
    </w:p>
    <w:p w14:paraId="50FF1990" w14:textId="77777777" w:rsidR="00200F15" w:rsidRPr="003730FA" w:rsidRDefault="00200F15" w:rsidP="00200F15">
      <w:pPr>
        <w:ind w:right="-2"/>
        <w:jc w:val="both"/>
        <w:rPr>
          <w:rFonts w:ascii="Verdana" w:hAnsi="Verdana"/>
        </w:rPr>
      </w:pPr>
      <w:r w:rsidRPr="003730FA">
        <w:rPr>
          <w:rFonts w:ascii="Verdana" w:hAnsi="Verdana"/>
        </w:rPr>
        <w:br w:type="page"/>
      </w:r>
    </w:p>
    <w:p w14:paraId="658487CC" w14:textId="77777777" w:rsidR="00200F15" w:rsidRPr="003730FA" w:rsidRDefault="00200F15" w:rsidP="00200F15">
      <w:pPr>
        <w:spacing w:after="200" w:line="276" w:lineRule="auto"/>
        <w:jc w:val="center"/>
        <w:rPr>
          <w:rFonts w:ascii="Verdana" w:hAnsi="Verdana" w:cs="Arial"/>
          <w:b/>
          <w:u w:val="single"/>
        </w:rPr>
      </w:pPr>
      <w:r w:rsidRPr="003730FA">
        <w:rPr>
          <w:rFonts w:ascii="Verdana" w:hAnsi="Verdana" w:cs="Arial"/>
          <w:b/>
          <w:u w:val="single"/>
        </w:rPr>
        <w:lastRenderedPageBreak/>
        <w:t>ANNEX 4</w:t>
      </w:r>
    </w:p>
    <w:p w14:paraId="285A78D3" w14:textId="77777777" w:rsidR="00200F15" w:rsidRPr="003730FA" w:rsidRDefault="00200F15" w:rsidP="00200F15">
      <w:pPr>
        <w:spacing w:after="200" w:line="276" w:lineRule="auto"/>
        <w:jc w:val="center"/>
        <w:rPr>
          <w:rFonts w:ascii="Verdana" w:hAnsi="Verdana" w:cs="Arial"/>
          <w:b/>
        </w:rPr>
      </w:pPr>
      <w:r w:rsidRPr="003730FA">
        <w:rPr>
          <w:rFonts w:ascii="Verdana" w:hAnsi="Verdana" w:cs="Arial"/>
          <w:b/>
        </w:rPr>
        <w:t>EMPRESES/ENTITATS VINCULADES O QUE PERTANYEN A UN MATEIX GRUP EMPRESARIAL</w:t>
      </w:r>
      <w:r w:rsidRPr="003730FA">
        <w:rPr>
          <w:rFonts w:ascii="Verdana" w:hAnsi="Verdana"/>
          <w:vertAlign w:val="superscript"/>
        </w:rPr>
        <w:footnoteReference w:customMarkFollows="1" w:id="3"/>
        <w:t>1</w:t>
      </w:r>
    </w:p>
    <w:p w14:paraId="31D9F6B8" w14:textId="77777777" w:rsidR="00200F15" w:rsidRPr="003730FA" w:rsidRDefault="00200F15" w:rsidP="00200F15">
      <w:pPr>
        <w:spacing w:after="200" w:line="276" w:lineRule="auto"/>
        <w:rPr>
          <w:rFonts w:ascii="Verdana" w:hAnsi="Verdana" w:cs="Arial"/>
          <w:snapToGrid w:val="0"/>
        </w:rPr>
      </w:pPr>
    </w:p>
    <w:p w14:paraId="11DAAFF0" w14:textId="41FE38B3" w:rsidR="00200F15" w:rsidRPr="003730FA" w:rsidRDefault="00200F15" w:rsidP="00200F15">
      <w:pPr>
        <w:shd w:val="clear" w:color="auto" w:fill="FFFFFF"/>
        <w:jc w:val="both"/>
        <w:rPr>
          <w:rFonts w:ascii="Verdana" w:hAnsi="Verdana" w:cs="Arial"/>
          <w:snapToGrid w:val="0"/>
        </w:rPr>
      </w:pPr>
      <w:r w:rsidRPr="003730FA">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w:t>
      </w:r>
      <w:r w:rsidRPr="00B10E6E">
        <w:rPr>
          <w:rFonts w:ascii="Verdana" w:hAnsi="Verdana" w:cs="Arial"/>
          <w:snapToGrid w:val="0"/>
        </w:rPr>
        <w:t xml:space="preserve">electròniques (....................@..............) i als efectes de licitar en el procediment d'adjudicació </w:t>
      </w:r>
      <w:r w:rsidRPr="007F1C3F">
        <w:rPr>
          <w:rFonts w:ascii="Verdana" w:hAnsi="Verdana" w:cs="Arial"/>
          <w:snapToGrid w:val="0"/>
        </w:rPr>
        <w:t xml:space="preserve">el </w:t>
      </w:r>
      <w:r w:rsidR="00A83311">
        <w:rPr>
          <w:rFonts w:ascii="Verdana" w:hAnsi="Verdana" w:cs="Arial"/>
          <w:snapToGrid w:val="0"/>
        </w:rPr>
        <w:t>s</w:t>
      </w:r>
      <w:r w:rsidR="00A83311" w:rsidRPr="00CB7D0E">
        <w:rPr>
          <w:rFonts w:ascii="Verdana" w:hAnsi="Verdana" w:cs="Arial"/>
          <w:snapToGrid w:val="0"/>
        </w:rPr>
        <w:t xml:space="preserve">ervei de coordinació d’esdeveniments i dinamització de tallers i accions d’educació ambiental impulsades per l’Institut </w:t>
      </w:r>
      <w:r w:rsidR="00A83311" w:rsidRPr="001D617F">
        <w:rPr>
          <w:rFonts w:ascii="Verdana" w:hAnsi="Verdana" w:cs="Arial"/>
          <w:snapToGrid w:val="0"/>
        </w:rPr>
        <w:t>Municipal de Parcs i Jardins de Barcelona, amb mesures de contractació pública sostenible</w:t>
      </w:r>
      <w:r w:rsidRPr="001D617F">
        <w:rPr>
          <w:rFonts w:ascii="Verdana" w:hAnsi="Verdana" w:cs="Arial"/>
          <w:snapToGrid w:val="0"/>
        </w:rPr>
        <w:t>, núm. Contracte</w:t>
      </w:r>
      <w:r w:rsidR="001D617F" w:rsidRPr="001D617F">
        <w:rPr>
          <w:rFonts w:ascii="Verdana" w:hAnsi="Verdana" w:cs="Arial"/>
          <w:snapToGrid w:val="0"/>
        </w:rPr>
        <w:t xml:space="preserve"> </w:t>
      </w:r>
      <w:r w:rsidR="001D617F" w:rsidRPr="001D617F">
        <w:rPr>
          <w:rFonts w:ascii="Verdana" w:hAnsi="Verdana" w:cs="Arial"/>
        </w:rPr>
        <w:t>26000139</w:t>
      </w:r>
      <w:r w:rsidRPr="00262060">
        <w:rPr>
          <w:rFonts w:ascii="Verdana" w:hAnsi="Verdana" w:cs="Arial"/>
          <w:snapToGrid w:val="0"/>
        </w:rPr>
        <w:t>, núm</w:t>
      </w:r>
      <w:r w:rsidRPr="00B10E6E">
        <w:rPr>
          <w:rFonts w:ascii="Verdana" w:hAnsi="Verdana" w:cs="Arial"/>
          <w:snapToGrid w:val="0"/>
        </w:rPr>
        <w:t>. Expedient 2</w:t>
      </w:r>
      <w:r>
        <w:rPr>
          <w:rFonts w:ascii="Verdana" w:hAnsi="Verdana" w:cs="Arial"/>
          <w:snapToGrid w:val="0"/>
        </w:rPr>
        <w:t>7</w:t>
      </w:r>
      <w:r w:rsidRPr="00B10E6E">
        <w:rPr>
          <w:rFonts w:ascii="Verdana" w:hAnsi="Verdana" w:cs="Arial"/>
          <w:snapToGrid w:val="0"/>
        </w:rPr>
        <w:t>/00</w:t>
      </w:r>
      <w:r>
        <w:rPr>
          <w:rFonts w:ascii="Verdana" w:hAnsi="Verdana" w:cs="Arial"/>
          <w:snapToGrid w:val="0"/>
        </w:rPr>
        <w:t>0</w:t>
      </w:r>
      <w:r w:rsidR="00A83311">
        <w:rPr>
          <w:rFonts w:ascii="Verdana" w:hAnsi="Verdana" w:cs="Arial"/>
          <w:snapToGrid w:val="0"/>
        </w:rPr>
        <w:t>5</w:t>
      </w:r>
      <w:r w:rsidRPr="00B10E6E">
        <w:rPr>
          <w:rFonts w:ascii="Verdana" w:hAnsi="Verdana" w:cs="Arial"/>
          <w:snapToGrid w:val="0"/>
        </w:rPr>
        <w:t>.</w:t>
      </w:r>
    </w:p>
    <w:p w14:paraId="0D9C3B6B" w14:textId="77777777" w:rsidR="00200F15" w:rsidRPr="003730FA" w:rsidRDefault="00200F15" w:rsidP="00200F15">
      <w:pPr>
        <w:spacing w:after="200" w:line="276" w:lineRule="auto"/>
        <w:jc w:val="both"/>
        <w:rPr>
          <w:rFonts w:ascii="Verdana" w:hAnsi="Verdana" w:cs="Arial"/>
          <w:snapToGrid w:val="0"/>
        </w:rPr>
      </w:pPr>
    </w:p>
    <w:p w14:paraId="3DA0384F" w14:textId="77777777" w:rsidR="00200F15" w:rsidRPr="003730FA" w:rsidRDefault="00200F15" w:rsidP="00200F15">
      <w:pPr>
        <w:spacing w:after="200" w:line="276" w:lineRule="auto"/>
        <w:jc w:val="center"/>
        <w:rPr>
          <w:rFonts w:ascii="Verdana" w:hAnsi="Verdana" w:cs="Arial"/>
          <w:b/>
          <w:snapToGrid w:val="0"/>
        </w:rPr>
      </w:pPr>
      <w:r w:rsidRPr="003730FA">
        <w:rPr>
          <w:rFonts w:ascii="Verdana" w:hAnsi="Verdana" w:cs="Arial"/>
          <w:b/>
          <w:snapToGrid w:val="0"/>
        </w:rPr>
        <w:t>DECLARA</w:t>
      </w:r>
      <w:r w:rsidRPr="003730FA">
        <w:rPr>
          <w:rFonts w:ascii="Verdana" w:hAnsi="Verdana" w:cs="Arial"/>
          <w:b/>
        </w:rPr>
        <w:t xml:space="preserve"> SOTA LA SEVA RESPONSABILITAT</w:t>
      </w:r>
      <w:r w:rsidRPr="003730FA">
        <w:rPr>
          <w:rFonts w:ascii="Verdana" w:hAnsi="Verdana" w:cs="Arial"/>
          <w:b/>
          <w:snapToGrid w:val="0"/>
        </w:rPr>
        <w:t>:</w:t>
      </w:r>
    </w:p>
    <w:p w14:paraId="469D10A1" w14:textId="77777777" w:rsidR="00200F15" w:rsidRPr="003730FA" w:rsidRDefault="00200F15" w:rsidP="00200F15">
      <w:pPr>
        <w:spacing w:after="200" w:line="276" w:lineRule="auto"/>
        <w:jc w:val="both"/>
        <w:rPr>
          <w:rFonts w:ascii="Verdana" w:hAnsi="Verdana" w:cs="Arial"/>
          <w:snapToGrid w:val="0"/>
        </w:rPr>
      </w:pPr>
      <w:r w:rsidRPr="003730FA">
        <w:rPr>
          <w:rFonts w:ascii="Verdana" w:hAnsi="Verdana" w:cs="Arial"/>
          <w:snapToGrid w:val="0"/>
        </w:rPr>
        <w:t xml:space="preserve">Que de conformitat amb l’article 42.1 del Codi de Comerç, l’empresa que representa forma part d’un grup empresarial, i </w:t>
      </w:r>
      <w:r w:rsidRPr="003730FA">
        <w:rPr>
          <w:rFonts w:ascii="Verdana" w:hAnsi="Verdana" w:cs="Arial"/>
          <w:b/>
          <w:snapToGrid w:val="0"/>
        </w:rPr>
        <w:t>que la/es empresa/es d’aquest grup que concorre/en a la present licitació és/són la/es següent/s</w:t>
      </w:r>
      <w:r w:rsidRPr="003730FA">
        <w:rPr>
          <w:rFonts w:ascii="Verdana" w:hAnsi="Verdana" w:cs="Arial"/>
          <w:snapToGrid w:val="0"/>
        </w:rPr>
        <w:t>:</w:t>
      </w:r>
    </w:p>
    <w:p w14:paraId="1293D9D7" w14:textId="77777777" w:rsidR="00200F15" w:rsidRPr="003730FA" w:rsidRDefault="00200F15" w:rsidP="00200F15">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200F15" w:rsidRPr="003730FA" w14:paraId="0712A938" w14:textId="77777777" w:rsidTr="0091479B">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18CF6B" w14:textId="77777777" w:rsidR="00200F15" w:rsidRPr="003730FA" w:rsidRDefault="00200F15" w:rsidP="0091479B">
            <w:pPr>
              <w:spacing w:after="200" w:line="276" w:lineRule="auto"/>
              <w:jc w:val="center"/>
              <w:rPr>
                <w:rFonts w:ascii="Verdana" w:hAnsi="Verdana" w:cs="Arial"/>
                <w:b/>
                <w:snapToGrid w:val="0"/>
              </w:rPr>
            </w:pPr>
            <w:r w:rsidRPr="003730FA">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DA0C32" w14:textId="77777777" w:rsidR="00200F15" w:rsidRPr="003730FA" w:rsidRDefault="00200F15" w:rsidP="0091479B">
            <w:pPr>
              <w:spacing w:after="200" w:line="276" w:lineRule="auto"/>
              <w:jc w:val="center"/>
              <w:rPr>
                <w:rFonts w:ascii="Verdana" w:hAnsi="Verdana" w:cs="Arial"/>
                <w:b/>
                <w:snapToGrid w:val="0"/>
              </w:rPr>
            </w:pPr>
            <w:r w:rsidRPr="003730FA">
              <w:rPr>
                <w:rFonts w:ascii="Verdana" w:hAnsi="Verdana" w:cs="Arial"/>
                <w:b/>
                <w:snapToGrid w:val="0"/>
              </w:rPr>
              <w:t>NIF</w:t>
            </w:r>
          </w:p>
        </w:tc>
      </w:tr>
      <w:tr w:rsidR="00200F15" w:rsidRPr="003730FA" w14:paraId="24116A80" w14:textId="77777777" w:rsidTr="0091479B">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71F26EA8" w14:textId="77777777" w:rsidR="00200F15" w:rsidRPr="003730FA" w:rsidRDefault="00200F15" w:rsidP="0091479B">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7C8C0E66" w14:textId="77777777" w:rsidR="00200F15" w:rsidRPr="003730FA" w:rsidRDefault="00200F15" w:rsidP="0091479B">
            <w:pPr>
              <w:spacing w:after="200" w:line="276" w:lineRule="auto"/>
              <w:rPr>
                <w:rFonts w:ascii="Verdana" w:hAnsi="Verdana" w:cs="Arial"/>
                <w:snapToGrid w:val="0"/>
              </w:rPr>
            </w:pPr>
          </w:p>
        </w:tc>
      </w:tr>
      <w:tr w:rsidR="00200F15" w:rsidRPr="003730FA" w14:paraId="15531033" w14:textId="77777777" w:rsidTr="0091479B">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B2F6553" w14:textId="77777777" w:rsidR="00200F15" w:rsidRPr="003730FA" w:rsidRDefault="00200F15" w:rsidP="0091479B">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744EFD29" w14:textId="77777777" w:rsidR="00200F15" w:rsidRPr="003730FA" w:rsidRDefault="00200F15" w:rsidP="0091479B">
            <w:pPr>
              <w:spacing w:after="200" w:line="276" w:lineRule="auto"/>
              <w:rPr>
                <w:rFonts w:ascii="Verdana" w:hAnsi="Verdana" w:cs="Arial"/>
                <w:snapToGrid w:val="0"/>
              </w:rPr>
            </w:pPr>
          </w:p>
        </w:tc>
      </w:tr>
    </w:tbl>
    <w:p w14:paraId="2EA12336" w14:textId="77777777" w:rsidR="00200F15" w:rsidRPr="003730FA" w:rsidRDefault="00200F15" w:rsidP="00200F15">
      <w:pPr>
        <w:spacing w:after="200" w:line="276" w:lineRule="auto"/>
        <w:rPr>
          <w:rFonts w:ascii="Verdana" w:hAnsi="Verdana" w:cs="Arial"/>
          <w:snapToGrid w:val="0"/>
        </w:rPr>
      </w:pPr>
    </w:p>
    <w:p w14:paraId="76D0884F" w14:textId="77777777" w:rsidR="00200F15" w:rsidRPr="003730FA" w:rsidRDefault="00200F15" w:rsidP="00200F15">
      <w:pPr>
        <w:spacing w:after="200" w:line="276" w:lineRule="auto"/>
        <w:rPr>
          <w:rFonts w:ascii="Verdana" w:hAnsi="Verdana" w:cs="Arial"/>
          <w:snapToGrid w:val="0"/>
        </w:rPr>
      </w:pPr>
    </w:p>
    <w:p w14:paraId="390A39A8" w14:textId="77777777" w:rsidR="00200F15" w:rsidRPr="003730FA" w:rsidRDefault="00200F15" w:rsidP="00200F15">
      <w:pPr>
        <w:spacing w:after="200" w:line="276" w:lineRule="auto"/>
        <w:rPr>
          <w:rFonts w:ascii="Verdana" w:hAnsi="Verdana"/>
          <w:u w:val="single"/>
          <w:vertAlign w:val="superscript"/>
        </w:rPr>
      </w:pPr>
      <w:r w:rsidRPr="003730FA">
        <w:rPr>
          <w:rFonts w:ascii="Verdana" w:hAnsi="Verdana" w:cs="Arial"/>
          <w:i/>
          <w:snapToGrid w:val="0"/>
        </w:rPr>
        <w:t>[Signatura electrònica]</w:t>
      </w:r>
      <w:r w:rsidRPr="003730FA">
        <w:rPr>
          <w:rFonts w:ascii="Verdana" w:hAnsi="Verdana"/>
          <w:u w:val="single"/>
          <w:vertAlign w:val="superscript"/>
        </w:rPr>
        <w:t xml:space="preserve"> </w:t>
      </w:r>
      <w:r w:rsidRPr="003730FA">
        <w:rPr>
          <w:rFonts w:ascii="Verdana" w:hAnsi="Verdana"/>
          <w:u w:val="single"/>
          <w:vertAlign w:val="superscript"/>
        </w:rPr>
        <w:footnoteReference w:customMarkFollows="1" w:id="4"/>
        <w:t>2</w:t>
      </w:r>
    </w:p>
    <w:p w14:paraId="5852BEB7" w14:textId="77777777" w:rsidR="00200F15" w:rsidRPr="003730FA" w:rsidRDefault="00200F15" w:rsidP="00200F15">
      <w:pPr>
        <w:rPr>
          <w:rFonts w:ascii="Verdana" w:hAnsi="Verdana"/>
          <w:u w:val="single"/>
          <w:vertAlign w:val="superscript"/>
        </w:rPr>
      </w:pPr>
      <w:r w:rsidRPr="003730FA">
        <w:rPr>
          <w:rFonts w:ascii="Verdana" w:hAnsi="Verdana"/>
          <w:u w:val="single"/>
          <w:vertAlign w:val="superscript"/>
        </w:rPr>
        <w:br w:type="page"/>
      </w:r>
    </w:p>
    <w:p w14:paraId="796B66C4" w14:textId="77777777" w:rsidR="00200F15" w:rsidRPr="003730FA" w:rsidRDefault="00200F15" w:rsidP="00200F15">
      <w:pPr>
        <w:spacing w:after="200" w:line="276" w:lineRule="auto"/>
        <w:jc w:val="center"/>
        <w:rPr>
          <w:rFonts w:ascii="Verdana" w:hAnsi="Verdana" w:cs="Arial"/>
          <w:b/>
          <w:u w:val="single"/>
        </w:rPr>
      </w:pPr>
    </w:p>
    <w:p w14:paraId="285269D0" w14:textId="77777777" w:rsidR="00200F15" w:rsidRPr="003730FA" w:rsidRDefault="00200F15" w:rsidP="00200F15">
      <w:pPr>
        <w:spacing w:after="200" w:line="276" w:lineRule="auto"/>
        <w:jc w:val="center"/>
        <w:rPr>
          <w:rFonts w:ascii="Verdana" w:hAnsi="Verdana" w:cs="Arial"/>
          <w:b/>
          <w:u w:val="single"/>
        </w:rPr>
      </w:pPr>
      <w:r w:rsidRPr="003730FA">
        <w:rPr>
          <w:rFonts w:ascii="Verdana" w:hAnsi="Verdana" w:cs="Arial"/>
          <w:b/>
          <w:u w:val="single"/>
        </w:rPr>
        <w:t>ANNEX 5</w:t>
      </w:r>
    </w:p>
    <w:p w14:paraId="7CB206BB" w14:textId="77777777" w:rsidR="00200F15" w:rsidRPr="003730FA" w:rsidRDefault="00200F15" w:rsidP="00200F15">
      <w:pPr>
        <w:spacing w:after="200" w:line="276" w:lineRule="auto"/>
        <w:jc w:val="center"/>
        <w:rPr>
          <w:rFonts w:ascii="Verdana" w:hAnsi="Verdana" w:cs="Arial"/>
          <w:b/>
        </w:rPr>
      </w:pPr>
      <w:r w:rsidRPr="003730FA">
        <w:rPr>
          <w:rFonts w:ascii="Verdana" w:hAnsi="Verdana" w:cs="Arial"/>
          <w:b/>
        </w:rPr>
        <w:t>AUTORITZACIÓ AEAT I TGSS</w:t>
      </w:r>
    </w:p>
    <w:p w14:paraId="54B940A6" w14:textId="77777777" w:rsidR="00200F15" w:rsidRPr="003730FA" w:rsidRDefault="00200F15" w:rsidP="00200F15">
      <w:pPr>
        <w:spacing w:line="276" w:lineRule="auto"/>
        <w:ind w:right="567"/>
        <w:rPr>
          <w:rFonts w:ascii="Verdana" w:hAnsi="Verdana"/>
          <w:snapToGrid w:val="0"/>
        </w:rPr>
      </w:pPr>
    </w:p>
    <w:p w14:paraId="61F1FEF0" w14:textId="328C2E66" w:rsidR="00200F15" w:rsidRPr="005A2398" w:rsidRDefault="00200F15" w:rsidP="00200F15">
      <w:pPr>
        <w:pStyle w:val="Textindependent"/>
        <w:shd w:val="clear" w:color="auto" w:fill="FFFFFF"/>
        <w:spacing w:line="276" w:lineRule="auto"/>
        <w:ind w:right="0"/>
        <w:rPr>
          <w:rFonts w:ascii="Verdana" w:hAnsi="Verdana" w:cs="Arial"/>
          <w:sz w:val="20"/>
        </w:rPr>
      </w:pPr>
      <w:r w:rsidRPr="003730FA">
        <w:rPr>
          <w:rFonts w:ascii="Verdana" w:hAnsi="Verdana"/>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w:t>
      </w:r>
      <w:r w:rsidRPr="007F1C3F">
        <w:rPr>
          <w:rFonts w:ascii="Verdana" w:hAnsi="Verdana"/>
          <w:sz w:val="20"/>
        </w:rPr>
        <w:t>d'adjudicació</w:t>
      </w:r>
      <w:r w:rsidRPr="007F1C3F">
        <w:rPr>
          <w:rFonts w:ascii="Verdana" w:hAnsi="Verdana"/>
          <w:snapToGrid w:val="0"/>
          <w:sz w:val="20"/>
        </w:rPr>
        <w:t xml:space="preserve"> </w:t>
      </w:r>
      <w:r w:rsidRPr="007F1C3F">
        <w:rPr>
          <w:rFonts w:ascii="Verdana" w:hAnsi="Verdana" w:cs="Verdana"/>
          <w:color w:val="000000"/>
          <w:sz w:val="20"/>
        </w:rPr>
        <w:t xml:space="preserve">el </w:t>
      </w:r>
      <w:r w:rsidR="00A83311" w:rsidRPr="00A83311">
        <w:rPr>
          <w:rFonts w:ascii="Verdana" w:hAnsi="Verdana" w:cs="Verdana"/>
          <w:color w:val="000000"/>
          <w:sz w:val="20"/>
        </w:rPr>
        <w:t xml:space="preserve">servei de coordinació d’esdeveniments i dinamització de tallers i accions d’educació ambiental impulsades </w:t>
      </w:r>
      <w:r w:rsidR="00A83311" w:rsidRPr="001D617F">
        <w:rPr>
          <w:rFonts w:ascii="Verdana" w:hAnsi="Verdana" w:cs="Verdana"/>
          <w:color w:val="000000"/>
          <w:sz w:val="20"/>
        </w:rPr>
        <w:t>per l’Institut Municipal de Parcs i Jardins de Barcelona, amb mesures de contractació pública sostenible</w:t>
      </w:r>
      <w:r w:rsidRPr="001D617F">
        <w:rPr>
          <w:rFonts w:ascii="Verdana" w:hAnsi="Verdana" w:cs="Verdana"/>
          <w:color w:val="000000"/>
          <w:sz w:val="20"/>
        </w:rPr>
        <w:t xml:space="preserve">, núm. contracte </w:t>
      </w:r>
      <w:r w:rsidR="001D617F" w:rsidRPr="001D617F">
        <w:rPr>
          <w:rFonts w:ascii="Verdana" w:hAnsi="Verdana" w:cs="Arial"/>
          <w:sz w:val="20"/>
        </w:rPr>
        <w:t>26000139</w:t>
      </w:r>
      <w:r w:rsidRPr="001D617F">
        <w:rPr>
          <w:rFonts w:ascii="Verdana" w:hAnsi="Verdana" w:cs="Verdana"/>
          <w:color w:val="000000"/>
          <w:sz w:val="20"/>
        </w:rPr>
        <w:t xml:space="preserve"> (</w:t>
      </w:r>
      <w:r w:rsidRPr="00262060">
        <w:rPr>
          <w:rFonts w:ascii="Verdana" w:hAnsi="Verdana" w:cs="Verdana"/>
          <w:color w:val="000000"/>
          <w:sz w:val="20"/>
        </w:rPr>
        <w:t>exp.</w:t>
      </w:r>
      <w:r w:rsidRPr="007F1C3F">
        <w:rPr>
          <w:rFonts w:ascii="Verdana" w:hAnsi="Verdana" w:cs="Arial"/>
          <w:sz w:val="20"/>
        </w:rPr>
        <w:t xml:space="preserve"> 27/000</w:t>
      </w:r>
      <w:r w:rsidR="00A83311">
        <w:rPr>
          <w:rFonts w:ascii="Verdana" w:hAnsi="Verdana" w:cs="Arial"/>
          <w:sz w:val="20"/>
        </w:rPr>
        <w:t>5</w:t>
      </w:r>
      <w:r w:rsidRPr="007F1C3F">
        <w:rPr>
          <w:rFonts w:ascii="Verdana" w:hAnsi="Verdana" w:cs="Arial"/>
          <w:sz w:val="20"/>
        </w:rPr>
        <w:t>),</w:t>
      </w:r>
    </w:p>
    <w:p w14:paraId="1BCE26D7" w14:textId="77777777" w:rsidR="00200F15" w:rsidRPr="003730FA" w:rsidRDefault="00200F15" w:rsidP="00200F15">
      <w:pPr>
        <w:pStyle w:val="Textindependent"/>
        <w:shd w:val="clear" w:color="auto" w:fill="FFFFFF"/>
        <w:spacing w:line="276" w:lineRule="auto"/>
        <w:ind w:right="0"/>
        <w:rPr>
          <w:rFonts w:ascii="Verdana" w:hAnsi="Verdana" w:cs="Arial"/>
          <w:sz w:val="20"/>
        </w:rPr>
      </w:pPr>
    </w:p>
    <w:p w14:paraId="4EB4BDED" w14:textId="77777777" w:rsidR="00200F15" w:rsidRPr="003730FA" w:rsidRDefault="00200F15" w:rsidP="00200F15">
      <w:pPr>
        <w:pStyle w:val="Textindependent"/>
        <w:shd w:val="clear" w:color="auto" w:fill="FFFFFF"/>
        <w:spacing w:line="276" w:lineRule="auto"/>
        <w:ind w:right="0"/>
        <w:jc w:val="center"/>
        <w:rPr>
          <w:rFonts w:ascii="Verdana" w:hAnsi="Verdana" w:cs="Arial"/>
          <w:b/>
          <w:bCs/>
          <w:sz w:val="20"/>
        </w:rPr>
      </w:pPr>
      <w:r w:rsidRPr="003730FA">
        <w:rPr>
          <w:rFonts w:ascii="Verdana" w:hAnsi="Verdana" w:cs="Arial"/>
          <w:b/>
          <w:bCs/>
          <w:sz w:val="20"/>
        </w:rPr>
        <w:t>DECLARA</w:t>
      </w:r>
    </w:p>
    <w:p w14:paraId="06E7134E" w14:textId="77777777" w:rsidR="00200F15" w:rsidRPr="003730FA" w:rsidRDefault="00200F15" w:rsidP="00200F15">
      <w:pPr>
        <w:spacing w:line="276" w:lineRule="auto"/>
        <w:ind w:right="567"/>
        <w:rPr>
          <w:rFonts w:ascii="Verdana" w:hAnsi="Verdana"/>
        </w:rPr>
      </w:pPr>
    </w:p>
    <w:p w14:paraId="69DC4185" w14:textId="77777777" w:rsidR="00200F15" w:rsidRPr="003730FA" w:rsidRDefault="00200F15" w:rsidP="001F25D8">
      <w:pPr>
        <w:pStyle w:val="Pargrafdellista"/>
        <w:numPr>
          <w:ilvl w:val="0"/>
          <w:numId w:val="24"/>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3730FA">
        <w:rPr>
          <w:rFonts w:ascii="Verdana" w:hAnsi="Verdana"/>
          <w:shd w:val="clear" w:color="auto" w:fill="FFFFFF"/>
        </w:rPr>
        <w:t xml:space="preserve">Que </w:t>
      </w:r>
      <w:r w:rsidRPr="003730FA">
        <w:rPr>
          <w:rFonts w:ascii="Verdana" w:hAnsi="Verdana"/>
          <w:b/>
          <w:shd w:val="clear" w:color="auto" w:fill="FFFFFF"/>
        </w:rPr>
        <w:t>SI / NO</w:t>
      </w:r>
      <w:r w:rsidRPr="003730FA">
        <w:rPr>
          <w:rFonts w:ascii="Verdana" w:hAnsi="Verdana"/>
          <w:shd w:val="clear" w:color="auto" w:fill="FFFFFF"/>
        </w:rPr>
        <w:t xml:space="preserve"> s’autoritza a l’Institut Municipal de Parcs i Jardins de Barcelona </w:t>
      </w:r>
      <w:r w:rsidRPr="003730FA">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1CA6F45" w14:textId="77777777" w:rsidR="00200F15" w:rsidRPr="003730FA" w:rsidRDefault="00200F15" w:rsidP="00200F1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0E1B8FBF" w14:textId="77777777" w:rsidR="00200F15" w:rsidRPr="003730FA" w:rsidRDefault="00200F15" w:rsidP="001F25D8">
      <w:pPr>
        <w:pStyle w:val="Pargrafdellista"/>
        <w:numPr>
          <w:ilvl w:val="0"/>
          <w:numId w:val="24"/>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3730FA">
        <w:rPr>
          <w:rFonts w:ascii="Verdana" w:hAnsi="Verdana"/>
          <w:shd w:val="clear" w:color="auto" w:fill="FFFFFF"/>
        </w:rPr>
        <w:t xml:space="preserve">Que </w:t>
      </w:r>
      <w:r w:rsidRPr="003730FA">
        <w:rPr>
          <w:rFonts w:ascii="Verdana" w:hAnsi="Verdana"/>
          <w:b/>
          <w:shd w:val="clear" w:color="auto" w:fill="FFFFFF"/>
        </w:rPr>
        <w:t>SI / NO</w:t>
      </w:r>
      <w:r w:rsidRPr="003730FA">
        <w:rPr>
          <w:rFonts w:ascii="Verdana" w:hAnsi="Verdana"/>
          <w:shd w:val="clear" w:color="auto" w:fill="FFFFFF"/>
        </w:rPr>
        <w:t xml:space="preserve"> s’autoritza a l’Institut Municipal de Parcs i Jardins de Barcelona </w:t>
      </w:r>
      <w:r w:rsidRPr="003730FA">
        <w:rPr>
          <w:rFonts w:ascii="Verdana" w:hAnsi="Verdana"/>
        </w:rPr>
        <w:t xml:space="preserve">a sol·licitar de la Tresoreria General de la Seguretat Social (TGSS), directament </w:t>
      </w:r>
      <w:r w:rsidRPr="003730FA">
        <w:rPr>
          <w:rFonts w:ascii="Verdana" w:hAnsi="Verdana"/>
          <w:bCs/>
        </w:rPr>
        <w:t xml:space="preserve">o a través del Consorci d’Administració Oberta de Catalunya (Consorci AOC), </w:t>
      </w:r>
      <w:r w:rsidRPr="003730FA">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2665885" w14:textId="77777777" w:rsidR="00200F15" w:rsidRPr="003730FA" w:rsidRDefault="00200F15" w:rsidP="00200F15">
      <w:pPr>
        <w:pStyle w:val="Pargrafdellista"/>
        <w:spacing w:line="276" w:lineRule="auto"/>
        <w:ind w:left="0"/>
        <w:rPr>
          <w:rFonts w:ascii="Verdana" w:hAnsi="Verdana"/>
        </w:rPr>
      </w:pPr>
    </w:p>
    <w:p w14:paraId="3B5EC0C1" w14:textId="77777777" w:rsidR="00200F15" w:rsidRPr="003730FA" w:rsidRDefault="00200F15" w:rsidP="00200F15">
      <w:pPr>
        <w:pStyle w:val="Pargrafdellista"/>
        <w:spacing w:line="276" w:lineRule="auto"/>
        <w:ind w:left="0"/>
        <w:rPr>
          <w:rFonts w:ascii="Verdana" w:hAnsi="Verdana"/>
        </w:rPr>
      </w:pPr>
    </w:p>
    <w:p w14:paraId="3D158F2B" w14:textId="77777777" w:rsidR="00200F15" w:rsidRPr="003730FA" w:rsidRDefault="00200F15" w:rsidP="00200F15">
      <w:pPr>
        <w:pStyle w:val="Pargrafdellista"/>
        <w:spacing w:line="276" w:lineRule="auto"/>
        <w:ind w:left="0"/>
        <w:rPr>
          <w:rFonts w:ascii="Verdana" w:hAnsi="Verdana"/>
        </w:rPr>
      </w:pPr>
      <w:bookmarkStart w:id="0" w:name="annex_mail"/>
      <w:bookmarkEnd w:id="0"/>
    </w:p>
    <w:p w14:paraId="7F224367" w14:textId="77777777" w:rsidR="00200F15" w:rsidRPr="003730FA" w:rsidRDefault="00200F15" w:rsidP="00200F1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6080BE00" w14:textId="77777777" w:rsidR="00200F15" w:rsidRPr="003730FA" w:rsidRDefault="00200F15" w:rsidP="00200F1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606024E" w14:textId="77777777" w:rsidR="00200F15" w:rsidRPr="003730FA" w:rsidRDefault="00200F15" w:rsidP="00200F15">
      <w:pPr>
        <w:spacing w:line="276" w:lineRule="auto"/>
        <w:rPr>
          <w:rFonts w:ascii="Verdana" w:hAnsi="Verdana"/>
          <w:i/>
          <w:snapToGrid w:val="0"/>
        </w:rPr>
      </w:pPr>
      <w:r w:rsidRPr="003730FA">
        <w:rPr>
          <w:rFonts w:ascii="Verdana" w:hAnsi="Verdana"/>
          <w:i/>
          <w:snapToGrid w:val="0"/>
        </w:rPr>
        <w:t>[Signatura electrònica]</w:t>
      </w:r>
      <w:r w:rsidRPr="003730FA">
        <w:rPr>
          <w:rStyle w:val="Refernciadenotaapeudepgina"/>
          <w:rFonts w:ascii="Verdana" w:hAnsi="Verdana"/>
        </w:rPr>
        <w:footnoteReference w:id="5"/>
      </w:r>
    </w:p>
    <w:p w14:paraId="6F935149" w14:textId="77777777" w:rsidR="00200F15" w:rsidRPr="003730FA" w:rsidRDefault="00200F15" w:rsidP="00200F15">
      <w:pPr>
        <w:rPr>
          <w:rFonts w:ascii="Verdana" w:hAnsi="Verdana" w:cs="Arial"/>
          <w:snapToGrid w:val="0"/>
        </w:rPr>
      </w:pPr>
      <w:r w:rsidRPr="003730FA">
        <w:rPr>
          <w:rFonts w:ascii="Verdana" w:hAnsi="Verdana" w:cs="Arial"/>
          <w:snapToGrid w:val="0"/>
        </w:rPr>
        <w:br w:type="page"/>
      </w:r>
    </w:p>
    <w:p w14:paraId="01A24D64" w14:textId="77777777" w:rsidR="00200F15" w:rsidRPr="00D7029A" w:rsidRDefault="00200F15" w:rsidP="00200F15">
      <w:pPr>
        <w:pStyle w:val="Ttol"/>
        <w:rPr>
          <w:rFonts w:ascii="Verdana" w:hAnsi="Verdana" w:cs="Arial"/>
          <w:i w:val="0"/>
          <w:iCs/>
          <w:sz w:val="20"/>
        </w:rPr>
      </w:pPr>
      <w:r w:rsidRPr="00D7029A">
        <w:rPr>
          <w:rFonts w:ascii="Verdana" w:hAnsi="Verdana" w:cs="Arial"/>
          <w:i w:val="0"/>
          <w:iCs/>
          <w:sz w:val="20"/>
          <w:u w:val="single"/>
        </w:rPr>
        <w:lastRenderedPageBreak/>
        <w:t>ANNEX 6</w:t>
      </w:r>
    </w:p>
    <w:p w14:paraId="4A7FB026" w14:textId="77777777" w:rsidR="00200F15" w:rsidRPr="003730FA" w:rsidRDefault="00200F15" w:rsidP="00200F15">
      <w:pPr>
        <w:pStyle w:val="Ttol"/>
        <w:spacing w:before="120"/>
        <w:ind w:right="45"/>
        <w:rPr>
          <w:rFonts w:ascii="Verdana" w:hAnsi="Verdana" w:cs="Arial"/>
          <w:b w:val="0"/>
          <w:sz w:val="20"/>
        </w:rPr>
      </w:pPr>
      <w:r w:rsidRPr="003730FA">
        <w:rPr>
          <w:rFonts w:ascii="Verdana" w:hAnsi="Verdana" w:cs="Arial"/>
          <w:sz w:val="20"/>
        </w:rPr>
        <w:t>MODEL DE DECLARACIÓ RESPONSABLE CAE</w:t>
      </w:r>
    </w:p>
    <w:p w14:paraId="1F956BD6" w14:textId="77777777" w:rsidR="00200F15" w:rsidRPr="003730FA" w:rsidRDefault="00200F15" w:rsidP="00200F15">
      <w:pPr>
        <w:pStyle w:val="Ttol"/>
        <w:rPr>
          <w:rFonts w:ascii="Verdana" w:hAnsi="Verdana" w:cs="Arial"/>
          <w:sz w:val="20"/>
        </w:rPr>
      </w:pPr>
    </w:p>
    <w:p w14:paraId="4256C15D" w14:textId="77777777" w:rsidR="00200F15" w:rsidRPr="003730FA" w:rsidRDefault="00200F15" w:rsidP="00200F15">
      <w:pPr>
        <w:pStyle w:val="Textindependent"/>
        <w:shd w:val="clear" w:color="auto" w:fill="FFFFFF"/>
        <w:rPr>
          <w:rFonts w:ascii="Verdana" w:hAnsi="Verdana"/>
          <w:sz w:val="20"/>
        </w:rPr>
      </w:pPr>
    </w:p>
    <w:p w14:paraId="1544F7B6" w14:textId="501A3FF9" w:rsidR="00200F15" w:rsidRPr="003730FA" w:rsidRDefault="00200F15" w:rsidP="00200F15">
      <w:pPr>
        <w:pStyle w:val="Textindependent"/>
        <w:shd w:val="clear" w:color="auto" w:fill="FFFFFF"/>
        <w:rPr>
          <w:rFonts w:ascii="Verdana" w:hAnsi="Verdana"/>
          <w:sz w:val="20"/>
        </w:rPr>
      </w:pPr>
      <w:r w:rsidRPr="003730FA">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contracte que té per objecte </w:t>
      </w:r>
      <w:r w:rsidRPr="007F1C3F">
        <w:rPr>
          <w:rFonts w:ascii="Verdana" w:hAnsi="Verdana" w:cs="Arial"/>
          <w:snapToGrid w:val="0"/>
          <w:sz w:val="20"/>
        </w:rPr>
        <w:t xml:space="preserve">el </w:t>
      </w:r>
      <w:r w:rsidR="00A83311" w:rsidRPr="00A83311">
        <w:rPr>
          <w:rFonts w:ascii="Verdana" w:hAnsi="Verdana" w:cs="Arial"/>
          <w:snapToGrid w:val="0"/>
          <w:sz w:val="20"/>
        </w:rPr>
        <w:t xml:space="preserve">servei de coordinació d’esdeveniments i dinamització de tallers i accions d’educació ambiental impulsades per </w:t>
      </w:r>
      <w:r w:rsidR="00A83311" w:rsidRPr="001D617F">
        <w:rPr>
          <w:rFonts w:ascii="Verdana" w:hAnsi="Verdana" w:cs="Arial"/>
          <w:snapToGrid w:val="0"/>
          <w:sz w:val="20"/>
        </w:rPr>
        <w:t>l’Institut Municipal de Parcs i Jardins de Barcelona, amb mesures de contractació pública sostenible</w:t>
      </w:r>
      <w:r w:rsidRPr="001D617F">
        <w:rPr>
          <w:rFonts w:ascii="Verdana" w:hAnsi="Verdana" w:cs="Arial"/>
          <w:snapToGrid w:val="0"/>
          <w:sz w:val="20"/>
        </w:rPr>
        <w:t>, núm. Contracte</w:t>
      </w:r>
      <w:r w:rsidR="001D617F" w:rsidRPr="001D617F">
        <w:rPr>
          <w:rFonts w:ascii="Verdana" w:hAnsi="Verdana" w:cs="Arial"/>
          <w:snapToGrid w:val="0"/>
          <w:sz w:val="20"/>
        </w:rPr>
        <w:t xml:space="preserve"> </w:t>
      </w:r>
      <w:r w:rsidR="001D617F" w:rsidRPr="001D617F">
        <w:rPr>
          <w:rFonts w:ascii="Verdana" w:hAnsi="Verdana" w:cs="Arial"/>
          <w:sz w:val="20"/>
        </w:rPr>
        <w:t>26000139</w:t>
      </w:r>
      <w:r w:rsidR="00A83311" w:rsidRPr="001D617F">
        <w:rPr>
          <w:rFonts w:ascii="Verdana" w:hAnsi="Verdana" w:cs="Arial"/>
          <w:snapToGrid w:val="0"/>
          <w:sz w:val="20"/>
        </w:rPr>
        <w:t xml:space="preserve"> </w:t>
      </w:r>
      <w:r w:rsidRPr="001D617F">
        <w:rPr>
          <w:rFonts w:ascii="Verdana" w:hAnsi="Verdana" w:cs="Arial"/>
          <w:snapToGrid w:val="0"/>
          <w:sz w:val="20"/>
        </w:rPr>
        <w:t>,</w:t>
      </w:r>
      <w:r w:rsidRPr="00262060">
        <w:rPr>
          <w:rFonts w:ascii="Verdana" w:hAnsi="Verdana" w:cs="Arial"/>
          <w:snapToGrid w:val="0"/>
          <w:sz w:val="20"/>
        </w:rPr>
        <w:t xml:space="preserve"> núm.</w:t>
      </w:r>
      <w:r w:rsidRPr="005A2398">
        <w:rPr>
          <w:rFonts w:ascii="Verdana" w:hAnsi="Verdana"/>
          <w:sz w:val="20"/>
        </w:rPr>
        <w:t xml:space="preserve"> Expedient 2</w:t>
      </w:r>
      <w:r>
        <w:rPr>
          <w:rFonts w:ascii="Verdana" w:hAnsi="Verdana"/>
          <w:sz w:val="20"/>
        </w:rPr>
        <w:t>7</w:t>
      </w:r>
      <w:r w:rsidRPr="005A2398">
        <w:rPr>
          <w:rFonts w:ascii="Verdana" w:hAnsi="Verdana"/>
          <w:sz w:val="20"/>
        </w:rPr>
        <w:t>/00</w:t>
      </w:r>
      <w:r>
        <w:rPr>
          <w:rFonts w:ascii="Verdana" w:hAnsi="Verdana"/>
          <w:sz w:val="20"/>
        </w:rPr>
        <w:t>0</w:t>
      </w:r>
      <w:r w:rsidR="00A83311">
        <w:rPr>
          <w:rFonts w:ascii="Verdana" w:hAnsi="Verdana"/>
          <w:sz w:val="20"/>
        </w:rPr>
        <w:t>5</w:t>
      </w:r>
      <w:r w:rsidRPr="005A2398">
        <w:rPr>
          <w:rFonts w:ascii="Verdana" w:hAnsi="Verdana"/>
          <w:sz w:val="20"/>
        </w:rPr>
        <w:t>.</w:t>
      </w:r>
    </w:p>
    <w:p w14:paraId="11DFBC50" w14:textId="77777777" w:rsidR="00200F15" w:rsidRPr="003730FA" w:rsidRDefault="00200F15" w:rsidP="00200F15">
      <w:pPr>
        <w:rPr>
          <w:rFonts w:ascii="Verdana" w:hAnsi="Verdana" w:cs="Arial"/>
        </w:rPr>
      </w:pPr>
    </w:p>
    <w:p w14:paraId="4F480F92" w14:textId="77777777" w:rsidR="00200F15" w:rsidRPr="003730FA" w:rsidRDefault="00200F15" w:rsidP="00200F15">
      <w:pPr>
        <w:pStyle w:val="Ttol"/>
        <w:rPr>
          <w:rFonts w:ascii="Verdana" w:hAnsi="Verdana" w:cs="Arial"/>
          <w:sz w:val="20"/>
        </w:rPr>
      </w:pPr>
    </w:p>
    <w:p w14:paraId="1A8A2AF5" w14:textId="77777777" w:rsidR="00200F15" w:rsidRPr="003730FA" w:rsidRDefault="00200F15" w:rsidP="00200F15">
      <w:pPr>
        <w:pStyle w:val="Ttol"/>
        <w:rPr>
          <w:rFonts w:ascii="Verdana" w:hAnsi="Verdana" w:cs="Arial"/>
          <w:b w:val="0"/>
          <w:sz w:val="20"/>
        </w:rPr>
      </w:pPr>
      <w:r w:rsidRPr="003730FA">
        <w:rPr>
          <w:rFonts w:ascii="Verdana" w:hAnsi="Verdana" w:cs="Arial"/>
          <w:sz w:val="20"/>
        </w:rPr>
        <w:t>DECLARA SOTA LA SEVA RESPONSABILITAT QUE EN CAS DE RESULTAR ADJUDICATARI DEL PRESENT CONTRACTE:</w:t>
      </w:r>
    </w:p>
    <w:p w14:paraId="419EC774" w14:textId="77777777" w:rsidR="00200F15" w:rsidRPr="003730FA" w:rsidRDefault="00200F15" w:rsidP="00200F15">
      <w:pPr>
        <w:rPr>
          <w:rFonts w:ascii="Verdana" w:hAnsi="Verdana" w:cs="Arial"/>
        </w:rPr>
      </w:pPr>
    </w:p>
    <w:p w14:paraId="03568DCD" w14:textId="77777777"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2A8AB117" w14:textId="3B322CA5"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3730FA">
        <w:rPr>
          <w:rFonts w:ascii="Verdana" w:hAnsi="Verdana" w:cs="Arial"/>
          <w:b/>
          <w:u w:val="single"/>
        </w:rPr>
        <w:t>M’OBLIGO I COMPROMETO a:</w:t>
      </w:r>
    </w:p>
    <w:p w14:paraId="25B87B00" w14:textId="77777777"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15378F5" w14:textId="77777777" w:rsidR="00200F15" w:rsidRPr="003730FA" w:rsidRDefault="00200F15" w:rsidP="001F25D8">
      <w:pPr>
        <w:pStyle w:val="Pargrafdellista"/>
        <w:numPr>
          <w:ilvl w:val="0"/>
          <w:numId w:val="26"/>
        </w:numPr>
        <w:jc w:val="both"/>
        <w:rPr>
          <w:rFonts w:ascii="Verdana" w:hAnsi="Verdana" w:cs="Arial"/>
        </w:rPr>
      </w:pPr>
      <w:r w:rsidRPr="003730FA">
        <w:rPr>
          <w:rFonts w:ascii="Verdana" w:hAnsi="Verdana" w:cs="Arial"/>
        </w:rPr>
        <w:t>Introduir i mantenir actualitzada la informació i documentació preceptiva del contracte de referència relativa a la</w:t>
      </w:r>
      <w:r w:rsidRPr="003730FA">
        <w:rPr>
          <w:rFonts w:ascii="Verdana" w:hAnsi="Verdana" w:cs="Segoe UI"/>
          <w:u w:val="single"/>
        </w:rPr>
        <w:t xml:space="preserve"> coordinació d’activitats empresarials (CAE)</w:t>
      </w:r>
      <w:r w:rsidRPr="003730FA">
        <w:rPr>
          <w:rFonts w:ascii="Verdana" w:hAnsi="Verdana" w:cs="Segoe UI"/>
          <w:u w:val="single"/>
          <w:vertAlign w:val="superscript"/>
        </w:rPr>
        <w:t>1</w:t>
      </w:r>
      <w:r w:rsidRPr="003730FA">
        <w:rPr>
          <w:rFonts w:ascii="Verdana" w:hAnsi="Verdana" w:cs="Segoe UI"/>
          <w:u w:val="single"/>
        </w:rPr>
        <w:t xml:space="preserve"> i altra informació que se li requereixi</w:t>
      </w:r>
      <w:r w:rsidRPr="003730FA">
        <w:rPr>
          <w:rFonts w:ascii="Verdana" w:hAnsi="Verdana" w:cs="Arial"/>
        </w:rPr>
        <w:t xml:space="preserve">, en la plataforma electrònica que l’Institut utilitzi per al control i gestió d’aquesta documentació, des del moment del requeriment i fins a la liquidació del contracte. </w:t>
      </w:r>
    </w:p>
    <w:p w14:paraId="6A540D31" w14:textId="77777777" w:rsidR="00200F15" w:rsidRPr="003730FA" w:rsidRDefault="00200F15" w:rsidP="00200F15">
      <w:pPr>
        <w:pStyle w:val="Pargrafdellista"/>
        <w:rPr>
          <w:rFonts w:ascii="Verdana" w:hAnsi="Verdana" w:cs="Arial"/>
        </w:rPr>
      </w:pPr>
    </w:p>
    <w:p w14:paraId="358B07DD" w14:textId="77777777" w:rsidR="00200F15" w:rsidRPr="003730FA" w:rsidRDefault="00200F15" w:rsidP="001F25D8">
      <w:pPr>
        <w:pStyle w:val="Pargrafdellista"/>
        <w:numPr>
          <w:ilvl w:val="0"/>
          <w:numId w:val="26"/>
        </w:numPr>
        <w:jc w:val="both"/>
        <w:rPr>
          <w:rFonts w:ascii="Verdana" w:hAnsi="Verdana" w:cs="Arial"/>
        </w:rPr>
      </w:pPr>
      <w:r w:rsidRPr="003730FA">
        <w:rPr>
          <w:rFonts w:ascii="Verdana" w:hAnsi="Verdana" w:cs="Arial"/>
        </w:rPr>
        <w:t>No incórrer en falsedat a l’hora d’introduir l’esmentada informació i documentació.</w:t>
      </w:r>
    </w:p>
    <w:p w14:paraId="31B974D0" w14:textId="77777777"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32C32D00" w14:textId="77777777"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3730FA">
        <w:rPr>
          <w:rFonts w:ascii="Verdana" w:hAnsi="Verdana" w:cs="Arial"/>
          <w:b/>
          <w:u w:val="single"/>
        </w:rPr>
        <w:t>DESIGNO I ACCEPTO:</w:t>
      </w:r>
    </w:p>
    <w:p w14:paraId="04A21FE3" w14:textId="77777777"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5AADF47F" w14:textId="77777777" w:rsidR="00200F15" w:rsidRPr="003730FA" w:rsidRDefault="00200F15" w:rsidP="00200F15">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3730FA">
        <w:rPr>
          <w:rFonts w:ascii="Verdana" w:hAnsi="Verdana" w:cs="Arial"/>
        </w:rPr>
        <w:t>Que s’utilitzi, per a totes les notificacions i comunicacions relacionades amb la introducció de documents a la plataforma, la/es següent/s adreça/es:</w:t>
      </w:r>
    </w:p>
    <w:p w14:paraId="5E898C58" w14:textId="77777777" w:rsidR="00200F15" w:rsidRPr="003730FA" w:rsidRDefault="00200F15" w:rsidP="001F25D8">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3730FA">
        <w:rPr>
          <w:rFonts w:ascii="Verdana" w:hAnsi="Verdana" w:cs="Arial"/>
        </w:rPr>
        <w:t>Persona de contacte:</w:t>
      </w:r>
    </w:p>
    <w:p w14:paraId="5DD9EE7F" w14:textId="77777777" w:rsidR="00200F15" w:rsidRPr="003730FA" w:rsidRDefault="00200F15" w:rsidP="001F25D8">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3730FA">
        <w:rPr>
          <w:rFonts w:ascii="Verdana" w:hAnsi="Verdana" w:cs="Arial"/>
        </w:rPr>
        <w:t>Domicili:</w:t>
      </w:r>
    </w:p>
    <w:p w14:paraId="0C9F78DF" w14:textId="77777777" w:rsidR="00200F15" w:rsidRPr="003730FA" w:rsidRDefault="00200F15" w:rsidP="001F25D8">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3730FA">
        <w:rPr>
          <w:rFonts w:ascii="Verdana" w:hAnsi="Verdana" w:cs="Arial"/>
        </w:rPr>
        <w:t>Telf</w:t>
      </w:r>
      <w:proofErr w:type="spellEnd"/>
      <w:r w:rsidRPr="003730FA">
        <w:rPr>
          <w:rFonts w:ascii="Verdana" w:hAnsi="Verdana" w:cs="Arial"/>
        </w:rPr>
        <w:t>:</w:t>
      </w:r>
    </w:p>
    <w:p w14:paraId="5CECCAB7" w14:textId="77777777" w:rsidR="00200F15" w:rsidRPr="003730FA" w:rsidRDefault="00200F15" w:rsidP="001F25D8">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3730FA">
        <w:rPr>
          <w:rFonts w:ascii="Verdana" w:hAnsi="Verdana" w:cs="Arial"/>
        </w:rPr>
        <w:t>Email</w:t>
      </w:r>
      <w:proofErr w:type="spellEnd"/>
      <w:r w:rsidRPr="003730FA">
        <w:rPr>
          <w:rFonts w:ascii="Verdana" w:hAnsi="Verdana" w:cs="Arial"/>
        </w:rPr>
        <w:t>:</w:t>
      </w:r>
    </w:p>
    <w:p w14:paraId="0329C82B" w14:textId="77777777" w:rsidR="00200F15" w:rsidRPr="003730FA" w:rsidRDefault="00200F15" w:rsidP="00200F15">
      <w:pPr>
        <w:rPr>
          <w:rFonts w:ascii="Verdana" w:hAnsi="Verdana" w:cs="Arial"/>
        </w:rPr>
      </w:pPr>
    </w:p>
    <w:p w14:paraId="74F0CC7F" w14:textId="77777777" w:rsidR="00200F15" w:rsidRPr="003730FA" w:rsidRDefault="00200F15" w:rsidP="00200F15">
      <w:pPr>
        <w:rPr>
          <w:rFonts w:ascii="Verdana" w:hAnsi="Verdana" w:cs="Arial"/>
          <w:i/>
          <w:snapToGrid w:val="0"/>
        </w:rPr>
      </w:pPr>
      <w:r w:rsidRPr="003730FA">
        <w:rPr>
          <w:rFonts w:ascii="Verdana" w:hAnsi="Verdana" w:cs="Arial"/>
          <w:i/>
          <w:snapToGrid w:val="0"/>
        </w:rPr>
        <w:t>[Signatura electrònica]</w:t>
      </w:r>
    </w:p>
    <w:p w14:paraId="4D87475E" w14:textId="77777777" w:rsidR="00200F15" w:rsidRDefault="00200F15" w:rsidP="00200F15">
      <w:pPr>
        <w:rPr>
          <w:rFonts w:ascii="Verdana" w:hAnsi="Verdana"/>
          <w:sz w:val="16"/>
          <w:szCs w:val="16"/>
        </w:rPr>
      </w:pPr>
      <w:r>
        <w:rPr>
          <w:rFonts w:ascii="Verdana" w:hAnsi="Verdana"/>
          <w:sz w:val="16"/>
          <w:szCs w:val="16"/>
        </w:rPr>
        <w:br w:type="page"/>
      </w:r>
    </w:p>
    <w:p w14:paraId="59C9C301" w14:textId="77777777" w:rsidR="00200F15" w:rsidRPr="00CD0412" w:rsidRDefault="00200F15" w:rsidP="00200F15">
      <w:pPr>
        <w:rPr>
          <w:rFonts w:ascii="Verdana" w:hAnsi="Verdana"/>
          <w:b/>
        </w:rPr>
      </w:pPr>
    </w:p>
    <w:p w14:paraId="2C4ADFBF" w14:textId="77777777" w:rsidR="00200F15" w:rsidRPr="00D7029A" w:rsidRDefault="00200F15" w:rsidP="00200F15">
      <w:pPr>
        <w:jc w:val="center"/>
        <w:rPr>
          <w:rFonts w:ascii="Verdana" w:hAnsi="Verdana"/>
          <w:b/>
          <w:u w:val="single"/>
        </w:rPr>
      </w:pPr>
      <w:r w:rsidRPr="00D7029A">
        <w:rPr>
          <w:rFonts w:ascii="Verdana" w:hAnsi="Verdana"/>
          <w:b/>
          <w:u w:val="single"/>
        </w:rPr>
        <w:t>ANNEX 7</w:t>
      </w:r>
    </w:p>
    <w:p w14:paraId="4F7668D2" w14:textId="77777777" w:rsidR="00200F15" w:rsidRPr="00CD0412" w:rsidRDefault="00200F15" w:rsidP="00200F15">
      <w:pPr>
        <w:spacing w:before="120"/>
        <w:jc w:val="center"/>
        <w:rPr>
          <w:rFonts w:ascii="Verdana" w:hAnsi="Verdana"/>
          <w:b/>
        </w:rPr>
      </w:pPr>
      <w:r w:rsidRPr="00CD0412">
        <w:rPr>
          <w:rFonts w:ascii="Verdana" w:hAnsi="Verdana"/>
          <w:b/>
        </w:rPr>
        <w:t>DECLARACIÓ DE L’EXPERIÈNCIA PROFESSIONAL</w:t>
      </w:r>
    </w:p>
    <w:p w14:paraId="0CA0103E" w14:textId="77777777" w:rsidR="00200F15" w:rsidRPr="00CD0412" w:rsidRDefault="00200F15" w:rsidP="00200F15">
      <w:pPr>
        <w:rPr>
          <w:rFonts w:ascii="Verdana" w:hAnsi="Verdana"/>
          <w:b/>
        </w:rPr>
      </w:pPr>
    </w:p>
    <w:p w14:paraId="739BC6BA" w14:textId="77777777" w:rsidR="00200F15" w:rsidRPr="00CD0412" w:rsidRDefault="00200F15" w:rsidP="00200F15">
      <w:pPr>
        <w:rPr>
          <w:rFonts w:ascii="Verdana" w:hAnsi="Verdana"/>
        </w:rPr>
      </w:pPr>
    </w:p>
    <w:p w14:paraId="3A23D438" w14:textId="00EFD0C9" w:rsidR="00200F15" w:rsidRPr="00CD0412" w:rsidRDefault="00200F15" w:rsidP="00200F15">
      <w:pPr>
        <w:jc w:val="both"/>
        <w:rPr>
          <w:rFonts w:ascii="Verdana" w:hAnsi="Verdana"/>
        </w:rPr>
      </w:pPr>
      <w:r w:rsidRPr="00CD0412">
        <w:rPr>
          <w:rFonts w:ascii="Verdana" w:hAnsi="Verdana"/>
        </w:rPr>
        <w:t>Jo, [</w:t>
      </w:r>
      <w:r w:rsidRPr="00CD0412">
        <w:rPr>
          <w:rFonts w:ascii="Verdana" w:hAnsi="Verdana"/>
          <w:color w:val="A6A6A6" w:themeColor="background1" w:themeShade="A6"/>
        </w:rPr>
        <w:t>NOM I COGNOMS</w:t>
      </w:r>
      <w:r w:rsidRPr="00CD0412">
        <w:rPr>
          <w:rFonts w:ascii="Verdana" w:hAnsi="Verdana"/>
        </w:rPr>
        <w:t xml:space="preserve">], amb DNI </w:t>
      </w:r>
      <w:proofErr w:type="spellStart"/>
      <w:r w:rsidRPr="00CD0412">
        <w:rPr>
          <w:rFonts w:ascii="Verdana" w:hAnsi="Verdana"/>
          <w:color w:val="A6A6A6" w:themeColor="background1" w:themeShade="A6"/>
        </w:rPr>
        <w:t>XXXXXXXXa</w:t>
      </w:r>
      <w:proofErr w:type="spellEnd"/>
      <w:r w:rsidRPr="00CD0412">
        <w:rPr>
          <w:rFonts w:ascii="Verdana" w:hAnsi="Verdana"/>
        </w:rPr>
        <w:t xml:space="preserve">, treballador/a adscrit/a al contracte que té per objecte </w:t>
      </w:r>
      <w:r w:rsidRPr="007F1C3F">
        <w:rPr>
          <w:rFonts w:ascii="Verdana" w:hAnsi="Verdana"/>
        </w:rPr>
        <w:t xml:space="preserve">el </w:t>
      </w:r>
      <w:r w:rsidR="00A83311" w:rsidRPr="00A83311">
        <w:rPr>
          <w:rFonts w:ascii="Verdana" w:hAnsi="Verdana"/>
        </w:rPr>
        <w:t xml:space="preserve">servei de coordinació d’esdeveniments i dinamització de tallers i accions d’educació ambiental impulsades per l’Institut </w:t>
      </w:r>
      <w:r w:rsidR="00A83311" w:rsidRPr="001D617F">
        <w:rPr>
          <w:rFonts w:ascii="Verdana" w:hAnsi="Verdana"/>
        </w:rPr>
        <w:t>Municipal de Parcs i Jardins de Barcelona, amb mesures de contractació pública sostenible</w:t>
      </w:r>
      <w:r w:rsidRPr="001D617F">
        <w:rPr>
          <w:rFonts w:ascii="Verdana" w:hAnsi="Verdana" w:cs="Arial"/>
          <w:snapToGrid w:val="0"/>
        </w:rPr>
        <w:t xml:space="preserve">, </w:t>
      </w:r>
      <w:r w:rsidRPr="001D617F">
        <w:rPr>
          <w:rFonts w:ascii="Verdana" w:hAnsi="Verdana"/>
        </w:rPr>
        <w:t xml:space="preserve">amb núm. contracte </w:t>
      </w:r>
      <w:r w:rsidR="001D617F" w:rsidRPr="001D617F">
        <w:rPr>
          <w:rFonts w:ascii="Verdana" w:hAnsi="Verdana" w:cs="Arial"/>
        </w:rPr>
        <w:t>26000139</w:t>
      </w:r>
      <w:r w:rsidRPr="001D617F">
        <w:rPr>
          <w:rFonts w:ascii="Verdana" w:hAnsi="Verdana"/>
        </w:rPr>
        <w:t>, i núm</w:t>
      </w:r>
      <w:r w:rsidRPr="006A5C13">
        <w:rPr>
          <w:rFonts w:ascii="Verdana" w:hAnsi="Verdana"/>
        </w:rPr>
        <w:t>. Expedient 2</w:t>
      </w:r>
      <w:r>
        <w:rPr>
          <w:rFonts w:ascii="Verdana" w:hAnsi="Verdana"/>
        </w:rPr>
        <w:t>7</w:t>
      </w:r>
      <w:r w:rsidRPr="006A5C13">
        <w:rPr>
          <w:rFonts w:ascii="Verdana" w:hAnsi="Verdana"/>
        </w:rPr>
        <w:t>/00</w:t>
      </w:r>
      <w:r>
        <w:rPr>
          <w:rFonts w:ascii="Verdana" w:hAnsi="Verdana"/>
        </w:rPr>
        <w:t>0</w:t>
      </w:r>
      <w:r w:rsidR="00A83311">
        <w:rPr>
          <w:rFonts w:ascii="Verdana" w:hAnsi="Verdana"/>
        </w:rPr>
        <w:t>5</w:t>
      </w:r>
    </w:p>
    <w:p w14:paraId="0B912B8F" w14:textId="77777777" w:rsidR="00200F15" w:rsidRPr="00CD0412" w:rsidRDefault="00200F15" w:rsidP="00200F15">
      <w:pPr>
        <w:jc w:val="both"/>
        <w:rPr>
          <w:rFonts w:ascii="Verdana" w:hAnsi="Verdana"/>
          <w:b/>
        </w:rPr>
      </w:pPr>
    </w:p>
    <w:p w14:paraId="5B40BDCD" w14:textId="77777777" w:rsidR="00200F15" w:rsidRDefault="00200F15" w:rsidP="00200F15">
      <w:pPr>
        <w:jc w:val="both"/>
        <w:rPr>
          <w:rFonts w:ascii="Verdana" w:hAnsi="Verdana"/>
          <w:b/>
        </w:rPr>
      </w:pPr>
    </w:p>
    <w:p w14:paraId="5DBE4BCB" w14:textId="77777777" w:rsidR="00200F15" w:rsidRPr="00CD0412" w:rsidRDefault="00200F15" w:rsidP="00200F15">
      <w:pPr>
        <w:jc w:val="both"/>
        <w:rPr>
          <w:rFonts w:ascii="Verdana" w:hAnsi="Verdana"/>
          <w:b/>
        </w:rPr>
      </w:pPr>
      <w:r w:rsidRPr="00CD0412">
        <w:rPr>
          <w:rFonts w:ascii="Verdana" w:hAnsi="Verdana"/>
          <w:b/>
        </w:rPr>
        <w:t>DECLARO</w:t>
      </w:r>
    </w:p>
    <w:p w14:paraId="686EA148" w14:textId="77777777" w:rsidR="00200F15" w:rsidRPr="00971BD7" w:rsidRDefault="00200F15" w:rsidP="00200F15">
      <w:pPr>
        <w:rPr>
          <w:rFonts w:ascii="Verdana" w:hAnsi="Verdana"/>
        </w:rPr>
      </w:pPr>
    </w:p>
    <w:p w14:paraId="772E2EA1" w14:textId="77777777" w:rsidR="00200F15" w:rsidRPr="00CD0412" w:rsidRDefault="00200F15" w:rsidP="00200F15">
      <w:pPr>
        <w:rPr>
          <w:rFonts w:ascii="Verdana" w:hAnsi="Verdana"/>
        </w:rPr>
      </w:pPr>
      <w:r w:rsidRPr="00971BD7">
        <w:rPr>
          <w:rFonts w:ascii="Verdana" w:hAnsi="Verdana"/>
        </w:rPr>
        <w:t xml:space="preserve">Que la meva formació acadèmica/professional és: </w:t>
      </w:r>
      <w:r w:rsidRPr="00CD0412">
        <w:rPr>
          <w:rFonts w:ascii="Verdana" w:hAnsi="Verdana"/>
        </w:rPr>
        <w:t>[</w:t>
      </w:r>
      <w:r w:rsidRPr="00CD0412">
        <w:rPr>
          <w:rFonts w:ascii="Verdana" w:hAnsi="Verdana"/>
          <w:color w:val="A6A6A6" w:themeColor="background1" w:themeShade="A6"/>
        </w:rPr>
        <w:t>INDICAR TITULACIÓ ACADÈMICA</w:t>
      </w:r>
      <w:r w:rsidRPr="00CD0412">
        <w:rPr>
          <w:rFonts w:ascii="Verdana" w:hAnsi="Verdana"/>
        </w:rPr>
        <w:t>]</w:t>
      </w:r>
    </w:p>
    <w:p w14:paraId="41BFD0C5" w14:textId="77777777" w:rsidR="00200F15" w:rsidRDefault="00200F15" w:rsidP="00200F15">
      <w:pPr>
        <w:rPr>
          <w:rFonts w:ascii="Verdana" w:hAnsi="Verdana"/>
        </w:rPr>
      </w:pPr>
    </w:p>
    <w:p w14:paraId="76B90030" w14:textId="77777777" w:rsidR="00200F15" w:rsidRDefault="00200F15" w:rsidP="00200F15">
      <w:pPr>
        <w:rPr>
          <w:rFonts w:ascii="Verdana" w:hAnsi="Verdana"/>
        </w:rPr>
      </w:pPr>
      <w:r w:rsidRPr="00CD0412">
        <w:rPr>
          <w:rFonts w:ascii="Verdana" w:hAnsi="Verdana"/>
        </w:rPr>
        <w:t xml:space="preserve">Que he realitzat les tasques </w:t>
      </w:r>
      <w:r w:rsidRPr="00971BD7">
        <w:rPr>
          <w:rFonts w:ascii="Verdana" w:hAnsi="Verdana"/>
        </w:rPr>
        <w:t>següents:</w:t>
      </w:r>
    </w:p>
    <w:p w14:paraId="32491D7C" w14:textId="77777777" w:rsidR="00200F15" w:rsidRPr="00CD0412" w:rsidRDefault="00200F15" w:rsidP="00200F15">
      <w:pPr>
        <w:rPr>
          <w:rFonts w:ascii="Verdana" w:hAnsi="Verdana"/>
        </w:rPr>
      </w:pPr>
    </w:p>
    <w:p w14:paraId="39FCF530" w14:textId="77777777" w:rsidR="00200F15" w:rsidRPr="00CD0412" w:rsidRDefault="00200F15" w:rsidP="00200F15">
      <w:pPr>
        <w:rPr>
          <w:rFonts w:ascii="Verdana" w:hAnsi="Verdana"/>
        </w:rPr>
      </w:pPr>
    </w:p>
    <w:tbl>
      <w:tblPr>
        <w:tblStyle w:val="Taulaambquadrcula"/>
        <w:tblW w:w="8642" w:type="dxa"/>
        <w:tblLayout w:type="fixed"/>
        <w:tblLook w:val="04A0" w:firstRow="1" w:lastRow="0" w:firstColumn="1" w:lastColumn="0" w:noHBand="0" w:noVBand="1"/>
      </w:tblPr>
      <w:tblGrid>
        <w:gridCol w:w="1656"/>
        <w:gridCol w:w="1741"/>
        <w:gridCol w:w="1701"/>
        <w:gridCol w:w="1418"/>
        <w:gridCol w:w="2126"/>
      </w:tblGrid>
      <w:tr w:rsidR="00200F15" w:rsidRPr="00CD0412" w14:paraId="3CF3A7DB" w14:textId="77777777" w:rsidTr="0091479B">
        <w:tc>
          <w:tcPr>
            <w:tcW w:w="1656" w:type="dxa"/>
          </w:tcPr>
          <w:p w14:paraId="385715CB" w14:textId="77777777" w:rsidR="00200F15" w:rsidRPr="00971BD7" w:rsidRDefault="00200F15" w:rsidP="0091479B">
            <w:pPr>
              <w:rPr>
                <w:rFonts w:ascii="Verdana" w:hAnsi="Verdana"/>
              </w:rPr>
            </w:pPr>
            <w:r w:rsidRPr="00971BD7">
              <w:rPr>
                <w:rFonts w:ascii="Verdana" w:hAnsi="Verdana"/>
              </w:rPr>
              <w:t>Tasca /servei realitzat</w:t>
            </w:r>
          </w:p>
        </w:tc>
        <w:tc>
          <w:tcPr>
            <w:tcW w:w="1741" w:type="dxa"/>
          </w:tcPr>
          <w:p w14:paraId="7FEBE109" w14:textId="77777777" w:rsidR="00200F15" w:rsidRPr="00971BD7" w:rsidRDefault="00200F15" w:rsidP="0091479B">
            <w:pPr>
              <w:rPr>
                <w:rFonts w:ascii="Verdana" w:hAnsi="Verdana"/>
              </w:rPr>
            </w:pPr>
            <w:r w:rsidRPr="00971BD7">
              <w:rPr>
                <w:rFonts w:ascii="Verdana" w:hAnsi="Verdana"/>
              </w:rPr>
              <w:t>Descripció tasques</w:t>
            </w:r>
          </w:p>
        </w:tc>
        <w:tc>
          <w:tcPr>
            <w:tcW w:w="1701" w:type="dxa"/>
          </w:tcPr>
          <w:p w14:paraId="172523BD" w14:textId="77777777" w:rsidR="00200F15" w:rsidRPr="00CD0412" w:rsidRDefault="00200F15" w:rsidP="0091479B">
            <w:pPr>
              <w:rPr>
                <w:rFonts w:ascii="Verdana" w:hAnsi="Verdana"/>
              </w:rPr>
            </w:pPr>
            <w:r w:rsidRPr="00CD0412">
              <w:rPr>
                <w:rFonts w:ascii="Verdana" w:hAnsi="Verdana"/>
              </w:rPr>
              <w:t>Càrrec / Funció</w:t>
            </w:r>
          </w:p>
        </w:tc>
        <w:tc>
          <w:tcPr>
            <w:tcW w:w="1418" w:type="dxa"/>
          </w:tcPr>
          <w:p w14:paraId="06D8BABE" w14:textId="77777777" w:rsidR="00200F15" w:rsidRPr="00CD0412" w:rsidRDefault="00200F15" w:rsidP="0091479B">
            <w:pPr>
              <w:rPr>
                <w:rFonts w:ascii="Verdana" w:hAnsi="Verdana"/>
              </w:rPr>
            </w:pPr>
            <w:r w:rsidRPr="00CD0412">
              <w:rPr>
                <w:rFonts w:ascii="Verdana" w:hAnsi="Verdana"/>
              </w:rPr>
              <w:t>Data inici / Data fi</w:t>
            </w:r>
          </w:p>
        </w:tc>
        <w:tc>
          <w:tcPr>
            <w:tcW w:w="2126" w:type="dxa"/>
          </w:tcPr>
          <w:p w14:paraId="4380BD86" w14:textId="77777777" w:rsidR="00200F15" w:rsidRPr="00CD0412" w:rsidRDefault="00200F15" w:rsidP="0091479B">
            <w:pPr>
              <w:rPr>
                <w:rFonts w:ascii="Verdana" w:hAnsi="Verdana"/>
              </w:rPr>
            </w:pPr>
            <w:r>
              <w:rPr>
                <w:rFonts w:ascii="Verdana" w:hAnsi="Verdana"/>
              </w:rPr>
              <w:t>Nom e</w:t>
            </w:r>
            <w:r w:rsidRPr="00CD0412">
              <w:rPr>
                <w:rFonts w:ascii="Verdana" w:hAnsi="Verdana"/>
              </w:rPr>
              <w:t>mpresa pública o privada</w:t>
            </w:r>
          </w:p>
        </w:tc>
      </w:tr>
      <w:tr w:rsidR="00200F15" w:rsidRPr="00CD0412" w14:paraId="526DF6FF" w14:textId="77777777" w:rsidTr="0091479B">
        <w:tc>
          <w:tcPr>
            <w:tcW w:w="1656" w:type="dxa"/>
          </w:tcPr>
          <w:p w14:paraId="6A7B3ECB" w14:textId="77777777" w:rsidR="00200F15" w:rsidRPr="00971BD7" w:rsidRDefault="00200F15" w:rsidP="0091479B">
            <w:pPr>
              <w:rPr>
                <w:rFonts w:ascii="Verdana" w:hAnsi="Verdana"/>
              </w:rPr>
            </w:pPr>
          </w:p>
          <w:p w14:paraId="1524E178" w14:textId="77777777" w:rsidR="00200F15" w:rsidRPr="00971BD7" w:rsidRDefault="00200F15" w:rsidP="0091479B">
            <w:pPr>
              <w:rPr>
                <w:rFonts w:ascii="Verdana" w:hAnsi="Verdana"/>
              </w:rPr>
            </w:pPr>
          </w:p>
          <w:p w14:paraId="42EA6567" w14:textId="77777777" w:rsidR="00200F15" w:rsidRPr="00971BD7" w:rsidRDefault="00200F15" w:rsidP="0091479B">
            <w:pPr>
              <w:rPr>
                <w:rFonts w:ascii="Verdana" w:hAnsi="Verdana"/>
              </w:rPr>
            </w:pPr>
          </w:p>
        </w:tc>
        <w:tc>
          <w:tcPr>
            <w:tcW w:w="1741" w:type="dxa"/>
          </w:tcPr>
          <w:p w14:paraId="3540EBB9" w14:textId="77777777" w:rsidR="00200F15" w:rsidRPr="00971BD7" w:rsidRDefault="00200F15" w:rsidP="0091479B">
            <w:pPr>
              <w:rPr>
                <w:rFonts w:ascii="Verdana" w:hAnsi="Verdana"/>
              </w:rPr>
            </w:pPr>
          </w:p>
        </w:tc>
        <w:tc>
          <w:tcPr>
            <w:tcW w:w="1701" w:type="dxa"/>
          </w:tcPr>
          <w:p w14:paraId="169FE0BE" w14:textId="77777777" w:rsidR="00200F15" w:rsidRPr="00CD0412" w:rsidRDefault="00200F15" w:rsidP="0091479B">
            <w:pPr>
              <w:rPr>
                <w:rFonts w:ascii="Verdana" w:hAnsi="Verdana"/>
              </w:rPr>
            </w:pPr>
          </w:p>
        </w:tc>
        <w:tc>
          <w:tcPr>
            <w:tcW w:w="1418" w:type="dxa"/>
          </w:tcPr>
          <w:p w14:paraId="0E7D85E9" w14:textId="77777777" w:rsidR="00200F15" w:rsidRPr="00CD0412" w:rsidRDefault="00200F15" w:rsidP="0091479B">
            <w:pPr>
              <w:rPr>
                <w:rFonts w:ascii="Verdana" w:hAnsi="Verdana"/>
              </w:rPr>
            </w:pPr>
          </w:p>
        </w:tc>
        <w:tc>
          <w:tcPr>
            <w:tcW w:w="2126" w:type="dxa"/>
          </w:tcPr>
          <w:p w14:paraId="0086E78F" w14:textId="77777777" w:rsidR="00200F15" w:rsidRPr="00CD0412" w:rsidRDefault="00200F15" w:rsidP="0091479B">
            <w:pPr>
              <w:rPr>
                <w:rFonts w:ascii="Verdana" w:hAnsi="Verdana"/>
              </w:rPr>
            </w:pPr>
          </w:p>
        </w:tc>
      </w:tr>
      <w:tr w:rsidR="00200F15" w:rsidRPr="00CD0412" w14:paraId="2AEC9A3E" w14:textId="77777777" w:rsidTr="0091479B">
        <w:tc>
          <w:tcPr>
            <w:tcW w:w="1656" w:type="dxa"/>
          </w:tcPr>
          <w:p w14:paraId="5FA96842" w14:textId="77777777" w:rsidR="00200F15" w:rsidRPr="00CD0412" w:rsidRDefault="00200F15" w:rsidP="0091479B">
            <w:pPr>
              <w:rPr>
                <w:rFonts w:ascii="Verdana" w:hAnsi="Verdana"/>
              </w:rPr>
            </w:pPr>
          </w:p>
          <w:p w14:paraId="01118632" w14:textId="77777777" w:rsidR="00200F15" w:rsidRPr="00CD0412" w:rsidRDefault="00200F15" w:rsidP="0091479B">
            <w:pPr>
              <w:rPr>
                <w:rFonts w:ascii="Verdana" w:hAnsi="Verdana"/>
              </w:rPr>
            </w:pPr>
          </w:p>
          <w:p w14:paraId="1855D3F4" w14:textId="77777777" w:rsidR="00200F15" w:rsidRPr="00CD0412" w:rsidRDefault="00200F15" w:rsidP="0091479B">
            <w:pPr>
              <w:rPr>
                <w:rFonts w:ascii="Verdana" w:hAnsi="Verdana"/>
              </w:rPr>
            </w:pPr>
          </w:p>
          <w:p w14:paraId="2FB0FC6D" w14:textId="77777777" w:rsidR="00200F15" w:rsidRPr="00CD0412" w:rsidRDefault="00200F15" w:rsidP="0091479B">
            <w:pPr>
              <w:rPr>
                <w:rFonts w:ascii="Verdana" w:hAnsi="Verdana"/>
              </w:rPr>
            </w:pPr>
          </w:p>
        </w:tc>
        <w:tc>
          <w:tcPr>
            <w:tcW w:w="1741" w:type="dxa"/>
          </w:tcPr>
          <w:p w14:paraId="33D0BD33" w14:textId="77777777" w:rsidR="00200F15" w:rsidRPr="00CD0412" w:rsidRDefault="00200F15" w:rsidP="0091479B">
            <w:pPr>
              <w:rPr>
                <w:rFonts w:ascii="Verdana" w:hAnsi="Verdana"/>
              </w:rPr>
            </w:pPr>
          </w:p>
        </w:tc>
        <w:tc>
          <w:tcPr>
            <w:tcW w:w="1701" w:type="dxa"/>
          </w:tcPr>
          <w:p w14:paraId="69F71651" w14:textId="77777777" w:rsidR="00200F15" w:rsidRPr="00CD0412" w:rsidRDefault="00200F15" w:rsidP="0091479B">
            <w:pPr>
              <w:rPr>
                <w:rFonts w:ascii="Verdana" w:hAnsi="Verdana"/>
              </w:rPr>
            </w:pPr>
          </w:p>
        </w:tc>
        <w:tc>
          <w:tcPr>
            <w:tcW w:w="1418" w:type="dxa"/>
          </w:tcPr>
          <w:p w14:paraId="4720203E" w14:textId="77777777" w:rsidR="00200F15" w:rsidRPr="00CD0412" w:rsidRDefault="00200F15" w:rsidP="0091479B">
            <w:pPr>
              <w:rPr>
                <w:rFonts w:ascii="Verdana" w:hAnsi="Verdana"/>
              </w:rPr>
            </w:pPr>
          </w:p>
        </w:tc>
        <w:tc>
          <w:tcPr>
            <w:tcW w:w="2126" w:type="dxa"/>
          </w:tcPr>
          <w:p w14:paraId="3681C197" w14:textId="77777777" w:rsidR="00200F15" w:rsidRPr="00CD0412" w:rsidRDefault="00200F15" w:rsidP="0091479B">
            <w:pPr>
              <w:rPr>
                <w:rFonts w:ascii="Verdana" w:hAnsi="Verdana"/>
              </w:rPr>
            </w:pPr>
          </w:p>
        </w:tc>
      </w:tr>
      <w:tr w:rsidR="00200F15" w:rsidRPr="00CD0412" w14:paraId="3FEF8509" w14:textId="77777777" w:rsidTr="0091479B">
        <w:tc>
          <w:tcPr>
            <w:tcW w:w="1656" w:type="dxa"/>
          </w:tcPr>
          <w:p w14:paraId="51E614F0" w14:textId="77777777" w:rsidR="00200F15" w:rsidRPr="00CD0412" w:rsidRDefault="00200F15" w:rsidP="0091479B">
            <w:pPr>
              <w:rPr>
                <w:rFonts w:ascii="Verdana" w:hAnsi="Verdana"/>
              </w:rPr>
            </w:pPr>
          </w:p>
          <w:p w14:paraId="02BE21EB" w14:textId="77777777" w:rsidR="00200F15" w:rsidRPr="00CD0412" w:rsidRDefault="00200F15" w:rsidP="0091479B">
            <w:pPr>
              <w:rPr>
                <w:rFonts w:ascii="Verdana" w:hAnsi="Verdana"/>
              </w:rPr>
            </w:pPr>
          </w:p>
          <w:p w14:paraId="5327E8F8" w14:textId="77777777" w:rsidR="00200F15" w:rsidRPr="00CD0412" w:rsidRDefault="00200F15" w:rsidP="0091479B">
            <w:pPr>
              <w:rPr>
                <w:rFonts w:ascii="Verdana" w:hAnsi="Verdana"/>
              </w:rPr>
            </w:pPr>
          </w:p>
          <w:p w14:paraId="3D215F91" w14:textId="77777777" w:rsidR="00200F15" w:rsidRPr="00CD0412" w:rsidRDefault="00200F15" w:rsidP="0091479B">
            <w:pPr>
              <w:rPr>
                <w:rFonts w:ascii="Verdana" w:hAnsi="Verdana"/>
              </w:rPr>
            </w:pPr>
          </w:p>
        </w:tc>
        <w:tc>
          <w:tcPr>
            <w:tcW w:w="1741" w:type="dxa"/>
          </w:tcPr>
          <w:p w14:paraId="445C169E" w14:textId="77777777" w:rsidR="00200F15" w:rsidRPr="00CD0412" w:rsidRDefault="00200F15" w:rsidP="0091479B">
            <w:pPr>
              <w:rPr>
                <w:rFonts w:ascii="Verdana" w:hAnsi="Verdana"/>
              </w:rPr>
            </w:pPr>
          </w:p>
        </w:tc>
        <w:tc>
          <w:tcPr>
            <w:tcW w:w="1701" w:type="dxa"/>
          </w:tcPr>
          <w:p w14:paraId="1BDC762E" w14:textId="77777777" w:rsidR="00200F15" w:rsidRPr="00CD0412" w:rsidRDefault="00200F15" w:rsidP="0091479B">
            <w:pPr>
              <w:rPr>
                <w:rFonts w:ascii="Verdana" w:hAnsi="Verdana"/>
              </w:rPr>
            </w:pPr>
          </w:p>
        </w:tc>
        <w:tc>
          <w:tcPr>
            <w:tcW w:w="1418" w:type="dxa"/>
          </w:tcPr>
          <w:p w14:paraId="73AE80D3" w14:textId="77777777" w:rsidR="00200F15" w:rsidRPr="00CD0412" w:rsidRDefault="00200F15" w:rsidP="0091479B">
            <w:pPr>
              <w:rPr>
                <w:rFonts w:ascii="Verdana" w:hAnsi="Verdana"/>
              </w:rPr>
            </w:pPr>
          </w:p>
        </w:tc>
        <w:tc>
          <w:tcPr>
            <w:tcW w:w="2126" w:type="dxa"/>
          </w:tcPr>
          <w:p w14:paraId="08910EC0" w14:textId="77777777" w:rsidR="00200F15" w:rsidRPr="00CD0412" w:rsidRDefault="00200F15" w:rsidP="0091479B">
            <w:pPr>
              <w:rPr>
                <w:rFonts w:ascii="Verdana" w:hAnsi="Verdana"/>
              </w:rPr>
            </w:pPr>
          </w:p>
        </w:tc>
      </w:tr>
    </w:tbl>
    <w:p w14:paraId="62CF8754" w14:textId="77777777" w:rsidR="00200F15" w:rsidRPr="00CD0412" w:rsidRDefault="00200F15" w:rsidP="00200F15">
      <w:pPr>
        <w:rPr>
          <w:rFonts w:ascii="Verdana" w:hAnsi="Verdana"/>
        </w:rPr>
      </w:pPr>
    </w:p>
    <w:p w14:paraId="4E879248" w14:textId="77777777" w:rsidR="00200F15" w:rsidRDefault="00200F15" w:rsidP="00200F15">
      <w:pPr>
        <w:jc w:val="both"/>
        <w:rPr>
          <w:rFonts w:ascii="Verdana" w:hAnsi="Verdana"/>
        </w:rPr>
      </w:pPr>
    </w:p>
    <w:p w14:paraId="4203BC28" w14:textId="77777777" w:rsidR="00200F15" w:rsidRDefault="00200F15" w:rsidP="00200F15">
      <w:pPr>
        <w:jc w:val="both"/>
        <w:rPr>
          <w:rFonts w:ascii="Verdana" w:hAnsi="Verdana"/>
        </w:rPr>
      </w:pPr>
    </w:p>
    <w:p w14:paraId="245628DE" w14:textId="77777777" w:rsidR="00200F15" w:rsidRPr="00CD0412" w:rsidRDefault="00200F15" w:rsidP="00200F15">
      <w:pPr>
        <w:jc w:val="both"/>
        <w:rPr>
          <w:rFonts w:ascii="Verdana" w:hAnsi="Verdana"/>
        </w:rPr>
      </w:pPr>
      <w:r w:rsidRPr="00CD0412">
        <w:rPr>
          <w:rFonts w:ascii="Verdana" w:hAnsi="Verdana"/>
        </w:rPr>
        <w:t>Mitjançant dita declaració garanteixo, sota la meva responsabilitat, la veracitat i exactitud del seu contingut, assumint d’aquesta manera les conseqüències legals que puguin derivar-se respecte de la falsedat o inexactitud dels aspectes declarats.</w:t>
      </w:r>
    </w:p>
    <w:p w14:paraId="186A9A6D" w14:textId="77777777" w:rsidR="00200F15" w:rsidRPr="00CD0412" w:rsidRDefault="00200F15" w:rsidP="00200F15">
      <w:pPr>
        <w:rPr>
          <w:rFonts w:ascii="Verdana" w:hAnsi="Verdana"/>
        </w:rPr>
      </w:pPr>
    </w:p>
    <w:p w14:paraId="4CB30FE7" w14:textId="77777777" w:rsidR="00200F15" w:rsidRDefault="00200F15" w:rsidP="00200F15">
      <w:pPr>
        <w:rPr>
          <w:rFonts w:ascii="Verdana" w:hAnsi="Verdana"/>
        </w:rPr>
      </w:pPr>
    </w:p>
    <w:p w14:paraId="0C75F5A0" w14:textId="77777777" w:rsidR="00200F15" w:rsidRDefault="00200F15" w:rsidP="00200F15">
      <w:pPr>
        <w:rPr>
          <w:rFonts w:ascii="Verdana" w:hAnsi="Verdana"/>
        </w:rPr>
      </w:pPr>
    </w:p>
    <w:p w14:paraId="245CB366" w14:textId="77777777" w:rsidR="00200F15" w:rsidRDefault="00200F15" w:rsidP="00200F15">
      <w:pPr>
        <w:rPr>
          <w:rFonts w:ascii="Verdana" w:hAnsi="Verdana"/>
        </w:rPr>
      </w:pPr>
      <w:r w:rsidRPr="00CD0412">
        <w:rPr>
          <w:rFonts w:ascii="Verdana" w:hAnsi="Verdana"/>
        </w:rPr>
        <w:t>I perquè així consti, signo aquest document,</w:t>
      </w:r>
    </w:p>
    <w:p w14:paraId="135B1358" w14:textId="77777777" w:rsidR="00200F15" w:rsidRDefault="00200F15" w:rsidP="00200F15">
      <w:pPr>
        <w:rPr>
          <w:rFonts w:ascii="Verdana" w:hAnsi="Verdana"/>
        </w:rPr>
      </w:pPr>
      <w:r>
        <w:rPr>
          <w:rFonts w:ascii="Verdana" w:hAnsi="Verdana"/>
        </w:rPr>
        <w:br w:type="page"/>
      </w:r>
    </w:p>
    <w:p w14:paraId="2801CECB" w14:textId="77777777" w:rsidR="00200F15" w:rsidRDefault="00200F15" w:rsidP="00200F15">
      <w:pPr>
        <w:spacing w:line="276" w:lineRule="auto"/>
        <w:jc w:val="both"/>
        <w:rPr>
          <w:rFonts w:ascii="Verdana" w:hAnsi="Verdana"/>
          <w:b/>
        </w:rPr>
      </w:pPr>
      <w:bookmarkStart w:id="1" w:name="_Hlk216682983"/>
    </w:p>
    <w:p w14:paraId="68670195" w14:textId="77777777" w:rsidR="00200F15" w:rsidRPr="00D7029A" w:rsidRDefault="00200F15" w:rsidP="00200F15">
      <w:pPr>
        <w:spacing w:line="276" w:lineRule="auto"/>
        <w:jc w:val="center"/>
        <w:rPr>
          <w:rFonts w:ascii="Verdana" w:hAnsi="Verdana"/>
          <w:b/>
          <w:u w:val="single"/>
        </w:rPr>
      </w:pPr>
      <w:r w:rsidRPr="00D7029A">
        <w:rPr>
          <w:rFonts w:ascii="Verdana" w:hAnsi="Verdana"/>
          <w:b/>
          <w:u w:val="single"/>
        </w:rPr>
        <w:t xml:space="preserve">ANNEX 8 </w:t>
      </w:r>
    </w:p>
    <w:p w14:paraId="52B4A80A" w14:textId="77777777" w:rsidR="00200F15" w:rsidRPr="009C37A5" w:rsidRDefault="00200F15" w:rsidP="00200F15">
      <w:pPr>
        <w:spacing w:line="276" w:lineRule="auto"/>
        <w:jc w:val="center"/>
        <w:rPr>
          <w:rFonts w:ascii="Verdana" w:hAnsi="Verdana"/>
        </w:rPr>
      </w:pPr>
      <w:r w:rsidRPr="009C37A5">
        <w:rPr>
          <w:rFonts w:ascii="Verdana" w:hAnsi="Verdana"/>
          <w:b/>
        </w:rPr>
        <w:t>MODEL D’AVAL</w:t>
      </w:r>
    </w:p>
    <w:p w14:paraId="779F6B96"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b/>
        </w:rPr>
      </w:pPr>
    </w:p>
    <w:p w14:paraId="39EF3F2C" w14:textId="77777777" w:rsidR="00200F15" w:rsidRDefault="00200F15" w:rsidP="00200F15">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2A574132" w14:textId="77777777" w:rsidR="00200F15" w:rsidRPr="009C37A5" w:rsidRDefault="00200F15" w:rsidP="00200F15">
      <w:pPr>
        <w:tabs>
          <w:tab w:val="decimal" w:pos="3544"/>
        </w:tabs>
        <w:spacing w:line="276" w:lineRule="auto"/>
        <w:ind w:right="423"/>
        <w:jc w:val="both"/>
        <w:rPr>
          <w:rFonts w:ascii="Verdana" w:hAnsi="Verdana"/>
          <w:lang w:eastAsia="es-ES_tradnl"/>
        </w:rPr>
      </w:pPr>
    </w:p>
    <w:p w14:paraId="706CD634" w14:textId="77777777" w:rsidR="00200F15" w:rsidRPr="009C37A5" w:rsidRDefault="00200F15" w:rsidP="00200F15">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1A628E31" w14:textId="77777777" w:rsidR="00200F15" w:rsidRDefault="00200F15" w:rsidP="00200F15">
      <w:pPr>
        <w:tabs>
          <w:tab w:val="decimal" w:pos="3544"/>
        </w:tabs>
        <w:spacing w:line="276" w:lineRule="auto"/>
        <w:ind w:right="423"/>
        <w:jc w:val="both"/>
        <w:rPr>
          <w:rFonts w:ascii="Verdana" w:hAnsi="Verdana"/>
          <w:lang w:eastAsia="es-ES_tradnl"/>
        </w:rPr>
      </w:pPr>
    </w:p>
    <w:p w14:paraId="51F5A6AC" w14:textId="77777777" w:rsidR="00200F15" w:rsidRPr="009C37A5" w:rsidRDefault="00200F15" w:rsidP="00200F15">
      <w:pPr>
        <w:tabs>
          <w:tab w:val="decimal" w:pos="3544"/>
        </w:tabs>
        <w:spacing w:line="276" w:lineRule="auto"/>
        <w:ind w:right="423"/>
        <w:jc w:val="both"/>
        <w:rPr>
          <w:rFonts w:ascii="Verdana" w:hAnsi="Verdana"/>
          <w:lang w:eastAsia="es-ES_tradnl"/>
        </w:rPr>
      </w:pPr>
      <w:r w:rsidRPr="009C37A5">
        <w:rPr>
          <w:rFonts w:ascii="Verdana" w:hAnsi="Verdana"/>
          <w:lang w:eastAsia="es-ES_tradnl"/>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5807E927"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428860BF"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4F46897"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2F5D1D3B"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2237390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3B92834D"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7EC3F3B1"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3E68BB85"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52EEBEA6"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2C14BE46"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32D44059"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13B563A9"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30BD0F41"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5FFF07AE"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55D67A99"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202A180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09E7785E"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100162C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203626DC" w14:textId="77777777" w:rsidR="00200F15" w:rsidRPr="009C37A5" w:rsidRDefault="00200F15" w:rsidP="00200F15">
      <w:pPr>
        <w:spacing w:line="276" w:lineRule="auto"/>
        <w:rPr>
          <w:rFonts w:ascii="Verdana" w:hAnsi="Verdana"/>
        </w:rPr>
      </w:pPr>
      <w:r w:rsidRPr="009C37A5">
        <w:rPr>
          <w:rFonts w:ascii="Verdana" w:hAnsi="Verdana"/>
        </w:rPr>
        <w:br w:type="page"/>
      </w:r>
    </w:p>
    <w:p w14:paraId="587D87DC"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b/>
        </w:rPr>
      </w:pPr>
    </w:p>
    <w:p w14:paraId="62D1D6C4" w14:textId="77777777" w:rsidR="00200F15" w:rsidRPr="00D7029A" w:rsidRDefault="00200F15" w:rsidP="00200F15">
      <w:pPr>
        <w:pStyle w:val="Textdecomentari"/>
        <w:tabs>
          <w:tab w:val="left" w:pos="851"/>
          <w:tab w:val="left" w:pos="1134"/>
          <w:tab w:val="left" w:pos="1702"/>
        </w:tabs>
        <w:spacing w:line="276" w:lineRule="auto"/>
        <w:ind w:right="-2"/>
        <w:jc w:val="center"/>
        <w:rPr>
          <w:rFonts w:ascii="Verdana" w:hAnsi="Verdana"/>
          <w:b/>
          <w:u w:val="single"/>
        </w:rPr>
      </w:pPr>
      <w:r w:rsidRPr="00D7029A">
        <w:rPr>
          <w:rFonts w:ascii="Verdana" w:hAnsi="Verdana"/>
          <w:b/>
          <w:u w:val="single"/>
        </w:rPr>
        <w:t xml:space="preserve">ANNEX 9 </w:t>
      </w:r>
    </w:p>
    <w:p w14:paraId="272900DC" w14:textId="77777777" w:rsidR="00200F15" w:rsidRPr="009C37A5" w:rsidRDefault="00200F15" w:rsidP="00200F15">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6B12C1B9"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b/>
        </w:rPr>
      </w:pPr>
    </w:p>
    <w:p w14:paraId="499ED33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6D18B16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6759A104"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7482FB14"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5FE72C4B"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429B272B"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553A6201"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3BCEA1D8"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0123C16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53BE348C"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42F2D34D" w14:textId="04DCE562"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78A0FA40"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52AD5BD1"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5FA8306C"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525694B9"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5E944FDA"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7AC84571"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701D0BCA"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55A3B72"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11A75005"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5AB58DDB"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020FF3B0"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39045458"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762490A8" w14:textId="77777777" w:rsidR="00200F15" w:rsidRDefault="00200F15" w:rsidP="00200F15">
      <w:pPr>
        <w:pStyle w:val="Textdecomentari"/>
        <w:tabs>
          <w:tab w:val="left" w:pos="851"/>
          <w:tab w:val="left" w:pos="1134"/>
          <w:tab w:val="left" w:pos="1702"/>
        </w:tabs>
        <w:spacing w:line="276" w:lineRule="auto"/>
        <w:ind w:right="-2"/>
        <w:rPr>
          <w:rFonts w:ascii="Verdana" w:hAnsi="Verdana"/>
        </w:rPr>
      </w:pPr>
    </w:p>
    <w:p w14:paraId="73CE61F5"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p>
    <w:p w14:paraId="4F90E79E"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05127CBB"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3147CDBA"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2AAC3076" w14:textId="77777777" w:rsidR="00200F15" w:rsidRPr="009C37A5" w:rsidRDefault="00200F15" w:rsidP="00200F15">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2ACBFB2E" w14:textId="77777777" w:rsidR="00200F15" w:rsidRPr="00E75460" w:rsidRDefault="00200F15" w:rsidP="00200F15">
      <w:pPr>
        <w:pStyle w:val="Textdecomentari"/>
        <w:tabs>
          <w:tab w:val="left" w:pos="851"/>
          <w:tab w:val="left" w:pos="1134"/>
          <w:tab w:val="left" w:pos="1702"/>
        </w:tabs>
        <w:spacing w:line="276" w:lineRule="auto"/>
        <w:ind w:right="-2"/>
        <w:rPr>
          <w:rFonts w:ascii="Verdana" w:hAnsi="Verdana"/>
          <w:b/>
        </w:rPr>
      </w:pPr>
    </w:p>
    <w:p w14:paraId="6E6FE528" w14:textId="77777777" w:rsidR="00200F15" w:rsidRPr="00E75460" w:rsidRDefault="00200F15" w:rsidP="00200F15">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bookmarkEnd w:id="1"/>
    <w:p w14:paraId="55B71A61" w14:textId="77777777" w:rsidR="00200F15" w:rsidRDefault="00200F15" w:rsidP="00200F15">
      <w:pPr>
        <w:rPr>
          <w:rFonts w:ascii="Verdana" w:hAnsi="Verdana"/>
          <w:b/>
        </w:rPr>
      </w:pPr>
      <w:r>
        <w:rPr>
          <w:rFonts w:ascii="Verdana" w:hAnsi="Verdana"/>
          <w:b/>
        </w:rPr>
        <w:br w:type="page"/>
      </w:r>
    </w:p>
    <w:p w14:paraId="6C7BD5F9" w14:textId="77777777" w:rsidR="00200F15" w:rsidRPr="00934C50" w:rsidRDefault="00200F15" w:rsidP="00200F15">
      <w:pPr>
        <w:autoSpaceDE w:val="0"/>
        <w:autoSpaceDN w:val="0"/>
        <w:adjustRightInd w:val="0"/>
        <w:spacing w:line="360" w:lineRule="auto"/>
        <w:jc w:val="both"/>
        <w:rPr>
          <w:rFonts w:ascii="Verdana" w:hAnsi="Verdana"/>
          <w:b/>
        </w:rPr>
      </w:pPr>
      <w:r w:rsidRPr="00934C50">
        <w:rPr>
          <w:rFonts w:ascii="Verdana" w:hAnsi="Verdana" w:cs="Verdana"/>
          <w:b/>
          <w:bCs/>
          <w:color w:val="000000"/>
        </w:rPr>
        <w:lastRenderedPageBreak/>
        <w:t xml:space="preserve">ANNEX 10 </w:t>
      </w:r>
      <w:r w:rsidRPr="00934C50">
        <w:rPr>
          <w:rFonts w:ascii="Verdana" w:hAnsi="Verdana"/>
          <w:b/>
        </w:rPr>
        <w:t>- PROTOCOL PER A LA INCORPORACIÓ, SEGUIMENT I VERIFICACIÓ DEL COMPLIMENT DE LA CONDICIÓ ESPECIAL D’EXECUCIÓ “PLA O MESURES D’IGUALTAT”</w:t>
      </w:r>
    </w:p>
    <w:p w14:paraId="65CCB062" w14:textId="77777777" w:rsidR="00200F15" w:rsidRPr="00934C50" w:rsidRDefault="00200F15" w:rsidP="00200F15">
      <w:pPr>
        <w:shd w:val="clear" w:color="auto" w:fill="FFFFFF" w:themeFill="background1"/>
        <w:spacing w:line="276" w:lineRule="auto"/>
        <w:jc w:val="both"/>
        <w:rPr>
          <w:rFonts w:ascii="Verdana" w:hAnsi="Verdana"/>
        </w:rPr>
      </w:pPr>
    </w:p>
    <w:p w14:paraId="78979469" w14:textId="77777777" w:rsidR="00200F15" w:rsidRPr="00934C50" w:rsidRDefault="00200F15" w:rsidP="00200F15">
      <w:pPr>
        <w:shd w:val="clear" w:color="auto" w:fill="FFFFFF" w:themeFill="background1"/>
        <w:spacing w:line="276" w:lineRule="auto"/>
        <w:jc w:val="both"/>
        <w:rPr>
          <w:rFonts w:ascii="Verdana" w:hAnsi="Verdana"/>
        </w:rPr>
      </w:pPr>
      <w:r w:rsidRPr="00934C50">
        <w:rPr>
          <w:rFonts w:ascii="Verdana" w:hAnsi="Verdana"/>
        </w:rPr>
        <w:t>S’annexa en document a banda</w:t>
      </w:r>
    </w:p>
    <w:p w14:paraId="6A25872A" w14:textId="77777777" w:rsidR="00200F15" w:rsidRPr="00934C50" w:rsidRDefault="00200F15" w:rsidP="00200F15">
      <w:pPr>
        <w:shd w:val="clear" w:color="auto" w:fill="FFFFFF" w:themeFill="background1"/>
        <w:spacing w:line="276" w:lineRule="auto"/>
        <w:jc w:val="both"/>
        <w:rPr>
          <w:rFonts w:ascii="Verdana" w:hAnsi="Verdana"/>
        </w:rPr>
      </w:pPr>
    </w:p>
    <w:p w14:paraId="3CBF3C63" w14:textId="77777777" w:rsidR="00200F15" w:rsidRPr="00934C50" w:rsidRDefault="00200F15" w:rsidP="00200F15">
      <w:pPr>
        <w:shd w:val="clear" w:color="auto" w:fill="FFFFFF" w:themeFill="background1"/>
        <w:spacing w:line="276" w:lineRule="auto"/>
        <w:jc w:val="both"/>
        <w:rPr>
          <w:rFonts w:ascii="Verdana" w:hAnsi="Verdana"/>
        </w:rPr>
      </w:pPr>
    </w:p>
    <w:p w14:paraId="0F7C6B8C" w14:textId="77777777" w:rsidR="00200F15" w:rsidRPr="00934C50" w:rsidRDefault="00200F15" w:rsidP="00200F15">
      <w:pPr>
        <w:shd w:val="clear" w:color="auto" w:fill="FFFFFF" w:themeFill="background1"/>
        <w:spacing w:line="276" w:lineRule="auto"/>
        <w:jc w:val="both"/>
        <w:rPr>
          <w:rFonts w:ascii="Verdana" w:hAnsi="Verdana"/>
          <w:b/>
        </w:rPr>
      </w:pPr>
      <w:r w:rsidRPr="00934C50">
        <w:rPr>
          <w:rFonts w:ascii="Verdana" w:hAnsi="Verdana"/>
          <w:b/>
        </w:rPr>
        <w:t>ANNEX 11 – PROTOCOL PER A LA INCORPORACIÓ, SEGUIMENT I VERIFICACIÓ DEL COMPLIMENT DE LA CONDICIÓ ESPECIAL D’EXECUCIÓ “COMUNICACIÓ INCLUSIVA”</w:t>
      </w:r>
    </w:p>
    <w:p w14:paraId="33369B93" w14:textId="77777777" w:rsidR="00200F15" w:rsidRPr="00934C50" w:rsidRDefault="00200F15" w:rsidP="00200F15">
      <w:pPr>
        <w:shd w:val="clear" w:color="auto" w:fill="FFFFFF" w:themeFill="background1"/>
        <w:spacing w:line="276" w:lineRule="auto"/>
        <w:jc w:val="both"/>
        <w:rPr>
          <w:rFonts w:ascii="Verdana" w:hAnsi="Verdana"/>
        </w:rPr>
      </w:pPr>
    </w:p>
    <w:p w14:paraId="50FB1557" w14:textId="77777777" w:rsidR="00200F15" w:rsidRPr="00934C50" w:rsidRDefault="00200F15" w:rsidP="00200F15">
      <w:pPr>
        <w:shd w:val="clear" w:color="auto" w:fill="FFFFFF" w:themeFill="background1"/>
        <w:spacing w:line="276" w:lineRule="auto"/>
        <w:jc w:val="both"/>
        <w:rPr>
          <w:rFonts w:ascii="Verdana" w:hAnsi="Verdana"/>
        </w:rPr>
      </w:pPr>
      <w:r w:rsidRPr="00934C50">
        <w:rPr>
          <w:rFonts w:ascii="Verdana" w:hAnsi="Verdana"/>
        </w:rPr>
        <w:t>S’annexa en document a banda</w:t>
      </w:r>
    </w:p>
    <w:p w14:paraId="4B6E9A9F" w14:textId="77777777" w:rsidR="00200F15" w:rsidRPr="00934C50" w:rsidRDefault="00200F15" w:rsidP="00200F15">
      <w:pPr>
        <w:autoSpaceDE w:val="0"/>
        <w:autoSpaceDN w:val="0"/>
        <w:adjustRightInd w:val="0"/>
        <w:spacing w:line="276" w:lineRule="auto"/>
        <w:jc w:val="both"/>
        <w:rPr>
          <w:rFonts w:ascii="Verdana" w:hAnsi="Verdana"/>
        </w:rPr>
      </w:pPr>
    </w:p>
    <w:p w14:paraId="6D2EB4CE" w14:textId="77777777" w:rsidR="00200F15" w:rsidRPr="00934C50" w:rsidRDefault="00200F15" w:rsidP="00200F15">
      <w:pPr>
        <w:shd w:val="clear" w:color="auto" w:fill="FFFFFF" w:themeFill="background1"/>
        <w:spacing w:line="276" w:lineRule="auto"/>
        <w:jc w:val="both"/>
        <w:rPr>
          <w:rFonts w:ascii="Verdana" w:hAnsi="Verdana"/>
          <w:b/>
        </w:rPr>
      </w:pPr>
      <w:r w:rsidRPr="00934C50">
        <w:rPr>
          <w:rFonts w:ascii="Verdana" w:hAnsi="Verdana"/>
          <w:b/>
        </w:rPr>
        <w:t>ANNEX 12 – PROTOCOL PER A LA INCORPORACIÓ, SEGUIMENT I VERIFICACIÓ DEL COMPLIMENT DE LA CONDICIÓ ESPECIAL D’EXECUCIÓ “MESURES CONTRA L’ASSETJAMENT SEXUAL I PER RAÓ DE SEXE”</w:t>
      </w:r>
    </w:p>
    <w:p w14:paraId="33DB2405" w14:textId="77777777" w:rsidR="00200F15" w:rsidRPr="00934C50" w:rsidRDefault="00200F15" w:rsidP="00200F15">
      <w:pPr>
        <w:shd w:val="clear" w:color="auto" w:fill="FFFFFF" w:themeFill="background1"/>
        <w:spacing w:line="276" w:lineRule="auto"/>
        <w:jc w:val="both"/>
        <w:rPr>
          <w:rFonts w:ascii="Verdana" w:hAnsi="Verdana"/>
          <w:b/>
        </w:rPr>
      </w:pPr>
    </w:p>
    <w:p w14:paraId="79019DEB" w14:textId="77777777" w:rsidR="00200F15" w:rsidRPr="00934C50" w:rsidRDefault="00200F15" w:rsidP="00200F15">
      <w:pPr>
        <w:shd w:val="clear" w:color="auto" w:fill="FFFFFF" w:themeFill="background1"/>
        <w:spacing w:line="276" w:lineRule="auto"/>
        <w:jc w:val="both"/>
        <w:rPr>
          <w:rFonts w:ascii="Verdana" w:hAnsi="Verdana"/>
        </w:rPr>
      </w:pPr>
      <w:r w:rsidRPr="00934C50">
        <w:rPr>
          <w:rFonts w:ascii="Verdana" w:hAnsi="Verdana"/>
        </w:rPr>
        <w:t>S’annexa en document a banda</w:t>
      </w:r>
    </w:p>
    <w:p w14:paraId="4E1432DC" w14:textId="77777777" w:rsidR="00200F15" w:rsidRPr="00934C50" w:rsidRDefault="00200F15" w:rsidP="00200F15">
      <w:pPr>
        <w:shd w:val="clear" w:color="auto" w:fill="FFFFFF" w:themeFill="background1"/>
        <w:spacing w:line="276" w:lineRule="auto"/>
        <w:jc w:val="both"/>
        <w:rPr>
          <w:rFonts w:ascii="Verdana" w:hAnsi="Verdana"/>
          <w:b/>
        </w:rPr>
      </w:pPr>
    </w:p>
    <w:p w14:paraId="77F010BD" w14:textId="77777777" w:rsidR="00200F15" w:rsidRPr="00934C50" w:rsidRDefault="00200F15" w:rsidP="00200F15">
      <w:pPr>
        <w:shd w:val="clear" w:color="auto" w:fill="FFFFFF" w:themeFill="background1"/>
        <w:spacing w:line="276" w:lineRule="auto"/>
        <w:jc w:val="both"/>
        <w:rPr>
          <w:rFonts w:ascii="Verdana" w:hAnsi="Verdana"/>
          <w:b/>
        </w:rPr>
      </w:pPr>
      <w:r w:rsidRPr="00934C50">
        <w:rPr>
          <w:rFonts w:ascii="Verdana" w:hAnsi="Verdana"/>
          <w:b/>
        </w:rPr>
        <w:t>ANNEX 13 - PROTOCOL PER A LA INCORPORACIÓ, SEGUIMENT I VERIFICACIÓ DEL COMPLIMENT DE LA CONDICIÓ ESPECIAL D’EXECUCIÓ “IGUALTAT D’OPORTUNITATS I NO-DISCRIMINACIÓ DE LES PERSONES LGTBI”</w:t>
      </w:r>
    </w:p>
    <w:p w14:paraId="4FBF154D" w14:textId="77777777" w:rsidR="00200F15" w:rsidRPr="00934C50" w:rsidRDefault="00200F15" w:rsidP="00200F15">
      <w:pPr>
        <w:shd w:val="clear" w:color="auto" w:fill="FFFFFF" w:themeFill="background1"/>
        <w:spacing w:line="276" w:lineRule="auto"/>
        <w:jc w:val="both"/>
        <w:rPr>
          <w:rFonts w:ascii="Verdana" w:hAnsi="Verdana"/>
          <w:b/>
        </w:rPr>
      </w:pPr>
    </w:p>
    <w:p w14:paraId="70A10183" w14:textId="77777777" w:rsidR="00200F15" w:rsidRPr="00934C50" w:rsidRDefault="00200F15" w:rsidP="00200F15">
      <w:pPr>
        <w:shd w:val="clear" w:color="auto" w:fill="FFFFFF" w:themeFill="background1"/>
        <w:spacing w:line="276" w:lineRule="auto"/>
        <w:jc w:val="both"/>
        <w:rPr>
          <w:rFonts w:ascii="Verdana" w:hAnsi="Verdana"/>
        </w:rPr>
      </w:pPr>
      <w:r w:rsidRPr="00934C50">
        <w:rPr>
          <w:rFonts w:ascii="Verdana" w:hAnsi="Verdana"/>
        </w:rPr>
        <w:t>S’annexa en document a banda</w:t>
      </w:r>
    </w:p>
    <w:p w14:paraId="6BC3F6EC" w14:textId="77777777" w:rsidR="00200F15" w:rsidRPr="00934C50" w:rsidRDefault="00200F15" w:rsidP="00200F15">
      <w:pPr>
        <w:shd w:val="clear" w:color="auto" w:fill="FFFFFF" w:themeFill="background1"/>
        <w:spacing w:line="276" w:lineRule="auto"/>
        <w:jc w:val="both"/>
        <w:rPr>
          <w:rFonts w:ascii="Verdana" w:hAnsi="Verdana"/>
        </w:rPr>
      </w:pPr>
    </w:p>
    <w:p w14:paraId="57E4B125" w14:textId="77777777" w:rsidR="00200F15" w:rsidRPr="00934C50" w:rsidRDefault="00200F15" w:rsidP="00200F15">
      <w:pPr>
        <w:shd w:val="clear" w:color="auto" w:fill="FFFFFF" w:themeFill="background1"/>
        <w:spacing w:line="276" w:lineRule="auto"/>
        <w:jc w:val="both"/>
        <w:rPr>
          <w:rFonts w:ascii="Verdana" w:hAnsi="Verdana"/>
          <w:b/>
        </w:rPr>
      </w:pPr>
      <w:r w:rsidRPr="00934C50">
        <w:rPr>
          <w:rFonts w:ascii="Verdana" w:hAnsi="Verdana"/>
          <w:b/>
        </w:rPr>
        <w:t>ANNEX 14 - PROTOCOL PER A LA INCORPORACIÓ, SEGUIMENT I VERIFICACIÓ DEL COMPLIMENT DE LA CONDICIÓ ESPECIAL D’EXECUCIÓ “CONCILIACIÓ CORRESPONSABLE DEL TEMPS LABORAL, FAMILIAR I PERSONAL”.</w:t>
      </w:r>
    </w:p>
    <w:p w14:paraId="7B6CCA8E" w14:textId="77777777" w:rsidR="00200F15" w:rsidRPr="00934C50" w:rsidRDefault="00200F15" w:rsidP="00200F15">
      <w:pPr>
        <w:shd w:val="clear" w:color="auto" w:fill="FFFFFF" w:themeFill="background1"/>
        <w:spacing w:line="276" w:lineRule="auto"/>
        <w:jc w:val="both"/>
        <w:rPr>
          <w:rFonts w:ascii="Verdana" w:hAnsi="Verdana"/>
        </w:rPr>
      </w:pPr>
    </w:p>
    <w:p w14:paraId="17A39BEE" w14:textId="5E4C5A28" w:rsidR="00105EA5" w:rsidRPr="00934C50" w:rsidRDefault="00200F15" w:rsidP="00200F15">
      <w:pPr>
        <w:shd w:val="clear" w:color="auto" w:fill="FFFFFF" w:themeFill="background1"/>
        <w:spacing w:line="276" w:lineRule="auto"/>
        <w:jc w:val="both"/>
        <w:rPr>
          <w:rFonts w:ascii="Verdana" w:hAnsi="Verdana"/>
        </w:rPr>
      </w:pPr>
      <w:r w:rsidRPr="00934C50">
        <w:rPr>
          <w:rFonts w:ascii="Verdana" w:hAnsi="Verdana"/>
        </w:rPr>
        <w:t>S’annexa en document a banda</w:t>
      </w:r>
    </w:p>
    <w:p w14:paraId="322B9802" w14:textId="77777777" w:rsidR="00105EA5" w:rsidRPr="00934C50" w:rsidRDefault="00105EA5">
      <w:pPr>
        <w:rPr>
          <w:rFonts w:ascii="Verdana" w:hAnsi="Verdana"/>
        </w:rPr>
      </w:pPr>
      <w:r w:rsidRPr="00934C50">
        <w:rPr>
          <w:rFonts w:ascii="Verdana" w:hAnsi="Verdana"/>
        </w:rPr>
        <w:br w:type="page"/>
      </w:r>
    </w:p>
    <w:p w14:paraId="14EE0949" w14:textId="07F62385" w:rsidR="00675714" w:rsidRPr="00675714" w:rsidRDefault="00675714" w:rsidP="00675714">
      <w:pPr>
        <w:jc w:val="center"/>
        <w:rPr>
          <w:rFonts w:ascii="Verdana" w:eastAsia="Calibri" w:hAnsi="Verdana" w:cs="Arial"/>
          <w:b/>
          <w:iCs/>
          <w:sz w:val="24"/>
          <w:szCs w:val="24"/>
        </w:rPr>
      </w:pPr>
      <w:r w:rsidRPr="00675714">
        <w:rPr>
          <w:rFonts w:ascii="Verdana" w:eastAsia="Calibri" w:hAnsi="Verdana" w:cs="Arial"/>
          <w:b/>
          <w:iCs/>
          <w:sz w:val="24"/>
          <w:szCs w:val="24"/>
          <w:u w:val="single"/>
        </w:rPr>
        <w:lastRenderedPageBreak/>
        <w:t>ANNEX 15</w:t>
      </w:r>
    </w:p>
    <w:p w14:paraId="6493C371" w14:textId="77777777" w:rsidR="00675714" w:rsidRDefault="00675714" w:rsidP="00675714">
      <w:pPr>
        <w:jc w:val="center"/>
        <w:rPr>
          <w:rFonts w:ascii="Verdana" w:eastAsia="Calibri" w:hAnsi="Verdana" w:cs="Arial"/>
          <w:b/>
          <w:sz w:val="24"/>
          <w:szCs w:val="24"/>
        </w:rPr>
      </w:pPr>
    </w:p>
    <w:p w14:paraId="0AE6F1EA" w14:textId="08BD6336" w:rsidR="00675714" w:rsidRPr="0035727E" w:rsidRDefault="00675714" w:rsidP="00675714">
      <w:pPr>
        <w:jc w:val="center"/>
        <w:rPr>
          <w:rFonts w:ascii="Verdana" w:eastAsia="Calibri" w:hAnsi="Verdana" w:cs="Arial"/>
          <w:b/>
          <w:sz w:val="24"/>
          <w:szCs w:val="24"/>
        </w:rPr>
      </w:pPr>
      <w:r w:rsidRPr="0035727E">
        <w:rPr>
          <w:rFonts w:ascii="Verdana" w:eastAsia="Calibri" w:hAnsi="Verdana" w:cs="Arial"/>
          <w:b/>
          <w:sz w:val="24"/>
          <w:szCs w:val="24"/>
        </w:rPr>
        <w:t xml:space="preserve"> SEGURETAT SISTEMES INFORMACIÓ</w:t>
      </w:r>
    </w:p>
    <w:p w14:paraId="58DB60EB" w14:textId="77777777" w:rsidR="00675714" w:rsidRPr="0035727E" w:rsidRDefault="00675714" w:rsidP="00675714">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7321F913" w14:textId="77777777" w:rsidR="00675714" w:rsidRPr="0035727E" w:rsidRDefault="00675714" w:rsidP="00675714">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795D48B5" w14:textId="77777777" w:rsidR="00675714" w:rsidRPr="0035727E" w:rsidRDefault="00675714" w:rsidP="00675714">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0ABB3CDF" w14:textId="77777777" w:rsidR="00675714" w:rsidRPr="0035727E" w:rsidRDefault="00675714" w:rsidP="00675714">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4C1AE6E4" w14:textId="77777777" w:rsidR="00675714" w:rsidRPr="0035727E" w:rsidRDefault="00675714" w:rsidP="00675714">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3F18954A" w14:textId="77777777" w:rsidR="00675714" w:rsidRPr="0035727E" w:rsidRDefault="00675714" w:rsidP="001F25D8">
      <w:pPr>
        <w:pStyle w:val="Pargrafdellista"/>
        <w:numPr>
          <w:ilvl w:val="0"/>
          <w:numId w:val="27"/>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2D241745" w14:textId="77777777" w:rsidR="00675714" w:rsidRDefault="00675714" w:rsidP="00675714">
      <w:pPr>
        <w:pStyle w:val="Pargrafdellista"/>
        <w:shd w:val="clear" w:color="auto" w:fill="FFFFFF" w:themeFill="background1"/>
        <w:jc w:val="both"/>
        <w:rPr>
          <w:rFonts w:ascii="Verdana" w:hAnsi="Verdana"/>
          <w:iCs/>
        </w:rPr>
      </w:pPr>
    </w:p>
    <w:p w14:paraId="5C9D6E4F" w14:textId="77777777" w:rsidR="00675714" w:rsidRDefault="00675714" w:rsidP="00675714">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1E9DA80A" w14:textId="77777777" w:rsidR="00675714" w:rsidRPr="0035727E" w:rsidRDefault="00675714" w:rsidP="00675714">
      <w:pPr>
        <w:pStyle w:val="Pargrafdellista"/>
        <w:shd w:val="clear" w:color="auto" w:fill="FFFFFF" w:themeFill="background1"/>
        <w:jc w:val="both"/>
        <w:rPr>
          <w:rFonts w:ascii="Verdana" w:hAnsi="Verdana"/>
          <w:iCs/>
        </w:rPr>
      </w:pPr>
    </w:p>
    <w:p w14:paraId="21444B38" w14:textId="77777777" w:rsidR="00675714" w:rsidRDefault="00675714" w:rsidP="00675714">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5406770A" w14:textId="77777777" w:rsidR="00675714" w:rsidRPr="0035727E" w:rsidRDefault="00675714" w:rsidP="00675714">
      <w:pPr>
        <w:pStyle w:val="Pargrafdellista"/>
        <w:shd w:val="clear" w:color="auto" w:fill="FFFFFF" w:themeFill="background1"/>
        <w:jc w:val="both"/>
        <w:rPr>
          <w:rFonts w:ascii="Verdana" w:hAnsi="Verdana"/>
          <w:iCs/>
        </w:rPr>
      </w:pPr>
    </w:p>
    <w:p w14:paraId="1711905B" w14:textId="77777777" w:rsidR="00675714" w:rsidRDefault="00675714" w:rsidP="00675714">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17DB9EBF" w14:textId="77777777" w:rsidR="00675714" w:rsidRDefault="00675714" w:rsidP="00675714">
      <w:pPr>
        <w:pStyle w:val="Pargrafdellista"/>
        <w:shd w:val="clear" w:color="auto" w:fill="FFFFFF" w:themeFill="background1"/>
        <w:jc w:val="both"/>
        <w:rPr>
          <w:rFonts w:ascii="Verdana" w:hAnsi="Verdana"/>
          <w:iCs/>
        </w:rPr>
      </w:pPr>
    </w:p>
    <w:p w14:paraId="5F65B4E4" w14:textId="77777777" w:rsidR="00675714" w:rsidRDefault="00675714" w:rsidP="001F25D8">
      <w:pPr>
        <w:pStyle w:val="Pargrafdellista"/>
        <w:numPr>
          <w:ilvl w:val="0"/>
          <w:numId w:val="27"/>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5BD96ECF"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3F7CEF30"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36F0E52C"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52948F91" w14:textId="77777777" w:rsidR="00675714" w:rsidRDefault="00675714" w:rsidP="001F25D8">
      <w:pPr>
        <w:pStyle w:val="Pargrafdellista"/>
        <w:numPr>
          <w:ilvl w:val="0"/>
          <w:numId w:val="27"/>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28548B90" w14:textId="77777777" w:rsidR="00675714" w:rsidRDefault="00675714" w:rsidP="00675714">
      <w:pPr>
        <w:pStyle w:val="Pargrafdellista"/>
        <w:shd w:val="clear" w:color="auto" w:fill="FFFFFF" w:themeFill="background1"/>
        <w:tabs>
          <w:tab w:val="left" w:pos="3144"/>
        </w:tabs>
        <w:jc w:val="both"/>
        <w:rPr>
          <w:rFonts w:ascii="Verdana" w:hAnsi="Verdana"/>
          <w:b/>
          <w:iCs/>
        </w:rPr>
      </w:pPr>
    </w:p>
    <w:p w14:paraId="4E7ADDA4"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5A95BD9C"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3D97EC21"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084A7B65"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2C6C7728"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58240C7A"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79FF8114" w14:textId="77777777" w:rsidR="00675714" w:rsidRDefault="00675714" w:rsidP="00675714">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5A07D785" w14:textId="77777777" w:rsidR="00675714" w:rsidRDefault="00675714" w:rsidP="00675714">
      <w:pPr>
        <w:pStyle w:val="Pargrafdellista"/>
        <w:shd w:val="clear" w:color="auto" w:fill="FFFFFF" w:themeFill="background1"/>
        <w:tabs>
          <w:tab w:val="left" w:pos="3144"/>
        </w:tabs>
        <w:jc w:val="both"/>
        <w:rPr>
          <w:rFonts w:ascii="Verdana" w:hAnsi="Verdana"/>
          <w:i/>
          <w:iCs/>
          <w:sz w:val="16"/>
          <w:szCs w:val="16"/>
        </w:rPr>
      </w:pPr>
    </w:p>
    <w:p w14:paraId="79E401DF"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3B28D22E" w14:textId="77777777" w:rsidR="00675714" w:rsidRPr="0035727E" w:rsidRDefault="00675714" w:rsidP="00675714">
      <w:pPr>
        <w:pStyle w:val="Pargrafdellista"/>
        <w:shd w:val="clear" w:color="auto" w:fill="FFFFFF" w:themeFill="background1"/>
        <w:tabs>
          <w:tab w:val="left" w:pos="3144"/>
        </w:tabs>
        <w:jc w:val="both"/>
        <w:rPr>
          <w:rFonts w:ascii="Verdana" w:hAnsi="Verdana"/>
          <w:iCs/>
        </w:rPr>
      </w:pPr>
    </w:p>
    <w:p w14:paraId="28140674" w14:textId="77777777" w:rsidR="00675714" w:rsidRDefault="00675714" w:rsidP="001F25D8">
      <w:pPr>
        <w:pStyle w:val="Pargrafdellista"/>
        <w:numPr>
          <w:ilvl w:val="0"/>
          <w:numId w:val="27"/>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23485E85"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2A5EC7A5" w14:textId="77777777" w:rsidR="00675714" w:rsidRPr="0035727E" w:rsidRDefault="00675714" w:rsidP="001F25D8">
      <w:pPr>
        <w:pStyle w:val="Pargrafdellista"/>
        <w:numPr>
          <w:ilvl w:val="0"/>
          <w:numId w:val="27"/>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111DC8AE" w14:textId="77777777" w:rsidR="00675714" w:rsidRDefault="00675714" w:rsidP="00675714">
      <w:pPr>
        <w:pStyle w:val="Pargrafdellista"/>
        <w:shd w:val="clear" w:color="auto" w:fill="FFFFFF" w:themeFill="background1"/>
        <w:tabs>
          <w:tab w:val="left" w:pos="3144"/>
        </w:tabs>
        <w:ind w:left="1068"/>
        <w:jc w:val="both"/>
        <w:rPr>
          <w:rFonts w:ascii="Verdana" w:hAnsi="Verdana"/>
          <w:iCs/>
        </w:rPr>
      </w:pPr>
    </w:p>
    <w:p w14:paraId="3EA8767B" w14:textId="77777777" w:rsidR="00675714" w:rsidRPr="0035727E" w:rsidRDefault="00675714" w:rsidP="001F25D8">
      <w:pPr>
        <w:pStyle w:val="Pargrafdellista"/>
        <w:numPr>
          <w:ilvl w:val="0"/>
          <w:numId w:val="28"/>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5FD61A28" w14:textId="77777777" w:rsidR="00675714" w:rsidRDefault="00675714" w:rsidP="00675714">
      <w:pPr>
        <w:pStyle w:val="Pargrafdellista"/>
        <w:shd w:val="clear" w:color="auto" w:fill="FFFFFF" w:themeFill="background1"/>
        <w:tabs>
          <w:tab w:val="left" w:pos="3144"/>
        </w:tabs>
        <w:ind w:left="1068"/>
        <w:jc w:val="both"/>
        <w:rPr>
          <w:rFonts w:ascii="Verdana" w:hAnsi="Verdana"/>
          <w:iCs/>
        </w:rPr>
      </w:pPr>
    </w:p>
    <w:p w14:paraId="33B669B1" w14:textId="77777777" w:rsidR="00675714" w:rsidRPr="0035727E" w:rsidRDefault="00675714" w:rsidP="001F25D8">
      <w:pPr>
        <w:pStyle w:val="Pargrafdellista"/>
        <w:numPr>
          <w:ilvl w:val="0"/>
          <w:numId w:val="28"/>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78017A1F" w14:textId="77777777" w:rsidR="00675714" w:rsidRDefault="00675714" w:rsidP="00675714">
      <w:pPr>
        <w:pStyle w:val="Pargrafdellista"/>
        <w:shd w:val="clear" w:color="auto" w:fill="FFFFFF" w:themeFill="background1"/>
        <w:tabs>
          <w:tab w:val="left" w:pos="3144"/>
        </w:tabs>
        <w:ind w:left="1068"/>
        <w:jc w:val="both"/>
        <w:rPr>
          <w:rFonts w:ascii="Verdana" w:hAnsi="Verdana"/>
          <w:iCs/>
        </w:rPr>
      </w:pPr>
    </w:p>
    <w:p w14:paraId="6BB6FAC2" w14:textId="77777777" w:rsidR="00675714" w:rsidRPr="0035727E" w:rsidRDefault="00675714" w:rsidP="001F25D8">
      <w:pPr>
        <w:pStyle w:val="Pargrafdellista"/>
        <w:numPr>
          <w:ilvl w:val="0"/>
          <w:numId w:val="28"/>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65BEDC49" w14:textId="77777777" w:rsidR="00675714" w:rsidRDefault="00675714" w:rsidP="00675714">
      <w:pPr>
        <w:pStyle w:val="Pargrafdellista"/>
        <w:shd w:val="clear" w:color="auto" w:fill="FFFFFF" w:themeFill="background1"/>
        <w:tabs>
          <w:tab w:val="left" w:pos="3144"/>
        </w:tabs>
        <w:ind w:left="1068"/>
        <w:jc w:val="both"/>
        <w:rPr>
          <w:rFonts w:ascii="Verdana" w:hAnsi="Verdana"/>
          <w:iCs/>
        </w:rPr>
      </w:pPr>
    </w:p>
    <w:p w14:paraId="6615C771" w14:textId="77777777" w:rsidR="00675714" w:rsidRDefault="00675714" w:rsidP="001F25D8">
      <w:pPr>
        <w:pStyle w:val="Pargrafdellista"/>
        <w:numPr>
          <w:ilvl w:val="0"/>
          <w:numId w:val="28"/>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6C911B9B" w14:textId="77777777" w:rsidR="00675714" w:rsidRPr="0035727E" w:rsidRDefault="00675714" w:rsidP="00675714">
      <w:pPr>
        <w:pStyle w:val="Pargrafdellista"/>
        <w:shd w:val="clear" w:color="auto" w:fill="FFFFFF" w:themeFill="background1"/>
        <w:tabs>
          <w:tab w:val="left" w:pos="3144"/>
        </w:tabs>
        <w:ind w:left="1068"/>
        <w:jc w:val="both"/>
        <w:rPr>
          <w:rFonts w:ascii="Verdana" w:hAnsi="Verdana"/>
          <w:iCs/>
        </w:rPr>
      </w:pPr>
    </w:p>
    <w:p w14:paraId="15DCF62F" w14:textId="77777777" w:rsidR="00675714" w:rsidRDefault="00675714" w:rsidP="001F25D8">
      <w:pPr>
        <w:pStyle w:val="Pargrafdellista"/>
        <w:numPr>
          <w:ilvl w:val="0"/>
          <w:numId w:val="27"/>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58DD19B4"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352FE3CF" w14:textId="77777777" w:rsidR="00675714" w:rsidRPr="0035727E"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094358BD" w14:textId="77777777" w:rsidR="00675714" w:rsidRDefault="00675714" w:rsidP="001F25D8">
      <w:pPr>
        <w:pStyle w:val="Pargrafdellista"/>
        <w:numPr>
          <w:ilvl w:val="0"/>
          <w:numId w:val="27"/>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77B00AA5" w14:textId="77777777" w:rsidR="00675714" w:rsidRDefault="00675714" w:rsidP="00675714">
      <w:pPr>
        <w:pStyle w:val="Pargrafdellista"/>
        <w:shd w:val="clear" w:color="auto" w:fill="FFFFFF" w:themeFill="background1"/>
        <w:tabs>
          <w:tab w:val="left" w:pos="3144"/>
        </w:tabs>
        <w:jc w:val="both"/>
        <w:rPr>
          <w:rFonts w:ascii="Verdana" w:hAnsi="Verdana"/>
          <w:b/>
          <w:iCs/>
        </w:rPr>
      </w:pPr>
    </w:p>
    <w:p w14:paraId="379560CA"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78AF012B"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6CCCBC04"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0555C6CA"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46B7E50F"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17DB5AB3"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55334E3B"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2C4D1908"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24C61B74"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5F17F8EC"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35B55006"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07CBCB4D"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304309A3"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16D582B1" w14:textId="77777777" w:rsidR="00675714" w:rsidRPr="0035727E" w:rsidRDefault="00675714" w:rsidP="00675714">
      <w:pPr>
        <w:pStyle w:val="Pargrafdellista"/>
        <w:shd w:val="clear" w:color="auto" w:fill="FFFFFF" w:themeFill="background1"/>
        <w:tabs>
          <w:tab w:val="left" w:pos="3144"/>
        </w:tabs>
        <w:jc w:val="both"/>
        <w:rPr>
          <w:rFonts w:ascii="Verdana" w:hAnsi="Verdana"/>
          <w:iCs/>
        </w:rPr>
      </w:pPr>
    </w:p>
    <w:p w14:paraId="180376ED" w14:textId="77777777" w:rsidR="00675714" w:rsidRDefault="00675714" w:rsidP="001F25D8">
      <w:pPr>
        <w:pStyle w:val="Pargrafdellista"/>
        <w:numPr>
          <w:ilvl w:val="0"/>
          <w:numId w:val="27"/>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57F62588" w14:textId="77777777" w:rsidR="00675714" w:rsidRDefault="00675714" w:rsidP="00675714">
      <w:pPr>
        <w:pStyle w:val="Pargrafdellista"/>
        <w:shd w:val="clear" w:color="auto" w:fill="FFFFFF" w:themeFill="background1"/>
        <w:tabs>
          <w:tab w:val="left" w:pos="3144"/>
        </w:tabs>
        <w:jc w:val="both"/>
        <w:rPr>
          <w:rFonts w:ascii="Verdana" w:hAnsi="Verdana"/>
          <w:b/>
          <w:iCs/>
        </w:rPr>
      </w:pPr>
    </w:p>
    <w:p w14:paraId="190ABE88"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4C3C1F01" w14:textId="77777777" w:rsidR="00675714" w:rsidRDefault="00675714" w:rsidP="00675714">
      <w:pPr>
        <w:pStyle w:val="Pargrafdellista"/>
        <w:shd w:val="clear" w:color="auto" w:fill="FFFFFF" w:themeFill="background1"/>
        <w:tabs>
          <w:tab w:val="left" w:pos="3144"/>
        </w:tabs>
        <w:jc w:val="both"/>
        <w:rPr>
          <w:rFonts w:ascii="Verdana" w:hAnsi="Verdana"/>
          <w:iCs/>
        </w:rPr>
      </w:pPr>
    </w:p>
    <w:p w14:paraId="397E3AA9" w14:textId="77777777" w:rsidR="00675714" w:rsidRDefault="00675714" w:rsidP="00675714">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3A9D424E" w14:textId="77777777" w:rsidR="00675714" w:rsidRPr="0035727E" w:rsidRDefault="00675714" w:rsidP="00675714">
      <w:pPr>
        <w:pStyle w:val="Pargrafdellista"/>
        <w:shd w:val="clear" w:color="auto" w:fill="FFFFFF" w:themeFill="background1"/>
        <w:tabs>
          <w:tab w:val="left" w:pos="3144"/>
        </w:tabs>
        <w:jc w:val="both"/>
        <w:rPr>
          <w:rFonts w:ascii="Verdana" w:hAnsi="Verdana"/>
          <w:iCs/>
        </w:rPr>
      </w:pPr>
    </w:p>
    <w:p w14:paraId="3E058D2B" w14:textId="77777777" w:rsidR="00675714" w:rsidRDefault="00675714" w:rsidP="001F25D8">
      <w:pPr>
        <w:pStyle w:val="Pargrafdellista"/>
        <w:numPr>
          <w:ilvl w:val="0"/>
          <w:numId w:val="27"/>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7605747F" w14:textId="77777777" w:rsidR="00675714" w:rsidRDefault="00675714" w:rsidP="00675714">
      <w:pPr>
        <w:pStyle w:val="Pargrafdellista"/>
        <w:shd w:val="clear" w:color="auto" w:fill="FFFFFF" w:themeFill="background1"/>
        <w:tabs>
          <w:tab w:val="left" w:pos="1476"/>
        </w:tabs>
        <w:jc w:val="both"/>
        <w:rPr>
          <w:rFonts w:ascii="Verdana" w:hAnsi="Verdana"/>
          <w:b/>
          <w:iCs/>
        </w:rPr>
      </w:pPr>
    </w:p>
    <w:p w14:paraId="4A533016" w14:textId="77777777" w:rsidR="00675714" w:rsidRDefault="00675714" w:rsidP="00675714">
      <w:pPr>
        <w:pStyle w:val="Pargrafdellista"/>
        <w:shd w:val="clear" w:color="auto" w:fill="FFFFFF" w:themeFill="background1"/>
        <w:tabs>
          <w:tab w:val="left" w:pos="1476"/>
        </w:tabs>
        <w:jc w:val="both"/>
        <w:rPr>
          <w:rFonts w:ascii="Verdana" w:hAnsi="Verdana"/>
          <w:iCs/>
        </w:rPr>
      </w:pPr>
      <w:r w:rsidRPr="00F05232">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746890E2" w14:textId="77777777" w:rsidR="00675714" w:rsidRDefault="00675714" w:rsidP="00675714">
      <w:pPr>
        <w:pStyle w:val="Pargrafdellista"/>
        <w:shd w:val="clear" w:color="auto" w:fill="FFFFFF" w:themeFill="background1"/>
        <w:tabs>
          <w:tab w:val="left" w:pos="1476"/>
        </w:tabs>
        <w:jc w:val="both"/>
        <w:rPr>
          <w:rFonts w:ascii="Verdana" w:hAnsi="Verdana"/>
          <w:iCs/>
        </w:rPr>
      </w:pPr>
    </w:p>
    <w:p w14:paraId="6A8B2695" w14:textId="77777777" w:rsidR="00675714" w:rsidRDefault="00675714" w:rsidP="00675714">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77542553" w14:textId="77777777" w:rsidR="00675714" w:rsidRDefault="00675714" w:rsidP="00675714">
      <w:pPr>
        <w:pStyle w:val="Pargrafdellista"/>
        <w:shd w:val="clear" w:color="auto" w:fill="FFFFFF" w:themeFill="background1"/>
        <w:tabs>
          <w:tab w:val="left" w:pos="1476"/>
        </w:tabs>
        <w:jc w:val="both"/>
        <w:rPr>
          <w:rFonts w:ascii="Verdana" w:hAnsi="Verdana"/>
          <w:iCs/>
        </w:rPr>
      </w:pPr>
    </w:p>
    <w:p w14:paraId="7228E360" w14:textId="77777777" w:rsidR="00675714" w:rsidRDefault="00675714" w:rsidP="00675714">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25A7CE64" w14:textId="77777777" w:rsidR="00675714" w:rsidRDefault="00675714" w:rsidP="00675714">
      <w:pPr>
        <w:pStyle w:val="Pargrafdellista"/>
        <w:shd w:val="clear" w:color="auto" w:fill="FFFFFF" w:themeFill="background1"/>
        <w:tabs>
          <w:tab w:val="left" w:pos="1476"/>
        </w:tabs>
        <w:jc w:val="both"/>
        <w:rPr>
          <w:rFonts w:ascii="Verdana" w:hAnsi="Verdana"/>
          <w:iCs/>
        </w:rPr>
      </w:pPr>
    </w:p>
    <w:p w14:paraId="31A59730" w14:textId="77777777" w:rsidR="00675714" w:rsidRDefault="00675714" w:rsidP="00675714">
      <w:pPr>
        <w:pStyle w:val="Pargrafdellista"/>
        <w:shd w:val="clear" w:color="auto" w:fill="FFFFFF" w:themeFill="background1"/>
        <w:tabs>
          <w:tab w:val="left" w:pos="1476"/>
        </w:tabs>
        <w:jc w:val="both"/>
        <w:rPr>
          <w:rFonts w:ascii="Verdana" w:hAnsi="Verdana"/>
          <w:iCs/>
        </w:rPr>
      </w:pPr>
      <w:r w:rsidRPr="0035727E">
        <w:rPr>
          <w:rFonts w:ascii="Verdana" w:hAnsi="Verdana"/>
          <w:iCs/>
        </w:rPr>
        <w:lastRenderedPageBreak/>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38A5E381" w14:textId="77777777" w:rsidR="00675714" w:rsidRPr="0035727E" w:rsidRDefault="00675714" w:rsidP="00675714">
      <w:pPr>
        <w:pStyle w:val="Pargrafdellista"/>
        <w:shd w:val="clear" w:color="auto" w:fill="FFFFFF" w:themeFill="background1"/>
        <w:tabs>
          <w:tab w:val="left" w:pos="1476"/>
        </w:tabs>
        <w:jc w:val="both"/>
        <w:rPr>
          <w:rFonts w:ascii="Verdana" w:hAnsi="Verdana"/>
          <w:iCs/>
        </w:rPr>
      </w:pPr>
    </w:p>
    <w:p w14:paraId="4F15A840" w14:textId="77777777" w:rsidR="00675714" w:rsidRDefault="00675714" w:rsidP="001F25D8">
      <w:pPr>
        <w:pStyle w:val="Pargrafdellista"/>
        <w:numPr>
          <w:ilvl w:val="0"/>
          <w:numId w:val="27"/>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0CE477AB" w14:textId="77777777" w:rsidR="00675714" w:rsidRDefault="00675714" w:rsidP="00675714">
      <w:pPr>
        <w:pStyle w:val="Pargrafdellista"/>
        <w:shd w:val="clear" w:color="auto" w:fill="FFFFFF" w:themeFill="background1"/>
        <w:tabs>
          <w:tab w:val="left" w:pos="1824"/>
          <w:tab w:val="left" w:pos="3744"/>
        </w:tabs>
        <w:jc w:val="both"/>
        <w:rPr>
          <w:rFonts w:ascii="Verdana" w:hAnsi="Verdana" w:cs="Arial"/>
          <w:b/>
        </w:rPr>
      </w:pPr>
    </w:p>
    <w:p w14:paraId="33CF9B7C" w14:textId="77777777" w:rsidR="00675714" w:rsidRDefault="00675714" w:rsidP="00675714">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3E8CBF03" w14:textId="77777777" w:rsidR="00675714" w:rsidRDefault="00675714" w:rsidP="00675714">
      <w:pPr>
        <w:pStyle w:val="Pargrafdellista"/>
        <w:shd w:val="clear" w:color="auto" w:fill="FFFFFF" w:themeFill="background1"/>
        <w:tabs>
          <w:tab w:val="left" w:pos="1824"/>
          <w:tab w:val="left" w:pos="3744"/>
        </w:tabs>
        <w:jc w:val="both"/>
        <w:rPr>
          <w:rFonts w:ascii="Verdana" w:hAnsi="Verdana" w:cs="Arial"/>
        </w:rPr>
      </w:pPr>
    </w:p>
    <w:p w14:paraId="38889D33" w14:textId="77777777" w:rsidR="00675714" w:rsidRDefault="00675714" w:rsidP="00675714">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6C036F76" w14:textId="77777777" w:rsidR="00675714" w:rsidRDefault="00675714" w:rsidP="00675714">
      <w:pPr>
        <w:pStyle w:val="Pargrafdellista"/>
        <w:shd w:val="clear" w:color="auto" w:fill="FFFFFF" w:themeFill="background1"/>
        <w:tabs>
          <w:tab w:val="left" w:pos="1824"/>
          <w:tab w:val="left" w:pos="3744"/>
        </w:tabs>
        <w:jc w:val="both"/>
        <w:rPr>
          <w:rFonts w:ascii="Verdana" w:hAnsi="Verdana" w:cs="Arial"/>
        </w:rPr>
      </w:pPr>
    </w:p>
    <w:p w14:paraId="5AD7FC13" w14:textId="77777777" w:rsidR="00675714" w:rsidRDefault="00675714" w:rsidP="001F25D8">
      <w:pPr>
        <w:pStyle w:val="Pargrafdellista"/>
        <w:numPr>
          <w:ilvl w:val="0"/>
          <w:numId w:val="27"/>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2AEE48A2" w14:textId="77777777" w:rsidR="00675714" w:rsidRPr="00F05232" w:rsidRDefault="00675714" w:rsidP="00675714">
      <w:pPr>
        <w:pStyle w:val="Pargrafdellista"/>
        <w:shd w:val="clear" w:color="auto" w:fill="FFFFFF" w:themeFill="background1"/>
        <w:tabs>
          <w:tab w:val="left" w:pos="1824"/>
          <w:tab w:val="left" w:pos="3744"/>
        </w:tabs>
        <w:jc w:val="both"/>
        <w:rPr>
          <w:rFonts w:ascii="Verdana" w:hAnsi="Verdana"/>
          <w:iCs/>
        </w:rPr>
      </w:pPr>
    </w:p>
    <w:p w14:paraId="12653FA1" w14:textId="77777777" w:rsidR="00675714" w:rsidRDefault="00675714" w:rsidP="001F25D8">
      <w:pPr>
        <w:pStyle w:val="Pargrafdellista"/>
        <w:numPr>
          <w:ilvl w:val="0"/>
          <w:numId w:val="2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5146AF9F" w14:textId="77777777" w:rsidR="00675714" w:rsidRPr="00F05232" w:rsidRDefault="00675714" w:rsidP="00675714">
      <w:pPr>
        <w:pStyle w:val="Pargrafdellista"/>
        <w:shd w:val="clear" w:color="auto" w:fill="FFFFFF" w:themeFill="background1"/>
        <w:tabs>
          <w:tab w:val="left" w:pos="1476"/>
        </w:tabs>
        <w:ind w:left="1068"/>
        <w:jc w:val="both"/>
        <w:rPr>
          <w:rFonts w:ascii="Verdana" w:hAnsi="Verdana"/>
          <w:iCs/>
        </w:rPr>
      </w:pPr>
    </w:p>
    <w:p w14:paraId="1FCC4014" w14:textId="77777777" w:rsidR="00675714" w:rsidRPr="00F05232" w:rsidRDefault="00675714" w:rsidP="001F25D8">
      <w:pPr>
        <w:pStyle w:val="Pargrafdellista"/>
        <w:numPr>
          <w:ilvl w:val="0"/>
          <w:numId w:val="2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79C30685"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p>
    <w:p w14:paraId="49DE128E" w14:textId="77777777" w:rsidR="00675714" w:rsidRDefault="00675714" w:rsidP="001F25D8">
      <w:pPr>
        <w:pStyle w:val="Pargrafdellista"/>
        <w:numPr>
          <w:ilvl w:val="0"/>
          <w:numId w:val="2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677A9D56" w14:textId="77777777" w:rsidR="00675714" w:rsidRPr="00F05232" w:rsidRDefault="00675714" w:rsidP="00675714">
      <w:pPr>
        <w:pStyle w:val="Pargrafdellista"/>
        <w:shd w:val="clear" w:color="auto" w:fill="FFFFFF" w:themeFill="background1"/>
        <w:tabs>
          <w:tab w:val="left" w:pos="1476"/>
        </w:tabs>
        <w:ind w:left="1068"/>
        <w:jc w:val="both"/>
        <w:rPr>
          <w:rFonts w:ascii="Verdana" w:hAnsi="Verdana"/>
          <w:iCs/>
        </w:rPr>
      </w:pPr>
    </w:p>
    <w:p w14:paraId="65F2DE95" w14:textId="77777777" w:rsidR="00675714" w:rsidRDefault="00675714" w:rsidP="001F25D8">
      <w:pPr>
        <w:pStyle w:val="Pargrafdellista"/>
        <w:numPr>
          <w:ilvl w:val="0"/>
          <w:numId w:val="27"/>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3151DB03" w14:textId="77777777" w:rsidR="00675714" w:rsidRPr="00F05232" w:rsidRDefault="00675714" w:rsidP="00675714">
      <w:pPr>
        <w:pStyle w:val="Pargrafdellista"/>
        <w:shd w:val="clear" w:color="auto" w:fill="FFFFFF" w:themeFill="background1"/>
        <w:tabs>
          <w:tab w:val="left" w:pos="1476"/>
        </w:tabs>
        <w:jc w:val="both"/>
        <w:rPr>
          <w:rFonts w:ascii="Verdana" w:hAnsi="Verdana"/>
          <w:iCs/>
        </w:rPr>
      </w:pPr>
    </w:p>
    <w:p w14:paraId="2C4BD69C" w14:textId="77777777" w:rsidR="00675714" w:rsidRDefault="00675714" w:rsidP="001F25D8">
      <w:pPr>
        <w:pStyle w:val="Pargrafdellista"/>
        <w:numPr>
          <w:ilvl w:val="0"/>
          <w:numId w:val="2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7474F450"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p>
    <w:p w14:paraId="45CD9281"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7A7A3900" w14:textId="77777777" w:rsidR="00675714" w:rsidRPr="00F05232" w:rsidRDefault="00675714" w:rsidP="00675714">
      <w:pPr>
        <w:pStyle w:val="Pargrafdellista"/>
        <w:shd w:val="clear" w:color="auto" w:fill="FFFFFF" w:themeFill="background1"/>
        <w:tabs>
          <w:tab w:val="left" w:pos="1476"/>
        </w:tabs>
        <w:ind w:left="1068"/>
        <w:jc w:val="both"/>
        <w:rPr>
          <w:rFonts w:ascii="Verdana" w:hAnsi="Verdana"/>
          <w:iCs/>
        </w:rPr>
      </w:pPr>
    </w:p>
    <w:p w14:paraId="3DE9A28C" w14:textId="77777777" w:rsidR="00675714" w:rsidRDefault="00675714" w:rsidP="001F25D8">
      <w:pPr>
        <w:pStyle w:val="Pargrafdellista"/>
        <w:numPr>
          <w:ilvl w:val="0"/>
          <w:numId w:val="2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470D9DEA" w14:textId="77777777" w:rsidR="00675714" w:rsidRDefault="00675714" w:rsidP="00675714">
      <w:pPr>
        <w:pStyle w:val="Pargrafdellista"/>
        <w:shd w:val="clear" w:color="auto" w:fill="FFFFFF" w:themeFill="background1"/>
        <w:tabs>
          <w:tab w:val="left" w:pos="1476"/>
        </w:tabs>
        <w:ind w:left="1068"/>
        <w:jc w:val="both"/>
        <w:rPr>
          <w:rFonts w:ascii="Verdana" w:hAnsi="Verdana"/>
          <w:b/>
          <w:iCs/>
        </w:rPr>
      </w:pPr>
    </w:p>
    <w:p w14:paraId="706FF7AA"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127D36E9"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p>
    <w:p w14:paraId="68B04FC0" w14:textId="77777777" w:rsidR="00675714" w:rsidRDefault="00675714" w:rsidP="00675714">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4EF0610D" w14:textId="77777777" w:rsidR="00675714" w:rsidRDefault="00675714" w:rsidP="00675714">
      <w:pPr>
        <w:pStyle w:val="Pargrafdellista"/>
        <w:shd w:val="clear" w:color="auto" w:fill="FFFFFF" w:themeFill="background1"/>
        <w:tabs>
          <w:tab w:val="left" w:pos="1476"/>
        </w:tabs>
        <w:ind w:left="1068"/>
        <w:jc w:val="both"/>
        <w:rPr>
          <w:rFonts w:ascii="Verdana" w:hAnsi="Verdana"/>
          <w:i/>
          <w:iCs/>
          <w:sz w:val="16"/>
          <w:szCs w:val="16"/>
        </w:rPr>
      </w:pPr>
    </w:p>
    <w:p w14:paraId="76C80390"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723DB554"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p>
    <w:p w14:paraId="446247D5"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096A9B03"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p>
    <w:p w14:paraId="59C97364" w14:textId="77777777" w:rsidR="00675714" w:rsidRDefault="00675714" w:rsidP="00675714">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205CB11A" w14:textId="77777777" w:rsidR="00675714" w:rsidRPr="0035727E" w:rsidRDefault="00675714" w:rsidP="00675714">
      <w:pPr>
        <w:pStyle w:val="Pargrafdellista"/>
        <w:shd w:val="clear" w:color="auto" w:fill="FFFFFF" w:themeFill="background1"/>
        <w:tabs>
          <w:tab w:val="left" w:pos="1476"/>
        </w:tabs>
        <w:ind w:left="1068"/>
        <w:jc w:val="both"/>
        <w:rPr>
          <w:rFonts w:ascii="Verdana" w:hAnsi="Verdana"/>
          <w:iCs/>
        </w:rPr>
      </w:pPr>
    </w:p>
    <w:p w14:paraId="1F02E9E5" w14:textId="77777777" w:rsidR="00675714" w:rsidRDefault="00675714" w:rsidP="001F25D8">
      <w:pPr>
        <w:pStyle w:val="Pargrafdellista"/>
        <w:numPr>
          <w:ilvl w:val="0"/>
          <w:numId w:val="27"/>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4DD3B98D" w14:textId="77777777" w:rsidR="00675714" w:rsidRDefault="00675714" w:rsidP="00675714">
      <w:pPr>
        <w:pStyle w:val="Pargrafdellista"/>
        <w:shd w:val="clear" w:color="auto" w:fill="FFFFFF" w:themeFill="background1"/>
        <w:tabs>
          <w:tab w:val="left" w:pos="2256"/>
        </w:tabs>
        <w:jc w:val="both"/>
        <w:rPr>
          <w:rFonts w:ascii="Verdana" w:hAnsi="Verdana"/>
          <w:iCs/>
        </w:rPr>
      </w:pPr>
    </w:p>
    <w:p w14:paraId="4E823B60" w14:textId="77777777" w:rsidR="00675714" w:rsidRPr="00F05232" w:rsidRDefault="00675714" w:rsidP="001F25D8">
      <w:pPr>
        <w:pStyle w:val="Pargrafdellista"/>
        <w:numPr>
          <w:ilvl w:val="0"/>
          <w:numId w:val="27"/>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752CB3F4" w14:textId="77777777" w:rsidR="00675714" w:rsidRPr="0035727E" w:rsidRDefault="00675714" w:rsidP="00675714">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4F008EED" w14:textId="77777777" w:rsidR="00675714" w:rsidRPr="0035727E" w:rsidRDefault="00675714" w:rsidP="00675714">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6377FA87" w14:textId="77777777" w:rsidR="00675714" w:rsidRDefault="00675714" w:rsidP="001F25D8">
      <w:pPr>
        <w:pStyle w:val="Pargrafdellista"/>
        <w:numPr>
          <w:ilvl w:val="0"/>
          <w:numId w:val="29"/>
        </w:numPr>
        <w:shd w:val="clear" w:color="auto" w:fill="FFFFFF" w:themeFill="background1"/>
        <w:spacing w:after="160" w:line="259" w:lineRule="auto"/>
        <w:jc w:val="both"/>
        <w:rPr>
          <w:rFonts w:ascii="Verdana" w:hAnsi="Verdana" w:cs="Arial"/>
        </w:rPr>
      </w:pPr>
      <w:r w:rsidRPr="00F05232">
        <w:rPr>
          <w:rFonts w:ascii="Verdana" w:hAnsi="Verdana" w:cs="Arial"/>
          <w:b/>
        </w:rPr>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0CD3047B" w14:textId="77777777" w:rsidR="00675714" w:rsidRPr="00F05232" w:rsidRDefault="00675714" w:rsidP="00675714">
      <w:pPr>
        <w:pStyle w:val="Pargrafdellista"/>
        <w:shd w:val="clear" w:color="auto" w:fill="FFFFFF" w:themeFill="background1"/>
        <w:jc w:val="both"/>
        <w:rPr>
          <w:rFonts w:ascii="Verdana" w:hAnsi="Verdana" w:cs="Arial"/>
        </w:rPr>
      </w:pPr>
    </w:p>
    <w:p w14:paraId="165FAAB1" w14:textId="77777777" w:rsidR="00675714" w:rsidRDefault="00675714" w:rsidP="001F25D8">
      <w:pPr>
        <w:pStyle w:val="Pargrafdellista"/>
        <w:numPr>
          <w:ilvl w:val="0"/>
          <w:numId w:val="29"/>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6F241121" w14:textId="77777777" w:rsidR="00675714" w:rsidRPr="00F05232" w:rsidRDefault="00675714" w:rsidP="00675714">
      <w:pPr>
        <w:pStyle w:val="Pargrafdellista"/>
        <w:rPr>
          <w:rFonts w:ascii="Verdana" w:hAnsi="Verdana" w:cs="Arial"/>
        </w:rPr>
      </w:pPr>
    </w:p>
    <w:p w14:paraId="55B20E1B" w14:textId="77777777" w:rsidR="00675714" w:rsidRPr="00F05232" w:rsidRDefault="00675714" w:rsidP="00675714">
      <w:pPr>
        <w:pStyle w:val="Pargrafdellista"/>
        <w:shd w:val="clear" w:color="auto" w:fill="FFFFFF" w:themeFill="background1"/>
        <w:tabs>
          <w:tab w:val="left" w:pos="1824"/>
        </w:tabs>
        <w:jc w:val="both"/>
        <w:rPr>
          <w:rFonts w:ascii="Verdana" w:hAnsi="Verdana" w:cs="Arial"/>
        </w:rPr>
      </w:pPr>
    </w:p>
    <w:p w14:paraId="2AD40A09" w14:textId="77777777" w:rsidR="00675714" w:rsidRDefault="00675714" w:rsidP="001F25D8">
      <w:pPr>
        <w:pStyle w:val="Pargrafdellista"/>
        <w:numPr>
          <w:ilvl w:val="0"/>
          <w:numId w:val="29"/>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lastRenderedPageBreak/>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2391C826" w14:textId="77777777" w:rsidR="00675714" w:rsidRPr="00F05232" w:rsidRDefault="00675714" w:rsidP="00675714">
      <w:pPr>
        <w:pStyle w:val="Pargrafdellista"/>
        <w:shd w:val="clear" w:color="auto" w:fill="FFFFFF" w:themeFill="background1"/>
        <w:tabs>
          <w:tab w:val="left" w:pos="1824"/>
        </w:tabs>
        <w:jc w:val="both"/>
        <w:rPr>
          <w:rFonts w:ascii="Verdana" w:hAnsi="Verdana" w:cs="Arial"/>
        </w:rPr>
      </w:pPr>
    </w:p>
    <w:p w14:paraId="2AB81B38" w14:textId="77777777" w:rsidR="00675714" w:rsidRPr="00F05232" w:rsidRDefault="00675714" w:rsidP="001F25D8">
      <w:pPr>
        <w:pStyle w:val="Pargrafdellista"/>
        <w:numPr>
          <w:ilvl w:val="0"/>
          <w:numId w:val="2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73F8FCC5" w14:textId="77777777" w:rsidR="00675714" w:rsidRDefault="00675714" w:rsidP="00675714">
      <w:pPr>
        <w:pStyle w:val="Pargrafdellista"/>
        <w:shd w:val="clear" w:color="auto" w:fill="FFFFFF" w:themeFill="background1"/>
        <w:tabs>
          <w:tab w:val="left" w:pos="1824"/>
          <w:tab w:val="left" w:pos="3744"/>
        </w:tabs>
        <w:jc w:val="both"/>
        <w:rPr>
          <w:rFonts w:ascii="Verdana" w:hAnsi="Verdana" w:cs="Arial"/>
        </w:rPr>
      </w:pPr>
    </w:p>
    <w:p w14:paraId="32061212" w14:textId="77777777" w:rsidR="00675714" w:rsidRPr="00F05232" w:rsidRDefault="00675714" w:rsidP="001F25D8">
      <w:pPr>
        <w:pStyle w:val="Pargrafdellista"/>
        <w:numPr>
          <w:ilvl w:val="0"/>
          <w:numId w:val="2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2DF003CC" w14:textId="77777777" w:rsidR="00675714" w:rsidRDefault="00675714" w:rsidP="00675714">
      <w:pPr>
        <w:pStyle w:val="Pargrafdellista"/>
        <w:shd w:val="clear" w:color="auto" w:fill="FFFFFF" w:themeFill="background1"/>
        <w:tabs>
          <w:tab w:val="left" w:pos="1824"/>
          <w:tab w:val="left" w:pos="3744"/>
        </w:tabs>
        <w:ind w:left="1068"/>
        <w:jc w:val="both"/>
        <w:rPr>
          <w:rFonts w:ascii="Verdana" w:hAnsi="Verdana" w:cs="Arial"/>
        </w:rPr>
      </w:pPr>
    </w:p>
    <w:p w14:paraId="6BCE78FB" w14:textId="77777777" w:rsidR="00675714" w:rsidRDefault="00675714" w:rsidP="001F25D8">
      <w:pPr>
        <w:pStyle w:val="Pargrafdellista"/>
        <w:numPr>
          <w:ilvl w:val="0"/>
          <w:numId w:val="28"/>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6B042726" w14:textId="77777777" w:rsidR="00675714" w:rsidRPr="00F05232" w:rsidRDefault="00675714" w:rsidP="00675714">
      <w:pPr>
        <w:pStyle w:val="Pargrafdellista"/>
        <w:shd w:val="clear" w:color="auto" w:fill="FFFFFF" w:themeFill="background1"/>
        <w:tabs>
          <w:tab w:val="left" w:pos="1824"/>
          <w:tab w:val="left" w:pos="3744"/>
        </w:tabs>
        <w:ind w:left="1068"/>
        <w:jc w:val="both"/>
        <w:rPr>
          <w:rFonts w:ascii="Verdana" w:hAnsi="Verdana" w:cs="Arial"/>
        </w:rPr>
      </w:pPr>
    </w:p>
    <w:p w14:paraId="195EC149" w14:textId="77777777" w:rsidR="00675714" w:rsidRDefault="00675714" w:rsidP="001F25D8">
      <w:pPr>
        <w:pStyle w:val="Pargrafdellista"/>
        <w:numPr>
          <w:ilvl w:val="0"/>
          <w:numId w:val="28"/>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6329D752" w14:textId="77777777" w:rsidR="00675714" w:rsidRPr="00F05232" w:rsidRDefault="00675714" w:rsidP="00675714">
      <w:pPr>
        <w:pStyle w:val="Pargrafdellista"/>
        <w:rPr>
          <w:rFonts w:ascii="Verdana" w:hAnsi="Verdana" w:cs="Arial"/>
        </w:rPr>
      </w:pPr>
    </w:p>
    <w:p w14:paraId="573661C5" w14:textId="77777777" w:rsidR="00675714" w:rsidRPr="00F05232" w:rsidRDefault="00675714" w:rsidP="00675714">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5C519B81" w14:textId="77777777" w:rsidR="00675714" w:rsidRPr="0035727E" w:rsidRDefault="00675714" w:rsidP="00675714">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41C79501" w14:textId="77777777" w:rsidR="00675714" w:rsidRPr="0035727E" w:rsidRDefault="00675714" w:rsidP="00675714">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20AC2BD8" w14:textId="77777777" w:rsidR="00675714" w:rsidRPr="0035727E" w:rsidRDefault="00675714" w:rsidP="00675714">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081AC734" w14:textId="77777777" w:rsidR="00675714" w:rsidRPr="0035727E" w:rsidRDefault="00675714" w:rsidP="00675714">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0658BF2E" w14:textId="77777777" w:rsidR="00675714" w:rsidRPr="0035727E" w:rsidRDefault="00675714" w:rsidP="00675714">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15AAFE69" w14:textId="77777777" w:rsidR="00675714" w:rsidRPr="0035727E" w:rsidRDefault="00675714" w:rsidP="00675714">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5BEECC8C" w14:textId="77777777" w:rsidR="00675714" w:rsidRPr="00F05232" w:rsidRDefault="00675714" w:rsidP="001F25D8">
      <w:pPr>
        <w:pStyle w:val="Pargrafdellista"/>
        <w:numPr>
          <w:ilvl w:val="0"/>
          <w:numId w:val="28"/>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7329FEDB" w14:textId="77777777" w:rsidR="00675714" w:rsidRPr="00F05232" w:rsidRDefault="00675714" w:rsidP="001F25D8">
      <w:pPr>
        <w:pStyle w:val="Pargrafdellista"/>
        <w:numPr>
          <w:ilvl w:val="0"/>
          <w:numId w:val="28"/>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2D231C42" w14:textId="77777777" w:rsidR="00675714" w:rsidRPr="001B7460" w:rsidRDefault="00675714" w:rsidP="001F25D8">
      <w:pPr>
        <w:pStyle w:val="Pargrafdellista"/>
        <w:numPr>
          <w:ilvl w:val="0"/>
          <w:numId w:val="28"/>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36FFDDD4" w14:textId="77777777" w:rsidR="00675714" w:rsidRPr="0035727E" w:rsidRDefault="00675714" w:rsidP="00675714">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10EDDD4B" w14:textId="77777777" w:rsidR="00675714" w:rsidRPr="0035727E" w:rsidRDefault="00675714" w:rsidP="00675714">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104F4078" w14:textId="77777777" w:rsidR="00675714" w:rsidRDefault="00675714" w:rsidP="001F25D8">
      <w:pPr>
        <w:pStyle w:val="Pargrafdellista"/>
        <w:numPr>
          <w:ilvl w:val="0"/>
          <w:numId w:val="30"/>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4B68F43D" w14:textId="77777777" w:rsidR="00675714" w:rsidRPr="00F05232" w:rsidRDefault="00675714" w:rsidP="00675714">
      <w:pPr>
        <w:pStyle w:val="Pargrafdellista"/>
        <w:shd w:val="clear" w:color="auto" w:fill="FFFFFF" w:themeFill="background1"/>
        <w:jc w:val="both"/>
        <w:rPr>
          <w:rFonts w:ascii="Verdana" w:hAnsi="Verdana" w:cs="Arial"/>
        </w:rPr>
      </w:pPr>
    </w:p>
    <w:p w14:paraId="146EAE4A" w14:textId="77777777" w:rsidR="00675714" w:rsidRDefault="00675714" w:rsidP="001F25D8">
      <w:pPr>
        <w:pStyle w:val="Pargrafdellista"/>
        <w:numPr>
          <w:ilvl w:val="0"/>
          <w:numId w:val="28"/>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75211676" w14:textId="77777777" w:rsidR="00675714" w:rsidRPr="00F05232" w:rsidRDefault="00675714" w:rsidP="00675714">
      <w:pPr>
        <w:pStyle w:val="Pargrafdellista"/>
        <w:shd w:val="clear" w:color="auto" w:fill="FFFFFF" w:themeFill="background1"/>
        <w:ind w:left="1068"/>
        <w:jc w:val="both"/>
        <w:rPr>
          <w:rFonts w:ascii="Verdana" w:hAnsi="Verdana" w:cs="Arial"/>
        </w:rPr>
      </w:pPr>
    </w:p>
    <w:p w14:paraId="116794F2" w14:textId="77777777" w:rsidR="00675714" w:rsidRPr="00F05232" w:rsidRDefault="00675714" w:rsidP="001F25D8">
      <w:pPr>
        <w:pStyle w:val="Pargrafdellista"/>
        <w:numPr>
          <w:ilvl w:val="0"/>
          <w:numId w:val="28"/>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4DC9C6EE" w14:textId="77777777" w:rsidR="00675714" w:rsidRDefault="00675714" w:rsidP="00675714">
      <w:pPr>
        <w:pStyle w:val="Pargrafdellista"/>
        <w:shd w:val="clear" w:color="auto" w:fill="FFFFFF" w:themeFill="background1"/>
        <w:ind w:left="1068"/>
        <w:jc w:val="both"/>
        <w:rPr>
          <w:rFonts w:ascii="Verdana" w:hAnsi="Verdana" w:cs="Arial"/>
        </w:rPr>
      </w:pPr>
    </w:p>
    <w:p w14:paraId="50E16915" w14:textId="77777777" w:rsidR="00675714" w:rsidRPr="00F05232" w:rsidRDefault="00675714" w:rsidP="001F25D8">
      <w:pPr>
        <w:pStyle w:val="Pargrafdellista"/>
        <w:numPr>
          <w:ilvl w:val="0"/>
          <w:numId w:val="28"/>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7289358C" w14:textId="77777777" w:rsidR="00675714" w:rsidRDefault="00675714" w:rsidP="00675714">
      <w:pPr>
        <w:pStyle w:val="Pargrafdellista"/>
        <w:shd w:val="clear" w:color="auto" w:fill="FFFFFF" w:themeFill="background1"/>
        <w:ind w:left="1068"/>
        <w:jc w:val="both"/>
        <w:rPr>
          <w:rFonts w:ascii="Verdana" w:hAnsi="Verdana" w:cs="Arial"/>
        </w:rPr>
      </w:pPr>
    </w:p>
    <w:p w14:paraId="14D843C8" w14:textId="77777777" w:rsidR="00675714" w:rsidRPr="00F05232" w:rsidRDefault="00675714" w:rsidP="001F25D8">
      <w:pPr>
        <w:pStyle w:val="Pargrafdellista"/>
        <w:numPr>
          <w:ilvl w:val="0"/>
          <w:numId w:val="28"/>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47AD1650" w14:textId="77777777" w:rsidR="00675714" w:rsidRDefault="00675714" w:rsidP="00675714">
      <w:pPr>
        <w:pStyle w:val="Pargrafdellista"/>
        <w:shd w:val="clear" w:color="auto" w:fill="FFFFFF" w:themeFill="background1"/>
        <w:ind w:left="1068"/>
        <w:jc w:val="both"/>
        <w:rPr>
          <w:rFonts w:ascii="Verdana" w:hAnsi="Verdana" w:cs="Arial"/>
        </w:rPr>
      </w:pPr>
    </w:p>
    <w:p w14:paraId="563DDFEA" w14:textId="77777777" w:rsidR="00675714" w:rsidRPr="00F05232" w:rsidRDefault="00675714" w:rsidP="001F25D8">
      <w:pPr>
        <w:pStyle w:val="Pargrafdellista"/>
        <w:numPr>
          <w:ilvl w:val="0"/>
          <w:numId w:val="28"/>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1EC40095" w14:textId="77777777" w:rsidR="00675714" w:rsidRDefault="00675714" w:rsidP="00675714">
      <w:pPr>
        <w:pStyle w:val="Pargrafdellista"/>
        <w:shd w:val="clear" w:color="auto" w:fill="FFFFFF" w:themeFill="background1"/>
        <w:jc w:val="both"/>
        <w:rPr>
          <w:rFonts w:ascii="Verdana" w:hAnsi="Verdana" w:cs="Arial"/>
        </w:rPr>
      </w:pPr>
    </w:p>
    <w:p w14:paraId="60570F2C" w14:textId="77777777" w:rsidR="00675714" w:rsidRDefault="00675714" w:rsidP="001F25D8">
      <w:pPr>
        <w:pStyle w:val="Pargrafdellista"/>
        <w:numPr>
          <w:ilvl w:val="0"/>
          <w:numId w:val="30"/>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06EDE9EC" w14:textId="77777777" w:rsidR="00675714" w:rsidRPr="00F05232" w:rsidRDefault="00675714" w:rsidP="00675714">
      <w:pPr>
        <w:pStyle w:val="Pargrafdellista"/>
        <w:shd w:val="clear" w:color="auto" w:fill="FFFFFF" w:themeFill="background1"/>
        <w:jc w:val="both"/>
        <w:rPr>
          <w:rFonts w:ascii="Verdana" w:hAnsi="Verdana" w:cs="Arial"/>
        </w:rPr>
      </w:pPr>
    </w:p>
    <w:p w14:paraId="7033BB87" w14:textId="77777777" w:rsidR="00675714" w:rsidRDefault="00675714" w:rsidP="001F25D8">
      <w:pPr>
        <w:pStyle w:val="Pargrafdellista"/>
        <w:numPr>
          <w:ilvl w:val="0"/>
          <w:numId w:val="30"/>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0BAE1E1C" w14:textId="77777777" w:rsidR="00675714" w:rsidRPr="00F05232" w:rsidRDefault="00675714" w:rsidP="00675714">
      <w:pPr>
        <w:pStyle w:val="Pargrafdellista"/>
        <w:rPr>
          <w:rFonts w:ascii="Verdana" w:hAnsi="Verdana"/>
          <w:iCs/>
        </w:rPr>
      </w:pPr>
    </w:p>
    <w:p w14:paraId="31C5D996" w14:textId="77777777" w:rsidR="00675714" w:rsidRDefault="00675714" w:rsidP="00675714">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0E3918ED" w14:textId="77777777" w:rsidR="00675714" w:rsidRDefault="00675714" w:rsidP="00675714">
      <w:pPr>
        <w:pStyle w:val="Pargrafdellista"/>
        <w:shd w:val="clear" w:color="auto" w:fill="FFFFFF" w:themeFill="background1"/>
        <w:jc w:val="both"/>
        <w:rPr>
          <w:rFonts w:ascii="Verdana" w:hAnsi="Verdana"/>
          <w:iCs/>
        </w:rPr>
      </w:pPr>
    </w:p>
    <w:p w14:paraId="3F7DEFE0" w14:textId="77777777" w:rsidR="00675714" w:rsidRDefault="00675714" w:rsidP="00675714">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5D682B8E" w14:textId="77777777" w:rsidR="00675714" w:rsidRDefault="00675714" w:rsidP="00675714">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005BD5DC" w14:textId="77777777" w:rsidR="00675714" w:rsidRPr="0035727E" w:rsidRDefault="00675714" w:rsidP="00675714">
      <w:pPr>
        <w:pStyle w:val="Pargrafdellista"/>
        <w:shd w:val="clear" w:color="auto" w:fill="FFFFFF" w:themeFill="background1"/>
        <w:jc w:val="both"/>
        <w:rPr>
          <w:rFonts w:ascii="Verdana" w:hAnsi="Verdana"/>
          <w:iCs/>
        </w:rPr>
      </w:pPr>
    </w:p>
    <w:p w14:paraId="5E280248" w14:textId="77777777" w:rsidR="00675714" w:rsidRDefault="00675714" w:rsidP="001F25D8">
      <w:pPr>
        <w:pStyle w:val="Pargrafdellista"/>
        <w:numPr>
          <w:ilvl w:val="0"/>
          <w:numId w:val="30"/>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3FEC6830" w14:textId="77777777" w:rsidR="00675714" w:rsidRDefault="00675714" w:rsidP="00675714">
      <w:pPr>
        <w:pStyle w:val="Pargrafdellista"/>
        <w:shd w:val="clear" w:color="auto" w:fill="FFFFFF" w:themeFill="background1"/>
        <w:tabs>
          <w:tab w:val="center" w:pos="4252"/>
        </w:tabs>
        <w:jc w:val="both"/>
        <w:rPr>
          <w:rFonts w:ascii="Verdana" w:hAnsi="Verdana" w:cs="Arial"/>
          <w:b/>
        </w:rPr>
      </w:pPr>
    </w:p>
    <w:p w14:paraId="6B65CE1B" w14:textId="77777777" w:rsidR="00675714" w:rsidRDefault="00675714" w:rsidP="00675714">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3BA0C564" w14:textId="77777777" w:rsidR="00675714" w:rsidRPr="00F05232" w:rsidRDefault="00675714" w:rsidP="00675714">
      <w:pPr>
        <w:pStyle w:val="Pargrafdellista"/>
        <w:shd w:val="clear" w:color="auto" w:fill="FFFFFF" w:themeFill="background1"/>
        <w:tabs>
          <w:tab w:val="center" w:pos="4252"/>
        </w:tabs>
        <w:jc w:val="both"/>
        <w:rPr>
          <w:rFonts w:ascii="Verdana" w:hAnsi="Verdana"/>
          <w:lang w:eastAsia="es-ES"/>
        </w:rPr>
      </w:pPr>
    </w:p>
    <w:p w14:paraId="21C1503E" w14:textId="77777777" w:rsidR="00675714" w:rsidRPr="0035727E" w:rsidRDefault="00675714" w:rsidP="00675714">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103015DF" w14:textId="77777777" w:rsidR="00675714" w:rsidRPr="0035727E" w:rsidRDefault="00675714" w:rsidP="00675714">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7AC0B225" w14:textId="2CFD7121" w:rsidR="00A83311" w:rsidRDefault="00675714" w:rsidP="00A83311">
      <w:pPr>
        <w:shd w:val="clear" w:color="auto" w:fill="FFFFFF" w:themeFill="background1"/>
        <w:jc w:val="both"/>
        <w:rPr>
          <w:rFonts w:ascii="Verdana" w:hAnsi="Verdana" w:cs="Arial"/>
        </w:rPr>
      </w:pPr>
      <w:r w:rsidRPr="0035727E">
        <w:rPr>
          <w:rFonts w:ascii="Verdana" w:hAnsi="Verdana" w:cs="Arial"/>
        </w:rPr>
        <w:lastRenderedPageBreak/>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p w14:paraId="11E9D1A3" w14:textId="77777777" w:rsidR="00A83311" w:rsidRDefault="00A83311">
      <w:pPr>
        <w:rPr>
          <w:rFonts w:ascii="Verdana" w:hAnsi="Verdana" w:cs="Arial"/>
        </w:rPr>
      </w:pPr>
      <w:r>
        <w:rPr>
          <w:rFonts w:ascii="Verdana" w:hAnsi="Verdana" w:cs="Arial"/>
        </w:rPr>
        <w:br w:type="page"/>
      </w:r>
    </w:p>
    <w:p w14:paraId="6DD580CD" w14:textId="77777777" w:rsidR="00934C50" w:rsidRPr="00934C50" w:rsidRDefault="00934C50" w:rsidP="00934C50">
      <w:pPr>
        <w:widowControl w:val="0"/>
        <w:autoSpaceDE w:val="0"/>
        <w:autoSpaceDN w:val="0"/>
        <w:spacing w:before="44"/>
        <w:jc w:val="center"/>
        <w:rPr>
          <w:rFonts w:ascii="Verdana" w:eastAsia="Calibri" w:hAnsi="Verdana" w:cs="Arial"/>
          <w:b/>
          <w:bCs/>
          <w:lang w:eastAsia="en-US"/>
        </w:rPr>
      </w:pPr>
    </w:p>
    <w:p w14:paraId="32BB3A2D" w14:textId="0612DD6A" w:rsidR="00934C50" w:rsidRPr="00934C50" w:rsidRDefault="00934C50" w:rsidP="00934C50">
      <w:pPr>
        <w:widowControl w:val="0"/>
        <w:autoSpaceDE w:val="0"/>
        <w:autoSpaceDN w:val="0"/>
        <w:spacing w:before="44"/>
        <w:jc w:val="center"/>
        <w:rPr>
          <w:rFonts w:ascii="Verdana" w:eastAsia="Calibri" w:hAnsi="Verdana" w:cs="Arial"/>
          <w:b/>
          <w:bCs/>
          <w:u w:val="single"/>
          <w:lang w:eastAsia="en-US"/>
        </w:rPr>
      </w:pPr>
      <w:r w:rsidRPr="00934C50">
        <w:rPr>
          <w:rFonts w:ascii="Verdana" w:eastAsia="Calibri" w:hAnsi="Verdana" w:cs="Arial"/>
          <w:b/>
          <w:bCs/>
          <w:u w:val="single"/>
          <w:lang w:eastAsia="en-US"/>
        </w:rPr>
        <w:t>ANNEX 16</w:t>
      </w:r>
    </w:p>
    <w:p w14:paraId="53B39402" w14:textId="77777777" w:rsidR="00934C50" w:rsidRPr="00934C50" w:rsidRDefault="00934C50" w:rsidP="00934C50">
      <w:pPr>
        <w:widowControl w:val="0"/>
        <w:autoSpaceDE w:val="0"/>
        <w:autoSpaceDN w:val="0"/>
        <w:spacing w:before="44"/>
        <w:jc w:val="center"/>
        <w:rPr>
          <w:rFonts w:ascii="Verdana" w:eastAsia="Calibri" w:hAnsi="Verdana" w:cs="Arial"/>
          <w:b/>
          <w:bCs/>
          <w:lang w:eastAsia="en-US"/>
        </w:rPr>
      </w:pPr>
      <w:r w:rsidRPr="00934C50">
        <w:rPr>
          <w:rFonts w:ascii="Verdana" w:eastAsia="Calibri" w:hAnsi="Verdana" w:cs="Arial"/>
          <w:b/>
          <w:bCs/>
          <w:lang w:eastAsia="en-US"/>
        </w:rPr>
        <w:t xml:space="preserve">ACORD ENTRE L’INSTITUT MUNICIPAL DE PARCS I JARDINS DE BARCELONA,  </w:t>
      </w:r>
      <w:r w:rsidRPr="00934C50">
        <w:rPr>
          <w:rFonts w:ascii="Verdana" w:eastAsia="Calibri" w:hAnsi="Verdana" w:cs="Arial"/>
          <w:color w:val="C00000"/>
          <w:lang w:eastAsia="en-US"/>
        </w:rPr>
        <w:t>(****nom de l’empresa*****)</w:t>
      </w:r>
      <w:r w:rsidRPr="00934C50">
        <w:rPr>
          <w:rFonts w:ascii="Verdana" w:eastAsia="Calibri" w:hAnsi="Verdana" w:cs="Arial"/>
          <w:b/>
          <w:bCs/>
          <w:color w:val="C00000"/>
          <w:lang w:eastAsia="en-US"/>
        </w:rPr>
        <w:t xml:space="preserve"> </w:t>
      </w:r>
      <w:r w:rsidRPr="00934C50">
        <w:rPr>
          <w:rFonts w:ascii="Verdana" w:eastAsia="Calibri" w:hAnsi="Verdana" w:cs="Arial"/>
          <w:b/>
          <w:bCs/>
          <w:lang w:eastAsia="en-US"/>
        </w:rPr>
        <w:t>PER L'ENCÀRREC DE TRACTAMENT DE DADES DE CARÀCTER PERSONAL – ADDENDA</w:t>
      </w:r>
    </w:p>
    <w:p w14:paraId="2B41EB64" w14:textId="77777777" w:rsidR="00934C50" w:rsidRPr="00934C50" w:rsidRDefault="00934C50" w:rsidP="00934C50">
      <w:pPr>
        <w:widowControl w:val="0"/>
        <w:autoSpaceDE w:val="0"/>
        <w:autoSpaceDN w:val="0"/>
        <w:rPr>
          <w:rFonts w:ascii="Verdana" w:eastAsia="Calibri" w:hAnsi="Verdana" w:cs="Arial"/>
          <w:b/>
          <w:lang w:eastAsia="en-US"/>
        </w:rPr>
      </w:pPr>
    </w:p>
    <w:p w14:paraId="1AF02CED" w14:textId="77777777" w:rsidR="00934C50" w:rsidRPr="00934C50" w:rsidRDefault="00934C50" w:rsidP="00934C50">
      <w:pPr>
        <w:widowControl w:val="0"/>
        <w:autoSpaceDE w:val="0"/>
        <w:autoSpaceDN w:val="0"/>
        <w:spacing w:before="238"/>
        <w:jc w:val="center"/>
        <w:rPr>
          <w:rFonts w:ascii="Verdana" w:eastAsia="Calibri" w:hAnsi="Verdana" w:cs="Arial"/>
          <w:b/>
          <w:lang w:eastAsia="en-US"/>
        </w:rPr>
      </w:pPr>
      <w:r w:rsidRPr="00934C50">
        <w:rPr>
          <w:rFonts w:ascii="Verdana" w:eastAsia="Calibri" w:hAnsi="Verdana" w:cs="Arial"/>
          <w:b/>
          <w:lang w:eastAsia="en-US"/>
        </w:rPr>
        <w:t>INTERVENEN</w:t>
      </w:r>
    </w:p>
    <w:p w14:paraId="0AF85286" w14:textId="77777777" w:rsidR="00934C50" w:rsidRPr="00934C50" w:rsidRDefault="00934C50" w:rsidP="00934C50">
      <w:pPr>
        <w:widowControl w:val="0"/>
        <w:autoSpaceDE w:val="0"/>
        <w:autoSpaceDN w:val="0"/>
        <w:spacing w:before="6"/>
        <w:rPr>
          <w:rFonts w:ascii="Verdana" w:eastAsia="Calibri" w:hAnsi="Verdana" w:cs="Arial"/>
          <w:b/>
          <w:lang w:eastAsia="en-US"/>
        </w:rPr>
      </w:pPr>
    </w:p>
    <w:p w14:paraId="73828AA9" w14:textId="77777777" w:rsidR="00934C50" w:rsidRPr="00934C50" w:rsidRDefault="00934C50" w:rsidP="00934C50">
      <w:pPr>
        <w:widowControl w:val="0"/>
        <w:autoSpaceDE w:val="0"/>
        <w:autoSpaceDN w:val="0"/>
        <w:rPr>
          <w:rFonts w:ascii="Verdana" w:eastAsia="Calibri" w:hAnsi="Verdana" w:cs="Arial"/>
          <w:lang w:eastAsia="en-US"/>
        </w:rPr>
      </w:pPr>
    </w:p>
    <w:p w14:paraId="720E6722" w14:textId="77777777" w:rsidR="00934C50" w:rsidRPr="00934C50" w:rsidRDefault="00934C50" w:rsidP="00934C50">
      <w:pPr>
        <w:widowControl w:val="0"/>
        <w:autoSpaceDE w:val="0"/>
        <w:autoSpaceDN w:val="0"/>
        <w:jc w:val="both"/>
        <w:rPr>
          <w:rFonts w:ascii="Verdana" w:eastAsia="Calibri" w:hAnsi="Verdana" w:cs="Arial"/>
          <w:lang w:eastAsia="en-US"/>
        </w:rPr>
      </w:pPr>
      <w:r w:rsidRPr="00934C50">
        <w:rPr>
          <w:rFonts w:ascii="Verdana" w:eastAsia="Calibri" w:hAnsi="Verdana" w:cs="Arial"/>
          <w:lang w:eastAsia="en-US"/>
        </w:rPr>
        <w:t>D'una part, la gerent</w:t>
      </w:r>
      <w:r w:rsidRPr="00934C50">
        <w:rPr>
          <w:rFonts w:ascii="Verdana" w:eastAsia="Calibri" w:hAnsi="Verdana" w:cs="Arial"/>
          <w:spacing w:val="17"/>
          <w:lang w:eastAsia="en-US"/>
        </w:rPr>
        <w:t xml:space="preserve"> de l’Institut Municipal de Parcs i </w:t>
      </w:r>
      <w:r w:rsidRPr="00934C50">
        <w:rPr>
          <w:rFonts w:ascii="Verdana" w:eastAsia="Calibri" w:hAnsi="Verdana" w:cs="Arial"/>
          <w:lang w:eastAsia="en-US"/>
        </w:rPr>
        <w:t xml:space="preserve">Jardins de Barcelona, </w:t>
      </w:r>
      <w:r w:rsidRPr="00934C50">
        <w:rPr>
          <w:rFonts w:ascii="Verdana" w:eastAsia="Calibri" w:hAnsi="Verdana" w:cs="Arial"/>
          <w:color w:val="C00000"/>
          <w:lang w:eastAsia="en-US"/>
        </w:rPr>
        <w:t>Cristina Vila Rutllant,</w:t>
      </w:r>
      <w:r w:rsidRPr="00934C50">
        <w:rPr>
          <w:rFonts w:ascii="Verdana" w:eastAsia="Calibri" w:hAnsi="Verdana" w:cs="Arial"/>
          <w:lang w:eastAsia="en-US"/>
        </w:rPr>
        <w:t xml:space="preserve"> per delegacions de la presidència de data 2 de juny de 2025, assistit</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aquest</w:t>
      </w:r>
      <w:r w:rsidRPr="00934C50">
        <w:rPr>
          <w:rFonts w:ascii="Verdana" w:eastAsia="Calibri" w:hAnsi="Verdana" w:cs="Arial"/>
          <w:spacing w:val="1"/>
          <w:lang w:eastAsia="en-US"/>
        </w:rPr>
        <w:t xml:space="preserve"> </w:t>
      </w:r>
      <w:r w:rsidRPr="00934C50">
        <w:rPr>
          <w:rFonts w:ascii="Verdana" w:eastAsia="Calibri" w:hAnsi="Verdana" w:cs="Arial"/>
          <w:lang w:eastAsia="en-US"/>
        </w:rPr>
        <w:t>acte</w:t>
      </w:r>
      <w:r w:rsidRPr="00934C50">
        <w:rPr>
          <w:rFonts w:ascii="Verdana" w:eastAsia="Calibri" w:hAnsi="Verdana" w:cs="Arial"/>
          <w:spacing w:val="1"/>
          <w:lang w:eastAsia="en-US"/>
        </w:rPr>
        <w:t xml:space="preserve"> </w:t>
      </w:r>
      <w:r w:rsidRPr="00934C50">
        <w:rPr>
          <w:rFonts w:ascii="Verdana" w:eastAsia="Calibri" w:hAnsi="Verdana" w:cs="Arial"/>
          <w:lang w:eastAsia="en-US"/>
        </w:rPr>
        <w:t xml:space="preserve">pel secretari delegat, Álvaro </w:t>
      </w:r>
      <w:proofErr w:type="spellStart"/>
      <w:r w:rsidRPr="00934C50">
        <w:rPr>
          <w:rFonts w:ascii="Verdana" w:eastAsia="Calibri" w:hAnsi="Verdana" w:cs="Arial"/>
          <w:lang w:eastAsia="en-US"/>
        </w:rPr>
        <w:t>Comajoan</w:t>
      </w:r>
      <w:proofErr w:type="spellEnd"/>
      <w:r w:rsidRPr="00934C50">
        <w:rPr>
          <w:rFonts w:ascii="Verdana" w:eastAsia="Calibri" w:hAnsi="Verdana" w:cs="Arial"/>
          <w:lang w:eastAsia="en-US"/>
        </w:rPr>
        <w:t xml:space="preserve"> </w:t>
      </w:r>
      <w:proofErr w:type="spellStart"/>
      <w:r w:rsidRPr="00934C50">
        <w:rPr>
          <w:rFonts w:ascii="Verdana" w:eastAsia="Calibri" w:hAnsi="Verdana" w:cs="Arial"/>
          <w:lang w:eastAsia="en-US"/>
        </w:rPr>
        <w:t>Gutierrez</w:t>
      </w:r>
      <w:proofErr w:type="spellEnd"/>
      <w:r w:rsidRPr="00934C50">
        <w:rPr>
          <w:rFonts w:ascii="Verdana" w:eastAsia="Calibri" w:hAnsi="Verdana" w:cs="Arial"/>
          <w:lang w:eastAsia="en-US"/>
        </w:rPr>
        <w:t>, com a fedatari i assessor legal preceptiu, per delegació del Secretari</w:t>
      </w:r>
      <w:r w:rsidRPr="00934C50">
        <w:rPr>
          <w:rFonts w:ascii="Verdana" w:eastAsia="Calibri" w:hAnsi="Verdana" w:cs="Arial"/>
          <w:spacing w:val="1"/>
          <w:lang w:eastAsia="en-US"/>
        </w:rPr>
        <w:t xml:space="preserve"> </w:t>
      </w:r>
      <w:r w:rsidRPr="00934C50">
        <w:rPr>
          <w:rFonts w:ascii="Verdana" w:eastAsia="Calibri" w:hAnsi="Verdana" w:cs="Arial"/>
          <w:lang w:eastAsia="en-US"/>
        </w:rPr>
        <w:t>General</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2"/>
          <w:lang w:eastAsia="en-US"/>
        </w:rPr>
        <w:t xml:space="preserve"> </w:t>
      </w:r>
      <w:r w:rsidRPr="00934C50">
        <w:rPr>
          <w:rFonts w:ascii="Verdana" w:eastAsia="Calibri" w:hAnsi="Verdana" w:cs="Arial"/>
          <w:lang w:eastAsia="en-US"/>
        </w:rPr>
        <w:t>l'Ajuntament</w:t>
      </w:r>
      <w:r w:rsidRPr="00934C50">
        <w:rPr>
          <w:rFonts w:ascii="Verdana" w:eastAsia="Calibri" w:hAnsi="Verdana" w:cs="Arial"/>
          <w:spacing w:val="1"/>
          <w:lang w:eastAsia="en-US"/>
        </w:rPr>
        <w:t xml:space="preserve"> </w:t>
      </w:r>
      <w:r w:rsidRPr="00934C50">
        <w:rPr>
          <w:rFonts w:ascii="Verdana" w:eastAsia="Calibri" w:hAnsi="Verdana" w:cs="Arial"/>
          <w:lang w:eastAsia="en-US"/>
        </w:rPr>
        <w:t>de Barcelona, de data</w:t>
      </w:r>
      <w:r w:rsidRPr="00934C50">
        <w:rPr>
          <w:rFonts w:ascii="Verdana" w:eastAsia="Calibri" w:hAnsi="Verdana" w:cs="Arial"/>
          <w:spacing w:val="-4"/>
          <w:lang w:eastAsia="en-US"/>
        </w:rPr>
        <w:t xml:space="preserve"> </w:t>
      </w:r>
      <w:r w:rsidRPr="00934C50">
        <w:rPr>
          <w:rFonts w:ascii="Verdana" w:eastAsia="Calibri" w:hAnsi="Verdana" w:cs="Arial"/>
          <w:lang w:eastAsia="en-US"/>
        </w:rPr>
        <w:t>16</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2"/>
          <w:lang w:eastAsia="en-US"/>
        </w:rPr>
        <w:t xml:space="preserve"> de maig de 2023</w:t>
      </w:r>
      <w:r w:rsidRPr="00934C50">
        <w:rPr>
          <w:rFonts w:ascii="Verdana" w:eastAsia="Calibri" w:hAnsi="Verdana" w:cs="Arial"/>
          <w:lang w:eastAsia="en-US"/>
        </w:rPr>
        <w:t>.</w:t>
      </w:r>
    </w:p>
    <w:p w14:paraId="2D97795D" w14:textId="77777777" w:rsidR="00934C50" w:rsidRPr="00934C50" w:rsidRDefault="00934C50" w:rsidP="00934C50">
      <w:pPr>
        <w:widowControl w:val="0"/>
        <w:autoSpaceDE w:val="0"/>
        <w:autoSpaceDN w:val="0"/>
        <w:spacing w:before="8"/>
        <w:rPr>
          <w:rFonts w:ascii="Verdana" w:eastAsia="Calibri" w:hAnsi="Verdana" w:cs="Arial"/>
          <w:lang w:eastAsia="en-US"/>
        </w:rPr>
      </w:pPr>
    </w:p>
    <w:p w14:paraId="2717C1EC" w14:textId="77777777" w:rsidR="00934C50" w:rsidRPr="00934C50" w:rsidRDefault="00934C50" w:rsidP="00934C50">
      <w:pPr>
        <w:widowControl w:val="0"/>
        <w:autoSpaceDE w:val="0"/>
        <w:autoSpaceDN w:val="0"/>
        <w:rPr>
          <w:rFonts w:ascii="Verdana" w:eastAsia="Calibri" w:hAnsi="Verdana" w:cs="Arial"/>
          <w:lang w:eastAsia="en-US"/>
        </w:rPr>
      </w:pP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endavant,</w:t>
      </w:r>
      <w:r w:rsidRPr="00934C50">
        <w:rPr>
          <w:rFonts w:ascii="Verdana" w:eastAsia="Calibri" w:hAnsi="Verdana" w:cs="Arial"/>
          <w:spacing w:val="-4"/>
          <w:lang w:eastAsia="en-US"/>
        </w:rPr>
        <w:t xml:space="preserve"> </w:t>
      </w:r>
      <w:r w:rsidRPr="00934C50">
        <w:rPr>
          <w:rFonts w:ascii="Verdana" w:eastAsia="Calibri" w:hAnsi="Verdana" w:cs="Arial"/>
          <w:lang w:eastAsia="en-US"/>
        </w:rPr>
        <w:t>EL RESPONSABLE</w:t>
      </w:r>
      <w:r w:rsidRPr="00934C50">
        <w:rPr>
          <w:rFonts w:ascii="Verdana" w:eastAsia="Calibri" w:hAnsi="Verdana" w:cs="Arial"/>
          <w:spacing w:val="-1"/>
          <w:lang w:eastAsia="en-US"/>
        </w:rPr>
        <w:t xml:space="preserve"> </w:t>
      </w:r>
      <w:r w:rsidRPr="00934C50">
        <w:rPr>
          <w:rFonts w:ascii="Verdana" w:eastAsia="Calibri" w:hAnsi="Verdana" w:cs="Arial"/>
          <w:lang w:eastAsia="en-US"/>
        </w:rPr>
        <w:t>DEL TRACTAMENT</w:t>
      </w:r>
      <w:r w:rsidRPr="00934C50">
        <w:rPr>
          <w:rFonts w:ascii="Verdana" w:eastAsia="Calibri" w:hAnsi="Verdana" w:cs="Arial"/>
          <w:spacing w:val="-2"/>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RESPONSABLE</w:t>
      </w:r>
    </w:p>
    <w:p w14:paraId="55774C1B" w14:textId="77777777" w:rsidR="00934C50" w:rsidRPr="00934C50" w:rsidRDefault="00934C50" w:rsidP="00934C50">
      <w:pPr>
        <w:widowControl w:val="0"/>
        <w:autoSpaceDE w:val="0"/>
        <w:autoSpaceDN w:val="0"/>
        <w:spacing w:before="2"/>
        <w:rPr>
          <w:rFonts w:ascii="Verdana" w:eastAsia="Calibri" w:hAnsi="Verdana" w:cs="Arial"/>
          <w:lang w:eastAsia="en-US"/>
        </w:rPr>
      </w:pPr>
    </w:p>
    <w:p w14:paraId="5CAF8BB0" w14:textId="77777777" w:rsidR="00934C50" w:rsidRPr="00934C50" w:rsidRDefault="00934C50" w:rsidP="00934C50">
      <w:pPr>
        <w:widowControl w:val="0"/>
        <w:autoSpaceDE w:val="0"/>
        <w:autoSpaceDN w:val="0"/>
        <w:jc w:val="both"/>
        <w:rPr>
          <w:rFonts w:ascii="Verdana" w:eastAsia="Calibri" w:hAnsi="Verdana" w:cs="Arial"/>
          <w:lang w:eastAsia="en-US"/>
        </w:rPr>
      </w:pPr>
      <w:r w:rsidRPr="00934C50">
        <w:rPr>
          <w:rFonts w:ascii="Verdana" w:eastAsia="Calibri" w:hAnsi="Verdana" w:cs="Arial"/>
          <w:lang w:eastAsia="en-US"/>
        </w:rPr>
        <w:t xml:space="preserve">D’altra part </w:t>
      </w:r>
      <w:r w:rsidRPr="00934C50">
        <w:rPr>
          <w:rFonts w:ascii="Verdana" w:eastAsia="Calibri" w:hAnsi="Verdana" w:cs="Arial"/>
          <w:color w:val="C00000"/>
          <w:lang w:eastAsia="en-US"/>
        </w:rPr>
        <w:t>(**nom del representant legal de l’empresa*******)</w:t>
      </w:r>
      <w:r w:rsidRPr="00934C50">
        <w:rPr>
          <w:rFonts w:ascii="Verdana" w:eastAsia="Calibri" w:hAnsi="Verdana" w:cs="Arial"/>
          <w:lang w:eastAsia="en-US"/>
        </w:rPr>
        <w:t xml:space="preserve">, en nom i representació de </w:t>
      </w:r>
      <w:r w:rsidRPr="00934C50">
        <w:rPr>
          <w:rFonts w:ascii="Verdana" w:eastAsia="Calibri" w:hAnsi="Verdana" w:cs="Arial"/>
          <w:color w:val="C00000"/>
          <w:lang w:eastAsia="en-US"/>
        </w:rPr>
        <w:t>(***nom de l’empresa*****),</w:t>
      </w:r>
      <w:r w:rsidRPr="00934C50">
        <w:rPr>
          <w:rFonts w:ascii="Verdana" w:eastAsia="Calibri" w:hAnsi="Verdana" w:cs="Arial"/>
          <w:lang w:eastAsia="en-US"/>
        </w:rPr>
        <w:t xml:space="preserve">  amb NIF </w:t>
      </w:r>
      <w:r w:rsidRPr="00934C50">
        <w:rPr>
          <w:rFonts w:ascii="Verdana" w:eastAsia="Calibri" w:hAnsi="Verdana" w:cs="Arial"/>
          <w:color w:val="C00000"/>
          <w:lang w:eastAsia="en-US"/>
        </w:rPr>
        <w:t>(***NIF de l’empresa******)</w:t>
      </w:r>
      <w:r w:rsidRPr="00934C50">
        <w:rPr>
          <w:rFonts w:ascii="Verdana" w:eastAsia="Calibri" w:hAnsi="Verdana" w:cs="Arial"/>
          <w:lang w:eastAsia="en-US"/>
        </w:rPr>
        <w:t xml:space="preserve">, amb seu, a efectes d’aquest acord, a </w:t>
      </w:r>
      <w:r w:rsidRPr="00934C50">
        <w:rPr>
          <w:rFonts w:ascii="Verdana" w:eastAsia="Calibri" w:hAnsi="Verdana" w:cs="Arial"/>
          <w:color w:val="C00000"/>
          <w:lang w:eastAsia="en-US"/>
        </w:rPr>
        <w:t>(***domicili fiscal de l’empresa******)</w:t>
      </w:r>
      <w:r w:rsidRPr="00934C50">
        <w:rPr>
          <w:rFonts w:ascii="Verdana" w:eastAsia="Calibri" w:hAnsi="Verdana" w:cs="Arial"/>
          <w:lang w:eastAsia="en-US"/>
        </w:rPr>
        <w:t>, qui manifesta ser suficients els seus poders per la celebració  del present acord i per obligar a la seva representada.</w:t>
      </w:r>
    </w:p>
    <w:p w14:paraId="558EBDA5" w14:textId="77777777" w:rsidR="00934C50" w:rsidRPr="00934C50" w:rsidRDefault="00934C50" w:rsidP="00934C50">
      <w:pPr>
        <w:widowControl w:val="0"/>
        <w:autoSpaceDE w:val="0"/>
        <w:autoSpaceDN w:val="0"/>
        <w:spacing w:before="5"/>
        <w:rPr>
          <w:rFonts w:ascii="Verdana" w:eastAsia="Calibri" w:hAnsi="Verdana" w:cs="Arial"/>
          <w:lang w:eastAsia="en-US"/>
        </w:rPr>
      </w:pPr>
    </w:p>
    <w:p w14:paraId="600E538F" w14:textId="77777777" w:rsidR="00934C50" w:rsidRPr="00934C50" w:rsidRDefault="00934C50" w:rsidP="00934C50">
      <w:pPr>
        <w:widowControl w:val="0"/>
        <w:autoSpaceDE w:val="0"/>
        <w:autoSpaceDN w:val="0"/>
        <w:spacing w:before="1"/>
        <w:rPr>
          <w:rFonts w:ascii="Verdana" w:eastAsia="Calibri" w:hAnsi="Verdana" w:cs="Arial"/>
          <w:lang w:eastAsia="en-US"/>
        </w:rPr>
      </w:pPr>
      <w:r w:rsidRPr="00934C50">
        <w:rPr>
          <w:rFonts w:ascii="Verdana" w:eastAsia="Calibri" w:hAnsi="Verdana" w:cs="Arial"/>
          <w:lang w:eastAsia="en-US"/>
        </w:rPr>
        <w:t>En</w:t>
      </w:r>
      <w:r w:rsidRPr="00934C50">
        <w:rPr>
          <w:rFonts w:ascii="Verdana" w:eastAsia="Calibri" w:hAnsi="Verdana" w:cs="Arial"/>
          <w:spacing w:val="-2"/>
          <w:lang w:eastAsia="en-US"/>
        </w:rPr>
        <w:t xml:space="preserve"> </w:t>
      </w:r>
      <w:r w:rsidRPr="00934C50">
        <w:rPr>
          <w:rFonts w:ascii="Verdana" w:eastAsia="Calibri" w:hAnsi="Verdana" w:cs="Arial"/>
          <w:lang w:eastAsia="en-US"/>
        </w:rPr>
        <w:t>endavant,</w:t>
      </w:r>
      <w:r w:rsidRPr="00934C50">
        <w:rPr>
          <w:rFonts w:ascii="Verdana" w:eastAsia="Calibri" w:hAnsi="Verdana" w:cs="Arial"/>
          <w:spacing w:val="-4"/>
          <w:lang w:eastAsia="en-US"/>
        </w:rPr>
        <w:t xml:space="preserve"> </w:t>
      </w:r>
      <w:r w:rsidRPr="00934C50">
        <w:rPr>
          <w:rFonts w:ascii="Verdana" w:eastAsia="Calibri" w:hAnsi="Verdana" w:cs="Arial"/>
          <w:lang w:eastAsia="en-US"/>
        </w:rPr>
        <w:t>L’ENCARREGAT DEL TRACTAMENT</w:t>
      </w:r>
      <w:r w:rsidRPr="00934C50">
        <w:rPr>
          <w:rFonts w:ascii="Verdana" w:eastAsia="Calibri" w:hAnsi="Verdana" w:cs="Arial"/>
          <w:spacing w:val="-2"/>
          <w:lang w:eastAsia="en-US"/>
        </w:rPr>
        <w:t xml:space="preserve"> </w:t>
      </w:r>
      <w:r w:rsidRPr="00934C50">
        <w:rPr>
          <w:rFonts w:ascii="Verdana" w:eastAsia="Calibri" w:hAnsi="Verdana" w:cs="Arial"/>
          <w:lang w:eastAsia="en-US"/>
        </w:rPr>
        <w:t>o</w:t>
      </w:r>
      <w:r w:rsidRPr="00934C50">
        <w:rPr>
          <w:rFonts w:ascii="Verdana" w:eastAsia="Calibri" w:hAnsi="Verdana" w:cs="Arial"/>
          <w:spacing w:val="2"/>
          <w:lang w:eastAsia="en-US"/>
        </w:rPr>
        <w:t xml:space="preserve"> </w:t>
      </w:r>
      <w:r w:rsidRPr="00934C50">
        <w:rPr>
          <w:rFonts w:ascii="Verdana" w:eastAsia="Calibri" w:hAnsi="Verdana" w:cs="Arial"/>
          <w:lang w:eastAsia="en-US"/>
        </w:rPr>
        <w:t>ENCARREGAT</w:t>
      </w:r>
    </w:p>
    <w:p w14:paraId="20A86F04" w14:textId="77777777" w:rsidR="00934C50" w:rsidRPr="00934C50" w:rsidRDefault="00934C50" w:rsidP="00934C50">
      <w:pPr>
        <w:widowControl w:val="0"/>
        <w:autoSpaceDE w:val="0"/>
        <w:autoSpaceDN w:val="0"/>
        <w:spacing w:before="6"/>
        <w:rPr>
          <w:rFonts w:ascii="Verdana" w:eastAsia="Calibri" w:hAnsi="Verdana" w:cs="Arial"/>
          <w:lang w:eastAsia="en-US"/>
        </w:rPr>
      </w:pPr>
    </w:p>
    <w:p w14:paraId="78B7ACAA" w14:textId="77777777" w:rsidR="00934C50" w:rsidRPr="00934C50" w:rsidRDefault="00934C50" w:rsidP="00934C50">
      <w:pPr>
        <w:widowControl w:val="0"/>
        <w:autoSpaceDE w:val="0"/>
        <w:autoSpaceDN w:val="0"/>
        <w:jc w:val="center"/>
        <w:rPr>
          <w:rFonts w:ascii="Verdana" w:eastAsia="Calibri" w:hAnsi="Verdana" w:cs="Arial"/>
          <w:b/>
          <w:lang w:eastAsia="en-US"/>
        </w:rPr>
      </w:pPr>
    </w:p>
    <w:p w14:paraId="3967E926" w14:textId="77777777" w:rsidR="00934C50" w:rsidRPr="00934C50" w:rsidRDefault="00934C50" w:rsidP="00934C50">
      <w:pPr>
        <w:widowControl w:val="0"/>
        <w:autoSpaceDE w:val="0"/>
        <w:autoSpaceDN w:val="0"/>
        <w:jc w:val="center"/>
        <w:rPr>
          <w:rFonts w:ascii="Verdana" w:eastAsia="Calibri" w:hAnsi="Verdana" w:cs="Arial"/>
          <w:b/>
          <w:lang w:eastAsia="en-US"/>
        </w:rPr>
      </w:pPr>
      <w:r w:rsidRPr="00934C50">
        <w:rPr>
          <w:rFonts w:ascii="Verdana" w:eastAsia="Calibri" w:hAnsi="Verdana" w:cs="Arial"/>
          <w:b/>
          <w:lang w:eastAsia="en-US"/>
        </w:rPr>
        <w:t>EXPOSEN</w:t>
      </w:r>
    </w:p>
    <w:p w14:paraId="62682627" w14:textId="77777777" w:rsidR="00934C50" w:rsidRPr="00934C50" w:rsidRDefault="00934C50" w:rsidP="00934C50">
      <w:pPr>
        <w:widowControl w:val="0"/>
        <w:autoSpaceDE w:val="0"/>
        <w:autoSpaceDN w:val="0"/>
        <w:spacing w:before="1"/>
        <w:jc w:val="both"/>
        <w:rPr>
          <w:rFonts w:ascii="Verdana" w:eastAsia="Calibri" w:hAnsi="Verdana" w:cs="Arial"/>
          <w:b/>
          <w:lang w:eastAsia="en-US"/>
        </w:rPr>
      </w:pPr>
    </w:p>
    <w:p w14:paraId="508C8DB8" w14:textId="77777777" w:rsidR="00934C50" w:rsidRPr="00934C50" w:rsidRDefault="00934C50" w:rsidP="00934C50">
      <w:pPr>
        <w:widowControl w:val="0"/>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Ambdues parts es reconeixen mútua i recíprocament la capacitat legal necessària que en dret</w:t>
      </w:r>
      <w:r w:rsidRPr="00934C50">
        <w:rPr>
          <w:rFonts w:ascii="Verdana" w:eastAsia="Calibri" w:hAnsi="Verdana" w:cs="Arial"/>
          <w:spacing w:val="1"/>
          <w:lang w:eastAsia="en-US"/>
        </w:rPr>
        <w:t xml:space="preserve"> </w:t>
      </w:r>
      <w:r w:rsidRPr="00934C50">
        <w:rPr>
          <w:rFonts w:ascii="Verdana" w:eastAsia="Calibri" w:hAnsi="Verdana" w:cs="Arial"/>
          <w:lang w:eastAsia="en-US"/>
        </w:rPr>
        <w:t>es</w:t>
      </w:r>
      <w:r w:rsidRPr="00934C50">
        <w:rPr>
          <w:rFonts w:ascii="Verdana" w:eastAsia="Calibri" w:hAnsi="Verdana" w:cs="Arial"/>
          <w:spacing w:val="1"/>
          <w:lang w:eastAsia="en-US"/>
        </w:rPr>
        <w:t xml:space="preserve"> </w:t>
      </w:r>
      <w:r w:rsidRPr="00934C50">
        <w:rPr>
          <w:rFonts w:ascii="Verdana" w:eastAsia="Calibri" w:hAnsi="Verdana" w:cs="Arial"/>
          <w:lang w:eastAsia="en-US"/>
        </w:rPr>
        <w:t>requereix</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celebració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present</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seva</w:t>
      </w:r>
      <w:r w:rsidRPr="00934C50">
        <w:rPr>
          <w:rFonts w:ascii="Verdana" w:eastAsia="Calibri" w:hAnsi="Verdana" w:cs="Arial"/>
          <w:spacing w:val="1"/>
          <w:lang w:eastAsia="en-US"/>
        </w:rPr>
        <w:t xml:space="preserve"> </w:t>
      </w:r>
      <w:r w:rsidRPr="00934C50">
        <w:rPr>
          <w:rFonts w:ascii="Verdana" w:eastAsia="Calibri" w:hAnsi="Verdana" w:cs="Arial"/>
          <w:lang w:eastAsia="en-US"/>
        </w:rPr>
        <w:t>virtut,</w:t>
      </w:r>
      <w:r w:rsidRPr="00934C50">
        <w:rPr>
          <w:rFonts w:ascii="Verdana" w:eastAsia="Calibri" w:hAnsi="Verdana" w:cs="Arial"/>
          <w:spacing w:val="1"/>
          <w:lang w:eastAsia="en-US"/>
        </w:rPr>
        <w:t xml:space="preserve"> </w:t>
      </w:r>
      <w:r w:rsidRPr="00934C50">
        <w:rPr>
          <w:rFonts w:ascii="Verdana" w:eastAsia="Calibri" w:hAnsi="Verdana" w:cs="Arial"/>
          <w:lang w:eastAsia="en-US"/>
        </w:rPr>
        <w:t>lliure</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voluntàriament</w:t>
      </w:r>
    </w:p>
    <w:p w14:paraId="3B25A6BB" w14:textId="77777777" w:rsidR="00934C50" w:rsidRPr="00934C50" w:rsidRDefault="00934C50" w:rsidP="00934C50">
      <w:pPr>
        <w:widowControl w:val="0"/>
        <w:autoSpaceDE w:val="0"/>
        <w:autoSpaceDN w:val="0"/>
        <w:spacing w:before="194"/>
        <w:jc w:val="both"/>
        <w:rPr>
          <w:rFonts w:ascii="Verdana" w:eastAsia="Calibri" w:hAnsi="Verdana" w:cs="Arial"/>
          <w:b/>
          <w:lang w:eastAsia="en-US"/>
        </w:rPr>
      </w:pPr>
    </w:p>
    <w:p w14:paraId="2E7A3A70" w14:textId="77777777" w:rsidR="00934C50" w:rsidRPr="00934C50" w:rsidRDefault="00934C50" w:rsidP="00934C50">
      <w:pPr>
        <w:widowControl w:val="0"/>
        <w:autoSpaceDE w:val="0"/>
        <w:autoSpaceDN w:val="0"/>
        <w:spacing w:before="194"/>
        <w:jc w:val="both"/>
        <w:rPr>
          <w:rFonts w:ascii="Verdana" w:eastAsia="Calibri" w:hAnsi="Verdana" w:cs="Arial"/>
          <w:b/>
          <w:lang w:eastAsia="en-US"/>
        </w:rPr>
      </w:pPr>
      <w:r w:rsidRPr="00934C50">
        <w:rPr>
          <w:rFonts w:ascii="Verdana" w:eastAsia="Calibri" w:hAnsi="Verdana" w:cs="Arial"/>
          <w:b/>
          <w:lang w:eastAsia="en-US"/>
        </w:rPr>
        <w:t>ACORDEN</w:t>
      </w:r>
    </w:p>
    <w:p w14:paraId="2220A0BF" w14:textId="77777777" w:rsidR="00934C50" w:rsidRPr="00934C50" w:rsidRDefault="00934C50" w:rsidP="00934C50">
      <w:pPr>
        <w:widowControl w:val="0"/>
        <w:autoSpaceDE w:val="0"/>
        <w:autoSpaceDN w:val="0"/>
        <w:spacing w:before="1"/>
        <w:jc w:val="both"/>
        <w:rPr>
          <w:rFonts w:ascii="Verdana" w:eastAsia="Calibri" w:hAnsi="Verdana" w:cs="Arial"/>
          <w:b/>
          <w:lang w:eastAsia="en-US"/>
        </w:rPr>
      </w:pPr>
    </w:p>
    <w:p w14:paraId="58C392DB" w14:textId="77777777" w:rsidR="00934C50" w:rsidRPr="00934C50" w:rsidRDefault="00934C50" w:rsidP="00934C50">
      <w:pPr>
        <w:widowControl w:val="0"/>
        <w:autoSpaceDE w:val="0"/>
        <w:autoSpaceDN w:val="0"/>
        <w:spacing w:before="1"/>
        <w:jc w:val="both"/>
        <w:rPr>
          <w:rFonts w:ascii="Verdana" w:eastAsia="Calibri" w:hAnsi="Verdana" w:cs="Arial"/>
          <w:b/>
          <w:lang w:eastAsia="en-US"/>
        </w:rPr>
      </w:pPr>
    </w:p>
    <w:p w14:paraId="61E5C2BC" w14:textId="41AEB5B0"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1. </w:t>
      </w:r>
      <w:r w:rsidR="00934C50" w:rsidRPr="00960AC0">
        <w:rPr>
          <w:rFonts w:ascii="Verdana" w:eastAsia="Calibri" w:hAnsi="Verdana"/>
          <w:b/>
          <w:bCs/>
          <w:lang w:eastAsia="en-US"/>
        </w:rPr>
        <w:t>Objecte de</w:t>
      </w:r>
      <w:r w:rsidR="00934C50" w:rsidRPr="00960AC0">
        <w:rPr>
          <w:rFonts w:ascii="Verdana" w:eastAsia="Calibri" w:hAnsi="Verdana"/>
          <w:b/>
          <w:bCs/>
          <w:spacing w:val="-2"/>
          <w:lang w:eastAsia="en-US"/>
        </w:rPr>
        <w:t xml:space="preserve"> </w:t>
      </w:r>
      <w:r w:rsidR="00934C50" w:rsidRPr="00960AC0">
        <w:rPr>
          <w:rFonts w:ascii="Verdana" w:eastAsia="Calibri" w:hAnsi="Verdana"/>
          <w:b/>
          <w:bCs/>
          <w:lang w:eastAsia="en-US"/>
        </w:rPr>
        <w:t>l’encàrrec</w:t>
      </w:r>
      <w:r w:rsidR="00934C50" w:rsidRPr="00960AC0">
        <w:rPr>
          <w:rFonts w:ascii="Verdana" w:eastAsia="Calibri" w:hAnsi="Verdana"/>
          <w:b/>
          <w:bCs/>
          <w:spacing w:val="-2"/>
          <w:lang w:eastAsia="en-US"/>
        </w:rPr>
        <w:t xml:space="preserve"> </w:t>
      </w:r>
      <w:r w:rsidR="00934C50" w:rsidRPr="00960AC0">
        <w:rPr>
          <w:rFonts w:ascii="Verdana" w:eastAsia="Calibri" w:hAnsi="Verdana"/>
          <w:b/>
          <w:bCs/>
          <w:lang w:eastAsia="en-US"/>
        </w:rPr>
        <w:t>del</w:t>
      </w:r>
      <w:r w:rsidR="00934C50" w:rsidRPr="00960AC0">
        <w:rPr>
          <w:rFonts w:ascii="Verdana" w:eastAsia="Calibri" w:hAnsi="Verdana"/>
          <w:b/>
          <w:bCs/>
          <w:spacing w:val="1"/>
          <w:lang w:eastAsia="en-US"/>
        </w:rPr>
        <w:t xml:space="preserve"> </w:t>
      </w:r>
      <w:r w:rsidR="00934C50" w:rsidRPr="00960AC0">
        <w:rPr>
          <w:rFonts w:ascii="Verdana" w:eastAsia="Calibri" w:hAnsi="Verdana"/>
          <w:b/>
          <w:bCs/>
          <w:lang w:eastAsia="en-US"/>
        </w:rPr>
        <w:t>tractament</w:t>
      </w:r>
    </w:p>
    <w:p w14:paraId="466C84B5" w14:textId="77777777" w:rsidR="00934C50" w:rsidRPr="00934C50" w:rsidRDefault="00934C50" w:rsidP="00934C50">
      <w:pPr>
        <w:widowControl w:val="0"/>
        <w:autoSpaceDE w:val="0"/>
        <w:autoSpaceDN w:val="0"/>
        <w:jc w:val="both"/>
        <w:rPr>
          <w:rFonts w:ascii="Verdana" w:eastAsia="Calibri" w:hAnsi="Verdana" w:cs="Arial"/>
          <w:b/>
          <w:lang w:eastAsia="en-US"/>
        </w:rPr>
      </w:pPr>
    </w:p>
    <w:p w14:paraId="4C2BE87F" w14:textId="64340D1F" w:rsidR="00934C50" w:rsidRPr="00934C50" w:rsidRDefault="00934C50" w:rsidP="00934C50">
      <w:pPr>
        <w:widowControl w:val="0"/>
        <w:autoSpaceDE w:val="0"/>
        <w:autoSpaceDN w:val="0"/>
        <w:jc w:val="both"/>
        <w:rPr>
          <w:rFonts w:ascii="Verdana" w:eastAsia="Calibri" w:hAnsi="Verdana" w:cs="Arial"/>
          <w:lang w:eastAsia="en-US"/>
        </w:rPr>
      </w:pPr>
      <w:r w:rsidRPr="00934C50">
        <w:rPr>
          <w:rFonts w:ascii="Verdana" w:eastAsia="Calibri" w:hAnsi="Verdana" w:cs="Arial"/>
          <w:lang w:eastAsia="en-US"/>
        </w:rPr>
        <w:t>Mitjançant</w:t>
      </w:r>
      <w:r w:rsidRPr="00934C50">
        <w:rPr>
          <w:rFonts w:ascii="Verdana" w:eastAsia="Calibri" w:hAnsi="Verdana" w:cs="Arial"/>
          <w:spacing w:val="1"/>
          <w:lang w:eastAsia="en-US"/>
        </w:rPr>
        <w:t xml:space="preserve"> </w:t>
      </w:r>
      <w:r w:rsidRPr="00934C50">
        <w:rPr>
          <w:rFonts w:ascii="Verdana" w:eastAsia="Calibri" w:hAnsi="Verdana" w:cs="Arial"/>
          <w:lang w:eastAsia="en-US"/>
        </w:rPr>
        <w:t>aquestes</w:t>
      </w:r>
      <w:r w:rsidRPr="00934C50">
        <w:rPr>
          <w:rFonts w:ascii="Verdana" w:eastAsia="Calibri" w:hAnsi="Verdana" w:cs="Arial"/>
          <w:spacing w:val="1"/>
          <w:lang w:eastAsia="en-US"/>
        </w:rPr>
        <w:t xml:space="preserve"> </w:t>
      </w:r>
      <w:r w:rsidRPr="00934C50">
        <w:rPr>
          <w:rFonts w:ascii="Verdana" w:eastAsia="Calibri" w:hAnsi="Verdana" w:cs="Arial"/>
          <w:lang w:eastAsia="en-US"/>
        </w:rPr>
        <w:t>clàusules</w:t>
      </w:r>
      <w:r w:rsidRPr="00934C50">
        <w:rPr>
          <w:rFonts w:ascii="Verdana" w:eastAsia="Calibri" w:hAnsi="Verdana" w:cs="Arial"/>
          <w:spacing w:val="1"/>
          <w:lang w:eastAsia="en-US"/>
        </w:rPr>
        <w:t xml:space="preserve"> </w:t>
      </w:r>
      <w:r w:rsidRPr="00934C50">
        <w:rPr>
          <w:rFonts w:ascii="Verdana" w:eastAsia="Calibri" w:hAnsi="Verdana" w:cs="Arial"/>
          <w:lang w:eastAsia="en-US"/>
        </w:rPr>
        <w:t>s’habilita</w:t>
      </w:r>
      <w:r w:rsidRPr="00934C50">
        <w:rPr>
          <w:rFonts w:ascii="Verdana" w:eastAsia="Calibri" w:hAnsi="Verdana" w:cs="Arial"/>
          <w:spacing w:val="1"/>
          <w:lang w:eastAsia="en-US"/>
        </w:rPr>
        <w:t xml:space="preserve"> </w:t>
      </w:r>
      <w:r w:rsidRPr="00934C50">
        <w:rPr>
          <w:rFonts w:ascii="Verdana" w:eastAsia="Calibri" w:hAnsi="Verdana" w:cs="Arial"/>
          <w:lang w:eastAsia="en-US"/>
        </w:rPr>
        <w:t>l’empresa</w:t>
      </w:r>
      <w:r w:rsidRPr="00934C50">
        <w:rPr>
          <w:rFonts w:ascii="Verdana" w:eastAsia="Calibri" w:hAnsi="Verdana" w:cs="Arial"/>
          <w:spacing w:val="1"/>
          <w:lang w:eastAsia="en-US"/>
        </w:rPr>
        <w:t xml:space="preserve"> </w:t>
      </w:r>
      <w:r w:rsidRPr="00934C50">
        <w:rPr>
          <w:rFonts w:ascii="Verdana" w:eastAsia="Calibri" w:hAnsi="Verdana" w:cs="Arial"/>
          <w:lang w:eastAsia="en-US"/>
        </w:rPr>
        <w:t>adjudicatària,</w:t>
      </w:r>
      <w:r w:rsidRPr="00934C50">
        <w:rPr>
          <w:rFonts w:ascii="Verdana" w:eastAsia="Calibri" w:hAnsi="Verdana" w:cs="Arial"/>
          <w:spacing w:val="1"/>
          <w:lang w:eastAsia="en-US"/>
        </w:rPr>
        <w:t xml:space="preserve"> </w:t>
      </w:r>
      <w:r w:rsidRPr="00934C50">
        <w:rPr>
          <w:rFonts w:ascii="Verdana" w:eastAsia="Calibri" w:hAnsi="Verdana" w:cs="Arial"/>
          <w:lang w:eastAsia="en-US"/>
        </w:rPr>
        <w:t>encarregada</w:t>
      </w:r>
      <w:r w:rsidRPr="00934C50">
        <w:rPr>
          <w:rFonts w:ascii="Verdana" w:eastAsia="Calibri" w:hAnsi="Verdana" w:cs="Arial"/>
          <w:spacing w:val="50"/>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tractar</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 xml:space="preserve">compte de l’Institut Municipal de Parcs i Jardins de Barcelona, responsable del tractament, les dades de caràcter personal necessàries per prestar </w:t>
      </w:r>
      <w:r w:rsidR="0091097F">
        <w:rPr>
          <w:rFonts w:ascii="Verdana" w:eastAsia="Calibri" w:hAnsi="Verdana" w:cs="Arial"/>
          <w:lang w:eastAsia="en-US"/>
        </w:rPr>
        <w:t>el s</w:t>
      </w:r>
      <w:r w:rsidRPr="00934C50">
        <w:rPr>
          <w:rFonts w:ascii="Verdana" w:eastAsia="Calibri" w:hAnsi="Verdana" w:cs="Arial"/>
          <w:lang w:eastAsia="en-US"/>
        </w:rPr>
        <w:t>ervei de coordinació d’esdeveniments i dinamització de tallers i accions d’educació ambiental impulsades per l’Institut Municipal de Parcs i Jardins de Barcelona, amb mesures de contractació pública sostenible (expedient 2</w:t>
      </w:r>
      <w:r>
        <w:rPr>
          <w:rFonts w:ascii="Verdana" w:eastAsia="Calibri" w:hAnsi="Verdana" w:cs="Arial"/>
          <w:lang w:eastAsia="en-US"/>
        </w:rPr>
        <w:t>7</w:t>
      </w:r>
      <w:r w:rsidRPr="00934C50">
        <w:rPr>
          <w:rFonts w:ascii="Verdana" w:eastAsia="Calibri" w:hAnsi="Verdana" w:cs="Arial"/>
          <w:lang w:eastAsia="en-US"/>
        </w:rPr>
        <w:t>/000</w:t>
      </w:r>
      <w:r>
        <w:rPr>
          <w:rFonts w:ascii="Verdana" w:eastAsia="Calibri" w:hAnsi="Verdana" w:cs="Arial"/>
          <w:lang w:eastAsia="en-US"/>
        </w:rPr>
        <w:t>5</w:t>
      </w:r>
      <w:r w:rsidR="001D617F">
        <w:rPr>
          <w:rFonts w:ascii="Verdana" w:eastAsia="Calibri" w:hAnsi="Verdana" w:cs="Arial"/>
          <w:lang w:eastAsia="en-US"/>
        </w:rPr>
        <w:t xml:space="preserve"> – contracte </w:t>
      </w:r>
      <w:r w:rsidR="001D617F" w:rsidRPr="001D617F">
        <w:rPr>
          <w:rFonts w:ascii="Verdana" w:hAnsi="Verdana" w:cs="Arial"/>
        </w:rPr>
        <w:t>26000139</w:t>
      </w:r>
      <w:r w:rsidRPr="00934C50">
        <w:rPr>
          <w:rFonts w:ascii="Verdana" w:eastAsia="Calibri" w:hAnsi="Verdana" w:cs="Arial"/>
          <w:lang w:eastAsia="en-US"/>
        </w:rPr>
        <w:t>).</w:t>
      </w:r>
    </w:p>
    <w:p w14:paraId="046F30A8" w14:textId="77777777" w:rsidR="00934C50" w:rsidRPr="001F25D8" w:rsidRDefault="00934C50" w:rsidP="00934C50">
      <w:pPr>
        <w:widowControl w:val="0"/>
        <w:autoSpaceDE w:val="0"/>
        <w:autoSpaceDN w:val="0"/>
        <w:spacing w:before="136"/>
        <w:rPr>
          <w:rFonts w:ascii="Verdana" w:eastAsia="Calibri" w:hAnsi="Verdana" w:cs="Arial"/>
          <w:lang w:eastAsia="en-US"/>
        </w:rPr>
      </w:pPr>
    </w:p>
    <w:p w14:paraId="38AA51C8" w14:textId="77777777" w:rsidR="00934C50" w:rsidRPr="001F25D8" w:rsidRDefault="00934C50" w:rsidP="00934C50">
      <w:pPr>
        <w:widowControl w:val="0"/>
        <w:autoSpaceDE w:val="0"/>
        <w:autoSpaceDN w:val="0"/>
        <w:spacing w:before="136"/>
        <w:rPr>
          <w:rFonts w:ascii="Verdana" w:eastAsia="Calibri" w:hAnsi="Verdana" w:cs="Arial"/>
          <w:lang w:eastAsia="en-US"/>
        </w:rPr>
      </w:pPr>
      <w:r w:rsidRPr="001F25D8">
        <w:rPr>
          <w:rFonts w:ascii="Verdana" w:eastAsia="Calibri" w:hAnsi="Verdana" w:cs="Arial"/>
          <w:lang w:eastAsia="en-US"/>
        </w:rPr>
        <w:t>Concreció</w:t>
      </w:r>
      <w:r w:rsidRPr="001F25D8">
        <w:rPr>
          <w:rFonts w:ascii="Verdana" w:eastAsia="Calibri" w:hAnsi="Verdana" w:cs="Arial"/>
          <w:spacing w:val="-1"/>
          <w:lang w:eastAsia="en-US"/>
        </w:rPr>
        <w:t xml:space="preserve"> </w:t>
      </w:r>
      <w:r w:rsidRPr="001F25D8">
        <w:rPr>
          <w:rFonts w:ascii="Verdana" w:eastAsia="Calibri" w:hAnsi="Verdana" w:cs="Arial"/>
          <w:lang w:eastAsia="en-US"/>
        </w:rPr>
        <w:t>dels tractaments</w:t>
      </w:r>
      <w:r w:rsidRPr="001F25D8">
        <w:rPr>
          <w:rFonts w:ascii="Verdana" w:eastAsia="Calibri" w:hAnsi="Verdana" w:cs="Arial"/>
          <w:spacing w:val="-3"/>
          <w:lang w:eastAsia="en-US"/>
        </w:rPr>
        <w:t xml:space="preserve"> </w:t>
      </w:r>
      <w:r w:rsidRPr="001F25D8">
        <w:rPr>
          <w:rFonts w:ascii="Verdana" w:eastAsia="Calibri" w:hAnsi="Verdana" w:cs="Arial"/>
          <w:lang w:eastAsia="en-US"/>
        </w:rPr>
        <w:t>a realitzar:</w:t>
      </w:r>
    </w:p>
    <w:p w14:paraId="79103AB2" w14:textId="77777777" w:rsidR="00934C50" w:rsidRPr="001F25D8" w:rsidRDefault="00934C50" w:rsidP="00934C50">
      <w:pPr>
        <w:widowControl w:val="0"/>
        <w:autoSpaceDE w:val="0"/>
        <w:autoSpaceDN w:val="0"/>
        <w:spacing w:before="3"/>
        <w:rPr>
          <w:rFonts w:ascii="Verdana" w:eastAsia="Calibri" w:hAnsi="Verdana" w:cs="Arial"/>
          <w:lang w:eastAsia="en-US"/>
        </w:rPr>
      </w:pPr>
    </w:p>
    <w:tbl>
      <w:tblPr>
        <w:tblStyle w:val="TableNormal1"/>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74"/>
        <w:gridCol w:w="3254"/>
        <w:gridCol w:w="840"/>
        <w:gridCol w:w="3391"/>
      </w:tblGrid>
      <w:tr w:rsidR="001F25D8" w:rsidRPr="001F25D8" w14:paraId="22A851DD" w14:textId="77777777" w:rsidTr="008C5BEA">
        <w:trPr>
          <w:trHeight w:val="402"/>
        </w:trPr>
        <w:tc>
          <w:tcPr>
            <w:tcW w:w="974" w:type="dxa"/>
          </w:tcPr>
          <w:p w14:paraId="7EA8C515" w14:textId="77777777" w:rsidR="00934C50" w:rsidRPr="001F25D8" w:rsidRDefault="00934C50" w:rsidP="008C5BEA">
            <w:pPr>
              <w:jc w:val="center"/>
              <w:rPr>
                <w:rFonts w:ascii="Verdana" w:hAnsi="Verdana" w:cs="Arial"/>
                <w:sz w:val="20"/>
                <w:szCs w:val="20"/>
                <w:lang w:val="es-ES"/>
              </w:rPr>
            </w:pPr>
            <w:r w:rsidRPr="001F25D8">
              <w:rPr>
                <w:rFonts w:ascii="Verdana" w:hAnsi="Verdana" w:cs="Arial"/>
                <w:sz w:val="20"/>
                <w:szCs w:val="20"/>
                <w:lang w:val="es-ES"/>
              </w:rPr>
              <w:t>X</w:t>
            </w:r>
          </w:p>
        </w:tc>
        <w:tc>
          <w:tcPr>
            <w:tcW w:w="3254" w:type="dxa"/>
          </w:tcPr>
          <w:p w14:paraId="2B9DB1BD"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Recollida</w:t>
            </w:r>
            <w:proofErr w:type="spellEnd"/>
          </w:p>
        </w:tc>
        <w:tc>
          <w:tcPr>
            <w:tcW w:w="840" w:type="dxa"/>
          </w:tcPr>
          <w:p w14:paraId="5BB863EB"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391" w:type="dxa"/>
          </w:tcPr>
          <w:p w14:paraId="4BDE1A6B" w14:textId="77777777" w:rsidR="00934C50" w:rsidRPr="001F25D8" w:rsidRDefault="00934C50" w:rsidP="008C5BEA">
            <w:pPr>
              <w:rPr>
                <w:rFonts w:ascii="Verdana" w:hAnsi="Verdana" w:cs="Arial"/>
                <w:sz w:val="20"/>
                <w:szCs w:val="20"/>
              </w:rPr>
            </w:pPr>
            <w:r w:rsidRPr="001F25D8">
              <w:rPr>
                <w:rFonts w:ascii="Verdana" w:hAnsi="Verdana" w:cs="Arial"/>
                <w:sz w:val="20"/>
                <w:szCs w:val="20"/>
              </w:rPr>
              <w:t>Registre</w:t>
            </w:r>
          </w:p>
        </w:tc>
      </w:tr>
      <w:tr w:rsidR="001F25D8" w:rsidRPr="001F25D8" w14:paraId="1BEE1B0E" w14:textId="77777777" w:rsidTr="008C5BEA">
        <w:trPr>
          <w:trHeight w:val="402"/>
        </w:trPr>
        <w:tc>
          <w:tcPr>
            <w:tcW w:w="974" w:type="dxa"/>
          </w:tcPr>
          <w:p w14:paraId="2E5960B4"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254" w:type="dxa"/>
          </w:tcPr>
          <w:p w14:paraId="35DFB5EE"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Estructuració</w:t>
            </w:r>
            <w:proofErr w:type="spellEnd"/>
          </w:p>
        </w:tc>
        <w:tc>
          <w:tcPr>
            <w:tcW w:w="840" w:type="dxa"/>
          </w:tcPr>
          <w:p w14:paraId="62532B73" w14:textId="76DEBD57" w:rsidR="00934C50" w:rsidRPr="001F25D8" w:rsidRDefault="00934C50" w:rsidP="008C5BEA">
            <w:pPr>
              <w:jc w:val="center"/>
              <w:rPr>
                <w:rFonts w:ascii="Verdana" w:hAnsi="Verdana" w:cs="Arial"/>
                <w:sz w:val="20"/>
                <w:szCs w:val="20"/>
              </w:rPr>
            </w:pPr>
          </w:p>
        </w:tc>
        <w:tc>
          <w:tcPr>
            <w:tcW w:w="3391" w:type="dxa"/>
          </w:tcPr>
          <w:p w14:paraId="2BB6B943"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Modificació</w:t>
            </w:r>
            <w:proofErr w:type="spellEnd"/>
          </w:p>
        </w:tc>
      </w:tr>
      <w:tr w:rsidR="001F25D8" w:rsidRPr="001F25D8" w14:paraId="7087A0C0" w14:textId="77777777" w:rsidTr="008C5BEA">
        <w:trPr>
          <w:trHeight w:val="402"/>
        </w:trPr>
        <w:tc>
          <w:tcPr>
            <w:tcW w:w="974" w:type="dxa"/>
          </w:tcPr>
          <w:p w14:paraId="1890A827"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254" w:type="dxa"/>
          </w:tcPr>
          <w:p w14:paraId="008F9F43"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Conservació</w:t>
            </w:r>
            <w:proofErr w:type="spellEnd"/>
          </w:p>
        </w:tc>
        <w:tc>
          <w:tcPr>
            <w:tcW w:w="840" w:type="dxa"/>
          </w:tcPr>
          <w:p w14:paraId="20DD7E92" w14:textId="5A12B714" w:rsidR="00934C50" w:rsidRPr="001F25D8" w:rsidRDefault="00934C50" w:rsidP="008C5BEA">
            <w:pPr>
              <w:jc w:val="center"/>
              <w:rPr>
                <w:rFonts w:ascii="Verdana" w:hAnsi="Verdana" w:cs="Arial"/>
                <w:sz w:val="20"/>
                <w:szCs w:val="20"/>
              </w:rPr>
            </w:pPr>
          </w:p>
        </w:tc>
        <w:tc>
          <w:tcPr>
            <w:tcW w:w="3391" w:type="dxa"/>
          </w:tcPr>
          <w:p w14:paraId="6C4D677A"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Extracció</w:t>
            </w:r>
            <w:proofErr w:type="spellEnd"/>
          </w:p>
        </w:tc>
      </w:tr>
      <w:tr w:rsidR="001F25D8" w:rsidRPr="001F25D8" w14:paraId="7314AB53" w14:textId="77777777" w:rsidTr="008C5BEA">
        <w:trPr>
          <w:trHeight w:val="438"/>
        </w:trPr>
        <w:tc>
          <w:tcPr>
            <w:tcW w:w="974" w:type="dxa"/>
          </w:tcPr>
          <w:p w14:paraId="1E2EDDDD"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254" w:type="dxa"/>
          </w:tcPr>
          <w:p w14:paraId="0702215C" w14:textId="77777777" w:rsidR="00934C50" w:rsidRPr="001F25D8" w:rsidRDefault="00934C50" w:rsidP="008C5BEA">
            <w:pPr>
              <w:rPr>
                <w:rFonts w:ascii="Verdana" w:hAnsi="Verdana" w:cs="Arial"/>
                <w:sz w:val="20"/>
                <w:szCs w:val="20"/>
              </w:rPr>
            </w:pPr>
            <w:r w:rsidRPr="001F25D8">
              <w:rPr>
                <w:rFonts w:ascii="Verdana" w:hAnsi="Verdana" w:cs="Arial"/>
                <w:sz w:val="20"/>
                <w:szCs w:val="20"/>
              </w:rPr>
              <w:t>Consulta</w:t>
            </w:r>
          </w:p>
        </w:tc>
        <w:tc>
          <w:tcPr>
            <w:tcW w:w="840" w:type="dxa"/>
          </w:tcPr>
          <w:p w14:paraId="77C67121" w14:textId="1B065981" w:rsidR="00934C50" w:rsidRPr="001F25D8" w:rsidRDefault="00934C50" w:rsidP="008C5BEA">
            <w:pPr>
              <w:jc w:val="center"/>
              <w:rPr>
                <w:rFonts w:ascii="Verdana" w:hAnsi="Verdana" w:cs="Arial"/>
                <w:sz w:val="20"/>
                <w:szCs w:val="20"/>
              </w:rPr>
            </w:pPr>
          </w:p>
        </w:tc>
        <w:tc>
          <w:tcPr>
            <w:tcW w:w="3391" w:type="dxa"/>
          </w:tcPr>
          <w:p w14:paraId="12EEED5C"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Comunicació</w:t>
            </w:r>
            <w:proofErr w:type="spellEnd"/>
            <w:r w:rsidRPr="001F25D8">
              <w:rPr>
                <w:rFonts w:ascii="Verdana" w:hAnsi="Verdana" w:cs="Arial"/>
                <w:spacing w:val="-4"/>
                <w:sz w:val="20"/>
                <w:szCs w:val="20"/>
              </w:rPr>
              <w:t xml:space="preserve"> </w:t>
            </w:r>
            <w:r w:rsidRPr="001F25D8">
              <w:rPr>
                <w:rFonts w:ascii="Verdana" w:hAnsi="Verdana" w:cs="Arial"/>
                <w:sz w:val="20"/>
                <w:szCs w:val="20"/>
              </w:rPr>
              <w:t>per</w:t>
            </w:r>
            <w:r w:rsidRPr="001F25D8">
              <w:rPr>
                <w:rFonts w:ascii="Verdana" w:hAnsi="Verdana" w:cs="Arial"/>
                <w:spacing w:val="-2"/>
                <w:sz w:val="20"/>
                <w:szCs w:val="20"/>
              </w:rPr>
              <w:t xml:space="preserve"> </w:t>
            </w:r>
            <w:proofErr w:type="spellStart"/>
            <w:r w:rsidRPr="001F25D8">
              <w:rPr>
                <w:rFonts w:ascii="Verdana" w:hAnsi="Verdana" w:cs="Arial"/>
                <w:sz w:val="20"/>
                <w:szCs w:val="20"/>
              </w:rPr>
              <w:t>transmissió</w:t>
            </w:r>
            <w:proofErr w:type="spellEnd"/>
          </w:p>
        </w:tc>
      </w:tr>
      <w:tr w:rsidR="001F25D8" w:rsidRPr="001F25D8" w14:paraId="1E5BABF1" w14:textId="77777777" w:rsidTr="008C5BEA">
        <w:trPr>
          <w:trHeight w:val="405"/>
        </w:trPr>
        <w:tc>
          <w:tcPr>
            <w:tcW w:w="974" w:type="dxa"/>
          </w:tcPr>
          <w:p w14:paraId="7AFD853C"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254" w:type="dxa"/>
          </w:tcPr>
          <w:p w14:paraId="6AED5930"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Difusió</w:t>
            </w:r>
            <w:proofErr w:type="spellEnd"/>
          </w:p>
        </w:tc>
        <w:tc>
          <w:tcPr>
            <w:tcW w:w="840" w:type="dxa"/>
          </w:tcPr>
          <w:p w14:paraId="2E837329" w14:textId="77777777" w:rsidR="00934C50" w:rsidRPr="001F25D8" w:rsidRDefault="00934C50" w:rsidP="008C5BEA">
            <w:pPr>
              <w:jc w:val="center"/>
              <w:rPr>
                <w:rFonts w:ascii="Verdana" w:hAnsi="Verdana" w:cs="Arial"/>
                <w:sz w:val="20"/>
                <w:szCs w:val="20"/>
              </w:rPr>
            </w:pPr>
          </w:p>
        </w:tc>
        <w:tc>
          <w:tcPr>
            <w:tcW w:w="3391" w:type="dxa"/>
          </w:tcPr>
          <w:p w14:paraId="03E5B4F4"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Interconnexió</w:t>
            </w:r>
            <w:proofErr w:type="spellEnd"/>
          </w:p>
        </w:tc>
      </w:tr>
      <w:tr w:rsidR="001F25D8" w:rsidRPr="001F25D8" w14:paraId="166FF502" w14:textId="77777777" w:rsidTr="008C5BEA">
        <w:trPr>
          <w:trHeight w:val="402"/>
        </w:trPr>
        <w:tc>
          <w:tcPr>
            <w:tcW w:w="974" w:type="dxa"/>
          </w:tcPr>
          <w:p w14:paraId="3DDFF1FA" w14:textId="77777777" w:rsidR="00934C50" w:rsidRPr="001F25D8" w:rsidRDefault="00934C50" w:rsidP="008C5BEA">
            <w:pPr>
              <w:jc w:val="center"/>
              <w:rPr>
                <w:rFonts w:ascii="Verdana" w:hAnsi="Verdana" w:cs="Arial"/>
                <w:sz w:val="20"/>
                <w:szCs w:val="20"/>
              </w:rPr>
            </w:pPr>
          </w:p>
        </w:tc>
        <w:tc>
          <w:tcPr>
            <w:tcW w:w="3254" w:type="dxa"/>
          </w:tcPr>
          <w:p w14:paraId="5352CADA"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Confrontació</w:t>
            </w:r>
            <w:proofErr w:type="spellEnd"/>
          </w:p>
        </w:tc>
        <w:tc>
          <w:tcPr>
            <w:tcW w:w="840" w:type="dxa"/>
          </w:tcPr>
          <w:p w14:paraId="2A3CEE87"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391" w:type="dxa"/>
          </w:tcPr>
          <w:p w14:paraId="7E978901"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Limitació</w:t>
            </w:r>
            <w:proofErr w:type="spellEnd"/>
          </w:p>
        </w:tc>
      </w:tr>
      <w:tr w:rsidR="001F25D8" w:rsidRPr="001F25D8" w14:paraId="6A7E2BB1" w14:textId="77777777" w:rsidTr="008C5BEA">
        <w:trPr>
          <w:trHeight w:val="402"/>
        </w:trPr>
        <w:tc>
          <w:tcPr>
            <w:tcW w:w="974" w:type="dxa"/>
          </w:tcPr>
          <w:p w14:paraId="60171B20"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lastRenderedPageBreak/>
              <w:t>X</w:t>
            </w:r>
          </w:p>
        </w:tc>
        <w:tc>
          <w:tcPr>
            <w:tcW w:w="3254" w:type="dxa"/>
          </w:tcPr>
          <w:p w14:paraId="71788CD0"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Supressió</w:t>
            </w:r>
            <w:proofErr w:type="spellEnd"/>
          </w:p>
        </w:tc>
        <w:tc>
          <w:tcPr>
            <w:tcW w:w="840" w:type="dxa"/>
          </w:tcPr>
          <w:p w14:paraId="38BF00DF" w14:textId="77777777" w:rsidR="00934C50" w:rsidRPr="001F25D8" w:rsidRDefault="00934C50" w:rsidP="008C5BEA">
            <w:pPr>
              <w:jc w:val="center"/>
              <w:rPr>
                <w:rFonts w:ascii="Verdana" w:hAnsi="Verdana" w:cs="Arial"/>
                <w:sz w:val="20"/>
                <w:szCs w:val="20"/>
              </w:rPr>
            </w:pPr>
            <w:r w:rsidRPr="001F25D8">
              <w:rPr>
                <w:rFonts w:ascii="Verdana" w:hAnsi="Verdana" w:cs="Arial"/>
                <w:sz w:val="20"/>
                <w:szCs w:val="20"/>
              </w:rPr>
              <w:t>X</w:t>
            </w:r>
          </w:p>
        </w:tc>
        <w:tc>
          <w:tcPr>
            <w:tcW w:w="3391" w:type="dxa"/>
          </w:tcPr>
          <w:p w14:paraId="129147DA"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Destrucció</w:t>
            </w:r>
            <w:proofErr w:type="spellEnd"/>
          </w:p>
        </w:tc>
      </w:tr>
      <w:tr w:rsidR="001F25D8" w:rsidRPr="001F25D8" w14:paraId="3C73E7B7" w14:textId="77777777" w:rsidTr="008C5BEA">
        <w:trPr>
          <w:trHeight w:val="402"/>
        </w:trPr>
        <w:tc>
          <w:tcPr>
            <w:tcW w:w="974" w:type="dxa"/>
          </w:tcPr>
          <w:p w14:paraId="055F19AB" w14:textId="77777777" w:rsidR="00934C50" w:rsidRPr="001F25D8" w:rsidRDefault="00934C50" w:rsidP="008C5BEA">
            <w:pPr>
              <w:rPr>
                <w:rFonts w:ascii="Verdana" w:hAnsi="Verdana" w:cs="Arial"/>
                <w:sz w:val="20"/>
                <w:szCs w:val="20"/>
              </w:rPr>
            </w:pPr>
          </w:p>
        </w:tc>
        <w:tc>
          <w:tcPr>
            <w:tcW w:w="3254" w:type="dxa"/>
          </w:tcPr>
          <w:p w14:paraId="2C686BF8" w14:textId="77777777" w:rsidR="00934C50" w:rsidRPr="001F25D8" w:rsidRDefault="00934C50" w:rsidP="008C5BEA">
            <w:pPr>
              <w:tabs>
                <w:tab w:val="left" w:pos="2110"/>
              </w:tabs>
              <w:rPr>
                <w:rFonts w:ascii="Verdana" w:hAnsi="Verdana" w:cs="Arial"/>
                <w:sz w:val="20"/>
                <w:szCs w:val="20"/>
              </w:rPr>
            </w:pPr>
            <w:proofErr w:type="spellStart"/>
            <w:r w:rsidRPr="001F25D8">
              <w:rPr>
                <w:rFonts w:ascii="Verdana" w:hAnsi="Verdana" w:cs="Arial"/>
                <w:sz w:val="20"/>
                <w:szCs w:val="20"/>
              </w:rPr>
              <w:t>Altres</w:t>
            </w:r>
            <w:proofErr w:type="spellEnd"/>
            <w:r w:rsidRPr="001F25D8">
              <w:rPr>
                <w:rFonts w:ascii="Verdana" w:hAnsi="Verdana" w:cs="Arial"/>
                <w:sz w:val="20"/>
                <w:szCs w:val="20"/>
              </w:rPr>
              <w:t>:</w:t>
            </w:r>
            <w:r w:rsidRPr="001F25D8">
              <w:rPr>
                <w:rFonts w:ascii="Verdana" w:hAnsi="Verdana" w:cs="Arial"/>
                <w:spacing w:val="-1"/>
                <w:sz w:val="20"/>
                <w:szCs w:val="20"/>
              </w:rPr>
              <w:t xml:space="preserve"> </w:t>
            </w:r>
            <w:r w:rsidRPr="001F25D8">
              <w:rPr>
                <w:rFonts w:ascii="Verdana" w:hAnsi="Verdana" w:cs="Arial"/>
                <w:sz w:val="20"/>
                <w:szCs w:val="20"/>
                <w:u w:val="single"/>
              </w:rPr>
              <w:t xml:space="preserve"> </w:t>
            </w:r>
            <w:r w:rsidRPr="001F25D8">
              <w:rPr>
                <w:rFonts w:ascii="Verdana" w:hAnsi="Verdana" w:cs="Arial"/>
                <w:sz w:val="20"/>
                <w:szCs w:val="20"/>
                <w:u w:val="single"/>
              </w:rPr>
              <w:tab/>
            </w:r>
          </w:p>
        </w:tc>
        <w:tc>
          <w:tcPr>
            <w:tcW w:w="840" w:type="dxa"/>
          </w:tcPr>
          <w:p w14:paraId="3D02E16F" w14:textId="77777777" w:rsidR="00934C50" w:rsidRPr="001F25D8" w:rsidRDefault="00934C50" w:rsidP="008C5BEA">
            <w:pPr>
              <w:rPr>
                <w:rFonts w:ascii="Verdana" w:hAnsi="Verdana" w:cs="Arial"/>
                <w:sz w:val="20"/>
                <w:szCs w:val="20"/>
              </w:rPr>
            </w:pPr>
          </w:p>
        </w:tc>
        <w:tc>
          <w:tcPr>
            <w:tcW w:w="3391" w:type="dxa"/>
          </w:tcPr>
          <w:p w14:paraId="328F3F15" w14:textId="77777777" w:rsidR="00934C50" w:rsidRPr="001F25D8" w:rsidRDefault="00934C50" w:rsidP="008C5BEA">
            <w:pPr>
              <w:rPr>
                <w:rFonts w:ascii="Verdana" w:hAnsi="Verdana" w:cs="Arial"/>
                <w:sz w:val="20"/>
                <w:szCs w:val="20"/>
              </w:rPr>
            </w:pPr>
            <w:proofErr w:type="spellStart"/>
            <w:r w:rsidRPr="001F25D8">
              <w:rPr>
                <w:rFonts w:ascii="Verdana" w:hAnsi="Verdana" w:cs="Arial"/>
                <w:sz w:val="20"/>
                <w:szCs w:val="20"/>
              </w:rPr>
              <w:t>Comunicació</w:t>
            </w:r>
            <w:proofErr w:type="spellEnd"/>
          </w:p>
        </w:tc>
      </w:tr>
    </w:tbl>
    <w:p w14:paraId="458D1E36" w14:textId="77777777" w:rsidR="00934C50" w:rsidRDefault="00934C50" w:rsidP="00934C50">
      <w:pPr>
        <w:widowControl w:val="0"/>
        <w:autoSpaceDE w:val="0"/>
        <w:autoSpaceDN w:val="0"/>
        <w:rPr>
          <w:rFonts w:ascii="Verdana" w:eastAsia="Calibri" w:hAnsi="Verdana" w:cs="Arial"/>
          <w:lang w:eastAsia="en-US"/>
        </w:rPr>
      </w:pPr>
    </w:p>
    <w:p w14:paraId="6B60F584" w14:textId="77777777" w:rsidR="001F25D8" w:rsidRPr="00934C50" w:rsidRDefault="001F25D8" w:rsidP="00934C50">
      <w:pPr>
        <w:widowControl w:val="0"/>
        <w:autoSpaceDE w:val="0"/>
        <w:autoSpaceDN w:val="0"/>
        <w:rPr>
          <w:rFonts w:ascii="Verdana" w:eastAsia="Calibri" w:hAnsi="Verdana" w:cs="Arial"/>
          <w:lang w:eastAsia="en-US"/>
        </w:rPr>
      </w:pPr>
    </w:p>
    <w:p w14:paraId="3D245623" w14:textId="288D435B" w:rsidR="00934C50" w:rsidRPr="00960AC0" w:rsidRDefault="00960AC0" w:rsidP="00960AC0">
      <w:pPr>
        <w:rPr>
          <w:rFonts w:ascii="Verdana" w:eastAsia="Calibri" w:hAnsi="Verdana"/>
          <w:b/>
          <w:bCs/>
          <w:lang w:eastAsia="en-US"/>
        </w:rPr>
      </w:pPr>
      <w:r>
        <w:rPr>
          <w:rFonts w:ascii="Verdana" w:eastAsia="Calibri" w:hAnsi="Verdana"/>
          <w:b/>
          <w:bCs/>
          <w:lang w:eastAsia="en-US"/>
        </w:rPr>
        <w:t xml:space="preserve">2. </w:t>
      </w:r>
      <w:r w:rsidR="00934C50" w:rsidRPr="00960AC0">
        <w:rPr>
          <w:rFonts w:ascii="Verdana" w:eastAsia="Calibri" w:hAnsi="Verdana"/>
          <w:b/>
          <w:bCs/>
          <w:lang w:eastAsia="en-US"/>
        </w:rPr>
        <w:t>Identificació de la informació afectada</w:t>
      </w:r>
    </w:p>
    <w:p w14:paraId="36095E7F" w14:textId="77777777" w:rsidR="00934C50" w:rsidRPr="00934C50" w:rsidRDefault="00934C50" w:rsidP="00934C50">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Per a l’execució de les prestacions derivades del compliment de l’objecte d’aquest encàrrec, el responsable del tractament, posa a disposició de l’encarregat del tractament, la següent informació:</w:t>
      </w:r>
    </w:p>
    <w:p w14:paraId="207B098D" w14:textId="1D669EF2" w:rsidR="00934C50" w:rsidRPr="001F25D8" w:rsidRDefault="001F25D8" w:rsidP="001F25D8">
      <w:pPr>
        <w:pStyle w:val="Pargrafdellista"/>
        <w:widowControl w:val="0"/>
        <w:numPr>
          <w:ilvl w:val="0"/>
          <w:numId w:val="52"/>
        </w:numPr>
        <w:autoSpaceDE w:val="0"/>
        <w:autoSpaceDN w:val="0"/>
        <w:spacing w:before="135"/>
        <w:jc w:val="both"/>
        <w:rPr>
          <w:rFonts w:ascii="Verdana" w:eastAsia="Calibri" w:hAnsi="Verdana" w:cs="Arial"/>
          <w:lang w:eastAsia="en-US"/>
        </w:rPr>
      </w:pPr>
      <w:r w:rsidRPr="001F25D8">
        <w:rPr>
          <w:rFonts w:ascii="Verdana" w:eastAsia="Calibri" w:hAnsi="Verdana" w:cs="Arial"/>
          <w:lang w:eastAsia="en-US"/>
        </w:rPr>
        <w:t xml:space="preserve">La finalitat del tractament serà servei d'informació, programació i realització de les activitats i serveis i accions divulgatives en temàtiques sobre jardineria, agricultura i biodiversitat en el marc del programa Mans al Verd dirigides a la </w:t>
      </w:r>
      <w:proofErr w:type="spellStart"/>
      <w:r w:rsidRPr="001F25D8">
        <w:rPr>
          <w:rFonts w:ascii="Verdana" w:eastAsia="Calibri" w:hAnsi="Verdana" w:cs="Arial"/>
          <w:lang w:eastAsia="en-US"/>
        </w:rPr>
        <w:t>ciutadania</w:t>
      </w:r>
      <w:r w:rsidR="00934C50" w:rsidRPr="001F25D8">
        <w:rPr>
          <w:rFonts w:ascii="Verdana" w:eastAsia="Calibri" w:hAnsi="Verdana" w:cs="Arial"/>
          <w:lang w:eastAsia="en-US"/>
        </w:rPr>
        <w:t>Dites</w:t>
      </w:r>
      <w:proofErr w:type="spellEnd"/>
      <w:r w:rsidR="00934C50" w:rsidRPr="001F25D8">
        <w:rPr>
          <w:rFonts w:ascii="Verdana" w:eastAsia="Calibri" w:hAnsi="Verdana" w:cs="Arial"/>
          <w:lang w:eastAsia="en-US"/>
        </w:rPr>
        <w:t xml:space="preserve"> dades s’emparen en el tractament de l’Institut núm. 221, Participació ciutadana en el verd i la biodiversitat</w:t>
      </w:r>
    </w:p>
    <w:p w14:paraId="2B2A30C7" w14:textId="77777777" w:rsidR="00934C50" w:rsidRPr="00934C50" w:rsidRDefault="00934C50" w:rsidP="00934C50">
      <w:pPr>
        <w:widowControl w:val="0"/>
        <w:autoSpaceDE w:val="0"/>
        <w:autoSpaceDN w:val="0"/>
        <w:spacing w:before="135"/>
        <w:rPr>
          <w:rFonts w:ascii="Verdana" w:eastAsia="Calibri" w:hAnsi="Verdana" w:cs="Arial"/>
          <w:lang w:eastAsia="en-US"/>
        </w:rPr>
      </w:pPr>
    </w:p>
    <w:p w14:paraId="0C9E11DF" w14:textId="519C122F"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3. </w:t>
      </w:r>
      <w:r w:rsidR="00934C50" w:rsidRPr="00960AC0">
        <w:rPr>
          <w:rFonts w:ascii="Verdana" w:eastAsia="Calibri" w:hAnsi="Verdana"/>
          <w:b/>
          <w:bCs/>
          <w:lang w:eastAsia="en-US"/>
        </w:rPr>
        <w:t>Durada</w:t>
      </w:r>
    </w:p>
    <w:p w14:paraId="272047BE" w14:textId="77777777" w:rsidR="00934C50" w:rsidRPr="00934C50" w:rsidRDefault="00934C50" w:rsidP="00BB7A2D">
      <w:pPr>
        <w:widowControl w:val="0"/>
        <w:autoSpaceDE w:val="0"/>
        <w:autoSpaceDN w:val="0"/>
        <w:spacing w:before="135"/>
        <w:jc w:val="both"/>
        <w:rPr>
          <w:rFonts w:ascii="Verdana" w:eastAsia="Calibri" w:hAnsi="Verdana" w:cs="Arial"/>
          <w:lang w:eastAsia="en-US"/>
        </w:rPr>
      </w:pPr>
      <w:r w:rsidRPr="00934C50">
        <w:rPr>
          <w:rFonts w:ascii="Verdana" w:eastAsia="Calibri" w:hAnsi="Verdana" w:cs="Arial"/>
          <w:lang w:eastAsia="en-US"/>
        </w:rPr>
        <w:t>El</w:t>
      </w:r>
      <w:r w:rsidRPr="00934C50">
        <w:rPr>
          <w:rFonts w:ascii="Verdana" w:eastAsia="Calibri" w:hAnsi="Verdana" w:cs="Arial"/>
          <w:spacing w:val="1"/>
          <w:lang w:eastAsia="en-US"/>
        </w:rPr>
        <w:t xml:space="preserve"> </w:t>
      </w:r>
      <w:r w:rsidRPr="00934C50">
        <w:rPr>
          <w:rFonts w:ascii="Verdana" w:eastAsia="Calibri" w:hAnsi="Verdana" w:cs="Arial"/>
          <w:lang w:eastAsia="en-US"/>
        </w:rPr>
        <w:t>present</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1"/>
          <w:lang w:eastAsia="en-US"/>
        </w:rPr>
        <w:t xml:space="preserve"> </w:t>
      </w:r>
      <w:r w:rsidRPr="00934C50">
        <w:rPr>
          <w:rFonts w:ascii="Verdana" w:eastAsia="Calibri" w:hAnsi="Verdana" w:cs="Arial"/>
          <w:lang w:eastAsia="en-US"/>
        </w:rPr>
        <w:t>té una</w:t>
      </w:r>
      <w:r w:rsidRPr="00934C50">
        <w:rPr>
          <w:rFonts w:ascii="Verdana" w:eastAsia="Calibri" w:hAnsi="Verdana" w:cs="Arial"/>
          <w:spacing w:val="1"/>
          <w:lang w:eastAsia="en-US"/>
        </w:rPr>
        <w:t xml:space="preserve"> </w:t>
      </w:r>
      <w:r w:rsidRPr="00934C50">
        <w:rPr>
          <w:rFonts w:ascii="Verdana" w:eastAsia="Calibri" w:hAnsi="Verdana" w:cs="Arial"/>
          <w:lang w:eastAsia="en-US"/>
        </w:rPr>
        <w:t>durada vinculada</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prestació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serveis</w:t>
      </w:r>
      <w:r w:rsidRPr="00934C50">
        <w:rPr>
          <w:rFonts w:ascii="Verdana" w:eastAsia="Calibri" w:hAnsi="Verdana" w:cs="Arial"/>
          <w:spacing w:val="1"/>
          <w:lang w:eastAsia="en-US"/>
        </w:rPr>
        <w:t xml:space="preserve"> </w:t>
      </w:r>
      <w:r w:rsidRPr="00934C50">
        <w:rPr>
          <w:rFonts w:ascii="Verdana" w:eastAsia="Calibri" w:hAnsi="Verdana" w:cs="Arial"/>
          <w:lang w:eastAsia="en-US"/>
        </w:rPr>
        <w:t>que</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 realitza per compte de l’Institut Municipal de Parcs i Jardins de Barcelona, incloses les</w:t>
      </w:r>
      <w:r w:rsidRPr="00934C50">
        <w:rPr>
          <w:rFonts w:ascii="Verdana" w:eastAsia="Calibri" w:hAnsi="Verdana" w:cs="Arial"/>
          <w:spacing w:val="1"/>
          <w:lang w:eastAsia="en-US"/>
        </w:rPr>
        <w:t xml:space="preserve"> </w:t>
      </w:r>
      <w:r w:rsidRPr="00934C50">
        <w:rPr>
          <w:rFonts w:ascii="Verdana" w:eastAsia="Calibri" w:hAnsi="Verdana" w:cs="Arial"/>
          <w:lang w:eastAsia="en-US"/>
        </w:rPr>
        <w:t>seves pròrrogues.</w:t>
      </w:r>
    </w:p>
    <w:p w14:paraId="1C6D128D" w14:textId="77777777" w:rsidR="00934C50" w:rsidRPr="00934C50" w:rsidRDefault="00934C50" w:rsidP="00BB7A2D">
      <w:pPr>
        <w:widowControl w:val="0"/>
        <w:autoSpaceDE w:val="0"/>
        <w:autoSpaceDN w:val="0"/>
        <w:spacing w:before="11"/>
        <w:jc w:val="both"/>
        <w:rPr>
          <w:rFonts w:ascii="Verdana" w:eastAsia="Calibri" w:hAnsi="Verdana" w:cs="Arial"/>
          <w:lang w:eastAsia="en-US"/>
        </w:rPr>
      </w:pPr>
    </w:p>
    <w:p w14:paraId="1F6D6C7D" w14:textId="77777777" w:rsidR="00934C50" w:rsidRPr="00934C50" w:rsidRDefault="00934C50" w:rsidP="00BB7A2D">
      <w:pPr>
        <w:widowControl w:val="0"/>
        <w:autoSpaceDE w:val="0"/>
        <w:autoSpaceDN w:val="0"/>
        <w:jc w:val="both"/>
        <w:rPr>
          <w:rFonts w:ascii="Verdana" w:eastAsia="Calibri" w:hAnsi="Verdana" w:cs="Arial"/>
          <w:lang w:eastAsia="en-US"/>
        </w:rPr>
      </w:pPr>
      <w:r w:rsidRPr="00934C50">
        <w:rPr>
          <w:rFonts w:ascii="Verdana" w:eastAsia="Calibri" w:hAnsi="Verdana" w:cs="Arial"/>
          <w:lang w:eastAsia="en-US"/>
        </w:rPr>
        <w:t>Són</w:t>
      </w:r>
      <w:r w:rsidRPr="00934C50">
        <w:rPr>
          <w:rFonts w:ascii="Verdana" w:eastAsia="Calibri" w:hAnsi="Verdana" w:cs="Arial"/>
          <w:spacing w:val="1"/>
          <w:lang w:eastAsia="en-US"/>
        </w:rPr>
        <w:t xml:space="preserve"> </w:t>
      </w:r>
      <w:r w:rsidRPr="00934C50">
        <w:rPr>
          <w:rFonts w:ascii="Verdana" w:eastAsia="Calibri" w:hAnsi="Verdana" w:cs="Arial"/>
          <w:lang w:eastAsia="en-US"/>
        </w:rPr>
        <w:t>causes</w:t>
      </w:r>
      <w:r w:rsidRPr="00934C50">
        <w:rPr>
          <w:rFonts w:ascii="Verdana" w:eastAsia="Calibri" w:hAnsi="Verdana" w:cs="Arial"/>
          <w:spacing w:val="1"/>
          <w:lang w:eastAsia="en-US"/>
        </w:rPr>
        <w:t xml:space="preserve"> </w:t>
      </w:r>
      <w:r w:rsidRPr="00934C50">
        <w:rPr>
          <w:rFonts w:ascii="Verdana" w:eastAsia="Calibri" w:hAnsi="Verdana" w:cs="Arial"/>
          <w:lang w:eastAsia="en-US"/>
        </w:rPr>
        <w:t>d'extinció</w:t>
      </w:r>
      <w:r w:rsidRPr="00934C50">
        <w:rPr>
          <w:rFonts w:ascii="Verdana" w:eastAsia="Calibri" w:hAnsi="Verdana" w:cs="Arial"/>
          <w:spacing w:val="1"/>
          <w:lang w:eastAsia="en-US"/>
        </w:rPr>
        <w:t xml:space="preserve"> </w:t>
      </w:r>
      <w:r w:rsidRPr="00934C50">
        <w:rPr>
          <w:rFonts w:ascii="Verdana" w:eastAsia="Calibri" w:hAnsi="Verdana" w:cs="Arial"/>
          <w:lang w:eastAsia="en-US"/>
        </w:rPr>
        <w:t>d'aquest,</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modificació</w:t>
      </w:r>
      <w:r w:rsidRPr="00934C50">
        <w:rPr>
          <w:rFonts w:ascii="Verdana" w:eastAsia="Calibri" w:hAnsi="Verdana" w:cs="Arial"/>
          <w:spacing w:val="1"/>
          <w:lang w:eastAsia="en-US"/>
        </w:rPr>
        <w:t xml:space="preserve"> </w:t>
      </w:r>
      <w:r w:rsidRPr="00934C50">
        <w:rPr>
          <w:rFonts w:ascii="Verdana" w:eastAsia="Calibri" w:hAnsi="Verdana" w:cs="Arial"/>
          <w:lang w:eastAsia="en-US"/>
        </w:rPr>
        <w:t>legal</w:t>
      </w:r>
      <w:r w:rsidRPr="00934C50">
        <w:rPr>
          <w:rFonts w:ascii="Verdana" w:eastAsia="Calibri" w:hAnsi="Verdana" w:cs="Arial"/>
          <w:spacing w:val="1"/>
          <w:lang w:eastAsia="en-US"/>
        </w:rPr>
        <w:t xml:space="preserve"> </w:t>
      </w:r>
      <w:r w:rsidRPr="00934C50">
        <w:rPr>
          <w:rFonts w:ascii="Verdana" w:eastAsia="Calibri" w:hAnsi="Verdana" w:cs="Arial"/>
          <w:lang w:eastAsia="en-US"/>
        </w:rPr>
        <w:t>que</w:t>
      </w:r>
      <w:r w:rsidRPr="00934C50">
        <w:rPr>
          <w:rFonts w:ascii="Verdana" w:eastAsia="Calibri" w:hAnsi="Verdana" w:cs="Arial"/>
          <w:spacing w:val="1"/>
          <w:lang w:eastAsia="en-US"/>
        </w:rPr>
        <w:t xml:space="preserve"> </w:t>
      </w:r>
      <w:r w:rsidRPr="00934C50">
        <w:rPr>
          <w:rFonts w:ascii="Verdana" w:eastAsia="Calibri" w:hAnsi="Verdana" w:cs="Arial"/>
          <w:lang w:eastAsia="en-US"/>
        </w:rPr>
        <w:t>afecti</w:t>
      </w:r>
      <w:r w:rsidRPr="00934C50">
        <w:rPr>
          <w:rFonts w:ascii="Verdana" w:eastAsia="Calibri" w:hAnsi="Verdana" w:cs="Arial"/>
          <w:spacing w:val="1"/>
          <w:lang w:eastAsia="en-US"/>
        </w:rPr>
        <w:t xml:space="preserve"> </w:t>
      </w:r>
      <w:r w:rsidRPr="00934C50">
        <w:rPr>
          <w:rFonts w:ascii="Verdana" w:eastAsia="Calibri" w:hAnsi="Verdana" w:cs="Arial"/>
          <w:lang w:eastAsia="en-US"/>
        </w:rPr>
        <w:t>al</w:t>
      </w:r>
      <w:r w:rsidRPr="00934C50">
        <w:rPr>
          <w:rFonts w:ascii="Verdana" w:eastAsia="Calibri" w:hAnsi="Verdana" w:cs="Arial"/>
          <w:spacing w:val="1"/>
          <w:lang w:eastAsia="en-US"/>
        </w:rPr>
        <w:t xml:space="preserve"> </w:t>
      </w:r>
      <w:r w:rsidRPr="00934C50">
        <w:rPr>
          <w:rFonts w:ascii="Verdana" w:eastAsia="Calibri" w:hAnsi="Verdana" w:cs="Arial"/>
          <w:lang w:eastAsia="en-US"/>
        </w:rPr>
        <w:t>seu</w:t>
      </w:r>
      <w:r w:rsidRPr="00934C50">
        <w:rPr>
          <w:rFonts w:ascii="Verdana" w:eastAsia="Calibri" w:hAnsi="Verdana" w:cs="Arial"/>
          <w:spacing w:val="1"/>
          <w:lang w:eastAsia="en-US"/>
        </w:rPr>
        <w:t xml:space="preserve"> </w:t>
      </w:r>
      <w:r w:rsidRPr="00934C50">
        <w:rPr>
          <w:rFonts w:ascii="Verdana" w:eastAsia="Calibri" w:hAnsi="Verdana" w:cs="Arial"/>
          <w:lang w:eastAsia="en-US"/>
        </w:rPr>
        <w:t>contingut</w:t>
      </w:r>
      <w:r w:rsidRPr="00934C50">
        <w:rPr>
          <w:rFonts w:ascii="Verdana" w:eastAsia="Calibri" w:hAnsi="Verdana" w:cs="Arial"/>
          <w:spacing w:val="1"/>
          <w:lang w:eastAsia="en-US"/>
        </w:rPr>
        <w:t xml:space="preserve"> </w:t>
      </w:r>
      <w:r w:rsidRPr="00934C50">
        <w:rPr>
          <w:rFonts w:ascii="Verdana" w:eastAsia="Calibri" w:hAnsi="Verdana" w:cs="Arial"/>
          <w:lang w:eastAsia="en-US"/>
        </w:rPr>
        <w:t>requerint</w:t>
      </w:r>
      <w:r w:rsidRPr="00934C50">
        <w:rPr>
          <w:rFonts w:ascii="Verdana" w:eastAsia="Calibri" w:hAnsi="Verdana" w:cs="Arial"/>
          <w:spacing w:val="1"/>
          <w:lang w:eastAsia="en-US"/>
        </w:rPr>
        <w:t xml:space="preserve"> </w:t>
      </w:r>
      <w:r w:rsidRPr="00934C50">
        <w:rPr>
          <w:rFonts w:ascii="Verdana" w:eastAsia="Calibri" w:hAnsi="Verdana" w:cs="Arial"/>
          <w:lang w:eastAsia="en-US"/>
        </w:rPr>
        <w:t>l'adequació a la normativa de protecció de dades, la voluntat manifestada expressament per</w:t>
      </w:r>
      <w:r w:rsidRPr="00934C50">
        <w:rPr>
          <w:rFonts w:ascii="Verdana" w:eastAsia="Calibri" w:hAnsi="Verdana" w:cs="Arial"/>
          <w:spacing w:val="1"/>
          <w:lang w:eastAsia="en-US"/>
        </w:rPr>
        <w:t xml:space="preserve"> </w:t>
      </w:r>
      <w:r w:rsidRPr="00934C50">
        <w:rPr>
          <w:rFonts w:ascii="Verdana" w:eastAsia="Calibri" w:hAnsi="Verdana" w:cs="Arial"/>
          <w:lang w:eastAsia="en-US"/>
        </w:rPr>
        <w:t>qualsevol de les parts, el seu incompliment per alguna d'elles, o qualsevol altra prevista a la</w:t>
      </w:r>
      <w:r w:rsidRPr="00934C50">
        <w:rPr>
          <w:rFonts w:ascii="Verdana" w:eastAsia="Calibri" w:hAnsi="Verdana" w:cs="Arial"/>
          <w:spacing w:val="1"/>
          <w:lang w:eastAsia="en-US"/>
        </w:rPr>
        <w:t xml:space="preserve"> </w:t>
      </w:r>
      <w:r w:rsidRPr="00934C50">
        <w:rPr>
          <w:rFonts w:ascii="Verdana" w:eastAsia="Calibri" w:hAnsi="Verdana" w:cs="Arial"/>
          <w:lang w:eastAsia="en-US"/>
        </w:rPr>
        <w:t>normativa</w:t>
      </w:r>
      <w:r w:rsidRPr="00934C50">
        <w:rPr>
          <w:rFonts w:ascii="Verdana" w:eastAsia="Calibri" w:hAnsi="Verdana" w:cs="Arial"/>
          <w:spacing w:val="-5"/>
          <w:lang w:eastAsia="en-US"/>
        </w:rPr>
        <w:t xml:space="preserve"> </w:t>
      </w:r>
      <w:r w:rsidRPr="00934C50">
        <w:rPr>
          <w:rFonts w:ascii="Verdana" w:eastAsia="Calibri" w:hAnsi="Verdana" w:cs="Arial"/>
          <w:lang w:eastAsia="en-US"/>
        </w:rPr>
        <w:t>vigent.</w:t>
      </w:r>
    </w:p>
    <w:p w14:paraId="43E7B2E7" w14:textId="77777777" w:rsidR="00934C50" w:rsidRPr="00934C50" w:rsidRDefault="00934C50" w:rsidP="00BB7A2D">
      <w:pPr>
        <w:widowControl w:val="0"/>
        <w:autoSpaceDE w:val="0"/>
        <w:autoSpaceDN w:val="0"/>
        <w:spacing w:before="12"/>
        <w:jc w:val="both"/>
        <w:rPr>
          <w:rFonts w:ascii="Verdana" w:eastAsia="Calibri" w:hAnsi="Verdana" w:cs="Arial"/>
          <w:lang w:eastAsia="en-US"/>
        </w:rPr>
      </w:pPr>
    </w:p>
    <w:p w14:paraId="2AC72A4D" w14:textId="77777777" w:rsidR="00934C50" w:rsidRPr="00934C50" w:rsidRDefault="00934C50" w:rsidP="00BB7A2D">
      <w:pPr>
        <w:widowControl w:val="0"/>
        <w:autoSpaceDE w:val="0"/>
        <w:autoSpaceDN w:val="0"/>
        <w:jc w:val="both"/>
        <w:rPr>
          <w:rFonts w:ascii="Verdana" w:eastAsia="Calibri" w:hAnsi="Verdana" w:cs="Arial"/>
          <w:lang w:eastAsia="en-US"/>
        </w:rPr>
      </w:pPr>
      <w:r w:rsidRPr="00934C50">
        <w:rPr>
          <w:rFonts w:ascii="Verdana" w:eastAsia="Calibri" w:hAnsi="Verdana" w:cs="Arial"/>
          <w:lang w:eastAsia="en-US"/>
        </w:rPr>
        <w:t>Amb la finalització del present acord, l’encarregat del tractament ha de retornar al responsable</w:t>
      </w:r>
      <w:r w:rsidRPr="00934C50">
        <w:rPr>
          <w:rFonts w:ascii="Verdana" w:eastAsia="Calibri" w:hAnsi="Verdana" w:cs="Arial"/>
          <w:spacing w:val="-47"/>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les dades personals</w:t>
      </w:r>
      <w:r w:rsidRPr="00934C50">
        <w:rPr>
          <w:rFonts w:ascii="Verdana" w:eastAsia="Calibri" w:hAnsi="Verdana" w:cs="Arial"/>
          <w:spacing w:val="-3"/>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suprimir</w:t>
      </w:r>
      <w:r w:rsidRPr="00934C50">
        <w:rPr>
          <w:rFonts w:ascii="Verdana" w:eastAsia="Calibri" w:hAnsi="Verdana" w:cs="Arial"/>
          <w:spacing w:val="-2"/>
          <w:lang w:eastAsia="en-US"/>
        </w:rPr>
        <w:t xml:space="preserve"> </w:t>
      </w:r>
      <w:r w:rsidRPr="00934C50">
        <w:rPr>
          <w:rFonts w:ascii="Verdana" w:eastAsia="Calibri" w:hAnsi="Verdana" w:cs="Arial"/>
          <w:lang w:eastAsia="en-US"/>
        </w:rPr>
        <w:t>qualsevol còpia</w:t>
      </w:r>
      <w:r w:rsidRPr="00934C50">
        <w:rPr>
          <w:rFonts w:ascii="Verdana" w:eastAsia="Calibri" w:hAnsi="Verdana" w:cs="Arial"/>
          <w:spacing w:val="-2"/>
          <w:lang w:eastAsia="en-US"/>
        </w:rPr>
        <w:t xml:space="preserve"> </w:t>
      </w:r>
      <w:r w:rsidRPr="00934C50">
        <w:rPr>
          <w:rFonts w:ascii="Verdana" w:eastAsia="Calibri" w:hAnsi="Verdana" w:cs="Arial"/>
          <w:lang w:eastAsia="en-US"/>
        </w:rPr>
        <w:t>que</w:t>
      </w:r>
      <w:r w:rsidRPr="00934C50">
        <w:rPr>
          <w:rFonts w:ascii="Verdana" w:eastAsia="Calibri" w:hAnsi="Verdana" w:cs="Arial"/>
          <w:spacing w:val="-2"/>
          <w:lang w:eastAsia="en-US"/>
        </w:rPr>
        <w:t xml:space="preserve"> </w:t>
      </w:r>
      <w:r w:rsidRPr="00934C50">
        <w:rPr>
          <w:rFonts w:ascii="Verdana" w:eastAsia="Calibri" w:hAnsi="Verdana" w:cs="Arial"/>
          <w:lang w:eastAsia="en-US"/>
        </w:rPr>
        <w:t>estigui en</w:t>
      </w:r>
      <w:r w:rsidRPr="00934C50">
        <w:rPr>
          <w:rFonts w:ascii="Verdana" w:eastAsia="Calibri" w:hAnsi="Verdana" w:cs="Arial"/>
          <w:spacing w:val="-2"/>
          <w:lang w:eastAsia="en-US"/>
        </w:rPr>
        <w:t xml:space="preserve"> </w:t>
      </w:r>
      <w:r w:rsidRPr="00934C50">
        <w:rPr>
          <w:rFonts w:ascii="Verdana" w:eastAsia="Calibri" w:hAnsi="Verdana" w:cs="Arial"/>
          <w:lang w:eastAsia="en-US"/>
        </w:rPr>
        <w:t>el</w:t>
      </w:r>
      <w:r w:rsidRPr="00934C50">
        <w:rPr>
          <w:rFonts w:ascii="Verdana" w:eastAsia="Calibri" w:hAnsi="Verdana" w:cs="Arial"/>
          <w:spacing w:val="-1"/>
          <w:lang w:eastAsia="en-US"/>
        </w:rPr>
        <w:t xml:space="preserve"> </w:t>
      </w:r>
      <w:r w:rsidRPr="00934C50">
        <w:rPr>
          <w:rFonts w:ascii="Verdana" w:eastAsia="Calibri" w:hAnsi="Verdana" w:cs="Arial"/>
          <w:lang w:eastAsia="en-US"/>
        </w:rPr>
        <w:t>seu</w:t>
      </w:r>
      <w:r w:rsidRPr="00934C50">
        <w:rPr>
          <w:rFonts w:ascii="Verdana" w:eastAsia="Calibri" w:hAnsi="Verdana" w:cs="Arial"/>
          <w:spacing w:val="-1"/>
          <w:lang w:eastAsia="en-US"/>
        </w:rPr>
        <w:t xml:space="preserve"> </w:t>
      </w:r>
      <w:r w:rsidRPr="00934C50">
        <w:rPr>
          <w:rFonts w:ascii="Verdana" w:eastAsia="Calibri" w:hAnsi="Verdana" w:cs="Arial"/>
          <w:lang w:eastAsia="en-US"/>
        </w:rPr>
        <w:t>poder.</w:t>
      </w:r>
    </w:p>
    <w:p w14:paraId="35AE9268" w14:textId="77777777" w:rsidR="00934C50" w:rsidRPr="00934C50" w:rsidRDefault="00934C50" w:rsidP="00934C50">
      <w:pPr>
        <w:pStyle w:val="Pargrafdellista"/>
        <w:widowControl w:val="0"/>
        <w:tabs>
          <w:tab w:val="left" w:pos="841"/>
          <w:tab w:val="left" w:pos="842"/>
        </w:tabs>
        <w:autoSpaceDE w:val="0"/>
        <w:autoSpaceDN w:val="0"/>
        <w:ind w:left="360"/>
        <w:outlineLvl w:val="0"/>
        <w:rPr>
          <w:rFonts w:ascii="Verdana" w:eastAsia="Calibri" w:hAnsi="Verdana" w:cs="Arial"/>
          <w:b/>
          <w:bCs/>
          <w:lang w:eastAsia="en-US"/>
        </w:rPr>
      </w:pPr>
    </w:p>
    <w:p w14:paraId="05336FBC" w14:textId="77777777" w:rsidR="00934C50" w:rsidRPr="00934C50" w:rsidRDefault="00934C50" w:rsidP="00934C50">
      <w:pPr>
        <w:pStyle w:val="Pargrafdellista"/>
        <w:widowControl w:val="0"/>
        <w:tabs>
          <w:tab w:val="left" w:pos="841"/>
          <w:tab w:val="left" w:pos="842"/>
        </w:tabs>
        <w:autoSpaceDE w:val="0"/>
        <w:autoSpaceDN w:val="0"/>
        <w:ind w:left="360"/>
        <w:outlineLvl w:val="0"/>
        <w:rPr>
          <w:rFonts w:ascii="Verdana" w:eastAsia="Calibri" w:hAnsi="Verdana" w:cs="Arial"/>
          <w:b/>
          <w:bCs/>
          <w:lang w:eastAsia="en-US"/>
        </w:rPr>
      </w:pPr>
    </w:p>
    <w:p w14:paraId="21522B82" w14:textId="604501A0"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4. </w:t>
      </w:r>
      <w:r w:rsidR="00934C50" w:rsidRPr="00960AC0">
        <w:rPr>
          <w:rFonts w:ascii="Verdana" w:eastAsia="Calibri" w:hAnsi="Verdana"/>
          <w:b/>
          <w:bCs/>
          <w:lang w:eastAsia="en-US"/>
        </w:rPr>
        <w:t>Obligacions de l’encarregat del tractament</w:t>
      </w:r>
    </w:p>
    <w:p w14:paraId="685BD425" w14:textId="77777777" w:rsidR="00934C50" w:rsidRPr="00934C50" w:rsidRDefault="00934C50" w:rsidP="00934C50">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2"/>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i tot</w:t>
      </w:r>
      <w:r w:rsidRPr="00934C50">
        <w:rPr>
          <w:rFonts w:ascii="Verdana" w:eastAsia="Calibri" w:hAnsi="Verdana" w:cs="Arial"/>
          <w:spacing w:val="-1"/>
          <w:lang w:eastAsia="en-US"/>
        </w:rPr>
        <w:t xml:space="preserve"> </w:t>
      </w:r>
      <w:r w:rsidRPr="00934C50">
        <w:rPr>
          <w:rFonts w:ascii="Verdana" w:eastAsia="Calibri" w:hAnsi="Verdana" w:cs="Arial"/>
          <w:lang w:eastAsia="en-US"/>
        </w:rPr>
        <w:t>el</w:t>
      </w:r>
      <w:r w:rsidRPr="00934C50">
        <w:rPr>
          <w:rFonts w:ascii="Verdana" w:eastAsia="Calibri" w:hAnsi="Verdana" w:cs="Arial"/>
          <w:spacing w:val="-2"/>
          <w:lang w:eastAsia="en-US"/>
        </w:rPr>
        <w:t xml:space="preserve"> </w:t>
      </w:r>
      <w:r w:rsidRPr="00934C50">
        <w:rPr>
          <w:rFonts w:ascii="Verdana" w:eastAsia="Calibri" w:hAnsi="Verdana" w:cs="Arial"/>
          <w:lang w:eastAsia="en-US"/>
        </w:rPr>
        <w:t>personal</w:t>
      </w:r>
      <w:r w:rsidRPr="00934C50">
        <w:rPr>
          <w:rFonts w:ascii="Verdana" w:eastAsia="Calibri" w:hAnsi="Verdana" w:cs="Arial"/>
          <w:spacing w:val="-2"/>
          <w:lang w:eastAsia="en-US"/>
        </w:rPr>
        <w:t xml:space="preserve"> </w:t>
      </w:r>
      <w:r w:rsidRPr="00934C50">
        <w:rPr>
          <w:rFonts w:ascii="Verdana" w:eastAsia="Calibri" w:hAnsi="Verdana" w:cs="Arial"/>
          <w:lang w:eastAsia="en-US"/>
        </w:rPr>
        <w:t>al</w:t>
      </w:r>
      <w:r w:rsidRPr="00934C50">
        <w:rPr>
          <w:rFonts w:ascii="Verdana" w:eastAsia="Calibri" w:hAnsi="Verdana" w:cs="Arial"/>
          <w:spacing w:val="-4"/>
          <w:lang w:eastAsia="en-US"/>
        </w:rPr>
        <w:t xml:space="preserve"> </w:t>
      </w:r>
      <w:r w:rsidRPr="00934C50">
        <w:rPr>
          <w:rFonts w:ascii="Verdana" w:eastAsia="Calibri" w:hAnsi="Verdana" w:cs="Arial"/>
          <w:lang w:eastAsia="en-US"/>
        </w:rPr>
        <w:t>seu càrrec, es compromet</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p>
    <w:p w14:paraId="25E678F1" w14:textId="77777777" w:rsidR="00934C50" w:rsidRPr="00934C50" w:rsidRDefault="00934C50" w:rsidP="00934C50">
      <w:pPr>
        <w:widowControl w:val="0"/>
        <w:autoSpaceDE w:val="0"/>
        <w:autoSpaceDN w:val="0"/>
        <w:rPr>
          <w:rFonts w:ascii="Verdana" w:eastAsia="Calibri" w:hAnsi="Verdana" w:cs="Arial"/>
          <w:lang w:eastAsia="en-US"/>
        </w:rPr>
      </w:pPr>
    </w:p>
    <w:p w14:paraId="15BA85CD"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Utilitzar les dades personals objecte de tractament, o les que reculli per a la seva</w:t>
      </w:r>
      <w:r w:rsidRPr="00934C50">
        <w:rPr>
          <w:rFonts w:ascii="Verdana" w:eastAsia="Calibri" w:hAnsi="Verdana" w:cs="Arial"/>
          <w:spacing w:val="1"/>
          <w:lang w:eastAsia="en-US"/>
        </w:rPr>
        <w:t xml:space="preserve"> </w:t>
      </w:r>
      <w:r w:rsidRPr="00934C50">
        <w:rPr>
          <w:rFonts w:ascii="Verdana" w:eastAsia="Calibri" w:hAnsi="Verdana" w:cs="Arial"/>
          <w:lang w:eastAsia="en-US"/>
        </w:rPr>
        <w:t>inclusió, només per a la finalitat objecte d’aquest encàrrec. En cap cas podrà utilitzar les</w:t>
      </w:r>
      <w:r w:rsidRPr="00934C50">
        <w:rPr>
          <w:rFonts w:ascii="Verdana" w:eastAsia="Calibri" w:hAnsi="Verdana" w:cs="Arial"/>
          <w:spacing w:val="1"/>
          <w:lang w:eastAsia="en-US"/>
        </w:rPr>
        <w:t xml:space="preserve"> </w:t>
      </w:r>
      <w:r w:rsidRPr="00934C50">
        <w:rPr>
          <w:rFonts w:ascii="Verdana" w:eastAsia="Calibri" w:hAnsi="Verdana" w:cs="Arial"/>
          <w:lang w:eastAsia="en-US"/>
        </w:rPr>
        <w:t>dades</w:t>
      </w:r>
      <w:r w:rsidRPr="00934C50">
        <w:rPr>
          <w:rFonts w:ascii="Verdana" w:eastAsia="Calibri" w:hAnsi="Verdana" w:cs="Arial"/>
          <w:spacing w:val="-1"/>
          <w:lang w:eastAsia="en-US"/>
        </w:rPr>
        <w:t xml:space="preserve"> </w:t>
      </w:r>
      <w:r w:rsidRPr="00934C50">
        <w:rPr>
          <w:rFonts w:ascii="Verdana" w:eastAsia="Calibri" w:hAnsi="Verdana" w:cs="Arial"/>
          <w:lang w:eastAsia="en-US"/>
        </w:rPr>
        <w:t>per a finalitats pròpies.</w:t>
      </w:r>
    </w:p>
    <w:p w14:paraId="2FABD18E" w14:textId="77777777" w:rsidR="00934C50" w:rsidRPr="00934C50" w:rsidRDefault="00934C50" w:rsidP="00934C50">
      <w:pPr>
        <w:widowControl w:val="0"/>
        <w:autoSpaceDE w:val="0"/>
        <w:autoSpaceDN w:val="0"/>
        <w:spacing w:before="11"/>
        <w:rPr>
          <w:rFonts w:ascii="Verdana" w:eastAsia="Calibri" w:hAnsi="Verdana" w:cs="Arial"/>
          <w:lang w:eastAsia="en-US"/>
        </w:rPr>
      </w:pPr>
    </w:p>
    <w:p w14:paraId="6D930462"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Tractar les dades d’acord amb les instruccions del responsable del tractament. L’encarregat del tractament s'obliga a tractar les dades de caràcter personal a les quals tingui accés, en ocasió del compliment del present acord, seguint les instruccions dictades per l’Institut Municipal de Parcs i Jardins de Barcelona,  responsable del tractament, sense que, en cap cas, les pugui aplicar ni utilitzar amb una finalitat diferent a aquest compliment i tindrà, de conformitat amb la normativa aplicable en matèria de protecció de dades, la consideració d'encarregat de tractament.</w:t>
      </w:r>
    </w:p>
    <w:p w14:paraId="3C1C0E9A" w14:textId="77777777" w:rsidR="00934C50" w:rsidRPr="00934C50" w:rsidRDefault="00934C50" w:rsidP="00934C50">
      <w:pPr>
        <w:widowControl w:val="0"/>
        <w:autoSpaceDE w:val="0"/>
        <w:autoSpaceDN w:val="0"/>
        <w:rPr>
          <w:rFonts w:ascii="Verdana" w:eastAsia="Calibri" w:hAnsi="Verdana" w:cs="Arial"/>
          <w:lang w:eastAsia="en-US"/>
        </w:rPr>
      </w:pPr>
    </w:p>
    <w:p w14:paraId="1B68EC1C" w14:textId="77777777" w:rsidR="00934C50" w:rsidRPr="00934C50" w:rsidRDefault="00934C50" w:rsidP="00934C50">
      <w:pPr>
        <w:widowControl w:val="0"/>
        <w:autoSpaceDE w:val="0"/>
        <w:autoSpaceDN w:val="0"/>
        <w:spacing w:before="135"/>
        <w:ind w:left="360"/>
        <w:rPr>
          <w:rFonts w:ascii="Verdana" w:eastAsia="Calibri" w:hAnsi="Verdana" w:cs="Arial"/>
          <w:lang w:eastAsia="en-US"/>
        </w:rPr>
      </w:pPr>
      <w:r w:rsidRPr="00934C50">
        <w:rPr>
          <w:rFonts w:ascii="Verdana" w:eastAsia="Calibri" w:hAnsi="Verdana" w:cs="Arial"/>
          <w:lang w:eastAsia="en-US"/>
        </w:rPr>
        <w:t>Si l’encarregat del tractament considera que alguna de les instruccions infringeix el RGPD o</w:t>
      </w:r>
      <w:r w:rsidRPr="00934C50">
        <w:rPr>
          <w:rFonts w:ascii="Verdana" w:eastAsia="Calibri" w:hAnsi="Verdana" w:cs="Arial"/>
          <w:spacing w:val="-47"/>
          <w:lang w:eastAsia="en-US"/>
        </w:rPr>
        <w:t xml:space="preserve"> </w:t>
      </w:r>
      <w:r w:rsidRPr="00934C50">
        <w:rPr>
          <w:rFonts w:ascii="Verdana" w:eastAsia="Calibri" w:hAnsi="Verdana" w:cs="Arial"/>
          <w:lang w:eastAsia="en-US"/>
        </w:rPr>
        <w:t>qualsevol</w:t>
      </w:r>
      <w:r w:rsidRPr="00934C50">
        <w:rPr>
          <w:rFonts w:ascii="Verdana" w:eastAsia="Calibri" w:hAnsi="Verdana" w:cs="Arial"/>
          <w:spacing w:val="1"/>
          <w:lang w:eastAsia="en-US"/>
        </w:rPr>
        <w:t xml:space="preserve"> </w:t>
      </w:r>
      <w:r w:rsidRPr="00934C50">
        <w:rPr>
          <w:rFonts w:ascii="Verdana" w:eastAsia="Calibri" w:hAnsi="Verdana" w:cs="Arial"/>
          <w:lang w:eastAsia="en-US"/>
        </w:rPr>
        <w:t>altra</w:t>
      </w:r>
      <w:r w:rsidRPr="00934C50">
        <w:rPr>
          <w:rFonts w:ascii="Verdana" w:eastAsia="Calibri" w:hAnsi="Verdana" w:cs="Arial"/>
          <w:spacing w:val="1"/>
          <w:lang w:eastAsia="en-US"/>
        </w:rPr>
        <w:t xml:space="preserve"> </w:t>
      </w:r>
      <w:r w:rsidRPr="00934C50">
        <w:rPr>
          <w:rFonts w:ascii="Verdana" w:eastAsia="Calibri" w:hAnsi="Verdana" w:cs="Arial"/>
          <w:lang w:eastAsia="en-US"/>
        </w:rPr>
        <w:t>disposició</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matèria</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protecció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dades</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Unió</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dels</w:t>
      </w:r>
      <w:r w:rsidRPr="00934C50">
        <w:rPr>
          <w:rFonts w:ascii="Verdana" w:eastAsia="Calibri" w:hAnsi="Verdana" w:cs="Arial"/>
          <w:spacing w:val="1"/>
          <w:lang w:eastAsia="en-US"/>
        </w:rPr>
        <w:t xml:space="preserve"> </w:t>
      </w:r>
      <w:r w:rsidRPr="00934C50">
        <w:rPr>
          <w:rFonts w:ascii="Verdana" w:eastAsia="Calibri" w:hAnsi="Verdana" w:cs="Arial"/>
          <w:lang w:eastAsia="en-US"/>
        </w:rPr>
        <w:t>Estats</w:t>
      </w:r>
      <w:r w:rsidRPr="00934C50">
        <w:rPr>
          <w:rFonts w:ascii="Verdana" w:eastAsia="Calibri" w:hAnsi="Verdana" w:cs="Arial"/>
          <w:spacing w:val="1"/>
          <w:lang w:eastAsia="en-US"/>
        </w:rPr>
        <w:t xml:space="preserve"> </w:t>
      </w:r>
      <w:r w:rsidRPr="00934C50">
        <w:rPr>
          <w:rFonts w:ascii="Verdana" w:eastAsia="Calibri" w:hAnsi="Verdana" w:cs="Arial"/>
          <w:lang w:eastAsia="en-US"/>
        </w:rPr>
        <w:t>membres,</w:t>
      </w:r>
      <w:r w:rsidRPr="00934C50">
        <w:rPr>
          <w:rFonts w:ascii="Verdana" w:eastAsia="Calibri" w:hAnsi="Verdana" w:cs="Arial"/>
          <w:spacing w:val="-3"/>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informarà immediatament al responsable</w:t>
      </w:r>
      <w:r w:rsidRPr="00934C50">
        <w:rPr>
          <w:rFonts w:ascii="Verdana" w:eastAsia="Calibri" w:hAnsi="Verdana" w:cs="Arial"/>
          <w:spacing w:val="-2"/>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p>
    <w:p w14:paraId="2336B08F" w14:textId="77777777" w:rsidR="00934C50" w:rsidRPr="00934C50" w:rsidRDefault="00934C50" w:rsidP="00934C50">
      <w:pPr>
        <w:widowControl w:val="0"/>
        <w:autoSpaceDE w:val="0"/>
        <w:autoSpaceDN w:val="0"/>
        <w:rPr>
          <w:rFonts w:ascii="Verdana" w:eastAsia="Calibri" w:hAnsi="Verdana" w:cs="Arial"/>
          <w:lang w:eastAsia="en-US"/>
        </w:rPr>
      </w:pPr>
    </w:p>
    <w:p w14:paraId="0420353F"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Portar, per escrit, un registre de totes les categories d’activitats de tractament efectuades per compte del responsable del tractament, que contingui:</w:t>
      </w:r>
    </w:p>
    <w:p w14:paraId="62A75673" w14:textId="77777777" w:rsidR="00934C50" w:rsidRPr="00934C50" w:rsidRDefault="00934C50" w:rsidP="00934C50">
      <w:pPr>
        <w:widowControl w:val="0"/>
        <w:autoSpaceDE w:val="0"/>
        <w:autoSpaceDN w:val="0"/>
        <w:rPr>
          <w:rFonts w:ascii="Verdana" w:eastAsia="Calibri" w:hAnsi="Verdana" w:cs="Arial"/>
          <w:lang w:eastAsia="en-US"/>
        </w:rPr>
      </w:pPr>
    </w:p>
    <w:p w14:paraId="48AC6C31" w14:textId="77777777" w:rsidR="00934C50" w:rsidRPr="00934C50" w:rsidRDefault="00934C50" w:rsidP="001F25D8">
      <w:pPr>
        <w:pStyle w:val="Pargrafdellista"/>
        <w:widowControl w:val="0"/>
        <w:numPr>
          <w:ilvl w:val="0"/>
          <w:numId w:val="49"/>
        </w:numPr>
        <w:autoSpaceDE w:val="0"/>
        <w:autoSpaceDN w:val="0"/>
        <w:spacing w:before="135"/>
        <w:jc w:val="both"/>
        <w:rPr>
          <w:rFonts w:ascii="Verdana" w:eastAsia="Calibri" w:hAnsi="Verdana" w:cs="Arial"/>
          <w:spacing w:val="1"/>
          <w:lang w:eastAsia="en-US"/>
        </w:rPr>
      </w:pPr>
      <w:r w:rsidRPr="00934C50">
        <w:rPr>
          <w:rFonts w:ascii="Verdana" w:eastAsia="Calibri" w:hAnsi="Verdana" w:cs="Arial"/>
          <w:spacing w:val="1"/>
          <w:lang w:eastAsia="en-US"/>
        </w:rPr>
        <w:t xml:space="preserve">El nom i les dades de contacte de l’encarregat o encarregats i de cada responsable per compte del que actuï l’encarregat, i, en el seu cas, del representant del </w:t>
      </w:r>
      <w:r w:rsidRPr="00934C50">
        <w:rPr>
          <w:rFonts w:ascii="Verdana" w:eastAsia="Calibri" w:hAnsi="Verdana" w:cs="Arial"/>
          <w:spacing w:val="1"/>
          <w:lang w:eastAsia="en-US"/>
        </w:rPr>
        <w:lastRenderedPageBreak/>
        <w:t>responsable o de l’encarregat i del delegat de protecció de dades.</w:t>
      </w:r>
    </w:p>
    <w:p w14:paraId="19BF7BA7" w14:textId="77777777" w:rsidR="00934C50" w:rsidRPr="00934C50" w:rsidRDefault="00934C50" w:rsidP="001F25D8">
      <w:pPr>
        <w:pStyle w:val="Pargrafdellista"/>
        <w:widowControl w:val="0"/>
        <w:numPr>
          <w:ilvl w:val="0"/>
          <w:numId w:val="49"/>
        </w:numPr>
        <w:autoSpaceDE w:val="0"/>
        <w:autoSpaceDN w:val="0"/>
        <w:spacing w:before="135"/>
        <w:jc w:val="both"/>
        <w:rPr>
          <w:rFonts w:ascii="Verdana" w:eastAsia="Calibri" w:hAnsi="Verdana" w:cs="Arial"/>
          <w:spacing w:val="1"/>
          <w:lang w:eastAsia="en-US"/>
        </w:rPr>
      </w:pPr>
      <w:r w:rsidRPr="00934C50">
        <w:rPr>
          <w:rFonts w:ascii="Verdana" w:eastAsia="Calibri" w:hAnsi="Verdana" w:cs="Arial"/>
          <w:spacing w:val="1"/>
          <w:lang w:eastAsia="en-US"/>
        </w:rPr>
        <w:t>Les categories de tractaments efectuades per compte de cada responsable del tractament.</w:t>
      </w:r>
    </w:p>
    <w:p w14:paraId="61F78610" w14:textId="77777777" w:rsidR="00934C50" w:rsidRPr="00934C50" w:rsidRDefault="00934C50" w:rsidP="001F25D8">
      <w:pPr>
        <w:pStyle w:val="Pargrafdellista"/>
        <w:widowControl w:val="0"/>
        <w:numPr>
          <w:ilvl w:val="0"/>
          <w:numId w:val="49"/>
        </w:numPr>
        <w:autoSpaceDE w:val="0"/>
        <w:autoSpaceDN w:val="0"/>
        <w:spacing w:before="135"/>
        <w:jc w:val="both"/>
        <w:rPr>
          <w:rFonts w:ascii="Verdana" w:eastAsia="Calibri" w:hAnsi="Verdana" w:cs="Arial"/>
          <w:spacing w:val="1"/>
          <w:lang w:eastAsia="en-US"/>
        </w:rPr>
      </w:pPr>
      <w:r w:rsidRPr="00934C50">
        <w:rPr>
          <w:rFonts w:ascii="Verdana" w:eastAsia="Calibri" w:hAnsi="Verdana" w:cs="Arial"/>
          <w:spacing w:val="1"/>
          <w:lang w:eastAsia="en-US"/>
        </w:rPr>
        <w:t>En el seu cas, les transferències de dades personals a un tercer país o organització internacional, inclosa la identificació d’aquest tercer país o organització internacional i, en el cas de les transferències exposades a l’article 49 apartat 1, paràgraf segon del RGPD, la documentació de garanties adequades.</w:t>
      </w:r>
    </w:p>
    <w:p w14:paraId="6FDF1031" w14:textId="77777777" w:rsidR="00934C50" w:rsidRPr="00934C50" w:rsidRDefault="00934C50" w:rsidP="001F25D8">
      <w:pPr>
        <w:pStyle w:val="Pargrafdellista"/>
        <w:widowControl w:val="0"/>
        <w:numPr>
          <w:ilvl w:val="0"/>
          <w:numId w:val="49"/>
        </w:numPr>
        <w:tabs>
          <w:tab w:val="left" w:pos="1537"/>
          <w:tab w:val="left" w:pos="1538"/>
        </w:tabs>
        <w:autoSpaceDE w:val="0"/>
        <w:autoSpaceDN w:val="0"/>
        <w:spacing w:before="34"/>
        <w:jc w:val="both"/>
        <w:rPr>
          <w:rFonts w:ascii="Verdana" w:eastAsia="Calibri" w:hAnsi="Verdana" w:cs="Arial"/>
          <w:lang w:eastAsia="en-US"/>
        </w:rPr>
      </w:pPr>
      <w:r w:rsidRPr="00934C50">
        <w:rPr>
          <w:rFonts w:ascii="Verdana" w:eastAsia="Calibri" w:hAnsi="Verdana" w:cs="Arial"/>
          <w:lang w:eastAsia="en-US"/>
        </w:rPr>
        <w:t>Una descripció general de les mesures tècniques i organitzatives de seguretat</w:t>
      </w:r>
      <w:r w:rsidRPr="00934C50">
        <w:rPr>
          <w:rFonts w:ascii="Verdana" w:eastAsia="Calibri" w:hAnsi="Verdana" w:cs="Arial"/>
          <w:spacing w:val="1"/>
          <w:lang w:eastAsia="en-US"/>
        </w:rPr>
        <w:t xml:space="preserve"> </w:t>
      </w:r>
      <w:r w:rsidRPr="00934C50">
        <w:rPr>
          <w:rFonts w:ascii="Verdana" w:eastAsia="Calibri" w:hAnsi="Verdana" w:cs="Arial"/>
          <w:lang w:eastAsia="en-US"/>
        </w:rPr>
        <w:t>relatives a:</w:t>
      </w:r>
    </w:p>
    <w:p w14:paraId="5B7D15B8" w14:textId="77777777" w:rsidR="00934C50" w:rsidRPr="00934C50" w:rsidRDefault="00934C50" w:rsidP="001F25D8">
      <w:pPr>
        <w:widowControl w:val="0"/>
        <w:numPr>
          <w:ilvl w:val="3"/>
          <w:numId w:val="45"/>
        </w:numPr>
        <w:tabs>
          <w:tab w:val="left" w:pos="2245"/>
          <w:tab w:val="left" w:pos="2246"/>
        </w:tabs>
        <w:autoSpaceDE w:val="0"/>
        <w:autoSpaceDN w:val="0"/>
        <w:spacing w:before="1"/>
        <w:ind w:left="2245" w:hanging="709"/>
        <w:jc w:val="both"/>
        <w:rPr>
          <w:rFonts w:ascii="Verdana" w:eastAsia="Calibri" w:hAnsi="Verdana" w:cs="Arial"/>
          <w:lang w:eastAsia="en-US"/>
        </w:rPr>
      </w:pPr>
      <w:r w:rsidRPr="00934C50">
        <w:rPr>
          <w:rFonts w:ascii="Verdana" w:eastAsia="Calibri" w:hAnsi="Verdana" w:cs="Arial"/>
          <w:lang w:eastAsia="en-US"/>
        </w:rPr>
        <w:t>La</w:t>
      </w:r>
      <w:r w:rsidRPr="00934C50">
        <w:rPr>
          <w:rFonts w:ascii="Verdana" w:eastAsia="Calibri" w:hAnsi="Verdana" w:cs="Arial"/>
          <w:spacing w:val="-1"/>
          <w:lang w:eastAsia="en-US"/>
        </w:rPr>
        <w:t xml:space="preserve"> </w:t>
      </w:r>
      <w:proofErr w:type="spellStart"/>
      <w:r w:rsidRPr="00934C50">
        <w:rPr>
          <w:rFonts w:ascii="Verdana" w:eastAsia="Calibri" w:hAnsi="Verdana" w:cs="Arial"/>
          <w:lang w:eastAsia="en-US"/>
        </w:rPr>
        <w:t>pseudoanonimització</w:t>
      </w:r>
      <w:proofErr w:type="spellEnd"/>
      <w:r w:rsidRPr="00934C50">
        <w:rPr>
          <w:rFonts w:ascii="Verdana" w:eastAsia="Calibri" w:hAnsi="Verdana" w:cs="Arial"/>
          <w:lang w:eastAsia="en-US"/>
        </w:rPr>
        <w:t xml:space="preserve"> i</w:t>
      </w:r>
      <w:r w:rsidRPr="00934C50">
        <w:rPr>
          <w:rFonts w:ascii="Verdana" w:eastAsia="Calibri" w:hAnsi="Verdana" w:cs="Arial"/>
          <w:spacing w:val="-3"/>
          <w:lang w:eastAsia="en-US"/>
        </w:rPr>
        <w:t xml:space="preserve"> </w:t>
      </w:r>
      <w:r w:rsidRPr="00934C50">
        <w:rPr>
          <w:rFonts w:ascii="Verdana" w:eastAsia="Calibri" w:hAnsi="Verdana" w:cs="Arial"/>
          <w:lang w:eastAsia="en-US"/>
        </w:rPr>
        <w:t>el</w:t>
      </w:r>
      <w:r w:rsidRPr="00934C50">
        <w:rPr>
          <w:rFonts w:ascii="Verdana" w:eastAsia="Calibri" w:hAnsi="Verdana" w:cs="Arial"/>
          <w:spacing w:val="-4"/>
          <w:lang w:eastAsia="en-US"/>
        </w:rPr>
        <w:t xml:space="preserve"> </w:t>
      </w:r>
      <w:r w:rsidRPr="00934C50">
        <w:rPr>
          <w:rFonts w:ascii="Verdana" w:eastAsia="Calibri" w:hAnsi="Verdana" w:cs="Arial"/>
          <w:lang w:eastAsia="en-US"/>
        </w:rPr>
        <w:t>xifrat</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dades personals.</w:t>
      </w:r>
    </w:p>
    <w:p w14:paraId="68B71FAA" w14:textId="77777777" w:rsidR="00934C50" w:rsidRPr="00934C50" w:rsidRDefault="00934C50" w:rsidP="001F25D8">
      <w:pPr>
        <w:widowControl w:val="0"/>
        <w:numPr>
          <w:ilvl w:val="3"/>
          <w:numId w:val="45"/>
        </w:numPr>
        <w:tabs>
          <w:tab w:val="left" w:pos="2245"/>
          <w:tab w:val="left" w:pos="2246"/>
        </w:tabs>
        <w:autoSpaceDE w:val="0"/>
        <w:autoSpaceDN w:val="0"/>
        <w:spacing w:before="135"/>
        <w:ind w:left="1537" w:firstLine="0"/>
        <w:jc w:val="both"/>
        <w:rPr>
          <w:rFonts w:ascii="Verdana" w:eastAsia="Calibri" w:hAnsi="Verdana" w:cs="Arial"/>
          <w:lang w:eastAsia="en-US"/>
        </w:rPr>
      </w:pPr>
      <w:r w:rsidRPr="00934C50">
        <w:rPr>
          <w:rFonts w:ascii="Verdana" w:eastAsia="Calibri" w:hAnsi="Verdana" w:cs="Arial"/>
          <w:lang w:eastAsia="en-US"/>
        </w:rPr>
        <w:t>La capacitat de garantir la confidencialitat, integritat, disponibilitat i</w:t>
      </w:r>
      <w:r w:rsidRPr="00934C50">
        <w:rPr>
          <w:rFonts w:ascii="Verdana" w:eastAsia="Calibri" w:hAnsi="Verdana" w:cs="Arial"/>
          <w:spacing w:val="1"/>
          <w:lang w:eastAsia="en-US"/>
        </w:rPr>
        <w:t xml:space="preserve"> </w:t>
      </w:r>
      <w:r w:rsidRPr="00934C50">
        <w:rPr>
          <w:rFonts w:ascii="Verdana" w:eastAsia="Calibri" w:hAnsi="Verdana" w:cs="Arial"/>
          <w:lang w:eastAsia="en-US"/>
        </w:rPr>
        <w:t>resiliència</w:t>
      </w:r>
      <w:r w:rsidRPr="00934C50">
        <w:rPr>
          <w:rFonts w:ascii="Verdana" w:eastAsia="Calibri" w:hAnsi="Verdana" w:cs="Arial"/>
          <w:spacing w:val="-1"/>
          <w:lang w:eastAsia="en-US"/>
        </w:rPr>
        <w:t xml:space="preserve"> </w:t>
      </w:r>
      <w:r w:rsidRPr="00934C50">
        <w:rPr>
          <w:rFonts w:ascii="Verdana" w:eastAsia="Calibri" w:hAnsi="Verdana" w:cs="Arial"/>
          <w:lang w:eastAsia="en-US"/>
        </w:rPr>
        <w:t>permanents dels</w:t>
      </w:r>
      <w:r w:rsidRPr="00934C50">
        <w:rPr>
          <w:rFonts w:ascii="Verdana" w:eastAsia="Calibri" w:hAnsi="Verdana" w:cs="Arial"/>
          <w:spacing w:val="-3"/>
          <w:lang w:eastAsia="en-US"/>
        </w:rPr>
        <w:t xml:space="preserve"> </w:t>
      </w:r>
      <w:r w:rsidRPr="00934C50">
        <w:rPr>
          <w:rFonts w:ascii="Verdana" w:eastAsia="Calibri" w:hAnsi="Verdana" w:cs="Arial"/>
          <w:lang w:eastAsia="en-US"/>
        </w:rPr>
        <w:t>sistemes i serveis de</w:t>
      </w:r>
      <w:r w:rsidRPr="00934C50">
        <w:rPr>
          <w:rFonts w:ascii="Verdana" w:eastAsia="Calibri" w:hAnsi="Verdana" w:cs="Arial"/>
          <w:spacing w:val="-2"/>
          <w:lang w:eastAsia="en-US"/>
        </w:rPr>
        <w:t xml:space="preserve"> </w:t>
      </w:r>
      <w:r w:rsidRPr="00934C50">
        <w:rPr>
          <w:rFonts w:ascii="Verdana" w:eastAsia="Calibri" w:hAnsi="Verdana" w:cs="Arial"/>
          <w:lang w:eastAsia="en-US"/>
        </w:rPr>
        <w:t>tractament.</w:t>
      </w:r>
    </w:p>
    <w:p w14:paraId="5446A535" w14:textId="77777777" w:rsidR="00934C50" w:rsidRPr="00934C50" w:rsidRDefault="00934C50" w:rsidP="001F25D8">
      <w:pPr>
        <w:widowControl w:val="0"/>
        <w:numPr>
          <w:ilvl w:val="3"/>
          <w:numId w:val="45"/>
        </w:numPr>
        <w:tabs>
          <w:tab w:val="left" w:pos="2245"/>
          <w:tab w:val="left" w:pos="2246"/>
        </w:tabs>
        <w:autoSpaceDE w:val="0"/>
        <w:autoSpaceDN w:val="0"/>
        <w:ind w:left="1537" w:firstLine="0"/>
        <w:jc w:val="both"/>
        <w:rPr>
          <w:rFonts w:ascii="Verdana" w:eastAsia="Calibri" w:hAnsi="Verdana" w:cs="Arial"/>
          <w:lang w:eastAsia="en-US"/>
        </w:rPr>
      </w:pPr>
      <w:r w:rsidRPr="00934C50">
        <w:rPr>
          <w:rFonts w:ascii="Verdana" w:eastAsia="Calibri" w:hAnsi="Verdana" w:cs="Arial"/>
          <w:lang w:eastAsia="en-US"/>
        </w:rPr>
        <w:t>La capacitat de restaurar la disponibilitat i l’accés a les dades personals</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forma ràpida,</w:t>
      </w:r>
      <w:r w:rsidRPr="00934C50">
        <w:rPr>
          <w:rFonts w:ascii="Verdana" w:eastAsia="Calibri" w:hAnsi="Verdana" w:cs="Arial"/>
          <w:spacing w:val="-2"/>
          <w:lang w:eastAsia="en-US"/>
        </w:rPr>
        <w:t xml:space="preserve"> </w:t>
      </w:r>
      <w:r w:rsidRPr="00934C50">
        <w:rPr>
          <w:rFonts w:ascii="Verdana" w:eastAsia="Calibri" w:hAnsi="Verdana" w:cs="Arial"/>
          <w:lang w:eastAsia="en-US"/>
        </w:rPr>
        <w:t>en cas</w:t>
      </w:r>
      <w:r w:rsidRPr="00934C50">
        <w:rPr>
          <w:rFonts w:ascii="Verdana" w:eastAsia="Calibri" w:hAnsi="Verdana" w:cs="Arial"/>
          <w:spacing w:val="-2"/>
          <w:lang w:eastAsia="en-US"/>
        </w:rPr>
        <w:t xml:space="preserve"> </w:t>
      </w:r>
      <w:r w:rsidRPr="00934C50">
        <w:rPr>
          <w:rFonts w:ascii="Verdana" w:eastAsia="Calibri" w:hAnsi="Verdana" w:cs="Arial"/>
          <w:lang w:eastAsia="en-US"/>
        </w:rPr>
        <w:t>d’ incident</w:t>
      </w:r>
      <w:r w:rsidRPr="00934C50">
        <w:rPr>
          <w:rFonts w:ascii="Verdana" w:eastAsia="Calibri" w:hAnsi="Verdana" w:cs="Arial"/>
          <w:spacing w:val="1"/>
          <w:lang w:eastAsia="en-US"/>
        </w:rPr>
        <w:t xml:space="preserve"> </w:t>
      </w:r>
      <w:r w:rsidRPr="00934C50">
        <w:rPr>
          <w:rFonts w:ascii="Verdana" w:eastAsia="Calibri" w:hAnsi="Verdana" w:cs="Arial"/>
          <w:lang w:eastAsia="en-US"/>
        </w:rPr>
        <w:t>físic</w:t>
      </w:r>
      <w:r w:rsidRPr="00934C50">
        <w:rPr>
          <w:rFonts w:ascii="Verdana" w:eastAsia="Calibri" w:hAnsi="Verdana" w:cs="Arial"/>
          <w:spacing w:val="-2"/>
          <w:lang w:eastAsia="en-US"/>
        </w:rPr>
        <w:t xml:space="preserve"> </w:t>
      </w:r>
      <w:r w:rsidRPr="00934C50">
        <w:rPr>
          <w:rFonts w:ascii="Verdana" w:eastAsia="Calibri" w:hAnsi="Verdana" w:cs="Arial"/>
          <w:lang w:eastAsia="en-US"/>
        </w:rPr>
        <w:t>o tècnic.</w:t>
      </w:r>
    </w:p>
    <w:p w14:paraId="353CC409" w14:textId="77777777" w:rsidR="00934C50" w:rsidRPr="00934C50" w:rsidRDefault="00934C50" w:rsidP="001F25D8">
      <w:pPr>
        <w:widowControl w:val="0"/>
        <w:numPr>
          <w:ilvl w:val="3"/>
          <w:numId w:val="45"/>
        </w:numPr>
        <w:tabs>
          <w:tab w:val="left" w:pos="2245"/>
          <w:tab w:val="left" w:pos="2246"/>
        </w:tabs>
        <w:autoSpaceDE w:val="0"/>
        <w:autoSpaceDN w:val="0"/>
        <w:spacing w:before="4"/>
        <w:ind w:left="1537" w:firstLine="0"/>
        <w:jc w:val="both"/>
        <w:rPr>
          <w:rFonts w:ascii="Verdana" w:eastAsia="Calibri" w:hAnsi="Verdana" w:cs="Arial"/>
          <w:lang w:eastAsia="en-US"/>
        </w:rPr>
      </w:pPr>
      <w:r w:rsidRPr="00934C50">
        <w:rPr>
          <w:rFonts w:ascii="Verdana" w:eastAsia="Calibri" w:hAnsi="Verdana" w:cs="Arial"/>
          <w:lang w:eastAsia="en-US"/>
        </w:rPr>
        <w:t>El</w:t>
      </w:r>
      <w:r w:rsidRPr="00934C50">
        <w:rPr>
          <w:rFonts w:ascii="Verdana" w:eastAsia="Calibri" w:hAnsi="Verdana" w:cs="Arial"/>
          <w:spacing w:val="26"/>
          <w:lang w:eastAsia="en-US"/>
        </w:rPr>
        <w:t xml:space="preserve"> </w:t>
      </w:r>
      <w:r w:rsidRPr="00934C50">
        <w:rPr>
          <w:rFonts w:ascii="Verdana" w:eastAsia="Calibri" w:hAnsi="Verdana" w:cs="Arial"/>
          <w:lang w:eastAsia="en-US"/>
        </w:rPr>
        <w:t>procés</w:t>
      </w:r>
      <w:r w:rsidRPr="00934C50">
        <w:rPr>
          <w:rFonts w:ascii="Verdana" w:eastAsia="Calibri" w:hAnsi="Verdana" w:cs="Arial"/>
          <w:spacing w:val="26"/>
          <w:lang w:eastAsia="en-US"/>
        </w:rPr>
        <w:t xml:space="preserve"> </w:t>
      </w:r>
      <w:r w:rsidRPr="00934C50">
        <w:rPr>
          <w:rFonts w:ascii="Verdana" w:eastAsia="Calibri" w:hAnsi="Verdana" w:cs="Arial"/>
          <w:lang w:eastAsia="en-US"/>
        </w:rPr>
        <w:t>de</w:t>
      </w:r>
      <w:r w:rsidRPr="00934C50">
        <w:rPr>
          <w:rFonts w:ascii="Verdana" w:eastAsia="Calibri" w:hAnsi="Verdana" w:cs="Arial"/>
          <w:spacing w:val="26"/>
          <w:lang w:eastAsia="en-US"/>
        </w:rPr>
        <w:t xml:space="preserve"> </w:t>
      </w:r>
      <w:r w:rsidRPr="00934C50">
        <w:rPr>
          <w:rFonts w:ascii="Verdana" w:eastAsia="Calibri" w:hAnsi="Verdana" w:cs="Arial"/>
          <w:lang w:eastAsia="en-US"/>
        </w:rPr>
        <w:t>verificació,</w:t>
      </w:r>
      <w:r w:rsidRPr="00934C50">
        <w:rPr>
          <w:rFonts w:ascii="Verdana" w:eastAsia="Calibri" w:hAnsi="Verdana" w:cs="Arial"/>
          <w:spacing w:val="26"/>
          <w:lang w:eastAsia="en-US"/>
        </w:rPr>
        <w:t xml:space="preserve"> </w:t>
      </w:r>
      <w:r w:rsidRPr="00934C50">
        <w:rPr>
          <w:rFonts w:ascii="Verdana" w:eastAsia="Calibri" w:hAnsi="Verdana" w:cs="Arial"/>
          <w:lang w:eastAsia="en-US"/>
        </w:rPr>
        <w:t>avaluació</w:t>
      </w:r>
      <w:r w:rsidRPr="00934C50">
        <w:rPr>
          <w:rFonts w:ascii="Verdana" w:eastAsia="Calibri" w:hAnsi="Verdana" w:cs="Arial"/>
          <w:spacing w:val="26"/>
          <w:lang w:eastAsia="en-US"/>
        </w:rPr>
        <w:t xml:space="preserve"> </w:t>
      </w:r>
      <w:r w:rsidRPr="00934C50">
        <w:rPr>
          <w:rFonts w:ascii="Verdana" w:eastAsia="Calibri" w:hAnsi="Verdana" w:cs="Arial"/>
          <w:lang w:eastAsia="en-US"/>
        </w:rPr>
        <w:t>i</w:t>
      </w:r>
      <w:r w:rsidRPr="00934C50">
        <w:rPr>
          <w:rFonts w:ascii="Verdana" w:eastAsia="Calibri" w:hAnsi="Verdana" w:cs="Arial"/>
          <w:spacing w:val="26"/>
          <w:lang w:eastAsia="en-US"/>
        </w:rPr>
        <w:t xml:space="preserve"> </w:t>
      </w:r>
      <w:r w:rsidRPr="00934C50">
        <w:rPr>
          <w:rFonts w:ascii="Verdana" w:eastAsia="Calibri" w:hAnsi="Verdana" w:cs="Arial"/>
          <w:lang w:eastAsia="en-US"/>
        </w:rPr>
        <w:t>valoració</w:t>
      </w:r>
      <w:r w:rsidRPr="00934C50">
        <w:rPr>
          <w:rFonts w:ascii="Verdana" w:eastAsia="Calibri" w:hAnsi="Verdana" w:cs="Arial"/>
          <w:spacing w:val="27"/>
          <w:lang w:eastAsia="en-US"/>
        </w:rPr>
        <w:t xml:space="preserve"> </w:t>
      </w:r>
      <w:r w:rsidRPr="00934C50">
        <w:rPr>
          <w:rFonts w:ascii="Verdana" w:eastAsia="Calibri" w:hAnsi="Verdana" w:cs="Arial"/>
          <w:lang w:eastAsia="en-US"/>
        </w:rPr>
        <w:t>regulars</w:t>
      </w:r>
      <w:r w:rsidRPr="00934C50">
        <w:rPr>
          <w:rFonts w:ascii="Verdana" w:eastAsia="Calibri" w:hAnsi="Verdana" w:cs="Arial"/>
          <w:spacing w:val="26"/>
          <w:lang w:eastAsia="en-US"/>
        </w:rPr>
        <w:t xml:space="preserve"> </w:t>
      </w:r>
      <w:r w:rsidRPr="00934C50">
        <w:rPr>
          <w:rFonts w:ascii="Verdana" w:eastAsia="Calibri" w:hAnsi="Verdana" w:cs="Arial"/>
          <w:lang w:eastAsia="en-US"/>
        </w:rPr>
        <w:t>de</w:t>
      </w:r>
      <w:r w:rsidRPr="00934C50">
        <w:rPr>
          <w:rFonts w:ascii="Verdana" w:eastAsia="Calibri" w:hAnsi="Verdana" w:cs="Arial"/>
          <w:spacing w:val="26"/>
          <w:lang w:eastAsia="en-US"/>
        </w:rPr>
        <w:t xml:space="preserve"> </w:t>
      </w:r>
      <w:r w:rsidRPr="00934C50">
        <w:rPr>
          <w:rFonts w:ascii="Verdana" w:eastAsia="Calibri" w:hAnsi="Verdana" w:cs="Arial"/>
          <w:lang w:eastAsia="en-US"/>
        </w:rPr>
        <w:t>l’eficàcia</w:t>
      </w:r>
      <w:r w:rsidRPr="00934C50">
        <w:rPr>
          <w:rFonts w:ascii="Verdana" w:eastAsia="Calibri" w:hAnsi="Verdana" w:cs="Arial"/>
          <w:spacing w:val="24"/>
          <w:lang w:eastAsia="en-US"/>
        </w:rPr>
        <w:t xml:space="preserve"> </w:t>
      </w:r>
      <w:r w:rsidRPr="00934C50">
        <w:rPr>
          <w:rFonts w:ascii="Verdana" w:eastAsia="Calibri" w:hAnsi="Verdana" w:cs="Arial"/>
          <w:lang w:eastAsia="en-US"/>
        </w:rPr>
        <w:t>de</w:t>
      </w:r>
      <w:r w:rsidRPr="00934C50">
        <w:rPr>
          <w:rFonts w:ascii="Verdana" w:eastAsia="Calibri" w:hAnsi="Verdana" w:cs="Arial"/>
          <w:spacing w:val="-48"/>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mesures</w:t>
      </w:r>
      <w:r w:rsidRPr="00934C50">
        <w:rPr>
          <w:rFonts w:ascii="Verdana" w:eastAsia="Calibri" w:hAnsi="Verdana" w:cs="Arial"/>
          <w:spacing w:val="1"/>
          <w:lang w:eastAsia="en-US"/>
        </w:rPr>
        <w:t xml:space="preserve"> </w:t>
      </w:r>
      <w:r w:rsidRPr="00934C50">
        <w:rPr>
          <w:rFonts w:ascii="Verdana" w:eastAsia="Calibri" w:hAnsi="Verdana" w:cs="Arial"/>
          <w:lang w:eastAsia="en-US"/>
        </w:rPr>
        <w:t>tècniques</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organitzatives</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garantir</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seguretat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47"/>
          <w:lang w:eastAsia="en-US"/>
        </w:rPr>
        <w:t xml:space="preserve"> </w:t>
      </w:r>
      <w:r w:rsidRPr="00934C50">
        <w:rPr>
          <w:rFonts w:ascii="Verdana" w:eastAsia="Calibri" w:hAnsi="Verdana" w:cs="Arial"/>
          <w:lang w:eastAsia="en-US"/>
        </w:rPr>
        <w:t>tractament.</w:t>
      </w:r>
    </w:p>
    <w:p w14:paraId="773968AE" w14:textId="77777777" w:rsidR="00934C50" w:rsidRPr="00934C50" w:rsidRDefault="00934C50" w:rsidP="00934C50">
      <w:pPr>
        <w:widowControl w:val="0"/>
        <w:autoSpaceDE w:val="0"/>
        <w:autoSpaceDN w:val="0"/>
        <w:rPr>
          <w:rFonts w:ascii="Verdana" w:eastAsia="Calibri" w:hAnsi="Verdana" w:cs="Arial"/>
          <w:lang w:eastAsia="en-US"/>
        </w:rPr>
      </w:pPr>
    </w:p>
    <w:p w14:paraId="7071CC20"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L’entitat encarregada del tractament de dades manifesta que té implantades les mesures de caràcter tècnic i organitzatiu necessàries per a garantir la seguretat de les dades de caràcter personal a les quals tindrà accés en ocasió de l'execució del present acord, tot evitant-ne la seva alteració, pèrdua, tractament o accés no autoritzat, tenint en compte l'estat de la tecnologia, la naturalesa de les dades emmagatzemades i els riscos a que estan exposades, i en estricte compliment de la normativa vigent en matèria de protecció de dades de caràcter personal.</w:t>
      </w:r>
    </w:p>
    <w:p w14:paraId="58B0DDA3" w14:textId="77777777" w:rsidR="00934C50" w:rsidRPr="00934C50" w:rsidRDefault="00934C50" w:rsidP="00934C50">
      <w:pPr>
        <w:widowControl w:val="0"/>
        <w:autoSpaceDE w:val="0"/>
        <w:autoSpaceDN w:val="0"/>
        <w:rPr>
          <w:rFonts w:ascii="Verdana" w:eastAsia="Calibri" w:hAnsi="Verdana" w:cs="Arial"/>
          <w:lang w:eastAsia="en-US"/>
        </w:rPr>
      </w:pPr>
    </w:p>
    <w:p w14:paraId="1433935B" w14:textId="77777777" w:rsidR="00934C50" w:rsidRPr="00934C50" w:rsidRDefault="00934C50" w:rsidP="00934C50">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mesures</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seguretat</w:t>
      </w:r>
      <w:r w:rsidRPr="00934C50">
        <w:rPr>
          <w:rFonts w:ascii="Verdana" w:eastAsia="Calibri" w:hAnsi="Verdana" w:cs="Arial"/>
          <w:spacing w:val="1"/>
          <w:lang w:eastAsia="en-US"/>
        </w:rPr>
        <w:t xml:space="preserve"> </w:t>
      </w:r>
      <w:r w:rsidRPr="00934C50">
        <w:rPr>
          <w:rFonts w:ascii="Verdana" w:eastAsia="Calibri" w:hAnsi="Verdana" w:cs="Arial"/>
          <w:lang w:eastAsia="en-US"/>
        </w:rPr>
        <w:t>implantades</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garantiran</w:t>
      </w:r>
      <w:r w:rsidRPr="00934C50">
        <w:rPr>
          <w:rFonts w:ascii="Verdana" w:eastAsia="Calibri" w:hAnsi="Verdana" w:cs="Arial"/>
          <w:spacing w:val="1"/>
          <w:lang w:eastAsia="en-US"/>
        </w:rPr>
        <w:t xml:space="preserve"> </w:t>
      </w:r>
      <w:r w:rsidRPr="00934C50">
        <w:rPr>
          <w:rFonts w:ascii="Verdana" w:eastAsia="Calibri" w:hAnsi="Verdana" w:cs="Arial"/>
          <w:lang w:eastAsia="en-US"/>
        </w:rPr>
        <w:t>suficientment l’existència i aplicació de les mesures tècniques i organitzatives apropiades,</w:t>
      </w:r>
      <w:r w:rsidRPr="00934C50">
        <w:rPr>
          <w:rFonts w:ascii="Verdana" w:eastAsia="Calibri" w:hAnsi="Verdana" w:cs="Arial"/>
          <w:spacing w:val="1"/>
          <w:lang w:eastAsia="en-US"/>
        </w:rPr>
        <w:t xml:space="preserve"> </w:t>
      </w:r>
      <w:r w:rsidRPr="00934C50">
        <w:rPr>
          <w:rFonts w:ascii="Verdana" w:eastAsia="Calibri" w:hAnsi="Verdana" w:cs="Arial"/>
          <w:lang w:eastAsia="en-US"/>
        </w:rPr>
        <w:t>incloent, si així correspon, el manteniment d’un registre d’activitats de tractament propi.</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 del tractament restarà obligat a la seva implantació, sense necessitat de</w:t>
      </w:r>
      <w:r w:rsidRPr="00934C50">
        <w:rPr>
          <w:rFonts w:ascii="Verdana" w:eastAsia="Calibri" w:hAnsi="Verdana" w:cs="Arial"/>
          <w:spacing w:val="1"/>
          <w:lang w:eastAsia="en-US"/>
        </w:rPr>
        <w:t xml:space="preserve"> </w:t>
      </w:r>
      <w:r w:rsidRPr="00934C50">
        <w:rPr>
          <w:rFonts w:ascii="Verdana" w:eastAsia="Calibri" w:hAnsi="Verdana" w:cs="Arial"/>
          <w:lang w:eastAsia="en-US"/>
        </w:rPr>
        <w:t>formalitzar un</w:t>
      </w:r>
      <w:r w:rsidRPr="00934C50">
        <w:rPr>
          <w:rFonts w:ascii="Verdana" w:eastAsia="Calibri" w:hAnsi="Verdana" w:cs="Arial"/>
          <w:spacing w:val="-1"/>
          <w:lang w:eastAsia="en-US"/>
        </w:rPr>
        <w:t xml:space="preserve"> </w:t>
      </w:r>
      <w:r w:rsidRPr="00934C50">
        <w:rPr>
          <w:rFonts w:ascii="Verdana" w:eastAsia="Calibri" w:hAnsi="Verdana" w:cs="Arial"/>
          <w:lang w:eastAsia="en-US"/>
        </w:rPr>
        <w:t>nou</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1"/>
          <w:lang w:eastAsia="en-US"/>
        </w:rPr>
        <w:t xml:space="preserve"> </w:t>
      </w:r>
      <w:r w:rsidRPr="00934C50">
        <w:rPr>
          <w:rFonts w:ascii="Verdana" w:eastAsia="Calibri" w:hAnsi="Verdana" w:cs="Arial"/>
          <w:lang w:eastAsia="en-US"/>
        </w:rPr>
        <w:t>ni modificar</w:t>
      </w:r>
      <w:r w:rsidRPr="00934C50">
        <w:rPr>
          <w:rFonts w:ascii="Verdana" w:eastAsia="Calibri" w:hAnsi="Verdana" w:cs="Arial"/>
          <w:spacing w:val="-2"/>
          <w:lang w:eastAsia="en-US"/>
        </w:rPr>
        <w:t xml:space="preserve"> </w:t>
      </w:r>
      <w:r w:rsidRPr="00934C50">
        <w:rPr>
          <w:rFonts w:ascii="Verdana" w:eastAsia="Calibri" w:hAnsi="Verdana" w:cs="Arial"/>
          <w:lang w:eastAsia="en-US"/>
        </w:rPr>
        <w:t>el present.</w:t>
      </w:r>
    </w:p>
    <w:p w14:paraId="19A8B512" w14:textId="77777777" w:rsidR="00934C50" w:rsidRPr="00934C50" w:rsidRDefault="00934C50" w:rsidP="00934C50">
      <w:pPr>
        <w:widowControl w:val="0"/>
        <w:autoSpaceDE w:val="0"/>
        <w:autoSpaceDN w:val="0"/>
        <w:rPr>
          <w:rFonts w:ascii="Verdana" w:eastAsia="Calibri" w:hAnsi="Verdana" w:cs="Arial"/>
          <w:lang w:eastAsia="en-US"/>
        </w:rPr>
      </w:pPr>
      <w:r w:rsidRPr="00934C50">
        <w:rPr>
          <w:rFonts w:ascii="Verdana" w:eastAsia="Calibri" w:hAnsi="Verdana" w:cs="Arial"/>
          <w:lang w:eastAsia="en-US"/>
        </w:rPr>
        <w:t>Quan el compliment del present acord es faci en locals de l’Institut Municipal de Parcs i</w:t>
      </w:r>
      <w:r w:rsidRPr="00934C50">
        <w:rPr>
          <w:rFonts w:ascii="Verdana" w:eastAsia="Calibri" w:hAnsi="Verdana" w:cs="Arial"/>
          <w:spacing w:val="1"/>
          <w:lang w:eastAsia="en-US"/>
        </w:rPr>
        <w:t xml:space="preserve"> </w:t>
      </w:r>
      <w:r w:rsidRPr="00934C50">
        <w:rPr>
          <w:rFonts w:ascii="Verdana" w:eastAsia="Calibri" w:hAnsi="Verdana" w:cs="Arial"/>
          <w:lang w:eastAsia="en-US"/>
        </w:rPr>
        <w:t>Jardins</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l'accés</w:t>
      </w:r>
      <w:r w:rsidRPr="00934C50">
        <w:rPr>
          <w:rFonts w:ascii="Verdana" w:eastAsia="Calibri" w:hAnsi="Verdana" w:cs="Arial"/>
          <w:spacing w:val="1"/>
          <w:lang w:eastAsia="en-US"/>
        </w:rPr>
        <w:t xml:space="preserve"> </w:t>
      </w:r>
      <w:r w:rsidRPr="00934C50">
        <w:rPr>
          <w:rFonts w:ascii="Verdana" w:eastAsia="Calibri" w:hAnsi="Verdana" w:cs="Arial"/>
          <w:lang w:eastAsia="en-US"/>
        </w:rPr>
        <w:t>sigui</w:t>
      </w:r>
      <w:r w:rsidRPr="00934C50">
        <w:rPr>
          <w:rFonts w:ascii="Verdana" w:eastAsia="Calibri" w:hAnsi="Verdana" w:cs="Arial"/>
          <w:spacing w:val="1"/>
          <w:lang w:eastAsia="en-US"/>
        </w:rPr>
        <w:t xml:space="preserve"> </w:t>
      </w:r>
      <w:r w:rsidRPr="00934C50">
        <w:rPr>
          <w:rFonts w:ascii="Verdana" w:eastAsia="Calibri" w:hAnsi="Verdana" w:cs="Arial"/>
          <w:lang w:eastAsia="en-US"/>
        </w:rPr>
        <w:t>remot,</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s'obliga</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complir</w:t>
      </w:r>
      <w:r w:rsidRPr="00934C50">
        <w:rPr>
          <w:rFonts w:ascii="Verdana" w:eastAsia="Calibri" w:hAnsi="Verdana" w:cs="Arial"/>
          <w:spacing w:val="1"/>
          <w:lang w:eastAsia="en-US"/>
        </w:rPr>
        <w:t xml:space="preserve"> </w:t>
      </w:r>
      <w:r w:rsidRPr="00934C50">
        <w:rPr>
          <w:rFonts w:ascii="Verdana" w:eastAsia="Calibri" w:hAnsi="Verdana" w:cs="Arial"/>
          <w:lang w:eastAsia="en-US"/>
        </w:rPr>
        <w:t>amb</w:t>
      </w:r>
      <w:r w:rsidRPr="00934C50">
        <w:rPr>
          <w:rFonts w:ascii="Verdana" w:eastAsia="Calibri" w:hAnsi="Verdana" w:cs="Arial"/>
          <w:spacing w:val="49"/>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mesures tècniques i organitzatives que</w:t>
      </w:r>
      <w:r w:rsidRPr="00934C50">
        <w:rPr>
          <w:rFonts w:ascii="Verdana" w:eastAsia="Calibri" w:hAnsi="Verdana" w:cs="Arial"/>
          <w:spacing w:val="1"/>
          <w:lang w:eastAsia="en-US"/>
        </w:rPr>
        <w:t xml:space="preserve"> </w:t>
      </w:r>
      <w:r w:rsidRPr="00934C50">
        <w:rPr>
          <w:rFonts w:ascii="Verdana" w:eastAsia="Calibri" w:hAnsi="Verdana" w:cs="Arial"/>
          <w:lang w:eastAsia="en-US"/>
        </w:rPr>
        <w:t>se li indiquin de</w:t>
      </w:r>
      <w:r w:rsidRPr="00934C50">
        <w:rPr>
          <w:rFonts w:ascii="Verdana" w:eastAsia="Calibri" w:hAnsi="Verdana" w:cs="Arial"/>
          <w:spacing w:val="49"/>
          <w:lang w:eastAsia="en-US"/>
        </w:rPr>
        <w:t xml:space="preserve"> </w:t>
      </w:r>
      <w:r w:rsidRPr="00934C50">
        <w:rPr>
          <w:rFonts w:ascii="Verdana" w:eastAsia="Calibri" w:hAnsi="Verdana" w:cs="Arial"/>
          <w:lang w:eastAsia="en-US"/>
        </w:rPr>
        <w:t>part de</w:t>
      </w:r>
      <w:r w:rsidRPr="00934C50">
        <w:rPr>
          <w:rFonts w:ascii="Verdana" w:eastAsia="Calibri" w:hAnsi="Verdana" w:cs="Arial"/>
          <w:spacing w:val="50"/>
          <w:lang w:eastAsia="en-US"/>
        </w:rPr>
        <w:t xml:space="preserve"> </w:t>
      </w:r>
      <w:r w:rsidRPr="00934C50">
        <w:rPr>
          <w:rFonts w:ascii="Verdana" w:eastAsia="Calibri" w:hAnsi="Verdana" w:cs="Arial"/>
          <w:lang w:eastAsia="en-US"/>
        </w:rPr>
        <w:t>l’Institut Municipal de</w:t>
      </w:r>
      <w:r w:rsidRPr="00934C50">
        <w:rPr>
          <w:rFonts w:ascii="Verdana" w:eastAsia="Calibri" w:hAnsi="Verdana" w:cs="Arial"/>
          <w:spacing w:val="1"/>
          <w:lang w:eastAsia="en-US"/>
        </w:rPr>
        <w:t xml:space="preserve"> </w:t>
      </w:r>
      <w:r w:rsidRPr="00934C50">
        <w:rPr>
          <w:rFonts w:ascii="Verdana" w:eastAsia="Calibri" w:hAnsi="Verdana" w:cs="Arial"/>
          <w:lang w:eastAsia="en-US"/>
        </w:rPr>
        <w:t>Parcs i Jardins i tenir present allò determinat al Registre de Tractament . En cas que el</w:t>
      </w:r>
      <w:r w:rsidRPr="00934C50">
        <w:rPr>
          <w:rFonts w:ascii="Verdana" w:eastAsia="Calibri" w:hAnsi="Verdana" w:cs="Arial"/>
          <w:spacing w:val="1"/>
          <w:lang w:eastAsia="en-US"/>
        </w:rPr>
        <w:t xml:space="preserve"> </w:t>
      </w:r>
      <w:r w:rsidRPr="00934C50">
        <w:rPr>
          <w:rFonts w:ascii="Verdana" w:eastAsia="Calibri" w:hAnsi="Verdana" w:cs="Arial"/>
          <w:lang w:eastAsia="en-US"/>
        </w:rPr>
        <w:t>servei sigui prestat en locals de l’encarregat del tractament, aquest haurà de complir amb</w:t>
      </w:r>
      <w:r w:rsidRPr="00934C50">
        <w:rPr>
          <w:rFonts w:ascii="Verdana" w:eastAsia="Calibri" w:hAnsi="Verdana" w:cs="Arial"/>
          <w:spacing w:val="1"/>
          <w:lang w:eastAsia="en-US"/>
        </w:rPr>
        <w:t xml:space="preserve"> </w:t>
      </w:r>
      <w:r w:rsidRPr="00934C50">
        <w:rPr>
          <w:rFonts w:ascii="Verdana" w:eastAsia="Calibri" w:hAnsi="Verdana" w:cs="Arial"/>
          <w:lang w:eastAsia="en-US"/>
        </w:rPr>
        <w:t>les mesures tècniques i organitzatives indicades per l’Institut Municipal de Parcs i Jardins, i</w:t>
      </w:r>
      <w:r w:rsidRPr="00934C50">
        <w:rPr>
          <w:rFonts w:ascii="Verdana" w:eastAsia="Calibri" w:hAnsi="Verdana" w:cs="Arial"/>
          <w:spacing w:val="1"/>
          <w:lang w:eastAsia="en-US"/>
        </w:rPr>
        <w:t xml:space="preserve"> </w:t>
      </w:r>
      <w:r w:rsidRPr="00934C50">
        <w:rPr>
          <w:rFonts w:ascii="Verdana" w:eastAsia="Calibri" w:hAnsi="Verdana" w:cs="Arial"/>
          <w:lang w:eastAsia="en-US"/>
        </w:rPr>
        <w:t>tot això sens perjudici de la rest d’obligacions que s’hagin de complir a partir de la vigència</w:t>
      </w:r>
      <w:r w:rsidRPr="00934C50">
        <w:rPr>
          <w:rFonts w:ascii="Verdana" w:eastAsia="Calibri" w:hAnsi="Verdana" w:cs="Arial"/>
          <w:spacing w:val="1"/>
          <w:lang w:eastAsia="en-US"/>
        </w:rPr>
        <w:t xml:space="preserve"> </w:t>
      </w:r>
      <w:r w:rsidRPr="00934C50">
        <w:rPr>
          <w:rFonts w:ascii="Verdana" w:eastAsia="Calibri" w:hAnsi="Verdana" w:cs="Arial"/>
          <w:lang w:eastAsia="en-US"/>
        </w:rPr>
        <w:t>del RGPD.</w:t>
      </w:r>
    </w:p>
    <w:p w14:paraId="7837310D" w14:textId="77777777" w:rsidR="00934C50" w:rsidRPr="00934C50" w:rsidRDefault="00934C50" w:rsidP="00934C50">
      <w:pPr>
        <w:widowControl w:val="0"/>
        <w:autoSpaceDE w:val="0"/>
        <w:autoSpaceDN w:val="0"/>
        <w:rPr>
          <w:rFonts w:ascii="Verdana" w:eastAsia="Calibri" w:hAnsi="Verdana" w:cs="Arial"/>
          <w:lang w:eastAsia="en-US"/>
        </w:rPr>
      </w:pPr>
    </w:p>
    <w:p w14:paraId="7861C4CB"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No comunicar les dades a terceres persones, llevat que es tingui l’autorització expressa del responsable del tractament, en els supòsits legalment admissibles.</w:t>
      </w:r>
    </w:p>
    <w:p w14:paraId="59C7905D" w14:textId="77777777" w:rsidR="00934C50" w:rsidRPr="00934C50" w:rsidRDefault="00934C50" w:rsidP="00934C50">
      <w:pPr>
        <w:widowControl w:val="0"/>
        <w:autoSpaceDE w:val="0"/>
        <w:autoSpaceDN w:val="0"/>
        <w:rPr>
          <w:rFonts w:ascii="Verdana" w:eastAsia="Calibri" w:hAnsi="Verdana" w:cs="Arial"/>
          <w:lang w:eastAsia="en-US"/>
        </w:rPr>
      </w:pPr>
    </w:p>
    <w:p w14:paraId="57FA19EC" w14:textId="77777777" w:rsidR="00934C50" w:rsidRPr="00934C50" w:rsidRDefault="00934C50" w:rsidP="00934C50">
      <w:pPr>
        <w:widowControl w:val="0"/>
        <w:autoSpaceDE w:val="0"/>
        <w:autoSpaceDN w:val="0"/>
        <w:spacing w:before="136"/>
        <w:rPr>
          <w:rFonts w:ascii="Verdana" w:eastAsia="Calibri" w:hAnsi="Verdana" w:cs="Arial"/>
          <w:lang w:eastAsia="en-US"/>
        </w:rPr>
      </w:pP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pot</w:t>
      </w:r>
      <w:r w:rsidRPr="00934C50">
        <w:rPr>
          <w:rFonts w:ascii="Verdana" w:eastAsia="Calibri" w:hAnsi="Verdana" w:cs="Arial"/>
          <w:spacing w:val="1"/>
          <w:lang w:eastAsia="en-US"/>
        </w:rPr>
        <w:t xml:space="preserve"> </w:t>
      </w:r>
      <w:r w:rsidRPr="00934C50">
        <w:rPr>
          <w:rFonts w:ascii="Verdana" w:eastAsia="Calibri" w:hAnsi="Verdana" w:cs="Arial"/>
          <w:lang w:eastAsia="en-US"/>
        </w:rPr>
        <w:t>comunicar</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dades</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altres</w:t>
      </w:r>
      <w:r w:rsidRPr="00934C50">
        <w:rPr>
          <w:rFonts w:ascii="Verdana" w:eastAsia="Calibri" w:hAnsi="Verdana" w:cs="Arial"/>
          <w:spacing w:val="1"/>
          <w:lang w:eastAsia="en-US"/>
        </w:rPr>
        <w:t xml:space="preserve"> </w:t>
      </w:r>
      <w:r w:rsidRPr="00934C50">
        <w:rPr>
          <w:rFonts w:ascii="Verdana" w:eastAsia="Calibri" w:hAnsi="Verdana" w:cs="Arial"/>
          <w:lang w:eastAsia="en-US"/>
        </w:rPr>
        <w:t>encarregats</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mateix</w:t>
      </w:r>
      <w:r w:rsidRPr="00934C50">
        <w:rPr>
          <w:rFonts w:ascii="Verdana" w:eastAsia="Calibri" w:hAnsi="Verdana" w:cs="Arial"/>
          <w:spacing w:val="1"/>
          <w:lang w:eastAsia="en-US"/>
        </w:rPr>
        <w:t xml:space="preserve"> </w:t>
      </w:r>
      <w:r w:rsidRPr="00934C50">
        <w:rPr>
          <w:rFonts w:ascii="Verdana" w:eastAsia="Calibri" w:hAnsi="Verdana" w:cs="Arial"/>
          <w:lang w:eastAsia="en-US"/>
        </w:rPr>
        <w:t>responsable, d’acord amb les instruccions del responsable. En aquest cas, el responsable</w:t>
      </w:r>
      <w:r w:rsidRPr="00934C50">
        <w:rPr>
          <w:rFonts w:ascii="Verdana" w:eastAsia="Calibri" w:hAnsi="Verdana" w:cs="Arial"/>
          <w:spacing w:val="1"/>
          <w:lang w:eastAsia="en-US"/>
        </w:rPr>
        <w:t xml:space="preserve"> </w:t>
      </w:r>
      <w:r w:rsidRPr="00934C50">
        <w:rPr>
          <w:rFonts w:ascii="Verdana" w:eastAsia="Calibri" w:hAnsi="Verdana" w:cs="Arial"/>
          <w:lang w:eastAsia="en-US"/>
        </w:rPr>
        <w:t>identificarà, de forma prèvia i per escrit, l’entitat a la que s’han de comunicar les dades, les</w:t>
      </w:r>
      <w:r w:rsidRPr="00934C50">
        <w:rPr>
          <w:rFonts w:ascii="Verdana" w:eastAsia="Calibri" w:hAnsi="Verdana" w:cs="Arial"/>
          <w:spacing w:val="-47"/>
          <w:lang w:eastAsia="en-US"/>
        </w:rPr>
        <w:t xml:space="preserve"> </w:t>
      </w:r>
      <w:r w:rsidRPr="00934C50">
        <w:rPr>
          <w:rFonts w:ascii="Verdana" w:eastAsia="Calibri" w:hAnsi="Verdana" w:cs="Arial"/>
          <w:lang w:eastAsia="en-US"/>
        </w:rPr>
        <w:t>dades que s’han de comunicar i les mesures de seguretat que s’han d’aplicar per a procedir</w:t>
      </w:r>
      <w:r w:rsidRPr="00934C50">
        <w:rPr>
          <w:rFonts w:ascii="Verdana" w:eastAsia="Calibri" w:hAnsi="Verdana" w:cs="Arial"/>
          <w:spacing w:val="-47"/>
          <w:lang w:eastAsia="en-US"/>
        </w:rPr>
        <w:t xml:space="preserve"> </w:t>
      </w:r>
      <w:r w:rsidRPr="00934C50">
        <w:rPr>
          <w:rFonts w:ascii="Verdana" w:eastAsia="Calibri" w:hAnsi="Verdana" w:cs="Arial"/>
          <w:lang w:eastAsia="en-US"/>
        </w:rPr>
        <w:t>a la comunicació.</w:t>
      </w:r>
    </w:p>
    <w:p w14:paraId="30C16048" w14:textId="77777777" w:rsidR="00934C50" w:rsidRPr="00934C50" w:rsidRDefault="00934C50" w:rsidP="00934C50">
      <w:pPr>
        <w:widowControl w:val="0"/>
        <w:autoSpaceDE w:val="0"/>
        <w:autoSpaceDN w:val="0"/>
        <w:rPr>
          <w:rFonts w:ascii="Verdana" w:eastAsia="Calibri" w:hAnsi="Verdana" w:cs="Arial"/>
          <w:lang w:eastAsia="en-US"/>
        </w:rPr>
      </w:pPr>
    </w:p>
    <w:p w14:paraId="05977311" w14:textId="77777777" w:rsidR="00934C50" w:rsidRPr="00934C50" w:rsidRDefault="00934C50" w:rsidP="00934C50">
      <w:pPr>
        <w:widowControl w:val="0"/>
        <w:autoSpaceDE w:val="0"/>
        <w:autoSpaceDN w:val="0"/>
        <w:spacing w:before="1"/>
        <w:rPr>
          <w:rFonts w:ascii="Verdana" w:eastAsia="Calibri" w:hAnsi="Verdana" w:cs="Arial"/>
          <w:lang w:eastAsia="en-US"/>
        </w:rPr>
      </w:pPr>
      <w:r w:rsidRPr="00934C50">
        <w:rPr>
          <w:rFonts w:ascii="Verdana" w:eastAsia="Calibri" w:hAnsi="Verdana" w:cs="Arial"/>
          <w:lang w:eastAsia="en-US"/>
        </w:rPr>
        <w:t>Si l’encarregat ha de</w:t>
      </w:r>
      <w:r w:rsidRPr="00934C50">
        <w:rPr>
          <w:rFonts w:ascii="Verdana" w:eastAsia="Calibri" w:hAnsi="Verdana" w:cs="Arial"/>
          <w:spacing w:val="1"/>
          <w:lang w:eastAsia="en-US"/>
        </w:rPr>
        <w:t xml:space="preserve"> </w:t>
      </w:r>
      <w:r w:rsidRPr="00934C50">
        <w:rPr>
          <w:rFonts w:ascii="Verdana" w:eastAsia="Calibri" w:hAnsi="Verdana" w:cs="Arial"/>
          <w:lang w:eastAsia="en-US"/>
        </w:rPr>
        <w:t>transferir dades</w:t>
      </w:r>
      <w:r w:rsidRPr="00934C50">
        <w:rPr>
          <w:rFonts w:ascii="Verdana" w:eastAsia="Calibri" w:hAnsi="Verdana" w:cs="Arial"/>
          <w:spacing w:val="1"/>
          <w:lang w:eastAsia="en-US"/>
        </w:rPr>
        <w:t xml:space="preserve"> </w:t>
      </w:r>
      <w:r w:rsidRPr="00934C50">
        <w:rPr>
          <w:rFonts w:ascii="Verdana" w:eastAsia="Calibri" w:hAnsi="Verdana" w:cs="Arial"/>
          <w:lang w:eastAsia="en-US"/>
        </w:rPr>
        <w:t>personals</w:t>
      </w:r>
      <w:r w:rsidRPr="00934C50">
        <w:rPr>
          <w:rFonts w:ascii="Verdana" w:eastAsia="Calibri" w:hAnsi="Verdana" w:cs="Arial"/>
          <w:spacing w:val="1"/>
          <w:lang w:eastAsia="en-US"/>
        </w:rPr>
        <w:t xml:space="preserve"> </w:t>
      </w:r>
      <w:r w:rsidRPr="00934C50">
        <w:rPr>
          <w:rFonts w:ascii="Verdana" w:eastAsia="Calibri" w:hAnsi="Verdana" w:cs="Arial"/>
          <w:lang w:eastAsia="en-US"/>
        </w:rPr>
        <w:t>a un tercer país o</w:t>
      </w:r>
      <w:r w:rsidRPr="00934C50">
        <w:rPr>
          <w:rFonts w:ascii="Verdana" w:eastAsia="Calibri" w:hAnsi="Verdana" w:cs="Arial"/>
          <w:spacing w:val="1"/>
          <w:lang w:eastAsia="en-US"/>
        </w:rPr>
        <w:t xml:space="preserve"> </w:t>
      </w:r>
      <w:r w:rsidRPr="00934C50">
        <w:rPr>
          <w:rFonts w:ascii="Verdana" w:eastAsia="Calibri" w:hAnsi="Verdana" w:cs="Arial"/>
          <w:lang w:eastAsia="en-US"/>
        </w:rPr>
        <w:t>a una</w:t>
      </w:r>
      <w:r w:rsidRPr="00934C50">
        <w:rPr>
          <w:rFonts w:ascii="Verdana" w:eastAsia="Calibri" w:hAnsi="Verdana" w:cs="Arial"/>
          <w:spacing w:val="1"/>
          <w:lang w:eastAsia="en-US"/>
        </w:rPr>
        <w:t xml:space="preserve"> </w:t>
      </w:r>
      <w:r w:rsidRPr="00934C50">
        <w:rPr>
          <w:rFonts w:ascii="Verdana" w:eastAsia="Calibri" w:hAnsi="Verdana" w:cs="Arial"/>
          <w:lang w:eastAsia="en-US"/>
        </w:rPr>
        <w:t>organització</w:t>
      </w:r>
      <w:r w:rsidRPr="00934C50">
        <w:rPr>
          <w:rFonts w:ascii="Verdana" w:eastAsia="Calibri" w:hAnsi="Verdana" w:cs="Arial"/>
          <w:spacing w:val="1"/>
          <w:lang w:eastAsia="en-US"/>
        </w:rPr>
        <w:t xml:space="preserve"> </w:t>
      </w:r>
      <w:r w:rsidRPr="00934C50">
        <w:rPr>
          <w:rFonts w:ascii="Verdana" w:eastAsia="Calibri" w:hAnsi="Verdana" w:cs="Arial"/>
          <w:lang w:eastAsia="en-US"/>
        </w:rPr>
        <w:t>internacional, en virtut del Dret de la unió o dels Estats membres que li sigui aplicable,</w:t>
      </w:r>
      <w:r w:rsidRPr="00934C50">
        <w:rPr>
          <w:rFonts w:ascii="Verdana" w:eastAsia="Calibri" w:hAnsi="Verdana" w:cs="Arial"/>
          <w:spacing w:val="1"/>
          <w:lang w:eastAsia="en-US"/>
        </w:rPr>
        <w:t xml:space="preserve"> </w:t>
      </w:r>
      <w:r w:rsidRPr="00934C50">
        <w:rPr>
          <w:rFonts w:ascii="Verdana" w:eastAsia="Calibri" w:hAnsi="Verdana" w:cs="Arial"/>
          <w:lang w:eastAsia="en-US"/>
        </w:rPr>
        <w:t>informarà al responsable d’aquesta exigència de manera prèvia, llevat que el Dret</w:t>
      </w:r>
      <w:r w:rsidRPr="00934C50">
        <w:rPr>
          <w:rFonts w:ascii="Verdana" w:eastAsia="Calibri" w:hAnsi="Verdana" w:cs="Arial"/>
          <w:spacing w:val="1"/>
          <w:lang w:eastAsia="en-US"/>
        </w:rPr>
        <w:t xml:space="preserve"> </w:t>
      </w:r>
      <w:r w:rsidRPr="00934C50">
        <w:rPr>
          <w:rFonts w:ascii="Verdana" w:eastAsia="Calibri" w:hAnsi="Verdana" w:cs="Arial"/>
          <w:lang w:eastAsia="en-US"/>
        </w:rPr>
        <w:t>ho</w:t>
      </w:r>
      <w:r w:rsidRPr="00934C50">
        <w:rPr>
          <w:rFonts w:ascii="Verdana" w:eastAsia="Calibri" w:hAnsi="Verdana" w:cs="Arial"/>
          <w:spacing w:val="1"/>
          <w:lang w:eastAsia="en-US"/>
        </w:rPr>
        <w:t xml:space="preserve"> </w:t>
      </w:r>
      <w:r w:rsidRPr="00934C50">
        <w:rPr>
          <w:rFonts w:ascii="Verdana" w:eastAsia="Calibri" w:hAnsi="Verdana" w:cs="Arial"/>
          <w:lang w:eastAsia="en-US"/>
        </w:rPr>
        <w:t>prohibeixi</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2"/>
          <w:lang w:eastAsia="en-US"/>
        </w:rPr>
        <w:t xml:space="preserve"> </w:t>
      </w:r>
      <w:r w:rsidRPr="00934C50">
        <w:rPr>
          <w:rFonts w:ascii="Verdana" w:eastAsia="Calibri" w:hAnsi="Verdana" w:cs="Arial"/>
          <w:lang w:eastAsia="en-US"/>
        </w:rPr>
        <w:t>importants</w:t>
      </w:r>
      <w:r w:rsidRPr="00934C50">
        <w:rPr>
          <w:rFonts w:ascii="Verdana" w:eastAsia="Calibri" w:hAnsi="Verdana" w:cs="Arial"/>
          <w:spacing w:val="-3"/>
          <w:lang w:eastAsia="en-US"/>
        </w:rPr>
        <w:t xml:space="preserve"> </w:t>
      </w:r>
      <w:r w:rsidRPr="00934C50">
        <w:rPr>
          <w:rFonts w:ascii="Verdana" w:eastAsia="Calibri" w:hAnsi="Verdana" w:cs="Arial"/>
          <w:lang w:eastAsia="en-US"/>
        </w:rPr>
        <w:t>raons d’interès públic.</w:t>
      </w:r>
    </w:p>
    <w:p w14:paraId="1E25FC8A" w14:textId="77777777" w:rsidR="00934C50" w:rsidRPr="00934C50" w:rsidRDefault="00934C50" w:rsidP="00934C50">
      <w:pPr>
        <w:widowControl w:val="0"/>
        <w:autoSpaceDE w:val="0"/>
        <w:autoSpaceDN w:val="0"/>
        <w:spacing w:before="11"/>
        <w:rPr>
          <w:rFonts w:ascii="Verdana" w:eastAsia="Calibri" w:hAnsi="Verdana" w:cs="Arial"/>
          <w:lang w:eastAsia="en-US"/>
        </w:rPr>
      </w:pPr>
    </w:p>
    <w:p w14:paraId="3255F7CD"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 xml:space="preserve">Subcontractació. No subcontractar cap de les prestacions que formen part de l’objecte d’aquest acord que comportin el tractament de dades personals, llevat els serveis auxiliars necessaris pel normal funcionament dels serveis de l’encarregat. Si fos necessari subcontractar algun tractament de dades de caràcter personal, aquest fet s’haurà de </w:t>
      </w:r>
      <w:r w:rsidRPr="00934C50">
        <w:rPr>
          <w:rFonts w:ascii="Verdana" w:eastAsia="Calibri" w:hAnsi="Verdana" w:cs="Arial"/>
          <w:lang w:eastAsia="en-US"/>
        </w:rPr>
        <w:lastRenderedPageBreak/>
        <w:t xml:space="preserve">comunicar prèviament, i per escrit al responsable, amb una antelació d’ UN MES, indicant els tractaments que es pretenen subcontractar i identificant de forma clara i inequívoca l’empresa </w:t>
      </w:r>
      <w:proofErr w:type="spellStart"/>
      <w:r w:rsidRPr="00934C50">
        <w:rPr>
          <w:rFonts w:ascii="Verdana" w:eastAsia="Calibri" w:hAnsi="Verdana" w:cs="Arial"/>
          <w:lang w:eastAsia="en-US"/>
        </w:rPr>
        <w:t>subcontractista</w:t>
      </w:r>
      <w:proofErr w:type="spellEnd"/>
      <w:r w:rsidRPr="00934C50">
        <w:rPr>
          <w:rFonts w:ascii="Verdana" w:eastAsia="Calibri" w:hAnsi="Verdana" w:cs="Arial"/>
          <w:lang w:eastAsia="en-US"/>
        </w:rPr>
        <w:t xml:space="preserve"> i les seves dades de contacte. La subcontractació podrà dur-se a terme si el responsable no manifesta la seva oposició en el termini de temps establert. El </w:t>
      </w:r>
      <w:proofErr w:type="spellStart"/>
      <w:r w:rsidRPr="00934C50">
        <w:rPr>
          <w:rFonts w:ascii="Verdana" w:eastAsia="Calibri" w:hAnsi="Verdana" w:cs="Arial"/>
          <w:lang w:eastAsia="en-US"/>
        </w:rPr>
        <w:t>subcontractista</w:t>
      </w:r>
      <w:proofErr w:type="spellEnd"/>
      <w:r w:rsidRPr="00934C50">
        <w:rPr>
          <w:rFonts w:ascii="Verdana" w:eastAsia="Calibri" w:hAnsi="Verdana" w:cs="Arial"/>
          <w:lang w:eastAsia="en-US"/>
        </w:rPr>
        <w:t>, que també tindrà la condició d’encarregat del tractament, està obligat igualment a complir les obligacions establertes en aquest document per l’encarregat del tractament i les instruccions que dicti el responsable. Correspon a l’encarregat inicial regular la nova relació de forma que el nou encarregat quedi subjecte a les mateixes condicions (instruccions, obligacions, mesures de seguretat...) i amb els mateixos requisits formals que ell, en el que es refereix a l’adequat tractament de les dades personals i a la garantia dels drets de les persones afectades. En el cas d’ incompliment per part del sots- encarregat, l’encarregat inicial seguirà sent plenament responsable davant del responsable en el referent al compliment de les obligacions.</w:t>
      </w:r>
    </w:p>
    <w:p w14:paraId="271039C2" w14:textId="77777777" w:rsidR="00934C50" w:rsidRPr="00934C50" w:rsidRDefault="00934C50" w:rsidP="00934C50">
      <w:pPr>
        <w:widowControl w:val="0"/>
        <w:autoSpaceDE w:val="0"/>
        <w:autoSpaceDN w:val="0"/>
        <w:spacing w:before="34"/>
        <w:rPr>
          <w:rFonts w:ascii="Verdana" w:eastAsia="Calibri" w:hAnsi="Verdana" w:cs="Arial"/>
          <w:lang w:eastAsia="en-US"/>
        </w:rPr>
      </w:pPr>
    </w:p>
    <w:p w14:paraId="3484897D" w14:textId="77777777" w:rsidR="00934C50" w:rsidRPr="00934C50" w:rsidRDefault="00934C50" w:rsidP="00934C50">
      <w:pPr>
        <w:widowControl w:val="0"/>
        <w:autoSpaceDE w:val="0"/>
        <w:autoSpaceDN w:val="0"/>
        <w:spacing w:before="34"/>
        <w:rPr>
          <w:rFonts w:ascii="Verdana" w:eastAsia="Calibri" w:hAnsi="Verdana" w:cs="Arial"/>
          <w:lang w:eastAsia="en-US"/>
        </w:rPr>
      </w:pPr>
      <w:r w:rsidRPr="00934C50">
        <w:rPr>
          <w:rFonts w:ascii="Verdana" w:eastAsia="Calibri" w:hAnsi="Verdana" w:cs="Arial"/>
          <w:lang w:eastAsia="en-US"/>
        </w:rPr>
        <w:t>D’acord amb l’article 28.2 RGPD i l’article 33 i 73 l) LOPDGDD, el present acord suposa la</w:t>
      </w:r>
      <w:r w:rsidRPr="00934C50">
        <w:rPr>
          <w:rFonts w:ascii="Verdana" w:eastAsia="Calibri" w:hAnsi="Verdana" w:cs="Arial"/>
          <w:spacing w:val="1"/>
          <w:lang w:eastAsia="en-US"/>
        </w:rPr>
        <w:t xml:space="preserve"> </w:t>
      </w:r>
      <w:r w:rsidRPr="00934C50">
        <w:rPr>
          <w:rFonts w:ascii="Verdana" w:eastAsia="Calibri" w:hAnsi="Verdana" w:cs="Arial"/>
          <w:lang w:eastAsia="en-US"/>
        </w:rPr>
        <w:t>concessió per la Gerència de l’Institut Municipal de Parcs i Jardins de Barcelona d’autorització genèrica a 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 tractament per a la subcontractació de serveis de tractament de dades personals,</w:t>
      </w:r>
      <w:r w:rsidRPr="00934C50">
        <w:rPr>
          <w:rFonts w:ascii="Verdana" w:eastAsia="Calibri" w:hAnsi="Verdana" w:cs="Arial"/>
          <w:spacing w:val="1"/>
          <w:lang w:eastAsia="en-US"/>
        </w:rPr>
        <w:t xml:space="preserve"> </w:t>
      </w:r>
      <w:r w:rsidRPr="00934C50">
        <w:rPr>
          <w:rFonts w:ascii="Verdana" w:eastAsia="Calibri" w:hAnsi="Verdana" w:cs="Arial"/>
          <w:lang w:eastAsia="en-US"/>
        </w:rPr>
        <w:t>essent</w:t>
      </w:r>
      <w:r w:rsidRPr="00934C50">
        <w:rPr>
          <w:rFonts w:ascii="Verdana" w:eastAsia="Calibri" w:hAnsi="Verdana" w:cs="Arial"/>
          <w:spacing w:val="1"/>
          <w:lang w:eastAsia="en-US"/>
        </w:rPr>
        <w:t xml:space="preserve"> </w:t>
      </w:r>
      <w:r w:rsidRPr="00934C50">
        <w:rPr>
          <w:rFonts w:ascii="Verdana" w:eastAsia="Calibri" w:hAnsi="Verdana" w:cs="Arial"/>
          <w:lang w:eastAsia="en-US"/>
        </w:rPr>
        <w:t>obligació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comunicació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subscripció</w:t>
      </w:r>
      <w:r w:rsidRPr="00934C50">
        <w:rPr>
          <w:rFonts w:ascii="Verdana" w:eastAsia="Calibri" w:hAnsi="Verdana" w:cs="Arial"/>
          <w:spacing w:val="1"/>
          <w:lang w:eastAsia="en-US"/>
        </w:rPr>
        <w:t xml:space="preserve"> </w:t>
      </w:r>
      <w:r w:rsidRPr="00934C50">
        <w:rPr>
          <w:rFonts w:ascii="Verdana" w:eastAsia="Calibri" w:hAnsi="Verdana" w:cs="Arial"/>
          <w:lang w:eastAsia="en-US"/>
        </w:rPr>
        <w:t>dels</w:t>
      </w:r>
      <w:r w:rsidRPr="00934C50">
        <w:rPr>
          <w:rFonts w:ascii="Verdana" w:eastAsia="Calibri" w:hAnsi="Verdana" w:cs="Arial"/>
          <w:spacing w:val="1"/>
          <w:lang w:eastAsia="en-US"/>
        </w:rPr>
        <w:t xml:space="preserve"> </w:t>
      </w:r>
      <w:r w:rsidRPr="00934C50">
        <w:rPr>
          <w:rFonts w:ascii="Verdana" w:eastAsia="Calibri" w:hAnsi="Verdana" w:cs="Arial"/>
          <w:lang w:eastAsia="en-US"/>
        </w:rPr>
        <w:t>eventuals</w:t>
      </w:r>
      <w:r w:rsidRPr="00934C50">
        <w:rPr>
          <w:rFonts w:ascii="Verdana" w:eastAsia="Calibri" w:hAnsi="Verdana" w:cs="Arial"/>
          <w:spacing w:val="1"/>
          <w:lang w:eastAsia="en-US"/>
        </w:rPr>
        <w:t xml:space="preserve"> </w:t>
      </w:r>
      <w:r w:rsidRPr="00934C50">
        <w:rPr>
          <w:rFonts w:ascii="Verdana" w:eastAsia="Calibri" w:hAnsi="Verdana" w:cs="Arial"/>
          <w:lang w:eastAsia="en-US"/>
        </w:rPr>
        <w:t>acords</w:t>
      </w:r>
      <w:r w:rsidRPr="00934C50">
        <w:rPr>
          <w:rFonts w:ascii="Verdana" w:eastAsia="Calibri" w:hAnsi="Verdana" w:cs="Arial"/>
          <w:spacing w:val="1"/>
          <w:lang w:eastAsia="en-US"/>
        </w:rPr>
        <w:t xml:space="preserve"> </w:t>
      </w:r>
      <w:r w:rsidRPr="00934C50">
        <w:rPr>
          <w:rFonts w:ascii="Verdana" w:eastAsia="Calibri" w:hAnsi="Verdana" w:cs="Arial"/>
          <w:lang w:eastAsia="en-US"/>
        </w:rPr>
        <w:t>amb</w:t>
      </w:r>
      <w:r w:rsidRPr="00934C50">
        <w:rPr>
          <w:rFonts w:ascii="Verdana" w:eastAsia="Calibri" w:hAnsi="Verdana" w:cs="Arial"/>
          <w:spacing w:val="1"/>
          <w:lang w:eastAsia="en-US"/>
        </w:rPr>
        <w:t xml:space="preserve"> </w:t>
      </w:r>
      <w:r w:rsidRPr="00934C50">
        <w:rPr>
          <w:rFonts w:ascii="Verdana" w:eastAsia="Calibri" w:hAnsi="Verdana" w:cs="Arial"/>
          <w:lang w:eastAsia="en-US"/>
        </w:rPr>
        <w:t>els</w:t>
      </w:r>
      <w:r w:rsidRPr="00934C50">
        <w:rPr>
          <w:rFonts w:ascii="Verdana" w:eastAsia="Calibri" w:hAnsi="Verdana" w:cs="Arial"/>
          <w:spacing w:val="1"/>
          <w:lang w:eastAsia="en-US"/>
        </w:rPr>
        <w:t xml:space="preserve"> </w:t>
      </w:r>
      <w:r w:rsidRPr="00934C50">
        <w:rPr>
          <w:rFonts w:ascii="Verdana" w:eastAsia="Calibri" w:hAnsi="Verdana" w:cs="Arial"/>
          <w:lang w:eastAsia="en-US"/>
        </w:rPr>
        <w:t>referits</w:t>
      </w:r>
      <w:r w:rsidRPr="00934C50">
        <w:rPr>
          <w:rFonts w:ascii="Verdana" w:eastAsia="Calibri" w:hAnsi="Verdana" w:cs="Arial"/>
          <w:spacing w:val="1"/>
          <w:lang w:eastAsia="en-US"/>
        </w:rPr>
        <w:t xml:space="preserve"> </w:t>
      </w:r>
      <w:proofErr w:type="spellStart"/>
      <w:r w:rsidRPr="00934C50">
        <w:rPr>
          <w:rFonts w:ascii="Verdana" w:eastAsia="Calibri" w:hAnsi="Verdana" w:cs="Arial"/>
          <w:lang w:eastAsia="en-US"/>
        </w:rPr>
        <w:t>subcontractistes</w:t>
      </w:r>
      <w:proofErr w:type="spellEnd"/>
      <w:r w:rsidRPr="00934C50">
        <w:rPr>
          <w:rFonts w:ascii="Verdana" w:eastAsia="Calibri" w:hAnsi="Verdana" w:cs="Arial"/>
          <w:spacing w:val="1"/>
          <w:lang w:eastAsia="en-US"/>
        </w:rPr>
        <w:t xml:space="preserve"> </w:t>
      </w:r>
      <w:r w:rsidRPr="00934C50">
        <w:rPr>
          <w:rFonts w:ascii="Verdana" w:eastAsia="Calibri" w:hAnsi="Verdana" w:cs="Arial"/>
          <w:lang w:eastAsia="en-US"/>
        </w:rPr>
        <w:t>al</w:t>
      </w:r>
      <w:r w:rsidRPr="00934C50">
        <w:rPr>
          <w:rFonts w:ascii="Verdana" w:eastAsia="Calibri" w:hAnsi="Verdana" w:cs="Arial"/>
          <w:spacing w:val="1"/>
          <w:lang w:eastAsia="en-US"/>
        </w:rPr>
        <w:t xml:space="preserve"> </w:t>
      </w:r>
      <w:r w:rsidRPr="00934C50">
        <w:rPr>
          <w:rFonts w:ascii="Verdana" w:eastAsia="Calibri" w:hAnsi="Verdana" w:cs="Arial"/>
          <w:lang w:eastAsia="en-US"/>
        </w:rPr>
        <w:t>Responsable</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documentant-ho adequadament, d’acord amb les previsions establertes en aquest mateix</w:t>
      </w:r>
      <w:r w:rsidRPr="00934C50">
        <w:rPr>
          <w:rFonts w:ascii="Verdana" w:eastAsia="Calibri" w:hAnsi="Verdana" w:cs="Arial"/>
          <w:spacing w:val="1"/>
          <w:lang w:eastAsia="en-US"/>
        </w:rPr>
        <w:t xml:space="preserve"> </w:t>
      </w:r>
      <w:r w:rsidRPr="00934C50">
        <w:rPr>
          <w:rFonts w:ascii="Verdana" w:eastAsia="Calibri" w:hAnsi="Verdana" w:cs="Arial"/>
          <w:lang w:eastAsia="en-US"/>
        </w:rPr>
        <w:t>apartat.</w:t>
      </w:r>
    </w:p>
    <w:p w14:paraId="5B9B5B39" w14:textId="77777777" w:rsidR="00934C50" w:rsidRPr="00934C50" w:rsidRDefault="00934C50" w:rsidP="00934C50">
      <w:pPr>
        <w:widowControl w:val="0"/>
        <w:autoSpaceDE w:val="0"/>
        <w:autoSpaceDN w:val="0"/>
        <w:rPr>
          <w:rFonts w:ascii="Verdana" w:eastAsia="Calibri" w:hAnsi="Verdana" w:cs="Arial"/>
          <w:lang w:eastAsia="en-US"/>
        </w:rPr>
      </w:pPr>
    </w:p>
    <w:p w14:paraId="7207793D"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Mantenir el deure de secret respecte a les dades de caràcter personal a les que hagi tingut accés, com a conseqüència del present encàrrec, fins i tot després de que finalitzi el seu objecte.</w:t>
      </w:r>
    </w:p>
    <w:p w14:paraId="23C309B4" w14:textId="77777777" w:rsidR="00934C50" w:rsidRPr="00934C50" w:rsidRDefault="00934C50" w:rsidP="00934C50">
      <w:pPr>
        <w:widowControl w:val="0"/>
        <w:autoSpaceDE w:val="0"/>
        <w:autoSpaceDN w:val="0"/>
        <w:rPr>
          <w:rFonts w:ascii="Verdana" w:eastAsia="Calibri" w:hAnsi="Verdana" w:cs="Arial"/>
          <w:lang w:eastAsia="en-US"/>
        </w:rPr>
      </w:pPr>
    </w:p>
    <w:p w14:paraId="0C5811A4" w14:textId="77777777" w:rsidR="00934C50" w:rsidRPr="00934C50" w:rsidRDefault="00934C50" w:rsidP="00934C50">
      <w:pPr>
        <w:widowControl w:val="0"/>
        <w:autoSpaceDE w:val="0"/>
        <w:autoSpaceDN w:val="0"/>
        <w:spacing w:before="136"/>
        <w:rPr>
          <w:rFonts w:ascii="Verdana" w:eastAsia="Calibri" w:hAnsi="Verdana" w:cs="Arial"/>
          <w:lang w:eastAsia="en-US"/>
        </w:rPr>
      </w:pPr>
      <w:r w:rsidRPr="00934C50">
        <w:rPr>
          <w:rFonts w:ascii="Verdana" w:eastAsia="Calibri" w:hAnsi="Verdana" w:cs="Arial"/>
          <w:lang w:eastAsia="en-US"/>
        </w:rPr>
        <w:t>Totes les persones que tinguin accés per compte de l’encarregat del tractament guardaran</w:t>
      </w:r>
      <w:r w:rsidRPr="00934C50">
        <w:rPr>
          <w:rFonts w:ascii="Verdana" w:eastAsia="Calibri" w:hAnsi="Verdana" w:cs="Arial"/>
          <w:spacing w:val="1"/>
          <w:lang w:eastAsia="en-US"/>
        </w:rPr>
        <w:t xml:space="preserve"> </w:t>
      </w:r>
      <w:r w:rsidRPr="00934C50">
        <w:rPr>
          <w:rFonts w:ascii="Verdana" w:eastAsia="Calibri" w:hAnsi="Verdana" w:cs="Arial"/>
          <w:lang w:eastAsia="en-US"/>
        </w:rPr>
        <w:t>secret professional pel que fa a les dades de caràcter personal a les quals tinguin accés, en</w:t>
      </w:r>
      <w:r w:rsidRPr="00934C50">
        <w:rPr>
          <w:rFonts w:ascii="Verdana" w:eastAsia="Calibri" w:hAnsi="Verdana" w:cs="Arial"/>
          <w:spacing w:val="1"/>
          <w:lang w:eastAsia="en-US"/>
        </w:rPr>
        <w:t xml:space="preserve"> </w:t>
      </w:r>
      <w:r w:rsidRPr="00934C50">
        <w:rPr>
          <w:rFonts w:ascii="Verdana" w:eastAsia="Calibri" w:hAnsi="Verdana" w:cs="Arial"/>
          <w:lang w:eastAsia="en-US"/>
        </w:rPr>
        <w:t>ocasió del compliment del present acord i la normativa municipal en protecció de dades,</w:t>
      </w:r>
      <w:r w:rsidRPr="00934C50">
        <w:rPr>
          <w:rFonts w:ascii="Verdana" w:eastAsia="Calibri" w:hAnsi="Verdana" w:cs="Arial"/>
          <w:spacing w:val="1"/>
          <w:lang w:eastAsia="en-US"/>
        </w:rPr>
        <w:t xml:space="preserve"> </w:t>
      </w:r>
      <w:r w:rsidRPr="00934C50">
        <w:rPr>
          <w:rFonts w:ascii="Verdana" w:eastAsia="Calibri" w:hAnsi="Verdana" w:cs="Arial"/>
          <w:lang w:eastAsia="en-US"/>
        </w:rPr>
        <w:t>obligació que subsistirà fins i tot, un cop l'acord s'hagi extingit, per finalització del seu</w:t>
      </w:r>
      <w:r w:rsidRPr="00934C50">
        <w:rPr>
          <w:rFonts w:ascii="Verdana" w:eastAsia="Calibri" w:hAnsi="Verdana" w:cs="Arial"/>
          <w:spacing w:val="1"/>
          <w:lang w:eastAsia="en-US"/>
        </w:rPr>
        <w:t xml:space="preserve"> </w:t>
      </w:r>
      <w:r w:rsidRPr="00934C50">
        <w:rPr>
          <w:rFonts w:ascii="Verdana" w:eastAsia="Calibri" w:hAnsi="Verdana" w:cs="Arial"/>
          <w:lang w:eastAsia="en-US"/>
        </w:rPr>
        <w:t>termini o objecte, per resolució o per qualsevol altra causa legalment admesa o establerta</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aquest acord.</w:t>
      </w:r>
    </w:p>
    <w:p w14:paraId="29A96C7D" w14:textId="77777777" w:rsidR="00934C50" w:rsidRPr="00934C50" w:rsidRDefault="00934C50" w:rsidP="00934C50">
      <w:pPr>
        <w:widowControl w:val="0"/>
        <w:autoSpaceDE w:val="0"/>
        <w:autoSpaceDN w:val="0"/>
        <w:rPr>
          <w:rFonts w:ascii="Verdana" w:eastAsia="Calibri" w:hAnsi="Verdana" w:cs="Arial"/>
          <w:lang w:eastAsia="en-US"/>
        </w:rPr>
      </w:pPr>
    </w:p>
    <w:p w14:paraId="63B3BBD1" w14:textId="77777777" w:rsidR="00934C50" w:rsidRPr="00934C50" w:rsidRDefault="00934C50" w:rsidP="00934C50">
      <w:pPr>
        <w:widowControl w:val="0"/>
        <w:autoSpaceDE w:val="0"/>
        <w:autoSpaceDN w:val="0"/>
        <w:spacing w:before="134"/>
        <w:rPr>
          <w:rFonts w:ascii="Verdana" w:eastAsia="Calibri" w:hAnsi="Verdana" w:cs="Arial"/>
          <w:lang w:eastAsia="en-US"/>
        </w:rPr>
      </w:pPr>
      <w:r w:rsidRPr="00934C50">
        <w:rPr>
          <w:rFonts w:ascii="Verdana" w:eastAsia="Calibri" w:hAnsi="Verdana" w:cs="Arial"/>
          <w:lang w:eastAsia="en-US"/>
        </w:rPr>
        <w:t>Així</w:t>
      </w:r>
      <w:r w:rsidRPr="00934C50">
        <w:rPr>
          <w:rFonts w:ascii="Verdana" w:eastAsia="Calibri" w:hAnsi="Verdana" w:cs="Arial"/>
          <w:spacing w:val="1"/>
          <w:lang w:eastAsia="en-US"/>
        </w:rPr>
        <w:t xml:space="preserve"> </w:t>
      </w:r>
      <w:r w:rsidRPr="00934C50">
        <w:rPr>
          <w:rFonts w:ascii="Verdana" w:eastAsia="Calibri" w:hAnsi="Verdana" w:cs="Arial"/>
          <w:lang w:eastAsia="en-US"/>
        </w:rPr>
        <w:t>mateix,</w:t>
      </w:r>
      <w:r w:rsidRPr="00934C50">
        <w:rPr>
          <w:rFonts w:ascii="Verdana" w:eastAsia="Calibri" w:hAnsi="Verdana" w:cs="Arial"/>
          <w:spacing w:val="1"/>
          <w:lang w:eastAsia="en-US"/>
        </w:rPr>
        <w:t xml:space="preserve"> </w:t>
      </w:r>
      <w:r w:rsidRPr="00934C50">
        <w:rPr>
          <w:rFonts w:ascii="Verdana" w:eastAsia="Calibri" w:hAnsi="Verdana" w:cs="Arial"/>
          <w:lang w:eastAsia="en-US"/>
        </w:rPr>
        <w:t>totes</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persones</w:t>
      </w:r>
      <w:r w:rsidRPr="00934C50">
        <w:rPr>
          <w:rFonts w:ascii="Verdana" w:eastAsia="Calibri" w:hAnsi="Verdana" w:cs="Arial"/>
          <w:spacing w:val="1"/>
          <w:lang w:eastAsia="en-US"/>
        </w:rPr>
        <w:t xml:space="preserve"> </w:t>
      </w:r>
      <w:r w:rsidRPr="00934C50">
        <w:rPr>
          <w:rFonts w:ascii="Verdana" w:eastAsia="Calibri" w:hAnsi="Verdana" w:cs="Arial"/>
          <w:lang w:eastAsia="en-US"/>
        </w:rPr>
        <w:t>que</w:t>
      </w:r>
      <w:r w:rsidRPr="00934C50">
        <w:rPr>
          <w:rFonts w:ascii="Verdana" w:eastAsia="Calibri" w:hAnsi="Verdana" w:cs="Arial"/>
          <w:spacing w:val="1"/>
          <w:lang w:eastAsia="en-US"/>
        </w:rPr>
        <w:t xml:space="preserve"> </w:t>
      </w:r>
      <w:r w:rsidRPr="00934C50">
        <w:rPr>
          <w:rFonts w:ascii="Verdana" w:eastAsia="Calibri" w:hAnsi="Verdana" w:cs="Arial"/>
          <w:lang w:eastAsia="en-US"/>
        </w:rPr>
        <w:t>tinguin</w:t>
      </w:r>
      <w:r w:rsidRPr="00934C50">
        <w:rPr>
          <w:rFonts w:ascii="Verdana" w:eastAsia="Calibri" w:hAnsi="Verdana" w:cs="Arial"/>
          <w:spacing w:val="1"/>
          <w:lang w:eastAsia="en-US"/>
        </w:rPr>
        <w:t xml:space="preserve"> </w:t>
      </w:r>
      <w:r w:rsidRPr="00934C50">
        <w:rPr>
          <w:rFonts w:ascii="Verdana" w:eastAsia="Calibri" w:hAnsi="Verdana" w:cs="Arial"/>
          <w:lang w:eastAsia="en-US"/>
        </w:rPr>
        <w:t>accés</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compte</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 han de guardar reserva respecte de les dades o antecedents dels quals hagin</w:t>
      </w:r>
      <w:r w:rsidRPr="00934C50">
        <w:rPr>
          <w:rFonts w:ascii="Verdana" w:eastAsia="Calibri" w:hAnsi="Verdana" w:cs="Arial"/>
          <w:spacing w:val="1"/>
          <w:lang w:eastAsia="en-US"/>
        </w:rPr>
        <w:t xml:space="preserve"> </w:t>
      </w:r>
      <w:r w:rsidRPr="00934C50">
        <w:rPr>
          <w:rFonts w:ascii="Verdana" w:eastAsia="Calibri" w:hAnsi="Verdana" w:cs="Arial"/>
          <w:lang w:eastAsia="en-US"/>
        </w:rPr>
        <w:t>tingut</w:t>
      </w:r>
      <w:r w:rsidRPr="00934C50">
        <w:rPr>
          <w:rFonts w:ascii="Verdana" w:eastAsia="Calibri" w:hAnsi="Verdana" w:cs="Arial"/>
          <w:spacing w:val="1"/>
          <w:lang w:eastAsia="en-US"/>
        </w:rPr>
        <w:t xml:space="preserve"> </w:t>
      </w:r>
      <w:r w:rsidRPr="00934C50">
        <w:rPr>
          <w:rFonts w:ascii="Verdana" w:eastAsia="Calibri" w:hAnsi="Verdana" w:cs="Arial"/>
          <w:lang w:eastAsia="en-US"/>
        </w:rPr>
        <w:t>coneixement</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ocasió</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present</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aquest</w:t>
      </w:r>
      <w:r w:rsidRPr="00934C50">
        <w:rPr>
          <w:rFonts w:ascii="Verdana" w:eastAsia="Calibri" w:hAnsi="Verdana" w:cs="Arial"/>
          <w:spacing w:val="1"/>
          <w:lang w:eastAsia="en-US"/>
        </w:rPr>
        <w:t xml:space="preserve"> </w:t>
      </w:r>
      <w:r w:rsidRPr="00934C50">
        <w:rPr>
          <w:rFonts w:ascii="Verdana" w:eastAsia="Calibri" w:hAnsi="Verdana" w:cs="Arial"/>
          <w:lang w:eastAsia="en-US"/>
        </w:rPr>
        <w:t>sentit,</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documentació</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informació</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qual</w:t>
      </w:r>
      <w:r w:rsidRPr="00934C50">
        <w:rPr>
          <w:rFonts w:ascii="Verdana" w:eastAsia="Calibri" w:hAnsi="Verdana" w:cs="Arial"/>
          <w:spacing w:val="1"/>
          <w:lang w:eastAsia="en-US"/>
        </w:rPr>
        <w:t xml:space="preserve"> </w:t>
      </w:r>
      <w:r w:rsidRPr="00934C50">
        <w:rPr>
          <w:rFonts w:ascii="Verdana" w:eastAsia="Calibri" w:hAnsi="Verdana" w:cs="Arial"/>
          <w:lang w:eastAsia="en-US"/>
        </w:rPr>
        <w:t>tinguin</w:t>
      </w:r>
      <w:r w:rsidRPr="00934C50">
        <w:rPr>
          <w:rFonts w:ascii="Verdana" w:eastAsia="Calibri" w:hAnsi="Verdana" w:cs="Arial"/>
          <w:spacing w:val="1"/>
          <w:lang w:eastAsia="en-US"/>
        </w:rPr>
        <w:t xml:space="preserve"> </w:t>
      </w:r>
      <w:r w:rsidRPr="00934C50">
        <w:rPr>
          <w:rFonts w:ascii="Verdana" w:eastAsia="Calibri" w:hAnsi="Verdana" w:cs="Arial"/>
          <w:lang w:eastAsia="en-US"/>
        </w:rPr>
        <w:t>accés</w:t>
      </w:r>
      <w:r w:rsidRPr="00934C50">
        <w:rPr>
          <w:rFonts w:ascii="Verdana" w:eastAsia="Calibri" w:hAnsi="Verdana" w:cs="Arial"/>
          <w:spacing w:val="1"/>
          <w:lang w:eastAsia="en-US"/>
        </w:rPr>
        <w:t xml:space="preserve"> </w:t>
      </w:r>
      <w:r w:rsidRPr="00934C50">
        <w:rPr>
          <w:rFonts w:ascii="Verdana" w:eastAsia="Calibri" w:hAnsi="Verdana" w:cs="Arial"/>
          <w:lang w:eastAsia="en-US"/>
        </w:rPr>
        <w:t>té</w:t>
      </w:r>
      <w:r w:rsidRPr="00934C50">
        <w:rPr>
          <w:rFonts w:ascii="Verdana" w:eastAsia="Calibri" w:hAnsi="Verdana" w:cs="Arial"/>
          <w:spacing w:val="1"/>
          <w:lang w:eastAsia="en-US"/>
        </w:rPr>
        <w:t xml:space="preserve"> </w:t>
      </w:r>
      <w:r w:rsidRPr="00934C50">
        <w:rPr>
          <w:rFonts w:ascii="Verdana" w:eastAsia="Calibri" w:hAnsi="Verdana" w:cs="Arial"/>
          <w:lang w:eastAsia="en-US"/>
        </w:rPr>
        <w:t>caràcter confidencial,</w:t>
      </w:r>
      <w:r w:rsidRPr="00934C50">
        <w:rPr>
          <w:rFonts w:ascii="Verdana" w:eastAsia="Calibri" w:hAnsi="Verdana" w:cs="Arial"/>
          <w:spacing w:val="1"/>
          <w:lang w:eastAsia="en-US"/>
        </w:rPr>
        <w:t xml:space="preserve"> </w:t>
      </w:r>
      <w:r w:rsidRPr="00934C50">
        <w:rPr>
          <w:rFonts w:ascii="Verdana" w:eastAsia="Calibri" w:hAnsi="Verdana" w:cs="Arial"/>
          <w:lang w:eastAsia="en-US"/>
        </w:rPr>
        <w:t>i no</w:t>
      </w:r>
      <w:r w:rsidRPr="00934C50">
        <w:rPr>
          <w:rFonts w:ascii="Verdana" w:eastAsia="Calibri" w:hAnsi="Verdana" w:cs="Arial"/>
          <w:spacing w:val="1"/>
          <w:lang w:eastAsia="en-US"/>
        </w:rPr>
        <w:t xml:space="preserve"> </w:t>
      </w:r>
      <w:r w:rsidRPr="00934C50">
        <w:rPr>
          <w:rFonts w:ascii="Verdana" w:eastAsia="Calibri" w:hAnsi="Verdana" w:cs="Arial"/>
          <w:lang w:eastAsia="en-US"/>
        </w:rPr>
        <w:t>podrà ser objecte</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reproducció</w:t>
      </w:r>
      <w:r w:rsidRPr="00934C50">
        <w:rPr>
          <w:rFonts w:ascii="Verdana" w:eastAsia="Calibri" w:hAnsi="Verdana" w:cs="Arial"/>
          <w:spacing w:val="1"/>
          <w:lang w:eastAsia="en-US"/>
        </w:rPr>
        <w:t xml:space="preserve"> </w:t>
      </w:r>
      <w:r w:rsidRPr="00934C50">
        <w:rPr>
          <w:rFonts w:ascii="Verdana" w:eastAsia="Calibri" w:hAnsi="Verdana" w:cs="Arial"/>
          <w:lang w:eastAsia="en-US"/>
        </w:rPr>
        <w:t>total</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parcial</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cap</w:t>
      </w:r>
      <w:r w:rsidRPr="00934C50">
        <w:rPr>
          <w:rFonts w:ascii="Verdana" w:eastAsia="Calibri" w:hAnsi="Verdana" w:cs="Arial"/>
          <w:spacing w:val="1"/>
          <w:lang w:eastAsia="en-US"/>
        </w:rPr>
        <w:t xml:space="preserve"> </w:t>
      </w:r>
      <w:r w:rsidRPr="00934C50">
        <w:rPr>
          <w:rFonts w:ascii="Verdana" w:eastAsia="Calibri" w:hAnsi="Verdana" w:cs="Arial"/>
          <w:lang w:eastAsia="en-US"/>
        </w:rPr>
        <w:t>mitjà</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suport.</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tant,</w:t>
      </w:r>
      <w:r w:rsidRPr="00934C50">
        <w:rPr>
          <w:rFonts w:ascii="Verdana" w:eastAsia="Calibri" w:hAnsi="Verdana" w:cs="Arial"/>
          <w:spacing w:val="1"/>
          <w:lang w:eastAsia="en-US"/>
        </w:rPr>
        <w:t xml:space="preserve"> </w:t>
      </w:r>
      <w:r w:rsidRPr="00934C50">
        <w:rPr>
          <w:rFonts w:ascii="Verdana" w:eastAsia="Calibri" w:hAnsi="Verdana" w:cs="Arial"/>
          <w:lang w:eastAsia="en-US"/>
        </w:rPr>
        <w:t>no</w:t>
      </w:r>
      <w:r w:rsidRPr="00934C50">
        <w:rPr>
          <w:rFonts w:ascii="Verdana" w:eastAsia="Calibri" w:hAnsi="Verdana" w:cs="Arial"/>
          <w:spacing w:val="1"/>
          <w:lang w:eastAsia="en-US"/>
        </w:rPr>
        <w:t xml:space="preserve"> </w:t>
      </w:r>
      <w:r w:rsidRPr="00934C50">
        <w:rPr>
          <w:rFonts w:ascii="Verdana" w:eastAsia="Calibri" w:hAnsi="Verdana" w:cs="Arial"/>
          <w:lang w:eastAsia="en-US"/>
        </w:rPr>
        <w:t>se'n</w:t>
      </w:r>
      <w:r w:rsidRPr="00934C50">
        <w:rPr>
          <w:rFonts w:ascii="Verdana" w:eastAsia="Calibri" w:hAnsi="Verdana" w:cs="Arial"/>
          <w:spacing w:val="1"/>
          <w:lang w:eastAsia="en-US"/>
        </w:rPr>
        <w:t xml:space="preserve"> </w:t>
      </w:r>
      <w:r w:rsidRPr="00934C50">
        <w:rPr>
          <w:rFonts w:ascii="Verdana" w:eastAsia="Calibri" w:hAnsi="Verdana" w:cs="Arial"/>
          <w:lang w:eastAsia="en-US"/>
        </w:rPr>
        <w:t>podrà</w:t>
      </w:r>
      <w:r w:rsidRPr="00934C50">
        <w:rPr>
          <w:rFonts w:ascii="Verdana" w:eastAsia="Calibri" w:hAnsi="Verdana" w:cs="Arial"/>
          <w:spacing w:val="1"/>
          <w:lang w:eastAsia="en-US"/>
        </w:rPr>
        <w:t xml:space="preserve"> </w:t>
      </w:r>
      <w:r w:rsidRPr="00934C50">
        <w:rPr>
          <w:rFonts w:ascii="Verdana" w:eastAsia="Calibri" w:hAnsi="Verdana" w:cs="Arial"/>
          <w:lang w:eastAsia="en-US"/>
        </w:rPr>
        <w:t>fer</w:t>
      </w:r>
      <w:r w:rsidRPr="00934C50">
        <w:rPr>
          <w:rFonts w:ascii="Verdana" w:eastAsia="Calibri" w:hAnsi="Verdana" w:cs="Arial"/>
          <w:spacing w:val="1"/>
          <w:lang w:eastAsia="en-US"/>
        </w:rPr>
        <w:t xml:space="preserve"> </w:t>
      </w:r>
      <w:r w:rsidRPr="00934C50">
        <w:rPr>
          <w:rFonts w:ascii="Verdana" w:eastAsia="Calibri" w:hAnsi="Verdana" w:cs="Arial"/>
          <w:lang w:eastAsia="en-US"/>
        </w:rPr>
        <w:t>cap</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 ni edició, informàtica o no, ni transmissió a terceres persones fora de l'estricte</w:t>
      </w:r>
      <w:r w:rsidRPr="00934C50">
        <w:rPr>
          <w:rFonts w:ascii="Verdana" w:eastAsia="Calibri" w:hAnsi="Verdana" w:cs="Arial"/>
          <w:spacing w:val="1"/>
          <w:lang w:eastAsia="en-US"/>
        </w:rPr>
        <w:t xml:space="preserve"> </w:t>
      </w:r>
      <w:r w:rsidRPr="00934C50">
        <w:rPr>
          <w:rFonts w:ascii="Verdana" w:eastAsia="Calibri" w:hAnsi="Verdana" w:cs="Arial"/>
          <w:lang w:eastAsia="en-US"/>
        </w:rPr>
        <w:t>àmbit d'execució</w:t>
      </w:r>
      <w:r w:rsidRPr="00934C50">
        <w:rPr>
          <w:rFonts w:ascii="Verdana" w:eastAsia="Calibri" w:hAnsi="Verdana" w:cs="Arial"/>
          <w:spacing w:val="1"/>
          <w:lang w:eastAsia="en-US"/>
        </w:rPr>
        <w:t xml:space="preserve"> </w:t>
      </w:r>
      <w:r w:rsidRPr="00934C50">
        <w:rPr>
          <w:rFonts w:ascii="Verdana" w:eastAsia="Calibri" w:hAnsi="Verdana" w:cs="Arial"/>
          <w:lang w:eastAsia="en-US"/>
        </w:rPr>
        <w:t>directa del present acord, ni tan sols entre la resta del</w:t>
      </w:r>
      <w:r w:rsidRPr="00934C50">
        <w:rPr>
          <w:rFonts w:ascii="Verdana" w:eastAsia="Calibri" w:hAnsi="Verdana" w:cs="Arial"/>
          <w:spacing w:val="49"/>
          <w:lang w:eastAsia="en-US"/>
        </w:rPr>
        <w:t xml:space="preserve"> </w:t>
      </w:r>
      <w:r w:rsidRPr="00934C50">
        <w:rPr>
          <w:rFonts w:ascii="Verdana" w:eastAsia="Calibri" w:hAnsi="Verdana" w:cs="Arial"/>
          <w:lang w:eastAsia="en-US"/>
        </w:rPr>
        <w:t>personal que</w:t>
      </w:r>
      <w:r w:rsidRPr="00934C50">
        <w:rPr>
          <w:rFonts w:ascii="Verdana" w:eastAsia="Calibri" w:hAnsi="Verdana" w:cs="Arial"/>
          <w:spacing w:val="1"/>
          <w:lang w:eastAsia="en-US"/>
        </w:rPr>
        <w:t xml:space="preserve"> </w:t>
      </w:r>
      <w:r w:rsidRPr="00934C50">
        <w:rPr>
          <w:rFonts w:ascii="Verdana" w:eastAsia="Calibri" w:hAnsi="Verdana" w:cs="Arial"/>
          <w:lang w:eastAsia="en-US"/>
        </w:rPr>
        <w:t>tingui</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3"/>
          <w:lang w:eastAsia="en-US"/>
        </w:rPr>
        <w:t xml:space="preserve"> </w:t>
      </w:r>
      <w:r w:rsidRPr="00934C50">
        <w:rPr>
          <w:rFonts w:ascii="Verdana" w:eastAsia="Calibri" w:hAnsi="Verdana" w:cs="Arial"/>
          <w:lang w:eastAsia="en-US"/>
        </w:rPr>
        <w:t>pugui</w:t>
      </w:r>
      <w:r w:rsidRPr="00934C50">
        <w:rPr>
          <w:rFonts w:ascii="Verdana" w:eastAsia="Calibri" w:hAnsi="Verdana" w:cs="Arial"/>
          <w:spacing w:val="-2"/>
          <w:lang w:eastAsia="en-US"/>
        </w:rPr>
        <w:t xml:space="preserve"> </w:t>
      </w:r>
      <w:r w:rsidRPr="00934C50">
        <w:rPr>
          <w:rFonts w:ascii="Verdana" w:eastAsia="Calibri" w:hAnsi="Verdana" w:cs="Arial"/>
          <w:lang w:eastAsia="en-US"/>
        </w:rPr>
        <w:t>tenir l'entitat</w:t>
      </w:r>
      <w:r w:rsidRPr="00934C50">
        <w:rPr>
          <w:rFonts w:ascii="Verdana" w:eastAsia="Calibri" w:hAnsi="Verdana" w:cs="Arial"/>
          <w:spacing w:val="-2"/>
          <w:lang w:eastAsia="en-US"/>
        </w:rPr>
        <w:t xml:space="preserve"> </w:t>
      </w:r>
      <w:r w:rsidRPr="00934C50">
        <w:rPr>
          <w:rFonts w:ascii="Verdana" w:eastAsia="Calibri" w:hAnsi="Verdana" w:cs="Arial"/>
          <w:lang w:eastAsia="en-US"/>
        </w:rPr>
        <w:t>per a prestar</w:t>
      </w:r>
      <w:r w:rsidRPr="00934C50">
        <w:rPr>
          <w:rFonts w:ascii="Verdana" w:eastAsia="Calibri" w:hAnsi="Verdana" w:cs="Arial"/>
          <w:spacing w:val="-4"/>
          <w:lang w:eastAsia="en-US"/>
        </w:rPr>
        <w:t xml:space="preserve"> </w:t>
      </w:r>
      <w:r w:rsidRPr="00934C50">
        <w:rPr>
          <w:rFonts w:ascii="Verdana" w:eastAsia="Calibri" w:hAnsi="Verdana" w:cs="Arial"/>
          <w:lang w:eastAsia="en-US"/>
        </w:rPr>
        <w:t>el servei</w:t>
      </w:r>
      <w:r w:rsidRPr="00934C50">
        <w:rPr>
          <w:rFonts w:ascii="Verdana" w:eastAsia="Calibri" w:hAnsi="Verdana" w:cs="Arial"/>
          <w:spacing w:val="-2"/>
          <w:lang w:eastAsia="en-US"/>
        </w:rPr>
        <w:t xml:space="preserve"> </w:t>
      </w:r>
      <w:r w:rsidRPr="00934C50">
        <w:rPr>
          <w:rFonts w:ascii="Verdana" w:eastAsia="Calibri" w:hAnsi="Verdana" w:cs="Arial"/>
          <w:lang w:eastAsia="en-US"/>
        </w:rPr>
        <w:t>objecte d'aquest.</w:t>
      </w:r>
    </w:p>
    <w:p w14:paraId="01393AEA" w14:textId="77777777" w:rsidR="00934C50" w:rsidRPr="00934C50" w:rsidRDefault="00934C50" w:rsidP="00934C50">
      <w:pPr>
        <w:pStyle w:val="Pargrafdellista"/>
        <w:widowControl w:val="0"/>
        <w:tabs>
          <w:tab w:val="left" w:pos="842"/>
        </w:tabs>
        <w:autoSpaceDE w:val="0"/>
        <w:autoSpaceDN w:val="0"/>
        <w:spacing w:before="1"/>
        <w:ind w:left="360"/>
        <w:jc w:val="both"/>
        <w:rPr>
          <w:rFonts w:ascii="Verdana" w:eastAsia="Calibri" w:hAnsi="Verdana" w:cs="Arial"/>
          <w:lang w:eastAsia="en-US"/>
        </w:rPr>
      </w:pPr>
    </w:p>
    <w:p w14:paraId="0B95CB66"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Garantir que les persones autoritzades per tractar dades personals es comprometin, de forma expressa i per escrit, a respectar la confidencialitat, i a complir les mesures de seguretat corresponents, de les que han d’informar-li convenientment.</w:t>
      </w:r>
    </w:p>
    <w:p w14:paraId="0CA8B7DD" w14:textId="77777777" w:rsidR="00934C50" w:rsidRPr="00934C50" w:rsidRDefault="00934C50" w:rsidP="00934C50">
      <w:pPr>
        <w:widowControl w:val="0"/>
        <w:autoSpaceDE w:val="0"/>
        <w:autoSpaceDN w:val="0"/>
        <w:spacing w:before="34"/>
        <w:rPr>
          <w:rFonts w:ascii="Verdana" w:eastAsia="Calibri" w:hAnsi="Verdana" w:cs="Arial"/>
          <w:lang w:eastAsia="en-US"/>
        </w:rPr>
      </w:pPr>
    </w:p>
    <w:p w14:paraId="3FA253EB" w14:textId="77777777" w:rsidR="00934C50" w:rsidRPr="00934C50" w:rsidRDefault="00934C50" w:rsidP="00934C50">
      <w:pPr>
        <w:widowControl w:val="0"/>
        <w:autoSpaceDE w:val="0"/>
        <w:autoSpaceDN w:val="0"/>
        <w:spacing w:before="34"/>
        <w:rPr>
          <w:rFonts w:ascii="Verdana" w:eastAsia="Calibri" w:hAnsi="Verdana" w:cs="Arial"/>
          <w:lang w:eastAsia="en-US"/>
        </w:rPr>
      </w:pPr>
      <w:r w:rsidRPr="00934C50">
        <w:rPr>
          <w:rFonts w:ascii="Verdana" w:eastAsia="Calibri" w:hAnsi="Verdana" w:cs="Arial"/>
          <w:lang w:eastAsia="en-US"/>
        </w:rPr>
        <w:t>En tot cas, i sens perjudici d'altres mesures a adoptar d'acord amb la normativa vigent en</w:t>
      </w:r>
      <w:r w:rsidRPr="00934C50">
        <w:rPr>
          <w:rFonts w:ascii="Verdana" w:eastAsia="Calibri" w:hAnsi="Verdana" w:cs="Arial"/>
          <w:spacing w:val="1"/>
          <w:lang w:eastAsia="en-US"/>
        </w:rPr>
        <w:t xml:space="preserve"> </w:t>
      </w:r>
      <w:r w:rsidRPr="00934C50">
        <w:rPr>
          <w:rFonts w:ascii="Verdana" w:eastAsia="Calibri" w:hAnsi="Verdana" w:cs="Arial"/>
          <w:lang w:eastAsia="en-US"/>
        </w:rPr>
        <w:t>matèria</w:t>
      </w:r>
      <w:r w:rsidRPr="00934C50">
        <w:rPr>
          <w:rFonts w:ascii="Verdana" w:eastAsia="Calibri" w:hAnsi="Verdana" w:cs="Arial"/>
          <w:spacing w:val="16"/>
          <w:lang w:eastAsia="en-US"/>
        </w:rPr>
        <w:t xml:space="preserve"> </w:t>
      </w:r>
      <w:r w:rsidRPr="00934C50">
        <w:rPr>
          <w:rFonts w:ascii="Verdana" w:eastAsia="Calibri" w:hAnsi="Verdana" w:cs="Arial"/>
          <w:lang w:eastAsia="en-US"/>
        </w:rPr>
        <w:t>de</w:t>
      </w:r>
      <w:r w:rsidRPr="00934C50">
        <w:rPr>
          <w:rFonts w:ascii="Verdana" w:eastAsia="Calibri" w:hAnsi="Verdana" w:cs="Arial"/>
          <w:spacing w:val="19"/>
          <w:lang w:eastAsia="en-US"/>
        </w:rPr>
        <w:t xml:space="preserve"> </w:t>
      </w:r>
      <w:r w:rsidRPr="00934C50">
        <w:rPr>
          <w:rFonts w:ascii="Verdana" w:eastAsia="Calibri" w:hAnsi="Verdana" w:cs="Arial"/>
          <w:lang w:eastAsia="en-US"/>
        </w:rPr>
        <w:t>protecció</w:t>
      </w:r>
      <w:r w:rsidRPr="00934C50">
        <w:rPr>
          <w:rFonts w:ascii="Verdana" w:eastAsia="Calibri" w:hAnsi="Verdana" w:cs="Arial"/>
          <w:spacing w:val="20"/>
          <w:lang w:eastAsia="en-US"/>
        </w:rPr>
        <w:t xml:space="preserve"> </w:t>
      </w:r>
      <w:r w:rsidRPr="00934C50">
        <w:rPr>
          <w:rFonts w:ascii="Verdana" w:eastAsia="Calibri" w:hAnsi="Verdana" w:cs="Arial"/>
          <w:lang w:eastAsia="en-US"/>
        </w:rPr>
        <w:t>de</w:t>
      </w:r>
      <w:r w:rsidRPr="00934C50">
        <w:rPr>
          <w:rFonts w:ascii="Verdana" w:eastAsia="Calibri" w:hAnsi="Verdana" w:cs="Arial"/>
          <w:spacing w:val="19"/>
          <w:lang w:eastAsia="en-US"/>
        </w:rPr>
        <w:t xml:space="preserve"> </w:t>
      </w:r>
      <w:r w:rsidRPr="00934C50">
        <w:rPr>
          <w:rFonts w:ascii="Verdana" w:eastAsia="Calibri" w:hAnsi="Verdana" w:cs="Arial"/>
          <w:lang w:eastAsia="en-US"/>
        </w:rPr>
        <w:t>dades</w:t>
      </w:r>
      <w:r w:rsidRPr="00934C50">
        <w:rPr>
          <w:rFonts w:ascii="Verdana" w:eastAsia="Calibri" w:hAnsi="Verdana" w:cs="Arial"/>
          <w:spacing w:val="19"/>
          <w:lang w:eastAsia="en-US"/>
        </w:rPr>
        <w:t xml:space="preserve"> </w:t>
      </w:r>
      <w:r w:rsidRPr="00934C50">
        <w:rPr>
          <w:rFonts w:ascii="Verdana" w:eastAsia="Calibri" w:hAnsi="Verdana" w:cs="Arial"/>
          <w:lang w:eastAsia="en-US"/>
        </w:rPr>
        <w:t>personals,</w:t>
      </w:r>
      <w:r w:rsidRPr="00934C50">
        <w:rPr>
          <w:rFonts w:ascii="Verdana" w:eastAsia="Calibri" w:hAnsi="Verdana" w:cs="Arial"/>
          <w:spacing w:val="19"/>
          <w:lang w:eastAsia="en-US"/>
        </w:rPr>
        <w:t xml:space="preserve"> </w:t>
      </w:r>
      <w:r w:rsidRPr="00934C50">
        <w:rPr>
          <w:rFonts w:ascii="Verdana" w:eastAsia="Calibri" w:hAnsi="Verdana" w:cs="Arial"/>
          <w:lang w:eastAsia="en-US"/>
        </w:rPr>
        <w:t>només</w:t>
      </w:r>
      <w:r w:rsidRPr="00934C50">
        <w:rPr>
          <w:rFonts w:ascii="Verdana" w:eastAsia="Calibri" w:hAnsi="Verdana" w:cs="Arial"/>
          <w:spacing w:val="19"/>
          <w:lang w:eastAsia="en-US"/>
        </w:rPr>
        <w:t xml:space="preserve"> </w:t>
      </w:r>
      <w:r w:rsidRPr="00934C50">
        <w:rPr>
          <w:rFonts w:ascii="Verdana" w:eastAsia="Calibri" w:hAnsi="Verdana" w:cs="Arial"/>
          <w:lang w:eastAsia="en-US"/>
        </w:rPr>
        <w:t>podran</w:t>
      </w:r>
      <w:r w:rsidRPr="00934C50">
        <w:rPr>
          <w:rFonts w:ascii="Verdana" w:eastAsia="Calibri" w:hAnsi="Verdana" w:cs="Arial"/>
          <w:spacing w:val="18"/>
          <w:lang w:eastAsia="en-US"/>
        </w:rPr>
        <w:t xml:space="preserve"> </w:t>
      </w:r>
      <w:r w:rsidRPr="00934C50">
        <w:rPr>
          <w:rFonts w:ascii="Verdana" w:eastAsia="Calibri" w:hAnsi="Verdana" w:cs="Arial"/>
          <w:lang w:eastAsia="en-US"/>
        </w:rPr>
        <w:t>accedir</w:t>
      </w:r>
      <w:r w:rsidRPr="00934C50">
        <w:rPr>
          <w:rFonts w:ascii="Verdana" w:eastAsia="Calibri" w:hAnsi="Verdana" w:cs="Arial"/>
          <w:spacing w:val="19"/>
          <w:lang w:eastAsia="en-US"/>
        </w:rPr>
        <w:t xml:space="preserve"> </w:t>
      </w:r>
      <w:r w:rsidRPr="00934C50">
        <w:rPr>
          <w:rFonts w:ascii="Verdana" w:eastAsia="Calibri" w:hAnsi="Verdana" w:cs="Arial"/>
          <w:lang w:eastAsia="en-US"/>
        </w:rPr>
        <w:t>a</w:t>
      </w:r>
      <w:r w:rsidRPr="00934C50">
        <w:rPr>
          <w:rFonts w:ascii="Verdana" w:eastAsia="Calibri" w:hAnsi="Verdana" w:cs="Arial"/>
          <w:spacing w:val="17"/>
          <w:lang w:eastAsia="en-US"/>
        </w:rPr>
        <w:t xml:space="preserve"> </w:t>
      </w:r>
      <w:r w:rsidRPr="00934C50">
        <w:rPr>
          <w:rFonts w:ascii="Verdana" w:eastAsia="Calibri" w:hAnsi="Verdana" w:cs="Arial"/>
          <w:lang w:eastAsia="en-US"/>
        </w:rPr>
        <w:t>les</w:t>
      </w:r>
      <w:r w:rsidRPr="00934C50">
        <w:rPr>
          <w:rFonts w:ascii="Verdana" w:eastAsia="Calibri" w:hAnsi="Verdana" w:cs="Arial"/>
          <w:spacing w:val="19"/>
          <w:lang w:eastAsia="en-US"/>
        </w:rPr>
        <w:t xml:space="preserve"> </w:t>
      </w:r>
      <w:r w:rsidRPr="00934C50">
        <w:rPr>
          <w:rFonts w:ascii="Verdana" w:eastAsia="Calibri" w:hAnsi="Verdana" w:cs="Arial"/>
          <w:lang w:eastAsia="en-US"/>
        </w:rPr>
        <w:t>esmentades</w:t>
      </w:r>
      <w:r w:rsidRPr="00934C50">
        <w:rPr>
          <w:rFonts w:ascii="Verdana" w:eastAsia="Calibri" w:hAnsi="Verdana" w:cs="Arial"/>
          <w:spacing w:val="19"/>
          <w:lang w:eastAsia="en-US"/>
        </w:rPr>
        <w:t xml:space="preserve"> </w:t>
      </w:r>
      <w:r w:rsidRPr="00934C50">
        <w:rPr>
          <w:rFonts w:ascii="Verdana" w:eastAsia="Calibri" w:hAnsi="Verdana" w:cs="Arial"/>
          <w:lang w:eastAsia="en-US"/>
        </w:rPr>
        <w:t>dades</w:t>
      </w:r>
      <w:r w:rsidRPr="00934C50">
        <w:rPr>
          <w:rFonts w:ascii="Verdana" w:eastAsia="Calibri" w:hAnsi="Verdana" w:cs="Arial"/>
          <w:spacing w:val="-47"/>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caràcter</w:t>
      </w:r>
      <w:r w:rsidRPr="00934C50">
        <w:rPr>
          <w:rFonts w:ascii="Verdana" w:eastAsia="Calibri" w:hAnsi="Verdana" w:cs="Arial"/>
          <w:spacing w:val="1"/>
          <w:lang w:eastAsia="en-US"/>
        </w:rPr>
        <w:t xml:space="preserve"> </w:t>
      </w:r>
      <w:r w:rsidRPr="00934C50">
        <w:rPr>
          <w:rFonts w:ascii="Verdana" w:eastAsia="Calibri" w:hAnsi="Verdana" w:cs="Arial"/>
          <w:lang w:eastAsia="en-US"/>
        </w:rPr>
        <w:t>personal,</w:t>
      </w:r>
      <w:r w:rsidRPr="00934C50">
        <w:rPr>
          <w:rFonts w:ascii="Verdana" w:eastAsia="Calibri" w:hAnsi="Verdana" w:cs="Arial"/>
          <w:spacing w:val="1"/>
          <w:lang w:eastAsia="en-US"/>
        </w:rPr>
        <w:t xml:space="preserve"> </w:t>
      </w:r>
      <w:r w:rsidRPr="00934C50">
        <w:rPr>
          <w:rFonts w:ascii="Verdana" w:eastAsia="Calibri" w:hAnsi="Verdana" w:cs="Arial"/>
          <w:lang w:eastAsia="en-US"/>
        </w:rPr>
        <w:t>informacions</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documentació,</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persones</w:t>
      </w:r>
      <w:r w:rsidRPr="00934C50">
        <w:rPr>
          <w:rFonts w:ascii="Verdana" w:eastAsia="Calibri" w:hAnsi="Verdana" w:cs="Arial"/>
          <w:spacing w:val="1"/>
          <w:lang w:eastAsia="en-US"/>
        </w:rPr>
        <w:t xml:space="preserve"> </w:t>
      </w:r>
      <w:r w:rsidRPr="00934C50">
        <w:rPr>
          <w:rFonts w:ascii="Verdana" w:eastAsia="Calibri" w:hAnsi="Verdana" w:cs="Arial"/>
          <w:lang w:eastAsia="en-US"/>
        </w:rPr>
        <w:t>estrictament</w:t>
      </w:r>
      <w:r w:rsidRPr="00934C50">
        <w:rPr>
          <w:rFonts w:ascii="Verdana" w:eastAsia="Calibri" w:hAnsi="Verdana" w:cs="Arial"/>
          <w:spacing w:val="-47"/>
          <w:lang w:eastAsia="en-US"/>
        </w:rPr>
        <w:t xml:space="preserve"> </w:t>
      </w:r>
      <w:r w:rsidRPr="00934C50">
        <w:rPr>
          <w:rFonts w:ascii="Verdana" w:eastAsia="Calibri" w:hAnsi="Verdana" w:cs="Arial"/>
          <w:lang w:eastAsia="en-US"/>
        </w:rPr>
        <w:t>imprescindibles per al desenvolupament de les tasques inherents al propi encàrrec. Totes</w:t>
      </w:r>
      <w:r w:rsidRPr="00934C50">
        <w:rPr>
          <w:rFonts w:ascii="Verdana" w:eastAsia="Calibri" w:hAnsi="Verdana" w:cs="Arial"/>
          <w:spacing w:val="1"/>
          <w:lang w:eastAsia="en-US"/>
        </w:rPr>
        <w:t xml:space="preserve"> </w:t>
      </w:r>
      <w:r w:rsidRPr="00934C50">
        <w:rPr>
          <w:rFonts w:ascii="Verdana" w:eastAsia="Calibri" w:hAnsi="Verdana" w:cs="Arial"/>
          <w:lang w:eastAsia="en-US"/>
        </w:rPr>
        <w:t>elles</w:t>
      </w:r>
      <w:r w:rsidRPr="00934C50">
        <w:rPr>
          <w:rFonts w:ascii="Verdana" w:eastAsia="Calibri" w:hAnsi="Verdana" w:cs="Arial"/>
          <w:spacing w:val="1"/>
          <w:lang w:eastAsia="en-US"/>
        </w:rPr>
        <w:t xml:space="preserve"> </w:t>
      </w:r>
      <w:r w:rsidRPr="00934C50">
        <w:rPr>
          <w:rFonts w:ascii="Verdana" w:eastAsia="Calibri" w:hAnsi="Verdana" w:cs="Arial"/>
          <w:lang w:eastAsia="en-US"/>
        </w:rPr>
        <w:t>seran</w:t>
      </w:r>
      <w:r w:rsidRPr="00934C50">
        <w:rPr>
          <w:rFonts w:ascii="Verdana" w:eastAsia="Calibri" w:hAnsi="Verdana" w:cs="Arial"/>
          <w:spacing w:val="1"/>
          <w:lang w:eastAsia="en-US"/>
        </w:rPr>
        <w:t xml:space="preserve"> </w:t>
      </w:r>
      <w:r w:rsidRPr="00934C50">
        <w:rPr>
          <w:rFonts w:ascii="Verdana" w:eastAsia="Calibri" w:hAnsi="Verdana" w:cs="Arial"/>
          <w:lang w:eastAsia="en-US"/>
        </w:rPr>
        <w:t>advertides</w:t>
      </w:r>
      <w:r w:rsidRPr="00934C50">
        <w:rPr>
          <w:rFonts w:ascii="Verdana" w:eastAsia="Calibri" w:hAnsi="Verdana" w:cs="Arial"/>
          <w:spacing w:val="1"/>
          <w:lang w:eastAsia="en-US"/>
        </w:rPr>
        <w:t xml:space="preserve"> </w:t>
      </w:r>
      <w:r w:rsidRPr="00934C50">
        <w:rPr>
          <w:rFonts w:ascii="Verdana" w:eastAsia="Calibri" w:hAnsi="Verdana" w:cs="Arial"/>
          <w:lang w:eastAsia="en-US"/>
        </w:rPr>
        <w:t>pels</w:t>
      </w:r>
      <w:r w:rsidRPr="00934C50">
        <w:rPr>
          <w:rFonts w:ascii="Verdana" w:eastAsia="Calibri" w:hAnsi="Verdana" w:cs="Arial"/>
          <w:spacing w:val="1"/>
          <w:lang w:eastAsia="en-US"/>
        </w:rPr>
        <w:t xml:space="preserve"> </w:t>
      </w:r>
      <w:r w:rsidRPr="00934C50">
        <w:rPr>
          <w:rFonts w:ascii="Verdana" w:eastAsia="Calibri" w:hAnsi="Verdana" w:cs="Arial"/>
          <w:lang w:eastAsia="en-US"/>
        </w:rPr>
        <w:t>responsables</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caràcter</w:t>
      </w:r>
      <w:r w:rsidRPr="00934C50">
        <w:rPr>
          <w:rFonts w:ascii="Verdana" w:eastAsia="Calibri" w:hAnsi="Verdana" w:cs="Arial"/>
          <w:spacing w:val="1"/>
          <w:lang w:eastAsia="en-US"/>
        </w:rPr>
        <w:t xml:space="preserve"> </w:t>
      </w:r>
      <w:r w:rsidRPr="00934C50">
        <w:rPr>
          <w:rFonts w:ascii="Verdana" w:eastAsia="Calibri" w:hAnsi="Verdana" w:cs="Arial"/>
          <w:lang w:eastAsia="en-US"/>
        </w:rPr>
        <w:t>d'informació</w:t>
      </w:r>
      <w:r w:rsidRPr="00934C50">
        <w:rPr>
          <w:rFonts w:ascii="Verdana" w:eastAsia="Calibri" w:hAnsi="Verdana" w:cs="Arial"/>
          <w:spacing w:val="1"/>
          <w:lang w:eastAsia="en-US"/>
        </w:rPr>
        <w:t xml:space="preserve"> </w:t>
      </w:r>
      <w:r w:rsidRPr="00934C50">
        <w:rPr>
          <w:rFonts w:ascii="Verdana" w:eastAsia="Calibri" w:hAnsi="Verdana" w:cs="Arial"/>
          <w:lang w:eastAsia="en-US"/>
        </w:rPr>
        <w:t>confidencial</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reservada</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deure</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secret</w:t>
      </w:r>
      <w:r w:rsidRPr="00934C50">
        <w:rPr>
          <w:rFonts w:ascii="Verdana" w:eastAsia="Calibri" w:hAnsi="Verdana" w:cs="Arial"/>
          <w:spacing w:val="1"/>
          <w:lang w:eastAsia="en-US"/>
        </w:rPr>
        <w:t xml:space="preserve"> </w:t>
      </w:r>
      <w:r w:rsidRPr="00934C50">
        <w:rPr>
          <w:rFonts w:ascii="Verdana" w:eastAsia="Calibri" w:hAnsi="Verdana" w:cs="Arial"/>
          <w:lang w:eastAsia="en-US"/>
        </w:rPr>
        <w:t>al</w:t>
      </w:r>
      <w:r w:rsidRPr="00934C50">
        <w:rPr>
          <w:rFonts w:ascii="Verdana" w:eastAsia="Calibri" w:hAnsi="Verdana" w:cs="Arial"/>
          <w:spacing w:val="1"/>
          <w:lang w:eastAsia="en-US"/>
        </w:rPr>
        <w:t xml:space="preserve"> </w:t>
      </w:r>
      <w:r w:rsidRPr="00934C50">
        <w:rPr>
          <w:rFonts w:ascii="Verdana" w:eastAsia="Calibri" w:hAnsi="Verdana" w:cs="Arial"/>
          <w:lang w:eastAsia="en-US"/>
        </w:rPr>
        <w:t>qual</w:t>
      </w:r>
      <w:r w:rsidRPr="00934C50">
        <w:rPr>
          <w:rFonts w:ascii="Verdana" w:eastAsia="Calibri" w:hAnsi="Verdana" w:cs="Arial"/>
          <w:spacing w:val="1"/>
          <w:lang w:eastAsia="en-US"/>
        </w:rPr>
        <w:t xml:space="preserve"> </w:t>
      </w:r>
      <w:r w:rsidRPr="00934C50">
        <w:rPr>
          <w:rFonts w:ascii="Verdana" w:eastAsia="Calibri" w:hAnsi="Verdana" w:cs="Arial"/>
          <w:lang w:eastAsia="en-US"/>
        </w:rPr>
        <w:t>estan</w:t>
      </w:r>
      <w:r w:rsidRPr="00934C50">
        <w:rPr>
          <w:rFonts w:ascii="Verdana" w:eastAsia="Calibri" w:hAnsi="Verdana" w:cs="Arial"/>
          <w:spacing w:val="1"/>
          <w:lang w:eastAsia="en-US"/>
        </w:rPr>
        <w:t xml:space="preserve"> </w:t>
      </w:r>
      <w:r w:rsidRPr="00934C50">
        <w:rPr>
          <w:rFonts w:ascii="Verdana" w:eastAsia="Calibri" w:hAnsi="Verdana" w:cs="Arial"/>
          <w:lang w:eastAsia="en-US"/>
        </w:rPr>
        <w:t>sotmeses;</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 del tractament serà responsable del compliment d'aquestes obligacions per</w:t>
      </w:r>
      <w:r w:rsidRPr="00934C50">
        <w:rPr>
          <w:rFonts w:ascii="Verdana" w:eastAsia="Calibri" w:hAnsi="Verdana" w:cs="Arial"/>
          <w:spacing w:val="1"/>
          <w:lang w:eastAsia="en-US"/>
        </w:rPr>
        <w:t xml:space="preserve"> </w:t>
      </w:r>
      <w:r w:rsidRPr="00934C50">
        <w:rPr>
          <w:rFonts w:ascii="Verdana" w:eastAsia="Calibri" w:hAnsi="Verdana" w:cs="Arial"/>
          <w:lang w:eastAsia="en-US"/>
        </w:rPr>
        <w:t>part del seu personal.</w:t>
      </w:r>
    </w:p>
    <w:p w14:paraId="517A2A29" w14:textId="77777777" w:rsidR="00934C50" w:rsidRPr="00934C50" w:rsidRDefault="00934C50" w:rsidP="00934C50">
      <w:pPr>
        <w:widowControl w:val="0"/>
        <w:autoSpaceDE w:val="0"/>
        <w:autoSpaceDN w:val="0"/>
        <w:rPr>
          <w:rFonts w:ascii="Verdana" w:eastAsia="Calibri" w:hAnsi="Verdana" w:cs="Arial"/>
          <w:lang w:eastAsia="en-US"/>
        </w:rPr>
      </w:pPr>
    </w:p>
    <w:p w14:paraId="56B04980"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Mantenir a disposició del responsable la documentació acreditativa del compliment de l’obligació establerta a l’apartat anterior.</w:t>
      </w:r>
    </w:p>
    <w:p w14:paraId="44008ED6" w14:textId="77777777" w:rsidR="00934C50" w:rsidRPr="00934C50" w:rsidRDefault="00934C50" w:rsidP="00934C50">
      <w:pPr>
        <w:widowControl w:val="0"/>
        <w:autoSpaceDE w:val="0"/>
        <w:autoSpaceDN w:val="0"/>
        <w:rPr>
          <w:rFonts w:ascii="Verdana" w:eastAsia="Calibri" w:hAnsi="Verdana" w:cs="Arial"/>
          <w:lang w:eastAsia="en-US"/>
        </w:rPr>
      </w:pPr>
    </w:p>
    <w:p w14:paraId="647491B0"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Garantir la formació necessària en matèria de protecció de dades personals de les persones autoritzades per tractar dades personals.</w:t>
      </w:r>
    </w:p>
    <w:p w14:paraId="670606FE" w14:textId="77777777" w:rsidR="00934C50" w:rsidRPr="00934C50" w:rsidRDefault="00934C50" w:rsidP="00934C50">
      <w:pPr>
        <w:widowControl w:val="0"/>
        <w:autoSpaceDE w:val="0"/>
        <w:autoSpaceDN w:val="0"/>
        <w:spacing w:before="8"/>
        <w:rPr>
          <w:rFonts w:ascii="Verdana" w:eastAsia="Calibri" w:hAnsi="Verdana" w:cs="Arial"/>
          <w:lang w:eastAsia="en-US"/>
        </w:rPr>
      </w:pPr>
    </w:p>
    <w:p w14:paraId="6D473A5A"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Assistir al responsable del tractament en la resposta a l’exercici dels drets de:</w:t>
      </w:r>
    </w:p>
    <w:p w14:paraId="6096871A" w14:textId="77777777" w:rsidR="00934C50" w:rsidRPr="00934C50" w:rsidRDefault="00934C50" w:rsidP="001F25D8">
      <w:pPr>
        <w:widowControl w:val="0"/>
        <w:numPr>
          <w:ilvl w:val="0"/>
          <w:numId w:val="50"/>
        </w:numPr>
        <w:tabs>
          <w:tab w:val="left" w:pos="1538"/>
        </w:tabs>
        <w:autoSpaceDE w:val="0"/>
        <w:autoSpaceDN w:val="0"/>
        <w:spacing w:before="135"/>
        <w:jc w:val="both"/>
        <w:rPr>
          <w:rFonts w:ascii="Verdana" w:eastAsia="Calibri" w:hAnsi="Verdana" w:cs="Arial"/>
          <w:lang w:eastAsia="en-US"/>
        </w:rPr>
      </w:pPr>
      <w:r w:rsidRPr="00934C50">
        <w:rPr>
          <w:rFonts w:ascii="Verdana" w:eastAsia="Calibri" w:hAnsi="Verdana" w:cs="Arial"/>
          <w:lang w:eastAsia="en-US"/>
        </w:rPr>
        <w:t>Accés,</w:t>
      </w:r>
      <w:r w:rsidRPr="00934C50">
        <w:rPr>
          <w:rFonts w:ascii="Verdana" w:eastAsia="Calibri" w:hAnsi="Verdana" w:cs="Arial"/>
          <w:spacing w:val="-2"/>
          <w:lang w:eastAsia="en-US"/>
        </w:rPr>
        <w:t xml:space="preserve"> </w:t>
      </w:r>
      <w:r w:rsidRPr="00934C50">
        <w:rPr>
          <w:rFonts w:ascii="Verdana" w:eastAsia="Calibri" w:hAnsi="Verdana" w:cs="Arial"/>
          <w:lang w:eastAsia="en-US"/>
        </w:rPr>
        <w:t>rectificació,</w:t>
      </w:r>
      <w:r w:rsidRPr="00934C50">
        <w:rPr>
          <w:rFonts w:ascii="Verdana" w:eastAsia="Calibri" w:hAnsi="Verdana" w:cs="Arial"/>
          <w:spacing w:val="-1"/>
          <w:lang w:eastAsia="en-US"/>
        </w:rPr>
        <w:t xml:space="preserve"> </w:t>
      </w:r>
      <w:r w:rsidRPr="00934C50">
        <w:rPr>
          <w:rFonts w:ascii="Verdana" w:eastAsia="Calibri" w:hAnsi="Verdana" w:cs="Arial"/>
          <w:lang w:eastAsia="en-US"/>
        </w:rPr>
        <w:t>supressió</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4"/>
          <w:lang w:eastAsia="en-US"/>
        </w:rPr>
        <w:t xml:space="preserve"> </w:t>
      </w:r>
      <w:r w:rsidRPr="00934C50">
        <w:rPr>
          <w:rFonts w:ascii="Verdana" w:eastAsia="Calibri" w:hAnsi="Verdana" w:cs="Arial"/>
          <w:lang w:eastAsia="en-US"/>
        </w:rPr>
        <w:t>oposició.</w:t>
      </w:r>
    </w:p>
    <w:p w14:paraId="09C9ECC1" w14:textId="77777777" w:rsidR="00934C50" w:rsidRPr="00934C50" w:rsidRDefault="00934C50" w:rsidP="001F25D8">
      <w:pPr>
        <w:widowControl w:val="0"/>
        <w:numPr>
          <w:ilvl w:val="0"/>
          <w:numId w:val="50"/>
        </w:numPr>
        <w:tabs>
          <w:tab w:val="left" w:pos="1538"/>
        </w:tabs>
        <w:autoSpaceDE w:val="0"/>
        <w:autoSpaceDN w:val="0"/>
        <w:spacing w:before="134"/>
        <w:jc w:val="both"/>
        <w:rPr>
          <w:rFonts w:ascii="Verdana" w:eastAsia="Calibri" w:hAnsi="Verdana" w:cs="Arial"/>
          <w:lang w:eastAsia="en-US"/>
        </w:rPr>
      </w:pPr>
      <w:r w:rsidRPr="00934C50">
        <w:rPr>
          <w:rFonts w:ascii="Verdana" w:eastAsia="Calibri" w:hAnsi="Verdana" w:cs="Arial"/>
          <w:lang w:eastAsia="en-US"/>
        </w:rPr>
        <w:t>Limitació</w:t>
      </w:r>
      <w:r w:rsidRPr="00934C50">
        <w:rPr>
          <w:rFonts w:ascii="Verdana" w:eastAsia="Calibri" w:hAnsi="Verdana" w:cs="Arial"/>
          <w:spacing w:val="-3"/>
          <w:lang w:eastAsia="en-US"/>
        </w:rPr>
        <w:t xml:space="preserve"> </w:t>
      </w:r>
      <w:r w:rsidRPr="00934C50">
        <w:rPr>
          <w:rFonts w:ascii="Verdana" w:eastAsia="Calibri" w:hAnsi="Verdana" w:cs="Arial"/>
          <w:lang w:eastAsia="en-US"/>
        </w:rPr>
        <w:t>del tractament</w:t>
      </w:r>
    </w:p>
    <w:p w14:paraId="228C68B4" w14:textId="77777777" w:rsidR="00934C50" w:rsidRPr="00934C50" w:rsidRDefault="00934C50" w:rsidP="001F25D8">
      <w:pPr>
        <w:widowControl w:val="0"/>
        <w:numPr>
          <w:ilvl w:val="0"/>
          <w:numId w:val="50"/>
        </w:numPr>
        <w:tabs>
          <w:tab w:val="left" w:pos="1538"/>
        </w:tabs>
        <w:autoSpaceDE w:val="0"/>
        <w:autoSpaceDN w:val="0"/>
        <w:spacing w:before="132"/>
        <w:jc w:val="both"/>
        <w:rPr>
          <w:rFonts w:ascii="Verdana" w:eastAsia="Calibri" w:hAnsi="Verdana" w:cs="Arial"/>
          <w:lang w:eastAsia="en-US"/>
        </w:rPr>
      </w:pPr>
      <w:r w:rsidRPr="00934C50">
        <w:rPr>
          <w:rFonts w:ascii="Verdana" w:eastAsia="Calibri" w:hAnsi="Verdana" w:cs="Arial"/>
          <w:lang w:eastAsia="en-US"/>
        </w:rPr>
        <w:t>Portabilitat de</w:t>
      </w:r>
      <w:r w:rsidRPr="00934C50">
        <w:rPr>
          <w:rFonts w:ascii="Verdana" w:eastAsia="Calibri" w:hAnsi="Verdana" w:cs="Arial"/>
          <w:spacing w:val="-1"/>
          <w:lang w:eastAsia="en-US"/>
        </w:rPr>
        <w:t xml:space="preserve"> </w:t>
      </w:r>
      <w:r w:rsidRPr="00934C50">
        <w:rPr>
          <w:rFonts w:ascii="Verdana" w:eastAsia="Calibri" w:hAnsi="Verdana" w:cs="Arial"/>
          <w:lang w:eastAsia="en-US"/>
        </w:rPr>
        <w:t>dades</w:t>
      </w:r>
    </w:p>
    <w:p w14:paraId="7F998AE4" w14:textId="77777777" w:rsidR="00934C50" w:rsidRPr="00934C50" w:rsidRDefault="00934C50" w:rsidP="001F25D8">
      <w:pPr>
        <w:widowControl w:val="0"/>
        <w:numPr>
          <w:ilvl w:val="0"/>
          <w:numId w:val="50"/>
        </w:numPr>
        <w:tabs>
          <w:tab w:val="left" w:pos="1538"/>
        </w:tabs>
        <w:autoSpaceDE w:val="0"/>
        <w:autoSpaceDN w:val="0"/>
        <w:spacing w:before="132"/>
        <w:jc w:val="both"/>
        <w:rPr>
          <w:rFonts w:ascii="Verdana" w:eastAsia="Calibri" w:hAnsi="Verdana" w:cs="Arial"/>
          <w:lang w:eastAsia="en-US"/>
        </w:rPr>
      </w:pPr>
      <w:r w:rsidRPr="00934C50">
        <w:rPr>
          <w:rFonts w:ascii="Verdana" w:eastAsia="Calibri" w:hAnsi="Verdana" w:cs="Arial"/>
          <w:lang w:eastAsia="en-US"/>
        </w:rPr>
        <w:t>A</w:t>
      </w:r>
      <w:r w:rsidRPr="00934C50">
        <w:rPr>
          <w:rFonts w:ascii="Verdana" w:eastAsia="Calibri" w:hAnsi="Verdana" w:cs="Arial"/>
          <w:spacing w:val="43"/>
          <w:lang w:eastAsia="en-US"/>
        </w:rPr>
        <w:t xml:space="preserve"> </w:t>
      </w:r>
      <w:r w:rsidRPr="00934C50">
        <w:rPr>
          <w:rFonts w:ascii="Verdana" w:eastAsia="Calibri" w:hAnsi="Verdana" w:cs="Arial"/>
          <w:lang w:eastAsia="en-US"/>
        </w:rPr>
        <w:t>no</w:t>
      </w:r>
      <w:r w:rsidRPr="00934C50">
        <w:rPr>
          <w:rFonts w:ascii="Verdana" w:eastAsia="Calibri" w:hAnsi="Verdana" w:cs="Arial"/>
          <w:spacing w:val="45"/>
          <w:lang w:eastAsia="en-US"/>
        </w:rPr>
        <w:t xml:space="preserve"> </w:t>
      </w:r>
      <w:r w:rsidRPr="00934C50">
        <w:rPr>
          <w:rFonts w:ascii="Verdana" w:eastAsia="Calibri" w:hAnsi="Verdana" w:cs="Arial"/>
          <w:lang w:eastAsia="en-US"/>
        </w:rPr>
        <w:t>ser</w:t>
      </w:r>
      <w:r w:rsidRPr="00934C50">
        <w:rPr>
          <w:rFonts w:ascii="Verdana" w:eastAsia="Calibri" w:hAnsi="Verdana" w:cs="Arial"/>
          <w:spacing w:val="45"/>
          <w:lang w:eastAsia="en-US"/>
        </w:rPr>
        <w:t xml:space="preserve"> </w:t>
      </w:r>
      <w:r w:rsidRPr="00934C50">
        <w:rPr>
          <w:rFonts w:ascii="Verdana" w:eastAsia="Calibri" w:hAnsi="Verdana" w:cs="Arial"/>
          <w:lang w:eastAsia="en-US"/>
        </w:rPr>
        <w:t>objecte</w:t>
      </w:r>
      <w:r w:rsidRPr="00934C50">
        <w:rPr>
          <w:rFonts w:ascii="Verdana" w:eastAsia="Calibri" w:hAnsi="Verdana" w:cs="Arial"/>
          <w:spacing w:val="45"/>
          <w:lang w:eastAsia="en-US"/>
        </w:rPr>
        <w:t xml:space="preserve"> </w:t>
      </w:r>
      <w:r w:rsidRPr="00934C50">
        <w:rPr>
          <w:rFonts w:ascii="Verdana" w:eastAsia="Calibri" w:hAnsi="Verdana" w:cs="Arial"/>
          <w:lang w:eastAsia="en-US"/>
        </w:rPr>
        <w:t>de</w:t>
      </w:r>
      <w:r w:rsidRPr="00934C50">
        <w:rPr>
          <w:rFonts w:ascii="Verdana" w:eastAsia="Calibri" w:hAnsi="Verdana" w:cs="Arial"/>
          <w:spacing w:val="45"/>
          <w:lang w:eastAsia="en-US"/>
        </w:rPr>
        <w:t xml:space="preserve"> </w:t>
      </w:r>
      <w:r w:rsidRPr="00934C50">
        <w:rPr>
          <w:rFonts w:ascii="Verdana" w:eastAsia="Calibri" w:hAnsi="Verdana" w:cs="Arial"/>
          <w:lang w:eastAsia="en-US"/>
        </w:rPr>
        <w:t>decisions</w:t>
      </w:r>
      <w:r w:rsidRPr="00934C50">
        <w:rPr>
          <w:rFonts w:ascii="Verdana" w:eastAsia="Calibri" w:hAnsi="Verdana" w:cs="Arial"/>
          <w:spacing w:val="43"/>
          <w:lang w:eastAsia="en-US"/>
        </w:rPr>
        <w:t xml:space="preserve"> </w:t>
      </w:r>
      <w:r w:rsidRPr="00934C50">
        <w:rPr>
          <w:rFonts w:ascii="Verdana" w:eastAsia="Calibri" w:hAnsi="Verdana" w:cs="Arial"/>
          <w:lang w:eastAsia="en-US"/>
        </w:rPr>
        <w:t>individualitzades</w:t>
      </w:r>
      <w:r w:rsidRPr="00934C50">
        <w:rPr>
          <w:rFonts w:ascii="Verdana" w:eastAsia="Calibri" w:hAnsi="Verdana" w:cs="Arial"/>
          <w:spacing w:val="43"/>
          <w:lang w:eastAsia="en-US"/>
        </w:rPr>
        <w:t xml:space="preserve"> </w:t>
      </w:r>
      <w:r w:rsidRPr="00934C50">
        <w:rPr>
          <w:rFonts w:ascii="Verdana" w:eastAsia="Calibri" w:hAnsi="Verdana" w:cs="Arial"/>
          <w:lang w:eastAsia="en-US"/>
        </w:rPr>
        <w:t>automatitzades</w:t>
      </w:r>
      <w:r w:rsidRPr="00934C50">
        <w:rPr>
          <w:rFonts w:ascii="Verdana" w:eastAsia="Calibri" w:hAnsi="Verdana" w:cs="Arial"/>
          <w:spacing w:val="45"/>
          <w:lang w:eastAsia="en-US"/>
        </w:rPr>
        <w:t xml:space="preserve"> </w:t>
      </w:r>
      <w:r w:rsidRPr="00934C50">
        <w:rPr>
          <w:rFonts w:ascii="Verdana" w:eastAsia="Calibri" w:hAnsi="Verdana" w:cs="Arial"/>
          <w:lang w:eastAsia="en-US"/>
        </w:rPr>
        <w:t>(inclosa</w:t>
      </w:r>
      <w:r w:rsidRPr="00934C50">
        <w:rPr>
          <w:rFonts w:ascii="Verdana" w:eastAsia="Calibri" w:hAnsi="Verdana" w:cs="Arial"/>
          <w:spacing w:val="-47"/>
          <w:lang w:eastAsia="en-US"/>
        </w:rPr>
        <w:t xml:space="preserve"> </w:t>
      </w:r>
      <w:r w:rsidRPr="00934C50">
        <w:rPr>
          <w:rFonts w:ascii="Verdana" w:eastAsia="Calibri" w:hAnsi="Verdana" w:cs="Arial"/>
          <w:lang w:eastAsia="en-US"/>
        </w:rPr>
        <w:t>l’elaboració de</w:t>
      </w:r>
      <w:r w:rsidRPr="00934C50">
        <w:rPr>
          <w:rFonts w:ascii="Verdana" w:eastAsia="Calibri" w:hAnsi="Verdana" w:cs="Arial"/>
          <w:spacing w:val="-2"/>
          <w:lang w:eastAsia="en-US"/>
        </w:rPr>
        <w:t xml:space="preserve"> </w:t>
      </w:r>
      <w:r w:rsidRPr="00934C50">
        <w:rPr>
          <w:rFonts w:ascii="Verdana" w:eastAsia="Calibri" w:hAnsi="Verdana" w:cs="Arial"/>
          <w:lang w:eastAsia="en-US"/>
        </w:rPr>
        <w:t>perfils.)</w:t>
      </w:r>
    </w:p>
    <w:p w14:paraId="4072544C" w14:textId="77777777" w:rsidR="00934C50" w:rsidRPr="00934C50" w:rsidRDefault="00934C50" w:rsidP="00934C50">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Quan les persones afectades exerceixin els drets d’accés, rectificació, supressió i oposició,</w:t>
      </w:r>
      <w:r w:rsidRPr="00934C50">
        <w:rPr>
          <w:rFonts w:ascii="Verdana" w:eastAsia="Calibri" w:hAnsi="Verdana" w:cs="Arial"/>
          <w:spacing w:val="1"/>
          <w:lang w:eastAsia="en-US"/>
        </w:rPr>
        <w:t xml:space="preserve"> </w:t>
      </w:r>
      <w:r w:rsidRPr="00934C50">
        <w:rPr>
          <w:rFonts w:ascii="Verdana" w:eastAsia="Calibri" w:hAnsi="Verdana" w:cs="Arial"/>
          <w:lang w:eastAsia="en-US"/>
        </w:rPr>
        <w:t>limitació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portabilitat</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dades</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no ser</w:t>
      </w:r>
      <w:r w:rsidRPr="00934C50">
        <w:rPr>
          <w:rFonts w:ascii="Verdana" w:eastAsia="Calibri" w:hAnsi="Verdana" w:cs="Arial"/>
          <w:spacing w:val="1"/>
          <w:lang w:eastAsia="en-US"/>
        </w:rPr>
        <w:t xml:space="preserve"> </w:t>
      </w:r>
      <w:r w:rsidRPr="00934C50">
        <w:rPr>
          <w:rFonts w:ascii="Verdana" w:eastAsia="Calibri" w:hAnsi="Verdana" w:cs="Arial"/>
          <w:lang w:eastAsia="en-US"/>
        </w:rPr>
        <w:t>objecte</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decisions</w:t>
      </w:r>
      <w:r w:rsidRPr="00934C50">
        <w:rPr>
          <w:rFonts w:ascii="Verdana" w:eastAsia="Calibri" w:hAnsi="Verdana" w:cs="Arial"/>
          <w:spacing w:val="1"/>
          <w:lang w:eastAsia="en-US"/>
        </w:rPr>
        <w:t xml:space="preserve"> </w:t>
      </w:r>
      <w:r w:rsidRPr="00934C50">
        <w:rPr>
          <w:rFonts w:ascii="Verdana" w:eastAsia="Calibri" w:hAnsi="Verdana" w:cs="Arial"/>
          <w:lang w:eastAsia="en-US"/>
        </w:rPr>
        <w:t>individualitzades</w:t>
      </w:r>
      <w:r w:rsidRPr="00934C50">
        <w:rPr>
          <w:rFonts w:ascii="Verdana" w:eastAsia="Calibri" w:hAnsi="Verdana" w:cs="Arial"/>
          <w:spacing w:val="1"/>
          <w:lang w:eastAsia="en-US"/>
        </w:rPr>
        <w:t xml:space="preserve"> </w:t>
      </w:r>
      <w:r w:rsidRPr="00934C50">
        <w:rPr>
          <w:rFonts w:ascii="Verdana" w:eastAsia="Calibri" w:hAnsi="Verdana" w:cs="Arial"/>
          <w:lang w:eastAsia="en-US"/>
        </w:rPr>
        <w:t>automatitzades,</w:t>
      </w:r>
      <w:r w:rsidRPr="00934C50">
        <w:rPr>
          <w:rFonts w:ascii="Verdana" w:eastAsia="Calibri" w:hAnsi="Verdana" w:cs="Arial"/>
          <w:spacing w:val="1"/>
          <w:lang w:eastAsia="en-US"/>
        </w:rPr>
        <w:t xml:space="preserve"> </w:t>
      </w:r>
      <w:r w:rsidRPr="00934C50">
        <w:rPr>
          <w:rFonts w:ascii="Verdana" w:eastAsia="Calibri" w:hAnsi="Verdana" w:cs="Arial"/>
          <w:lang w:eastAsia="en-US"/>
        </w:rPr>
        <w:t>davant</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aquest</w:t>
      </w:r>
      <w:r w:rsidRPr="00934C50">
        <w:rPr>
          <w:rFonts w:ascii="Verdana" w:eastAsia="Calibri" w:hAnsi="Verdana" w:cs="Arial"/>
          <w:spacing w:val="1"/>
          <w:lang w:eastAsia="en-US"/>
        </w:rPr>
        <w:t xml:space="preserve"> </w:t>
      </w:r>
      <w:r w:rsidRPr="00934C50">
        <w:rPr>
          <w:rFonts w:ascii="Verdana" w:eastAsia="Calibri" w:hAnsi="Verdana" w:cs="Arial"/>
          <w:lang w:eastAsia="en-US"/>
        </w:rPr>
        <w:t>ha de</w:t>
      </w:r>
      <w:r w:rsidRPr="00934C50">
        <w:rPr>
          <w:rFonts w:ascii="Verdana" w:eastAsia="Calibri" w:hAnsi="Verdana" w:cs="Arial"/>
          <w:spacing w:val="1"/>
          <w:lang w:eastAsia="en-US"/>
        </w:rPr>
        <w:t xml:space="preserve"> </w:t>
      </w:r>
      <w:r w:rsidRPr="00934C50">
        <w:rPr>
          <w:rFonts w:ascii="Verdana" w:eastAsia="Calibri" w:hAnsi="Verdana" w:cs="Arial"/>
          <w:lang w:eastAsia="en-US"/>
        </w:rPr>
        <w:t>comunicar-ho</w:t>
      </w:r>
      <w:r w:rsidRPr="00934C50">
        <w:rPr>
          <w:rFonts w:ascii="Verdana" w:eastAsia="Calibri" w:hAnsi="Verdana" w:cs="Arial"/>
          <w:spacing w:val="1"/>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correu</w:t>
      </w:r>
      <w:r w:rsidRPr="00934C50">
        <w:rPr>
          <w:rFonts w:ascii="Verdana" w:eastAsia="Calibri" w:hAnsi="Verdana" w:cs="Arial"/>
          <w:spacing w:val="1"/>
          <w:lang w:eastAsia="en-US"/>
        </w:rPr>
        <w:t xml:space="preserve"> </w:t>
      </w:r>
      <w:r w:rsidRPr="00934C50">
        <w:rPr>
          <w:rFonts w:ascii="Verdana" w:eastAsia="Calibri" w:hAnsi="Verdana" w:cs="Arial"/>
          <w:lang w:eastAsia="en-US"/>
        </w:rPr>
        <w:t>electrònic</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direcció del</w:t>
      </w:r>
      <w:r w:rsidRPr="00934C50">
        <w:rPr>
          <w:rFonts w:ascii="Verdana" w:eastAsia="Calibri" w:hAnsi="Verdana" w:cs="Arial"/>
          <w:spacing w:val="1"/>
          <w:lang w:eastAsia="en-US"/>
        </w:rPr>
        <w:t xml:space="preserve"> </w:t>
      </w:r>
      <w:r w:rsidRPr="00934C50">
        <w:rPr>
          <w:rFonts w:ascii="Verdana" w:eastAsia="Calibri" w:hAnsi="Verdana" w:cs="Arial"/>
          <w:lang w:eastAsia="en-US"/>
        </w:rPr>
        <w:t>responsable</w:t>
      </w:r>
      <w:r w:rsidRPr="00934C50">
        <w:rPr>
          <w:rFonts w:ascii="Verdana" w:eastAsia="Calibri" w:hAnsi="Verdana" w:cs="Arial"/>
          <w:spacing w:val="1"/>
          <w:lang w:eastAsia="en-US"/>
        </w:rPr>
        <w:t xml:space="preserve"> </w:t>
      </w:r>
      <w:r w:rsidRPr="00934C50">
        <w:rPr>
          <w:rFonts w:ascii="Verdana" w:eastAsia="Calibri" w:hAnsi="Verdana" w:cs="Arial"/>
          <w:lang w:eastAsia="en-US"/>
        </w:rPr>
        <w:t>d’aquest</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comunicació ha de fer-se de forma immediata, i en cap cas més enllà del dia laborable</w:t>
      </w:r>
      <w:r w:rsidRPr="00934C50">
        <w:rPr>
          <w:rFonts w:ascii="Verdana" w:eastAsia="Calibri" w:hAnsi="Verdana" w:cs="Arial"/>
          <w:spacing w:val="1"/>
          <w:lang w:eastAsia="en-US"/>
        </w:rPr>
        <w:t xml:space="preserve"> </w:t>
      </w:r>
      <w:r w:rsidRPr="00934C50">
        <w:rPr>
          <w:rFonts w:ascii="Verdana" w:eastAsia="Calibri" w:hAnsi="Verdana" w:cs="Arial"/>
          <w:lang w:eastAsia="en-US"/>
        </w:rPr>
        <w:t>següent</w:t>
      </w:r>
      <w:r w:rsidRPr="00934C50">
        <w:rPr>
          <w:rFonts w:ascii="Verdana" w:eastAsia="Calibri" w:hAnsi="Verdana" w:cs="Arial"/>
          <w:spacing w:val="1"/>
          <w:lang w:eastAsia="en-US"/>
        </w:rPr>
        <w:t xml:space="preserve"> </w:t>
      </w:r>
      <w:r w:rsidRPr="00934C50">
        <w:rPr>
          <w:rFonts w:ascii="Verdana" w:eastAsia="Calibri" w:hAnsi="Verdana" w:cs="Arial"/>
          <w:lang w:eastAsia="en-US"/>
        </w:rPr>
        <w:t>al</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recepció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sol·licitud,</w:t>
      </w:r>
      <w:r w:rsidRPr="00934C50">
        <w:rPr>
          <w:rFonts w:ascii="Verdana" w:eastAsia="Calibri" w:hAnsi="Verdana" w:cs="Arial"/>
          <w:spacing w:val="1"/>
          <w:lang w:eastAsia="en-US"/>
        </w:rPr>
        <w:t xml:space="preserve"> </w:t>
      </w:r>
      <w:r w:rsidRPr="00934C50">
        <w:rPr>
          <w:rFonts w:ascii="Verdana" w:eastAsia="Calibri" w:hAnsi="Verdana" w:cs="Arial"/>
          <w:lang w:eastAsia="en-US"/>
        </w:rPr>
        <w:t>juntament,</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el</w:t>
      </w:r>
      <w:r w:rsidRPr="00934C50">
        <w:rPr>
          <w:rFonts w:ascii="Verdana" w:eastAsia="Calibri" w:hAnsi="Verdana" w:cs="Arial"/>
          <w:spacing w:val="1"/>
          <w:lang w:eastAsia="en-US"/>
        </w:rPr>
        <w:t xml:space="preserve"> </w:t>
      </w:r>
      <w:r w:rsidRPr="00934C50">
        <w:rPr>
          <w:rFonts w:ascii="Verdana" w:eastAsia="Calibri" w:hAnsi="Verdana" w:cs="Arial"/>
          <w:lang w:eastAsia="en-US"/>
        </w:rPr>
        <w:t>seu</w:t>
      </w:r>
      <w:r w:rsidRPr="00934C50">
        <w:rPr>
          <w:rFonts w:ascii="Verdana" w:eastAsia="Calibri" w:hAnsi="Verdana" w:cs="Arial"/>
          <w:spacing w:val="1"/>
          <w:lang w:eastAsia="en-US"/>
        </w:rPr>
        <w:t xml:space="preserve"> </w:t>
      </w:r>
      <w:r w:rsidRPr="00934C50">
        <w:rPr>
          <w:rFonts w:ascii="Verdana" w:eastAsia="Calibri" w:hAnsi="Verdana" w:cs="Arial"/>
          <w:lang w:eastAsia="en-US"/>
        </w:rPr>
        <w:t>cas,</w:t>
      </w:r>
      <w:r w:rsidRPr="00934C50">
        <w:rPr>
          <w:rFonts w:ascii="Verdana" w:eastAsia="Calibri" w:hAnsi="Verdana" w:cs="Arial"/>
          <w:spacing w:val="49"/>
          <w:lang w:eastAsia="en-US"/>
        </w:rPr>
        <w:t xml:space="preserve"> </w:t>
      </w:r>
      <w:r w:rsidRPr="00934C50">
        <w:rPr>
          <w:rFonts w:ascii="Verdana" w:eastAsia="Calibri" w:hAnsi="Verdana" w:cs="Arial"/>
          <w:lang w:eastAsia="en-US"/>
        </w:rPr>
        <w:t>amb</w:t>
      </w:r>
      <w:r w:rsidRPr="00934C50">
        <w:rPr>
          <w:rFonts w:ascii="Verdana" w:eastAsia="Calibri" w:hAnsi="Verdana" w:cs="Arial"/>
          <w:spacing w:val="50"/>
          <w:lang w:eastAsia="en-US"/>
        </w:rPr>
        <w:t xml:space="preserve"> </w:t>
      </w:r>
      <w:r w:rsidRPr="00934C50">
        <w:rPr>
          <w:rFonts w:ascii="Verdana" w:eastAsia="Calibri" w:hAnsi="Verdana" w:cs="Arial"/>
          <w:lang w:eastAsia="en-US"/>
        </w:rPr>
        <w:t>altres</w:t>
      </w:r>
      <w:r w:rsidRPr="00934C50">
        <w:rPr>
          <w:rFonts w:ascii="Verdana" w:eastAsia="Calibri" w:hAnsi="Verdana" w:cs="Arial"/>
          <w:spacing w:val="1"/>
          <w:lang w:eastAsia="en-US"/>
        </w:rPr>
        <w:t xml:space="preserve"> </w:t>
      </w:r>
      <w:r w:rsidRPr="00934C50">
        <w:rPr>
          <w:rFonts w:ascii="Verdana" w:eastAsia="Calibri" w:hAnsi="Verdana" w:cs="Arial"/>
          <w:lang w:eastAsia="en-US"/>
        </w:rPr>
        <w:t>informacions</w:t>
      </w:r>
      <w:r w:rsidRPr="00934C50">
        <w:rPr>
          <w:rFonts w:ascii="Verdana" w:eastAsia="Calibri" w:hAnsi="Verdana" w:cs="Arial"/>
          <w:spacing w:val="-1"/>
          <w:lang w:eastAsia="en-US"/>
        </w:rPr>
        <w:t xml:space="preserve"> </w:t>
      </w:r>
      <w:r w:rsidRPr="00934C50">
        <w:rPr>
          <w:rFonts w:ascii="Verdana" w:eastAsia="Calibri" w:hAnsi="Verdana" w:cs="Arial"/>
          <w:lang w:eastAsia="en-US"/>
        </w:rPr>
        <w:t>que puguin</w:t>
      </w:r>
      <w:r w:rsidRPr="00934C50">
        <w:rPr>
          <w:rFonts w:ascii="Verdana" w:eastAsia="Calibri" w:hAnsi="Verdana" w:cs="Arial"/>
          <w:spacing w:val="-1"/>
          <w:lang w:eastAsia="en-US"/>
        </w:rPr>
        <w:t xml:space="preserve"> </w:t>
      </w:r>
      <w:r w:rsidRPr="00934C50">
        <w:rPr>
          <w:rFonts w:ascii="Verdana" w:eastAsia="Calibri" w:hAnsi="Verdana" w:cs="Arial"/>
          <w:lang w:eastAsia="en-US"/>
        </w:rPr>
        <w:t>ser rellevants</w:t>
      </w:r>
      <w:r w:rsidRPr="00934C50">
        <w:rPr>
          <w:rFonts w:ascii="Verdana" w:eastAsia="Calibri" w:hAnsi="Verdana" w:cs="Arial"/>
          <w:spacing w:val="-3"/>
          <w:lang w:eastAsia="en-US"/>
        </w:rPr>
        <w:t xml:space="preserve"> </w:t>
      </w:r>
      <w:r w:rsidRPr="00934C50">
        <w:rPr>
          <w:rFonts w:ascii="Verdana" w:eastAsia="Calibri" w:hAnsi="Verdana" w:cs="Arial"/>
          <w:lang w:eastAsia="en-US"/>
        </w:rPr>
        <w:t>per</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2"/>
          <w:lang w:eastAsia="en-US"/>
        </w:rPr>
        <w:t xml:space="preserve"> </w:t>
      </w:r>
      <w:r w:rsidRPr="00934C50">
        <w:rPr>
          <w:rFonts w:ascii="Verdana" w:eastAsia="Calibri" w:hAnsi="Verdana" w:cs="Arial"/>
          <w:lang w:eastAsia="en-US"/>
        </w:rPr>
        <w:t>resoldre</w:t>
      </w:r>
      <w:r w:rsidRPr="00934C50">
        <w:rPr>
          <w:rFonts w:ascii="Verdana" w:eastAsia="Calibri" w:hAnsi="Verdana" w:cs="Arial"/>
          <w:spacing w:val="-3"/>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sol·licitud.</w:t>
      </w:r>
    </w:p>
    <w:p w14:paraId="7D18D108" w14:textId="77777777" w:rsidR="00934C50" w:rsidRPr="00934C50" w:rsidRDefault="00934C50" w:rsidP="00934C50">
      <w:pPr>
        <w:widowControl w:val="0"/>
        <w:autoSpaceDE w:val="0"/>
        <w:autoSpaceDN w:val="0"/>
        <w:rPr>
          <w:rFonts w:ascii="Verdana" w:eastAsia="Calibri" w:hAnsi="Verdana" w:cs="Arial"/>
          <w:lang w:eastAsia="en-US"/>
        </w:rPr>
      </w:pPr>
    </w:p>
    <w:p w14:paraId="3C180F8D" w14:textId="77777777" w:rsidR="00934C50" w:rsidRPr="00934C50" w:rsidRDefault="00934C50" w:rsidP="00934C50">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Quan els afectats exercitin els seus drets davant de l’encarregat del tractament, aquest</w:t>
      </w:r>
      <w:r w:rsidRPr="00934C50">
        <w:rPr>
          <w:rFonts w:ascii="Verdana" w:eastAsia="Calibri" w:hAnsi="Verdana" w:cs="Arial"/>
          <w:spacing w:val="1"/>
          <w:lang w:eastAsia="en-US"/>
        </w:rPr>
        <w:t xml:space="preserve"> </w:t>
      </w:r>
      <w:r w:rsidRPr="00934C50">
        <w:rPr>
          <w:rFonts w:ascii="Verdana" w:eastAsia="Calibri" w:hAnsi="Verdana" w:cs="Arial"/>
          <w:lang w:eastAsia="en-US"/>
        </w:rPr>
        <w:t>haurà</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donar</w:t>
      </w:r>
      <w:r w:rsidRPr="00934C50">
        <w:rPr>
          <w:rFonts w:ascii="Verdana" w:eastAsia="Calibri" w:hAnsi="Verdana" w:cs="Arial"/>
          <w:spacing w:val="1"/>
          <w:lang w:eastAsia="en-US"/>
        </w:rPr>
        <w:t xml:space="preserve"> </w:t>
      </w:r>
      <w:r w:rsidRPr="00934C50">
        <w:rPr>
          <w:rFonts w:ascii="Verdana" w:eastAsia="Calibri" w:hAnsi="Verdana" w:cs="Arial"/>
          <w:lang w:eastAsia="en-US"/>
        </w:rPr>
        <w:t>trasllat</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sol·licitud</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l’Institut Municipal de Parcs i Jardins de Barcelona,</w:t>
      </w:r>
      <w:r w:rsidRPr="00934C50">
        <w:rPr>
          <w:rFonts w:ascii="Verdana" w:eastAsia="Calibri" w:hAnsi="Verdana" w:cs="Arial"/>
          <w:spacing w:val="1"/>
          <w:lang w:eastAsia="en-US"/>
        </w:rPr>
        <w:t xml:space="preserve"> </w:t>
      </w:r>
      <w:r w:rsidRPr="00934C50">
        <w:rPr>
          <w:rFonts w:ascii="Verdana" w:eastAsia="Calibri" w:hAnsi="Verdana" w:cs="Arial"/>
          <w:lang w:eastAsia="en-US"/>
        </w:rPr>
        <w:t>en</w:t>
      </w:r>
      <w:r w:rsidRPr="00934C50">
        <w:rPr>
          <w:rFonts w:ascii="Verdana" w:eastAsia="Calibri" w:hAnsi="Verdana" w:cs="Arial"/>
          <w:spacing w:val="1"/>
          <w:lang w:eastAsia="en-US"/>
        </w:rPr>
        <w:t xml:space="preserve"> </w:t>
      </w:r>
      <w:r w:rsidRPr="00934C50">
        <w:rPr>
          <w:rFonts w:ascii="Verdana" w:eastAsia="Calibri" w:hAnsi="Verdana" w:cs="Arial"/>
          <w:lang w:eastAsia="en-US"/>
        </w:rPr>
        <w:t>els</w:t>
      </w:r>
      <w:r w:rsidRPr="00934C50">
        <w:rPr>
          <w:rFonts w:ascii="Verdana" w:eastAsia="Calibri" w:hAnsi="Verdana" w:cs="Arial"/>
          <w:spacing w:val="1"/>
          <w:lang w:eastAsia="en-US"/>
        </w:rPr>
        <w:t xml:space="preserve"> </w:t>
      </w:r>
      <w:r w:rsidRPr="00934C50">
        <w:rPr>
          <w:rFonts w:ascii="Verdana" w:eastAsia="Calibri" w:hAnsi="Verdana" w:cs="Arial"/>
          <w:lang w:eastAsia="en-US"/>
        </w:rPr>
        <w:t>terminis</w:t>
      </w:r>
      <w:r w:rsidRPr="00934C50">
        <w:rPr>
          <w:rFonts w:ascii="Verdana" w:eastAsia="Calibri" w:hAnsi="Verdana" w:cs="Arial"/>
          <w:spacing w:val="1"/>
          <w:lang w:eastAsia="en-US"/>
        </w:rPr>
        <w:t xml:space="preserve"> </w:t>
      </w:r>
      <w:r w:rsidRPr="00934C50">
        <w:rPr>
          <w:rFonts w:ascii="Verdana" w:eastAsia="Calibri" w:hAnsi="Verdana" w:cs="Arial"/>
          <w:lang w:eastAsia="en-US"/>
        </w:rPr>
        <w:t>indicats,</w:t>
      </w:r>
      <w:r w:rsidRPr="00934C50">
        <w:rPr>
          <w:rFonts w:ascii="Verdana" w:eastAsia="Calibri" w:hAnsi="Verdana" w:cs="Arial"/>
          <w:spacing w:val="15"/>
          <w:lang w:eastAsia="en-US"/>
        </w:rPr>
        <w:t xml:space="preserve"> </w:t>
      </w:r>
      <w:r w:rsidRPr="00934C50">
        <w:rPr>
          <w:rFonts w:ascii="Verdana" w:eastAsia="Calibri" w:hAnsi="Verdana" w:cs="Arial"/>
          <w:lang w:eastAsia="en-US"/>
        </w:rPr>
        <w:t>a</w:t>
      </w:r>
      <w:r w:rsidRPr="00934C50">
        <w:rPr>
          <w:rFonts w:ascii="Verdana" w:eastAsia="Calibri" w:hAnsi="Verdana" w:cs="Arial"/>
          <w:spacing w:val="17"/>
          <w:lang w:eastAsia="en-US"/>
        </w:rPr>
        <w:t xml:space="preserve"> </w:t>
      </w:r>
      <w:r w:rsidRPr="00934C50">
        <w:rPr>
          <w:rFonts w:ascii="Verdana" w:eastAsia="Calibri" w:hAnsi="Verdana" w:cs="Arial"/>
          <w:lang w:eastAsia="en-US"/>
        </w:rPr>
        <w:t>fi</w:t>
      </w:r>
      <w:r w:rsidRPr="00934C50">
        <w:rPr>
          <w:rFonts w:ascii="Verdana" w:eastAsia="Calibri" w:hAnsi="Verdana" w:cs="Arial"/>
          <w:spacing w:val="15"/>
          <w:lang w:eastAsia="en-US"/>
        </w:rPr>
        <w:t xml:space="preserve"> </w:t>
      </w:r>
      <w:r w:rsidRPr="00934C50">
        <w:rPr>
          <w:rFonts w:ascii="Verdana" w:eastAsia="Calibri" w:hAnsi="Verdana" w:cs="Arial"/>
          <w:lang w:eastAsia="en-US"/>
        </w:rPr>
        <w:t>de</w:t>
      </w:r>
      <w:r w:rsidRPr="00934C50">
        <w:rPr>
          <w:rFonts w:ascii="Verdana" w:eastAsia="Calibri" w:hAnsi="Verdana" w:cs="Arial"/>
          <w:spacing w:val="17"/>
          <w:lang w:eastAsia="en-US"/>
        </w:rPr>
        <w:t xml:space="preserve"> </w:t>
      </w:r>
      <w:r w:rsidRPr="00934C50">
        <w:rPr>
          <w:rFonts w:ascii="Verdana" w:eastAsia="Calibri" w:hAnsi="Verdana" w:cs="Arial"/>
          <w:lang w:eastAsia="en-US"/>
        </w:rPr>
        <w:t>què</w:t>
      </w:r>
      <w:r w:rsidRPr="00934C50">
        <w:rPr>
          <w:rFonts w:ascii="Verdana" w:eastAsia="Calibri" w:hAnsi="Verdana" w:cs="Arial"/>
          <w:spacing w:val="14"/>
          <w:lang w:eastAsia="en-US"/>
        </w:rPr>
        <w:t xml:space="preserve"> </w:t>
      </w:r>
      <w:r w:rsidRPr="00934C50">
        <w:rPr>
          <w:rFonts w:ascii="Verdana" w:eastAsia="Calibri" w:hAnsi="Verdana" w:cs="Arial"/>
          <w:lang w:eastAsia="en-US"/>
        </w:rPr>
        <w:t>pugui</w:t>
      </w:r>
      <w:r w:rsidRPr="00934C50">
        <w:rPr>
          <w:rFonts w:ascii="Verdana" w:eastAsia="Calibri" w:hAnsi="Verdana" w:cs="Arial"/>
          <w:spacing w:val="15"/>
          <w:lang w:eastAsia="en-US"/>
        </w:rPr>
        <w:t xml:space="preserve"> </w:t>
      </w:r>
      <w:r w:rsidRPr="00934C50">
        <w:rPr>
          <w:rFonts w:ascii="Verdana" w:eastAsia="Calibri" w:hAnsi="Verdana" w:cs="Arial"/>
          <w:lang w:eastAsia="en-US"/>
        </w:rPr>
        <w:t>respondre</w:t>
      </w:r>
      <w:r w:rsidRPr="00934C50">
        <w:rPr>
          <w:rFonts w:ascii="Verdana" w:eastAsia="Calibri" w:hAnsi="Verdana" w:cs="Arial"/>
          <w:spacing w:val="15"/>
          <w:lang w:eastAsia="en-US"/>
        </w:rPr>
        <w:t xml:space="preserve"> </w:t>
      </w:r>
      <w:r w:rsidRPr="00934C50">
        <w:rPr>
          <w:rFonts w:ascii="Verdana" w:eastAsia="Calibri" w:hAnsi="Verdana" w:cs="Arial"/>
          <w:lang w:eastAsia="en-US"/>
        </w:rPr>
        <w:t>en</w:t>
      </w:r>
      <w:r w:rsidRPr="00934C50">
        <w:rPr>
          <w:rFonts w:ascii="Verdana" w:eastAsia="Calibri" w:hAnsi="Verdana" w:cs="Arial"/>
          <w:spacing w:val="16"/>
          <w:lang w:eastAsia="en-US"/>
        </w:rPr>
        <w:t xml:space="preserve"> </w:t>
      </w:r>
      <w:r w:rsidRPr="00934C50">
        <w:rPr>
          <w:rFonts w:ascii="Verdana" w:eastAsia="Calibri" w:hAnsi="Verdana" w:cs="Arial"/>
          <w:lang w:eastAsia="en-US"/>
        </w:rPr>
        <w:t>termini</w:t>
      </w:r>
      <w:r w:rsidRPr="00934C50">
        <w:rPr>
          <w:rFonts w:ascii="Verdana" w:eastAsia="Calibri" w:hAnsi="Verdana" w:cs="Arial"/>
          <w:spacing w:val="17"/>
          <w:lang w:eastAsia="en-US"/>
        </w:rPr>
        <w:t xml:space="preserve"> </w:t>
      </w:r>
      <w:r w:rsidRPr="00934C50">
        <w:rPr>
          <w:rFonts w:ascii="Verdana" w:eastAsia="Calibri" w:hAnsi="Verdana" w:cs="Arial"/>
          <w:lang w:eastAsia="en-US"/>
        </w:rPr>
        <w:t>al/s</w:t>
      </w:r>
      <w:r w:rsidRPr="00934C50">
        <w:rPr>
          <w:rFonts w:ascii="Verdana" w:eastAsia="Calibri" w:hAnsi="Verdana" w:cs="Arial"/>
          <w:spacing w:val="16"/>
          <w:lang w:eastAsia="en-US"/>
        </w:rPr>
        <w:t xml:space="preserve"> </w:t>
      </w:r>
      <w:r w:rsidRPr="00934C50">
        <w:rPr>
          <w:rFonts w:ascii="Verdana" w:eastAsia="Calibri" w:hAnsi="Verdana" w:cs="Arial"/>
          <w:lang w:eastAsia="en-US"/>
        </w:rPr>
        <w:t>afectat/s,</w:t>
      </w:r>
      <w:r w:rsidRPr="00934C50">
        <w:rPr>
          <w:rFonts w:ascii="Verdana" w:eastAsia="Calibri" w:hAnsi="Verdana" w:cs="Arial"/>
          <w:spacing w:val="13"/>
          <w:lang w:eastAsia="en-US"/>
        </w:rPr>
        <w:t xml:space="preserve"> </w:t>
      </w:r>
      <w:r w:rsidRPr="00934C50">
        <w:rPr>
          <w:rFonts w:ascii="Verdana" w:eastAsia="Calibri" w:hAnsi="Verdana" w:cs="Arial"/>
          <w:lang w:eastAsia="en-US"/>
        </w:rPr>
        <w:t>assistint</w:t>
      </w:r>
      <w:r w:rsidRPr="00934C50">
        <w:rPr>
          <w:rFonts w:ascii="Verdana" w:eastAsia="Calibri" w:hAnsi="Verdana" w:cs="Arial"/>
          <w:spacing w:val="14"/>
          <w:lang w:eastAsia="en-US"/>
        </w:rPr>
        <w:t xml:space="preserve"> </w:t>
      </w:r>
      <w:r w:rsidRPr="00934C50">
        <w:rPr>
          <w:rFonts w:ascii="Verdana" w:eastAsia="Calibri" w:hAnsi="Verdana" w:cs="Arial"/>
          <w:lang w:eastAsia="en-US"/>
        </w:rPr>
        <w:t>al</w:t>
      </w:r>
      <w:r w:rsidRPr="00934C50">
        <w:rPr>
          <w:rFonts w:ascii="Verdana" w:eastAsia="Calibri" w:hAnsi="Verdana" w:cs="Arial"/>
          <w:spacing w:val="15"/>
          <w:lang w:eastAsia="en-US"/>
        </w:rPr>
        <w:t xml:space="preserve"> </w:t>
      </w:r>
      <w:r w:rsidRPr="00934C50">
        <w:rPr>
          <w:rFonts w:ascii="Verdana" w:eastAsia="Calibri" w:hAnsi="Verdana" w:cs="Arial"/>
          <w:lang w:eastAsia="en-US"/>
        </w:rPr>
        <w:t>responsable</w:t>
      </w:r>
      <w:r w:rsidRPr="00934C50">
        <w:rPr>
          <w:rFonts w:ascii="Verdana" w:eastAsia="Calibri" w:hAnsi="Verdana" w:cs="Arial"/>
          <w:spacing w:val="17"/>
          <w:lang w:eastAsia="en-US"/>
        </w:rPr>
        <w:t xml:space="preserve"> </w:t>
      </w:r>
      <w:r w:rsidRPr="00934C50">
        <w:rPr>
          <w:rFonts w:ascii="Verdana" w:eastAsia="Calibri" w:hAnsi="Verdana" w:cs="Arial"/>
          <w:lang w:eastAsia="en-US"/>
        </w:rPr>
        <w:t>en</w:t>
      </w:r>
      <w:r w:rsidRPr="00934C50">
        <w:rPr>
          <w:rFonts w:ascii="Verdana" w:eastAsia="Calibri" w:hAnsi="Verdana" w:cs="Arial"/>
          <w:spacing w:val="-47"/>
          <w:lang w:eastAsia="en-US"/>
        </w:rPr>
        <w:t xml:space="preserve"> </w:t>
      </w:r>
      <w:r w:rsidRPr="00934C50">
        <w:rPr>
          <w:rFonts w:ascii="Verdana" w:eastAsia="Calibri" w:hAnsi="Verdana" w:cs="Arial"/>
          <w:lang w:eastAsia="en-US"/>
        </w:rPr>
        <w:t>les seves obligacions de respondre a les sol·licituds que tinguin per objecte l’exercici de</w:t>
      </w:r>
      <w:r w:rsidRPr="00934C50">
        <w:rPr>
          <w:rFonts w:ascii="Verdana" w:eastAsia="Calibri" w:hAnsi="Verdana" w:cs="Arial"/>
          <w:spacing w:val="1"/>
          <w:lang w:eastAsia="en-US"/>
        </w:rPr>
        <w:t xml:space="preserve"> </w:t>
      </w:r>
      <w:r w:rsidRPr="00934C50">
        <w:rPr>
          <w:rFonts w:ascii="Verdana" w:eastAsia="Calibri" w:hAnsi="Verdana" w:cs="Arial"/>
          <w:lang w:eastAsia="en-US"/>
        </w:rPr>
        <w:t>drets dels</w:t>
      </w:r>
      <w:r w:rsidRPr="00934C50">
        <w:rPr>
          <w:rFonts w:ascii="Verdana" w:eastAsia="Calibri" w:hAnsi="Verdana" w:cs="Arial"/>
          <w:spacing w:val="-4"/>
          <w:lang w:eastAsia="en-US"/>
        </w:rPr>
        <w:t xml:space="preserve"> </w:t>
      </w:r>
      <w:r w:rsidRPr="00934C50">
        <w:rPr>
          <w:rFonts w:ascii="Verdana" w:eastAsia="Calibri" w:hAnsi="Verdana" w:cs="Arial"/>
          <w:lang w:eastAsia="en-US"/>
        </w:rPr>
        <w:t>interessats,</w:t>
      </w:r>
      <w:r w:rsidRPr="00934C50">
        <w:rPr>
          <w:rFonts w:ascii="Verdana" w:eastAsia="Calibri" w:hAnsi="Verdana" w:cs="Arial"/>
          <w:spacing w:val="-2"/>
          <w:lang w:eastAsia="en-US"/>
        </w:rPr>
        <w:t xml:space="preserve"> </w:t>
      </w:r>
      <w:r w:rsidRPr="00934C50">
        <w:rPr>
          <w:rFonts w:ascii="Verdana" w:eastAsia="Calibri" w:hAnsi="Verdana" w:cs="Arial"/>
          <w:lang w:eastAsia="en-US"/>
        </w:rPr>
        <w:t>així</w:t>
      </w:r>
      <w:r w:rsidRPr="00934C50">
        <w:rPr>
          <w:rFonts w:ascii="Verdana" w:eastAsia="Calibri" w:hAnsi="Verdana" w:cs="Arial"/>
          <w:spacing w:val="-2"/>
          <w:lang w:eastAsia="en-US"/>
        </w:rPr>
        <w:t xml:space="preserve"> </w:t>
      </w:r>
      <w:r w:rsidRPr="00934C50">
        <w:rPr>
          <w:rFonts w:ascii="Verdana" w:eastAsia="Calibri" w:hAnsi="Verdana" w:cs="Arial"/>
          <w:lang w:eastAsia="en-US"/>
        </w:rPr>
        <w:t>com també als requeriments</w:t>
      </w:r>
      <w:r w:rsidRPr="00934C50">
        <w:rPr>
          <w:rFonts w:ascii="Verdana" w:eastAsia="Calibri" w:hAnsi="Verdana" w:cs="Arial"/>
          <w:spacing w:val="-3"/>
          <w:lang w:eastAsia="en-US"/>
        </w:rPr>
        <w:t xml:space="preserve"> </w:t>
      </w:r>
      <w:r w:rsidRPr="00934C50">
        <w:rPr>
          <w:rFonts w:ascii="Verdana" w:eastAsia="Calibri" w:hAnsi="Verdana" w:cs="Arial"/>
          <w:lang w:eastAsia="en-US"/>
        </w:rPr>
        <w:t>de les</w:t>
      </w:r>
      <w:r w:rsidRPr="00934C50">
        <w:rPr>
          <w:rFonts w:ascii="Verdana" w:eastAsia="Calibri" w:hAnsi="Verdana" w:cs="Arial"/>
          <w:spacing w:val="-2"/>
          <w:lang w:eastAsia="en-US"/>
        </w:rPr>
        <w:t xml:space="preserve"> </w:t>
      </w:r>
      <w:r w:rsidRPr="00934C50">
        <w:rPr>
          <w:rFonts w:ascii="Verdana" w:eastAsia="Calibri" w:hAnsi="Verdana" w:cs="Arial"/>
          <w:lang w:eastAsia="en-US"/>
        </w:rPr>
        <w:t>autoritats</w:t>
      </w:r>
      <w:r w:rsidRPr="00934C50">
        <w:rPr>
          <w:rFonts w:ascii="Verdana" w:eastAsia="Calibri" w:hAnsi="Verdana" w:cs="Arial"/>
          <w:spacing w:val="-3"/>
          <w:lang w:eastAsia="en-US"/>
        </w:rPr>
        <w:t xml:space="preserve"> </w:t>
      </w:r>
      <w:r w:rsidRPr="00934C50">
        <w:rPr>
          <w:rFonts w:ascii="Verdana" w:eastAsia="Calibri" w:hAnsi="Verdana" w:cs="Arial"/>
          <w:lang w:eastAsia="en-US"/>
        </w:rPr>
        <w:t>de control.</w:t>
      </w:r>
    </w:p>
    <w:p w14:paraId="02196094" w14:textId="77777777" w:rsidR="00934C50" w:rsidRPr="00934C50" w:rsidRDefault="00934C50" w:rsidP="00934C50">
      <w:pPr>
        <w:widowControl w:val="0"/>
        <w:autoSpaceDE w:val="0"/>
        <w:autoSpaceDN w:val="0"/>
        <w:spacing w:before="135"/>
        <w:rPr>
          <w:rFonts w:ascii="Verdana" w:eastAsia="Calibri" w:hAnsi="Verdana" w:cs="Arial"/>
          <w:lang w:eastAsia="en-US"/>
        </w:rPr>
      </w:pPr>
    </w:p>
    <w:p w14:paraId="229AC4C4"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Dret d’ informació. Correspon al responsable facilitar el dret d’ informació en el moment de la recollida de les dades.</w:t>
      </w:r>
    </w:p>
    <w:p w14:paraId="267B531F" w14:textId="77777777" w:rsidR="00934C50" w:rsidRPr="00934C50" w:rsidRDefault="00934C50" w:rsidP="00934C50">
      <w:pPr>
        <w:widowControl w:val="0"/>
        <w:autoSpaceDE w:val="0"/>
        <w:autoSpaceDN w:val="0"/>
        <w:rPr>
          <w:rFonts w:ascii="Verdana" w:eastAsia="Calibri" w:hAnsi="Verdana" w:cs="Arial"/>
          <w:lang w:eastAsia="en-US"/>
        </w:rPr>
      </w:pPr>
    </w:p>
    <w:p w14:paraId="6430946A"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Notificació de violacions de la seguretat de les dades. L’encarregat del tractament notificarà al responsable del tractament i al responsable executiu del tractament, sense dilació indeguda, i en qualsevol cas abans del termini màxim de 24 hores des de la seva detecció, i a través de l’adreça de correu dels responsables (</w:t>
      </w:r>
      <w:hyperlink r:id="rId8" w:history="1">
        <w:r w:rsidRPr="00934C50">
          <w:rPr>
            <w:rStyle w:val="Enlla"/>
            <w:rFonts w:ascii="Verdana" w:eastAsia="Calibri" w:hAnsi="Verdana" w:cs="Arial"/>
            <w:lang w:eastAsia="en-US"/>
          </w:rPr>
          <w:t>delegat_proteccio_dades@bcn.cat</w:t>
        </w:r>
      </w:hyperlink>
      <w:r w:rsidRPr="00934C50">
        <w:rPr>
          <w:rFonts w:ascii="Verdana" w:eastAsia="Calibri" w:hAnsi="Verdana" w:cs="Arial"/>
          <w:lang w:eastAsia="en-US"/>
        </w:rPr>
        <w:t xml:space="preserve"> i </w:t>
      </w:r>
      <w:hyperlink r:id="rId9" w:history="1">
        <w:r w:rsidRPr="00934C50">
          <w:rPr>
            <w:rStyle w:val="Enlla"/>
            <w:rFonts w:ascii="Verdana" w:eastAsia="Calibri" w:hAnsi="Verdana" w:cs="Arial"/>
            <w:lang w:eastAsia="en-US"/>
          </w:rPr>
          <w:t>assessoria_pij@bcn.cat</w:t>
        </w:r>
      </w:hyperlink>
      <w:r w:rsidRPr="00934C50">
        <w:rPr>
          <w:rFonts w:ascii="Verdana" w:eastAsia="Calibri" w:hAnsi="Verdana" w:cs="Arial"/>
          <w:lang w:eastAsia="en-US"/>
        </w:rPr>
        <w:t>) les violacions de la seguretat de les dades personals que estiguin sota el seu càrrec de les que tingui coneixement, juntament amb tota la informació rellevant per a la documentació i comunicació de la incidència.</w:t>
      </w:r>
    </w:p>
    <w:p w14:paraId="36BAA3A4" w14:textId="77777777" w:rsidR="00934C50" w:rsidRPr="00934C50" w:rsidRDefault="00934C50" w:rsidP="00934C50">
      <w:pPr>
        <w:widowControl w:val="0"/>
        <w:autoSpaceDE w:val="0"/>
        <w:autoSpaceDN w:val="0"/>
        <w:rPr>
          <w:rFonts w:ascii="Verdana" w:eastAsia="Calibri" w:hAnsi="Verdana" w:cs="Arial"/>
          <w:lang w:eastAsia="en-US"/>
        </w:rPr>
      </w:pPr>
    </w:p>
    <w:p w14:paraId="31248B18" w14:textId="77777777" w:rsidR="00934C50" w:rsidRPr="00934C50" w:rsidRDefault="00934C50" w:rsidP="00934C50">
      <w:pPr>
        <w:widowControl w:val="0"/>
        <w:autoSpaceDE w:val="0"/>
        <w:autoSpaceDN w:val="0"/>
        <w:rPr>
          <w:rFonts w:ascii="Verdana" w:eastAsia="Calibri" w:hAnsi="Verdana" w:cs="Arial"/>
          <w:lang w:eastAsia="en-US"/>
        </w:rPr>
      </w:pPr>
      <w:r w:rsidRPr="00934C50">
        <w:rPr>
          <w:rFonts w:ascii="Verdana" w:eastAsia="Calibri" w:hAnsi="Verdana" w:cs="Arial"/>
          <w:lang w:eastAsia="en-US"/>
        </w:rPr>
        <w:t>No</w:t>
      </w:r>
      <w:r w:rsidRPr="00934C50">
        <w:rPr>
          <w:rFonts w:ascii="Verdana" w:eastAsia="Calibri" w:hAnsi="Verdana" w:cs="Arial"/>
          <w:spacing w:val="1"/>
          <w:lang w:eastAsia="en-US"/>
        </w:rPr>
        <w:t xml:space="preserve"> </w:t>
      </w:r>
      <w:r w:rsidRPr="00934C50">
        <w:rPr>
          <w:rFonts w:ascii="Verdana" w:eastAsia="Calibri" w:hAnsi="Verdana" w:cs="Arial"/>
          <w:lang w:eastAsia="en-US"/>
        </w:rPr>
        <w:t>serà</w:t>
      </w:r>
      <w:r w:rsidRPr="00934C50">
        <w:rPr>
          <w:rFonts w:ascii="Verdana" w:eastAsia="Calibri" w:hAnsi="Verdana" w:cs="Arial"/>
          <w:spacing w:val="1"/>
          <w:lang w:eastAsia="en-US"/>
        </w:rPr>
        <w:t xml:space="preserve"> </w:t>
      </w:r>
      <w:r w:rsidRPr="00934C50">
        <w:rPr>
          <w:rFonts w:ascii="Verdana" w:eastAsia="Calibri" w:hAnsi="Verdana" w:cs="Arial"/>
          <w:lang w:eastAsia="en-US"/>
        </w:rPr>
        <w:t>necessària</w:t>
      </w:r>
      <w:r w:rsidRPr="00934C50">
        <w:rPr>
          <w:rFonts w:ascii="Verdana" w:eastAsia="Calibri" w:hAnsi="Verdana" w:cs="Arial"/>
          <w:spacing w:val="1"/>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notificació</w:t>
      </w:r>
      <w:r w:rsidRPr="00934C50">
        <w:rPr>
          <w:rFonts w:ascii="Verdana" w:eastAsia="Calibri" w:hAnsi="Verdana" w:cs="Arial"/>
          <w:spacing w:val="1"/>
          <w:lang w:eastAsia="en-US"/>
        </w:rPr>
        <w:t xml:space="preserve"> </w:t>
      </w:r>
      <w:r w:rsidRPr="00934C50">
        <w:rPr>
          <w:rFonts w:ascii="Verdana" w:eastAsia="Calibri" w:hAnsi="Verdana" w:cs="Arial"/>
          <w:lang w:eastAsia="en-US"/>
        </w:rPr>
        <w:t>quan</w:t>
      </w:r>
      <w:r w:rsidRPr="00934C50">
        <w:rPr>
          <w:rFonts w:ascii="Verdana" w:eastAsia="Calibri" w:hAnsi="Verdana" w:cs="Arial"/>
          <w:spacing w:val="1"/>
          <w:lang w:eastAsia="en-US"/>
        </w:rPr>
        <w:t xml:space="preserve"> </w:t>
      </w:r>
      <w:r w:rsidRPr="00934C50">
        <w:rPr>
          <w:rFonts w:ascii="Verdana" w:eastAsia="Calibri" w:hAnsi="Verdana" w:cs="Arial"/>
          <w:lang w:eastAsia="en-US"/>
        </w:rPr>
        <w:t>sigui</w:t>
      </w:r>
      <w:r w:rsidRPr="00934C50">
        <w:rPr>
          <w:rFonts w:ascii="Verdana" w:eastAsia="Calibri" w:hAnsi="Verdana" w:cs="Arial"/>
          <w:spacing w:val="1"/>
          <w:lang w:eastAsia="en-US"/>
        </w:rPr>
        <w:t xml:space="preserve"> </w:t>
      </w:r>
      <w:r w:rsidRPr="00934C50">
        <w:rPr>
          <w:rFonts w:ascii="Verdana" w:eastAsia="Calibri" w:hAnsi="Verdana" w:cs="Arial"/>
          <w:lang w:eastAsia="en-US"/>
        </w:rPr>
        <w:t>improbable</w:t>
      </w:r>
      <w:r w:rsidRPr="00934C50">
        <w:rPr>
          <w:rFonts w:ascii="Verdana" w:eastAsia="Calibri" w:hAnsi="Verdana" w:cs="Arial"/>
          <w:spacing w:val="1"/>
          <w:lang w:eastAsia="en-US"/>
        </w:rPr>
        <w:t xml:space="preserve"> </w:t>
      </w:r>
      <w:r w:rsidRPr="00934C50">
        <w:rPr>
          <w:rFonts w:ascii="Verdana" w:eastAsia="Calibri" w:hAnsi="Verdana" w:cs="Arial"/>
          <w:lang w:eastAsia="en-US"/>
        </w:rPr>
        <w:t>que</w:t>
      </w:r>
      <w:r w:rsidRPr="00934C50">
        <w:rPr>
          <w:rFonts w:ascii="Verdana" w:eastAsia="Calibri" w:hAnsi="Verdana" w:cs="Arial"/>
          <w:spacing w:val="1"/>
          <w:lang w:eastAsia="en-US"/>
        </w:rPr>
        <w:t xml:space="preserve"> </w:t>
      </w:r>
      <w:r w:rsidRPr="00934C50">
        <w:rPr>
          <w:rFonts w:ascii="Verdana" w:eastAsia="Calibri" w:hAnsi="Verdana" w:cs="Arial"/>
          <w:lang w:eastAsia="en-US"/>
        </w:rPr>
        <w:t>aquesta</w:t>
      </w:r>
      <w:r w:rsidRPr="00934C50">
        <w:rPr>
          <w:rFonts w:ascii="Verdana" w:eastAsia="Calibri" w:hAnsi="Verdana" w:cs="Arial"/>
          <w:spacing w:val="1"/>
          <w:lang w:eastAsia="en-US"/>
        </w:rPr>
        <w:t xml:space="preserve"> </w:t>
      </w:r>
      <w:r w:rsidRPr="00934C50">
        <w:rPr>
          <w:rFonts w:ascii="Verdana" w:eastAsia="Calibri" w:hAnsi="Verdana" w:cs="Arial"/>
          <w:lang w:eastAsia="en-US"/>
        </w:rPr>
        <w:t>violació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49"/>
          <w:lang w:eastAsia="en-US"/>
        </w:rPr>
        <w:t xml:space="preserve"> </w:t>
      </w:r>
      <w:r w:rsidRPr="00934C50">
        <w:rPr>
          <w:rFonts w:ascii="Verdana" w:eastAsia="Calibri" w:hAnsi="Verdana" w:cs="Arial"/>
          <w:lang w:eastAsia="en-US"/>
        </w:rPr>
        <w:t>la</w:t>
      </w:r>
      <w:r w:rsidRPr="00934C50">
        <w:rPr>
          <w:rFonts w:ascii="Verdana" w:eastAsia="Calibri" w:hAnsi="Verdana" w:cs="Arial"/>
          <w:spacing w:val="1"/>
          <w:lang w:eastAsia="en-US"/>
        </w:rPr>
        <w:t xml:space="preserve"> </w:t>
      </w:r>
      <w:r w:rsidRPr="00934C50">
        <w:rPr>
          <w:rFonts w:ascii="Verdana" w:eastAsia="Calibri" w:hAnsi="Verdana" w:cs="Arial"/>
          <w:lang w:eastAsia="en-US"/>
        </w:rPr>
        <w:t>seguretat</w:t>
      </w:r>
      <w:r w:rsidRPr="00934C50">
        <w:rPr>
          <w:rFonts w:ascii="Verdana" w:eastAsia="Calibri" w:hAnsi="Verdana" w:cs="Arial"/>
          <w:spacing w:val="-4"/>
          <w:lang w:eastAsia="en-US"/>
        </w:rPr>
        <w:t xml:space="preserve"> </w:t>
      </w:r>
      <w:r w:rsidRPr="00934C50">
        <w:rPr>
          <w:rFonts w:ascii="Verdana" w:eastAsia="Calibri" w:hAnsi="Verdana" w:cs="Arial"/>
          <w:lang w:eastAsia="en-US"/>
        </w:rPr>
        <w:t>constitueixi</w:t>
      </w:r>
      <w:r w:rsidRPr="00934C50">
        <w:rPr>
          <w:rFonts w:ascii="Verdana" w:eastAsia="Calibri" w:hAnsi="Verdana" w:cs="Arial"/>
          <w:spacing w:val="-2"/>
          <w:lang w:eastAsia="en-US"/>
        </w:rPr>
        <w:t xml:space="preserve"> </w:t>
      </w:r>
      <w:r w:rsidRPr="00934C50">
        <w:rPr>
          <w:rFonts w:ascii="Verdana" w:eastAsia="Calibri" w:hAnsi="Verdana" w:cs="Arial"/>
          <w:lang w:eastAsia="en-US"/>
        </w:rPr>
        <w:t>un</w:t>
      </w:r>
      <w:r w:rsidRPr="00934C50">
        <w:rPr>
          <w:rFonts w:ascii="Verdana" w:eastAsia="Calibri" w:hAnsi="Verdana" w:cs="Arial"/>
          <w:spacing w:val="-1"/>
          <w:lang w:eastAsia="en-US"/>
        </w:rPr>
        <w:t xml:space="preserve"> </w:t>
      </w:r>
      <w:r w:rsidRPr="00934C50">
        <w:rPr>
          <w:rFonts w:ascii="Verdana" w:eastAsia="Calibri" w:hAnsi="Verdana" w:cs="Arial"/>
          <w:lang w:eastAsia="en-US"/>
        </w:rPr>
        <w:t>risc per als</w:t>
      </w:r>
      <w:r w:rsidRPr="00934C50">
        <w:rPr>
          <w:rFonts w:ascii="Verdana" w:eastAsia="Calibri" w:hAnsi="Verdana" w:cs="Arial"/>
          <w:spacing w:val="-3"/>
          <w:lang w:eastAsia="en-US"/>
        </w:rPr>
        <w:t xml:space="preserve"> </w:t>
      </w:r>
      <w:r w:rsidRPr="00934C50">
        <w:rPr>
          <w:rFonts w:ascii="Verdana" w:eastAsia="Calibri" w:hAnsi="Verdana" w:cs="Arial"/>
          <w:lang w:eastAsia="en-US"/>
        </w:rPr>
        <w:t>drets</w:t>
      </w:r>
      <w:r w:rsidRPr="00934C50">
        <w:rPr>
          <w:rFonts w:ascii="Verdana" w:eastAsia="Calibri" w:hAnsi="Verdana" w:cs="Arial"/>
          <w:spacing w:val="-3"/>
          <w:lang w:eastAsia="en-US"/>
        </w:rPr>
        <w:t xml:space="preserve"> </w:t>
      </w:r>
      <w:r w:rsidRPr="00934C50">
        <w:rPr>
          <w:rFonts w:ascii="Verdana" w:eastAsia="Calibri" w:hAnsi="Verdana" w:cs="Arial"/>
          <w:lang w:eastAsia="en-US"/>
        </w:rPr>
        <w:t>i les</w:t>
      </w:r>
      <w:r w:rsidRPr="00934C50">
        <w:rPr>
          <w:rFonts w:ascii="Verdana" w:eastAsia="Calibri" w:hAnsi="Verdana" w:cs="Arial"/>
          <w:spacing w:val="-2"/>
          <w:lang w:eastAsia="en-US"/>
        </w:rPr>
        <w:t xml:space="preserve"> </w:t>
      </w:r>
      <w:r w:rsidRPr="00934C50">
        <w:rPr>
          <w:rFonts w:ascii="Verdana" w:eastAsia="Calibri" w:hAnsi="Verdana" w:cs="Arial"/>
          <w:lang w:eastAsia="en-US"/>
        </w:rPr>
        <w:t>llibertats de les</w:t>
      </w:r>
      <w:r w:rsidRPr="00934C50">
        <w:rPr>
          <w:rFonts w:ascii="Verdana" w:eastAsia="Calibri" w:hAnsi="Verdana" w:cs="Arial"/>
          <w:spacing w:val="2"/>
          <w:lang w:eastAsia="en-US"/>
        </w:rPr>
        <w:t xml:space="preserve"> </w:t>
      </w:r>
      <w:r w:rsidRPr="00934C50">
        <w:rPr>
          <w:rFonts w:ascii="Verdana" w:eastAsia="Calibri" w:hAnsi="Verdana" w:cs="Arial"/>
          <w:lang w:eastAsia="en-US"/>
        </w:rPr>
        <w:t>persones</w:t>
      </w:r>
      <w:r w:rsidRPr="00934C50">
        <w:rPr>
          <w:rFonts w:ascii="Verdana" w:eastAsia="Calibri" w:hAnsi="Verdana" w:cs="Arial"/>
          <w:spacing w:val="-3"/>
          <w:lang w:eastAsia="en-US"/>
        </w:rPr>
        <w:t xml:space="preserve"> </w:t>
      </w:r>
      <w:r w:rsidRPr="00934C50">
        <w:rPr>
          <w:rFonts w:ascii="Verdana" w:eastAsia="Calibri" w:hAnsi="Verdana" w:cs="Arial"/>
          <w:lang w:eastAsia="en-US"/>
        </w:rPr>
        <w:t>físiques.</w:t>
      </w:r>
    </w:p>
    <w:p w14:paraId="61F8DA41" w14:textId="77777777" w:rsidR="00934C50" w:rsidRPr="00934C50" w:rsidRDefault="00934C50" w:rsidP="00934C50">
      <w:pPr>
        <w:widowControl w:val="0"/>
        <w:autoSpaceDE w:val="0"/>
        <w:autoSpaceDN w:val="0"/>
        <w:rPr>
          <w:rFonts w:ascii="Verdana" w:eastAsia="Calibri" w:hAnsi="Verdana" w:cs="Arial"/>
          <w:lang w:eastAsia="en-US"/>
        </w:rPr>
      </w:pPr>
    </w:p>
    <w:p w14:paraId="19C72528" w14:textId="674DE30F" w:rsidR="00934C50" w:rsidRPr="00934C50" w:rsidRDefault="00934C50" w:rsidP="00BB7A2D">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Si</w:t>
      </w:r>
      <w:r w:rsidRPr="00934C50">
        <w:rPr>
          <w:rFonts w:ascii="Verdana" w:eastAsia="Calibri" w:hAnsi="Verdana" w:cs="Arial"/>
          <w:spacing w:val="-3"/>
          <w:lang w:eastAsia="en-US"/>
        </w:rPr>
        <w:t xml:space="preserve"> </w:t>
      </w:r>
      <w:r w:rsidRPr="00934C50">
        <w:rPr>
          <w:rFonts w:ascii="Verdana" w:eastAsia="Calibri" w:hAnsi="Verdana" w:cs="Arial"/>
          <w:lang w:eastAsia="en-US"/>
        </w:rPr>
        <w:t>es</w:t>
      </w:r>
      <w:r w:rsidRPr="00934C50">
        <w:rPr>
          <w:rFonts w:ascii="Verdana" w:eastAsia="Calibri" w:hAnsi="Verdana" w:cs="Arial"/>
          <w:spacing w:val="2"/>
          <w:lang w:eastAsia="en-US"/>
        </w:rPr>
        <w:t xml:space="preserve"> </w:t>
      </w:r>
      <w:r w:rsidRPr="00934C50">
        <w:rPr>
          <w:rFonts w:ascii="Verdana" w:eastAsia="Calibri" w:hAnsi="Verdana" w:cs="Arial"/>
          <w:lang w:eastAsia="en-US"/>
        </w:rPr>
        <w:t>disposa</w:t>
      </w:r>
      <w:r w:rsidRPr="00934C50">
        <w:rPr>
          <w:rFonts w:ascii="Verdana" w:eastAsia="Calibri" w:hAnsi="Verdana" w:cs="Arial"/>
          <w:spacing w:val="-2"/>
          <w:lang w:eastAsia="en-US"/>
        </w:rPr>
        <w:t xml:space="preserve"> </w:t>
      </w:r>
      <w:r w:rsidRPr="00934C50">
        <w:rPr>
          <w:rFonts w:ascii="Verdana" w:eastAsia="Calibri" w:hAnsi="Verdana" w:cs="Arial"/>
          <w:lang w:eastAsia="en-US"/>
        </w:rPr>
        <w:t>d’ella</w:t>
      </w:r>
      <w:r w:rsidRPr="00934C50">
        <w:rPr>
          <w:rFonts w:ascii="Verdana" w:eastAsia="Calibri" w:hAnsi="Verdana" w:cs="Arial"/>
          <w:spacing w:val="-2"/>
          <w:lang w:eastAsia="en-US"/>
        </w:rPr>
        <w:t xml:space="preserve"> </w:t>
      </w:r>
      <w:r w:rsidRPr="00934C50">
        <w:rPr>
          <w:rFonts w:ascii="Verdana" w:eastAsia="Calibri" w:hAnsi="Verdana" w:cs="Arial"/>
          <w:lang w:eastAsia="en-US"/>
        </w:rPr>
        <w:t>es facilitarà, com</w:t>
      </w:r>
      <w:r w:rsidRPr="00934C50">
        <w:rPr>
          <w:rFonts w:ascii="Verdana" w:eastAsia="Calibri" w:hAnsi="Verdana" w:cs="Arial"/>
          <w:spacing w:val="-2"/>
          <w:lang w:eastAsia="en-US"/>
        </w:rPr>
        <w:t xml:space="preserve"> </w:t>
      </w:r>
      <w:r w:rsidRPr="00934C50">
        <w:rPr>
          <w:rFonts w:ascii="Verdana" w:eastAsia="Calibri" w:hAnsi="Verdana" w:cs="Arial"/>
          <w:lang w:eastAsia="en-US"/>
        </w:rPr>
        <w:t>a</w:t>
      </w:r>
      <w:r w:rsidRPr="00934C50">
        <w:rPr>
          <w:rFonts w:ascii="Verdana" w:eastAsia="Calibri" w:hAnsi="Verdana" w:cs="Arial"/>
          <w:spacing w:val="-2"/>
          <w:lang w:eastAsia="en-US"/>
        </w:rPr>
        <w:t xml:space="preserve"> </w:t>
      </w:r>
      <w:r w:rsidRPr="00934C50">
        <w:rPr>
          <w:rFonts w:ascii="Verdana" w:eastAsia="Calibri" w:hAnsi="Verdana" w:cs="Arial"/>
          <w:lang w:eastAsia="en-US"/>
        </w:rPr>
        <w:t>mínim,</w:t>
      </w:r>
      <w:r w:rsidRPr="00934C50">
        <w:rPr>
          <w:rFonts w:ascii="Verdana" w:eastAsia="Calibri" w:hAnsi="Verdana" w:cs="Arial"/>
          <w:spacing w:val="-2"/>
          <w:lang w:eastAsia="en-US"/>
        </w:rPr>
        <w:t xml:space="preserve"> </w:t>
      </w:r>
      <w:r w:rsidRPr="00934C50">
        <w:rPr>
          <w:rFonts w:ascii="Verdana" w:eastAsia="Calibri" w:hAnsi="Verdana" w:cs="Arial"/>
          <w:lang w:eastAsia="en-US"/>
        </w:rPr>
        <w:t>la informació següent:</w:t>
      </w:r>
    </w:p>
    <w:p w14:paraId="07E93C56" w14:textId="77777777" w:rsidR="00934C50" w:rsidRPr="00934C50" w:rsidRDefault="00934C50" w:rsidP="001F25D8">
      <w:pPr>
        <w:widowControl w:val="0"/>
        <w:numPr>
          <w:ilvl w:val="0"/>
          <w:numId w:val="46"/>
        </w:numPr>
        <w:tabs>
          <w:tab w:val="left" w:pos="2245"/>
          <w:tab w:val="left" w:pos="2246"/>
        </w:tabs>
        <w:autoSpaceDE w:val="0"/>
        <w:autoSpaceDN w:val="0"/>
        <w:spacing w:before="195"/>
        <w:jc w:val="both"/>
        <w:rPr>
          <w:rFonts w:ascii="Verdana" w:eastAsia="Calibri" w:hAnsi="Verdana" w:cs="Arial"/>
          <w:lang w:eastAsia="en-US"/>
        </w:rPr>
      </w:pPr>
      <w:r w:rsidRPr="00934C50">
        <w:rPr>
          <w:rFonts w:ascii="Verdana" w:eastAsia="Calibri" w:hAnsi="Verdana" w:cs="Arial"/>
          <w:lang w:eastAsia="en-US"/>
        </w:rPr>
        <w:t>Descripció de la naturalesa de la violació de la seguretat de les dades</w:t>
      </w:r>
      <w:r w:rsidRPr="00934C50">
        <w:rPr>
          <w:rFonts w:ascii="Verdana" w:eastAsia="Calibri" w:hAnsi="Verdana" w:cs="Arial"/>
          <w:spacing w:val="1"/>
          <w:lang w:eastAsia="en-US"/>
        </w:rPr>
        <w:t xml:space="preserve"> </w:t>
      </w:r>
      <w:r w:rsidRPr="00934C50">
        <w:rPr>
          <w:rFonts w:ascii="Verdana" w:eastAsia="Calibri" w:hAnsi="Verdana" w:cs="Arial"/>
          <w:lang w:eastAsia="en-US"/>
        </w:rPr>
        <w:t>personals, inclòs, quan sigui possible, les categories i el número aproximat d’interessats afectats, i les categories i el numero aproximat de registres de dades</w:t>
      </w:r>
      <w:r w:rsidRPr="00934C50">
        <w:rPr>
          <w:rFonts w:ascii="Verdana" w:eastAsia="Calibri" w:hAnsi="Verdana" w:cs="Arial"/>
          <w:spacing w:val="-47"/>
          <w:lang w:eastAsia="en-US"/>
        </w:rPr>
        <w:t xml:space="preserve"> </w:t>
      </w:r>
      <w:r w:rsidRPr="00934C50">
        <w:rPr>
          <w:rFonts w:ascii="Verdana" w:eastAsia="Calibri" w:hAnsi="Verdana" w:cs="Arial"/>
          <w:lang w:eastAsia="en-US"/>
        </w:rPr>
        <w:t>personals</w:t>
      </w:r>
      <w:r w:rsidRPr="00934C50">
        <w:rPr>
          <w:rFonts w:ascii="Verdana" w:eastAsia="Calibri" w:hAnsi="Verdana" w:cs="Arial"/>
          <w:spacing w:val="-2"/>
          <w:lang w:eastAsia="en-US"/>
        </w:rPr>
        <w:t xml:space="preserve"> </w:t>
      </w:r>
      <w:r w:rsidRPr="00934C50">
        <w:rPr>
          <w:rFonts w:ascii="Verdana" w:eastAsia="Calibri" w:hAnsi="Verdana" w:cs="Arial"/>
          <w:lang w:eastAsia="en-US"/>
        </w:rPr>
        <w:t>afectats.</w:t>
      </w:r>
    </w:p>
    <w:p w14:paraId="19BC69B0" w14:textId="77777777" w:rsidR="00934C50" w:rsidRPr="00934C50" w:rsidRDefault="00934C50" w:rsidP="001F25D8">
      <w:pPr>
        <w:widowControl w:val="0"/>
        <w:numPr>
          <w:ilvl w:val="0"/>
          <w:numId w:val="46"/>
        </w:numPr>
        <w:tabs>
          <w:tab w:val="left" w:pos="2245"/>
          <w:tab w:val="left" w:pos="2246"/>
        </w:tabs>
        <w:autoSpaceDE w:val="0"/>
        <w:autoSpaceDN w:val="0"/>
        <w:spacing w:before="195"/>
        <w:jc w:val="both"/>
        <w:rPr>
          <w:rFonts w:ascii="Verdana" w:eastAsia="Calibri" w:hAnsi="Verdana" w:cs="Arial"/>
          <w:lang w:eastAsia="en-US"/>
        </w:rPr>
      </w:pPr>
      <w:r w:rsidRPr="00934C50">
        <w:rPr>
          <w:rFonts w:ascii="Verdana" w:eastAsia="Calibri" w:hAnsi="Verdana" w:cs="Arial"/>
          <w:lang w:eastAsia="en-US"/>
        </w:rPr>
        <w:t>En nom i les dades de contacte del delegat de protecció de dades o d’un altre punt de contacte en el que es pugui obtenir més informació.</w:t>
      </w:r>
    </w:p>
    <w:p w14:paraId="6C2F527C" w14:textId="77777777" w:rsidR="00934C50" w:rsidRPr="00934C50" w:rsidRDefault="00934C50" w:rsidP="001F25D8">
      <w:pPr>
        <w:widowControl w:val="0"/>
        <w:numPr>
          <w:ilvl w:val="0"/>
          <w:numId w:val="46"/>
        </w:numPr>
        <w:tabs>
          <w:tab w:val="left" w:pos="2245"/>
          <w:tab w:val="left" w:pos="2246"/>
        </w:tabs>
        <w:autoSpaceDE w:val="0"/>
        <w:autoSpaceDN w:val="0"/>
        <w:spacing w:before="195"/>
        <w:jc w:val="both"/>
        <w:rPr>
          <w:rFonts w:ascii="Verdana" w:eastAsia="Calibri" w:hAnsi="Verdana" w:cs="Arial"/>
          <w:lang w:eastAsia="en-US"/>
        </w:rPr>
      </w:pPr>
      <w:r w:rsidRPr="00934C50">
        <w:rPr>
          <w:rFonts w:ascii="Verdana" w:eastAsia="Calibri" w:hAnsi="Verdana" w:cs="Arial"/>
          <w:lang w:eastAsia="en-US"/>
        </w:rPr>
        <w:t>Descripcions de les possibles conseqüències de la violació de la seguretat de les dades personals.</w:t>
      </w:r>
    </w:p>
    <w:p w14:paraId="6E7C5F2C" w14:textId="77777777" w:rsidR="00934C50" w:rsidRPr="00934C50" w:rsidRDefault="00934C50" w:rsidP="001F25D8">
      <w:pPr>
        <w:widowControl w:val="0"/>
        <w:numPr>
          <w:ilvl w:val="0"/>
          <w:numId w:val="46"/>
        </w:numPr>
        <w:tabs>
          <w:tab w:val="left" w:pos="2245"/>
          <w:tab w:val="left" w:pos="2246"/>
        </w:tabs>
        <w:autoSpaceDE w:val="0"/>
        <w:autoSpaceDN w:val="0"/>
        <w:spacing w:before="195"/>
        <w:jc w:val="both"/>
        <w:rPr>
          <w:rFonts w:ascii="Verdana" w:eastAsia="Calibri" w:hAnsi="Verdana" w:cs="Arial"/>
          <w:lang w:eastAsia="en-US"/>
        </w:rPr>
      </w:pPr>
      <w:r w:rsidRPr="00934C50">
        <w:rPr>
          <w:rFonts w:ascii="Verdana" w:eastAsia="Calibri" w:hAnsi="Verdana" w:cs="Arial"/>
          <w:lang w:eastAsia="en-US"/>
        </w:rPr>
        <w:t xml:space="preserve">Descripció de les mesures adoptades o proposades per a posar remei a la violació de la seguretat de les dades personals, inclòs, si procedeix, les mesures adoptades </w:t>
      </w:r>
      <w:r w:rsidRPr="00934C50">
        <w:rPr>
          <w:rFonts w:ascii="Verdana" w:eastAsia="Calibri" w:hAnsi="Verdana" w:cs="Arial"/>
          <w:lang w:eastAsia="en-US"/>
        </w:rPr>
        <w:lastRenderedPageBreak/>
        <w:t>per mitigar els possibles efectes negatius.</w:t>
      </w:r>
    </w:p>
    <w:p w14:paraId="345C0C34" w14:textId="77777777" w:rsidR="00934C50" w:rsidRPr="00934C50" w:rsidRDefault="00934C50" w:rsidP="00934C50">
      <w:pPr>
        <w:widowControl w:val="0"/>
        <w:autoSpaceDE w:val="0"/>
        <w:autoSpaceDN w:val="0"/>
        <w:rPr>
          <w:rFonts w:ascii="Verdana" w:eastAsia="Calibri" w:hAnsi="Verdana" w:cs="Arial"/>
          <w:lang w:eastAsia="en-US"/>
        </w:rPr>
      </w:pPr>
    </w:p>
    <w:p w14:paraId="4A4CEC0D" w14:textId="77777777" w:rsidR="00934C50" w:rsidRPr="00934C50" w:rsidRDefault="00934C50" w:rsidP="00934C50">
      <w:pPr>
        <w:widowControl w:val="0"/>
        <w:autoSpaceDE w:val="0"/>
        <w:autoSpaceDN w:val="0"/>
        <w:rPr>
          <w:rFonts w:ascii="Verdana" w:eastAsia="Calibri" w:hAnsi="Verdana" w:cs="Arial"/>
          <w:lang w:eastAsia="en-US"/>
        </w:rPr>
      </w:pPr>
      <w:r w:rsidRPr="00934C50">
        <w:rPr>
          <w:rFonts w:ascii="Verdana" w:eastAsia="Calibri" w:hAnsi="Verdana" w:cs="Arial"/>
          <w:lang w:eastAsia="en-US"/>
        </w:rPr>
        <w:t>Si no és possible facilitar la informació simultàniament, i en la mesura</w:t>
      </w:r>
      <w:r w:rsidRPr="00934C50">
        <w:rPr>
          <w:rFonts w:ascii="Verdana" w:eastAsia="Calibri" w:hAnsi="Verdana" w:cs="Arial"/>
          <w:spacing w:val="1"/>
          <w:lang w:eastAsia="en-US"/>
        </w:rPr>
        <w:t xml:space="preserve"> </w:t>
      </w:r>
      <w:r w:rsidRPr="00934C50">
        <w:rPr>
          <w:rFonts w:ascii="Verdana" w:eastAsia="Calibri" w:hAnsi="Verdana" w:cs="Arial"/>
          <w:lang w:eastAsia="en-US"/>
        </w:rPr>
        <w:t>en que no hi sigui, la informació es facilitarà de forma gradual sense dilacions</w:t>
      </w:r>
      <w:r w:rsidRPr="00934C50">
        <w:rPr>
          <w:rFonts w:ascii="Verdana" w:eastAsia="Calibri" w:hAnsi="Verdana" w:cs="Arial"/>
          <w:spacing w:val="1"/>
          <w:lang w:eastAsia="en-US"/>
        </w:rPr>
        <w:t xml:space="preserve"> </w:t>
      </w:r>
      <w:r w:rsidRPr="00934C50">
        <w:rPr>
          <w:rFonts w:ascii="Verdana" w:eastAsia="Calibri" w:hAnsi="Verdana" w:cs="Arial"/>
          <w:lang w:eastAsia="en-US"/>
        </w:rPr>
        <w:t>indegudes.</w:t>
      </w:r>
    </w:p>
    <w:p w14:paraId="04087B4E" w14:textId="77777777" w:rsidR="00934C50" w:rsidRPr="00934C50" w:rsidRDefault="00934C50" w:rsidP="00934C50">
      <w:pPr>
        <w:widowControl w:val="0"/>
        <w:autoSpaceDE w:val="0"/>
        <w:autoSpaceDN w:val="0"/>
        <w:spacing w:before="11"/>
        <w:rPr>
          <w:rFonts w:ascii="Verdana" w:eastAsia="Calibri" w:hAnsi="Verdana" w:cs="Arial"/>
          <w:lang w:eastAsia="en-US"/>
        </w:rPr>
      </w:pPr>
    </w:p>
    <w:p w14:paraId="546F04E0"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Donar recolzament al responsable del tractament en la realització de les avaluacions d’ impacte relatives a la protecció de dades, quan correspongui.</w:t>
      </w:r>
    </w:p>
    <w:p w14:paraId="421ADF4A" w14:textId="77777777" w:rsidR="00934C50" w:rsidRPr="00934C50" w:rsidRDefault="00934C50" w:rsidP="00934C50">
      <w:pPr>
        <w:widowControl w:val="0"/>
        <w:autoSpaceDE w:val="0"/>
        <w:autoSpaceDN w:val="0"/>
        <w:spacing w:before="11"/>
        <w:rPr>
          <w:rFonts w:ascii="Verdana" w:eastAsia="Calibri" w:hAnsi="Verdana" w:cs="Arial"/>
          <w:lang w:eastAsia="en-US"/>
        </w:rPr>
      </w:pPr>
    </w:p>
    <w:p w14:paraId="1BF4F287"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Donar recolzament al responsable del tractament en la realització de les consultes prèvies a l’ autoritat de control, quan correspongui.</w:t>
      </w:r>
    </w:p>
    <w:p w14:paraId="1F08D3F3" w14:textId="77777777" w:rsidR="00934C50" w:rsidRPr="00934C50" w:rsidRDefault="00934C50" w:rsidP="00934C50">
      <w:pPr>
        <w:pStyle w:val="Pargrafdellista"/>
        <w:rPr>
          <w:rFonts w:ascii="Verdana" w:eastAsia="Calibri" w:hAnsi="Verdana" w:cs="Arial"/>
          <w:lang w:eastAsia="en-US"/>
        </w:rPr>
      </w:pPr>
    </w:p>
    <w:p w14:paraId="30B7DFE1"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Posar a disposició del responsable tota la informació necessària per demostrar el compliment de les seves obligacions, així com per la realització de les auditories o les inspeccions que realitzin el responsable o un altre auditor autoritzat per ell. En cas de recórrer a un auditor extern, aquest no haurà de tenir conflicte d'interessos amb l'encarregat, i guardar un deure estricte de confidencialitat respecte a la informació obtinguda en el procés d'auditoria.</w:t>
      </w:r>
    </w:p>
    <w:p w14:paraId="191482F9" w14:textId="77777777" w:rsidR="00934C50" w:rsidRPr="00934C50" w:rsidRDefault="00934C50" w:rsidP="00934C50">
      <w:pPr>
        <w:widowControl w:val="0"/>
        <w:autoSpaceDE w:val="0"/>
        <w:autoSpaceDN w:val="0"/>
        <w:spacing w:before="8"/>
        <w:rPr>
          <w:rFonts w:ascii="Verdana" w:eastAsia="Calibri" w:hAnsi="Verdana" w:cs="Arial"/>
          <w:lang w:eastAsia="en-US"/>
        </w:rPr>
      </w:pPr>
    </w:p>
    <w:p w14:paraId="42F141D4"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Implantar les mesures de seguretat que permetin:</w:t>
      </w:r>
    </w:p>
    <w:p w14:paraId="3C7744C6" w14:textId="77777777" w:rsidR="00934C50" w:rsidRPr="00934C50" w:rsidRDefault="00934C50" w:rsidP="00934C50">
      <w:pPr>
        <w:widowControl w:val="0"/>
        <w:autoSpaceDE w:val="0"/>
        <w:autoSpaceDN w:val="0"/>
        <w:rPr>
          <w:rFonts w:ascii="Verdana" w:eastAsia="Calibri" w:hAnsi="Verdana" w:cs="Arial"/>
          <w:lang w:eastAsia="en-US"/>
        </w:rPr>
      </w:pPr>
    </w:p>
    <w:p w14:paraId="469622D7" w14:textId="77777777" w:rsidR="00934C50" w:rsidRPr="00934C50" w:rsidRDefault="00934C50" w:rsidP="001F25D8">
      <w:pPr>
        <w:widowControl w:val="0"/>
        <w:numPr>
          <w:ilvl w:val="0"/>
          <w:numId w:val="44"/>
        </w:numPr>
        <w:tabs>
          <w:tab w:val="left" w:pos="2245"/>
          <w:tab w:val="left" w:pos="2246"/>
        </w:tabs>
        <w:autoSpaceDE w:val="0"/>
        <w:autoSpaceDN w:val="0"/>
        <w:spacing w:before="1"/>
        <w:ind w:firstLine="0"/>
        <w:jc w:val="both"/>
        <w:rPr>
          <w:rFonts w:ascii="Verdana" w:eastAsia="Calibri" w:hAnsi="Verdana" w:cs="Arial"/>
          <w:lang w:eastAsia="en-US"/>
        </w:rPr>
      </w:pPr>
      <w:r w:rsidRPr="00934C50">
        <w:rPr>
          <w:rFonts w:ascii="Verdana" w:eastAsia="Calibri" w:hAnsi="Verdana" w:cs="Arial"/>
          <w:lang w:eastAsia="en-US"/>
        </w:rPr>
        <w:t>Garantir</w:t>
      </w:r>
      <w:r w:rsidRPr="00934C50">
        <w:rPr>
          <w:rFonts w:ascii="Verdana" w:eastAsia="Calibri" w:hAnsi="Verdana" w:cs="Arial"/>
          <w:spacing w:val="22"/>
          <w:lang w:eastAsia="en-US"/>
        </w:rPr>
        <w:t xml:space="preserve"> </w:t>
      </w:r>
      <w:r w:rsidRPr="00934C50">
        <w:rPr>
          <w:rFonts w:ascii="Verdana" w:eastAsia="Calibri" w:hAnsi="Verdana" w:cs="Arial"/>
          <w:lang w:eastAsia="en-US"/>
        </w:rPr>
        <w:t>la</w:t>
      </w:r>
      <w:r w:rsidRPr="00934C50">
        <w:rPr>
          <w:rFonts w:ascii="Verdana" w:eastAsia="Calibri" w:hAnsi="Verdana" w:cs="Arial"/>
          <w:spacing w:val="22"/>
          <w:lang w:eastAsia="en-US"/>
        </w:rPr>
        <w:t xml:space="preserve"> </w:t>
      </w:r>
      <w:r w:rsidRPr="00934C50">
        <w:rPr>
          <w:rFonts w:ascii="Verdana" w:eastAsia="Calibri" w:hAnsi="Verdana" w:cs="Arial"/>
          <w:lang w:eastAsia="en-US"/>
        </w:rPr>
        <w:t>confidencialitat,</w:t>
      </w:r>
      <w:r w:rsidRPr="00934C50">
        <w:rPr>
          <w:rFonts w:ascii="Verdana" w:eastAsia="Calibri" w:hAnsi="Verdana" w:cs="Arial"/>
          <w:spacing w:val="21"/>
          <w:lang w:eastAsia="en-US"/>
        </w:rPr>
        <w:t xml:space="preserve"> </w:t>
      </w:r>
      <w:r w:rsidRPr="00934C50">
        <w:rPr>
          <w:rFonts w:ascii="Verdana" w:eastAsia="Calibri" w:hAnsi="Verdana" w:cs="Arial"/>
          <w:lang w:eastAsia="en-US"/>
        </w:rPr>
        <w:t>integritat,</w:t>
      </w:r>
      <w:r w:rsidRPr="00934C50">
        <w:rPr>
          <w:rFonts w:ascii="Verdana" w:eastAsia="Calibri" w:hAnsi="Verdana" w:cs="Arial"/>
          <w:spacing w:val="21"/>
          <w:lang w:eastAsia="en-US"/>
        </w:rPr>
        <w:t xml:space="preserve"> </w:t>
      </w:r>
      <w:r w:rsidRPr="00934C50">
        <w:rPr>
          <w:rFonts w:ascii="Verdana" w:eastAsia="Calibri" w:hAnsi="Verdana" w:cs="Arial"/>
          <w:lang w:eastAsia="en-US"/>
        </w:rPr>
        <w:t>disponibilitat</w:t>
      </w:r>
      <w:r w:rsidRPr="00934C50">
        <w:rPr>
          <w:rFonts w:ascii="Verdana" w:eastAsia="Calibri" w:hAnsi="Verdana" w:cs="Arial"/>
          <w:spacing w:val="22"/>
          <w:lang w:eastAsia="en-US"/>
        </w:rPr>
        <w:t xml:space="preserve"> </w:t>
      </w:r>
      <w:r w:rsidRPr="00934C50">
        <w:rPr>
          <w:rFonts w:ascii="Verdana" w:eastAsia="Calibri" w:hAnsi="Verdana" w:cs="Arial"/>
          <w:lang w:eastAsia="en-US"/>
        </w:rPr>
        <w:t>i</w:t>
      </w:r>
      <w:r w:rsidRPr="00934C50">
        <w:rPr>
          <w:rFonts w:ascii="Verdana" w:eastAsia="Calibri" w:hAnsi="Verdana" w:cs="Arial"/>
          <w:spacing w:val="21"/>
          <w:lang w:eastAsia="en-US"/>
        </w:rPr>
        <w:t xml:space="preserve"> </w:t>
      </w:r>
      <w:r w:rsidRPr="00934C50">
        <w:rPr>
          <w:rFonts w:ascii="Verdana" w:eastAsia="Calibri" w:hAnsi="Verdana" w:cs="Arial"/>
          <w:lang w:eastAsia="en-US"/>
        </w:rPr>
        <w:t>resiliència</w:t>
      </w:r>
      <w:r w:rsidRPr="00934C50">
        <w:rPr>
          <w:rFonts w:ascii="Verdana" w:eastAsia="Calibri" w:hAnsi="Verdana" w:cs="Arial"/>
          <w:spacing w:val="-47"/>
          <w:lang w:eastAsia="en-US"/>
        </w:rPr>
        <w:t xml:space="preserve"> </w:t>
      </w:r>
      <w:r w:rsidRPr="00934C50">
        <w:rPr>
          <w:rFonts w:ascii="Verdana" w:eastAsia="Calibri" w:hAnsi="Verdana" w:cs="Arial"/>
          <w:lang w:eastAsia="en-US"/>
        </w:rPr>
        <w:t>permanents</w:t>
      </w:r>
      <w:r w:rsidRPr="00934C50">
        <w:rPr>
          <w:rFonts w:ascii="Verdana" w:eastAsia="Calibri" w:hAnsi="Verdana" w:cs="Arial"/>
          <w:spacing w:val="-3"/>
          <w:lang w:eastAsia="en-US"/>
        </w:rPr>
        <w:t xml:space="preserve"> </w:t>
      </w:r>
      <w:r w:rsidRPr="00934C50">
        <w:rPr>
          <w:rFonts w:ascii="Verdana" w:eastAsia="Calibri" w:hAnsi="Verdana" w:cs="Arial"/>
          <w:lang w:eastAsia="en-US"/>
        </w:rPr>
        <w:t>dels</w:t>
      </w:r>
      <w:r w:rsidRPr="00934C50">
        <w:rPr>
          <w:rFonts w:ascii="Verdana" w:eastAsia="Calibri" w:hAnsi="Verdana" w:cs="Arial"/>
          <w:spacing w:val="-2"/>
          <w:lang w:eastAsia="en-US"/>
        </w:rPr>
        <w:t xml:space="preserve"> </w:t>
      </w:r>
      <w:r w:rsidRPr="00934C50">
        <w:rPr>
          <w:rFonts w:ascii="Verdana" w:eastAsia="Calibri" w:hAnsi="Verdana" w:cs="Arial"/>
          <w:lang w:eastAsia="en-US"/>
        </w:rPr>
        <w:t>sistemes</w:t>
      </w:r>
      <w:r w:rsidRPr="00934C50">
        <w:rPr>
          <w:rFonts w:ascii="Verdana" w:eastAsia="Calibri" w:hAnsi="Verdana" w:cs="Arial"/>
          <w:spacing w:val="2"/>
          <w:lang w:eastAsia="en-US"/>
        </w:rPr>
        <w:t xml:space="preserve"> </w:t>
      </w:r>
      <w:r w:rsidRPr="00934C50">
        <w:rPr>
          <w:rFonts w:ascii="Verdana" w:eastAsia="Calibri" w:hAnsi="Verdana" w:cs="Arial"/>
          <w:lang w:eastAsia="en-US"/>
        </w:rPr>
        <w:t>i</w:t>
      </w:r>
      <w:r w:rsidRPr="00934C50">
        <w:rPr>
          <w:rFonts w:ascii="Verdana" w:eastAsia="Calibri" w:hAnsi="Verdana" w:cs="Arial"/>
          <w:spacing w:val="-4"/>
          <w:lang w:eastAsia="en-US"/>
        </w:rPr>
        <w:t xml:space="preserve"> </w:t>
      </w:r>
      <w:r w:rsidRPr="00934C50">
        <w:rPr>
          <w:rFonts w:ascii="Verdana" w:eastAsia="Calibri" w:hAnsi="Verdana" w:cs="Arial"/>
          <w:lang w:eastAsia="en-US"/>
        </w:rPr>
        <w:t>serveis de</w:t>
      </w:r>
      <w:r w:rsidRPr="00934C50">
        <w:rPr>
          <w:rFonts w:ascii="Verdana" w:eastAsia="Calibri" w:hAnsi="Verdana" w:cs="Arial"/>
          <w:spacing w:val="-2"/>
          <w:lang w:eastAsia="en-US"/>
        </w:rPr>
        <w:t xml:space="preserve"> </w:t>
      </w:r>
      <w:r w:rsidRPr="00934C50">
        <w:rPr>
          <w:rFonts w:ascii="Verdana" w:eastAsia="Calibri" w:hAnsi="Verdana" w:cs="Arial"/>
          <w:lang w:eastAsia="en-US"/>
        </w:rPr>
        <w:t>tractament.</w:t>
      </w:r>
    </w:p>
    <w:p w14:paraId="08C373D1" w14:textId="77777777" w:rsidR="00934C50" w:rsidRPr="00934C50" w:rsidRDefault="00934C50" w:rsidP="001F25D8">
      <w:pPr>
        <w:widowControl w:val="0"/>
        <w:numPr>
          <w:ilvl w:val="0"/>
          <w:numId w:val="44"/>
        </w:numPr>
        <w:tabs>
          <w:tab w:val="left" w:pos="2245"/>
          <w:tab w:val="left" w:pos="2246"/>
        </w:tabs>
        <w:autoSpaceDE w:val="0"/>
        <w:autoSpaceDN w:val="0"/>
        <w:ind w:firstLine="0"/>
        <w:jc w:val="both"/>
        <w:rPr>
          <w:rFonts w:ascii="Verdana" w:eastAsia="Calibri" w:hAnsi="Verdana" w:cs="Arial"/>
          <w:lang w:eastAsia="en-US"/>
        </w:rPr>
      </w:pPr>
      <w:r w:rsidRPr="00934C50">
        <w:rPr>
          <w:rFonts w:ascii="Verdana" w:eastAsia="Calibri" w:hAnsi="Verdana" w:cs="Arial"/>
          <w:lang w:eastAsia="en-US"/>
        </w:rPr>
        <w:t>Restaurar</w:t>
      </w:r>
      <w:r w:rsidRPr="00934C50">
        <w:rPr>
          <w:rFonts w:ascii="Verdana" w:eastAsia="Calibri" w:hAnsi="Verdana" w:cs="Arial"/>
          <w:spacing w:val="14"/>
          <w:lang w:eastAsia="en-US"/>
        </w:rPr>
        <w:t xml:space="preserve"> </w:t>
      </w:r>
      <w:r w:rsidRPr="00934C50">
        <w:rPr>
          <w:rFonts w:ascii="Verdana" w:eastAsia="Calibri" w:hAnsi="Verdana" w:cs="Arial"/>
          <w:lang w:eastAsia="en-US"/>
        </w:rPr>
        <w:t>la</w:t>
      </w:r>
      <w:r w:rsidRPr="00934C50">
        <w:rPr>
          <w:rFonts w:ascii="Verdana" w:eastAsia="Calibri" w:hAnsi="Verdana" w:cs="Arial"/>
          <w:spacing w:val="16"/>
          <w:lang w:eastAsia="en-US"/>
        </w:rPr>
        <w:t xml:space="preserve"> </w:t>
      </w:r>
      <w:r w:rsidRPr="00934C50">
        <w:rPr>
          <w:rFonts w:ascii="Verdana" w:eastAsia="Calibri" w:hAnsi="Verdana" w:cs="Arial"/>
          <w:lang w:eastAsia="en-US"/>
        </w:rPr>
        <w:t>disponibilitat</w:t>
      </w:r>
      <w:r w:rsidRPr="00934C50">
        <w:rPr>
          <w:rFonts w:ascii="Verdana" w:eastAsia="Calibri" w:hAnsi="Verdana" w:cs="Arial"/>
          <w:spacing w:val="-3"/>
          <w:lang w:eastAsia="en-US"/>
        </w:rPr>
        <w:t xml:space="preserve"> </w:t>
      </w:r>
      <w:r w:rsidRPr="00934C50">
        <w:rPr>
          <w:rFonts w:ascii="Verdana" w:eastAsia="Calibri" w:hAnsi="Verdana" w:cs="Arial"/>
          <w:lang w:eastAsia="en-US"/>
        </w:rPr>
        <w:t>i</w:t>
      </w:r>
      <w:r w:rsidRPr="00934C50">
        <w:rPr>
          <w:rFonts w:ascii="Verdana" w:eastAsia="Calibri" w:hAnsi="Verdana" w:cs="Arial"/>
          <w:spacing w:val="18"/>
          <w:lang w:eastAsia="en-US"/>
        </w:rPr>
        <w:t xml:space="preserve"> </w:t>
      </w:r>
      <w:r w:rsidRPr="00934C50">
        <w:rPr>
          <w:rFonts w:ascii="Verdana" w:eastAsia="Calibri" w:hAnsi="Verdana" w:cs="Arial"/>
          <w:lang w:eastAsia="en-US"/>
        </w:rPr>
        <w:t>l’accés</w:t>
      </w:r>
      <w:r w:rsidRPr="00934C50">
        <w:rPr>
          <w:rFonts w:ascii="Verdana" w:eastAsia="Calibri" w:hAnsi="Verdana" w:cs="Arial"/>
          <w:spacing w:val="18"/>
          <w:lang w:eastAsia="en-US"/>
        </w:rPr>
        <w:t xml:space="preserve"> </w:t>
      </w:r>
      <w:r w:rsidRPr="00934C50">
        <w:rPr>
          <w:rFonts w:ascii="Verdana" w:eastAsia="Calibri" w:hAnsi="Verdana" w:cs="Arial"/>
          <w:lang w:eastAsia="en-US"/>
        </w:rPr>
        <w:t>a</w:t>
      </w:r>
      <w:r w:rsidRPr="00934C50">
        <w:rPr>
          <w:rFonts w:ascii="Verdana" w:eastAsia="Calibri" w:hAnsi="Verdana" w:cs="Arial"/>
          <w:spacing w:val="14"/>
          <w:lang w:eastAsia="en-US"/>
        </w:rPr>
        <w:t xml:space="preserve"> </w:t>
      </w:r>
      <w:r w:rsidRPr="00934C50">
        <w:rPr>
          <w:rFonts w:ascii="Verdana" w:eastAsia="Calibri" w:hAnsi="Verdana" w:cs="Arial"/>
          <w:lang w:eastAsia="en-US"/>
        </w:rPr>
        <w:t>les</w:t>
      </w:r>
      <w:r w:rsidRPr="00934C50">
        <w:rPr>
          <w:rFonts w:ascii="Verdana" w:eastAsia="Calibri" w:hAnsi="Verdana" w:cs="Arial"/>
          <w:spacing w:val="16"/>
          <w:lang w:eastAsia="en-US"/>
        </w:rPr>
        <w:t xml:space="preserve"> </w:t>
      </w:r>
      <w:r w:rsidRPr="00934C50">
        <w:rPr>
          <w:rFonts w:ascii="Verdana" w:eastAsia="Calibri" w:hAnsi="Verdana" w:cs="Arial"/>
          <w:lang w:eastAsia="en-US"/>
        </w:rPr>
        <w:t>dades</w:t>
      </w:r>
      <w:r w:rsidRPr="00934C50">
        <w:rPr>
          <w:rFonts w:ascii="Verdana" w:eastAsia="Calibri" w:hAnsi="Verdana" w:cs="Arial"/>
          <w:spacing w:val="18"/>
          <w:lang w:eastAsia="en-US"/>
        </w:rPr>
        <w:t xml:space="preserve"> </w:t>
      </w:r>
      <w:r w:rsidRPr="00934C50">
        <w:rPr>
          <w:rFonts w:ascii="Verdana" w:eastAsia="Calibri" w:hAnsi="Verdana" w:cs="Arial"/>
          <w:lang w:eastAsia="en-US"/>
        </w:rPr>
        <w:t>personals</w:t>
      </w:r>
      <w:r w:rsidRPr="00934C50">
        <w:rPr>
          <w:rFonts w:ascii="Verdana" w:eastAsia="Calibri" w:hAnsi="Verdana" w:cs="Arial"/>
          <w:spacing w:val="16"/>
          <w:lang w:eastAsia="en-US"/>
        </w:rPr>
        <w:t xml:space="preserve"> </w:t>
      </w:r>
      <w:r w:rsidRPr="00934C50">
        <w:rPr>
          <w:rFonts w:ascii="Verdana" w:eastAsia="Calibri" w:hAnsi="Verdana" w:cs="Arial"/>
          <w:lang w:eastAsia="en-US"/>
        </w:rPr>
        <w:t>de</w:t>
      </w:r>
      <w:r w:rsidRPr="00934C50">
        <w:rPr>
          <w:rFonts w:ascii="Verdana" w:eastAsia="Calibri" w:hAnsi="Verdana" w:cs="Arial"/>
          <w:spacing w:val="-3"/>
          <w:lang w:eastAsia="en-US"/>
        </w:rPr>
        <w:t xml:space="preserve"> </w:t>
      </w:r>
      <w:r w:rsidRPr="00934C50">
        <w:rPr>
          <w:rFonts w:ascii="Verdana" w:eastAsia="Calibri" w:hAnsi="Verdana" w:cs="Arial"/>
          <w:lang w:eastAsia="en-US"/>
        </w:rPr>
        <w:t>forma</w:t>
      </w:r>
      <w:r w:rsidRPr="00934C50">
        <w:rPr>
          <w:rFonts w:ascii="Verdana" w:eastAsia="Calibri" w:hAnsi="Verdana" w:cs="Arial"/>
          <w:spacing w:val="-47"/>
          <w:lang w:eastAsia="en-US"/>
        </w:rPr>
        <w:t xml:space="preserve"> </w:t>
      </w:r>
      <w:r w:rsidRPr="00934C50">
        <w:rPr>
          <w:rFonts w:ascii="Verdana" w:eastAsia="Calibri" w:hAnsi="Verdana" w:cs="Arial"/>
          <w:lang w:eastAsia="en-US"/>
        </w:rPr>
        <w:t>ràpida,</w:t>
      </w:r>
      <w:r w:rsidRPr="00934C50">
        <w:rPr>
          <w:rFonts w:ascii="Verdana" w:eastAsia="Calibri" w:hAnsi="Verdana" w:cs="Arial"/>
          <w:spacing w:val="-1"/>
          <w:lang w:eastAsia="en-US"/>
        </w:rPr>
        <w:t xml:space="preserve"> </w:t>
      </w:r>
      <w:r w:rsidRPr="00934C50">
        <w:rPr>
          <w:rFonts w:ascii="Verdana" w:eastAsia="Calibri" w:hAnsi="Verdana" w:cs="Arial"/>
          <w:lang w:eastAsia="en-US"/>
        </w:rPr>
        <w:t>en cas d’incident</w:t>
      </w:r>
      <w:r w:rsidRPr="00934C50">
        <w:rPr>
          <w:rFonts w:ascii="Verdana" w:eastAsia="Calibri" w:hAnsi="Verdana" w:cs="Arial"/>
          <w:spacing w:val="1"/>
          <w:lang w:eastAsia="en-US"/>
        </w:rPr>
        <w:t xml:space="preserve"> </w:t>
      </w:r>
      <w:r w:rsidRPr="00934C50">
        <w:rPr>
          <w:rFonts w:ascii="Verdana" w:eastAsia="Calibri" w:hAnsi="Verdana" w:cs="Arial"/>
          <w:lang w:eastAsia="en-US"/>
        </w:rPr>
        <w:t>físic o</w:t>
      </w:r>
      <w:r w:rsidRPr="00934C50">
        <w:rPr>
          <w:rFonts w:ascii="Verdana" w:eastAsia="Calibri" w:hAnsi="Verdana" w:cs="Arial"/>
          <w:spacing w:val="-1"/>
          <w:lang w:eastAsia="en-US"/>
        </w:rPr>
        <w:t xml:space="preserve"> </w:t>
      </w:r>
      <w:r w:rsidRPr="00934C50">
        <w:rPr>
          <w:rFonts w:ascii="Verdana" w:eastAsia="Calibri" w:hAnsi="Verdana" w:cs="Arial"/>
          <w:lang w:eastAsia="en-US"/>
        </w:rPr>
        <w:t>tècnic.</w:t>
      </w:r>
    </w:p>
    <w:p w14:paraId="4D3EC702" w14:textId="77777777" w:rsidR="00934C50" w:rsidRPr="00934C50" w:rsidRDefault="00934C50" w:rsidP="001F25D8">
      <w:pPr>
        <w:widowControl w:val="0"/>
        <w:numPr>
          <w:ilvl w:val="0"/>
          <w:numId w:val="44"/>
        </w:numPr>
        <w:tabs>
          <w:tab w:val="left" w:pos="2245"/>
          <w:tab w:val="left" w:pos="2246"/>
        </w:tabs>
        <w:autoSpaceDE w:val="0"/>
        <w:autoSpaceDN w:val="0"/>
        <w:ind w:firstLine="0"/>
        <w:jc w:val="both"/>
        <w:rPr>
          <w:rFonts w:ascii="Verdana" w:eastAsia="Calibri" w:hAnsi="Verdana" w:cs="Arial"/>
          <w:lang w:eastAsia="en-US"/>
        </w:rPr>
      </w:pPr>
      <w:r w:rsidRPr="00934C50">
        <w:rPr>
          <w:rFonts w:ascii="Verdana" w:eastAsia="Calibri" w:hAnsi="Verdana" w:cs="Arial"/>
          <w:lang w:eastAsia="en-US"/>
        </w:rPr>
        <w:t>Verificar,</w:t>
      </w:r>
      <w:r w:rsidRPr="00934C50">
        <w:rPr>
          <w:rFonts w:ascii="Verdana" w:eastAsia="Calibri" w:hAnsi="Verdana" w:cs="Arial"/>
          <w:spacing w:val="22"/>
          <w:lang w:eastAsia="en-US"/>
        </w:rPr>
        <w:t xml:space="preserve"> </w:t>
      </w:r>
      <w:r w:rsidRPr="00934C50">
        <w:rPr>
          <w:rFonts w:ascii="Verdana" w:eastAsia="Calibri" w:hAnsi="Verdana" w:cs="Arial"/>
          <w:lang w:eastAsia="en-US"/>
        </w:rPr>
        <w:t>avaluar</w:t>
      </w:r>
      <w:r w:rsidRPr="00934C50">
        <w:rPr>
          <w:rFonts w:ascii="Verdana" w:eastAsia="Calibri" w:hAnsi="Verdana" w:cs="Arial"/>
          <w:spacing w:val="22"/>
          <w:lang w:eastAsia="en-US"/>
        </w:rPr>
        <w:t xml:space="preserve"> </w:t>
      </w:r>
      <w:r w:rsidRPr="00934C50">
        <w:rPr>
          <w:rFonts w:ascii="Verdana" w:eastAsia="Calibri" w:hAnsi="Verdana" w:cs="Arial"/>
          <w:lang w:eastAsia="en-US"/>
        </w:rPr>
        <w:t>i</w:t>
      </w:r>
      <w:r w:rsidRPr="00934C50">
        <w:rPr>
          <w:rFonts w:ascii="Verdana" w:eastAsia="Calibri" w:hAnsi="Verdana" w:cs="Arial"/>
          <w:spacing w:val="15"/>
          <w:lang w:eastAsia="en-US"/>
        </w:rPr>
        <w:t xml:space="preserve"> </w:t>
      </w:r>
      <w:r w:rsidRPr="00934C50">
        <w:rPr>
          <w:rFonts w:ascii="Verdana" w:eastAsia="Calibri" w:hAnsi="Verdana" w:cs="Arial"/>
          <w:lang w:eastAsia="en-US"/>
        </w:rPr>
        <w:t>valorar,</w:t>
      </w:r>
      <w:r w:rsidRPr="00934C50">
        <w:rPr>
          <w:rFonts w:ascii="Verdana" w:eastAsia="Calibri" w:hAnsi="Verdana" w:cs="Arial"/>
          <w:spacing w:val="20"/>
          <w:lang w:eastAsia="en-US"/>
        </w:rPr>
        <w:t xml:space="preserve"> </w:t>
      </w:r>
      <w:r w:rsidRPr="00934C50">
        <w:rPr>
          <w:rFonts w:ascii="Verdana" w:eastAsia="Calibri" w:hAnsi="Verdana" w:cs="Arial"/>
          <w:lang w:eastAsia="en-US"/>
        </w:rPr>
        <w:t>de</w:t>
      </w:r>
      <w:r w:rsidRPr="00934C50">
        <w:rPr>
          <w:rFonts w:ascii="Verdana" w:eastAsia="Calibri" w:hAnsi="Verdana" w:cs="Arial"/>
          <w:spacing w:val="23"/>
          <w:lang w:eastAsia="en-US"/>
        </w:rPr>
        <w:t xml:space="preserve"> </w:t>
      </w:r>
      <w:r w:rsidRPr="00934C50">
        <w:rPr>
          <w:rFonts w:ascii="Verdana" w:eastAsia="Calibri" w:hAnsi="Verdana" w:cs="Arial"/>
          <w:lang w:eastAsia="en-US"/>
        </w:rPr>
        <w:t>forma</w:t>
      </w:r>
      <w:r w:rsidRPr="00934C50">
        <w:rPr>
          <w:rFonts w:ascii="Verdana" w:eastAsia="Calibri" w:hAnsi="Verdana" w:cs="Arial"/>
          <w:spacing w:val="19"/>
          <w:lang w:eastAsia="en-US"/>
        </w:rPr>
        <w:t xml:space="preserve"> </w:t>
      </w:r>
      <w:r w:rsidRPr="00934C50">
        <w:rPr>
          <w:rFonts w:ascii="Verdana" w:eastAsia="Calibri" w:hAnsi="Verdana" w:cs="Arial"/>
          <w:lang w:eastAsia="en-US"/>
        </w:rPr>
        <w:t>regular,</w:t>
      </w:r>
      <w:r w:rsidRPr="00934C50">
        <w:rPr>
          <w:rFonts w:ascii="Verdana" w:eastAsia="Calibri" w:hAnsi="Verdana" w:cs="Arial"/>
          <w:spacing w:val="19"/>
          <w:lang w:eastAsia="en-US"/>
        </w:rPr>
        <w:t xml:space="preserve"> </w:t>
      </w:r>
      <w:r w:rsidRPr="00934C50">
        <w:rPr>
          <w:rFonts w:ascii="Verdana" w:eastAsia="Calibri" w:hAnsi="Verdana" w:cs="Arial"/>
          <w:lang w:eastAsia="en-US"/>
        </w:rPr>
        <w:t>l’eficàcia</w:t>
      </w:r>
      <w:r w:rsidRPr="00934C50">
        <w:rPr>
          <w:rFonts w:ascii="Verdana" w:eastAsia="Calibri" w:hAnsi="Verdana" w:cs="Arial"/>
          <w:spacing w:val="19"/>
          <w:lang w:eastAsia="en-US"/>
        </w:rPr>
        <w:t xml:space="preserve"> </w:t>
      </w:r>
      <w:r w:rsidRPr="00934C50">
        <w:rPr>
          <w:rFonts w:ascii="Verdana" w:eastAsia="Calibri" w:hAnsi="Verdana" w:cs="Arial"/>
          <w:lang w:eastAsia="en-US"/>
        </w:rPr>
        <w:t>de</w:t>
      </w:r>
      <w:r w:rsidRPr="00934C50">
        <w:rPr>
          <w:rFonts w:ascii="Verdana" w:eastAsia="Calibri" w:hAnsi="Verdana" w:cs="Arial"/>
          <w:spacing w:val="22"/>
          <w:lang w:eastAsia="en-US"/>
        </w:rPr>
        <w:t xml:space="preserve"> </w:t>
      </w:r>
      <w:r w:rsidRPr="00934C50">
        <w:rPr>
          <w:rFonts w:ascii="Verdana" w:eastAsia="Calibri" w:hAnsi="Verdana" w:cs="Arial"/>
          <w:lang w:eastAsia="en-US"/>
        </w:rPr>
        <w:t>les</w:t>
      </w:r>
      <w:r w:rsidRPr="00934C50">
        <w:rPr>
          <w:rFonts w:ascii="Verdana" w:eastAsia="Calibri" w:hAnsi="Verdana" w:cs="Arial"/>
          <w:spacing w:val="18"/>
          <w:lang w:eastAsia="en-US"/>
        </w:rPr>
        <w:t xml:space="preserve"> </w:t>
      </w:r>
      <w:r w:rsidRPr="00934C50">
        <w:rPr>
          <w:rFonts w:ascii="Verdana" w:eastAsia="Calibri" w:hAnsi="Verdana" w:cs="Arial"/>
          <w:lang w:eastAsia="en-US"/>
        </w:rPr>
        <w:t>mesures</w:t>
      </w:r>
      <w:r w:rsidRPr="00934C50">
        <w:rPr>
          <w:rFonts w:ascii="Verdana" w:eastAsia="Calibri" w:hAnsi="Verdana" w:cs="Arial"/>
          <w:spacing w:val="-47"/>
          <w:lang w:eastAsia="en-US"/>
        </w:rPr>
        <w:t xml:space="preserve"> </w:t>
      </w:r>
      <w:r w:rsidRPr="00934C50">
        <w:rPr>
          <w:rFonts w:ascii="Verdana" w:eastAsia="Calibri" w:hAnsi="Verdana" w:cs="Arial"/>
          <w:lang w:eastAsia="en-US"/>
        </w:rPr>
        <w:t>tècniques</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2"/>
          <w:lang w:eastAsia="en-US"/>
        </w:rPr>
        <w:t xml:space="preserve"> </w:t>
      </w:r>
      <w:r w:rsidRPr="00934C50">
        <w:rPr>
          <w:rFonts w:ascii="Verdana" w:eastAsia="Calibri" w:hAnsi="Verdana" w:cs="Arial"/>
          <w:lang w:eastAsia="en-US"/>
        </w:rPr>
        <w:t>organitzatives</w:t>
      </w:r>
      <w:r w:rsidRPr="00934C50">
        <w:rPr>
          <w:rFonts w:ascii="Verdana" w:eastAsia="Calibri" w:hAnsi="Verdana" w:cs="Arial"/>
          <w:spacing w:val="-3"/>
          <w:lang w:eastAsia="en-US"/>
        </w:rPr>
        <w:t xml:space="preserve"> </w:t>
      </w:r>
      <w:r w:rsidRPr="00934C50">
        <w:rPr>
          <w:rFonts w:ascii="Verdana" w:eastAsia="Calibri" w:hAnsi="Verdana" w:cs="Arial"/>
          <w:lang w:eastAsia="en-US"/>
        </w:rPr>
        <w:t>implantades</w:t>
      </w:r>
      <w:r w:rsidRPr="00934C50">
        <w:rPr>
          <w:rFonts w:ascii="Verdana" w:eastAsia="Calibri" w:hAnsi="Verdana" w:cs="Arial"/>
          <w:spacing w:val="-3"/>
          <w:lang w:eastAsia="en-US"/>
        </w:rPr>
        <w:t xml:space="preserve"> </w:t>
      </w:r>
      <w:r w:rsidRPr="00934C50">
        <w:rPr>
          <w:rFonts w:ascii="Verdana" w:eastAsia="Calibri" w:hAnsi="Verdana" w:cs="Arial"/>
          <w:lang w:eastAsia="en-US"/>
        </w:rPr>
        <w:t>per garantir</w:t>
      </w:r>
      <w:r w:rsidRPr="00934C50">
        <w:rPr>
          <w:rFonts w:ascii="Verdana" w:eastAsia="Calibri" w:hAnsi="Verdana" w:cs="Arial"/>
          <w:spacing w:val="-4"/>
          <w:lang w:eastAsia="en-US"/>
        </w:rPr>
        <w:t xml:space="preserve"> </w:t>
      </w:r>
      <w:r w:rsidRPr="00934C50">
        <w:rPr>
          <w:rFonts w:ascii="Verdana" w:eastAsia="Calibri" w:hAnsi="Verdana" w:cs="Arial"/>
          <w:lang w:eastAsia="en-US"/>
        </w:rPr>
        <w:t>la</w:t>
      </w:r>
      <w:r w:rsidRPr="00934C50">
        <w:rPr>
          <w:rFonts w:ascii="Verdana" w:eastAsia="Calibri" w:hAnsi="Verdana" w:cs="Arial"/>
          <w:spacing w:val="-3"/>
          <w:lang w:eastAsia="en-US"/>
        </w:rPr>
        <w:t xml:space="preserve"> </w:t>
      </w:r>
      <w:r w:rsidRPr="00934C50">
        <w:rPr>
          <w:rFonts w:ascii="Verdana" w:eastAsia="Calibri" w:hAnsi="Verdana" w:cs="Arial"/>
          <w:lang w:eastAsia="en-US"/>
        </w:rPr>
        <w:t>seguretat</w:t>
      </w:r>
      <w:r w:rsidRPr="00934C50">
        <w:rPr>
          <w:rFonts w:ascii="Verdana" w:eastAsia="Calibri" w:hAnsi="Verdana" w:cs="Arial"/>
          <w:spacing w:val="-2"/>
          <w:lang w:eastAsia="en-US"/>
        </w:rPr>
        <w:t xml:space="preserve"> </w:t>
      </w:r>
      <w:r w:rsidRPr="00934C50">
        <w:rPr>
          <w:rFonts w:ascii="Verdana" w:eastAsia="Calibri" w:hAnsi="Verdana" w:cs="Arial"/>
          <w:lang w:eastAsia="en-US"/>
        </w:rPr>
        <w:t>del tractament.</w:t>
      </w:r>
    </w:p>
    <w:p w14:paraId="7C656666" w14:textId="77777777" w:rsidR="00934C50" w:rsidRPr="00934C50" w:rsidRDefault="00934C50" w:rsidP="001F25D8">
      <w:pPr>
        <w:widowControl w:val="0"/>
        <w:numPr>
          <w:ilvl w:val="0"/>
          <w:numId w:val="44"/>
        </w:numPr>
        <w:tabs>
          <w:tab w:val="left" w:pos="2245"/>
          <w:tab w:val="left" w:pos="2246"/>
        </w:tabs>
        <w:autoSpaceDE w:val="0"/>
        <w:autoSpaceDN w:val="0"/>
        <w:ind w:left="2245" w:hanging="774"/>
        <w:jc w:val="both"/>
        <w:rPr>
          <w:rFonts w:ascii="Verdana" w:eastAsia="Calibri" w:hAnsi="Verdana" w:cs="Arial"/>
          <w:lang w:eastAsia="en-US"/>
        </w:rPr>
      </w:pPr>
      <w:proofErr w:type="spellStart"/>
      <w:r w:rsidRPr="00934C50">
        <w:rPr>
          <w:rFonts w:ascii="Verdana" w:eastAsia="Calibri" w:hAnsi="Verdana" w:cs="Arial"/>
          <w:lang w:eastAsia="en-US"/>
        </w:rPr>
        <w:t>Pseudoanonimitzar</w:t>
      </w:r>
      <w:proofErr w:type="spellEnd"/>
      <w:r w:rsidRPr="00934C50">
        <w:rPr>
          <w:rFonts w:ascii="Verdana" w:eastAsia="Calibri" w:hAnsi="Verdana" w:cs="Arial"/>
          <w:spacing w:val="-3"/>
          <w:lang w:eastAsia="en-US"/>
        </w:rPr>
        <w:t xml:space="preserve"> </w:t>
      </w:r>
      <w:r w:rsidRPr="00934C50">
        <w:rPr>
          <w:rFonts w:ascii="Verdana" w:eastAsia="Calibri" w:hAnsi="Verdana" w:cs="Arial"/>
          <w:lang w:eastAsia="en-US"/>
        </w:rPr>
        <w:t>i xifrar</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2"/>
          <w:lang w:eastAsia="en-US"/>
        </w:rPr>
        <w:t xml:space="preserve"> </w:t>
      </w:r>
      <w:r w:rsidRPr="00934C50">
        <w:rPr>
          <w:rFonts w:ascii="Verdana" w:eastAsia="Calibri" w:hAnsi="Verdana" w:cs="Arial"/>
          <w:lang w:eastAsia="en-US"/>
        </w:rPr>
        <w:t>dades</w:t>
      </w:r>
      <w:r w:rsidRPr="00934C50">
        <w:rPr>
          <w:rFonts w:ascii="Verdana" w:eastAsia="Calibri" w:hAnsi="Verdana" w:cs="Arial"/>
          <w:spacing w:val="-1"/>
          <w:lang w:eastAsia="en-US"/>
        </w:rPr>
        <w:t xml:space="preserve"> </w:t>
      </w:r>
      <w:r w:rsidRPr="00934C50">
        <w:rPr>
          <w:rFonts w:ascii="Verdana" w:eastAsia="Calibri" w:hAnsi="Verdana" w:cs="Arial"/>
          <w:lang w:eastAsia="en-US"/>
        </w:rPr>
        <w:t>personals,</w:t>
      </w:r>
      <w:r w:rsidRPr="00934C50">
        <w:rPr>
          <w:rFonts w:ascii="Verdana" w:eastAsia="Calibri" w:hAnsi="Verdana" w:cs="Arial"/>
          <w:spacing w:val="-2"/>
          <w:lang w:eastAsia="en-US"/>
        </w:rPr>
        <w:t xml:space="preserve"> </w:t>
      </w:r>
      <w:r w:rsidRPr="00934C50">
        <w:rPr>
          <w:rFonts w:ascii="Verdana" w:eastAsia="Calibri" w:hAnsi="Verdana" w:cs="Arial"/>
          <w:lang w:eastAsia="en-US"/>
        </w:rPr>
        <w:t>en</w:t>
      </w:r>
      <w:r w:rsidRPr="00934C50">
        <w:rPr>
          <w:rFonts w:ascii="Verdana" w:eastAsia="Calibri" w:hAnsi="Verdana" w:cs="Arial"/>
          <w:spacing w:val="-2"/>
          <w:lang w:eastAsia="en-US"/>
        </w:rPr>
        <w:t xml:space="preserve"> </w:t>
      </w:r>
      <w:r w:rsidRPr="00934C50">
        <w:rPr>
          <w:rFonts w:ascii="Verdana" w:eastAsia="Calibri" w:hAnsi="Verdana" w:cs="Arial"/>
          <w:lang w:eastAsia="en-US"/>
        </w:rPr>
        <w:t>el seu</w:t>
      </w:r>
      <w:r w:rsidRPr="00934C50">
        <w:rPr>
          <w:rFonts w:ascii="Verdana" w:eastAsia="Calibri" w:hAnsi="Verdana" w:cs="Arial"/>
          <w:spacing w:val="-3"/>
          <w:lang w:eastAsia="en-US"/>
        </w:rPr>
        <w:t xml:space="preserve"> </w:t>
      </w:r>
      <w:r w:rsidRPr="00934C50">
        <w:rPr>
          <w:rFonts w:ascii="Verdana" w:eastAsia="Calibri" w:hAnsi="Verdana" w:cs="Arial"/>
          <w:lang w:eastAsia="en-US"/>
        </w:rPr>
        <w:t>cas.</w:t>
      </w:r>
    </w:p>
    <w:p w14:paraId="59164C9E" w14:textId="77777777" w:rsidR="00934C50" w:rsidRPr="00934C50" w:rsidRDefault="00934C50" w:rsidP="00934C50">
      <w:pPr>
        <w:widowControl w:val="0"/>
        <w:autoSpaceDE w:val="0"/>
        <w:autoSpaceDN w:val="0"/>
        <w:rPr>
          <w:rFonts w:ascii="Verdana" w:eastAsia="Calibri" w:hAnsi="Verdana" w:cs="Arial"/>
          <w:lang w:eastAsia="en-US"/>
        </w:rPr>
      </w:pPr>
    </w:p>
    <w:p w14:paraId="47862316"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Designar un delegat de protecció de dades i comunicar la seva identitat i dades de contacte al responsable.</w:t>
      </w:r>
    </w:p>
    <w:p w14:paraId="7FFCED16" w14:textId="77777777" w:rsidR="00934C50" w:rsidRPr="00934C50" w:rsidRDefault="00934C50" w:rsidP="00934C50">
      <w:pPr>
        <w:widowControl w:val="0"/>
        <w:autoSpaceDE w:val="0"/>
        <w:autoSpaceDN w:val="0"/>
        <w:spacing w:before="11"/>
        <w:rPr>
          <w:rFonts w:ascii="Verdana" w:eastAsia="Calibri" w:hAnsi="Verdana" w:cs="Arial"/>
          <w:lang w:eastAsia="en-US"/>
        </w:rPr>
      </w:pPr>
    </w:p>
    <w:p w14:paraId="25206CFD" w14:textId="77777777" w:rsidR="00934C50" w:rsidRPr="00934C50" w:rsidRDefault="00934C50" w:rsidP="00BB7A2D">
      <w:pPr>
        <w:widowControl w:val="0"/>
        <w:autoSpaceDE w:val="0"/>
        <w:autoSpaceDN w:val="0"/>
        <w:jc w:val="both"/>
        <w:rPr>
          <w:rFonts w:ascii="Verdana" w:eastAsia="Calibri" w:hAnsi="Verdana" w:cs="Arial"/>
          <w:lang w:eastAsia="en-US"/>
        </w:rPr>
      </w:pPr>
      <w:r w:rsidRPr="00934C50">
        <w:rPr>
          <w:rFonts w:ascii="Verdana" w:eastAsia="Calibri" w:hAnsi="Verdana" w:cs="Arial"/>
          <w:lang w:eastAsia="en-US"/>
        </w:rPr>
        <w:t>En aquest acte s’informa que el Delegat de Protecció de dades de l’encarregat 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r w:rsidRPr="00934C50">
        <w:rPr>
          <w:rFonts w:ascii="Verdana" w:eastAsia="Calibri" w:hAnsi="Verdana" w:cs="Arial"/>
          <w:spacing w:val="1"/>
          <w:lang w:eastAsia="en-US"/>
        </w:rPr>
        <w:t xml:space="preserve"> </w:t>
      </w:r>
      <w:r w:rsidRPr="00934C50">
        <w:rPr>
          <w:rFonts w:ascii="Verdana" w:eastAsia="Calibri" w:hAnsi="Verdana" w:cs="Arial"/>
          <w:color w:val="C00000"/>
          <w:lang w:eastAsia="en-US"/>
        </w:rPr>
        <w:t>és</w:t>
      </w:r>
      <w:r w:rsidRPr="00934C50">
        <w:rPr>
          <w:rFonts w:ascii="Verdana" w:eastAsia="Calibri" w:hAnsi="Verdana" w:cs="Arial"/>
          <w:color w:val="C00000"/>
          <w:spacing w:val="1"/>
          <w:lang w:eastAsia="en-US"/>
        </w:rPr>
        <w:t xml:space="preserve"> </w:t>
      </w:r>
      <w:r w:rsidRPr="00934C50">
        <w:rPr>
          <w:rFonts w:ascii="Verdana" w:eastAsia="Calibri" w:hAnsi="Verdana" w:cs="Arial"/>
          <w:color w:val="C00000"/>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seves</w:t>
      </w:r>
      <w:r w:rsidRPr="00934C50">
        <w:rPr>
          <w:rFonts w:ascii="Verdana" w:eastAsia="Calibri" w:hAnsi="Verdana" w:cs="Arial"/>
          <w:spacing w:val="1"/>
          <w:lang w:eastAsia="en-US"/>
        </w:rPr>
        <w:t xml:space="preserve"> </w:t>
      </w:r>
      <w:r w:rsidRPr="00934C50">
        <w:rPr>
          <w:rFonts w:ascii="Verdana" w:eastAsia="Calibri" w:hAnsi="Verdana" w:cs="Arial"/>
          <w:lang w:eastAsia="en-US"/>
        </w:rPr>
        <w:t>dades</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contacte:</w:t>
      </w:r>
    </w:p>
    <w:p w14:paraId="6801F375" w14:textId="77777777" w:rsidR="00934C50" w:rsidRPr="00934C50" w:rsidRDefault="00934C50" w:rsidP="001F25D8">
      <w:pPr>
        <w:widowControl w:val="0"/>
        <w:numPr>
          <w:ilvl w:val="0"/>
          <w:numId w:val="43"/>
        </w:numPr>
        <w:tabs>
          <w:tab w:val="left" w:pos="1189"/>
          <w:tab w:val="left" w:pos="1190"/>
        </w:tabs>
        <w:autoSpaceDE w:val="0"/>
        <w:autoSpaceDN w:val="0"/>
        <w:spacing w:before="135"/>
        <w:ind w:hanging="361"/>
        <w:rPr>
          <w:rFonts w:ascii="Verdana" w:eastAsia="Calibri" w:hAnsi="Verdana" w:cs="Arial"/>
          <w:lang w:eastAsia="en-US"/>
        </w:rPr>
      </w:pPr>
      <w:r w:rsidRPr="00934C50">
        <w:rPr>
          <w:rFonts w:ascii="Verdana" w:eastAsia="Calibri" w:hAnsi="Verdana" w:cs="Arial"/>
          <w:lang w:eastAsia="en-US"/>
        </w:rPr>
        <w:t>Correu</w:t>
      </w:r>
      <w:r w:rsidRPr="00934C50">
        <w:rPr>
          <w:rFonts w:ascii="Verdana" w:eastAsia="Calibri" w:hAnsi="Verdana" w:cs="Arial"/>
          <w:spacing w:val="-5"/>
          <w:lang w:eastAsia="en-US"/>
        </w:rPr>
        <w:t xml:space="preserve"> </w:t>
      </w:r>
      <w:r w:rsidRPr="00934C50">
        <w:rPr>
          <w:rFonts w:ascii="Verdana" w:eastAsia="Calibri" w:hAnsi="Verdana" w:cs="Arial"/>
          <w:lang w:eastAsia="en-US"/>
        </w:rPr>
        <w:t>electrònic:</w:t>
      </w:r>
      <w:r w:rsidRPr="00934C50">
        <w:rPr>
          <w:rFonts w:ascii="Verdana" w:eastAsia="Calibri" w:hAnsi="Verdana" w:cs="Arial"/>
          <w:color w:val="0000FF"/>
          <w:spacing w:val="-1"/>
          <w:lang w:eastAsia="en-US"/>
        </w:rPr>
        <w:t xml:space="preserve"> </w:t>
      </w:r>
      <w:r w:rsidRPr="00934C50">
        <w:rPr>
          <w:rFonts w:ascii="Verdana" w:eastAsia="Calibri" w:hAnsi="Verdana" w:cs="Arial"/>
          <w:color w:val="C00000"/>
          <w:lang w:eastAsia="en-US"/>
        </w:rPr>
        <w:t>(*********)</w:t>
      </w:r>
    </w:p>
    <w:p w14:paraId="2DE5CFA2" w14:textId="77777777" w:rsidR="00934C50" w:rsidRPr="00934C50" w:rsidRDefault="00934C50" w:rsidP="001F25D8">
      <w:pPr>
        <w:widowControl w:val="0"/>
        <w:numPr>
          <w:ilvl w:val="0"/>
          <w:numId w:val="43"/>
        </w:numPr>
        <w:tabs>
          <w:tab w:val="left" w:pos="1189"/>
          <w:tab w:val="left" w:pos="1190"/>
        </w:tabs>
        <w:autoSpaceDE w:val="0"/>
        <w:autoSpaceDN w:val="0"/>
        <w:spacing w:before="135"/>
        <w:ind w:hanging="361"/>
        <w:rPr>
          <w:rFonts w:ascii="Verdana" w:eastAsia="Calibri" w:hAnsi="Verdana" w:cs="Arial"/>
          <w:color w:val="C00000"/>
          <w:lang w:eastAsia="en-US"/>
        </w:rPr>
      </w:pPr>
      <w:r w:rsidRPr="00934C50">
        <w:rPr>
          <w:rFonts w:ascii="Verdana" w:eastAsia="Calibri" w:hAnsi="Verdana" w:cs="Arial"/>
          <w:lang w:eastAsia="en-US"/>
        </w:rPr>
        <w:t>Persona</w:t>
      </w:r>
      <w:r w:rsidRPr="00934C50">
        <w:rPr>
          <w:rFonts w:ascii="Verdana" w:eastAsia="Calibri" w:hAnsi="Verdana" w:cs="Arial"/>
          <w:spacing w:val="-2"/>
          <w:lang w:eastAsia="en-US"/>
        </w:rPr>
        <w:t xml:space="preserve"> </w:t>
      </w:r>
      <w:r w:rsidRPr="00934C50">
        <w:rPr>
          <w:rFonts w:ascii="Verdana" w:eastAsia="Calibri" w:hAnsi="Verdana" w:cs="Arial"/>
          <w:lang w:eastAsia="en-US"/>
        </w:rPr>
        <w:t>de</w:t>
      </w:r>
      <w:r w:rsidRPr="00934C50">
        <w:rPr>
          <w:rFonts w:ascii="Verdana" w:eastAsia="Calibri" w:hAnsi="Verdana" w:cs="Arial"/>
          <w:spacing w:val="-4"/>
          <w:lang w:eastAsia="en-US"/>
        </w:rPr>
        <w:t xml:space="preserve"> </w:t>
      </w:r>
      <w:r w:rsidRPr="00934C50">
        <w:rPr>
          <w:rFonts w:ascii="Verdana" w:eastAsia="Calibri" w:hAnsi="Verdana" w:cs="Arial"/>
          <w:lang w:eastAsia="en-US"/>
        </w:rPr>
        <w:t>contacte:</w:t>
      </w:r>
      <w:r w:rsidRPr="00934C50">
        <w:rPr>
          <w:rFonts w:ascii="Verdana" w:eastAsia="Calibri" w:hAnsi="Verdana" w:cs="Arial"/>
          <w:spacing w:val="-2"/>
          <w:lang w:eastAsia="en-US"/>
        </w:rPr>
        <w:t xml:space="preserve"> </w:t>
      </w:r>
      <w:r w:rsidRPr="00934C50">
        <w:rPr>
          <w:rFonts w:ascii="Verdana" w:eastAsia="Calibri" w:hAnsi="Verdana" w:cs="Arial"/>
          <w:color w:val="C00000"/>
          <w:lang w:eastAsia="en-US"/>
        </w:rPr>
        <w:t>(*********)</w:t>
      </w:r>
    </w:p>
    <w:p w14:paraId="645B448E" w14:textId="77777777" w:rsidR="00934C50" w:rsidRPr="00934C50" w:rsidRDefault="00934C50" w:rsidP="001F25D8">
      <w:pPr>
        <w:widowControl w:val="0"/>
        <w:numPr>
          <w:ilvl w:val="0"/>
          <w:numId w:val="43"/>
        </w:numPr>
        <w:tabs>
          <w:tab w:val="left" w:pos="1189"/>
          <w:tab w:val="left" w:pos="1190"/>
        </w:tabs>
        <w:autoSpaceDE w:val="0"/>
        <w:autoSpaceDN w:val="0"/>
        <w:spacing w:before="133"/>
        <w:ind w:hanging="361"/>
        <w:rPr>
          <w:rFonts w:ascii="Verdana" w:eastAsia="Calibri" w:hAnsi="Verdana" w:cs="Arial"/>
          <w:lang w:eastAsia="en-US"/>
        </w:rPr>
      </w:pPr>
      <w:r w:rsidRPr="00934C50">
        <w:rPr>
          <w:rFonts w:ascii="Verdana" w:eastAsia="Calibri" w:hAnsi="Verdana" w:cs="Arial"/>
          <w:lang w:eastAsia="en-US"/>
        </w:rPr>
        <w:t>Telèfon:</w:t>
      </w:r>
      <w:r w:rsidRPr="00934C50">
        <w:rPr>
          <w:rFonts w:ascii="Verdana" w:eastAsia="Calibri" w:hAnsi="Verdana" w:cs="Arial"/>
          <w:spacing w:val="-3"/>
          <w:lang w:eastAsia="en-US"/>
        </w:rPr>
        <w:t xml:space="preserve"> </w:t>
      </w:r>
      <w:r w:rsidRPr="00934C50">
        <w:rPr>
          <w:rFonts w:ascii="Verdana" w:eastAsia="Calibri" w:hAnsi="Verdana" w:cs="Arial"/>
          <w:color w:val="C00000"/>
          <w:lang w:eastAsia="en-US"/>
        </w:rPr>
        <w:t>(*********)</w:t>
      </w:r>
    </w:p>
    <w:p w14:paraId="1C61D919" w14:textId="77777777" w:rsidR="00934C50" w:rsidRPr="00934C50" w:rsidRDefault="00934C50" w:rsidP="00934C50">
      <w:pPr>
        <w:widowControl w:val="0"/>
        <w:autoSpaceDE w:val="0"/>
        <w:autoSpaceDN w:val="0"/>
        <w:rPr>
          <w:rFonts w:ascii="Verdana" w:eastAsia="Calibri" w:hAnsi="Verdana" w:cs="Arial"/>
          <w:lang w:eastAsia="en-US"/>
        </w:rPr>
      </w:pPr>
    </w:p>
    <w:p w14:paraId="70D261EE" w14:textId="77777777" w:rsidR="00934C50" w:rsidRPr="00934C50" w:rsidRDefault="00934C50" w:rsidP="001F25D8">
      <w:pPr>
        <w:pStyle w:val="Pargrafdellista"/>
        <w:widowControl w:val="0"/>
        <w:numPr>
          <w:ilvl w:val="0"/>
          <w:numId w:val="48"/>
        </w:numPr>
        <w:tabs>
          <w:tab w:val="left" w:pos="842"/>
        </w:tabs>
        <w:autoSpaceDE w:val="0"/>
        <w:autoSpaceDN w:val="0"/>
        <w:spacing w:before="1"/>
        <w:jc w:val="both"/>
        <w:rPr>
          <w:rFonts w:ascii="Verdana" w:eastAsia="Calibri" w:hAnsi="Verdana" w:cs="Arial"/>
          <w:lang w:eastAsia="en-US"/>
        </w:rPr>
      </w:pPr>
      <w:r w:rsidRPr="00934C50">
        <w:rPr>
          <w:rFonts w:ascii="Verdana" w:eastAsia="Calibri" w:hAnsi="Verdana" w:cs="Arial"/>
          <w:lang w:eastAsia="en-US"/>
        </w:rPr>
        <w:t>Destí de les dades. Retornar al responsable del tractament les dades personals i, si procedeix, els suports on consten, una vegada complida la prestació. La devolució ha de comportar l’esborrat total de les dades existents als equips informàtics utilitzats per l’encarregat. No obstant, l’encarregat pot conservar una còpia, amb les dades degudament bloquejades, mentre puguin derivar-se responsabilitats de l’execució de la prestació.</w:t>
      </w:r>
    </w:p>
    <w:p w14:paraId="5203DD19" w14:textId="77777777" w:rsidR="00934C50" w:rsidRPr="00934C50" w:rsidRDefault="00934C50" w:rsidP="00934C50">
      <w:pPr>
        <w:pStyle w:val="Pargrafdellista"/>
        <w:widowControl w:val="0"/>
        <w:tabs>
          <w:tab w:val="left" w:pos="841"/>
          <w:tab w:val="left" w:pos="842"/>
        </w:tabs>
        <w:autoSpaceDE w:val="0"/>
        <w:autoSpaceDN w:val="0"/>
        <w:ind w:left="360"/>
        <w:outlineLvl w:val="0"/>
        <w:rPr>
          <w:rFonts w:ascii="Verdana" w:eastAsia="Calibri" w:hAnsi="Verdana" w:cs="Arial"/>
          <w:b/>
          <w:bCs/>
          <w:lang w:eastAsia="en-US"/>
        </w:rPr>
      </w:pPr>
    </w:p>
    <w:p w14:paraId="7945E8D0" w14:textId="77777777" w:rsidR="00934C50" w:rsidRPr="00934C50" w:rsidRDefault="00934C50" w:rsidP="00934C50">
      <w:pPr>
        <w:pStyle w:val="Pargrafdellista"/>
        <w:widowControl w:val="0"/>
        <w:tabs>
          <w:tab w:val="left" w:pos="841"/>
          <w:tab w:val="left" w:pos="842"/>
        </w:tabs>
        <w:autoSpaceDE w:val="0"/>
        <w:autoSpaceDN w:val="0"/>
        <w:ind w:left="360"/>
        <w:outlineLvl w:val="0"/>
        <w:rPr>
          <w:rFonts w:ascii="Verdana" w:eastAsia="Calibri" w:hAnsi="Verdana" w:cs="Arial"/>
          <w:b/>
          <w:bCs/>
          <w:lang w:eastAsia="en-US"/>
        </w:rPr>
      </w:pPr>
    </w:p>
    <w:p w14:paraId="0A016083" w14:textId="3E5B3C32"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5. </w:t>
      </w:r>
      <w:r w:rsidR="00934C50" w:rsidRPr="00960AC0">
        <w:rPr>
          <w:rFonts w:ascii="Verdana" w:eastAsia="Calibri" w:hAnsi="Verdana"/>
          <w:b/>
          <w:bCs/>
          <w:lang w:eastAsia="en-US"/>
        </w:rPr>
        <w:t>Obligacions del responsable del tractament</w:t>
      </w:r>
    </w:p>
    <w:p w14:paraId="71E03942" w14:textId="77777777" w:rsidR="00934C50" w:rsidRPr="00934C50" w:rsidRDefault="00934C50" w:rsidP="00934C50">
      <w:pPr>
        <w:widowControl w:val="0"/>
        <w:autoSpaceDE w:val="0"/>
        <w:autoSpaceDN w:val="0"/>
        <w:spacing w:before="135"/>
        <w:rPr>
          <w:rFonts w:ascii="Verdana" w:eastAsia="Calibri" w:hAnsi="Verdana" w:cs="Arial"/>
          <w:lang w:eastAsia="en-US"/>
        </w:rPr>
      </w:pPr>
      <w:r w:rsidRPr="00934C50">
        <w:rPr>
          <w:rFonts w:ascii="Verdana" w:eastAsia="Calibri" w:hAnsi="Verdana" w:cs="Arial"/>
          <w:lang w:eastAsia="en-US"/>
        </w:rPr>
        <w:t>Correspon</w:t>
      </w:r>
      <w:r w:rsidRPr="00934C50">
        <w:rPr>
          <w:rFonts w:ascii="Verdana" w:eastAsia="Calibri" w:hAnsi="Verdana" w:cs="Arial"/>
          <w:spacing w:val="-2"/>
          <w:lang w:eastAsia="en-US"/>
        </w:rPr>
        <w:t xml:space="preserve"> </w:t>
      </w:r>
      <w:r w:rsidRPr="00934C50">
        <w:rPr>
          <w:rFonts w:ascii="Verdana" w:eastAsia="Calibri" w:hAnsi="Verdana" w:cs="Arial"/>
          <w:lang w:eastAsia="en-US"/>
        </w:rPr>
        <w:t>al</w:t>
      </w:r>
      <w:r w:rsidRPr="00934C50">
        <w:rPr>
          <w:rFonts w:ascii="Verdana" w:eastAsia="Calibri" w:hAnsi="Verdana" w:cs="Arial"/>
          <w:spacing w:val="-3"/>
          <w:lang w:eastAsia="en-US"/>
        </w:rPr>
        <w:t xml:space="preserve"> </w:t>
      </w:r>
      <w:r w:rsidRPr="00934C50">
        <w:rPr>
          <w:rFonts w:ascii="Verdana" w:eastAsia="Calibri" w:hAnsi="Verdana" w:cs="Arial"/>
          <w:lang w:eastAsia="en-US"/>
        </w:rPr>
        <w:t>responsable 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w:t>
      </w:r>
    </w:p>
    <w:p w14:paraId="4201979B" w14:textId="77777777" w:rsidR="00934C50" w:rsidRPr="00934C50" w:rsidRDefault="00934C50" w:rsidP="001F25D8">
      <w:pPr>
        <w:pStyle w:val="Pargrafdellista"/>
        <w:widowControl w:val="0"/>
        <w:numPr>
          <w:ilvl w:val="0"/>
          <w:numId w:val="51"/>
        </w:numPr>
        <w:tabs>
          <w:tab w:val="left" w:pos="842"/>
        </w:tabs>
        <w:autoSpaceDE w:val="0"/>
        <w:autoSpaceDN w:val="0"/>
        <w:spacing w:before="135"/>
        <w:ind w:left="708"/>
        <w:jc w:val="both"/>
        <w:rPr>
          <w:rFonts w:ascii="Verdana" w:eastAsia="Calibri" w:hAnsi="Verdana" w:cs="Arial"/>
          <w:lang w:eastAsia="en-US"/>
        </w:rPr>
      </w:pPr>
      <w:r w:rsidRPr="00934C50">
        <w:rPr>
          <w:rFonts w:ascii="Verdana" w:eastAsia="Calibri" w:hAnsi="Verdana" w:cs="Arial"/>
          <w:lang w:eastAsia="en-US"/>
        </w:rPr>
        <w:t>Entregar</w:t>
      </w:r>
      <w:r w:rsidRPr="00934C50">
        <w:rPr>
          <w:rFonts w:ascii="Verdana" w:eastAsia="Calibri" w:hAnsi="Verdana" w:cs="Arial"/>
          <w:spacing w:val="6"/>
          <w:lang w:eastAsia="en-US"/>
        </w:rPr>
        <w:t xml:space="preserve"> </w:t>
      </w:r>
      <w:r w:rsidRPr="00934C50">
        <w:rPr>
          <w:rFonts w:ascii="Verdana" w:eastAsia="Calibri" w:hAnsi="Verdana" w:cs="Arial"/>
          <w:lang w:eastAsia="en-US"/>
        </w:rPr>
        <w:t>a</w:t>
      </w:r>
      <w:r w:rsidRPr="00934C50">
        <w:rPr>
          <w:rFonts w:ascii="Verdana" w:eastAsia="Calibri" w:hAnsi="Verdana" w:cs="Arial"/>
          <w:spacing w:val="2"/>
          <w:lang w:eastAsia="en-US"/>
        </w:rPr>
        <w:t xml:space="preserve"> </w:t>
      </w:r>
      <w:r w:rsidRPr="00934C50">
        <w:rPr>
          <w:rFonts w:ascii="Verdana" w:eastAsia="Calibri" w:hAnsi="Verdana" w:cs="Arial"/>
          <w:lang w:eastAsia="en-US"/>
        </w:rPr>
        <w:t>l’encarregat</w:t>
      </w:r>
      <w:r w:rsidRPr="00934C50">
        <w:rPr>
          <w:rFonts w:ascii="Verdana" w:eastAsia="Calibri" w:hAnsi="Verdana" w:cs="Arial"/>
          <w:spacing w:val="7"/>
          <w:lang w:eastAsia="en-US"/>
        </w:rPr>
        <w:t xml:space="preserve"> </w:t>
      </w:r>
      <w:r w:rsidRPr="00934C50">
        <w:rPr>
          <w:rFonts w:ascii="Verdana" w:eastAsia="Calibri" w:hAnsi="Verdana" w:cs="Arial"/>
          <w:lang w:eastAsia="en-US"/>
        </w:rPr>
        <w:t>les</w:t>
      </w:r>
      <w:r w:rsidRPr="00934C50">
        <w:rPr>
          <w:rFonts w:ascii="Verdana" w:eastAsia="Calibri" w:hAnsi="Verdana" w:cs="Arial"/>
          <w:spacing w:val="6"/>
          <w:lang w:eastAsia="en-US"/>
        </w:rPr>
        <w:t xml:space="preserve"> </w:t>
      </w:r>
      <w:r w:rsidRPr="00934C50">
        <w:rPr>
          <w:rFonts w:ascii="Verdana" w:eastAsia="Calibri" w:hAnsi="Verdana" w:cs="Arial"/>
          <w:lang w:eastAsia="en-US"/>
        </w:rPr>
        <w:t>dades</w:t>
      </w:r>
      <w:r w:rsidRPr="00934C50">
        <w:rPr>
          <w:rFonts w:ascii="Verdana" w:eastAsia="Calibri" w:hAnsi="Verdana" w:cs="Arial"/>
          <w:spacing w:val="7"/>
          <w:lang w:eastAsia="en-US"/>
        </w:rPr>
        <w:t xml:space="preserve"> </w:t>
      </w:r>
      <w:r w:rsidRPr="00934C50">
        <w:rPr>
          <w:rFonts w:ascii="Verdana" w:eastAsia="Calibri" w:hAnsi="Verdana" w:cs="Arial"/>
          <w:lang w:eastAsia="en-US"/>
        </w:rPr>
        <w:t>a</w:t>
      </w:r>
      <w:r w:rsidRPr="00934C50">
        <w:rPr>
          <w:rFonts w:ascii="Verdana" w:eastAsia="Calibri" w:hAnsi="Verdana" w:cs="Arial"/>
          <w:spacing w:val="6"/>
          <w:lang w:eastAsia="en-US"/>
        </w:rPr>
        <w:t xml:space="preserve"> </w:t>
      </w:r>
      <w:r w:rsidRPr="00934C50">
        <w:rPr>
          <w:rFonts w:ascii="Verdana" w:eastAsia="Calibri" w:hAnsi="Verdana" w:cs="Arial"/>
          <w:lang w:eastAsia="en-US"/>
        </w:rPr>
        <w:t>les</w:t>
      </w:r>
      <w:r w:rsidRPr="00934C50">
        <w:rPr>
          <w:rFonts w:ascii="Verdana" w:eastAsia="Calibri" w:hAnsi="Verdana" w:cs="Arial"/>
          <w:spacing w:val="6"/>
          <w:lang w:eastAsia="en-US"/>
        </w:rPr>
        <w:t xml:space="preserve"> </w:t>
      </w:r>
      <w:r w:rsidRPr="00934C50">
        <w:rPr>
          <w:rFonts w:ascii="Verdana" w:eastAsia="Calibri" w:hAnsi="Verdana" w:cs="Arial"/>
          <w:lang w:eastAsia="en-US"/>
        </w:rPr>
        <w:t>que</w:t>
      </w:r>
      <w:r w:rsidRPr="00934C50">
        <w:rPr>
          <w:rFonts w:ascii="Verdana" w:eastAsia="Calibri" w:hAnsi="Verdana" w:cs="Arial"/>
          <w:spacing w:val="4"/>
          <w:lang w:eastAsia="en-US"/>
        </w:rPr>
        <w:t xml:space="preserve"> </w:t>
      </w:r>
      <w:r w:rsidRPr="00934C50">
        <w:rPr>
          <w:rFonts w:ascii="Verdana" w:eastAsia="Calibri" w:hAnsi="Verdana" w:cs="Arial"/>
          <w:lang w:eastAsia="en-US"/>
        </w:rPr>
        <w:t>es</w:t>
      </w:r>
      <w:r w:rsidRPr="00934C50">
        <w:rPr>
          <w:rFonts w:ascii="Verdana" w:eastAsia="Calibri" w:hAnsi="Verdana" w:cs="Arial"/>
          <w:spacing w:val="8"/>
          <w:lang w:eastAsia="en-US"/>
        </w:rPr>
        <w:t xml:space="preserve"> </w:t>
      </w:r>
      <w:r w:rsidRPr="00934C50">
        <w:rPr>
          <w:rFonts w:ascii="Verdana" w:eastAsia="Calibri" w:hAnsi="Verdana" w:cs="Arial"/>
          <w:lang w:eastAsia="en-US"/>
        </w:rPr>
        <w:t>refereix</w:t>
      </w:r>
      <w:r w:rsidRPr="00934C50">
        <w:rPr>
          <w:rFonts w:ascii="Verdana" w:eastAsia="Calibri" w:hAnsi="Verdana" w:cs="Arial"/>
          <w:spacing w:val="5"/>
          <w:lang w:eastAsia="en-US"/>
        </w:rPr>
        <w:t xml:space="preserve"> </w:t>
      </w:r>
      <w:r w:rsidRPr="00934C50">
        <w:rPr>
          <w:rFonts w:ascii="Verdana" w:eastAsia="Calibri" w:hAnsi="Verdana" w:cs="Arial"/>
          <w:lang w:eastAsia="en-US"/>
        </w:rPr>
        <w:t>la</w:t>
      </w:r>
      <w:r w:rsidRPr="00934C50">
        <w:rPr>
          <w:rFonts w:ascii="Verdana" w:eastAsia="Calibri" w:hAnsi="Verdana" w:cs="Arial"/>
          <w:spacing w:val="7"/>
          <w:lang w:eastAsia="en-US"/>
        </w:rPr>
        <w:t xml:space="preserve"> </w:t>
      </w:r>
      <w:r w:rsidRPr="00934C50">
        <w:rPr>
          <w:rFonts w:ascii="Verdana" w:eastAsia="Calibri" w:hAnsi="Verdana" w:cs="Arial"/>
          <w:lang w:eastAsia="en-US"/>
        </w:rPr>
        <w:t>clàusula</w:t>
      </w:r>
      <w:r w:rsidRPr="00934C50">
        <w:rPr>
          <w:rFonts w:ascii="Verdana" w:eastAsia="Calibri" w:hAnsi="Verdana" w:cs="Arial"/>
          <w:spacing w:val="6"/>
          <w:lang w:eastAsia="en-US"/>
        </w:rPr>
        <w:t xml:space="preserve"> </w:t>
      </w:r>
      <w:r w:rsidRPr="00934C50">
        <w:rPr>
          <w:rFonts w:ascii="Verdana" w:eastAsia="Calibri" w:hAnsi="Verdana" w:cs="Arial"/>
          <w:lang w:eastAsia="en-US"/>
        </w:rPr>
        <w:t>2</w:t>
      </w:r>
      <w:r w:rsidRPr="00934C50">
        <w:rPr>
          <w:rFonts w:ascii="Verdana" w:eastAsia="Calibri" w:hAnsi="Verdana" w:cs="Arial"/>
          <w:spacing w:val="5"/>
          <w:lang w:eastAsia="en-US"/>
        </w:rPr>
        <w:t xml:space="preserve"> </w:t>
      </w:r>
      <w:r w:rsidRPr="00934C50">
        <w:rPr>
          <w:rFonts w:ascii="Verdana" w:eastAsia="Calibri" w:hAnsi="Verdana" w:cs="Arial"/>
          <w:lang w:eastAsia="en-US"/>
        </w:rPr>
        <w:t>d’aquest</w:t>
      </w:r>
      <w:r w:rsidRPr="00934C50">
        <w:rPr>
          <w:rFonts w:ascii="Verdana" w:eastAsia="Calibri" w:hAnsi="Verdana" w:cs="Arial"/>
          <w:spacing w:val="4"/>
          <w:lang w:eastAsia="en-US"/>
        </w:rPr>
        <w:t xml:space="preserve"> </w:t>
      </w:r>
      <w:r w:rsidRPr="00934C50">
        <w:rPr>
          <w:rFonts w:ascii="Verdana" w:eastAsia="Calibri" w:hAnsi="Verdana" w:cs="Arial"/>
          <w:lang w:eastAsia="en-US"/>
        </w:rPr>
        <w:t>document -</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p>
    <w:p w14:paraId="5221EE3F" w14:textId="77777777" w:rsidR="00934C50" w:rsidRPr="00934C50" w:rsidRDefault="00934C50" w:rsidP="00934C50">
      <w:pPr>
        <w:pStyle w:val="Pargrafdellista"/>
        <w:widowControl w:val="0"/>
        <w:tabs>
          <w:tab w:val="left" w:pos="842"/>
        </w:tabs>
        <w:autoSpaceDE w:val="0"/>
        <w:autoSpaceDN w:val="0"/>
        <w:spacing w:before="135"/>
        <w:ind w:left="708"/>
        <w:jc w:val="both"/>
        <w:rPr>
          <w:rFonts w:ascii="Verdana" w:eastAsia="Calibri" w:hAnsi="Verdana" w:cs="Arial"/>
          <w:lang w:eastAsia="en-US"/>
        </w:rPr>
      </w:pPr>
    </w:p>
    <w:p w14:paraId="7ABDD806" w14:textId="77777777" w:rsidR="00934C50" w:rsidRPr="00934C50" w:rsidRDefault="00934C50" w:rsidP="001F25D8">
      <w:pPr>
        <w:pStyle w:val="Pargrafdellista"/>
        <w:widowControl w:val="0"/>
        <w:numPr>
          <w:ilvl w:val="0"/>
          <w:numId w:val="51"/>
        </w:numPr>
        <w:tabs>
          <w:tab w:val="left" w:pos="842"/>
        </w:tabs>
        <w:autoSpaceDE w:val="0"/>
        <w:autoSpaceDN w:val="0"/>
        <w:spacing w:before="135"/>
        <w:ind w:left="708"/>
        <w:jc w:val="both"/>
        <w:rPr>
          <w:rFonts w:ascii="Verdana" w:eastAsia="Calibri" w:hAnsi="Verdana" w:cs="Arial"/>
          <w:lang w:eastAsia="en-US"/>
        </w:rPr>
      </w:pPr>
      <w:r w:rsidRPr="00934C50">
        <w:rPr>
          <w:rFonts w:ascii="Verdana" w:eastAsia="Calibri" w:hAnsi="Verdana" w:cs="Arial"/>
          <w:lang w:eastAsia="en-US"/>
        </w:rPr>
        <w:t>Realitzar una avaluació de l’ impacte en la protecció de dades personals de les operacions de tractament a realitzar per l’encarregat.</w:t>
      </w:r>
    </w:p>
    <w:p w14:paraId="60156905" w14:textId="77777777" w:rsidR="00934C50" w:rsidRPr="00934C50" w:rsidRDefault="00934C50" w:rsidP="00934C50">
      <w:pPr>
        <w:pStyle w:val="Pargrafdellista"/>
        <w:ind w:left="0"/>
        <w:rPr>
          <w:rFonts w:ascii="Verdana" w:eastAsia="Calibri" w:hAnsi="Verdana" w:cs="Arial"/>
          <w:lang w:eastAsia="en-US"/>
        </w:rPr>
      </w:pPr>
    </w:p>
    <w:p w14:paraId="306AD4FC" w14:textId="77777777" w:rsidR="00934C50" w:rsidRPr="00934C50" w:rsidRDefault="00934C50" w:rsidP="001F25D8">
      <w:pPr>
        <w:pStyle w:val="Pargrafdellista"/>
        <w:widowControl w:val="0"/>
        <w:numPr>
          <w:ilvl w:val="0"/>
          <w:numId w:val="51"/>
        </w:numPr>
        <w:tabs>
          <w:tab w:val="left" w:pos="842"/>
        </w:tabs>
        <w:autoSpaceDE w:val="0"/>
        <w:autoSpaceDN w:val="0"/>
        <w:spacing w:before="135"/>
        <w:ind w:left="708"/>
        <w:jc w:val="both"/>
        <w:rPr>
          <w:rFonts w:ascii="Verdana" w:eastAsia="Calibri" w:hAnsi="Verdana" w:cs="Arial"/>
          <w:lang w:eastAsia="en-US"/>
        </w:rPr>
      </w:pPr>
      <w:r w:rsidRPr="00934C50">
        <w:rPr>
          <w:rFonts w:ascii="Verdana" w:eastAsia="Calibri" w:hAnsi="Verdana" w:cs="Arial"/>
          <w:lang w:eastAsia="en-US"/>
        </w:rPr>
        <w:t>Realitzar les consultes prèvies que correspongui.</w:t>
      </w:r>
    </w:p>
    <w:p w14:paraId="0D799E2B" w14:textId="77777777" w:rsidR="00934C50" w:rsidRPr="00934C50" w:rsidRDefault="00934C50" w:rsidP="00934C50">
      <w:pPr>
        <w:pStyle w:val="Pargrafdellista"/>
        <w:ind w:left="0"/>
        <w:rPr>
          <w:rFonts w:ascii="Verdana" w:eastAsia="Calibri" w:hAnsi="Verdana" w:cs="Arial"/>
          <w:lang w:eastAsia="en-US"/>
        </w:rPr>
      </w:pPr>
    </w:p>
    <w:p w14:paraId="0DB58A33" w14:textId="77777777" w:rsidR="00934C50" w:rsidRPr="00934C50" w:rsidRDefault="00934C50" w:rsidP="001F25D8">
      <w:pPr>
        <w:pStyle w:val="Pargrafdellista"/>
        <w:widowControl w:val="0"/>
        <w:numPr>
          <w:ilvl w:val="0"/>
          <w:numId w:val="51"/>
        </w:numPr>
        <w:tabs>
          <w:tab w:val="left" w:pos="842"/>
        </w:tabs>
        <w:autoSpaceDE w:val="0"/>
        <w:autoSpaceDN w:val="0"/>
        <w:spacing w:before="135"/>
        <w:ind w:left="708"/>
        <w:jc w:val="both"/>
        <w:rPr>
          <w:rFonts w:ascii="Verdana" w:eastAsia="Calibri" w:hAnsi="Verdana" w:cs="Arial"/>
          <w:lang w:eastAsia="en-US"/>
        </w:rPr>
      </w:pPr>
      <w:r w:rsidRPr="00934C50">
        <w:rPr>
          <w:rFonts w:ascii="Verdana" w:eastAsia="Calibri" w:hAnsi="Verdana" w:cs="Arial"/>
          <w:lang w:eastAsia="en-US"/>
        </w:rPr>
        <w:t>Vetllar, de forma prèvia, i durant tot el tractament, pel compliment del RGPD per part</w:t>
      </w:r>
      <w:r w:rsidRPr="00934C50">
        <w:rPr>
          <w:rFonts w:ascii="Verdana" w:eastAsia="Calibri" w:hAnsi="Verdana" w:cs="Arial"/>
          <w:spacing w:val="-46"/>
          <w:lang w:eastAsia="en-US"/>
        </w:rPr>
        <w:t xml:space="preserve"> </w:t>
      </w:r>
      <w:r w:rsidRPr="00934C50">
        <w:rPr>
          <w:rFonts w:ascii="Verdana" w:eastAsia="Calibri" w:hAnsi="Verdana" w:cs="Arial"/>
          <w:lang w:eastAsia="en-US"/>
        </w:rPr>
        <w:lastRenderedPageBreak/>
        <w:t>de l’encarregat.</w:t>
      </w:r>
    </w:p>
    <w:p w14:paraId="0883914F" w14:textId="77777777" w:rsidR="00934C50" w:rsidRPr="00934C50" w:rsidRDefault="00934C50" w:rsidP="00934C50">
      <w:pPr>
        <w:pStyle w:val="Pargrafdellista"/>
        <w:ind w:left="0"/>
        <w:rPr>
          <w:rFonts w:ascii="Verdana" w:eastAsia="Calibri" w:hAnsi="Verdana" w:cs="Arial"/>
          <w:lang w:eastAsia="en-US"/>
        </w:rPr>
      </w:pPr>
    </w:p>
    <w:p w14:paraId="3A6A41D1" w14:textId="77777777" w:rsidR="00934C50" w:rsidRPr="00934C50" w:rsidRDefault="00934C50" w:rsidP="001F25D8">
      <w:pPr>
        <w:pStyle w:val="Pargrafdellista"/>
        <w:widowControl w:val="0"/>
        <w:numPr>
          <w:ilvl w:val="0"/>
          <w:numId w:val="51"/>
        </w:numPr>
        <w:tabs>
          <w:tab w:val="left" w:pos="842"/>
        </w:tabs>
        <w:autoSpaceDE w:val="0"/>
        <w:autoSpaceDN w:val="0"/>
        <w:spacing w:before="135"/>
        <w:ind w:left="708"/>
        <w:jc w:val="both"/>
        <w:rPr>
          <w:rFonts w:ascii="Verdana" w:eastAsia="Calibri" w:hAnsi="Verdana" w:cs="Arial"/>
          <w:lang w:eastAsia="en-US"/>
        </w:rPr>
      </w:pPr>
      <w:r w:rsidRPr="00934C50">
        <w:rPr>
          <w:rFonts w:ascii="Verdana" w:eastAsia="Calibri" w:hAnsi="Verdana" w:cs="Arial"/>
          <w:lang w:eastAsia="en-US"/>
        </w:rPr>
        <w:t>Supervisar</w:t>
      </w:r>
      <w:r w:rsidRPr="00934C50">
        <w:rPr>
          <w:rFonts w:ascii="Verdana" w:eastAsia="Calibri" w:hAnsi="Verdana" w:cs="Arial"/>
          <w:spacing w:val="-3"/>
          <w:lang w:eastAsia="en-US"/>
        </w:rPr>
        <w:t xml:space="preserve"> </w:t>
      </w:r>
      <w:r w:rsidRPr="00934C50">
        <w:rPr>
          <w:rFonts w:ascii="Verdana" w:eastAsia="Calibri" w:hAnsi="Verdana" w:cs="Arial"/>
          <w:lang w:eastAsia="en-US"/>
        </w:rPr>
        <w:t>el</w:t>
      </w:r>
      <w:r w:rsidRPr="00934C50">
        <w:rPr>
          <w:rFonts w:ascii="Verdana" w:eastAsia="Calibri" w:hAnsi="Verdana" w:cs="Arial"/>
          <w:spacing w:val="-6"/>
          <w:lang w:eastAsia="en-US"/>
        </w:rPr>
        <w:t xml:space="preserve"> </w:t>
      </w:r>
      <w:r w:rsidRPr="00934C50">
        <w:rPr>
          <w:rFonts w:ascii="Verdana" w:eastAsia="Calibri" w:hAnsi="Verdana" w:cs="Arial"/>
          <w:lang w:eastAsia="en-US"/>
        </w:rPr>
        <w:t>tractament, inclòs</w:t>
      </w:r>
      <w:r w:rsidRPr="00934C50">
        <w:rPr>
          <w:rFonts w:ascii="Verdana" w:eastAsia="Calibri" w:hAnsi="Verdana" w:cs="Arial"/>
          <w:spacing w:val="-1"/>
          <w:lang w:eastAsia="en-US"/>
        </w:rPr>
        <w:t xml:space="preserve"> </w:t>
      </w:r>
      <w:r w:rsidRPr="00934C50">
        <w:rPr>
          <w:rFonts w:ascii="Verdana" w:eastAsia="Calibri" w:hAnsi="Verdana" w:cs="Arial"/>
          <w:lang w:eastAsia="en-US"/>
        </w:rPr>
        <w:t>la realització</w:t>
      </w:r>
      <w:r w:rsidRPr="00934C50">
        <w:rPr>
          <w:rFonts w:ascii="Verdana" w:eastAsia="Calibri" w:hAnsi="Verdana" w:cs="Arial"/>
          <w:spacing w:val="-1"/>
          <w:lang w:eastAsia="en-US"/>
        </w:rPr>
        <w:t xml:space="preserve"> </w:t>
      </w:r>
      <w:r w:rsidRPr="00934C50">
        <w:rPr>
          <w:rFonts w:ascii="Verdana" w:eastAsia="Calibri" w:hAnsi="Verdana" w:cs="Arial"/>
          <w:lang w:eastAsia="en-US"/>
        </w:rPr>
        <w:t>d’</w:t>
      </w:r>
      <w:r w:rsidRPr="00934C50">
        <w:rPr>
          <w:rFonts w:ascii="Verdana" w:eastAsia="Calibri" w:hAnsi="Verdana" w:cs="Arial"/>
          <w:spacing w:val="-1"/>
          <w:lang w:eastAsia="en-US"/>
        </w:rPr>
        <w:t xml:space="preserve"> </w:t>
      </w:r>
      <w:r w:rsidRPr="00934C50">
        <w:rPr>
          <w:rFonts w:ascii="Verdana" w:eastAsia="Calibri" w:hAnsi="Verdana" w:cs="Arial"/>
          <w:lang w:eastAsia="en-US"/>
        </w:rPr>
        <w:t>inspeccions i</w:t>
      </w:r>
      <w:r w:rsidRPr="00934C50">
        <w:rPr>
          <w:rFonts w:ascii="Verdana" w:eastAsia="Calibri" w:hAnsi="Verdana" w:cs="Arial"/>
          <w:spacing w:val="-3"/>
          <w:lang w:eastAsia="en-US"/>
        </w:rPr>
        <w:t xml:space="preserve"> </w:t>
      </w:r>
      <w:r w:rsidRPr="00934C50">
        <w:rPr>
          <w:rFonts w:ascii="Verdana" w:eastAsia="Calibri" w:hAnsi="Verdana" w:cs="Arial"/>
          <w:lang w:eastAsia="en-US"/>
        </w:rPr>
        <w:t>auditories.</w:t>
      </w:r>
    </w:p>
    <w:p w14:paraId="196BB8A8" w14:textId="77777777" w:rsidR="00934C50" w:rsidRPr="00934C50" w:rsidRDefault="00934C50" w:rsidP="00934C50">
      <w:pPr>
        <w:widowControl w:val="0"/>
        <w:autoSpaceDE w:val="0"/>
        <w:autoSpaceDN w:val="0"/>
        <w:rPr>
          <w:rFonts w:ascii="Verdana" w:eastAsia="Calibri" w:hAnsi="Verdana" w:cs="Arial"/>
          <w:lang w:eastAsia="en-US"/>
        </w:rPr>
      </w:pPr>
    </w:p>
    <w:p w14:paraId="5497D4AE" w14:textId="77777777" w:rsidR="00934C50" w:rsidRPr="00934C50" w:rsidRDefault="00934C50" w:rsidP="00934C50">
      <w:pPr>
        <w:widowControl w:val="0"/>
        <w:autoSpaceDE w:val="0"/>
        <w:autoSpaceDN w:val="0"/>
        <w:rPr>
          <w:rFonts w:ascii="Verdana" w:eastAsia="Calibri" w:hAnsi="Verdana" w:cs="Arial"/>
          <w:lang w:eastAsia="en-US"/>
        </w:rPr>
      </w:pPr>
    </w:p>
    <w:p w14:paraId="5FC6F445" w14:textId="5640A533"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6. </w:t>
      </w:r>
      <w:r w:rsidR="00934C50" w:rsidRPr="00960AC0">
        <w:rPr>
          <w:rFonts w:ascii="Verdana" w:eastAsia="Calibri" w:hAnsi="Verdana"/>
          <w:b/>
          <w:bCs/>
          <w:lang w:eastAsia="en-US"/>
        </w:rPr>
        <w:t>Designació</w:t>
      </w:r>
    </w:p>
    <w:p w14:paraId="6E95EBD5" w14:textId="77777777" w:rsidR="00934C50" w:rsidRPr="00934C50" w:rsidRDefault="00934C50" w:rsidP="00934C50">
      <w:pPr>
        <w:widowControl w:val="0"/>
        <w:autoSpaceDE w:val="0"/>
        <w:autoSpaceDN w:val="0"/>
        <w:spacing w:before="11"/>
        <w:rPr>
          <w:rFonts w:ascii="Verdana" w:eastAsia="Calibri" w:hAnsi="Verdana" w:cs="Arial"/>
          <w:b/>
          <w:lang w:eastAsia="en-US"/>
        </w:rPr>
      </w:pPr>
    </w:p>
    <w:p w14:paraId="08853262" w14:textId="77777777" w:rsidR="00934C50" w:rsidRPr="00934C50" w:rsidRDefault="00934C50" w:rsidP="00934C50">
      <w:pPr>
        <w:widowControl w:val="0"/>
        <w:autoSpaceDE w:val="0"/>
        <w:autoSpaceDN w:val="0"/>
        <w:rPr>
          <w:rFonts w:ascii="Verdana" w:eastAsia="Calibri" w:hAnsi="Verdana" w:cs="Arial"/>
          <w:lang w:eastAsia="en-US"/>
        </w:rPr>
      </w:pPr>
      <w:r w:rsidRPr="00934C50">
        <w:rPr>
          <w:rFonts w:ascii="Verdana" w:eastAsia="Calibri" w:hAnsi="Verdana" w:cs="Arial"/>
          <w:lang w:eastAsia="en-US"/>
        </w:rPr>
        <w:t>L’Institut Municipal de Parcs i Jardins podrà designar, en qualsevol moment, durant la</w:t>
      </w:r>
      <w:r w:rsidRPr="00934C50">
        <w:rPr>
          <w:rFonts w:ascii="Verdana" w:eastAsia="Calibri" w:hAnsi="Verdana" w:cs="Arial"/>
          <w:spacing w:val="1"/>
          <w:lang w:eastAsia="en-US"/>
        </w:rPr>
        <w:t xml:space="preserve"> </w:t>
      </w:r>
      <w:r w:rsidRPr="00934C50">
        <w:rPr>
          <w:rFonts w:ascii="Verdana" w:eastAsia="Calibri" w:hAnsi="Verdana" w:cs="Arial"/>
          <w:lang w:eastAsia="en-US"/>
        </w:rPr>
        <w:t>vigència del present acord, a personal intern o extern per a verificar que l’encarregat del</w:t>
      </w:r>
      <w:r w:rsidRPr="00934C50">
        <w:rPr>
          <w:rFonts w:ascii="Verdana" w:eastAsia="Calibri" w:hAnsi="Verdana" w:cs="Arial"/>
          <w:spacing w:val="1"/>
          <w:lang w:eastAsia="en-US"/>
        </w:rPr>
        <w:t xml:space="preserve"> </w:t>
      </w:r>
      <w:r w:rsidRPr="00934C50">
        <w:rPr>
          <w:rFonts w:ascii="Verdana" w:eastAsia="Calibri" w:hAnsi="Verdana" w:cs="Arial"/>
          <w:lang w:eastAsia="en-US"/>
        </w:rPr>
        <w:t>tractament té implantades les mesures necessàries per garantir la seguretat de les dades</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caràcter personal.</w:t>
      </w:r>
    </w:p>
    <w:p w14:paraId="78EA9192" w14:textId="77777777" w:rsidR="00934C50" w:rsidRPr="00934C50" w:rsidRDefault="00934C50" w:rsidP="00934C50">
      <w:pPr>
        <w:widowControl w:val="0"/>
        <w:autoSpaceDE w:val="0"/>
        <w:autoSpaceDN w:val="0"/>
        <w:rPr>
          <w:rFonts w:ascii="Verdana" w:eastAsia="Calibri" w:hAnsi="Verdana" w:cs="Arial"/>
          <w:lang w:eastAsia="en-US"/>
        </w:rPr>
      </w:pPr>
    </w:p>
    <w:p w14:paraId="59DF822D" w14:textId="77777777" w:rsidR="00934C50" w:rsidRPr="00934C50" w:rsidRDefault="00934C50" w:rsidP="00934C50">
      <w:pPr>
        <w:widowControl w:val="0"/>
        <w:autoSpaceDE w:val="0"/>
        <w:autoSpaceDN w:val="0"/>
        <w:rPr>
          <w:rFonts w:ascii="Verdana" w:eastAsia="Calibri" w:hAnsi="Verdana" w:cs="Arial"/>
          <w:lang w:eastAsia="en-US"/>
        </w:rPr>
      </w:pPr>
    </w:p>
    <w:p w14:paraId="6E91E72A" w14:textId="1771FCAB"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7. </w:t>
      </w:r>
      <w:r w:rsidR="00934C50" w:rsidRPr="00960AC0">
        <w:rPr>
          <w:rFonts w:ascii="Verdana" w:eastAsia="Calibri" w:hAnsi="Verdana"/>
          <w:b/>
          <w:bCs/>
          <w:lang w:eastAsia="en-US"/>
        </w:rPr>
        <w:t>Gestió del servei</w:t>
      </w:r>
    </w:p>
    <w:p w14:paraId="6E5E28E5" w14:textId="77777777" w:rsidR="00934C50" w:rsidRPr="00934C50" w:rsidRDefault="00934C50" w:rsidP="00934C50">
      <w:pPr>
        <w:widowControl w:val="0"/>
        <w:autoSpaceDE w:val="0"/>
        <w:autoSpaceDN w:val="0"/>
        <w:spacing w:before="6"/>
        <w:rPr>
          <w:rFonts w:ascii="Verdana" w:eastAsia="Calibri" w:hAnsi="Verdana" w:cs="Arial"/>
          <w:b/>
          <w:lang w:eastAsia="en-US"/>
        </w:rPr>
      </w:pPr>
    </w:p>
    <w:p w14:paraId="2D53D619" w14:textId="77777777" w:rsidR="00934C50" w:rsidRPr="00934C50" w:rsidRDefault="00934C50" w:rsidP="00934C50">
      <w:pPr>
        <w:widowControl w:val="0"/>
        <w:autoSpaceDE w:val="0"/>
        <w:autoSpaceDN w:val="0"/>
        <w:rPr>
          <w:rFonts w:ascii="Verdana" w:eastAsia="Calibri" w:hAnsi="Verdana" w:cs="Arial"/>
          <w:lang w:eastAsia="en-US"/>
        </w:rPr>
      </w:pPr>
      <w:r w:rsidRPr="00934C50">
        <w:rPr>
          <w:rFonts w:ascii="Verdana" w:eastAsia="Calibri" w:hAnsi="Verdana" w:cs="Arial"/>
          <w:lang w:eastAsia="en-US"/>
        </w:rPr>
        <w:t>En tant l’encarregat del tractament tingui encomanada per l’Institut Municipal de Parcs i Jardins de Barcelona, la gestió del servei establert en els pactes primer i segon del conveni de</w:t>
      </w:r>
      <w:r w:rsidRPr="00934C50">
        <w:rPr>
          <w:rFonts w:ascii="Verdana" w:eastAsia="Calibri" w:hAnsi="Verdana" w:cs="Arial"/>
          <w:spacing w:val="1"/>
          <w:lang w:eastAsia="en-US"/>
        </w:rPr>
        <w:t xml:space="preserve"> </w:t>
      </w:r>
      <w:r w:rsidRPr="00934C50">
        <w:rPr>
          <w:rFonts w:ascii="Verdana" w:eastAsia="Calibri" w:hAnsi="Verdana" w:cs="Arial"/>
          <w:lang w:eastAsia="en-US"/>
        </w:rPr>
        <w:t>referència, el present acord restarà vigent, sense superar la durada prevista a la clàusula</w:t>
      </w:r>
      <w:r w:rsidRPr="00934C50">
        <w:rPr>
          <w:rFonts w:ascii="Verdana" w:eastAsia="Calibri" w:hAnsi="Verdana" w:cs="Arial"/>
          <w:spacing w:val="1"/>
          <w:lang w:eastAsia="en-US"/>
        </w:rPr>
        <w:t xml:space="preserve"> </w:t>
      </w:r>
      <w:r w:rsidRPr="00934C50">
        <w:rPr>
          <w:rFonts w:ascii="Verdana" w:eastAsia="Calibri" w:hAnsi="Verdana" w:cs="Arial"/>
          <w:lang w:eastAsia="en-US"/>
        </w:rPr>
        <w:t>tercera</w:t>
      </w:r>
      <w:r w:rsidRPr="00934C50">
        <w:rPr>
          <w:rFonts w:ascii="Verdana" w:eastAsia="Calibri" w:hAnsi="Verdana" w:cs="Arial"/>
          <w:spacing w:val="-2"/>
          <w:lang w:eastAsia="en-US"/>
        </w:rPr>
        <w:t xml:space="preserve"> </w:t>
      </w:r>
      <w:r w:rsidRPr="00934C50">
        <w:rPr>
          <w:rFonts w:ascii="Verdana" w:eastAsia="Calibri" w:hAnsi="Verdana" w:cs="Arial"/>
          <w:lang w:eastAsia="en-US"/>
        </w:rPr>
        <w:t>del present</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4"/>
          <w:lang w:eastAsia="en-US"/>
        </w:rPr>
        <w:t xml:space="preserve"> </w:t>
      </w:r>
      <w:r w:rsidRPr="00934C50">
        <w:rPr>
          <w:rFonts w:ascii="Verdana" w:eastAsia="Calibri" w:hAnsi="Verdana" w:cs="Arial"/>
          <w:lang w:eastAsia="en-US"/>
        </w:rPr>
        <w:t>-</w:t>
      </w:r>
      <w:r w:rsidRPr="00934C50">
        <w:rPr>
          <w:rFonts w:ascii="Verdana" w:eastAsia="Calibri" w:hAnsi="Verdana" w:cs="Arial"/>
          <w:spacing w:val="-2"/>
          <w:lang w:eastAsia="en-US"/>
        </w:rPr>
        <w:t xml:space="preserve"> </w:t>
      </w:r>
      <w:r w:rsidRPr="00934C50">
        <w:rPr>
          <w:rFonts w:ascii="Verdana" w:eastAsia="Calibri" w:hAnsi="Verdana" w:cs="Arial"/>
          <w:lang w:eastAsia="en-US"/>
        </w:rPr>
        <w:t>annex.</w:t>
      </w:r>
    </w:p>
    <w:p w14:paraId="04494F22" w14:textId="77777777" w:rsidR="00934C50" w:rsidRPr="00934C50" w:rsidRDefault="00934C50" w:rsidP="00934C50">
      <w:pPr>
        <w:widowControl w:val="0"/>
        <w:autoSpaceDE w:val="0"/>
        <w:autoSpaceDN w:val="0"/>
        <w:rPr>
          <w:rFonts w:ascii="Verdana" w:eastAsia="Calibri" w:hAnsi="Verdana" w:cs="Arial"/>
          <w:lang w:eastAsia="en-US"/>
        </w:rPr>
      </w:pPr>
    </w:p>
    <w:p w14:paraId="0B6D7ADC" w14:textId="77777777" w:rsidR="00934C50" w:rsidRPr="00934C50" w:rsidRDefault="00934C50" w:rsidP="00934C50">
      <w:pPr>
        <w:widowControl w:val="0"/>
        <w:autoSpaceDE w:val="0"/>
        <w:autoSpaceDN w:val="0"/>
        <w:rPr>
          <w:rFonts w:ascii="Verdana" w:eastAsia="Calibri" w:hAnsi="Verdana" w:cs="Arial"/>
          <w:lang w:eastAsia="en-US"/>
        </w:rPr>
      </w:pPr>
    </w:p>
    <w:p w14:paraId="020F038C" w14:textId="78B71D1F" w:rsidR="00934C50" w:rsidRPr="00960AC0" w:rsidRDefault="00960AC0" w:rsidP="00960AC0">
      <w:pPr>
        <w:rPr>
          <w:rFonts w:ascii="Verdana" w:eastAsia="Calibri" w:hAnsi="Verdana"/>
          <w:b/>
          <w:bCs/>
          <w:lang w:eastAsia="en-US"/>
        </w:rPr>
      </w:pPr>
      <w:r w:rsidRPr="00960AC0">
        <w:rPr>
          <w:rFonts w:ascii="Verdana" w:eastAsia="Calibri" w:hAnsi="Verdana"/>
          <w:b/>
          <w:bCs/>
          <w:lang w:eastAsia="en-US"/>
        </w:rPr>
        <w:t xml:space="preserve">8. </w:t>
      </w:r>
      <w:r w:rsidR="00934C50" w:rsidRPr="00960AC0">
        <w:rPr>
          <w:rFonts w:ascii="Verdana" w:eastAsia="Calibri" w:hAnsi="Verdana"/>
          <w:b/>
          <w:bCs/>
          <w:lang w:eastAsia="en-US"/>
        </w:rPr>
        <w:t>Possibles incompliments</w:t>
      </w:r>
    </w:p>
    <w:p w14:paraId="1507B920" w14:textId="77777777" w:rsidR="00934C50" w:rsidRPr="00934C50" w:rsidRDefault="00934C50" w:rsidP="00934C50">
      <w:pPr>
        <w:widowControl w:val="0"/>
        <w:autoSpaceDE w:val="0"/>
        <w:autoSpaceDN w:val="0"/>
        <w:spacing w:before="5"/>
        <w:rPr>
          <w:rFonts w:ascii="Verdana" w:eastAsia="Calibri" w:hAnsi="Verdana" w:cs="Arial"/>
          <w:b/>
          <w:lang w:eastAsia="en-US"/>
        </w:rPr>
      </w:pPr>
    </w:p>
    <w:p w14:paraId="6455BAFF" w14:textId="77777777" w:rsidR="00934C50" w:rsidRPr="00934C50" w:rsidRDefault="00934C50" w:rsidP="00934C50">
      <w:pPr>
        <w:widowControl w:val="0"/>
        <w:autoSpaceDE w:val="0"/>
        <w:autoSpaceDN w:val="0"/>
        <w:spacing w:before="1"/>
        <w:rPr>
          <w:rFonts w:ascii="Verdana" w:eastAsia="Calibri" w:hAnsi="Verdana" w:cs="Arial"/>
          <w:lang w:eastAsia="en-US"/>
        </w:rPr>
      </w:pPr>
      <w:r w:rsidRPr="00934C50">
        <w:rPr>
          <w:rFonts w:ascii="Verdana" w:eastAsia="Calibri" w:hAnsi="Verdana" w:cs="Arial"/>
          <w:lang w:eastAsia="en-US"/>
        </w:rPr>
        <w:t>En el cas que destini les dades a les quals tingui accés a una finalitat diferent a l’establerta,</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comuniqui</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utilitzi</w:t>
      </w:r>
      <w:r w:rsidRPr="00934C50">
        <w:rPr>
          <w:rFonts w:ascii="Verdana" w:eastAsia="Calibri" w:hAnsi="Verdana" w:cs="Arial"/>
          <w:spacing w:val="1"/>
          <w:lang w:eastAsia="en-US"/>
        </w:rPr>
        <w:t xml:space="preserve"> </w:t>
      </w:r>
      <w:r w:rsidRPr="00934C50">
        <w:rPr>
          <w:rFonts w:ascii="Verdana" w:eastAsia="Calibri" w:hAnsi="Verdana" w:cs="Arial"/>
          <w:lang w:eastAsia="en-US"/>
        </w:rPr>
        <w:t>incomplint</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estipulacions</w:t>
      </w:r>
      <w:r w:rsidRPr="00934C50">
        <w:rPr>
          <w:rFonts w:ascii="Verdana" w:eastAsia="Calibri" w:hAnsi="Verdana" w:cs="Arial"/>
          <w:spacing w:val="1"/>
          <w:lang w:eastAsia="en-US"/>
        </w:rPr>
        <w:t xml:space="preserve"> </w:t>
      </w:r>
      <w:r w:rsidRPr="00934C50">
        <w:rPr>
          <w:rFonts w:ascii="Verdana" w:eastAsia="Calibri" w:hAnsi="Verdana" w:cs="Arial"/>
          <w:lang w:eastAsia="en-US"/>
        </w:rPr>
        <w:t>del</w:t>
      </w:r>
      <w:r w:rsidRPr="00934C50">
        <w:rPr>
          <w:rFonts w:ascii="Verdana" w:eastAsia="Calibri" w:hAnsi="Verdana" w:cs="Arial"/>
          <w:spacing w:val="1"/>
          <w:lang w:eastAsia="en-US"/>
        </w:rPr>
        <w:t xml:space="preserve"> </w:t>
      </w:r>
      <w:r w:rsidRPr="00934C50">
        <w:rPr>
          <w:rFonts w:ascii="Verdana" w:eastAsia="Calibri" w:hAnsi="Verdana" w:cs="Arial"/>
          <w:lang w:eastAsia="en-US"/>
        </w:rPr>
        <w:t>present</w:t>
      </w:r>
      <w:r w:rsidRPr="00934C50">
        <w:rPr>
          <w:rFonts w:ascii="Verdana" w:eastAsia="Calibri" w:hAnsi="Verdana" w:cs="Arial"/>
          <w:spacing w:val="1"/>
          <w:lang w:eastAsia="en-US"/>
        </w:rPr>
        <w:t xml:space="preserve"> </w:t>
      </w:r>
      <w:r w:rsidRPr="00934C50">
        <w:rPr>
          <w:rFonts w:ascii="Verdana" w:eastAsia="Calibri" w:hAnsi="Verdana" w:cs="Arial"/>
          <w:lang w:eastAsia="en-US"/>
        </w:rPr>
        <w:t>acord</w:t>
      </w:r>
      <w:r w:rsidRPr="00934C50">
        <w:rPr>
          <w:rFonts w:ascii="Verdana" w:eastAsia="Calibri" w:hAnsi="Verdana" w:cs="Arial"/>
          <w:spacing w:val="1"/>
          <w:lang w:eastAsia="en-US"/>
        </w:rPr>
        <w:t xml:space="preserve"> </w:t>
      </w:r>
      <w:r w:rsidRPr="00934C50">
        <w:rPr>
          <w:rFonts w:ascii="Verdana" w:eastAsia="Calibri" w:hAnsi="Verdana" w:cs="Arial"/>
          <w:lang w:eastAsia="en-US"/>
        </w:rPr>
        <w:t>o</w:t>
      </w:r>
      <w:r w:rsidRPr="00934C50">
        <w:rPr>
          <w:rFonts w:ascii="Verdana" w:eastAsia="Calibri" w:hAnsi="Verdana" w:cs="Arial"/>
          <w:spacing w:val="49"/>
          <w:lang w:eastAsia="en-US"/>
        </w:rPr>
        <w:t xml:space="preserve"> </w:t>
      </w:r>
      <w:r w:rsidRPr="00934C50">
        <w:rPr>
          <w:rFonts w:ascii="Verdana" w:eastAsia="Calibri" w:hAnsi="Verdana" w:cs="Arial"/>
          <w:lang w:eastAsia="en-US"/>
        </w:rPr>
        <w:t>les</w:t>
      </w:r>
      <w:r w:rsidRPr="00934C50">
        <w:rPr>
          <w:rFonts w:ascii="Verdana" w:eastAsia="Calibri" w:hAnsi="Verdana" w:cs="Arial"/>
          <w:spacing w:val="1"/>
          <w:lang w:eastAsia="en-US"/>
        </w:rPr>
        <w:t xml:space="preserve"> </w:t>
      </w:r>
      <w:r w:rsidRPr="00934C50">
        <w:rPr>
          <w:rFonts w:ascii="Verdana" w:eastAsia="Calibri" w:hAnsi="Verdana" w:cs="Arial"/>
          <w:lang w:eastAsia="en-US"/>
        </w:rPr>
        <w:t>instruccions de l’Institut Municipal de Parcs i Jardins de Barcelona, l’encarregat del tractament</w:t>
      </w:r>
      <w:r w:rsidRPr="00934C50">
        <w:rPr>
          <w:rFonts w:ascii="Verdana" w:eastAsia="Calibri" w:hAnsi="Verdana" w:cs="Arial"/>
          <w:spacing w:val="1"/>
          <w:lang w:eastAsia="en-US"/>
        </w:rPr>
        <w:t xml:space="preserve"> </w:t>
      </w:r>
      <w:r w:rsidRPr="00934C50">
        <w:rPr>
          <w:rFonts w:ascii="Verdana" w:eastAsia="Calibri" w:hAnsi="Verdana" w:cs="Arial"/>
          <w:lang w:eastAsia="en-US"/>
        </w:rPr>
        <w:t>serà considerat responsable del tractament i respondrà de les infraccions que hagi comès i</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les</w:t>
      </w:r>
      <w:r w:rsidRPr="00934C50">
        <w:rPr>
          <w:rFonts w:ascii="Verdana" w:eastAsia="Calibri" w:hAnsi="Verdana" w:cs="Arial"/>
          <w:spacing w:val="-2"/>
          <w:lang w:eastAsia="en-US"/>
        </w:rPr>
        <w:t xml:space="preserve"> </w:t>
      </w:r>
      <w:r w:rsidRPr="00934C50">
        <w:rPr>
          <w:rFonts w:ascii="Verdana" w:eastAsia="Calibri" w:hAnsi="Verdana" w:cs="Arial"/>
          <w:lang w:eastAsia="en-US"/>
        </w:rPr>
        <w:t>possibles</w:t>
      </w:r>
      <w:r w:rsidRPr="00934C50">
        <w:rPr>
          <w:rFonts w:ascii="Verdana" w:eastAsia="Calibri" w:hAnsi="Verdana" w:cs="Arial"/>
          <w:spacing w:val="-3"/>
          <w:lang w:eastAsia="en-US"/>
        </w:rPr>
        <w:t xml:space="preserve"> </w:t>
      </w:r>
      <w:r w:rsidRPr="00934C50">
        <w:rPr>
          <w:rFonts w:ascii="Verdana" w:eastAsia="Calibri" w:hAnsi="Verdana" w:cs="Arial"/>
          <w:lang w:eastAsia="en-US"/>
        </w:rPr>
        <w:t>reclamacions que</w:t>
      </w:r>
      <w:r w:rsidRPr="00934C50">
        <w:rPr>
          <w:rFonts w:ascii="Verdana" w:eastAsia="Calibri" w:hAnsi="Verdana" w:cs="Arial"/>
          <w:spacing w:val="3"/>
          <w:lang w:eastAsia="en-US"/>
        </w:rPr>
        <w:t xml:space="preserve"> </w:t>
      </w:r>
      <w:r w:rsidRPr="00934C50">
        <w:rPr>
          <w:rFonts w:ascii="Verdana" w:eastAsia="Calibri" w:hAnsi="Verdana" w:cs="Arial"/>
          <w:lang w:eastAsia="en-US"/>
        </w:rPr>
        <w:t>puguin</w:t>
      </w:r>
      <w:r w:rsidRPr="00934C50">
        <w:rPr>
          <w:rFonts w:ascii="Verdana" w:eastAsia="Calibri" w:hAnsi="Verdana" w:cs="Arial"/>
          <w:spacing w:val="-2"/>
          <w:lang w:eastAsia="en-US"/>
        </w:rPr>
        <w:t xml:space="preserve"> </w:t>
      </w:r>
      <w:r w:rsidRPr="00934C50">
        <w:rPr>
          <w:rFonts w:ascii="Verdana" w:eastAsia="Calibri" w:hAnsi="Verdana" w:cs="Arial"/>
          <w:lang w:eastAsia="en-US"/>
        </w:rPr>
        <w:t>produir-se al</w:t>
      </w:r>
      <w:r w:rsidRPr="00934C50">
        <w:rPr>
          <w:rFonts w:ascii="Verdana" w:eastAsia="Calibri" w:hAnsi="Verdana" w:cs="Arial"/>
          <w:spacing w:val="-2"/>
          <w:lang w:eastAsia="en-US"/>
        </w:rPr>
        <w:t xml:space="preserve"> </w:t>
      </w:r>
      <w:r w:rsidRPr="00934C50">
        <w:rPr>
          <w:rFonts w:ascii="Verdana" w:eastAsia="Calibri" w:hAnsi="Verdana" w:cs="Arial"/>
          <w:lang w:eastAsia="en-US"/>
        </w:rPr>
        <w:t>respecte.</w:t>
      </w:r>
    </w:p>
    <w:p w14:paraId="47F3A639" w14:textId="77777777" w:rsidR="00934C50" w:rsidRPr="00934C50" w:rsidRDefault="00934C50" w:rsidP="00934C50">
      <w:pPr>
        <w:spacing w:after="200"/>
        <w:rPr>
          <w:rFonts w:ascii="Verdana" w:eastAsia="Calibri" w:hAnsi="Verdana" w:cs="Arial"/>
          <w:lang w:eastAsia="en-US"/>
        </w:rPr>
      </w:pPr>
    </w:p>
    <w:p w14:paraId="693CAD86" w14:textId="77777777" w:rsidR="00934C50" w:rsidRPr="00934C50" w:rsidRDefault="00934C50" w:rsidP="00934C50">
      <w:pPr>
        <w:widowControl w:val="0"/>
        <w:autoSpaceDE w:val="0"/>
        <w:autoSpaceDN w:val="0"/>
        <w:spacing w:before="34"/>
        <w:rPr>
          <w:rFonts w:ascii="Verdana" w:eastAsia="Calibri" w:hAnsi="Verdana" w:cs="Arial"/>
          <w:lang w:eastAsia="en-US"/>
        </w:rPr>
      </w:pPr>
      <w:r w:rsidRPr="00934C50">
        <w:rPr>
          <w:rFonts w:ascii="Verdana" w:eastAsia="Calibri" w:hAnsi="Verdana" w:cs="Arial"/>
          <w:lang w:eastAsia="en-US"/>
        </w:rPr>
        <w:t>Havent llegit aquest document i assabentats del seu contingut, les parts interessades, com</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prova</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conformitat</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acceptació,</w:t>
      </w:r>
      <w:r w:rsidRPr="00934C50">
        <w:rPr>
          <w:rFonts w:ascii="Verdana" w:eastAsia="Calibri" w:hAnsi="Verdana" w:cs="Arial"/>
          <w:spacing w:val="1"/>
          <w:lang w:eastAsia="en-US"/>
        </w:rPr>
        <w:t xml:space="preserve"> </w:t>
      </w:r>
      <w:r w:rsidRPr="00934C50">
        <w:rPr>
          <w:rFonts w:ascii="Verdana" w:eastAsia="Calibri" w:hAnsi="Verdana" w:cs="Arial"/>
          <w:lang w:eastAsia="en-US"/>
        </w:rPr>
        <w:t>signen</w:t>
      </w:r>
      <w:r w:rsidRPr="00934C50">
        <w:rPr>
          <w:rFonts w:ascii="Verdana" w:eastAsia="Calibri" w:hAnsi="Verdana" w:cs="Arial"/>
          <w:spacing w:val="1"/>
          <w:lang w:eastAsia="en-US"/>
        </w:rPr>
        <w:t xml:space="preserve"> </w:t>
      </w:r>
      <w:r w:rsidRPr="00934C50">
        <w:rPr>
          <w:rFonts w:ascii="Verdana" w:eastAsia="Calibri" w:hAnsi="Verdana" w:cs="Arial"/>
          <w:lang w:eastAsia="en-US"/>
        </w:rPr>
        <w:t>el</w:t>
      </w:r>
      <w:r w:rsidRPr="00934C50">
        <w:rPr>
          <w:rFonts w:ascii="Verdana" w:eastAsia="Calibri" w:hAnsi="Verdana" w:cs="Arial"/>
          <w:spacing w:val="1"/>
          <w:lang w:eastAsia="en-US"/>
        </w:rPr>
        <w:t xml:space="preserve"> </w:t>
      </w:r>
      <w:r w:rsidRPr="00934C50">
        <w:rPr>
          <w:rFonts w:ascii="Verdana" w:eastAsia="Calibri" w:hAnsi="Verdana" w:cs="Arial"/>
          <w:lang w:eastAsia="en-US"/>
        </w:rPr>
        <w:t>present</w:t>
      </w:r>
      <w:r w:rsidRPr="00934C50">
        <w:rPr>
          <w:rFonts w:ascii="Verdana" w:eastAsia="Calibri" w:hAnsi="Verdana" w:cs="Arial"/>
          <w:spacing w:val="1"/>
          <w:lang w:eastAsia="en-US"/>
        </w:rPr>
        <w:t xml:space="preserve"> </w:t>
      </w:r>
      <w:r w:rsidRPr="00934C50">
        <w:rPr>
          <w:rFonts w:ascii="Verdana" w:eastAsia="Calibri" w:hAnsi="Verdana" w:cs="Arial"/>
          <w:lang w:eastAsia="en-US"/>
        </w:rPr>
        <w:t>document</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formalització</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47"/>
          <w:lang w:eastAsia="en-US"/>
        </w:rPr>
        <w:t xml:space="preserve"> </w:t>
      </w:r>
      <w:r w:rsidRPr="00934C50">
        <w:rPr>
          <w:rFonts w:ascii="Verdana" w:eastAsia="Calibri" w:hAnsi="Verdana" w:cs="Arial"/>
          <w:lang w:eastAsia="en-US"/>
        </w:rPr>
        <w:t>l'Acord</w:t>
      </w:r>
      <w:r w:rsidRPr="00934C50">
        <w:rPr>
          <w:rFonts w:ascii="Verdana" w:eastAsia="Calibri" w:hAnsi="Verdana" w:cs="Arial"/>
          <w:spacing w:val="1"/>
          <w:lang w:eastAsia="en-US"/>
        </w:rPr>
        <w:t xml:space="preserve"> </w:t>
      </w:r>
      <w:r w:rsidRPr="00934C50">
        <w:rPr>
          <w:rFonts w:ascii="Verdana" w:eastAsia="Calibri" w:hAnsi="Verdana" w:cs="Arial"/>
          <w:lang w:eastAsia="en-US"/>
        </w:rPr>
        <w:t>de</w:t>
      </w:r>
      <w:r w:rsidRPr="00934C50">
        <w:rPr>
          <w:rFonts w:ascii="Verdana" w:eastAsia="Calibri" w:hAnsi="Verdana" w:cs="Arial"/>
          <w:spacing w:val="1"/>
          <w:lang w:eastAsia="en-US"/>
        </w:rPr>
        <w:t xml:space="preserve"> </w:t>
      </w:r>
      <w:r w:rsidRPr="00934C50">
        <w:rPr>
          <w:rFonts w:ascii="Verdana" w:eastAsia="Calibri" w:hAnsi="Verdana" w:cs="Arial"/>
          <w:lang w:eastAsia="en-US"/>
        </w:rPr>
        <w:t>referència</w:t>
      </w:r>
      <w:r w:rsidRPr="00934C50">
        <w:rPr>
          <w:rFonts w:ascii="Verdana" w:eastAsia="Calibri" w:hAnsi="Verdana" w:cs="Arial"/>
          <w:spacing w:val="1"/>
          <w:lang w:eastAsia="en-US"/>
        </w:rPr>
        <w:t xml:space="preserve"> </w:t>
      </w:r>
      <w:r w:rsidRPr="00934C50">
        <w:rPr>
          <w:rFonts w:ascii="Verdana" w:eastAsia="Calibri" w:hAnsi="Verdana" w:cs="Arial"/>
          <w:lang w:eastAsia="en-US"/>
        </w:rPr>
        <w:t>i</w:t>
      </w:r>
      <w:r w:rsidRPr="00934C50">
        <w:rPr>
          <w:rFonts w:ascii="Verdana" w:eastAsia="Calibri" w:hAnsi="Verdana" w:cs="Arial"/>
          <w:spacing w:val="1"/>
          <w:lang w:eastAsia="en-US"/>
        </w:rPr>
        <w:t xml:space="preserve"> </w:t>
      </w:r>
      <w:r w:rsidRPr="00934C50">
        <w:rPr>
          <w:rFonts w:ascii="Verdana" w:eastAsia="Calibri" w:hAnsi="Verdana" w:cs="Arial"/>
          <w:lang w:eastAsia="en-US"/>
        </w:rPr>
        <w:t>a</w:t>
      </w:r>
      <w:r w:rsidRPr="00934C50">
        <w:rPr>
          <w:rFonts w:ascii="Verdana" w:eastAsia="Calibri" w:hAnsi="Verdana" w:cs="Arial"/>
          <w:spacing w:val="1"/>
          <w:lang w:eastAsia="en-US"/>
        </w:rPr>
        <w:t xml:space="preserve"> </w:t>
      </w:r>
      <w:r w:rsidRPr="00934C50">
        <w:rPr>
          <w:rFonts w:ascii="Verdana" w:eastAsia="Calibri" w:hAnsi="Verdana" w:cs="Arial"/>
          <w:lang w:eastAsia="en-US"/>
        </w:rPr>
        <w:t>un</w:t>
      </w:r>
      <w:r w:rsidRPr="00934C50">
        <w:rPr>
          <w:rFonts w:ascii="Verdana" w:eastAsia="Calibri" w:hAnsi="Verdana" w:cs="Arial"/>
          <w:spacing w:val="1"/>
          <w:lang w:eastAsia="en-US"/>
        </w:rPr>
        <w:t xml:space="preserve"> </w:t>
      </w:r>
      <w:r w:rsidRPr="00934C50">
        <w:rPr>
          <w:rFonts w:ascii="Verdana" w:eastAsia="Calibri" w:hAnsi="Verdana" w:cs="Arial"/>
          <w:lang w:eastAsia="en-US"/>
        </w:rPr>
        <w:t>sol</w:t>
      </w:r>
      <w:r w:rsidRPr="00934C50">
        <w:rPr>
          <w:rFonts w:ascii="Verdana" w:eastAsia="Calibri" w:hAnsi="Verdana" w:cs="Arial"/>
          <w:spacing w:val="1"/>
          <w:lang w:eastAsia="en-US"/>
        </w:rPr>
        <w:t xml:space="preserve"> </w:t>
      </w:r>
      <w:r w:rsidRPr="00934C50">
        <w:rPr>
          <w:rFonts w:ascii="Verdana" w:eastAsia="Calibri" w:hAnsi="Verdana" w:cs="Arial"/>
          <w:lang w:eastAsia="en-US"/>
        </w:rPr>
        <w:t>efecte.</w:t>
      </w:r>
    </w:p>
    <w:p w14:paraId="57D9DF32" w14:textId="77777777" w:rsidR="00934C50" w:rsidRPr="00934C50" w:rsidRDefault="00934C50" w:rsidP="00934C50">
      <w:pPr>
        <w:widowControl w:val="0"/>
        <w:autoSpaceDE w:val="0"/>
        <w:autoSpaceDN w:val="0"/>
        <w:spacing w:before="34"/>
        <w:rPr>
          <w:rFonts w:ascii="Verdana" w:eastAsia="Calibri" w:hAnsi="Verdana" w:cs="Arial"/>
          <w:u w:val="single"/>
          <w:lang w:eastAsia="en-US"/>
        </w:rPr>
      </w:pPr>
    </w:p>
    <w:p w14:paraId="5C54621F" w14:textId="77777777" w:rsidR="00934C50" w:rsidRPr="00934C50" w:rsidRDefault="00934C50" w:rsidP="00934C50">
      <w:pPr>
        <w:widowControl w:val="0"/>
        <w:autoSpaceDE w:val="0"/>
        <w:autoSpaceDN w:val="0"/>
        <w:spacing w:before="34"/>
        <w:rPr>
          <w:rFonts w:ascii="Verdana" w:eastAsia="Calibri" w:hAnsi="Verdana" w:cs="Arial"/>
          <w:lang w:eastAsia="en-US"/>
        </w:rPr>
      </w:pPr>
      <w:r w:rsidRPr="00934C50">
        <w:rPr>
          <w:rFonts w:ascii="Verdana" w:eastAsia="Calibri" w:hAnsi="Verdana" w:cs="Arial"/>
          <w:lang w:eastAsia="en-US"/>
        </w:rPr>
        <w:t>Es fa constar que la data d’aquest document serà la data de la signatura electrònica de l’últim signant.</w:t>
      </w:r>
    </w:p>
    <w:p w14:paraId="2C451AC0" w14:textId="77777777" w:rsidR="00934C50" w:rsidRPr="00934C50" w:rsidRDefault="00934C50" w:rsidP="00934C50">
      <w:pPr>
        <w:widowControl w:val="0"/>
        <w:autoSpaceDE w:val="0"/>
        <w:autoSpaceDN w:val="0"/>
        <w:spacing w:before="34"/>
        <w:rPr>
          <w:rFonts w:ascii="Verdana" w:eastAsia="Calibri" w:hAnsi="Verdana" w:cs="Arial"/>
          <w:u w:val="single"/>
          <w:lang w:eastAsia="en-U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934C50" w:rsidRPr="00934C50" w14:paraId="40B699BD" w14:textId="77777777" w:rsidTr="008C5BEA">
        <w:tc>
          <w:tcPr>
            <w:tcW w:w="4677" w:type="dxa"/>
          </w:tcPr>
          <w:p w14:paraId="72200945" w14:textId="77777777" w:rsidR="00934C50" w:rsidRPr="00934C50" w:rsidRDefault="00934C50" w:rsidP="008C5BEA">
            <w:pPr>
              <w:widowControl w:val="0"/>
              <w:autoSpaceDE w:val="0"/>
              <w:autoSpaceDN w:val="0"/>
              <w:spacing w:before="34"/>
              <w:rPr>
                <w:rFonts w:ascii="Verdana" w:hAnsi="Verdana" w:cs="Arial"/>
              </w:rPr>
            </w:pPr>
          </w:p>
          <w:p w14:paraId="52108DE2" w14:textId="77777777" w:rsidR="00934C50" w:rsidRPr="00934C50" w:rsidRDefault="00934C50" w:rsidP="008C5BEA">
            <w:pPr>
              <w:widowControl w:val="0"/>
              <w:autoSpaceDE w:val="0"/>
              <w:autoSpaceDN w:val="0"/>
              <w:spacing w:before="34"/>
              <w:rPr>
                <w:rFonts w:ascii="Verdana" w:hAnsi="Verdana" w:cs="Arial"/>
              </w:rPr>
            </w:pPr>
          </w:p>
          <w:p w14:paraId="601FEDA4" w14:textId="77777777" w:rsidR="00934C50" w:rsidRPr="00934C50" w:rsidRDefault="00934C50" w:rsidP="008C5BEA">
            <w:pPr>
              <w:widowControl w:val="0"/>
              <w:autoSpaceDE w:val="0"/>
              <w:autoSpaceDN w:val="0"/>
              <w:spacing w:before="34"/>
              <w:rPr>
                <w:rFonts w:ascii="Verdana" w:hAnsi="Verdana" w:cs="Arial"/>
              </w:rPr>
            </w:pPr>
          </w:p>
          <w:p w14:paraId="43ECA4EA" w14:textId="77777777" w:rsidR="00934C50" w:rsidRPr="00934C50" w:rsidRDefault="00934C50" w:rsidP="008C5BEA">
            <w:pPr>
              <w:widowControl w:val="0"/>
              <w:autoSpaceDE w:val="0"/>
              <w:autoSpaceDN w:val="0"/>
              <w:spacing w:before="34"/>
              <w:rPr>
                <w:rFonts w:ascii="Verdana" w:hAnsi="Verdana" w:cs="Arial"/>
              </w:rPr>
            </w:pPr>
          </w:p>
          <w:p w14:paraId="687F73E8" w14:textId="77777777" w:rsidR="00934C50" w:rsidRPr="00934C50" w:rsidRDefault="00934C50" w:rsidP="008C5BEA">
            <w:pPr>
              <w:widowControl w:val="0"/>
              <w:autoSpaceDE w:val="0"/>
              <w:autoSpaceDN w:val="0"/>
              <w:spacing w:before="34"/>
              <w:rPr>
                <w:rFonts w:ascii="Verdana" w:hAnsi="Verdana" w:cs="Arial"/>
              </w:rPr>
            </w:pPr>
          </w:p>
          <w:p w14:paraId="7C8E6F62" w14:textId="77777777" w:rsidR="00934C50" w:rsidRPr="00934C50" w:rsidRDefault="00934C50" w:rsidP="008C5BEA">
            <w:pPr>
              <w:widowControl w:val="0"/>
              <w:autoSpaceDE w:val="0"/>
              <w:autoSpaceDN w:val="0"/>
              <w:spacing w:before="34"/>
              <w:rPr>
                <w:rFonts w:ascii="Verdana" w:hAnsi="Verdana" w:cs="Arial"/>
              </w:rPr>
            </w:pPr>
          </w:p>
          <w:p w14:paraId="7F53F636" w14:textId="77777777" w:rsidR="00934C50" w:rsidRPr="00934C50" w:rsidRDefault="00934C50" w:rsidP="008C5BEA">
            <w:pPr>
              <w:widowControl w:val="0"/>
              <w:autoSpaceDE w:val="0"/>
              <w:autoSpaceDN w:val="0"/>
              <w:spacing w:before="34"/>
              <w:rPr>
                <w:rFonts w:ascii="Verdana" w:hAnsi="Verdana" w:cs="Arial"/>
              </w:rPr>
            </w:pPr>
            <w:r w:rsidRPr="00934C50">
              <w:rPr>
                <w:rFonts w:ascii="Verdana" w:hAnsi="Verdana" w:cs="Arial"/>
              </w:rPr>
              <w:t>La gerent de l’Institut,</w:t>
            </w:r>
          </w:p>
          <w:p w14:paraId="5319804F" w14:textId="77777777" w:rsidR="00934C50" w:rsidRPr="00934C50" w:rsidRDefault="00934C50" w:rsidP="008C5BEA">
            <w:pPr>
              <w:widowControl w:val="0"/>
              <w:autoSpaceDE w:val="0"/>
              <w:autoSpaceDN w:val="0"/>
              <w:spacing w:before="34"/>
              <w:rPr>
                <w:rFonts w:ascii="Verdana" w:hAnsi="Verdana" w:cs="Arial"/>
              </w:rPr>
            </w:pPr>
            <w:r w:rsidRPr="00934C50">
              <w:rPr>
                <w:rFonts w:ascii="Verdana" w:hAnsi="Verdana" w:cs="Arial"/>
              </w:rPr>
              <w:t>Responsable Executiu dels fitxers,</w:t>
            </w:r>
          </w:p>
          <w:p w14:paraId="145C38EF" w14:textId="77777777" w:rsidR="00934C50" w:rsidRPr="00934C50" w:rsidRDefault="00934C50" w:rsidP="008C5BEA">
            <w:pPr>
              <w:widowControl w:val="0"/>
              <w:autoSpaceDE w:val="0"/>
              <w:autoSpaceDN w:val="0"/>
              <w:spacing w:before="34"/>
              <w:rPr>
                <w:rFonts w:ascii="Verdana" w:hAnsi="Verdana" w:cs="Arial"/>
              </w:rPr>
            </w:pPr>
          </w:p>
          <w:p w14:paraId="3100E152" w14:textId="77777777" w:rsidR="00934C50" w:rsidRPr="00934C50" w:rsidRDefault="00934C50" w:rsidP="008C5BEA">
            <w:pPr>
              <w:widowControl w:val="0"/>
              <w:autoSpaceDE w:val="0"/>
              <w:autoSpaceDN w:val="0"/>
              <w:spacing w:before="34"/>
              <w:rPr>
                <w:rFonts w:ascii="Verdana" w:hAnsi="Verdana" w:cs="Arial"/>
              </w:rPr>
            </w:pPr>
          </w:p>
          <w:p w14:paraId="09D0DEFC" w14:textId="77777777" w:rsidR="00934C50" w:rsidRPr="00934C50" w:rsidRDefault="00934C50" w:rsidP="008C5BEA">
            <w:pPr>
              <w:widowControl w:val="0"/>
              <w:autoSpaceDE w:val="0"/>
              <w:autoSpaceDN w:val="0"/>
              <w:spacing w:before="34"/>
              <w:rPr>
                <w:rFonts w:ascii="Verdana" w:hAnsi="Verdana" w:cs="Arial"/>
              </w:rPr>
            </w:pPr>
          </w:p>
          <w:p w14:paraId="2D071502" w14:textId="77777777" w:rsidR="00934C50" w:rsidRPr="00934C50" w:rsidRDefault="00934C50" w:rsidP="008C5BEA">
            <w:pPr>
              <w:widowControl w:val="0"/>
              <w:autoSpaceDE w:val="0"/>
              <w:autoSpaceDN w:val="0"/>
              <w:spacing w:before="34"/>
              <w:rPr>
                <w:rFonts w:ascii="Verdana" w:hAnsi="Verdana" w:cs="Arial"/>
              </w:rPr>
            </w:pPr>
          </w:p>
        </w:tc>
        <w:tc>
          <w:tcPr>
            <w:tcW w:w="4677" w:type="dxa"/>
          </w:tcPr>
          <w:p w14:paraId="03BDAEB2" w14:textId="77777777" w:rsidR="00934C50" w:rsidRPr="00934C50" w:rsidRDefault="00934C50" w:rsidP="008C5BEA">
            <w:pPr>
              <w:widowControl w:val="0"/>
              <w:autoSpaceDE w:val="0"/>
              <w:autoSpaceDN w:val="0"/>
              <w:spacing w:before="34"/>
              <w:rPr>
                <w:rFonts w:ascii="Verdana" w:hAnsi="Verdana" w:cs="Arial"/>
              </w:rPr>
            </w:pPr>
          </w:p>
          <w:p w14:paraId="1EE38249" w14:textId="77777777" w:rsidR="00934C50" w:rsidRPr="00934C50" w:rsidRDefault="00934C50" w:rsidP="008C5BEA">
            <w:pPr>
              <w:widowControl w:val="0"/>
              <w:autoSpaceDE w:val="0"/>
              <w:autoSpaceDN w:val="0"/>
              <w:spacing w:before="34"/>
              <w:rPr>
                <w:rFonts w:ascii="Verdana" w:hAnsi="Verdana" w:cs="Arial"/>
              </w:rPr>
            </w:pPr>
          </w:p>
          <w:p w14:paraId="1909F706" w14:textId="77777777" w:rsidR="00934C50" w:rsidRPr="00934C50" w:rsidRDefault="00934C50" w:rsidP="008C5BEA">
            <w:pPr>
              <w:widowControl w:val="0"/>
              <w:autoSpaceDE w:val="0"/>
              <w:autoSpaceDN w:val="0"/>
              <w:spacing w:before="34"/>
              <w:rPr>
                <w:rFonts w:ascii="Verdana" w:hAnsi="Verdana" w:cs="Arial"/>
              </w:rPr>
            </w:pPr>
          </w:p>
          <w:p w14:paraId="2E56661D" w14:textId="77777777" w:rsidR="00934C50" w:rsidRPr="00934C50" w:rsidRDefault="00934C50" w:rsidP="008C5BEA">
            <w:pPr>
              <w:widowControl w:val="0"/>
              <w:autoSpaceDE w:val="0"/>
              <w:autoSpaceDN w:val="0"/>
              <w:spacing w:before="34"/>
              <w:rPr>
                <w:rFonts w:ascii="Verdana" w:hAnsi="Verdana" w:cs="Arial"/>
              </w:rPr>
            </w:pPr>
          </w:p>
          <w:p w14:paraId="43984492" w14:textId="77777777" w:rsidR="00934C50" w:rsidRPr="00934C50" w:rsidRDefault="00934C50" w:rsidP="008C5BEA">
            <w:pPr>
              <w:widowControl w:val="0"/>
              <w:autoSpaceDE w:val="0"/>
              <w:autoSpaceDN w:val="0"/>
              <w:spacing w:before="34"/>
              <w:rPr>
                <w:rFonts w:ascii="Verdana" w:hAnsi="Verdana" w:cs="Arial"/>
              </w:rPr>
            </w:pPr>
          </w:p>
          <w:p w14:paraId="438B6D4E" w14:textId="77777777" w:rsidR="00934C50" w:rsidRPr="00934C50" w:rsidRDefault="00934C50" w:rsidP="008C5BEA">
            <w:pPr>
              <w:widowControl w:val="0"/>
              <w:autoSpaceDE w:val="0"/>
              <w:autoSpaceDN w:val="0"/>
              <w:spacing w:before="34"/>
              <w:rPr>
                <w:rFonts w:ascii="Verdana" w:hAnsi="Verdana" w:cs="Arial"/>
              </w:rPr>
            </w:pPr>
          </w:p>
          <w:p w14:paraId="56ED2220" w14:textId="77777777" w:rsidR="00934C50" w:rsidRPr="00934C50" w:rsidRDefault="00934C50" w:rsidP="008C5BEA">
            <w:pPr>
              <w:widowControl w:val="0"/>
              <w:autoSpaceDE w:val="0"/>
              <w:autoSpaceDN w:val="0"/>
              <w:spacing w:before="34"/>
              <w:rPr>
                <w:rFonts w:ascii="Verdana" w:hAnsi="Verdana" w:cs="Arial"/>
              </w:rPr>
            </w:pPr>
            <w:r w:rsidRPr="00934C50">
              <w:rPr>
                <w:rFonts w:ascii="Verdana" w:hAnsi="Verdana" w:cs="Arial"/>
                <w:color w:val="C00000"/>
              </w:rPr>
              <w:t xml:space="preserve">El/La </w:t>
            </w:r>
            <w:r w:rsidRPr="00934C50">
              <w:rPr>
                <w:rFonts w:ascii="Verdana" w:hAnsi="Verdana" w:cs="Arial"/>
              </w:rPr>
              <w:t>representant legal de l’empresa adjudicatària, encarreg</w:t>
            </w:r>
            <w:r w:rsidRPr="00934C50">
              <w:rPr>
                <w:rFonts w:ascii="Verdana" w:hAnsi="Verdana" w:cs="Arial"/>
                <w:color w:val="C00000"/>
              </w:rPr>
              <w:t>at/</w:t>
            </w:r>
            <w:proofErr w:type="spellStart"/>
            <w:r w:rsidRPr="00934C50">
              <w:rPr>
                <w:rFonts w:ascii="Verdana" w:hAnsi="Verdana" w:cs="Arial"/>
                <w:color w:val="C00000"/>
              </w:rPr>
              <w:t>ada</w:t>
            </w:r>
            <w:proofErr w:type="spellEnd"/>
            <w:r w:rsidRPr="00934C50">
              <w:rPr>
                <w:rFonts w:ascii="Verdana" w:hAnsi="Verdana" w:cs="Arial"/>
              </w:rPr>
              <w:t xml:space="preserve"> del tractament,</w:t>
            </w:r>
          </w:p>
          <w:p w14:paraId="624308D4" w14:textId="77777777" w:rsidR="00934C50" w:rsidRPr="00934C50" w:rsidRDefault="00934C50" w:rsidP="008C5BEA">
            <w:pPr>
              <w:widowControl w:val="0"/>
              <w:autoSpaceDE w:val="0"/>
              <w:autoSpaceDN w:val="0"/>
              <w:spacing w:before="34"/>
              <w:rPr>
                <w:rFonts w:ascii="Verdana" w:hAnsi="Verdana" w:cs="Arial"/>
                <w:i/>
              </w:rPr>
            </w:pPr>
            <w:r w:rsidRPr="00934C50">
              <w:rPr>
                <w:rFonts w:ascii="Verdana" w:hAnsi="Verdana" w:cs="Arial"/>
                <w:i/>
                <w:color w:val="C00000"/>
              </w:rPr>
              <w:t>Si es persona física deixar només: L’encarregat del tractament.</w:t>
            </w:r>
          </w:p>
        </w:tc>
      </w:tr>
      <w:tr w:rsidR="00934C50" w:rsidRPr="00934C50" w14:paraId="3CCE857A" w14:textId="77777777" w:rsidTr="008C5BEA">
        <w:tc>
          <w:tcPr>
            <w:tcW w:w="4677" w:type="dxa"/>
          </w:tcPr>
          <w:p w14:paraId="3834B0A4" w14:textId="77777777" w:rsidR="00934C50" w:rsidRPr="00934C50" w:rsidRDefault="00934C50" w:rsidP="008C5BEA">
            <w:pPr>
              <w:widowControl w:val="0"/>
              <w:autoSpaceDE w:val="0"/>
              <w:autoSpaceDN w:val="0"/>
              <w:rPr>
                <w:rFonts w:ascii="Verdana" w:hAnsi="Verdana" w:cs="Arial"/>
              </w:rPr>
            </w:pPr>
          </w:p>
          <w:p w14:paraId="58695A45" w14:textId="77777777" w:rsidR="00934C50" w:rsidRPr="00934C50" w:rsidRDefault="00934C50" w:rsidP="008C5BEA">
            <w:pPr>
              <w:widowControl w:val="0"/>
              <w:autoSpaceDE w:val="0"/>
              <w:autoSpaceDN w:val="0"/>
              <w:rPr>
                <w:rFonts w:ascii="Verdana" w:hAnsi="Verdana" w:cs="Arial"/>
              </w:rPr>
            </w:pPr>
          </w:p>
        </w:tc>
        <w:tc>
          <w:tcPr>
            <w:tcW w:w="4677" w:type="dxa"/>
          </w:tcPr>
          <w:p w14:paraId="5CB8E8F9" w14:textId="77777777" w:rsidR="00934C50" w:rsidRPr="00934C50" w:rsidRDefault="00934C50" w:rsidP="008C5BEA">
            <w:pPr>
              <w:widowControl w:val="0"/>
              <w:autoSpaceDE w:val="0"/>
              <w:autoSpaceDN w:val="0"/>
              <w:spacing w:before="34"/>
              <w:rPr>
                <w:rFonts w:ascii="Verdana" w:hAnsi="Verdana" w:cs="Arial"/>
              </w:rPr>
            </w:pPr>
          </w:p>
        </w:tc>
      </w:tr>
      <w:tr w:rsidR="00934C50" w:rsidRPr="00934C50" w14:paraId="60750AFE" w14:textId="77777777" w:rsidTr="008C5BEA">
        <w:tc>
          <w:tcPr>
            <w:tcW w:w="4677" w:type="dxa"/>
          </w:tcPr>
          <w:p w14:paraId="59E37E2C" w14:textId="77777777" w:rsidR="00934C50" w:rsidRPr="00934C50" w:rsidRDefault="00934C50" w:rsidP="008C5BEA">
            <w:pPr>
              <w:widowControl w:val="0"/>
              <w:autoSpaceDE w:val="0"/>
              <w:autoSpaceDN w:val="0"/>
              <w:spacing w:before="34"/>
              <w:rPr>
                <w:rFonts w:ascii="Verdana" w:hAnsi="Verdana" w:cs="Arial"/>
              </w:rPr>
            </w:pPr>
          </w:p>
        </w:tc>
        <w:tc>
          <w:tcPr>
            <w:tcW w:w="4677" w:type="dxa"/>
          </w:tcPr>
          <w:p w14:paraId="076C4A8F" w14:textId="77777777" w:rsidR="00934C50" w:rsidRPr="00934C50" w:rsidRDefault="00934C50" w:rsidP="008C5BEA">
            <w:pPr>
              <w:widowControl w:val="0"/>
              <w:autoSpaceDE w:val="0"/>
              <w:autoSpaceDN w:val="0"/>
              <w:spacing w:before="34"/>
              <w:rPr>
                <w:rFonts w:ascii="Verdana" w:hAnsi="Verdana" w:cs="Arial"/>
              </w:rPr>
            </w:pPr>
          </w:p>
        </w:tc>
      </w:tr>
      <w:tr w:rsidR="00934C50" w:rsidRPr="00934C50" w14:paraId="6DD1EDF4" w14:textId="77777777" w:rsidTr="008C5BEA">
        <w:tc>
          <w:tcPr>
            <w:tcW w:w="4677" w:type="dxa"/>
          </w:tcPr>
          <w:p w14:paraId="05339136" w14:textId="77777777" w:rsidR="00934C50" w:rsidRPr="00934C50" w:rsidRDefault="00934C50" w:rsidP="008C5BEA">
            <w:pPr>
              <w:widowControl w:val="0"/>
              <w:autoSpaceDE w:val="0"/>
              <w:autoSpaceDN w:val="0"/>
              <w:spacing w:before="34"/>
              <w:rPr>
                <w:rFonts w:ascii="Verdana" w:hAnsi="Verdana" w:cs="Arial"/>
              </w:rPr>
            </w:pPr>
            <w:r w:rsidRPr="00934C50">
              <w:rPr>
                <w:rFonts w:ascii="Verdana" w:hAnsi="Verdana" w:cs="Arial"/>
              </w:rPr>
              <w:t xml:space="preserve">El secretari delegat, </w:t>
            </w:r>
            <w:proofErr w:type="spellStart"/>
            <w:r w:rsidRPr="00934C50">
              <w:rPr>
                <w:rFonts w:ascii="Verdana" w:hAnsi="Verdana" w:cs="Arial"/>
              </w:rPr>
              <w:t>pd</w:t>
            </w:r>
            <w:proofErr w:type="spellEnd"/>
            <w:r w:rsidRPr="00934C50">
              <w:rPr>
                <w:rFonts w:ascii="Verdana" w:hAnsi="Verdana" w:cs="Arial"/>
              </w:rPr>
              <w:t xml:space="preserve"> 16/05/2023</w:t>
            </w:r>
          </w:p>
          <w:p w14:paraId="26567D6A" w14:textId="77777777" w:rsidR="00934C50" w:rsidRPr="00934C50" w:rsidRDefault="00934C50" w:rsidP="008C5BEA">
            <w:pPr>
              <w:widowControl w:val="0"/>
              <w:autoSpaceDE w:val="0"/>
              <w:autoSpaceDN w:val="0"/>
              <w:spacing w:before="34"/>
              <w:rPr>
                <w:rFonts w:ascii="Verdana" w:hAnsi="Verdana" w:cs="Arial"/>
                <w:color w:val="0000FF"/>
              </w:rPr>
            </w:pPr>
          </w:p>
        </w:tc>
        <w:tc>
          <w:tcPr>
            <w:tcW w:w="4677" w:type="dxa"/>
          </w:tcPr>
          <w:p w14:paraId="5F161935" w14:textId="77777777" w:rsidR="00934C50" w:rsidRPr="00934C50" w:rsidRDefault="00934C50" w:rsidP="008C5BEA">
            <w:pPr>
              <w:widowControl w:val="0"/>
              <w:autoSpaceDE w:val="0"/>
              <w:autoSpaceDN w:val="0"/>
              <w:spacing w:before="34"/>
              <w:rPr>
                <w:rFonts w:ascii="Verdana" w:hAnsi="Verdana" w:cs="Arial"/>
                <w:color w:val="0000FF"/>
              </w:rPr>
            </w:pPr>
          </w:p>
        </w:tc>
      </w:tr>
    </w:tbl>
    <w:p w14:paraId="79DCF705" w14:textId="2D8C6752" w:rsidR="003B785E" w:rsidRPr="00934C50" w:rsidRDefault="003B785E" w:rsidP="00934C50">
      <w:pPr>
        <w:shd w:val="clear" w:color="auto" w:fill="FFFFFF" w:themeFill="background1"/>
        <w:jc w:val="both"/>
        <w:rPr>
          <w:rFonts w:ascii="Verdana" w:hAnsi="Verdana"/>
        </w:rPr>
      </w:pPr>
    </w:p>
    <w:sectPr w:rsidR="003B785E" w:rsidRPr="00934C50" w:rsidSect="00C82211">
      <w:headerReference w:type="default" r:id="rId10"/>
      <w:footerReference w:type="default" r:id="rId11"/>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1D368CC4" w14:textId="77777777" w:rsidR="00DD2711" w:rsidRPr="008B06B6" w:rsidRDefault="00DD2711" w:rsidP="00DD2711">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0CEA3AF8" w14:textId="77777777" w:rsidR="00200F15" w:rsidRPr="00FA2A34" w:rsidRDefault="00200F15" w:rsidP="00200F15">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3">
    <w:p w14:paraId="10E4EF7F" w14:textId="77777777" w:rsidR="00200F15" w:rsidRPr="00B21AF6" w:rsidRDefault="00200F15" w:rsidP="00200F15">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39C4A5D7" w14:textId="77777777" w:rsidR="00200F15" w:rsidRPr="00F102B3" w:rsidRDefault="00200F15" w:rsidP="00200F15">
      <w:pPr>
        <w:pStyle w:val="Textdenotaapeudepgina"/>
        <w:rPr>
          <w:rFonts w:ascii="Verdana" w:hAnsi="Verdana"/>
          <w:sz w:val="16"/>
        </w:rPr>
      </w:pPr>
    </w:p>
  </w:footnote>
  <w:footnote w:id="4">
    <w:p w14:paraId="481B069E" w14:textId="77777777" w:rsidR="00200F15" w:rsidRPr="00F102B3" w:rsidRDefault="00200F15" w:rsidP="00200F15">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4FD9A940" w14:textId="77777777" w:rsidR="00200F15" w:rsidRPr="00EF1582" w:rsidRDefault="00200F15" w:rsidP="00200F15">
      <w:pPr>
        <w:pStyle w:val="Textdenotaapeudepgina"/>
      </w:pPr>
    </w:p>
  </w:footnote>
  <w:footnote w:id="5">
    <w:p w14:paraId="6C3ECB86" w14:textId="77777777" w:rsidR="00200F15" w:rsidRPr="008B06B6" w:rsidRDefault="00200F15" w:rsidP="00200F15">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9E522F" w:rsidRPr="00B56846" w14:paraId="697D6E92"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9E522F" w:rsidRPr="005A4FE4" w14:paraId="16842000" w14:textId="77777777" w:rsidTr="00523CA2">
            <w:tc>
              <w:tcPr>
                <w:tcW w:w="5000" w:type="pct"/>
              </w:tcPr>
              <w:p w14:paraId="4E867004" w14:textId="491E3F6C" w:rsidR="009E522F" w:rsidRPr="005A4FE4" w:rsidRDefault="00103761" w:rsidP="00523CA2">
                <w:r>
                  <w:rPr>
                    <w:noProof/>
                  </w:rPr>
                  <w:drawing>
                    <wp:inline distT="0" distB="0" distL="0" distR="0" wp14:anchorId="1B86E668" wp14:editId="11AA30C9">
                      <wp:extent cx="1261745" cy="262255"/>
                      <wp:effectExtent l="0" t="0" r="0" b="4445"/>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65CC4B9B" w14:textId="77777777" w:rsidR="009E522F" w:rsidRDefault="009E522F" w:rsidP="00523CA2"/>
      </w:tc>
    </w:tr>
    <w:tr w:rsidR="009E522F" w:rsidRPr="00B56846" w14:paraId="2DCD63C6" w14:textId="77777777" w:rsidTr="007E42FB">
      <w:tc>
        <w:tcPr>
          <w:tcW w:w="1866" w:type="pct"/>
          <w:vAlign w:val="center"/>
        </w:tcPr>
        <w:p w14:paraId="0C07BB26" w14:textId="77777777" w:rsidR="009E522F" w:rsidRPr="00B56846" w:rsidRDefault="009E522F"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602358E" w14:textId="77777777" w:rsidR="009E522F" w:rsidRPr="00B56846" w:rsidRDefault="009E522F" w:rsidP="004A4801">
          <w:pPr>
            <w:pStyle w:val="Capalera"/>
            <w:tabs>
              <w:tab w:val="clear" w:pos="4252"/>
              <w:tab w:val="clear" w:pos="8504"/>
              <w:tab w:val="left" w:pos="3378"/>
            </w:tabs>
            <w:jc w:val="right"/>
            <w:rPr>
              <w:rFonts w:asciiTheme="minorHAnsi" w:hAnsiTheme="minorHAnsi"/>
              <w:sz w:val="16"/>
              <w:szCs w:val="16"/>
            </w:rPr>
          </w:pPr>
        </w:p>
      </w:tc>
    </w:tr>
  </w:tbl>
  <w:p w14:paraId="3B797EF1" w14:textId="77777777"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3B97FC4"/>
    <w:multiLevelType w:val="hybridMultilevel"/>
    <w:tmpl w:val="B0CC25B8"/>
    <w:lvl w:ilvl="0" w:tplc="74901BF4">
      <w:start w:val="1"/>
      <w:numFmt w:val="lowerLetter"/>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9" w15:restartNumberingAfterBreak="0">
    <w:nsid w:val="03EC2D23"/>
    <w:multiLevelType w:val="hybridMultilevel"/>
    <w:tmpl w:val="70C81C2A"/>
    <w:lvl w:ilvl="0" w:tplc="040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49E4AA2"/>
    <w:multiLevelType w:val="hybridMultilevel"/>
    <w:tmpl w:val="5BCC1F6A"/>
    <w:lvl w:ilvl="0" w:tplc="9E14F8DE">
      <w:start w:val="1"/>
      <w:numFmt w:val="lowerLetter"/>
      <w:lvlText w:val="%1."/>
      <w:lvlJc w:val="left"/>
      <w:pPr>
        <w:ind w:left="1472" w:hanging="773"/>
      </w:pPr>
      <w:rPr>
        <w:rFonts w:ascii="Verdana" w:eastAsia="Calibri" w:hAnsi="Verdana" w:cs="Calibri" w:hint="default"/>
        <w:b w:val="0"/>
        <w:bCs w:val="0"/>
        <w:i w:val="0"/>
        <w:iCs w:val="0"/>
        <w:w w:val="100"/>
        <w:sz w:val="22"/>
        <w:szCs w:val="22"/>
      </w:rPr>
    </w:lvl>
    <w:lvl w:ilvl="1" w:tplc="259AE05A">
      <w:numFmt w:val="bullet"/>
      <w:lvlText w:val="•"/>
      <w:lvlJc w:val="left"/>
      <w:pPr>
        <w:ind w:left="2206" w:hanging="773"/>
      </w:pPr>
      <w:rPr>
        <w:rFonts w:hint="default"/>
      </w:rPr>
    </w:lvl>
    <w:lvl w:ilvl="2" w:tplc="93C8E8E2">
      <w:numFmt w:val="bullet"/>
      <w:lvlText w:val="•"/>
      <w:lvlJc w:val="left"/>
      <w:pPr>
        <w:ind w:left="2933" w:hanging="773"/>
      </w:pPr>
      <w:rPr>
        <w:rFonts w:hint="default"/>
      </w:rPr>
    </w:lvl>
    <w:lvl w:ilvl="3" w:tplc="B72A6D9E">
      <w:numFmt w:val="bullet"/>
      <w:lvlText w:val="•"/>
      <w:lvlJc w:val="left"/>
      <w:pPr>
        <w:ind w:left="3659" w:hanging="773"/>
      </w:pPr>
      <w:rPr>
        <w:rFonts w:hint="default"/>
      </w:rPr>
    </w:lvl>
    <w:lvl w:ilvl="4" w:tplc="E9FABD02">
      <w:numFmt w:val="bullet"/>
      <w:lvlText w:val="•"/>
      <w:lvlJc w:val="left"/>
      <w:pPr>
        <w:ind w:left="4386" w:hanging="773"/>
      </w:pPr>
      <w:rPr>
        <w:rFonts w:hint="default"/>
      </w:rPr>
    </w:lvl>
    <w:lvl w:ilvl="5" w:tplc="9B9049E2">
      <w:numFmt w:val="bullet"/>
      <w:lvlText w:val="•"/>
      <w:lvlJc w:val="left"/>
      <w:pPr>
        <w:ind w:left="5113" w:hanging="773"/>
      </w:pPr>
      <w:rPr>
        <w:rFonts w:hint="default"/>
      </w:rPr>
    </w:lvl>
    <w:lvl w:ilvl="6" w:tplc="C644C022">
      <w:numFmt w:val="bullet"/>
      <w:lvlText w:val="•"/>
      <w:lvlJc w:val="left"/>
      <w:pPr>
        <w:ind w:left="5839" w:hanging="773"/>
      </w:pPr>
      <w:rPr>
        <w:rFonts w:hint="default"/>
      </w:rPr>
    </w:lvl>
    <w:lvl w:ilvl="7" w:tplc="8D9AB534">
      <w:numFmt w:val="bullet"/>
      <w:lvlText w:val="•"/>
      <w:lvlJc w:val="left"/>
      <w:pPr>
        <w:ind w:left="6566" w:hanging="773"/>
      </w:pPr>
      <w:rPr>
        <w:rFonts w:hint="default"/>
      </w:rPr>
    </w:lvl>
    <w:lvl w:ilvl="8" w:tplc="41642DF2">
      <w:numFmt w:val="bullet"/>
      <w:lvlText w:val="•"/>
      <w:lvlJc w:val="left"/>
      <w:pPr>
        <w:ind w:left="7293" w:hanging="773"/>
      </w:pPr>
      <w:rPr>
        <w:rFonts w:hint="default"/>
      </w:rPr>
    </w:lvl>
  </w:abstractNum>
  <w:abstractNum w:abstractNumId="11"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2"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088D3B41"/>
    <w:multiLevelType w:val="hybridMultilevel"/>
    <w:tmpl w:val="B9C6704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5" w15:restartNumberingAfterBreak="0">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1323525C"/>
    <w:multiLevelType w:val="hybridMultilevel"/>
    <w:tmpl w:val="7A92A7EE"/>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start w:val="1"/>
      <w:numFmt w:val="lowerRoman"/>
      <w:lvlText w:val="%3."/>
      <w:lvlJc w:val="right"/>
      <w:pPr>
        <w:ind w:left="1800" w:hanging="180"/>
      </w:pPr>
    </w:lvl>
    <w:lvl w:ilvl="3" w:tplc="0403000F">
      <w:start w:val="1"/>
      <w:numFmt w:val="decimal"/>
      <w:lvlText w:val="%4."/>
      <w:lvlJc w:val="left"/>
      <w:pPr>
        <w:ind w:left="2520" w:hanging="360"/>
      </w:pPr>
    </w:lvl>
    <w:lvl w:ilvl="4" w:tplc="04030019">
      <w:start w:val="1"/>
      <w:numFmt w:val="lowerLetter"/>
      <w:lvlText w:val="%5."/>
      <w:lvlJc w:val="left"/>
      <w:pPr>
        <w:ind w:left="3240" w:hanging="360"/>
      </w:pPr>
    </w:lvl>
    <w:lvl w:ilvl="5" w:tplc="0403001B">
      <w:start w:val="1"/>
      <w:numFmt w:val="lowerRoman"/>
      <w:lvlText w:val="%6."/>
      <w:lvlJc w:val="right"/>
      <w:pPr>
        <w:ind w:left="3960" w:hanging="180"/>
      </w:pPr>
    </w:lvl>
    <w:lvl w:ilvl="6" w:tplc="0403000F">
      <w:start w:val="1"/>
      <w:numFmt w:val="decimal"/>
      <w:lvlText w:val="%7."/>
      <w:lvlJc w:val="left"/>
      <w:pPr>
        <w:ind w:left="4680" w:hanging="360"/>
      </w:pPr>
    </w:lvl>
    <w:lvl w:ilvl="7" w:tplc="04030019">
      <w:start w:val="1"/>
      <w:numFmt w:val="lowerLetter"/>
      <w:lvlText w:val="%8."/>
      <w:lvlJc w:val="left"/>
      <w:pPr>
        <w:ind w:left="5400" w:hanging="360"/>
      </w:pPr>
    </w:lvl>
    <w:lvl w:ilvl="8" w:tplc="0403001B">
      <w:start w:val="1"/>
      <w:numFmt w:val="lowerRoman"/>
      <w:lvlText w:val="%9."/>
      <w:lvlJc w:val="right"/>
      <w:pPr>
        <w:ind w:left="6120" w:hanging="180"/>
      </w:pPr>
    </w:lvl>
  </w:abstractNum>
  <w:abstractNum w:abstractNumId="18" w15:restartNumberingAfterBreak="0">
    <w:nsid w:val="16AC0796"/>
    <w:multiLevelType w:val="hybridMultilevel"/>
    <w:tmpl w:val="8B98EA26"/>
    <w:lvl w:ilvl="0" w:tplc="62B89AC8">
      <w:numFmt w:val="bullet"/>
      <w:lvlText w:val=""/>
      <w:lvlJc w:val="left"/>
      <w:pPr>
        <w:ind w:left="1189" w:hanging="360"/>
      </w:pPr>
      <w:rPr>
        <w:rFonts w:ascii="Symbol" w:eastAsia="Symbol" w:hAnsi="Symbol" w:cs="Symbol" w:hint="default"/>
        <w:b w:val="0"/>
        <w:bCs w:val="0"/>
        <w:i w:val="0"/>
        <w:iCs w:val="0"/>
        <w:w w:val="100"/>
        <w:sz w:val="22"/>
        <w:szCs w:val="22"/>
      </w:rPr>
    </w:lvl>
    <w:lvl w:ilvl="1" w:tplc="98DA50BE">
      <w:numFmt w:val="bullet"/>
      <w:lvlText w:val="•"/>
      <w:lvlJc w:val="left"/>
      <w:pPr>
        <w:ind w:left="1936" w:hanging="360"/>
      </w:pPr>
      <w:rPr>
        <w:rFonts w:hint="default"/>
      </w:rPr>
    </w:lvl>
    <w:lvl w:ilvl="2" w:tplc="E4C04CB6">
      <w:numFmt w:val="bullet"/>
      <w:lvlText w:val="•"/>
      <w:lvlJc w:val="left"/>
      <w:pPr>
        <w:ind w:left="2693" w:hanging="360"/>
      </w:pPr>
      <w:rPr>
        <w:rFonts w:hint="default"/>
      </w:rPr>
    </w:lvl>
    <w:lvl w:ilvl="3" w:tplc="7AD80FCC">
      <w:numFmt w:val="bullet"/>
      <w:lvlText w:val="•"/>
      <w:lvlJc w:val="left"/>
      <w:pPr>
        <w:ind w:left="3449" w:hanging="360"/>
      </w:pPr>
      <w:rPr>
        <w:rFonts w:hint="default"/>
      </w:rPr>
    </w:lvl>
    <w:lvl w:ilvl="4" w:tplc="4C20FFEA">
      <w:numFmt w:val="bullet"/>
      <w:lvlText w:val="•"/>
      <w:lvlJc w:val="left"/>
      <w:pPr>
        <w:ind w:left="4206" w:hanging="360"/>
      </w:pPr>
      <w:rPr>
        <w:rFonts w:hint="default"/>
      </w:rPr>
    </w:lvl>
    <w:lvl w:ilvl="5" w:tplc="79E251A8">
      <w:numFmt w:val="bullet"/>
      <w:lvlText w:val="•"/>
      <w:lvlJc w:val="left"/>
      <w:pPr>
        <w:ind w:left="4963" w:hanging="360"/>
      </w:pPr>
      <w:rPr>
        <w:rFonts w:hint="default"/>
      </w:rPr>
    </w:lvl>
    <w:lvl w:ilvl="6" w:tplc="F5D46650">
      <w:numFmt w:val="bullet"/>
      <w:lvlText w:val="•"/>
      <w:lvlJc w:val="left"/>
      <w:pPr>
        <w:ind w:left="5719" w:hanging="360"/>
      </w:pPr>
      <w:rPr>
        <w:rFonts w:hint="default"/>
      </w:rPr>
    </w:lvl>
    <w:lvl w:ilvl="7" w:tplc="6180D5DE">
      <w:numFmt w:val="bullet"/>
      <w:lvlText w:val="•"/>
      <w:lvlJc w:val="left"/>
      <w:pPr>
        <w:ind w:left="6476" w:hanging="360"/>
      </w:pPr>
      <w:rPr>
        <w:rFonts w:hint="default"/>
      </w:rPr>
    </w:lvl>
    <w:lvl w:ilvl="8" w:tplc="3EE674C4">
      <w:numFmt w:val="bullet"/>
      <w:lvlText w:val="•"/>
      <w:lvlJc w:val="left"/>
      <w:pPr>
        <w:ind w:left="7233" w:hanging="360"/>
      </w:pPr>
      <w:rPr>
        <w:rFonts w:hint="default"/>
      </w:rPr>
    </w:lvl>
  </w:abstractNum>
  <w:abstractNum w:abstractNumId="19" w15:restartNumberingAfterBreak="0">
    <w:nsid w:val="1AA30F35"/>
    <w:multiLevelType w:val="hybridMultilevel"/>
    <w:tmpl w:val="9838321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1BA010DA"/>
    <w:multiLevelType w:val="hybridMultilevel"/>
    <w:tmpl w:val="35568A96"/>
    <w:lvl w:ilvl="0" w:tplc="FFFFFFFF">
      <w:start w:val="1"/>
      <w:numFmt w:val="bullet"/>
      <w:lvlText w:val=""/>
      <w:lvlJc w:val="left"/>
      <w:pPr>
        <w:ind w:left="720" w:hanging="360"/>
      </w:pPr>
      <w:rPr>
        <w:rFonts w:ascii="Symbol" w:hAnsi="Symbol" w:hint="default"/>
      </w:rPr>
    </w:lvl>
    <w:lvl w:ilvl="1" w:tplc="0403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1D6B555A"/>
    <w:multiLevelType w:val="hybridMultilevel"/>
    <w:tmpl w:val="271E04D2"/>
    <w:lvl w:ilvl="0" w:tplc="617EB414">
      <w:numFmt w:val="bullet"/>
      <w:lvlText w:val="•"/>
      <w:lvlJc w:val="left"/>
      <w:pPr>
        <w:ind w:left="930" w:hanging="57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4" w15:restartNumberingAfterBreak="0">
    <w:nsid w:val="255D1148"/>
    <w:multiLevelType w:val="hybridMultilevel"/>
    <w:tmpl w:val="78166BA6"/>
    <w:lvl w:ilvl="0" w:tplc="374E0EBA">
      <w:start w:val="1"/>
      <w:numFmt w:val="decimal"/>
      <w:lvlText w:val="%1."/>
      <w:lvlJc w:val="left"/>
      <w:pPr>
        <w:ind w:left="1068"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624" w:hanging="360"/>
      </w:pPr>
    </w:lvl>
    <w:lvl w:ilvl="2" w:tplc="0403001B" w:tentative="1">
      <w:start w:val="1"/>
      <w:numFmt w:val="lowerRoman"/>
      <w:lvlText w:val="%3."/>
      <w:lvlJc w:val="right"/>
      <w:pPr>
        <w:ind w:left="3344" w:hanging="180"/>
      </w:pPr>
    </w:lvl>
    <w:lvl w:ilvl="3" w:tplc="0403000F" w:tentative="1">
      <w:start w:val="1"/>
      <w:numFmt w:val="decimal"/>
      <w:lvlText w:val="%4."/>
      <w:lvlJc w:val="left"/>
      <w:pPr>
        <w:ind w:left="4064" w:hanging="360"/>
      </w:pPr>
    </w:lvl>
    <w:lvl w:ilvl="4" w:tplc="04030019" w:tentative="1">
      <w:start w:val="1"/>
      <w:numFmt w:val="lowerLetter"/>
      <w:lvlText w:val="%5."/>
      <w:lvlJc w:val="left"/>
      <w:pPr>
        <w:ind w:left="4784" w:hanging="360"/>
      </w:pPr>
    </w:lvl>
    <w:lvl w:ilvl="5" w:tplc="0403001B" w:tentative="1">
      <w:start w:val="1"/>
      <w:numFmt w:val="lowerRoman"/>
      <w:lvlText w:val="%6."/>
      <w:lvlJc w:val="right"/>
      <w:pPr>
        <w:ind w:left="5504" w:hanging="180"/>
      </w:pPr>
    </w:lvl>
    <w:lvl w:ilvl="6" w:tplc="0403000F" w:tentative="1">
      <w:start w:val="1"/>
      <w:numFmt w:val="decimal"/>
      <w:lvlText w:val="%7."/>
      <w:lvlJc w:val="left"/>
      <w:pPr>
        <w:ind w:left="6224" w:hanging="360"/>
      </w:pPr>
    </w:lvl>
    <w:lvl w:ilvl="7" w:tplc="04030019" w:tentative="1">
      <w:start w:val="1"/>
      <w:numFmt w:val="lowerLetter"/>
      <w:lvlText w:val="%8."/>
      <w:lvlJc w:val="left"/>
      <w:pPr>
        <w:ind w:left="6944" w:hanging="360"/>
      </w:pPr>
    </w:lvl>
    <w:lvl w:ilvl="8" w:tplc="0403001B" w:tentative="1">
      <w:start w:val="1"/>
      <w:numFmt w:val="lowerRoman"/>
      <w:lvlText w:val="%9."/>
      <w:lvlJc w:val="right"/>
      <w:pPr>
        <w:ind w:left="7664" w:hanging="180"/>
      </w:pPr>
    </w:lvl>
  </w:abstractNum>
  <w:abstractNum w:abstractNumId="25"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274A76EC"/>
    <w:multiLevelType w:val="hybridMultilevel"/>
    <w:tmpl w:val="15104F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2CDD55F3"/>
    <w:multiLevelType w:val="hybridMultilevel"/>
    <w:tmpl w:val="EA626C7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9" w15:restartNumberingAfterBreak="0">
    <w:nsid w:val="325E7C0D"/>
    <w:multiLevelType w:val="multilevel"/>
    <w:tmpl w:val="381847B0"/>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62598A"/>
    <w:multiLevelType w:val="hybridMultilevel"/>
    <w:tmpl w:val="AC1E6C2C"/>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31" w15:restartNumberingAfterBreak="0">
    <w:nsid w:val="3CBA798D"/>
    <w:multiLevelType w:val="hybridMultilevel"/>
    <w:tmpl w:val="BF0831F6"/>
    <w:lvl w:ilvl="0" w:tplc="04030019">
      <w:start w:val="1"/>
      <w:numFmt w:val="lowerLetter"/>
      <w:lvlText w:val="%1."/>
      <w:lvlJc w:val="left"/>
      <w:pPr>
        <w:ind w:left="-104" w:hanging="526"/>
        <w:jc w:val="right"/>
      </w:pPr>
      <w:rPr>
        <w:rFonts w:hint="default"/>
        <w:w w:val="100"/>
      </w:rPr>
    </w:lvl>
    <w:lvl w:ilvl="1" w:tplc="1778CA1C">
      <w:start w:val="1"/>
      <w:numFmt w:val="lowerLetter"/>
      <w:lvlText w:val="%2."/>
      <w:lvlJc w:val="left"/>
      <w:pPr>
        <w:ind w:left="-464" w:hanging="360"/>
      </w:pPr>
      <w:rPr>
        <w:rFonts w:ascii="Calibri" w:eastAsia="Calibri" w:hAnsi="Calibri" w:cs="Calibri" w:hint="default"/>
        <w:b w:val="0"/>
        <w:bCs w:val="0"/>
        <w:i w:val="0"/>
        <w:iCs w:val="0"/>
        <w:w w:val="100"/>
        <w:sz w:val="22"/>
        <w:szCs w:val="22"/>
      </w:rPr>
    </w:lvl>
    <w:lvl w:ilvl="2" w:tplc="16F8A4C6">
      <w:start w:val="1"/>
      <w:numFmt w:val="decimal"/>
      <w:lvlText w:val="%3."/>
      <w:lvlJc w:val="left"/>
      <w:pPr>
        <w:ind w:left="-116" w:hanging="708"/>
      </w:pPr>
      <w:rPr>
        <w:rFonts w:ascii="Verdana" w:eastAsia="Calibri" w:hAnsi="Verdana" w:cs="Calibri" w:hint="default"/>
        <w:b w:val="0"/>
        <w:bCs w:val="0"/>
        <w:i w:val="0"/>
        <w:iCs w:val="0"/>
        <w:w w:val="100"/>
        <w:sz w:val="22"/>
        <w:szCs w:val="22"/>
      </w:rPr>
    </w:lvl>
    <w:lvl w:ilvl="3" w:tplc="F330312C">
      <w:start w:val="1"/>
      <w:numFmt w:val="lowerLetter"/>
      <w:lvlText w:val="%4."/>
      <w:lvlJc w:val="left"/>
      <w:pPr>
        <w:ind w:left="1300" w:hanging="708"/>
      </w:pPr>
      <w:rPr>
        <w:rFonts w:ascii="Verdana" w:eastAsia="Calibri" w:hAnsi="Verdana" w:cs="Calibri" w:hint="default"/>
        <w:b w:val="0"/>
        <w:bCs w:val="0"/>
        <w:i w:val="0"/>
        <w:iCs w:val="0"/>
        <w:w w:val="100"/>
        <w:sz w:val="22"/>
        <w:szCs w:val="22"/>
      </w:rPr>
    </w:lvl>
    <w:lvl w:ilvl="4" w:tplc="9F306E76">
      <w:numFmt w:val="bullet"/>
      <w:lvlText w:val="•"/>
      <w:lvlJc w:val="left"/>
      <w:pPr>
        <w:ind w:left="1295" w:hanging="708"/>
      </w:pPr>
      <w:rPr>
        <w:rFonts w:hint="default"/>
      </w:rPr>
    </w:lvl>
    <w:lvl w:ilvl="5" w:tplc="0AB6603C">
      <w:numFmt w:val="bullet"/>
      <w:lvlText w:val="•"/>
      <w:lvlJc w:val="left"/>
      <w:pPr>
        <w:ind w:left="2379" w:hanging="708"/>
      </w:pPr>
      <w:rPr>
        <w:rFonts w:hint="default"/>
      </w:rPr>
    </w:lvl>
    <w:lvl w:ilvl="6" w:tplc="52D6316C">
      <w:numFmt w:val="bullet"/>
      <w:lvlText w:val="•"/>
      <w:lvlJc w:val="left"/>
      <w:pPr>
        <w:ind w:left="3463" w:hanging="708"/>
      </w:pPr>
      <w:rPr>
        <w:rFonts w:hint="default"/>
      </w:rPr>
    </w:lvl>
    <w:lvl w:ilvl="7" w:tplc="4822D836">
      <w:numFmt w:val="bullet"/>
      <w:lvlText w:val="•"/>
      <w:lvlJc w:val="left"/>
      <w:pPr>
        <w:ind w:left="4548" w:hanging="708"/>
      </w:pPr>
      <w:rPr>
        <w:rFonts w:hint="default"/>
      </w:rPr>
    </w:lvl>
    <w:lvl w:ilvl="8" w:tplc="43489362">
      <w:numFmt w:val="bullet"/>
      <w:lvlText w:val="•"/>
      <w:lvlJc w:val="left"/>
      <w:pPr>
        <w:ind w:left="5632" w:hanging="708"/>
      </w:pPr>
      <w:rPr>
        <w:rFonts w:hint="default"/>
      </w:rPr>
    </w:lvl>
  </w:abstractNum>
  <w:abstractNum w:abstractNumId="32" w15:restartNumberingAfterBreak="0">
    <w:nsid w:val="3F711E20"/>
    <w:multiLevelType w:val="hybridMultilevel"/>
    <w:tmpl w:val="0EF6302C"/>
    <w:lvl w:ilvl="0" w:tplc="040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770C57"/>
    <w:multiLevelType w:val="hybridMultilevel"/>
    <w:tmpl w:val="51B04B3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3FC06259"/>
    <w:multiLevelType w:val="hybridMultilevel"/>
    <w:tmpl w:val="2F4E0974"/>
    <w:lvl w:ilvl="0" w:tplc="2C54057A">
      <w:start w:val="1"/>
      <w:numFmt w:val="lowerLetter"/>
      <w:lvlText w:val="%1."/>
      <w:lvlJc w:val="left"/>
      <w:pPr>
        <w:ind w:left="1892"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032" w:hanging="360"/>
      </w:pPr>
    </w:lvl>
    <w:lvl w:ilvl="2" w:tplc="0403001B" w:tentative="1">
      <w:start w:val="1"/>
      <w:numFmt w:val="lowerRoman"/>
      <w:lvlText w:val="%3."/>
      <w:lvlJc w:val="right"/>
      <w:pPr>
        <w:ind w:left="2752" w:hanging="180"/>
      </w:pPr>
    </w:lvl>
    <w:lvl w:ilvl="3" w:tplc="0403000F" w:tentative="1">
      <w:start w:val="1"/>
      <w:numFmt w:val="decimal"/>
      <w:lvlText w:val="%4."/>
      <w:lvlJc w:val="left"/>
      <w:pPr>
        <w:ind w:left="3472" w:hanging="360"/>
      </w:pPr>
    </w:lvl>
    <w:lvl w:ilvl="4" w:tplc="04030019" w:tentative="1">
      <w:start w:val="1"/>
      <w:numFmt w:val="lowerLetter"/>
      <w:lvlText w:val="%5."/>
      <w:lvlJc w:val="left"/>
      <w:pPr>
        <w:ind w:left="4192" w:hanging="360"/>
      </w:pPr>
    </w:lvl>
    <w:lvl w:ilvl="5" w:tplc="0403001B" w:tentative="1">
      <w:start w:val="1"/>
      <w:numFmt w:val="lowerRoman"/>
      <w:lvlText w:val="%6."/>
      <w:lvlJc w:val="right"/>
      <w:pPr>
        <w:ind w:left="4912" w:hanging="180"/>
      </w:pPr>
    </w:lvl>
    <w:lvl w:ilvl="6" w:tplc="0403000F" w:tentative="1">
      <w:start w:val="1"/>
      <w:numFmt w:val="decimal"/>
      <w:lvlText w:val="%7."/>
      <w:lvlJc w:val="left"/>
      <w:pPr>
        <w:ind w:left="5632" w:hanging="360"/>
      </w:pPr>
    </w:lvl>
    <w:lvl w:ilvl="7" w:tplc="04030019" w:tentative="1">
      <w:start w:val="1"/>
      <w:numFmt w:val="lowerLetter"/>
      <w:lvlText w:val="%8."/>
      <w:lvlJc w:val="left"/>
      <w:pPr>
        <w:ind w:left="6352" w:hanging="360"/>
      </w:pPr>
    </w:lvl>
    <w:lvl w:ilvl="8" w:tplc="0403001B" w:tentative="1">
      <w:start w:val="1"/>
      <w:numFmt w:val="lowerRoman"/>
      <w:lvlText w:val="%9."/>
      <w:lvlJc w:val="right"/>
      <w:pPr>
        <w:ind w:left="7072" w:hanging="180"/>
      </w:pPr>
    </w:lvl>
  </w:abstractNum>
  <w:abstractNum w:abstractNumId="35" w15:restartNumberingAfterBreak="0">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6" w15:restartNumberingAfterBreak="0">
    <w:nsid w:val="436417E2"/>
    <w:multiLevelType w:val="hybridMultilevel"/>
    <w:tmpl w:val="E2B85BEC"/>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7"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9"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EDC06B3"/>
    <w:multiLevelType w:val="hybridMultilevel"/>
    <w:tmpl w:val="6A7A3C6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1"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3" w15:restartNumberingAfterBreak="0">
    <w:nsid w:val="53663420"/>
    <w:multiLevelType w:val="multilevel"/>
    <w:tmpl w:val="C4A0B0C0"/>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44" w15:restartNumberingAfterBreak="0">
    <w:nsid w:val="55D635C6"/>
    <w:multiLevelType w:val="multilevel"/>
    <w:tmpl w:val="48B4A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6" w15:restartNumberingAfterBreak="0">
    <w:nsid w:val="586323C0"/>
    <w:multiLevelType w:val="hybridMultilevel"/>
    <w:tmpl w:val="6CBCF1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5E3C67BA"/>
    <w:multiLevelType w:val="hybridMultilevel"/>
    <w:tmpl w:val="39DC22F6"/>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48" w15:restartNumberingAfterBreak="0">
    <w:nsid w:val="60F96957"/>
    <w:multiLevelType w:val="hybridMultilevel"/>
    <w:tmpl w:val="1CC6229E"/>
    <w:lvl w:ilvl="0" w:tplc="818682DE">
      <w:numFmt w:val="bullet"/>
      <w:lvlText w:val="-"/>
      <w:lvlJc w:val="left"/>
      <w:pPr>
        <w:ind w:left="720" w:hanging="360"/>
      </w:pPr>
      <w:rPr>
        <w:rFonts w:ascii="Verdana" w:eastAsia="Calibri" w:hAnsi="Verdana"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9"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0"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9CF7D97"/>
    <w:multiLevelType w:val="hybridMultilevel"/>
    <w:tmpl w:val="D36A31A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3" w15:restartNumberingAfterBreak="0">
    <w:nsid w:val="6FA02BDA"/>
    <w:multiLevelType w:val="hybridMultilevel"/>
    <w:tmpl w:val="DD5A3E58"/>
    <w:lvl w:ilvl="0" w:tplc="04030017">
      <w:start w:val="1"/>
      <w:numFmt w:val="lowerLetter"/>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54"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5" w15:restartNumberingAfterBreak="0">
    <w:nsid w:val="726B447C"/>
    <w:multiLevelType w:val="multilevel"/>
    <w:tmpl w:val="008C5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57" w15:restartNumberingAfterBreak="0">
    <w:nsid w:val="784422BD"/>
    <w:multiLevelType w:val="hybridMultilevel"/>
    <w:tmpl w:val="0EE268C4"/>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58" w15:restartNumberingAfterBreak="0">
    <w:nsid w:val="794E046B"/>
    <w:multiLevelType w:val="hybridMultilevel"/>
    <w:tmpl w:val="BA18AD6A"/>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9"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7B454F02"/>
    <w:multiLevelType w:val="multilevel"/>
    <w:tmpl w:val="79B8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6870122">
    <w:abstractNumId w:val="50"/>
  </w:num>
  <w:num w:numId="2" w16cid:durableId="1861359206">
    <w:abstractNumId w:val="58"/>
  </w:num>
  <w:num w:numId="3" w16cid:durableId="516387404">
    <w:abstractNumId w:val="19"/>
  </w:num>
  <w:num w:numId="4" w16cid:durableId="1966692694">
    <w:abstractNumId w:val="38"/>
  </w:num>
  <w:num w:numId="5" w16cid:durableId="603609700">
    <w:abstractNumId w:val="35"/>
  </w:num>
  <w:num w:numId="6" w16cid:durableId="1850867979">
    <w:abstractNumId w:val="15"/>
  </w:num>
  <w:num w:numId="7" w16cid:durableId="266623997">
    <w:abstractNumId w:val="8"/>
  </w:num>
  <w:num w:numId="8" w16cid:durableId="1273709761">
    <w:abstractNumId w:val="53"/>
  </w:num>
  <w:num w:numId="9" w16cid:durableId="10532334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41353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22069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600875">
    <w:abstractNumId w:val="12"/>
  </w:num>
  <w:num w:numId="13" w16cid:durableId="756169793">
    <w:abstractNumId w:val="54"/>
  </w:num>
  <w:num w:numId="14" w16cid:durableId="325402763">
    <w:abstractNumId w:val="42"/>
  </w:num>
  <w:num w:numId="15" w16cid:durableId="148332192">
    <w:abstractNumId w:val="11"/>
  </w:num>
  <w:num w:numId="16" w16cid:durableId="1032074523">
    <w:abstractNumId w:val="16"/>
  </w:num>
  <w:num w:numId="17" w16cid:durableId="5182550">
    <w:abstractNumId w:val="46"/>
  </w:num>
  <w:num w:numId="18" w16cid:durableId="1520390813">
    <w:abstractNumId w:val="22"/>
  </w:num>
  <w:num w:numId="19" w16cid:durableId="141434168">
    <w:abstractNumId w:val="27"/>
  </w:num>
  <w:num w:numId="20" w16cid:durableId="1388072098">
    <w:abstractNumId w:val="9"/>
  </w:num>
  <w:num w:numId="21" w16cid:durableId="567032093">
    <w:abstractNumId w:val="43"/>
  </w:num>
  <w:num w:numId="22" w16cid:durableId="549152793">
    <w:abstractNumId w:val="25"/>
  </w:num>
  <w:num w:numId="23" w16cid:durableId="311906107">
    <w:abstractNumId w:val="21"/>
  </w:num>
  <w:num w:numId="24" w16cid:durableId="1271012999">
    <w:abstractNumId w:val="49"/>
  </w:num>
  <w:num w:numId="25" w16cid:durableId="939876741">
    <w:abstractNumId w:val="28"/>
  </w:num>
  <w:num w:numId="26" w16cid:durableId="368650560">
    <w:abstractNumId w:val="37"/>
  </w:num>
  <w:num w:numId="27" w16cid:durableId="1642226385">
    <w:abstractNumId w:val="41"/>
  </w:num>
  <w:num w:numId="28" w16cid:durableId="223755787">
    <w:abstractNumId w:val="56"/>
  </w:num>
  <w:num w:numId="29" w16cid:durableId="1084884956">
    <w:abstractNumId w:val="23"/>
  </w:num>
  <w:num w:numId="30" w16cid:durableId="1031611404">
    <w:abstractNumId w:val="14"/>
  </w:num>
  <w:num w:numId="31" w16cid:durableId="827940348">
    <w:abstractNumId w:val="36"/>
  </w:num>
  <w:num w:numId="32" w16cid:durableId="1624053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9032557">
    <w:abstractNumId w:val="52"/>
  </w:num>
  <w:num w:numId="34" w16cid:durableId="940339912">
    <w:abstractNumId w:val="26"/>
  </w:num>
  <w:num w:numId="35" w16cid:durableId="705909587">
    <w:abstractNumId w:val="44"/>
  </w:num>
  <w:num w:numId="36" w16cid:durableId="764620336">
    <w:abstractNumId w:val="55"/>
  </w:num>
  <w:num w:numId="37" w16cid:durableId="785973403">
    <w:abstractNumId w:val="29"/>
  </w:num>
  <w:num w:numId="38" w16cid:durableId="150029915">
    <w:abstractNumId w:val="60"/>
  </w:num>
  <w:num w:numId="39" w16cid:durableId="1943102519">
    <w:abstractNumId w:val="40"/>
  </w:num>
  <w:num w:numId="40" w16cid:durableId="2040662693">
    <w:abstractNumId w:val="32"/>
  </w:num>
  <w:num w:numId="41" w16cid:durableId="616328863">
    <w:abstractNumId w:val="20"/>
  </w:num>
  <w:num w:numId="42" w16cid:durableId="649290312">
    <w:abstractNumId w:val="33"/>
  </w:num>
  <w:num w:numId="43" w16cid:durableId="1254582598">
    <w:abstractNumId w:val="18"/>
  </w:num>
  <w:num w:numId="44" w16cid:durableId="1901817821">
    <w:abstractNumId w:val="10"/>
  </w:num>
  <w:num w:numId="45" w16cid:durableId="1088577047">
    <w:abstractNumId w:val="31"/>
  </w:num>
  <w:num w:numId="46" w16cid:durableId="457917367">
    <w:abstractNumId w:val="30"/>
  </w:num>
  <w:num w:numId="47" w16cid:durableId="106505848">
    <w:abstractNumId w:val="17"/>
  </w:num>
  <w:num w:numId="48" w16cid:durableId="1817607631">
    <w:abstractNumId w:val="47"/>
  </w:num>
  <w:num w:numId="49" w16cid:durableId="1470514802">
    <w:abstractNumId w:val="57"/>
  </w:num>
  <w:num w:numId="50" w16cid:durableId="1640720452">
    <w:abstractNumId w:val="24"/>
  </w:num>
  <w:num w:numId="51" w16cid:durableId="2114547742">
    <w:abstractNumId w:val="34"/>
  </w:num>
  <w:num w:numId="52" w16cid:durableId="657806903">
    <w:abstractNumId w:val="48"/>
  </w:num>
  <w:num w:numId="53" w16cid:durableId="1723290966">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96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3413"/>
    <w:rsid w:val="000041D7"/>
    <w:rsid w:val="00004406"/>
    <w:rsid w:val="000047DD"/>
    <w:rsid w:val="00005F55"/>
    <w:rsid w:val="000064DF"/>
    <w:rsid w:val="00006840"/>
    <w:rsid w:val="00006A5A"/>
    <w:rsid w:val="00006AF8"/>
    <w:rsid w:val="00006EE4"/>
    <w:rsid w:val="00007A0D"/>
    <w:rsid w:val="00010109"/>
    <w:rsid w:val="00010C34"/>
    <w:rsid w:val="00010C8F"/>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9A7"/>
    <w:rsid w:val="000244B2"/>
    <w:rsid w:val="000244B5"/>
    <w:rsid w:val="000301DC"/>
    <w:rsid w:val="0003089F"/>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4276"/>
    <w:rsid w:val="00054463"/>
    <w:rsid w:val="00054B9E"/>
    <w:rsid w:val="000551F2"/>
    <w:rsid w:val="00055E83"/>
    <w:rsid w:val="00056D51"/>
    <w:rsid w:val="00056DB8"/>
    <w:rsid w:val="000570EB"/>
    <w:rsid w:val="00060045"/>
    <w:rsid w:val="000607F1"/>
    <w:rsid w:val="00061798"/>
    <w:rsid w:val="000617A4"/>
    <w:rsid w:val="00063255"/>
    <w:rsid w:val="000639C7"/>
    <w:rsid w:val="00063E44"/>
    <w:rsid w:val="00065353"/>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2793"/>
    <w:rsid w:val="00082F48"/>
    <w:rsid w:val="0008328C"/>
    <w:rsid w:val="00083974"/>
    <w:rsid w:val="00084D40"/>
    <w:rsid w:val="0008510B"/>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2DC"/>
    <w:rsid w:val="000B08EF"/>
    <w:rsid w:val="000B1510"/>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14E4"/>
    <w:rsid w:val="000D27E2"/>
    <w:rsid w:val="000D311D"/>
    <w:rsid w:val="000D5415"/>
    <w:rsid w:val="000D5495"/>
    <w:rsid w:val="000D6799"/>
    <w:rsid w:val="000D6BE5"/>
    <w:rsid w:val="000D6DAF"/>
    <w:rsid w:val="000D6EF9"/>
    <w:rsid w:val="000D6F14"/>
    <w:rsid w:val="000D7C44"/>
    <w:rsid w:val="000E0159"/>
    <w:rsid w:val="000E0F7A"/>
    <w:rsid w:val="000E141A"/>
    <w:rsid w:val="000E2023"/>
    <w:rsid w:val="000E2567"/>
    <w:rsid w:val="000E41DF"/>
    <w:rsid w:val="000E5C1C"/>
    <w:rsid w:val="000E6A84"/>
    <w:rsid w:val="000E6D2D"/>
    <w:rsid w:val="000E758C"/>
    <w:rsid w:val="000E7AD4"/>
    <w:rsid w:val="000F05E6"/>
    <w:rsid w:val="000F0872"/>
    <w:rsid w:val="000F0A23"/>
    <w:rsid w:val="000F0DC1"/>
    <w:rsid w:val="000F187B"/>
    <w:rsid w:val="000F2880"/>
    <w:rsid w:val="000F2C29"/>
    <w:rsid w:val="000F3017"/>
    <w:rsid w:val="000F3242"/>
    <w:rsid w:val="000F375E"/>
    <w:rsid w:val="000F3ABA"/>
    <w:rsid w:val="000F4B7E"/>
    <w:rsid w:val="000F4CAE"/>
    <w:rsid w:val="000F5051"/>
    <w:rsid w:val="000F5178"/>
    <w:rsid w:val="000F5414"/>
    <w:rsid w:val="000F5735"/>
    <w:rsid w:val="000F68E8"/>
    <w:rsid w:val="000F7A33"/>
    <w:rsid w:val="00101FA1"/>
    <w:rsid w:val="0010342B"/>
    <w:rsid w:val="00103761"/>
    <w:rsid w:val="00104998"/>
    <w:rsid w:val="00104ED8"/>
    <w:rsid w:val="00105EA5"/>
    <w:rsid w:val="001064F5"/>
    <w:rsid w:val="00107DD0"/>
    <w:rsid w:val="00107FC6"/>
    <w:rsid w:val="00110618"/>
    <w:rsid w:val="00110F31"/>
    <w:rsid w:val="001110C0"/>
    <w:rsid w:val="00114A1C"/>
    <w:rsid w:val="0011560D"/>
    <w:rsid w:val="0011651B"/>
    <w:rsid w:val="001173F0"/>
    <w:rsid w:val="0012066F"/>
    <w:rsid w:val="00121D61"/>
    <w:rsid w:val="00124DF6"/>
    <w:rsid w:val="00125966"/>
    <w:rsid w:val="00125BB9"/>
    <w:rsid w:val="001265DD"/>
    <w:rsid w:val="00127532"/>
    <w:rsid w:val="00127584"/>
    <w:rsid w:val="001277A1"/>
    <w:rsid w:val="00130DEC"/>
    <w:rsid w:val="001314BD"/>
    <w:rsid w:val="001314DF"/>
    <w:rsid w:val="0013301D"/>
    <w:rsid w:val="0013327E"/>
    <w:rsid w:val="001337E3"/>
    <w:rsid w:val="00134419"/>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5786"/>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4304"/>
    <w:rsid w:val="0018502E"/>
    <w:rsid w:val="00185C04"/>
    <w:rsid w:val="00186492"/>
    <w:rsid w:val="001870B7"/>
    <w:rsid w:val="0018724C"/>
    <w:rsid w:val="0018744E"/>
    <w:rsid w:val="001874C0"/>
    <w:rsid w:val="00187B26"/>
    <w:rsid w:val="001904BD"/>
    <w:rsid w:val="00191315"/>
    <w:rsid w:val="00191589"/>
    <w:rsid w:val="00191D41"/>
    <w:rsid w:val="001933AB"/>
    <w:rsid w:val="00193932"/>
    <w:rsid w:val="00193BB1"/>
    <w:rsid w:val="00193BFD"/>
    <w:rsid w:val="00193C19"/>
    <w:rsid w:val="00195644"/>
    <w:rsid w:val="00196250"/>
    <w:rsid w:val="00196433"/>
    <w:rsid w:val="00196735"/>
    <w:rsid w:val="001970A8"/>
    <w:rsid w:val="0019782A"/>
    <w:rsid w:val="00197D9A"/>
    <w:rsid w:val="001A0243"/>
    <w:rsid w:val="001A1DD4"/>
    <w:rsid w:val="001A2967"/>
    <w:rsid w:val="001A29CD"/>
    <w:rsid w:val="001A47CD"/>
    <w:rsid w:val="001A4891"/>
    <w:rsid w:val="001A4CE5"/>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17F"/>
    <w:rsid w:val="001D621B"/>
    <w:rsid w:val="001D6CE4"/>
    <w:rsid w:val="001E1B04"/>
    <w:rsid w:val="001E1FF1"/>
    <w:rsid w:val="001E26F8"/>
    <w:rsid w:val="001E288A"/>
    <w:rsid w:val="001E2FCC"/>
    <w:rsid w:val="001E3BD4"/>
    <w:rsid w:val="001E4B58"/>
    <w:rsid w:val="001E7129"/>
    <w:rsid w:val="001E75E1"/>
    <w:rsid w:val="001E7AF8"/>
    <w:rsid w:val="001F0A12"/>
    <w:rsid w:val="001F100B"/>
    <w:rsid w:val="001F1CAE"/>
    <w:rsid w:val="001F1F9C"/>
    <w:rsid w:val="001F2116"/>
    <w:rsid w:val="001F25D8"/>
    <w:rsid w:val="001F35BD"/>
    <w:rsid w:val="001F3A24"/>
    <w:rsid w:val="001F420B"/>
    <w:rsid w:val="001F5FEC"/>
    <w:rsid w:val="00200F15"/>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1D2"/>
    <w:rsid w:val="002128EB"/>
    <w:rsid w:val="00214EC6"/>
    <w:rsid w:val="00215115"/>
    <w:rsid w:val="002152CB"/>
    <w:rsid w:val="0021654B"/>
    <w:rsid w:val="00216550"/>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4055F"/>
    <w:rsid w:val="00240E43"/>
    <w:rsid w:val="0024187E"/>
    <w:rsid w:val="002422E4"/>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68FC"/>
    <w:rsid w:val="002570F0"/>
    <w:rsid w:val="00257865"/>
    <w:rsid w:val="002601F8"/>
    <w:rsid w:val="00260265"/>
    <w:rsid w:val="00261080"/>
    <w:rsid w:val="00261B16"/>
    <w:rsid w:val="00261EB6"/>
    <w:rsid w:val="00261FFF"/>
    <w:rsid w:val="002622E1"/>
    <w:rsid w:val="00263CB4"/>
    <w:rsid w:val="002640FF"/>
    <w:rsid w:val="00264287"/>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97B0C"/>
    <w:rsid w:val="002A0405"/>
    <w:rsid w:val="002A0900"/>
    <w:rsid w:val="002A0E3D"/>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5A38"/>
    <w:rsid w:val="002B6388"/>
    <w:rsid w:val="002B667F"/>
    <w:rsid w:val="002B6A43"/>
    <w:rsid w:val="002B729A"/>
    <w:rsid w:val="002C014F"/>
    <w:rsid w:val="002C1A94"/>
    <w:rsid w:val="002C2038"/>
    <w:rsid w:val="002C2217"/>
    <w:rsid w:val="002C2973"/>
    <w:rsid w:val="002C2AB6"/>
    <w:rsid w:val="002C321C"/>
    <w:rsid w:val="002C366B"/>
    <w:rsid w:val="002C3928"/>
    <w:rsid w:val="002C3FB3"/>
    <w:rsid w:val="002C41FA"/>
    <w:rsid w:val="002C4686"/>
    <w:rsid w:val="002C47E5"/>
    <w:rsid w:val="002C4EED"/>
    <w:rsid w:val="002C5167"/>
    <w:rsid w:val="002C5485"/>
    <w:rsid w:val="002C5C0D"/>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5184"/>
    <w:rsid w:val="002E6182"/>
    <w:rsid w:val="002E624F"/>
    <w:rsid w:val="002E63BF"/>
    <w:rsid w:val="002E6458"/>
    <w:rsid w:val="002F0000"/>
    <w:rsid w:val="002F096D"/>
    <w:rsid w:val="002F1C27"/>
    <w:rsid w:val="002F2C14"/>
    <w:rsid w:val="002F2C40"/>
    <w:rsid w:val="002F326A"/>
    <w:rsid w:val="002F32E1"/>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21C7"/>
    <w:rsid w:val="00312292"/>
    <w:rsid w:val="00312B13"/>
    <w:rsid w:val="00312CB7"/>
    <w:rsid w:val="00312D3C"/>
    <w:rsid w:val="00313163"/>
    <w:rsid w:val="003131D5"/>
    <w:rsid w:val="00314731"/>
    <w:rsid w:val="003157E1"/>
    <w:rsid w:val="003160C4"/>
    <w:rsid w:val="00316BBF"/>
    <w:rsid w:val="003201FC"/>
    <w:rsid w:val="003205D5"/>
    <w:rsid w:val="00321DFE"/>
    <w:rsid w:val="00324DE4"/>
    <w:rsid w:val="00325317"/>
    <w:rsid w:val="00326895"/>
    <w:rsid w:val="00327489"/>
    <w:rsid w:val="00327730"/>
    <w:rsid w:val="00330F63"/>
    <w:rsid w:val="00330F65"/>
    <w:rsid w:val="003314E3"/>
    <w:rsid w:val="00331865"/>
    <w:rsid w:val="00331E30"/>
    <w:rsid w:val="00332896"/>
    <w:rsid w:val="00332D07"/>
    <w:rsid w:val="003335BD"/>
    <w:rsid w:val="00333E48"/>
    <w:rsid w:val="00334337"/>
    <w:rsid w:val="003347B1"/>
    <w:rsid w:val="00335489"/>
    <w:rsid w:val="00337068"/>
    <w:rsid w:val="00337195"/>
    <w:rsid w:val="00337C5C"/>
    <w:rsid w:val="00341D89"/>
    <w:rsid w:val="00342FF3"/>
    <w:rsid w:val="00343539"/>
    <w:rsid w:val="003447C1"/>
    <w:rsid w:val="00345720"/>
    <w:rsid w:val="00345CD3"/>
    <w:rsid w:val="0034640F"/>
    <w:rsid w:val="00347035"/>
    <w:rsid w:val="00347C6F"/>
    <w:rsid w:val="00351B89"/>
    <w:rsid w:val="0035244F"/>
    <w:rsid w:val="003525C0"/>
    <w:rsid w:val="003525EF"/>
    <w:rsid w:val="00352FDB"/>
    <w:rsid w:val="00353157"/>
    <w:rsid w:val="00355F82"/>
    <w:rsid w:val="0036037A"/>
    <w:rsid w:val="0036098E"/>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139B"/>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457B"/>
    <w:rsid w:val="003947D4"/>
    <w:rsid w:val="003947E2"/>
    <w:rsid w:val="00394A7E"/>
    <w:rsid w:val="00394AD8"/>
    <w:rsid w:val="0039573C"/>
    <w:rsid w:val="00395928"/>
    <w:rsid w:val="003959F7"/>
    <w:rsid w:val="00395FC3"/>
    <w:rsid w:val="003975BA"/>
    <w:rsid w:val="003976D7"/>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85E"/>
    <w:rsid w:val="003B7D15"/>
    <w:rsid w:val="003B7EF1"/>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6B4"/>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3F7B25"/>
    <w:rsid w:val="00400589"/>
    <w:rsid w:val="00401A55"/>
    <w:rsid w:val="00401D5A"/>
    <w:rsid w:val="0040373A"/>
    <w:rsid w:val="0040405D"/>
    <w:rsid w:val="004071F4"/>
    <w:rsid w:val="00410C2B"/>
    <w:rsid w:val="00410F02"/>
    <w:rsid w:val="00411297"/>
    <w:rsid w:val="0041194A"/>
    <w:rsid w:val="00414654"/>
    <w:rsid w:val="00414A3C"/>
    <w:rsid w:val="004152CB"/>
    <w:rsid w:val="00415972"/>
    <w:rsid w:val="00416510"/>
    <w:rsid w:val="00416F6F"/>
    <w:rsid w:val="00417A46"/>
    <w:rsid w:val="00417B2C"/>
    <w:rsid w:val="0042131E"/>
    <w:rsid w:val="00421ADD"/>
    <w:rsid w:val="00421BD9"/>
    <w:rsid w:val="00422D02"/>
    <w:rsid w:val="00424F55"/>
    <w:rsid w:val="0042502A"/>
    <w:rsid w:val="004250FE"/>
    <w:rsid w:val="004253B3"/>
    <w:rsid w:val="0042585F"/>
    <w:rsid w:val="004261CA"/>
    <w:rsid w:val="004267ED"/>
    <w:rsid w:val="00426CE8"/>
    <w:rsid w:val="00430080"/>
    <w:rsid w:val="004303D4"/>
    <w:rsid w:val="00430E1A"/>
    <w:rsid w:val="00432237"/>
    <w:rsid w:val="00432500"/>
    <w:rsid w:val="00433115"/>
    <w:rsid w:val="0043315D"/>
    <w:rsid w:val="00433EFB"/>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50A88"/>
    <w:rsid w:val="004510DE"/>
    <w:rsid w:val="0045140E"/>
    <w:rsid w:val="004525A3"/>
    <w:rsid w:val="0045334D"/>
    <w:rsid w:val="004542F9"/>
    <w:rsid w:val="00454A57"/>
    <w:rsid w:val="0045603B"/>
    <w:rsid w:val="00456147"/>
    <w:rsid w:val="004600D0"/>
    <w:rsid w:val="0046076A"/>
    <w:rsid w:val="00460BF4"/>
    <w:rsid w:val="0046231A"/>
    <w:rsid w:val="00462FAC"/>
    <w:rsid w:val="004630B9"/>
    <w:rsid w:val="0046361A"/>
    <w:rsid w:val="00463E38"/>
    <w:rsid w:val="004647D1"/>
    <w:rsid w:val="00465288"/>
    <w:rsid w:val="00465EDE"/>
    <w:rsid w:val="00466DD3"/>
    <w:rsid w:val="004700DC"/>
    <w:rsid w:val="00470DCC"/>
    <w:rsid w:val="00470F32"/>
    <w:rsid w:val="00471CD6"/>
    <w:rsid w:val="004726E4"/>
    <w:rsid w:val="00472ADD"/>
    <w:rsid w:val="0047343C"/>
    <w:rsid w:val="00473AF5"/>
    <w:rsid w:val="00473D6B"/>
    <w:rsid w:val="00475AA4"/>
    <w:rsid w:val="00480A63"/>
    <w:rsid w:val="00480B8B"/>
    <w:rsid w:val="004829DF"/>
    <w:rsid w:val="00482F08"/>
    <w:rsid w:val="00482FBF"/>
    <w:rsid w:val="0048321A"/>
    <w:rsid w:val="00483C91"/>
    <w:rsid w:val="00484E37"/>
    <w:rsid w:val="004855EB"/>
    <w:rsid w:val="00485B05"/>
    <w:rsid w:val="00490582"/>
    <w:rsid w:val="0049298D"/>
    <w:rsid w:val="00493705"/>
    <w:rsid w:val="0049382A"/>
    <w:rsid w:val="00493B35"/>
    <w:rsid w:val="00493D38"/>
    <w:rsid w:val="0049425B"/>
    <w:rsid w:val="00494532"/>
    <w:rsid w:val="00495510"/>
    <w:rsid w:val="004961B9"/>
    <w:rsid w:val="004976A0"/>
    <w:rsid w:val="004A02C5"/>
    <w:rsid w:val="004A2BED"/>
    <w:rsid w:val="004A33EB"/>
    <w:rsid w:val="004A4801"/>
    <w:rsid w:val="004A4C42"/>
    <w:rsid w:val="004A5AE9"/>
    <w:rsid w:val="004A6694"/>
    <w:rsid w:val="004A6843"/>
    <w:rsid w:val="004A6CB8"/>
    <w:rsid w:val="004A7640"/>
    <w:rsid w:val="004B0CAA"/>
    <w:rsid w:val="004B147F"/>
    <w:rsid w:val="004B15BB"/>
    <w:rsid w:val="004B1ABF"/>
    <w:rsid w:val="004B2716"/>
    <w:rsid w:val="004B2796"/>
    <w:rsid w:val="004B2FBF"/>
    <w:rsid w:val="004B5396"/>
    <w:rsid w:val="004B6A65"/>
    <w:rsid w:val="004B715B"/>
    <w:rsid w:val="004B72F1"/>
    <w:rsid w:val="004C0199"/>
    <w:rsid w:val="004C01CB"/>
    <w:rsid w:val="004C0454"/>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DEF"/>
    <w:rsid w:val="004D7E0C"/>
    <w:rsid w:val="004E1C6E"/>
    <w:rsid w:val="004E2280"/>
    <w:rsid w:val="004E3C43"/>
    <w:rsid w:val="004E400E"/>
    <w:rsid w:val="004E4221"/>
    <w:rsid w:val="004E465F"/>
    <w:rsid w:val="004E4A1E"/>
    <w:rsid w:val="004E4B8E"/>
    <w:rsid w:val="004E5A87"/>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0764B"/>
    <w:rsid w:val="00510122"/>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3FC"/>
    <w:rsid w:val="005266EB"/>
    <w:rsid w:val="0052687A"/>
    <w:rsid w:val="00526C26"/>
    <w:rsid w:val="00530201"/>
    <w:rsid w:val="00532A21"/>
    <w:rsid w:val="005332C8"/>
    <w:rsid w:val="005339FF"/>
    <w:rsid w:val="0053462F"/>
    <w:rsid w:val="00535619"/>
    <w:rsid w:val="00535DD3"/>
    <w:rsid w:val="00535E75"/>
    <w:rsid w:val="00536141"/>
    <w:rsid w:val="00536401"/>
    <w:rsid w:val="00536DE0"/>
    <w:rsid w:val="005403F0"/>
    <w:rsid w:val="005412B2"/>
    <w:rsid w:val="005413A6"/>
    <w:rsid w:val="005413B9"/>
    <w:rsid w:val="0054166D"/>
    <w:rsid w:val="00541681"/>
    <w:rsid w:val="005418FD"/>
    <w:rsid w:val="00541CE3"/>
    <w:rsid w:val="00541E38"/>
    <w:rsid w:val="00542B21"/>
    <w:rsid w:val="00543AE8"/>
    <w:rsid w:val="00545848"/>
    <w:rsid w:val="00547F6C"/>
    <w:rsid w:val="00551241"/>
    <w:rsid w:val="005519D5"/>
    <w:rsid w:val="005528DA"/>
    <w:rsid w:val="00552B59"/>
    <w:rsid w:val="00552B83"/>
    <w:rsid w:val="005534A3"/>
    <w:rsid w:val="00553FF2"/>
    <w:rsid w:val="00554BF1"/>
    <w:rsid w:val="00554E9B"/>
    <w:rsid w:val="00555411"/>
    <w:rsid w:val="0056048A"/>
    <w:rsid w:val="00560A01"/>
    <w:rsid w:val="00561E98"/>
    <w:rsid w:val="0056215A"/>
    <w:rsid w:val="005637CD"/>
    <w:rsid w:val="00563D14"/>
    <w:rsid w:val="005645A7"/>
    <w:rsid w:val="00564CEA"/>
    <w:rsid w:val="005662F4"/>
    <w:rsid w:val="00566D88"/>
    <w:rsid w:val="0057012D"/>
    <w:rsid w:val="00570C6A"/>
    <w:rsid w:val="00570DC7"/>
    <w:rsid w:val="005714E6"/>
    <w:rsid w:val="005715EB"/>
    <w:rsid w:val="005734A9"/>
    <w:rsid w:val="00573DCD"/>
    <w:rsid w:val="005757B0"/>
    <w:rsid w:val="00575927"/>
    <w:rsid w:val="00575CB8"/>
    <w:rsid w:val="00576166"/>
    <w:rsid w:val="005762D7"/>
    <w:rsid w:val="0057667C"/>
    <w:rsid w:val="005800C5"/>
    <w:rsid w:val="00580419"/>
    <w:rsid w:val="00580EEA"/>
    <w:rsid w:val="00582053"/>
    <w:rsid w:val="00582239"/>
    <w:rsid w:val="00582997"/>
    <w:rsid w:val="00583A86"/>
    <w:rsid w:val="00583D67"/>
    <w:rsid w:val="00584C9B"/>
    <w:rsid w:val="00585EE0"/>
    <w:rsid w:val="0058615D"/>
    <w:rsid w:val="0059046D"/>
    <w:rsid w:val="00590844"/>
    <w:rsid w:val="00590AA0"/>
    <w:rsid w:val="00590EEF"/>
    <w:rsid w:val="00592A42"/>
    <w:rsid w:val="00592A57"/>
    <w:rsid w:val="00593188"/>
    <w:rsid w:val="005943CE"/>
    <w:rsid w:val="00594B82"/>
    <w:rsid w:val="0059659A"/>
    <w:rsid w:val="00597036"/>
    <w:rsid w:val="005978D6"/>
    <w:rsid w:val="005A0A21"/>
    <w:rsid w:val="005A0D77"/>
    <w:rsid w:val="005A143F"/>
    <w:rsid w:val="005A1864"/>
    <w:rsid w:val="005A1A5F"/>
    <w:rsid w:val="005A2494"/>
    <w:rsid w:val="005A3028"/>
    <w:rsid w:val="005A31EF"/>
    <w:rsid w:val="005A3296"/>
    <w:rsid w:val="005A4323"/>
    <w:rsid w:val="005A651C"/>
    <w:rsid w:val="005A6A0A"/>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D8C"/>
    <w:rsid w:val="005C6AB1"/>
    <w:rsid w:val="005C6EDD"/>
    <w:rsid w:val="005C78EE"/>
    <w:rsid w:val="005D10AD"/>
    <w:rsid w:val="005D140A"/>
    <w:rsid w:val="005D1748"/>
    <w:rsid w:val="005D316A"/>
    <w:rsid w:val="005D48E4"/>
    <w:rsid w:val="005D57C7"/>
    <w:rsid w:val="005D6753"/>
    <w:rsid w:val="005D6ACA"/>
    <w:rsid w:val="005D6FB2"/>
    <w:rsid w:val="005D77ED"/>
    <w:rsid w:val="005D786E"/>
    <w:rsid w:val="005E0EC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1CD"/>
    <w:rsid w:val="005F258A"/>
    <w:rsid w:val="005F32F7"/>
    <w:rsid w:val="005F3561"/>
    <w:rsid w:val="005F3637"/>
    <w:rsid w:val="005F3683"/>
    <w:rsid w:val="005F3D75"/>
    <w:rsid w:val="005F5722"/>
    <w:rsid w:val="005F573D"/>
    <w:rsid w:val="005F5F20"/>
    <w:rsid w:val="005F637C"/>
    <w:rsid w:val="005F65ED"/>
    <w:rsid w:val="005F68AB"/>
    <w:rsid w:val="005F78A4"/>
    <w:rsid w:val="00600560"/>
    <w:rsid w:val="006019A7"/>
    <w:rsid w:val="0060221E"/>
    <w:rsid w:val="006024D6"/>
    <w:rsid w:val="00605207"/>
    <w:rsid w:val="006067D6"/>
    <w:rsid w:val="00606B32"/>
    <w:rsid w:val="006077C9"/>
    <w:rsid w:val="006110A6"/>
    <w:rsid w:val="006130FC"/>
    <w:rsid w:val="006138B6"/>
    <w:rsid w:val="00614BD0"/>
    <w:rsid w:val="00615718"/>
    <w:rsid w:val="00615B66"/>
    <w:rsid w:val="00616602"/>
    <w:rsid w:val="006175DE"/>
    <w:rsid w:val="00620335"/>
    <w:rsid w:val="006239C1"/>
    <w:rsid w:val="006250DA"/>
    <w:rsid w:val="00626471"/>
    <w:rsid w:val="00627810"/>
    <w:rsid w:val="006301C8"/>
    <w:rsid w:val="00630FE0"/>
    <w:rsid w:val="006316C5"/>
    <w:rsid w:val="00631CCB"/>
    <w:rsid w:val="00632202"/>
    <w:rsid w:val="00633439"/>
    <w:rsid w:val="006336DB"/>
    <w:rsid w:val="00634DED"/>
    <w:rsid w:val="0063502E"/>
    <w:rsid w:val="00635BA9"/>
    <w:rsid w:val="00636E6D"/>
    <w:rsid w:val="006379C2"/>
    <w:rsid w:val="00637DF9"/>
    <w:rsid w:val="006401CA"/>
    <w:rsid w:val="006413A7"/>
    <w:rsid w:val="0064246D"/>
    <w:rsid w:val="00644900"/>
    <w:rsid w:val="00644F2A"/>
    <w:rsid w:val="00645983"/>
    <w:rsid w:val="00646516"/>
    <w:rsid w:val="00646605"/>
    <w:rsid w:val="00650604"/>
    <w:rsid w:val="00651BEA"/>
    <w:rsid w:val="00651F20"/>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6187"/>
    <w:rsid w:val="00666CE2"/>
    <w:rsid w:val="0066755E"/>
    <w:rsid w:val="0066773B"/>
    <w:rsid w:val="006678D2"/>
    <w:rsid w:val="00667EBD"/>
    <w:rsid w:val="0067062B"/>
    <w:rsid w:val="00670D24"/>
    <w:rsid w:val="0067110B"/>
    <w:rsid w:val="00671564"/>
    <w:rsid w:val="00671D3D"/>
    <w:rsid w:val="00671E2F"/>
    <w:rsid w:val="006729BB"/>
    <w:rsid w:val="00674091"/>
    <w:rsid w:val="006747F2"/>
    <w:rsid w:val="00674CEA"/>
    <w:rsid w:val="00675005"/>
    <w:rsid w:val="00675714"/>
    <w:rsid w:val="00675CF3"/>
    <w:rsid w:val="00675F92"/>
    <w:rsid w:val="00677CF3"/>
    <w:rsid w:val="00677EA7"/>
    <w:rsid w:val="00680127"/>
    <w:rsid w:val="00680136"/>
    <w:rsid w:val="00680269"/>
    <w:rsid w:val="00680644"/>
    <w:rsid w:val="00682DDC"/>
    <w:rsid w:val="00684CE8"/>
    <w:rsid w:val="00685841"/>
    <w:rsid w:val="006872CC"/>
    <w:rsid w:val="0068751E"/>
    <w:rsid w:val="00687A29"/>
    <w:rsid w:val="0069083A"/>
    <w:rsid w:val="00690CDA"/>
    <w:rsid w:val="00690D1B"/>
    <w:rsid w:val="00692703"/>
    <w:rsid w:val="00692B51"/>
    <w:rsid w:val="00693194"/>
    <w:rsid w:val="00693409"/>
    <w:rsid w:val="006935EA"/>
    <w:rsid w:val="00694FAE"/>
    <w:rsid w:val="00695983"/>
    <w:rsid w:val="00696896"/>
    <w:rsid w:val="00696D18"/>
    <w:rsid w:val="00697A5F"/>
    <w:rsid w:val="006A008F"/>
    <w:rsid w:val="006A13E0"/>
    <w:rsid w:val="006A3281"/>
    <w:rsid w:val="006A3B67"/>
    <w:rsid w:val="006A44A8"/>
    <w:rsid w:val="006A4AA9"/>
    <w:rsid w:val="006A5255"/>
    <w:rsid w:val="006A5D9E"/>
    <w:rsid w:val="006A68BD"/>
    <w:rsid w:val="006A7BEE"/>
    <w:rsid w:val="006B0742"/>
    <w:rsid w:val="006B0789"/>
    <w:rsid w:val="006B27A1"/>
    <w:rsid w:val="006B2B05"/>
    <w:rsid w:val="006B2EEF"/>
    <w:rsid w:val="006B3CEC"/>
    <w:rsid w:val="006B4ABA"/>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4CCB"/>
    <w:rsid w:val="006C54B9"/>
    <w:rsid w:val="006C63F0"/>
    <w:rsid w:val="006C65C3"/>
    <w:rsid w:val="006C6DE3"/>
    <w:rsid w:val="006D237A"/>
    <w:rsid w:val="006D2439"/>
    <w:rsid w:val="006D31FD"/>
    <w:rsid w:val="006D3754"/>
    <w:rsid w:val="006D3900"/>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3F4"/>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4C3"/>
    <w:rsid w:val="007177AE"/>
    <w:rsid w:val="007177E0"/>
    <w:rsid w:val="00717A4C"/>
    <w:rsid w:val="00717A57"/>
    <w:rsid w:val="00717D3C"/>
    <w:rsid w:val="007202F0"/>
    <w:rsid w:val="00720CD5"/>
    <w:rsid w:val="00721BCC"/>
    <w:rsid w:val="00721CE2"/>
    <w:rsid w:val="00721DD5"/>
    <w:rsid w:val="0072214E"/>
    <w:rsid w:val="00722614"/>
    <w:rsid w:val="007229AE"/>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371"/>
    <w:rsid w:val="007406DE"/>
    <w:rsid w:val="00740CA7"/>
    <w:rsid w:val="007427A2"/>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917"/>
    <w:rsid w:val="00781A8C"/>
    <w:rsid w:val="00783891"/>
    <w:rsid w:val="00783BE1"/>
    <w:rsid w:val="00783F89"/>
    <w:rsid w:val="007841BC"/>
    <w:rsid w:val="0078442A"/>
    <w:rsid w:val="007855DE"/>
    <w:rsid w:val="007878C1"/>
    <w:rsid w:val="007913FC"/>
    <w:rsid w:val="007918C5"/>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324B"/>
    <w:rsid w:val="007A4749"/>
    <w:rsid w:val="007A4CCD"/>
    <w:rsid w:val="007A56C7"/>
    <w:rsid w:val="007A5B45"/>
    <w:rsid w:val="007A63A5"/>
    <w:rsid w:val="007A65CA"/>
    <w:rsid w:val="007A67FD"/>
    <w:rsid w:val="007A69B4"/>
    <w:rsid w:val="007A6E8D"/>
    <w:rsid w:val="007A76C0"/>
    <w:rsid w:val="007A7E2E"/>
    <w:rsid w:val="007A7F1E"/>
    <w:rsid w:val="007A7F7E"/>
    <w:rsid w:val="007B08EC"/>
    <w:rsid w:val="007B0E60"/>
    <w:rsid w:val="007B1EFB"/>
    <w:rsid w:val="007B304E"/>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670"/>
    <w:rsid w:val="007D0E08"/>
    <w:rsid w:val="007D28C9"/>
    <w:rsid w:val="007D2F4F"/>
    <w:rsid w:val="007D2F87"/>
    <w:rsid w:val="007D3D6E"/>
    <w:rsid w:val="007D48E7"/>
    <w:rsid w:val="007D4C5F"/>
    <w:rsid w:val="007D52AA"/>
    <w:rsid w:val="007D54DF"/>
    <w:rsid w:val="007D5EA4"/>
    <w:rsid w:val="007D6CF9"/>
    <w:rsid w:val="007D757A"/>
    <w:rsid w:val="007D75F7"/>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4AF8"/>
    <w:rsid w:val="007F5867"/>
    <w:rsid w:val="007F5CCF"/>
    <w:rsid w:val="007F664F"/>
    <w:rsid w:val="007F68BB"/>
    <w:rsid w:val="007F6A5E"/>
    <w:rsid w:val="007F73AD"/>
    <w:rsid w:val="008003C4"/>
    <w:rsid w:val="008004AE"/>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A47"/>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56F8"/>
    <w:rsid w:val="00825FDB"/>
    <w:rsid w:val="0082780E"/>
    <w:rsid w:val="00830AC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6496"/>
    <w:rsid w:val="00847135"/>
    <w:rsid w:val="00847664"/>
    <w:rsid w:val="00847A40"/>
    <w:rsid w:val="00847D7A"/>
    <w:rsid w:val="008503BD"/>
    <w:rsid w:val="008508EF"/>
    <w:rsid w:val="00851111"/>
    <w:rsid w:val="008514D6"/>
    <w:rsid w:val="008523B2"/>
    <w:rsid w:val="00852E0D"/>
    <w:rsid w:val="00853EE9"/>
    <w:rsid w:val="008547C7"/>
    <w:rsid w:val="0085588A"/>
    <w:rsid w:val="00855CAF"/>
    <w:rsid w:val="0085787C"/>
    <w:rsid w:val="00857C0B"/>
    <w:rsid w:val="008601DF"/>
    <w:rsid w:val="00860BD7"/>
    <w:rsid w:val="00861043"/>
    <w:rsid w:val="00861FDB"/>
    <w:rsid w:val="008626C7"/>
    <w:rsid w:val="00862A71"/>
    <w:rsid w:val="0086355D"/>
    <w:rsid w:val="00864AD1"/>
    <w:rsid w:val="0086502C"/>
    <w:rsid w:val="00866987"/>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76"/>
    <w:rsid w:val="00881E2A"/>
    <w:rsid w:val="00882C34"/>
    <w:rsid w:val="00882E70"/>
    <w:rsid w:val="00883592"/>
    <w:rsid w:val="0088407E"/>
    <w:rsid w:val="008840CE"/>
    <w:rsid w:val="00884D5E"/>
    <w:rsid w:val="00884E45"/>
    <w:rsid w:val="00884F4D"/>
    <w:rsid w:val="00884FEA"/>
    <w:rsid w:val="00886788"/>
    <w:rsid w:val="00886B79"/>
    <w:rsid w:val="00886F1E"/>
    <w:rsid w:val="00887CB7"/>
    <w:rsid w:val="00887ECD"/>
    <w:rsid w:val="00887F2F"/>
    <w:rsid w:val="00892950"/>
    <w:rsid w:val="00895032"/>
    <w:rsid w:val="008951FB"/>
    <w:rsid w:val="0089579A"/>
    <w:rsid w:val="00896B24"/>
    <w:rsid w:val="008A021D"/>
    <w:rsid w:val="008A02F0"/>
    <w:rsid w:val="008A110D"/>
    <w:rsid w:val="008A153D"/>
    <w:rsid w:val="008A182F"/>
    <w:rsid w:val="008A1CEE"/>
    <w:rsid w:val="008A250A"/>
    <w:rsid w:val="008A2656"/>
    <w:rsid w:val="008A2DD0"/>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78AB"/>
    <w:rsid w:val="008B7C1D"/>
    <w:rsid w:val="008C069A"/>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2356"/>
    <w:rsid w:val="008D46F3"/>
    <w:rsid w:val="008D7246"/>
    <w:rsid w:val="008D7B57"/>
    <w:rsid w:val="008E0D96"/>
    <w:rsid w:val="008E1957"/>
    <w:rsid w:val="008E1ECE"/>
    <w:rsid w:val="008E3781"/>
    <w:rsid w:val="008E4264"/>
    <w:rsid w:val="008E4462"/>
    <w:rsid w:val="008E460E"/>
    <w:rsid w:val="008E5738"/>
    <w:rsid w:val="008E5E2B"/>
    <w:rsid w:val="008E6B97"/>
    <w:rsid w:val="008E70CA"/>
    <w:rsid w:val="008E7266"/>
    <w:rsid w:val="008E74EC"/>
    <w:rsid w:val="008E7CA8"/>
    <w:rsid w:val="008E7F11"/>
    <w:rsid w:val="008F0B12"/>
    <w:rsid w:val="008F127A"/>
    <w:rsid w:val="008F2319"/>
    <w:rsid w:val="008F253B"/>
    <w:rsid w:val="008F272E"/>
    <w:rsid w:val="008F2CDD"/>
    <w:rsid w:val="008F3842"/>
    <w:rsid w:val="008F3AE9"/>
    <w:rsid w:val="008F3B78"/>
    <w:rsid w:val="008F4304"/>
    <w:rsid w:val="008F43FE"/>
    <w:rsid w:val="008F5014"/>
    <w:rsid w:val="008F5684"/>
    <w:rsid w:val="008F5B4A"/>
    <w:rsid w:val="008F5D65"/>
    <w:rsid w:val="008F68C7"/>
    <w:rsid w:val="008F7071"/>
    <w:rsid w:val="008F748F"/>
    <w:rsid w:val="008F7D1D"/>
    <w:rsid w:val="0090065E"/>
    <w:rsid w:val="00900D4A"/>
    <w:rsid w:val="00900DA0"/>
    <w:rsid w:val="009016A5"/>
    <w:rsid w:val="00902978"/>
    <w:rsid w:val="00902E2C"/>
    <w:rsid w:val="00903808"/>
    <w:rsid w:val="00903DF7"/>
    <w:rsid w:val="009043D4"/>
    <w:rsid w:val="00904F16"/>
    <w:rsid w:val="00904FFE"/>
    <w:rsid w:val="00905126"/>
    <w:rsid w:val="009069FF"/>
    <w:rsid w:val="0090792B"/>
    <w:rsid w:val="0091020F"/>
    <w:rsid w:val="0091097F"/>
    <w:rsid w:val="00910DFB"/>
    <w:rsid w:val="00911649"/>
    <w:rsid w:val="00911BDB"/>
    <w:rsid w:val="00911DA9"/>
    <w:rsid w:val="009126CB"/>
    <w:rsid w:val="00913346"/>
    <w:rsid w:val="00913B45"/>
    <w:rsid w:val="0091439D"/>
    <w:rsid w:val="0091538F"/>
    <w:rsid w:val="0091625C"/>
    <w:rsid w:val="00916CBD"/>
    <w:rsid w:val="009170EB"/>
    <w:rsid w:val="00917A6A"/>
    <w:rsid w:val="00917B14"/>
    <w:rsid w:val="009211DF"/>
    <w:rsid w:val="00921659"/>
    <w:rsid w:val="0092294F"/>
    <w:rsid w:val="00922BB0"/>
    <w:rsid w:val="009232F7"/>
    <w:rsid w:val="0092407C"/>
    <w:rsid w:val="00924DC1"/>
    <w:rsid w:val="009252B0"/>
    <w:rsid w:val="00926B3C"/>
    <w:rsid w:val="00926D6D"/>
    <w:rsid w:val="00927DF6"/>
    <w:rsid w:val="009306D6"/>
    <w:rsid w:val="00931528"/>
    <w:rsid w:val="00931FD8"/>
    <w:rsid w:val="009323FC"/>
    <w:rsid w:val="009325C7"/>
    <w:rsid w:val="00932949"/>
    <w:rsid w:val="00932AF1"/>
    <w:rsid w:val="0093320D"/>
    <w:rsid w:val="00933247"/>
    <w:rsid w:val="009339F5"/>
    <w:rsid w:val="00933CD0"/>
    <w:rsid w:val="00934C50"/>
    <w:rsid w:val="00935604"/>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619"/>
    <w:rsid w:val="00947B5D"/>
    <w:rsid w:val="00947CF7"/>
    <w:rsid w:val="00950209"/>
    <w:rsid w:val="00950492"/>
    <w:rsid w:val="00950C13"/>
    <w:rsid w:val="00951857"/>
    <w:rsid w:val="00951ABA"/>
    <w:rsid w:val="00952100"/>
    <w:rsid w:val="00952BC4"/>
    <w:rsid w:val="00953719"/>
    <w:rsid w:val="00953BD5"/>
    <w:rsid w:val="00954F11"/>
    <w:rsid w:val="00954F5D"/>
    <w:rsid w:val="00955EEE"/>
    <w:rsid w:val="009572B2"/>
    <w:rsid w:val="00957BA9"/>
    <w:rsid w:val="009603E4"/>
    <w:rsid w:val="00960AC0"/>
    <w:rsid w:val="00960E9B"/>
    <w:rsid w:val="009613EF"/>
    <w:rsid w:val="009621B0"/>
    <w:rsid w:val="00963059"/>
    <w:rsid w:val="0096319F"/>
    <w:rsid w:val="00964042"/>
    <w:rsid w:val="009651F2"/>
    <w:rsid w:val="0096585B"/>
    <w:rsid w:val="009667CB"/>
    <w:rsid w:val="00967172"/>
    <w:rsid w:val="00967512"/>
    <w:rsid w:val="00970030"/>
    <w:rsid w:val="009710B2"/>
    <w:rsid w:val="009734BC"/>
    <w:rsid w:val="00973EF7"/>
    <w:rsid w:val="0097464B"/>
    <w:rsid w:val="00974991"/>
    <w:rsid w:val="00975093"/>
    <w:rsid w:val="00975FFF"/>
    <w:rsid w:val="00976715"/>
    <w:rsid w:val="00976864"/>
    <w:rsid w:val="00976A94"/>
    <w:rsid w:val="00976F33"/>
    <w:rsid w:val="00980178"/>
    <w:rsid w:val="009806FF"/>
    <w:rsid w:val="009814B0"/>
    <w:rsid w:val="00981610"/>
    <w:rsid w:val="00984716"/>
    <w:rsid w:val="00984ABD"/>
    <w:rsid w:val="00984C96"/>
    <w:rsid w:val="00986460"/>
    <w:rsid w:val="00986E39"/>
    <w:rsid w:val="009877E9"/>
    <w:rsid w:val="009902AF"/>
    <w:rsid w:val="009908AF"/>
    <w:rsid w:val="009909DC"/>
    <w:rsid w:val="00990ECF"/>
    <w:rsid w:val="0099122C"/>
    <w:rsid w:val="0099270B"/>
    <w:rsid w:val="00992DC1"/>
    <w:rsid w:val="009932E0"/>
    <w:rsid w:val="0099381A"/>
    <w:rsid w:val="00995BB9"/>
    <w:rsid w:val="009A1A40"/>
    <w:rsid w:val="009A25F9"/>
    <w:rsid w:val="009A3DC9"/>
    <w:rsid w:val="009A5C28"/>
    <w:rsid w:val="009A6642"/>
    <w:rsid w:val="009A6866"/>
    <w:rsid w:val="009A77B2"/>
    <w:rsid w:val="009B02E0"/>
    <w:rsid w:val="009B0E61"/>
    <w:rsid w:val="009B1487"/>
    <w:rsid w:val="009B2BED"/>
    <w:rsid w:val="009B4AF0"/>
    <w:rsid w:val="009B505C"/>
    <w:rsid w:val="009B6166"/>
    <w:rsid w:val="009B6212"/>
    <w:rsid w:val="009B7FFC"/>
    <w:rsid w:val="009C1093"/>
    <w:rsid w:val="009C1556"/>
    <w:rsid w:val="009C2002"/>
    <w:rsid w:val="009C268B"/>
    <w:rsid w:val="009C3987"/>
    <w:rsid w:val="009C3C42"/>
    <w:rsid w:val="009C4A3B"/>
    <w:rsid w:val="009C5CC5"/>
    <w:rsid w:val="009C61C9"/>
    <w:rsid w:val="009C62D4"/>
    <w:rsid w:val="009C6AE7"/>
    <w:rsid w:val="009C7885"/>
    <w:rsid w:val="009D121C"/>
    <w:rsid w:val="009D1D31"/>
    <w:rsid w:val="009D20B7"/>
    <w:rsid w:val="009D2263"/>
    <w:rsid w:val="009D3035"/>
    <w:rsid w:val="009D3E68"/>
    <w:rsid w:val="009D4F1A"/>
    <w:rsid w:val="009D6F7B"/>
    <w:rsid w:val="009D722C"/>
    <w:rsid w:val="009D7840"/>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34C1"/>
    <w:rsid w:val="00A24E1B"/>
    <w:rsid w:val="00A25341"/>
    <w:rsid w:val="00A25E7F"/>
    <w:rsid w:val="00A278C3"/>
    <w:rsid w:val="00A301ED"/>
    <w:rsid w:val="00A307B7"/>
    <w:rsid w:val="00A32DA3"/>
    <w:rsid w:val="00A32E8C"/>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421"/>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311"/>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251B"/>
    <w:rsid w:val="00A93079"/>
    <w:rsid w:val="00A9375B"/>
    <w:rsid w:val="00A938A1"/>
    <w:rsid w:val="00A93D61"/>
    <w:rsid w:val="00A940BB"/>
    <w:rsid w:val="00A94249"/>
    <w:rsid w:val="00A94561"/>
    <w:rsid w:val="00A95A19"/>
    <w:rsid w:val="00A95AD9"/>
    <w:rsid w:val="00A965F2"/>
    <w:rsid w:val="00A969DD"/>
    <w:rsid w:val="00A972FA"/>
    <w:rsid w:val="00A97A11"/>
    <w:rsid w:val="00AA001C"/>
    <w:rsid w:val="00AA0542"/>
    <w:rsid w:val="00AA0E8E"/>
    <w:rsid w:val="00AA1448"/>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6E1E"/>
    <w:rsid w:val="00AD16CC"/>
    <w:rsid w:val="00AD77D1"/>
    <w:rsid w:val="00AD7F9F"/>
    <w:rsid w:val="00AE0479"/>
    <w:rsid w:val="00AE0717"/>
    <w:rsid w:val="00AE1126"/>
    <w:rsid w:val="00AE1C87"/>
    <w:rsid w:val="00AE3B91"/>
    <w:rsid w:val="00AE524C"/>
    <w:rsid w:val="00AE5EF9"/>
    <w:rsid w:val="00AE772A"/>
    <w:rsid w:val="00AF036C"/>
    <w:rsid w:val="00AF06DD"/>
    <w:rsid w:val="00AF0C92"/>
    <w:rsid w:val="00AF20C4"/>
    <w:rsid w:val="00AF2DD8"/>
    <w:rsid w:val="00AF320E"/>
    <w:rsid w:val="00AF4F1C"/>
    <w:rsid w:val="00AF63B1"/>
    <w:rsid w:val="00AF6650"/>
    <w:rsid w:val="00AF67B7"/>
    <w:rsid w:val="00AF7024"/>
    <w:rsid w:val="00AF776A"/>
    <w:rsid w:val="00AF7978"/>
    <w:rsid w:val="00B003EB"/>
    <w:rsid w:val="00B004C0"/>
    <w:rsid w:val="00B005B6"/>
    <w:rsid w:val="00B01A1F"/>
    <w:rsid w:val="00B01B40"/>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1FA0"/>
    <w:rsid w:val="00B232A2"/>
    <w:rsid w:val="00B23699"/>
    <w:rsid w:val="00B23FFA"/>
    <w:rsid w:val="00B241A7"/>
    <w:rsid w:val="00B24842"/>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C81"/>
    <w:rsid w:val="00B43EF1"/>
    <w:rsid w:val="00B44570"/>
    <w:rsid w:val="00B47383"/>
    <w:rsid w:val="00B47DDF"/>
    <w:rsid w:val="00B50B97"/>
    <w:rsid w:val="00B50ECF"/>
    <w:rsid w:val="00B520B7"/>
    <w:rsid w:val="00B52D48"/>
    <w:rsid w:val="00B5315D"/>
    <w:rsid w:val="00B53437"/>
    <w:rsid w:val="00B540C8"/>
    <w:rsid w:val="00B541B2"/>
    <w:rsid w:val="00B54582"/>
    <w:rsid w:val="00B560F5"/>
    <w:rsid w:val="00B5761C"/>
    <w:rsid w:val="00B57994"/>
    <w:rsid w:val="00B6071C"/>
    <w:rsid w:val="00B60D30"/>
    <w:rsid w:val="00B61F72"/>
    <w:rsid w:val="00B62287"/>
    <w:rsid w:val="00B62489"/>
    <w:rsid w:val="00B62E29"/>
    <w:rsid w:val="00B6316C"/>
    <w:rsid w:val="00B639A8"/>
    <w:rsid w:val="00B65CEF"/>
    <w:rsid w:val="00B667F7"/>
    <w:rsid w:val="00B71AD0"/>
    <w:rsid w:val="00B722A2"/>
    <w:rsid w:val="00B725FD"/>
    <w:rsid w:val="00B738EA"/>
    <w:rsid w:val="00B73ECC"/>
    <w:rsid w:val="00B741E0"/>
    <w:rsid w:val="00B74FFC"/>
    <w:rsid w:val="00B75D7E"/>
    <w:rsid w:val="00B768BE"/>
    <w:rsid w:val="00B76C2C"/>
    <w:rsid w:val="00B77441"/>
    <w:rsid w:val="00B77DAE"/>
    <w:rsid w:val="00B802B7"/>
    <w:rsid w:val="00B80889"/>
    <w:rsid w:val="00B82263"/>
    <w:rsid w:val="00B8266C"/>
    <w:rsid w:val="00B8353D"/>
    <w:rsid w:val="00B8420F"/>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54"/>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5E4E"/>
    <w:rsid w:val="00BA6129"/>
    <w:rsid w:val="00BA65AB"/>
    <w:rsid w:val="00BB0707"/>
    <w:rsid w:val="00BB0A13"/>
    <w:rsid w:val="00BB20D6"/>
    <w:rsid w:val="00BB21F5"/>
    <w:rsid w:val="00BB2396"/>
    <w:rsid w:val="00BB3285"/>
    <w:rsid w:val="00BB3F62"/>
    <w:rsid w:val="00BB3F7F"/>
    <w:rsid w:val="00BB43FF"/>
    <w:rsid w:val="00BB58E3"/>
    <w:rsid w:val="00BB5A97"/>
    <w:rsid w:val="00BB7A2D"/>
    <w:rsid w:val="00BB7F80"/>
    <w:rsid w:val="00BC02BA"/>
    <w:rsid w:val="00BC08AC"/>
    <w:rsid w:val="00BC2362"/>
    <w:rsid w:val="00BC4FBD"/>
    <w:rsid w:val="00BC52CC"/>
    <w:rsid w:val="00BC5AB8"/>
    <w:rsid w:val="00BC60AB"/>
    <w:rsid w:val="00BC7D51"/>
    <w:rsid w:val="00BC7F6F"/>
    <w:rsid w:val="00BD005E"/>
    <w:rsid w:val="00BD06E8"/>
    <w:rsid w:val="00BD33A1"/>
    <w:rsid w:val="00BD376E"/>
    <w:rsid w:val="00BD3872"/>
    <w:rsid w:val="00BD3B7F"/>
    <w:rsid w:val="00BD479B"/>
    <w:rsid w:val="00BD5438"/>
    <w:rsid w:val="00BD69EA"/>
    <w:rsid w:val="00BD6DC1"/>
    <w:rsid w:val="00BE03C3"/>
    <w:rsid w:val="00BE0645"/>
    <w:rsid w:val="00BE1F62"/>
    <w:rsid w:val="00BE209A"/>
    <w:rsid w:val="00BE3314"/>
    <w:rsid w:val="00BE4045"/>
    <w:rsid w:val="00BE44B1"/>
    <w:rsid w:val="00BE4829"/>
    <w:rsid w:val="00BE59AA"/>
    <w:rsid w:val="00BE635A"/>
    <w:rsid w:val="00BE64BF"/>
    <w:rsid w:val="00BE713C"/>
    <w:rsid w:val="00BE71B4"/>
    <w:rsid w:val="00BE7B5E"/>
    <w:rsid w:val="00BF125B"/>
    <w:rsid w:val="00BF1C16"/>
    <w:rsid w:val="00BF2590"/>
    <w:rsid w:val="00BF25CA"/>
    <w:rsid w:val="00BF2EE2"/>
    <w:rsid w:val="00BF483D"/>
    <w:rsid w:val="00BF4A31"/>
    <w:rsid w:val="00BF5424"/>
    <w:rsid w:val="00BF55E3"/>
    <w:rsid w:val="00BF56EB"/>
    <w:rsid w:val="00BF6181"/>
    <w:rsid w:val="00C01C49"/>
    <w:rsid w:val="00C01DF0"/>
    <w:rsid w:val="00C02C1A"/>
    <w:rsid w:val="00C02CE1"/>
    <w:rsid w:val="00C03CAB"/>
    <w:rsid w:val="00C03DD9"/>
    <w:rsid w:val="00C04476"/>
    <w:rsid w:val="00C04C27"/>
    <w:rsid w:val="00C0570D"/>
    <w:rsid w:val="00C067A5"/>
    <w:rsid w:val="00C07DAD"/>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811"/>
    <w:rsid w:val="00C37939"/>
    <w:rsid w:val="00C414BF"/>
    <w:rsid w:val="00C421E2"/>
    <w:rsid w:val="00C42814"/>
    <w:rsid w:val="00C42ADF"/>
    <w:rsid w:val="00C42DD4"/>
    <w:rsid w:val="00C44113"/>
    <w:rsid w:val="00C443A1"/>
    <w:rsid w:val="00C4472F"/>
    <w:rsid w:val="00C44B5C"/>
    <w:rsid w:val="00C44D59"/>
    <w:rsid w:val="00C44D6C"/>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63"/>
    <w:rsid w:val="00C611AA"/>
    <w:rsid w:val="00C61C53"/>
    <w:rsid w:val="00C61DAF"/>
    <w:rsid w:val="00C6513B"/>
    <w:rsid w:val="00C65318"/>
    <w:rsid w:val="00C65F49"/>
    <w:rsid w:val="00C65F8D"/>
    <w:rsid w:val="00C66D60"/>
    <w:rsid w:val="00C67150"/>
    <w:rsid w:val="00C679B3"/>
    <w:rsid w:val="00C70629"/>
    <w:rsid w:val="00C71155"/>
    <w:rsid w:val="00C7122D"/>
    <w:rsid w:val="00C729DC"/>
    <w:rsid w:val="00C73579"/>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5365"/>
    <w:rsid w:val="00CB641A"/>
    <w:rsid w:val="00CB7731"/>
    <w:rsid w:val="00CB7ACD"/>
    <w:rsid w:val="00CB7B10"/>
    <w:rsid w:val="00CB7BD5"/>
    <w:rsid w:val="00CB7D0E"/>
    <w:rsid w:val="00CC045E"/>
    <w:rsid w:val="00CC1875"/>
    <w:rsid w:val="00CC1AD5"/>
    <w:rsid w:val="00CC23D0"/>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121"/>
    <w:rsid w:val="00CD3E71"/>
    <w:rsid w:val="00CD484E"/>
    <w:rsid w:val="00CD7439"/>
    <w:rsid w:val="00CE00D1"/>
    <w:rsid w:val="00CE1F0C"/>
    <w:rsid w:val="00CE2454"/>
    <w:rsid w:val="00CE2EA5"/>
    <w:rsid w:val="00CE57BB"/>
    <w:rsid w:val="00CE755D"/>
    <w:rsid w:val="00CE7B2B"/>
    <w:rsid w:val="00CF0CC8"/>
    <w:rsid w:val="00CF0D97"/>
    <w:rsid w:val="00CF14C4"/>
    <w:rsid w:val="00CF1959"/>
    <w:rsid w:val="00CF234C"/>
    <w:rsid w:val="00CF327F"/>
    <w:rsid w:val="00CF40FE"/>
    <w:rsid w:val="00CF54C5"/>
    <w:rsid w:val="00CF5883"/>
    <w:rsid w:val="00D02165"/>
    <w:rsid w:val="00D02813"/>
    <w:rsid w:val="00D029EE"/>
    <w:rsid w:val="00D02ECE"/>
    <w:rsid w:val="00D038A7"/>
    <w:rsid w:val="00D04432"/>
    <w:rsid w:val="00D04BC5"/>
    <w:rsid w:val="00D0544D"/>
    <w:rsid w:val="00D05CD8"/>
    <w:rsid w:val="00D05F05"/>
    <w:rsid w:val="00D05FA0"/>
    <w:rsid w:val="00D05FBA"/>
    <w:rsid w:val="00D06827"/>
    <w:rsid w:val="00D072C6"/>
    <w:rsid w:val="00D11E2C"/>
    <w:rsid w:val="00D12DB7"/>
    <w:rsid w:val="00D13415"/>
    <w:rsid w:val="00D13BB5"/>
    <w:rsid w:val="00D14765"/>
    <w:rsid w:val="00D15744"/>
    <w:rsid w:val="00D15B86"/>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2AFC"/>
    <w:rsid w:val="00D338FD"/>
    <w:rsid w:val="00D33C54"/>
    <w:rsid w:val="00D34759"/>
    <w:rsid w:val="00D35283"/>
    <w:rsid w:val="00D36D43"/>
    <w:rsid w:val="00D37109"/>
    <w:rsid w:val="00D37645"/>
    <w:rsid w:val="00D37845"/>
    <w:rsid w:val="00D4069D"/>
    <w:rsid w:val="00D40A96"/>
    <w:rsid w:val="00D40AF1"/>
    <w:rsid w:val="00D4121B"/>
    <w:rsid w:val="00D421AC"/>
    <w:rsid w:val="00D42C70"/>
    <w:rsid w:val="00D43A7C"/>
    <w:rsid w:val="00D44343"/>
    <w:rsid w:val="00D458CE"/>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56A4"/>
    <w:rsid w:val="00D557A6"/>
    <w:rsid w:val="00D565D1"/>
    <w:rsid w:val="00D5663E"/>
    <w:rsid w:val="00D566FE"/>
    <w:rsid w:val="00D57524"/>
    <w:rsid w:val="00D57DE3"/>
    <w:rsid w:val="00D60065"/>
    <w:rsid w:val="00D6018D"/>
    <w:rsid w:val="00D60641"/>
    <w:rsid w:val="00D60FFC"/>
    <w:rsid w:val="00D62696"/>
    <w:rsid w:val="00D62CD3"/>
    <w:rsid w:val="00D62F73"/>
    <w:rsid w:val="00D63A87"/>
    <w:rsid w:val="00D63BC6"/>
    <w:rsid w:val="00D63CE9"/>
    <w:rsid w:val="00D64A29"/>
    <w:rsid w:val="00D6562E"/>
    <w:rsid w:val="00D65658"/>
    <w:rsid w:val="00D65971"/>
    <w:rsid w:val="00D66909"/>
    <w:rsid w:val="00D67C5A"/>
    <w:rsid w:val="00D67D53"/>
    <w:rsid w:val="00D70E4A"/>
    <w:rsid w:val="00D719E7"/>
    <w:rsid w:val="00D7204E"/>
    <w:rsid w:val="00D72D3E"/>
    <w:rsid w:val="00D73225"/>
    <w:rsid w:val="00D73E47"/>
    <w:rsid w:val="00D7481C"/>
    <w:rsid w:val="00D752D6"/>
    <w:rsid w:val="00D7554D"/>
    <w:rsid w:val="00D76114"/>
    <w:rsid w:val="00D803FF"/>
    <w:rsid w:val="00D8344B"/>
    <w:rsid w:val="00D84885"/>
    <w:rsid w:val="00D84C48"/>
    <w:rsid w:val="00D8612B"/>
    <w:rsid w:val="00D90E45"/>
    <w:rsid w:val="00D91203"/>
    <w:rsid w:val="00D9166B"/>
    <w:rsid w:val="00D91CE4"/>
    <w:rsid w:val="00D92456"/>
    <w:rsid w:val="00D93A6B"/>
    <w:rsid w:val="00D94D01"/>
    <w:rsid w:val="00D94EE6"/>
    <w:rsid w:val="00D9506C"/>
    <w:rsid w:val="00D95152"/>
    <w:rsid w:val="00D953BA"/>
    <w:rsid w:val="00D962BA"/>
    <w:rsid w:val="00D97D97"/>
    <w:rsid w:val="00DA05FF"/>
    <w:rsid w:val="00DA0815"/>
    <w:rsid w:val="00DA1931"/>
    <w:rsid w:val="00DA266B"/>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2711"/>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8F8"/>
    <w:rsid w:val="00DE3FE0"/>
    <w:rsid w:val="00DE4CB8"/>
    <w:rsid w:val="00DE50AF"/>
    <w:rsid w:val="00DE7258"/>
    <w:rsid w:val="00DE7776"/>
    <w:rsid w:val="00DE787B"/>
    <w:rsid w:val="00DE7EF3"/>
    <w:rsid w:val="00DF001A"/>
    <w:rsid w:val="00DF03C6"/>
    <w:rsid w:val="00DF09B4"/>
    <w:rsid w:val="00DF152A"/>
    <w:rsid w:val="00DF1EE1"/>
    <w:rsid w:val="00DF2217"/>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490"/>
    <w:rsid w:val="00E10CC5"/>
    <w:rsid w:val="00E10E52"/>
    <w:rsid w:val="00E12A42"/>
    <w:rsid w:val="00E12CCC"/>
    <w:rsid w:val="00E12FF1"/>
    <w:rsid w:val="00E13233"/>
    <w:rsid w:val="00E14757"/>
    <w:rsid w:val="00E14C9E"/>
    <w:rsid w:val="00E1519F"/>
    <w:rsid w:val="00E15DD3"/>
    <w:rsid w:val="00E16A4F"/>
    <w:rsid w:val="00E17605"/>
    <w:rsid w:val="00E176D7"/>
    <w:rsid w:val="00E20402"/>
    <w:rsid w:val="00E20461"/>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585E"/>
    <w:rsid w:val="00E46D5D"/>
    <w:rsid w:val="00E473E6"/>
    <w:rsid w:val="00E47778"/>
    <w:rsid w:val="00E47AF1"/>
    <w:rsid w:val="00E50542"/>
    <w:rsid w:val="00E51AA8"/>
    <w:rsid w:val="00E51CBB"/>
    <w:rsid w:val="00E52C04"/>
    <w:rsid w:val="00E5446D"/>
    <w:rsid w:val="00E544A9"/>
    <w:rsid w:val="00E55341"/>
    <w:rsid w:val="00E55647"/>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53B0"/>
    <w:rsid w:val="00EA5AA5"/>
    <w:rsid w:val="00EA6B44"/>
    <w:rsid w:val="00EA7103"/>
    <w:rsid w:val="00EB068F"/>
    <w:rsid w:val="00EB0924"/>
    <w:rsid w:val="00EB1371"/>
    <w:rsid w:val="00EB26BE"/>
    <w:rsid w:val="00EB2ACF"/>
    <w:rsid w:val="00EB3413"/>
    <w:rsid w:val="00EB357E"/>
    <w:rsid w:val="00EB3F5D"/>
    <w:rsid w:val="00EB45AF"/>
    <w:rsid w:val="00EB5B80"/>
    <w:rsid w:val="00EB5E6D"/>
    <w:rsid w:val="00EB5EFC"/>
    <w:rsid w:val="00EB6796"/>
    <w:rsid w:val="00EB6939"/>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4BAB"/>
    <w:rsid w:val="00EC5205"/>
    <w:rsid w:val="00EC648D"/>
    <w:rsid w:val="00EC79C4"/>
    <w:rsid w:val="00ED03FF"/>
    <w:rsid w:val="00ED0A7B"/>
    <w:rsid w:val="00ED14C3"/>
    <w:rsid w:val="00ED152F"/>
    <w:rsid w:val="00ED15C2"/>
    <w:rsid w:val="00ED24E1"/>
    <w:rsid w:val="00ED3169"/>
    <w:rsid w:val="00ED53AC"/>
    <w:rsid w:val="00ED5E12"/>
    <w:rsid w:val="00ED6E7B"/>
    <w:rsid w:val="00ED73F9"/>
    <w:rsid w:val="00ED7714"/>
    <w:rsid w:val="00EE00A1"/>
    <w:rsid w:val="00EE0424"/>
    <w:rsid w:val="00EE068A"/>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4653"/>
    <w:rsid w:val="00EF5A0C"/>
    <w:rsid w:val="00EF6EAC"/>
    <w:rsid w:val="00EF7064"/>
    <w:rsid w:val="00F00064"/>
    <w:rsid w:val="00F00F6E"/>
    <w:rsid w:val="00F01BC4"/>
    <w:rsid w:val="00F0275C"/>
    <w:rsid w:val="00F03028"/>
    <w:rsid w:val="00F030F1"/>
    <w:rsid w:val="00F04426"/>
    <w:rsid w:val="00F04D62"/>
    <w:rsid w:val="00F04F0B"/>
    <w:rsid w:val="00F0595A"/>
    <w:rsid w:val="00F059E1"/>
    <w:rsid w:val="00F05CF0"/>
    <w:rsid w:val="00F060A2"/>
    <w:rsid w:val="00F0655C"/>
    <w:rsid w:val="00F06CD2"/>
    <w:rsid w:val="00F0745F"/>
    <w:rsid w:val="00F10F20"/>
    <w:rsid w:val="00F1192C"/>
    <w:rsid w:val="00F11E9F"/>
    <w:rsid w:val="00F124FB"/>
    <w:rsid w:val="00F1407A"/>
    <w:rsid w:val="00F1456B"/>
    <w:rsid w:val="00F14F58"/>
    <w:rsid w:val="00F150F2"/>
    <w:rsid w:val="00F151FF"/>
    <w:rsid w:val="00F167A2"/>
    <w:rsid w:val="00F1778A"/>
    <w:rsid w:val="00F17C9B"/>
    <w:rsid w:val="00F17CA1"/>
    <w:rsid w:val="00F20080"/>
    <w:rsid w:val="00F2084D"/>
    <w:rsid w:val="00F21370"/>
    <w:rsid w:val="00F22A64"/>
    <w:rsid w:val="00F231A1"/>
    <w:rsid w:val="00F245FC"/>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334B"/>
    <w:rsid w:val="00F533DC"/>
    <w:rsid w:val="00F5393F"/>
    <w:rsid w:val="00F54F03"/>
    <w:rsid w:val="00F55739"/>
    <w:rsid w:val="00F55BC7"/>
    <w:rsid w:val="00F55F54"/>
    <w:rsid w:val="00F56100"/>
    <w:rsid w:val="00F604BA"/>
    <w:rsid w:val="00F61328"/>
    <w:rsid w:val="00F615C6"/>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734E"/>
    <w:rsid w:val="00F77723"/>
    <w:rsid w:val="00F77D05"/>
    <w:rsid w:val="00F80C52"/>
    <w:rsid w:val="00F828AB"/>
    <w:rsid w:val="00F828BE"/>
    <w:rsid w:val="00F82997"/>
    <w:rsid w:val="00F837A6"/>
    <w:rsid w:val="00F84A20"/>
    <w:rsid w:val="00F85CB6"/>
    <w:rsid w:val="00F86B25"/>
    <w:rsid w:val="00F90ABF"/>
    <w:rsid w:val="00F91300"/>
    <w:rsid w:val="00F92026"/>
    <w:rsid w:val="00F92A2D"/>
    <w:rsid w:val="00F930C7"/>
    <w:rsid w:val="00F9379E"/>
    <w:rsid w:val="00F94FA2"/>
    <w:rsid w:val="00F9584A"/>
    <w:rsid w:val="00F967E7"/>
    <w:rsid w:val="00F97295"/>
    <w:rsid w:val="00FA0EA1"/>
    <w:rsid w:val="00FA14C8"/>
    <w:rsid w:val="00FA1867"/>
    <w:rsid w:val="00FA1E6B"/>
    <w:rsid w:val="00FA289E"/>
    <w:rsid w:val="00FA2DE9"/>
    <w:rsid w:val="00FA5929"/>
    <w:rsid w:val="00FB0303"/>
    <w:rsid w:val="00FB1AB8"/>
    <w:rsid w:val="00FB2878"/>
    <w:rsid w:val="00FB2DB9"/>
    <w:rsid w:val="00FB398A"/>
    <w:rsid w:val="00FB3A67"/>
    <w:rsid w:val="00FB4899"/>
    <w:rsid w:val="00FB5937"/>
    <w:rsid w:val="00FB6646"/>
    <w:rsid w:val="00FB6B16"/>
    <w:rsid w:val="00FB7325"/>
    <w:rsid w:val="00FC012A"/>
    <w:rsid w:val="00FC0330"/>
    <w:rsid w:val="00FC0E33"/>
    <w:rsid w:val="00FC154D"/>
    <w:rsid w:val="00FC219D"/>
    <w:rsid w:val="00FC256F"/>
    <w:rsid w:val="00FC2DFB"/>
    <w:rsid w:val="00FC2F98"/>
    <w:rsid w:val="00FC3BD6"/>
    <w:rsid w:val="00FC41D6"/>
    <w:rsid w:val="00FC478E"/>
    <w:rsid w:val="00FC4C7A"/>
    <w:rsid w:val="00FC51B3"/>
    <w:rsid w:val="00FC56A9"/>
    <w:rsid w:val="00FC604D"/>
    <w:rsid w:val="00FC656A"/>
    <w:rsid w:val="00FC6C48"/>
    <w:rsid w:val="00FD0627"/>
    <w:rsid w:val="00FD0C84"/>
    <w:rsid w:val="00FD261E"/>
    <w:rsid w:val="00FD2C52"/>
    <w:rsid w:val="00FD3FC6"/>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3E7D"/>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6289"/>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E60"/>
  </w:style>
  <w:style w:type="paragraph" w:styleId="Ttol1">
    <w:name w:val="heading 1"/>
    <w:basedOn w:val="Normal"/>
    <w:next w:val="Normal"/>
    <w:link w:val="Ttol1Car"/>
    <w:uiPriority w:val="9"/>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link w:val="Ttol4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link w:val="Ttol5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link w:val="Ttol6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link w:val="Sagniadetextindependent3Car"/>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xmsonormal">
    <w:name w:val="x_msonormal"/>
    <w:basedOn w:val="Normal"/>
    <w:rsid w:val="00DD2711"/>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uiPriority w:val="1"/>
    <w:rsid w:val="00200F15"/>
    <w:rPr>
      <w:sz w:val="24"/>
      <w:shd w:val="clear" w:color="auto" w:fill="C0C0C0"/>
    </w:rPr>
  </w:style>
  <w:style w:type="paragraph" w:customStyle="1" w:styleId="Textoindependiente21">
    <w:name w:val="Texto independiente 21"/>
    <w:basedOn w:val="Normal"/>
    <w:rsid w:val="00547F6C"/>
    <w:pPr>
      <w:ind w:right="170"/>
      <w:jc w:val="both"/>
    </w:pPr>
    <w:rPr>
      <w:rFonts w:eastAsiaTheme="minorHAnsi"/>
      <w:lang w:eastAsia="es-ES"/>
    </w:rPr>
  </w:style>
  <w:style w:type="paragraph" w:customStyle="1" w:styleId="Pa8">
    <w:name w:val="Pa8"/>
    <w:basedOn w:val="Default"/>
    <w:next w:val="Default"/>
    <w:uiPriority w:val="99"/>
    <w:rsid w:val="002121D2"/>
    <w:pPr>
      <w:spacing w:line="201" w:lineRule="atLeast"/>
    </w:pPr>
    <w:rPr>
      <w:rFonts w:eastAsiaTheme="minorHAnsi"/>
      <w:color w:val="auto"/>
      <w:lang w:eastAsia="en-US"/>
    </w:rPr>
  </w:style>
  <w:style w:type="character" w:customStyle="1" w:styleId="Ttol1Car">
    <w:name w:val="Títol 1 Car"/>
    <w:basedOn w:val="Lletraperdefectedelpargraf"/>
    <w:link w:val="Ttol1"/>
    <w:uiPriority w:val="9"/>
    <w:rsid w:val="00934C50"/>
    <w:rPr>
      <w:i/>
      <w:color w:val="008080"/>
      <w:sz w:val="16"/>
      <w:shd w:val="pct15" w:color="auto" w:fill="auto"/>
    </w:rPr>
  </w:style>
  <w:style w:type="character" w:customStyle="1" w:styleId="Ttol4Car">
    <w:name w:val="Títol 4 Car"/>
    <w:basedOn w:val="Lletraperdefectedelpargraf"/>
    <w:link w:val="Ttol4"/>
    <w:rsid w:val="00934C50"/>
    <w:rPr>
      <w:b/>
    </w:rPr>
  </w:style>
  <w:style w:type="character" w:customStyle="1" w:styleId="Ttol5Car">
    <w:name w:val="Títol 5 Car"/>
    <w:basedOn w:val="Lletraperdefectedelpargraf"/>
    <w:link w:val="Ttol5"/>
    <w:rsid w:val="00934C50"/>
    <w:rPr>
      <w:rFonts w:ascii="Arial" w:hAnsi="Arial"/>
      <w:b/>
      <w:sz w:val="28"/>
    </w:rPr>
  </w:style>
  <w:style w:type="character" w:customStyle="1" w:styleId="Ttol6Car">
    <w:name w:val="Títol 6 Car"/>
    <w:basedOn w:val="Lletraperdefectedelpargraf"/>
    <w:link w:val="Ttol6"/>
    <w:rsid w:val="00934C50"/>
    <w:rPr>
      <w:b/>
    </w:rPr>
  </w:style>
  <w:style w:type="paragraph" w:customStyle="1" w:styleId="Estil2">
    <w:name w:val="Estil2"/>
    <w:basedOn w:val="Normal"/>
    <w:link w:val="Estil2Car"/>
    <w:qFormat/>
    <w:locked/>
    <w:rsid w:val="00934C50"/>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934C50"/>
    <w:rPr>
      <w:rFonts w:ascii="Arial" w:eastAsiaTheme="minorEastAsia" w:hAnsi="Arial" w:cs="Arial"/>
      <w:b/>
      <w:color w:val="000000" w:themeColor="text1"/>
      <w:sz w:val="16"/>
      <w:szCs w:val="16"/>
    </w:rPr>
  </w:style>
  <w:style w:type="character" w:customStyle="1" w:styleId="Sagniadetextindependent3Car">
    <w:name w:val="Sagnia de text independent 3 Car"/>
    <w:basedOn w:val="Lletraperdefectedelpargraf"/>
    <w:link w:val="Sagniadetextindependent3"/>
    <w:semiHidden/>
    <w:rsid w:val="00934C50"/>
  </w:style>
  <w:style w:type="character" w:customStyle="1" w:styleId="SagniadetextindependentCar">
    <w:name w:val="Sagnia de text independent Car"/>
    <w:basedOn w:val="Lletraperdefectedelpargraf"/>
    <w:link w:val="Sagniadetextindependent"/>
    <w:semiHidden/>
    <w:rsid w:val="00934C50"/>
  </w:style>
  <w:style w:type="paragraph" w:styleId="Textdebloc">
    <w:name w:val="Block Text"/>
    <w:basedOn w:val="Normal"/>
    <w:rsid w:val="00934C50"/>
    <w:pPr>
      <w:ind w:left="284" w:right="565" w:firstLine="76"/>
      <w:jc w:val="both"/>
    </w:pPr>
    <w:rPr>
      <w:rFonts w:ascii="Arial Narrow" w:hAnsi="Arial Narrow"/>
      <w:lang w:eastAsia="es-ES"/>
    </w:rPr>
  </w:style>
  <w:style w:type="paragraph" w:styleId="Textsenseformat">
    <w:name w:val="Plain Text"/>
    <w:basedOn w:val="Normal"/>
    <w:link w:val="TextsenseformatCar"/>
    <w:rsid w:val="00934C50"/>
    <w:pPr>
      <w:spacing w:after="40"/>
      <w:jc w:val="both"/>
    </w:pPr>
    <w:rPr>
      <w:rFonts w:ascii="Courier New" w:hAnsi="Courier New" w:cs="Courier New"/>
      <w:lang w:eastAsia="en-US"/>
    </w:rPr>
  </w:style>
  <w:style w:type="character" w:customStyle="1" w:styleId="TextsenseformatCar">
    <w:name w:val="Text sense format Car"/>
    <w:basedOn w:val="Lletraperdefectedelpargraf"/>
    <w:link w:val="Textsenseformat"/>
    <w:rsid w:val="00934C50"/>
    <w:rPr>
      <w:rFonts w:ascii="Courier New" w:hAnsi="Courier New" w:cs="Courier New"/>
      <w:lang w:eastAsia="en-US"/>
    </w:rPr>
  </w:style>
  <w:style w:type="character" w:customStyle="1" w:styleId="apple-converted-space">
    <w:name w:val="apple-converted-space"/>
    <w:basedOn w:val="Lletraperdefectedelpargraf"/>
    <w:rsid w:val="00934C50"/>
  </w:style>
  <w:style w:type="character" w:customStyle="1" w:styleId="Ttulo1">
    <w:name w:val="Título #1_"/>
    <w:basedOn w:val="Lletraperdefectedelpargraf"/>
    <w:link w:val="Ttulo10"/>
    <w:locked/>
    <w:rsid w:val="00934C50"/>
    <w:rPr>
      <w:rFonts w:ascii="Calibri" w:eastAsia="Calibri" w:hAnsi="Calibri" w:cs="Calibri"/>
      <w:b/>
      <w:bCs/>
      <w:sz w:val="28"/>
      <w:szCs w:val="28"/>
      <w:shd w:val="clear" w:color="auto" w:fill="FFFFFF"/>
    </w:rPr>
  </w:style>
  <w:style w:type="paragraph" w:customStyle="1" w:styleId="Ttulo10">
    <w:name w:val="Título #1"/>
    <w:basedOn w:val="Normal"/>
    <w:link w:val="Ttulo1"/>
    <w:rsid w:val="00934C50"/>
    <w:pPr>
      <w:widowControl w:val="0"/>
      <w:shd w:val="clear" w:color="auto" w:fill="FFFFFF"/>
      <w:spacing w:after="780" w:line="341" w:lineRule="exact"/>
      <w:jc w:val="both"/>
      <w:outlineLvl w:val="0"/>
    </w:pPr>
    <w:rPr>
      <w:rFonts w:ascii="Calibri" w:eastAsia="Calibri" w:hAnsi="Calibri" w:cs="Calibri"/>
      <w:b/>
      <w:bCs/>
      <w:sz w:val="28"/>
      <w:szCs w:val="28"/>
    </w:rPr>
  </w:style>
  <w:style w:type="numbering" w:customStyle="1" w:styleId="Sensellista1">
    <w:name w:val="Sense llista1"/>
    <w:next w:val="Sensellista"/>
    <w:uiPriority w:val="99"/>
    <w:semiHidden/>
    <w:unhideWhenUsed/>
    <w:rsid w:val="00934C50"/>
  </w:style>
  <w:style w:type="table" w:customStyle="1" w:styleId="TableNormal">
    <w:name w:val="Table Normal"/>
    <w:uiPriority w:val="2"/>
    <w:semiHidden/>
    <w:unhideWhenUsed/>
    <w:qFormat/>
    <w:rsid w:val="00934C5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34C50"/>
    <w:pPr>
      <w:widowControl w:val="0"/>
      <w:autoSpaceDE w:val="0"/>
      <w:autoSpaceDN w:val="0"/>
    </w:pPr>
    <w:rPr>
      <w:rFonts w:ascii="Calibri" w:eastAsia="Calibri" w:hAnsi="Calibri" w:cs="Calibri"/>
      <w:sz w:val="22"/>
      <w:szCs w:val="22"/>
      <w:lang w:val="en-US" w:eastAsia="en-US"/>
    </w:rPr>
  </w:style>
  <w:style w:type="numbering" w:customStyle="1" w:styleId="Sensellista2">
    <w:name w:val="Sense llista2"/>
    <w:next w:val="Sensellista"/>
    <w:uiPriority w:val="99"/>
    <w:semiHidden/>
    <w:unhideWhenUsed/>
    <w:rsid w:val="00934C50"/>
  </w:style>
  <w:style w:type="table" w:customStyle="1" w:styleId="TableNormal1">
    <w:name w:val="Table Normal1"/>
    <w:uiPriority w:val="2"/>
    <w:semiHidden/>
    <w:unhideWhenUsed/>
    <w:qFormat/>
    <w:rsid w:val="00934C5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legat_proteccio_dades@bcn.c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sessoria_pij@bcn.c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31</Pages>
  <Words>10584</Words>
  <Characters>64138</Characters>
  <Application>Microsoft Office Word</Application>
  <DocSecurity>0</DocSecurity>
  <Lines>534</Lines>
  <Paragraphs>149</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74573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Peláez Maza, Laia</cp:lastModifiedBy>
  <cp:revision>161</cp:revision>
  <cp:lastPrinted>2026-07-28T06:49:00Z</cp:lastPrinted>
  <dcterms:created xsi:type="dcterms:W3CDTF">2026-06-23T09:10:00Z</dcterms:created>
  <dcterms:modified xsi:type="dcterms:W3CDTF">2026-07-28T06:52:00Z</dcterms:modified>
</cp:coreProperties>
</file>