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616E5" w14:textId="573D8E89" w:rsidR="00EF1191" w:rsidRPr="00EF1191" w:rsidRDefault="00EF1191" w:rsidP="00EF1191">
      <w:pPr>
        <w:jc w:val="center"/>
        <w:rPr>
          <w:rFonts w:ascii="Verdana" w:hAnsi="Verdana" w:cs="Arial"/>
          <w:b/>
          <w:snapToGrid w:val="0"/>
          <w:sz w:val="24"/>
          <w:szCs w:val="24"/>
          <w:lang w:eastAsia="es-ES"/>
        </w:rPr>
      </w:pPr>
      <w:r>
        <w:rPr>
          <w:rFonts w:ascii="Verdana" w:hAnsi="Verdana" w:cs="Arial"/>
          <w:b/>
          <w:snapToGrid w:val="0"/>
          <w:sz w:val="22"/>
          <w:szCs w:val="22"/>
          <w:u w:val="single"/>
          <w:lang w:eastAsia="es-ES"/>
        </w:rPr>
        <w:t>ANNEX 1</w:t>
      </w:r>
      <w:r w:rsidRPr="00EF1191">
        <w:rPr>
          <w:rFonts w:ascii="Verdana" w:hAnsi="Verdana" w:cs="Arial"/>
          <w:b/>
          <w:snapToGrid w:val="0"/>
          <w:sz w:val="24"/>
          <w:szCs w:val="24"/>
          <w:lang w:eastAsia="es-ES"/>
        </w:rPr>
        <w:t xml:space="preserve"> </w:t>
      </w:r>
    </w:p>
    <w:p w14:paraId="36A94222" w14:textId="77777777" w:rsidR="00EF1191" w:rsidRPr="00EF1191" w:rsidRDefault="00EF1191" w:rsidP="00EF1191">
      <w:pPr>
        <w:jc w:val="center"/>
        <w:rPr>
          <w:rFonts w:ascii="Verdana" w:hAnsi="Verdana" w:cs="Arial"/>
          <w:b/>
          <w:snapToGrid w:val="0"/>
          <w:sz w:val="24"/>
          <w:szCs w:val="24"/>
          <w:lang w:eastAsia="es-ES"/>
        </w:rPr>
      </w:pPr>
    </w:p>
    <w:p w14:paraId="165ADE42" w14:textId="77777777" w:rsidR="00EF1191" w:rsidRPr="00EF1191" w:rsidRDefault="00EF1191" w:rsidP="00EF1191">
      <w:pPr>
        <w:jc w:val="center"/>
        <w:rPr>
          <w:rFonts w:ascii="Verdana" w:hAnsi="Verdana" w:cs="Arial"/>
          <w:b/>
          <w:snapToGrid w:val="0"/>
          <w:sz w:val="24"/>
          <w:szCs w:val="24"/>
          <w:lang w:eastAsia="es-ES"/>
        </w:rPr>
      </w:pPr>
      <w:r w:rsidRPr="00EF1191">
        <w:rPr>
          <w:rFonts w:ascii="Verdana" w:hAnsi="Verdana" w:cs="Arial"/>
          <w:b/>
          <w:snapToGrid w:val="0"/>
          <w:sz w:val="24"/>
          <w:szCs w:val="24"/>
          <w:lang w:eastAsia="es-ES"/>
        </w:rPr>
        <w:t xml:space="preserve">MODEL DE DECLARACIÓ RESPONSABLE </w:t>
      </w:r>
    </w:p>
    <w:p w14:paraId="616ADAD7" w14:textId="77777777" w:rsidR="00EF1191" w:rsidRPr="00EF1191" w:rsidRDefault="00EF1191" w:rsidP="00EF1191">
      <w:pPr>
        <w:jc w:val="center"/>
        <w:rPr>
          <w:rFonts w:ascii="Verdana" w:hAnsi="Verdana" w:cs="Arial"/>
          <w:snapToGrid w:val="0"/>
          <w:lang w:eastAsia="es-ES"/>
        </w:rPr>
      </w:pPr>
    </w:p>
    <w:p w14:paraId="5B5A5F11" w14:textId="42F106C2" w:rsidR="00EF1191" w:rsidRPr="00EF1191" w:rsidRDefault="00EF1191" w:rsidP="00EF1191">
      <w:pPr>
        <w:shd w:val="clear" w:color="auto" w:fill="FFFFFF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</w:t>
      </w:r>
      <w:r w:rsidR="008A7935">
        <w:rPr>
          <w:rFonts w:ascii="Verdana" w:hAnsi="Verdana" w:cs="Arial"/>
          <w:snapToGrid w:val="0"/>
        </w:rPr>
        <w:t xml:space="preserve"> el procediment d'adjudicació </w:t>
      </w:r>
      <w:r>
        <w:rPr>
          <w:rFonts w:ascii="Verdana" w:hAnsi="Verdana" w:cs="Arial"/>
          <w:snapToGrid w:val="0"/>
        </w:rPr>
        <w:t>del s</w:t>
      </w:r>
      <w:r w:rsidRPr="00EF1191">
        <w:rPr>
          <w:rFonts w:ascii="Verdana" w:hAnsi="Verdana" w:cs="Arial"/>
          <w:snapToGrid w:val="0"/>
        </w:rPr>
        <w:t xml:space="preserve">ervei d'impressió, manipulació i distribució de les nòmines i </w:t>
      </w:r>
      <w:r w:rsidRPr="00DD7389">
        <w:rPr>
          <w:rFonts w:ascii="Verdana" w:hAnsi="Verdana" w:cs="Arial"/>
          <w:snapToGrid w:val="0"/>
        </w:rPr>
        <w:t>comunicacions de l'Institut Municipal de Parcs i Jardins amb mesures de contractació pública sostenible, n</w:t>
      </w:r>
      <w:r w:rsidRPr="00DD7389">
        <w:rPr>
          <w:rFonts w:ascii="Verdana" w:hAnsi="Verdana" w:cs="Arial"/>
        </w:rPr>
        <w:t xml:space="preserve">úm. Contracte </w:t>
      </w:r>
      <w:r w:rsidR="00DD7389" w:rsidRPr="00DD7389">
        <w:rPr>
          <w:rFonts w:ascii="Verdana" w:hAnsi="Verdana" w:cs="Arial"/>
        </w:rPr>
        <w:t>25000128</w:t>
      </w:r>
      <w:r w:rsidRPr="00DD7389">
        <w:rPr>
          <w:rFonts w:ascii="Verdana" w:hAnsi="Verdana" w:cs="Arial"/>
        </w:rPr>
        <w:t>, núm</w:t>
      </w:r>
      <w:r w:rsidRPr="00EF1191">
        <w:rPr>
          <w:rFonts w:ascii="Verdana" w:hAnsi="Verdana" w:cs="Arial"/>
        </w:rPr>
        <w:t>. Expedient</w:t>
      </w:r>
      <w:r>
        <w:rPr>
          <w:rFonts w:ascii="Verdana" w:hAnsi="Verdana" w:cs="Arial"/>
        </w:rPr>
        <w:t xml:space="preserve"> 26/0011</w:t>
      </w:r>
    </w:p>
    <w:p w14:paraId="34FDFDC5" w14:textId="77777777" w:rsidR="00EF1191" w:rsidRPr="00EF1191" w:rsidRDefault="00EF1191" w:rsidP="00EF1191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0EFD4C4E" w14:textId="77777777" w:rsidR="00EF1191" w:rsidRPr="00EF1191" w:rsidRDefault="00EF1191" w:rsidP="00EF1191">
      <w:pPr>
        <w:jc w:val="center"/>
        <w:rPr>
          <w:rFonts w:ascii="Verdana" w:hAnsi="Verdana" w:cs="Arial"/>
          <w:b/>
          <w:snapToGrid w:val="0"/>
          <w:lang w:eastAsia="es-ES"/>
        </w:rPr>
      </w:pPr>
      <w:r w:rsidRPr="00EF1191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EF1191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266508BB" w14:textId="77777777" w:rsidR="00EF1191" w:rsidRPr="00EF1191" w:rsidRDefault="00EF1191" w:rsidP="00EF1191">
      <w:pPr>
        <w:jc w:val="center"/>
        <w:rPr>
          <w:rFonts w:ascii="Verdana" w:hAnsi="Verdana" w:cs="Arial"/>
          <w:snapToGrid w:val="0"/>
          <w:lang w:eastAsia="es-ES"/>
        </w:rPr>
      </w:pPr>
    </w:p>
    <w:p w14:paraId="0D0CB0D9" w14:textId="77777777" w:rsidR="00EF1191" w:rsidRPr="00EF1191" w:rsidRDefault="00EF1191" w:rsidP="00EF1191">
      <w:pPr>
        <w:shd w:val="clear" w:color="auto" w:fill="FFFFFF"/>
        <w:ind w:right="-2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</w:rPr>
        <w:t>Que ostenta la representació de l’empresa/entitat licitadora que presenta l’oferta.</w:t>
      </w:r>
    </w:p>
    <w:p w14:paraId="3AE9302D" w14:textId="77777777" w:rsidR="00EF1191" w:rsidRPr="00EF1191" w:rsidRDefault="00EF1191" w:rsidP="00EF1191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1EEA02CB" w14:textId="77777777" w:rsidR="00EF1191" w:rsidRPr="00EF1191" w:rsidRDefault="00EF1191" w:rsidP="00EF1191">
      <w:pPr>
        <w:shd w:val="clear" w:color="auto" w:fill="FFFFFF"/>
        <w:ind w:right="-2"/>
        <w:jc w:val="center"/>
        <w:rPr>
          <w:rFonts w:ascii="Verdana" w:hAnsi="Verdana" w:cs="Arial"/>
          <w:b/>
        </w:rPr>
      </w:pPr>
      <w:r w:rsidRPr="00EF1191">
        <w:rPr>
          <w:rFonts w:ascii="Verdana" w:hAnsi="Verdana" w:cs="Arial"/>
          <w:b/>
        </w:rPr>
        <w:t>Que l’esmentada persona física/jurídica::</w:t>
      </w:r>
    </w:p>
    <w:p w14:paraId="1279F46D" w14:textId="77777777" w:rsidR="00EF1191" w:rsidRPr="00EF1191" w:rsidRDefault="00EF1191" w:rsidP="00EF1191">
      <w:pPr>
        <w:shd w:val="clear" w:color="auto" w:fill="FFFFFF"/>
        <w:ind w:right="-2"/>
        <w:jc w:val="center"/>
        <w:rPr>
          <w:rFonts w:ascii="Verdana" w:hAnsi="Verdana" w:cs="Arial"/>
        </w:rPr>
      </w:pPr>
    </w:p>
    <w:p w14:paraId="6BA2A26E" w14:textId="77777777" w:rsidR="00EF1191" w:rsidRPr="00EF1191" w:rsidRDefault="00EF1191" w:rsidP="00EF1191">
      <w:pPr>
        <w:ind w:left="1" w:hanging="1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t xml:space="preserve">Està inscrita en el següent </w:t>
      </w:r>
      <w:r w:rsidRPr="00EF1191">
        <w:rPr>
          <w:rFonts w:ascii="Verdana" w:hAnsi="Verdana" w:cs="Arial"/>
          <w:b/>
        </w:rPr>
        <w:t>registre electrònic</w:t>
      </w:r>
      <w:r w:rsidRPr="00EF1191">
        <w:rPr>
          <w:rFonts w:ascii="Verdana" w:hAnsi="Verdana" w:cs="Arial"/>
        </w:rPr>
        <w:t>:</w:t>
      </w:r>
    </w:p>
    <w:p w14:paraId="593E55F0" w14:textId="77777777" w:rsidR="00EF1191" w:rsidRPr="00EF1191" w:rsidRDefault="00EF1191" w:rsidP="00EF1191">
      <w:pPr>
        <w:ind w:left="1" w:hanging="1"/>
        <w:jc w:val="both"/>
        <w:rPr>
          <w:rFonts w:ascii="Verdana" w:hAnsi="Verdana" w:cs="Arial"/>
        </w:rPr>
      </w:pPr>
    </w:p>
    <w:p w14:paraId="4773BB51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3DE5F82E" w14:textId="77777777" w:rsidR="00EF1191" w:rsidRPr="00EF1191" w:rsidRDefault="00EF1191" w:rsidP="00EF1191">
      <w:pPr>
        <w:ind w:left="426" w:hanging="1"/>
        <w:jc w:val="both"/>
        <w:rPr>
          <w:rFonts w:ascii="Verdana" w:hAnsi="Verdana" w:cs="Arial"/>
        </w:rPr>
      </w:pPr>
    </w:p>
    <w:p w14:paraId="3A6EC9D0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 xml:space="preserve">en el </w:t>
      </w:r>
      <w:r w:rsidRPr="00EF1191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EF1191">
        <w:rPr>
          <w:rFonts w:ascii="Verdana" w:hAnsi="Verdana" w:cs="Arial"/>
          <w:i/>
        </w:rPr>
        <w:t>Clasificadas</w:t>
      </w:r>
      <w:proofErr w:type="spellEnd"/>
      <w:r w:rsidRPr="00EF1191">
        <w:rPr>
          <w:rFonts w:ascii="Verdana" w:hAnsi="Verdana" w:cs="Arial"/>
          <w:i/>
        </w:rPr>
        <w:t xml:space="preserve"> del Estado</w:t>
      </w:r>
      <w:r w:rsidRPr="00EF1191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474106E1" w14:textId="77777777" w:rsidR="00EF1191" w:rsidRPr="00EF1191" w:rsidRDefault="00EF1191" w:rsidP="00EF1191">
      <w:pPr>
        <w:ind w:left="426" w:hanging="1"/>
        <w:jc w:val="both"/>
        <w:rPr>
          <w:rFonts w:ascii="Verdana" w:hAnsi="Verdana" w:cs="Arial"/>
        </w:rPr>
      </w:pPr>
    </w:p>
    <w:p w14:paraId="24B1C92C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 xml:space="preserve">en el Registre electrònic d’empreses licitadores de </w:t>
      </w:r>
      <w:r w:rsidRPr="00EF1191">
        <w:rPr>
          <w:rFonts w:ascii="Verdana" w:hAnsi="Verdana" w:cs="Arial"/>
          <w:i/>
          <w:sz w:val="16"/>
        </w:rPr>
        <w:t>indicar nom del registre i Comunitat Autònoma</w:t>
      </w:r>
      <w:r w:rsidRPr="00EF1191">
        <w:rPr>
          <w:rFonts w:ascii="Verdana" w:hAnsi="Verdana" w:cs="Arial"/>
          <w:sz w:val="16"/>
        </w:rPr>
        <w:t xml:space="preserve"> </w:t>
      </w:r>
      <w:r w:rsidRPr="00EF1191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537F51E2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 w:cs="Arial"/>
        </w:rPr>
      </w:pPr>
    </w:p>
    <w:p w14:paraId="56752E15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>H</w:t>
      </w:r>
      <w:r w:rsidRPr="00EF1191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EF1191">
        <w:rPr>
          <w:rFonts w:ascii="Verdana" w:hAnsi="Verdana"/>
          <w:b/>
        </w:rPr>
        <w:t>adjunta l’acusament de rebut</w:t>
      </w:r>
      <w:r w:rsidRPr="00EF1191">
        <w:rPr>
          <w:rFonts w:ascii="Verdana" w:hAnsi="Verdana"/>
        </w:rPr>
        <w:t xml:space="preserve"> corresponent emès per l’esmentat Registre, i </w:t>
      </w:r>
      <w:r w:rsidRPr="00EF1191">
        <w:rPr>
          <w:rFonts w:ascii="Verdana" w:hAnsi="Verdana"/>
          <w:b/>
        </w:rPr>
        <w:t>declara sota la seva responsabilitat</w:t>
      </w:r>
      <w:r w:rsidRPr="00EF1191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6875B371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0671F1C3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</w:r>
      <w:r w:rsidRPr="00EF1191">
        <w:rPr>
          <w:rFonts w:ascii="Verdana" w:hAnsi="Verdana"/>
        </w:rPr>
        <w:t>No està inscrita</w:t>
      </w:r>
      <w:r w:rsidRPr="00EF1191">
        <w:rPr>
          <w:rFonts w:ascii="Verdana" w:hAnsi="Verdana" w:cs="Arial"/>
        </w:rPr>
        <w:t xml:space="preserve"> en cap dels anteriors registres electrònics.</w:t>
      </w:r>
    </w:p>
    <w:p w14:paraId="5C54750B" w14:textId="77777777" w:rsidR="00EF1191" w:rsidRPr="00EF1191" w:rsidRDefault="00EF1191" w:rsidP="00EF1191">
      <w:pPr>
        <w:jc w:val="both"/>
        <w:rPr>
          <w:rFonts w:ascii="Verdana" w:hAnsi="Verdana" w:cs="Arial"/>
        </w:rPr>
      </w:pPr>
    </w:p>
    <w:p w14:paraId="2F1B1178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>És una Petita, Mitjana o Microempresa (PIME)</w:t>
      </w:r>
      <w:r w:rsidRPr="00EF1191">
        <w:rPr>
          <w:rFonts w:ascii="Verdana" w:hAnsi="Verdana" w:cs="Arial"/>
          <w:vertAlign w:val="superscript"/>
        </w:rPr>
        <w:footnoteReference w:id="2"/>
      </w:r>
      <w:r w:rsidRPr="00EF1191">
        <w:rPr>
          <w:rFonts w:ascii="Verdana" w:hAnsi="Verdana" w:cs="Arial"/>
        </w:rPr>
        <w:t xml:space="preserve"> en el moment de presentació de l’oferta. </w:t>
      </w:r>
    </w:p>
    <w:p w14:paraId="3C7A06B4" w14:textId="77777777" w:rsidR="00EF1191" w:rsidRPr="00EF1191" w:rsidRDefault="00EF1191" w:rsidP="00EF1191">
      <w:pPr>
        <w:ind w:left="1" w:hanging="1"/>
        <w:jc w:val="both"/>
        <w:rPr>
          <w:rFonts w:ascii="Verdana" w:hAnsi="Verdana" w:cs="Arial"/>
        </w:rPr>
      </w:pPr>
    </w:p>
    <w:p w14:paraId="306006A0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</w:rPr>
        <w:instrText xml:space="preserve"> FORMCHECKBOX </w:instrText>
      </w:r>
      <w:r w:rsidRPr="00EF1191">
        <w:rPr>
          <w:rFonts w:ascii="Verdana" w:hAnsi="Verdana" w:cs="Arial"/>
        </w:rPr>
      </w:r>
      <w:r w:rsidRPr="00EF1191">
        <w:rPr>
          <w:rFonts w:ascii="Verdana" w:hAnsi="Verdana" w:cs="Arial"/>
        </w:rPr>
        <w:fldChar w:fldCharType="separate"/>
      </w:r>
      <w:r w:rsidRPr="00EF1191">
        <w:rPr>
          <w:rFonts w:ascii="Verdana" w:hAnsi="Verdana" w:cs="Arial"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</w:r>
      <w:r w:rsidRPr="00EF1191">
        <w:rPr>
          <w:rFonts w:ascii="Verdana" w:hAnsi="Verdana"/>
        </w:rPr>
        <w:t xml:space="preserve">No es troba incursa en cap </w:t>
      </w:r>
      <w:r w:rsidRPr="00EF1191">
        <w:rPr>
          <w:rFonts w:ascii="Verdana" w:hAnsi="Verdana"/>
          <w:b/>
        </w:rPr>
        <w:t>prohibició de contractar</w:t>
      </w:r>
      <w:r w:rsidRPr="00EF1191">
        <w:rPr>
          <w:rFonts w:ascii="Verdana" w:hAnsi="Verdana" w:cs="Arial"/>
        </w:rPr>
        <w:t xml:space="preserve"> amb l’Administració</w:t>
      </w:r>
      <w:r w:rsidRPr="00EF1191">
        <w:rPr>
          <w:rFonts w:ascii="Verdana" w:hAnsi="Verdana"/>
        </w:rPr>
        <w:t xml:space="preserve"> de les </w:t>
      </w:r>
      <w:r w:rsidRPr="00EF1191">
        <w:rPr>
          <w:rFonts w:ascii="Verdana" w:hAnsi="Verdana" w:cs="Arial"/>
        </w:rPr>
        <w:t>establertes a l’art. 71 LCSP.</w:t>
      </w:r>
      <w:r w:rsidRPr="00EF1191" w:rsidDel="00BF46FD">
        <w:rPr>
          <w:rFonts w:ascii="Verdana" w:hAnsi="Verdana" w:cs="Arial"/>
        </w:rPr>
        <w:t xml:space="preserve"> </w:t>
      </w:r>
    </w:p>
    <w:p w14:paraId="107F36E2" w14:textId="77777777" w:rsidR="00EF1191" w:rsidRPr="00EF1191" w:rsidRDefault="00EF1191" w:rsidP="00EF1191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7B6938DD" w14:textId="77777777" w:rsidR="00EF1191" w:rsidRPr="00EF1191" w:rsidRDefault="00EF1191" w:rsidP="00EF1191">
      <w:pPr>
        <w:shd w:val="clear" w:color="auto" w:fill="FFFFFF"/>
        <w:ind w:left="426" w:right="-2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Està en possessió de les </w:t>
      </w:r>
      <w:r w:rsidRPr="00EF1191">
        <w:rPr>
          <w:rFonts w:ascii="Verdana" w:hAnsi="Verdana" w:cs="Arial"/>
          <w:b/>
        </w:rPr>
        <w:t>autoritzacions necessàries per a exercir l’activitat</w:t>
      </w:r>
      <w:r w:rsidRPr="00EF1191">
        <w:rPr>
          <w:rFonts w:ascii="Verdana" w:hAnsi="Verdana" w:cs="Arial"/>
        </w:rPr>
        <w:t>.</w:t>
      </w:r>
    </w:p>
    <w:p w14:paraId="0EB78268" w14:textId="77777777" w:rsidR="00EF1191" w:rsidRPr="00EF1191" w:rsidRDefault="00EF1191" w:rsidP="00EF1191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311276AC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Compleix les obligacions legals en matèria de prevenció de </w:t>
      </w:r>
      <w:r w:rsidRPr="00EF1191">
        <w:rPr>
          <w:rFonts w:ascii="Verdana" w:hAnsi="Verdana" w:cs="Arial"/>
          <w:b/>
        </w:rPr>
        <w:t>riscos laborals</w:t>
      </w:r>
      <w:r w:rsidRPr="00EF1191">
        <w:rPr>
          <w:rFonts w:ascii="Verdana" w:hAnsi="Verdana" w:cs="Arial"/>
        </w:rPr>
        <w:t>.</w:t>
      </w:r>
    </w:p>
    <w:p w14:paraId="2C5F6260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624DD810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i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</w:rPr>
        <w:t xml:space="preserve"> </w:t>
      </w:r>
      <w:r w:rsidRPr="00EF1191">
        <w:rPr>
          <w:rFonts w:ascii="Verdana" w:hAnsi="Verdana" w:cs="Arial"/>
        </w:rPr>
        <w:tab/>
        <w:t xml:space="preserve">Compleix les obligacions legals en matèria </w:t>
      </w:r>
      <w:r w:rsidRPr="00EF1191">
        <w:rPr>
          <w:rFonts w:ascii="Verdana" w:hAnsi="Verdana" w:cs="Arial"/>
          <w:b/>
        </w:rPr>
        <w:t>d’igualtat efectiva de dones i homes</w:t>
      </w:r>
      <w:r w:rsidRPr="00EF1191">
        <w:rPr>
          <w:rFonts w:ascii="Verdana" w:hAnsi="Verdana" w:cs="Arial"/>
        </w:rPr>
        <w:t>.</w:t>
      </w:r>
    </w:p>
    <w:p w14:paraId="5F66B9D3" w14:textId="77777777" w:rsidR="00EF1191" w:rsidRPr="00EF1191" w:rsidRDefault="00EF1191" w:rsidP="00EF1191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02F3AF98" w14:textId="77777777" w:rsidR="00EF1191" w:rsidRPr="00EF1191" w:rsidRDefault="00EF1191" w:rsidP="00EF1191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59A408D3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 xml:space="preserve">Que l’empresa/entitat que representa, o les seves filials o interposades: </w:t>
      </w:r>
    </w:p>
    <w:p w14:paraId="04F35FC0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07ACEBBF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/>
        </w:rPr>
        <w:t xml:space="preserve"> </w:t>
      </w:r>
      <w:r w:rsidRPr="00EF1191">
        <w:rPr>
          <w:rFonts w:ascii="Verdana" w:hAnsi="Verdana"/>
        </w:rPr>
        <w:tab/>
        <w:t xml:space="preserve">No realitza/en operacions financeres en </w:t>
      </w:r>
      <w:r w:rsidRPr="00EF1191">
        <w:rPr>
          <w:rFonts w:ascii="Verdana" w:hAnsi="Verdana"/>
          <w:b/>
        </w:rPr>
        <w:t>paradisos fiscals</w:t>
      </w:r>
      <w:r w:rsidRPr="00EF1191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FDCAB32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1FA06878" w14:textId="77777777" w:rsidR="00EF1191" w:rsidRPr="00EF1191" w:rsidRDefault="00EF1191" w:rsidP="00EF1191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/>
        </w:rPr>
        <w:tab/>
        <w:t xml:space="preserve">Té/tenen relacions legals amb </w:t>
      </w:r>
      <w:r w:rsidRPr="00EF1191">
        <w:rPr>
          <w:rFonts w:ascii="Verdana" w:hAnsi="Verdana"/>
          <w:b/>
        </w:rPr>
        <w:t>paradisos fiscals</w:t>
      </w:r>
      <w:r w:rsidRPr="00EF1191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67D48C1F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Arial" w:hAnsi="Arial"/>
        </w:rPr>
      </w:pPr>
    </w:p>
    <w:p w14:paraId="60107ADE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/>
        </w:rPr>
        <w:t xml:space="preserve"> </w:t>
      </w:r>
      <w:r w:rsidRPr="00EF1191">
        <w:rPr>
          <w:rFonts w:ascii="Verdana" w:hAnsi="Verdana"/>
        </w:rPr>
        <w:tab/>
        <w:t xml:space="preserve">No realitza/en operacions que vulnerin el que estipula la Declaració Universal dels </w:t>
      </w:r>
      <w:r w:rsidRPr="00EF1191">
        <w:rPr>
          <w:rFonts w:ascii="Verdana" w:hAnsi="Verdana"/>
          <w:b/>
        </w:rPr>
        <w:t>Drets Humans</w:t>
      </w:r>
      <w:r w:rsidRPr="00EF1191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73468F48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4F3A7ED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427E2928" w14:textId="77777777" w:rsidR="00EF1191" w:rsidRDefault="00EF1191" w:rsidP="003A0BDA">
      <w:pPr>
        <w:autoSpaceDE w:val="0"/>
        <w:autoSpaceDN w:val="0"/>
        <w:jc w:val="both"/>
        <w:rPr>
          <w:rFonts w:ascii="Verdana" w:hAnsi="Verdana"/>
        </w:rPr>
      </w:pPr>
    </w:p>
    <w:p w14:paraId="1B0DD324" w14:textId="77777777" w:rsidR="003A0BDA" w:rsidRPr="003A0BDA" w:rsidRDefault="003A0BDA" w:rsidP="003A0BDA">
      <w:pPr>
        <w:shd w:val="clear" w:color="auto" w:fill="FFFFFF"/>
        <w:ind w:left="426" w:hanging="426"/>
        <w:jc w:val="both"/>
        <w:rPr>
          <w:rFonts w:ascii="Verdana" w:hAnsi="Verdana"/>
          <w:sz w:val="22"/>
          <w:szCs w:val="22"/>
        </w:rPr>
      </w:pPr>
    </w:p>
    <w:p w14:paraId="7C69D31B" w14:textId="77777777" w:rsidR="003A0BDA" w:rsidRPr="003A0BDA" w:rsidRDefault="003A0BDA" w:rsidP="003A0BDA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3A0BDA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3A0BDA">
        <w:rPr>
          <w:rFonts w:ascii="Verdana" w:hAnsi="Verdana" w:cs="Arial"/>
        </w:rPr>
        <w:instrText xml:space="preserve"> FORMCHECKBOX </w:instrText>
      </w:r>
      <w:r w:rsidRPr="003A0BDA">
        <w:rPr>
          <w:rFonts w:ascii="Verdana" w:hAnsi="Verdana" w:cs="Arial"/>
        </w:rPr>
      </w:r>
      <w:r w:rsidRPr="003A0BDA">
        <w:rPr>
          <w:rFonts w:ascii="Verdana" w:hAnsi="Verdana" w:cs="Arial"/>
        </w:rPr>
        <w:fldChar w:fldCharType="separate"/>
      </w:r>
      <w:r w:rsidRPr="003A0BDA">
        <w:rPr>
          <w:rFonts w:ascii="Verdana" w:hAnsi="Verdana" w:cs="Arial"/>
        </w:rPr>
        <w:fldChar w:fldCharType="end"/>
      </w:r>
      <w:r w:rsidRPr="003A0BDA">
        <w:rPr>
          <w:rFonts w:ascii="Verdana" w:hAnsi="Verdana" w:cs="Arial"/>
        </w:rPr>
        <w:t xml:space="preserve"> </w:t>
      </w:r>
      <w:r w:rsidRPr="003A0BDA">
        <w:rPr>
          <w:rFonts w:ascii="Verdana" w:hAnsi="Verdana" w:cs="Arial"/>
        </w:rPr>
        <w:tab/>
        <w:t>Que és una persona jurídica amb més de 50 treballadors/es: SÍ/NO</w:t>
      </w:r>
    </w:p>
    <w:p w14:paraId="02D4BA82" w14:textId="77777777" w:rsidR="003A0BDA" w:rsidRPr="003A0BDA" w:rsidRDefault="003A0BDA" w:rsidP="003A0BDA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3A0BDA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3603BEE8" w14:textId="77777777" w:rsidR="003A0BDA" w:rsidRPr="003A0BDA" w:rsidRDefault="003A0BDA" w:rsidP="003A0BDA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3A0BDA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3A0BDA">
        <w:rPr>
          <w:rFonts w:ascii="Verdana" w:hAnsi="Verdana" w:cs="Arial"/>
          <w:i/>
        </w:rPr>
        <w:instrText xml:space="preserve"> FORMCHECKBOX </w:instrText>
      </w:r>
      <w:r w:rsidRPr="003A0BDA">
        <w:rPr>
          <w:rFonts w:ascii="Verdana" w:hAnsi="Verdana" w:cs="Arial"/>
          <w:i/>
        </w:rPr>
      </w:r>
      <w:r w:rsidRPr="003A0BDA">
        <w:rPr>
          <w:rFonts w:ascii="Verdana" w:hAnsi="Verdana" w:cs="Arial"/>
          <w:i/>
        </w:rPr>
        <w:fldChar w:fldCharType="separate"/>
      </w:r>
      <w:r w:rsidRPr="003A0BDA">
        <w:rPr>
          <w:rFonts w:ascii="Verdana" w:hAnsi="Verdana" w:cs="Arial"/>
          <w:i/>
        </w:rPr>
        <w:fldChar w:fldCharType="end"/>
      </w:r>
      <w:r w:rsidRPr="003A0BDA">
        <w:rPr>
          <w:rFonts w:ascii="Verdana" w:hAnsi="Verdana"/>
        </w:rPr>
        <w:tab/>
      </w:r>
      <w:r w:rsidRPr="003A0BDA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48BF8E2B" w14:textId="77777777" w:rsidR="003A0BDA" w:rsidRPr="003A0BDA" w:rsidRDefault="003A0BDA" w:rsidP="003A0BD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3A0BDA">
        <w:rPr>
          <w:rFonts w:ascii="Verdana" w:hAnsi="Verdana" w:cs="Arial"/>
          <w:iCs/>
          <w:u w:val="single"/>
        </w:rPr>
        <w:t>I aplica una de les dues següents opcions:</w:t>
      </w:r>
    </w:p>
    <w:p w14:paraId="77BDE7D3" w14:textId="77777777" w:rsidR="003A0BDA" w:rsidRPr="003A0BDA" w:rsidRDefault="003A0BDA" w:rsidP="003A0BD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3A0BDA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3A0BDA">
        <w:rPr>
          <w:rFonts w:ascii="Verdana" w:hAnsi="Verdana" w:cs="Arial"/>
        </w:rPr>
        <w:instrText xml:space="preserve"> FORMCHECKBOX </w:instrText>
      </w:r>
      <w:r w:rsidRPr="003A0BDA">
        <w:rPr>
          <w:rFonts w:ascii="Verdana" w:hAnsi="Verdana" w:cs="Arial"/>
        </w:rPr>
      </w:r>
      <w:r w:rsidRPr="003A0BDA">
        <w:rPr>
          <w:rFonts w:ascii="Verdana" w:hAnsi="Verdana" w:cs="Arial"/>
        </w:rPr>
        <w:fldChar w:fldCharType="separate"/>
      </w:r>
      <w:r w:rsidRPr="003A0BDA">
        <w:rPr>
          <w:rFonts w:ascii="Verdana" w:hAnsi="Verdana" w:cs="Arial"/>
        </w:rPr>
        <w:fldChar w:fldCharType="end"/>
      </w:r>
      <w:r w:rsidRPr="003A0BDA">
        <w:rPr>
          <w:rFonts w:ascii="Verdana" w:hAnsi="Verdana" w:cs="Arial"/>
        </w:rPr>
        <w:t xml:space="preserve"> </w:t>
      </w:r>
      <w:r w:rsidRPr="003A0BDA">
        <w:rPr>
          <w:rFonts w:ascii="Verdana" w:hAnsi="Verdana" w:cs="Arial"/>
        </w:rPr>
        <w:tab/>
      </w:r>
      <w:r w:rsidRPr="003A0BDA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4B73928C" w14:textId="77777777" w:rsidR="003A0BDA" w:rsidRPr="003A0BDA" w:rsidRDefault="003A0BDA" w:rsidP="003A0BDA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3A0BDA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3A0BDA">
        <w:rPr>
          <w:rFonts w:ascii="Verdana" w:hAnsi="Verdana" w:cs="Arial"/>
        </w:rPr>
        <w:instrText xml:space="preserve"> FORMCHECKBOX </w:instrText>
      </w:r>
      <w:r w:rsidRPr="003A0BDA">
        <w:rPr>
          <w:rFonts w:ascii="Verdana" w:hAnsi="Verdana" w:cs="Arial"/>
        </w:rPr>
      </w:r>
      <w:r w:rsidRPr="003A0BDA">
        <w:rPr>
          <w:rFonts w:ascii="Verdana" w:hAnsi="Verdana" w:cs="Arial"/>
        </w:rPr>
        <w:fldChar w:fldCharType="separate"/>
      </w:r>
      <w:r w:rsidRPr="003A0BDA">
        <w:rPr>
          <w:rFonts w:ascii="Verdana" w:hAnsi="Verdana" w:cs="Arial"/>
        </w:rPr>
        <w:fldChar w:fldCharType="end"/>
      </w:r>
      <w:r w:rsidRPr="003A0BDA">
        <w:rPr>
          <w:rFonts w:ascii="Verdana" w:hAnsi="Verdana" w:cs="Arial"/>
        </w:rPr>
        <w:t xml:space="preserve"> </w:t>
      </w:r>
      <w:r w:rsidRPr="003A0BDA">
        <w:rPr>
          <w:rFonts w:ascii="Verdana" w:hAnsi="Verdana" w:cs="Arial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concretament.</w:t>
      </w:r>
    </w:p>
    <w:p w14:paraId="5D265D9A" w14:textId="77777777" w:rsidR="003A0BDA" w:rsidRDefault="003A0BDA" w:rsidP="003A0BDA">
      <w:pPr>
        <w:autoSpaceDE w:val="0"/>
        <w:autoSpaceDN w:val="0"/>
        <w:jc w:val="both"/>
        <w:rPr>
          <w:rFonts w:ascii="Verdana" w:hAnsi="Verdana"/>
        </w:rPr>
      </w:pPr>
    </w:p>
    <w:p w14:paraId="23E1B2AA" w14:textId="77777777" w:rsidR="003A0BDA" w:rsidRPr="00EF1191" w:rsidRDefault="003A0BDA" w:rsidP="003A0BDA">
      <w:pPr>
        <w:autoSpaceDE w:val="0"/>
        <w:autoSpaceDN w:val="0"/>
        <w:jc w:val="both"/>
        <w:rPr>
          <w:rFonts w:ascii="Verdana" w:hAnsi="Verdana"/>
        </w:rPr>
      </w:pPr>
    </w:p>
    <w:p w14:paraId="79628D6C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  <w:i/>
          <w:sz w:val="16"/>
        </w:rPr>
      </w:pPr>
    </w:p>
    <w:p w14:paraId="54D86BF5" w14:textId="77777777" w:rsidR="00EF1191" w:rsidRPr="00EF1191" w:rsidRDefault="00EF1191" w:rsidP="00EF1191">
      <w:pPr>
        <w:shd w:val="clear" w:color="auto" w:fill="FFFFFF"/>
        <w:jc w:val="both"/>
        <w:rPr>
          <w:rFonts w:ascii="Verdana" w:hAnsi="Verdana"/>
        </w:rPr>
      </w:pPr>
      <w:r w:rsidRPr="00EF1191">
        <w:rPr>
          <w:rFonts w:ascii="Verdana" w:hAnsi="Verdana"/>
        </w:rPr>
        <w:lastRenderedPageBreak/>
        <w:t xml:space="preserve">En relació amb la documentació aportada en el sobre/es ............., considera </w:t>
      </w:r>
      <w:r w:rsidRPr="00EF1191">
        <w:rPr>
          <w:rFonts w:ascii="Verdana" w:hAnsi="Verdana"/>
          <w:b/>
        </w:rPr>
        <w:t>confidencials</w:t>
      </w:r>
      <w:r w:rsidRPr="00EF1191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0DB27C6F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135C6D6B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1.- ............................................................................</w:t>
      </w:r>
    </w:p>
    <w:p w14:paraId="5BDE5319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2.- ............................................................................</w:t>
      </w:r>
    </w:p>
    <w:p w14:paraId="7B26CCE1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3.- ............................................................................</w:t>
      </w:r>
    </w:p>
    <w:p w14:paraId="1A8EDC09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.....</w:t>
      </w:r>
    </w:p>
    <w:p w14:paraId="759C0854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DF86E28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 xml:space="preserve">Que l’esmentat caràcter confidencial es justifica en les següents raons: </w:t>
      </w:r>
    </w:p>
    <w:p w14:paraId="3EA6E73F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24023953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1.- ........................................................................................................</w:t>
      </w:r>
    </w:p>
    <w:p w14:paraId="045DEC0A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2.- ........................................................................................................</w:t>
      </w:r>
    </w:p>
    <w:p w14:paraId="2234E8AB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F1191">
        <w:rPr>
          <w:rFonts w:ascii="Verdana" w:hAnsi="Verdana"/>
        </w:rPr>
        <w:t>3.- ........................................................................................................</w:t>
      </w:r>
    </w:p>
    <w:p w14:paraId="62CEA1F7" w14:textId="77777777" w:rsidR="00EF1191" w:rsidRPr="00EF1191" w:rsidRDefault="00EF1191" w:rsidP="00EF1191">
      <w:pPr>
        <w:shd w:val="clear" w:color="auto" w:fill="FFFFFF"/>
        <w:ind w:left="426" w:hanging="426"/>
        <w:jc w:val="both"/>
        <w:rPr>
          <w:rFonts w:ascii="Verdana" w:hAnsi="Verdana" w:cs="Arial"/>
          <w:i/>
        </w:rPr>
      </w:pPr>
      <w:r w:rsidRPr="00EF1191">
        <w:rPr>
          <w:rFonts w:ascii="Verdana" w:hAnsi="Verdana" w:cs="Arial"/>
          <w:i/>
        </w:rPr>
        <w:t>.....</w:t>
      </w:r>
    </w:p>
    <w:p w14:paraId="31376ED3" w14:textId="77777777" w:rsidR="00EF1191" w:rsidRPr="00EF1191" w:rsidRDefault="00EF1191" w:rsidP="00EF1191">
      <w:pPr>
        <w:jc w:val="both"/>
        <w:rPr>
          <w:rFonts w:ascii="Verdana" w:hAnsi="Verdana" w:cs="Arial"/>
          <w:b/>
        </w:rPr>
      </w:pPr>
    </w:p>
    <w:p w14:paraId="35D894B3" w14:textId="4FB57017" w:rsidR="00EF1191" w:rsidRPr="00EF1191" w:rsidRDefault="00EF1191" w:rsidP="00522B0B">
      <w:pPr>
        <w:shd w:val="clear" w:color="auto" w:fill="FFFFFF"/>
        <w:ind w:left="426" w:hanging="426"/>
        <w:jc w:val="both"/>
        <w:rPr>
          <w:rFonts w:ascii="Verdana" w:hAnsi="Verdana" w:cs="Arial"/>
          <w:i/>
          <w:sz w:val="16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Ofereix les garanties necessàries per aplicar les mesures tècniques i organitzatives que calguin en el </w:t>
      </w:r>
      <w:r w:rsidRPr="00EF1191">
        <w:rPr>
          <w:rFonts w:ascii="Verdana" w:hAnsi="Verdana" w:cs="Arial"/>
          <w:b/>
        </w:rPr>
        <w:t>tractament de dades de caràcter personal</w:t>
      </w:r>
      <w:r w:rsidRPr="00EF1191">
        <w:rPr>
          <w:rFonts w:ascii="Verdana" w:hAnsi="Verdana" w:cs="Arial"/>
        </w:rPr>
        <w:t xml:space="preserve"> de la manera següent:  </w:t>
      </w:r>
      <w:r w:rsidRPr="00EF1191">
        <w:rPr>
          <w:rFonts w:ascii="Verdana" w:hAnsi="Verdana" w:cs="Arial"/>
          <w:i/>
          <w:sz w:val="16"/>
        </w:rPr>
        <w:t>(escollir una de les tres opcions).</w:t>
      </w:r>
    </w:p>
    <w:p w14:paraId="50CD5751" w14:textId="77777777" w:rsidR="00EF1191" w:rsidRPr="00EF1191" w:rsidRDefault="00EF1191" w:rsidP="00EF1191">
      <w:pPr>
        <w:spacing w:before="240"/>
        <w:ind w:left="852" w:hanging="426"/>
        <w:jc w:val="both"/>
        <w:rPr>
          <w:rFonts w:ascii="Verdana" w:eastAsiaTheme="minorEastAsi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eastAsiaTheme="minorEastAsia" w:hAnsi="Verdana" w:cs="Arial"/>
        </w:rPr>
        <w:t xml:space="preserve">mitjançant adhesió al codi de conducta ............................... </w:t>
      </w:r>
    </w:p>
    <w:p w14:paraId="709B926B" w14:textId="77777777" w:rsidR="00EF1191" w:rsidRPr="00EF1191" w:rsidRDefault="00EF1191" w:rsidP="00EF1191">
      <w:pPr>
        <w:shd w:val="clear" w:color="auto" w:fill="FFFFFF"/>
        <w:spacing w:before="240"/>
        <w:ind w:left="851" w:hanging="425"/>
        <w:jc w:val="both"/>
        <w:rPr>
          <w:rFonts w:ascii="Verdana" w:hAnsi="Verdana" w:cs="Arial"/>
          <w:i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>segons certificació emesa per la entitat de certificació ....................................... segons l’Esquema de Certificació de Persones per a la categoria de “Delegat de Protecció de Dades”.</w:t>
      </w:r>
      <w:r w:rsidRPr="00EF1191">
        <w:rPr>
          <w:rFonts w:ascii="Verdana" w:hAnsi="Verdana" w:cs="Arial"/>
          <w:i/>
        </w:rPr>
        <w:t xml:space="preserve"> </w:t>
      </w:r>
    </w:p>
    <w:p w14:paraId="1B4D0477" w14:textId="77777777" w:rsidR="00EF1191" w:rsidRDefault="00EF1191" w:rsidP="00EF1191">
      <w:pPr>
        <w:shd w:val="clear" w:color="auto" w:fill="FFFFFF"/>
        <w:spacing w:before="240"/>
        <w:ind w:left="852" w:hanging="426"/>
        <w:jc w:val="both"/>
        <w:rPr>
          <w:rFonts w:ascii="Verdan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>mitjançant aquesta declaració responsable.</w:t>
      </w:r>
    </w:p>
    <w:p w14:paraId="2DFE58D1" w14:textId="77777777" w:rsidR="003A0BDA" w:rsidRPr="00EF1191" w:rsidRDefault="003A0BDA" w:rsidP="003A0BDA">
      <w:pPr>
        <w:shd w:val="clear" w:color="auto" w:fill="FFFFFF"/>
        <w:spacing w:before="240"/>
        <w:jc w:val="both"/>
        <w:rPr>
          <w:rFonts w:ascii="Verdana" w:hAnsi="Verdana" w:cs="Arial"/>
        </w:rPr>
      </w:pPr>
    </w:p>
    <w:p w14:paraId="46F7E51D" w14:textId="77777777" w:rsidR="00EF1191" w:rsidRPr="00EF1191" w:rsidRDefault="00EF1191" w:rsidP="00EF1191">
      <w:pPr>
        <w:spacing w:after="200" w:line="276" w:lineRule="auto"/>
        <w:jc w:val="both"/>
        <w:rPr>
          <w:rFonts w:ascii="Verdana" w:eastAsiaTheme="minorEastAsi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En cas de resultar adjudicatària no subcontractarà el tractament de dades de caràcter personal i els serveis associats i declararà, abans </w:t>
      </w:r>
      <w:r w:rsidRPr="00EF1191">
        <w:rPr>
          <w:rFonts w:ascii="Verdana" w:eastAsiaTheme="minorEastAsia" w:hAnsi="Verdana" w:cs="Arial"/>
        </w:rPr>
        <w:t>de la formalització del contracte, la ubicació  dels servidors on es farà el tractament de les dades personals objecte del contracte i dels serveis associats als mateixos.</w:t>
      </w:r>
    </w:p>
    <w:p w14:paraId="2F1D5B95" w14:textId="77777777" w:rsidR="00EF1191" w:rsidRPr="00EF1191" w:rsidRDefault="00EF1191" w:rsidP="00EF1191">
      <w:pPr>
        <w:spacing w:after="200" w:line="276" w:lineRule="auto"/>
        <w:jc w:val="both"/>
        <w:rPr>
          <w:rFonts w:ascii="Verdana" w:eastAsiaTheme="minorEastAsia" w:hAnsi="Verdana" w:cs="Arial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En cas de resultar adjudicatària subcontractarà el tractament de les dades de caràcter personal i els serveis associats amb l’empresa ............................................, amb NIF ........................... L’empresa subcontractada, abans de la formalització del contracte, declararà la ubicació dels servidors </w:t>
      </w:r>
      <w:r w:rsidRPr="00EF1191">
        <w:rPr>
          <w:rFonts w:ascii="Verdana" w:eastAsiaTheme="minorEastAsia" w:hAnsi="Verdana" w:cs="Arial"/>
        </w:rPr>
        <w:t>on es farà el tractament de les dades personals objecte del contracte i dels serveis associats als mateixos.</w:t>
      </w:r>
    </w:p>
    <w:p w14:paraId="48829763" w14:textId="77777777" w:rsidR="00EF1191" w:rsidRPr="00EF1191" w:rsidRDefault="00EF1191" w:rsidP="00EF1191">
      <w:pPr>
        <w:jc w:val="both"/>
        <w:rPr>
          <w:rFonts w:ascii="Verdana" w:hAnsi="Verdana" w:cs="Arial"/>
        </w:rPr>
      </w:pPr>
    </w:p>
    <w:p w14:paraId="54F691B2" w14:textId="77777777" w:rsidR="00EF1191" w:rsidRPr="00EF1191" w:rsidRDefault="00EF1191" w:rsidP="00EF1191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EF119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F1191">
        <w:rPr>
          <w:rFonts w:ascii="Verdana" w:hAnsi="Verdana" w:cs="Arial"/>
          <w:i/>
        </w:rPr>
        <w:instrText xml:space="preserve"> FORMCHECKBOX </w:instrText>
      </w:r>
      <w:r w:rsidRPr="00EF1191">
        <w:rPr>
          <w:rFonts w:ascii="Verdana" w:hAnsi="Verdana" w:cs="Arial"/>
          <w:i/>
        </w:rPr>
      </w:r>
      <w:r w:rsidRPr="00EF1191">
        <w:rPr>
          <w:rFonts w:ascii="Verdana" w:hAnsi="Verdana" w:cs="Arial"/>
          <w:i/>
        </w:rPr>
        <w:fldChar w:fldCharType="separate"/>
      </w:r>
      <w:r w:rsidRPr="00EF1191">
        <w:rPr>
          <w:rFonts w:ascii="Verdana" w:hAnsi="Verdana" w:cs="Arial"/>
          <w:i/>
        </w:rPr>
        <w:fldChar w:fldCharType="end"/>
      </w:r>
      <w:r w:rsidRPr="00EF1191">
        <w:rPr>
          <w:rFonts w:ascii="Verdana" w:hAnsi="Verdana" w:cs="Arial"/>
          <w:i/>
        </w:rPr>
        <w:t xml:space="preserve"> </w:t>
      </w:r>
      <w:r w:rsidRPr="00EF1191">
        <w:rPr>
          <w:rFonts w:ascii="Verdana" w:hAnsi="Verdana" w:cs="Arial"/>
          <w:i/>
        </w:rPr>
        <w:tab/>
      </w:r>
      <w:r w:rsidRPr="00EF1191">
        <w:rPr>
          <w:rFonts w:ascii="Verdana" w:hAnsi="Verdana" w:cs="Arial"/>
        </w:rPr>
        <w:t xml:space="preserve">Accepta </w:t>
      </w:r>
      <w:r w:rsidRPr="00EF1191">
        <w:rPr>
          <w:rFonts w:ascii="Verdana" w:hAnsi="Verdana" w:cs="Arial"/>
          <w:b/>
        </w:rPr>
        <w:t>sotmetre’s a la jurisdicció dels jutjats i tribunals espanyols</w:t>
      </w:r>
      <w:r w:rsidRPr="00EF1191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1240469D" w14:textId="77777777" w:rsidR="00EF1191" w:rsidRPr="00EF1191" w:rsidRDefault="00EF1191" w:rsidP="00EF1191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46E1AC8F" w14:textId="77777777" w:rsidR="00EF1191" w:rsidRPr="00EF1191" w:rsidRDefault="00EF1191" w:rsidP="00EF1191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314C8FE1" w14:textId="7633ECA8" w:rsidR="00FC6451" w:rsidRPr="00E55789" w:rsidRDefault="00EF1191" w:rsidP="00897EF3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EF1191">
        <w:rPr>
          <w:rFonts w:ascii="Verdana" w:hAnsi="Verdana" w:cs="Arial"/>
          <w:i/>
          <w:snapToGrid w:val="0"/>
          <w:lang w:eastAsia="es-ES"/>
        </w:rPr>
        <w:t>[Signatura electrònica]</w:t>
      </w:r>
    </w:p>
    <w:sectPr w:rsidR="00FC6451" w:rsidRPr="00E55789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BD5965" w:rsidRDefault="00BD5965">
      <w:r>
        <w:separator/>
      </w:r>
    </w:p>
  </w:endnote>
  <w:endnote w:type="continuationSeparator" w:id="0">
    <w:p w14:paraId="39E6A21E" w14:textId="77777777" w:rsidR="00BD5965" w:rsidRDefault="00BD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3931D303" w:rsidR="00BD5965" w:rsidRPr="006D70D5" w:rsidRDefault="00BD596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 w:rsidRPr="006D70D5">
      <w:rPr>
        <w:rFonts w:ascii="Verdana" w:hAnsi="Verdana"/>
        <w:sz w:val="16"/>
      </w:rPr>
      <w:t xml:space="preserve">Model </w:t>
    </w:r>
    <w:r>
      <w:rPr>
        <w:rFonts w:ascii="Verdana" w:hAnsi="Verdana"/>
        <w:sz w:val="16"/>
      </w:rPr>
      <w:t>Serveis POSA</w:t>
    </w:r>
    <w:r w:rsidRPr="006D70D5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LCSP 9/2017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21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41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BD5965" w:rsidRPr="006D70D5" w:rsidRDefault="00BD596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BD5965" w:rsidRDefault="00BD596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BD5965" w:rsidRDefault="00BD5965">
      <w:r>
        <w:separator/>
      </w:r>
    </w:p>
  </w:footnote>
  <w:footnote w:type="continuationSeparator" w:id="0">
    <w:p w14:paraId="45BC3871" w14:textId="77777777" w:rsidR="00BD5965" w:rsidRDefault="00BD5965">
      <w:r>
        <w:continuationSeparator/>
      </w:r>
    </w:p>
  </w:footnote>
  <w:footnote w:id="1">
    <w:p w14:paraId="3E4DC91C" w14:textId="77777777" w:rsidR="00BD5965" w:rsidRPr="00F672B7" w:rsidRDefault="00BD5965" w:rsidP="00EF1191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49290493" w14:textId="77777777" w:rsidR="00BD5965" w:rsidRPr="00E864DE" w:rsidRDefault="00BD5965" w:rsidP="00EF1191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45A1473B" w14:textId="77777777" w:rsidR="00BD5965" w:rsidRPr="00E864DE" w:rsidRDefault="00BD5965" w:rsidP="00E37ED6">
      <w:pPr>
        <w:pStyle w:val="Textdenotaapeudepgina"/>
        <w:numPr>
          <w:ilvl w:val="0"/>
          <w:numId w:val="22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57367561" w14:textId="77777777" w:rsidR="00BD5965" w:rsidRPr="00E864DE" w:rsidRDefault="00BD5965" w:rsidP="00E37ED6">
      <w:pPr>
        <w:pStyle w:val="Textdenotaapeudepgina"/>
        <w:numPr>
          <w:ilvl w:val="0"/>
          <w:numId w:val="22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5F41E6FF" w14:textId="77777777" w:rsidR="00BD5965" w:rsidRPr="00B96AD0" w:rsidRDefault="00BD5965" w:rsidP="00E37ED6">
      <w:pPr>
        <w:pStyle w:val="Textdenotaapeudepgina"/>
        <w:numPr>
          <w:ilvl w:val="0"/>
          <w:numId w:val="22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BD596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BD5965" w:rsidRPr="005A4FE4" w14:paraId="06B216A5" w14:textId="77777777" w:rsidTr="00523CA2">
            <w:tc>
              <w:tcPr>
                <w:tcW w:w="5000" w:type="pct"/>
              </w:tcPr>
              <w:p w14:paraId="4CA590D5" w14:textId="5A24DF32" w:rsidR="00BD5965" w:rsidRPr="005A4FE4" w:rsidRDefault="00BD596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7E9A3CB4" wp14:editId="7E17CB22">
                      <wp:simplePos x="0" y="0"/>
                      <wp:positionH relativeFrom="page">
                        <wp:posOffset>4457065</wp:posOffset>
                      </wp:positionH>
                      <wp:positionV relativeFrom="page">
                        <wp:posOffset>8255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53935E86" wp14:editId="579E20F5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BD5965" w:rsidRDefault="00BD5965" w:rsidP="00523CA2"/>
      </w:tc>
    </w:tr>
    <w:tr w:rsidR="00BD596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BD5965" w:rsidRPr="00552B59" w:rsidRDefault="00BD596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E4AA2"/>
    <w:multiLevelType w:val="hybridMultilevel"/>
    <w:tmpl w:val="5BCC1F6A"/>
    <w:lvl w:ilvl="0" w:tplc="9E14F8DE">
      <w:start w:val="1"/>
      <w:numFmt w:val="lowerLetter"/>
      <w:lvlText w:val="%1."/>
      <w:lvlJc w:val="left"/>
      <w:pPr>
        <w:ind w:left="1472" w:hanging="773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259AE05A">
      <w:numFmt w:val="bullet"/>
      <w:lvlText w:val="•"/>
      <w:lvlJc w:val="left"/>
      <w:pPr>
        <w:ind w:left="2206" w:hanging="773"/>
      </w:pPr>
      <w:rPr>
        <w:rFonts w:hint="default"/>
      </w:rPr>
    </w:lvl>
    <w:lvl w:ilvl="2" w:tplc="93C8E8E2">
      <w:numFmt w:val="bullet"/>
      <w:lvlText w:val="•"/>
      <w:lvlJc w:val="left"/>
      <w:pPr>
        <w:ind w:left="2933" w:hanging="773"/>
      </w:pPr>
      <w:rPr>
        <w:rFonts w:hint="default"/>
      </w:rPr>
    </w:lvl>
    <w:lvl w:ilvl="3" w:tplc="B72A6D9E">
      <w:numFmt w:val="bullet"/>
      <w:lvlText w:val="•"/>
      <w:lvlJc w:val="left"/>
      <w:pPr>
        <w:ind w:left="3659" w:hanging="773"/>
      </w:pPr>
      <w:rPr>
        <w:rFonts w:hint="default"/>
      </w:rPr>
    </w:lvl>
    <w:lvl w:ilvl="4" w:tplc="E9FABD02">
      <w:numFmt w:val="bullet"/>
      <w:lvlText w:val="•"/>
      <w:lvlJc w:val="left"/>
      <w:pPr>
        <w:ind w:left="4386" w:hanging="773"/>
      </w:pPr>
      <w:rPr>
        <w:rFonts w:hint="default"/>
      </w:rPr>
    </w:lvl>
    <w:lvl w:ilvl="5" w:tplc="9B9049E2">
      <w:numFmt w:val="bullet"/>
      <w:lvlText w:val="•"/>
      <w:lvlJc w:val="left"/>
      <w:pPr>
        <w:ind w:left="5113" w:hanging="773"/>
      </w:pPr>
      <w:rPr>
        <w:rFonts w:hint="default"/>
      </w:rPr>
    </w:lvl>
    <w:lvl w:ilvl="6" w:tplc="C644C022">
      <w:numFmt w:val="bullet"/>
      <w:lvlText w:val="•"/>
      <w:lvlJc w:val="left"/>
      <w:pPr>
        <w:ind w:left="5839" w:hanging="773"/>
      </w:pPr>
      <w:rPr>
        <w:rFonts w:hint="default"/>
      </w:rPr>
    </w:lvl>
    <w:lvl w:ilvl="7" w:tplc="8D9AB534">
      <w:numFmt w:val="bullet"/>
      <w:lvlText w:val="•"/>
      <w:lvlJc w:val="left"/>
      <w:pPr>
        <w:ind w:left="6566" w:hanging="773"/>
      </w:pPr>
      <w:rPr>
        <w:rFonts w:hint="default"/>
      </w:rPr>
    </w:lvl>
    <w:lvl w:ilvl="8" w:tplc="41642DF2">
      <w:numFmt w:val="bullet"/>
      <w:lvlText w:val="•"/>
      <w:lvlJc w:val="left"/>
      <w:pPr>
        <w:ind w:left="7293" w:hanging="773"/>
      </w:pPr>
      <w:rPr>
        <w:rFonts w:hint="default"/>
      </w:r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323525C"/>
    <w:multiLevelType w:val="hybridMultilevel"/>
    <w:tmpl w:val="7A92A7E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75068"/>
    <w:multiLevelType w:val="hybridMultilevel"/>
    <w:tmpl w:val="CAA00472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C0796"/>
    <w:multiLevelType w:val="hybridMultilevel"/>
    <w:tmpl w:val="8B98EA26"/>
    <w:lvl w:ilvl="0" w:tplc="62B89AC8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8DA50BE"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E4C04CB6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AD80FCC"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4C20FFEA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79E251A8">
      <w:numFmt w:val="bullet"/>
      <w:lvlText w:val="•"/>
      <w:lvlJc w:val="left"/>
      <w:pPr>
        <w:ind w:left="4963" w:hanging="360"/>
      </w:pPr>
      <w:rPr>
        <w:rFonts w:hint="default"/>
      </w:rPr>
    </w:lvl>
    <w:lvl w:ilvl="6" w:tplc="F5D46650">
      <w:numFmt w:val="bullet"/>
      <w:lvlText w:val="•"/>
      <w:lvlJc w:val="left"/>
      <w:pPr>
        <w:ind w:left="5719" w:hanging="360"/>
      </w:pPr>
      <w:rPr>
        <w:rFonts w:hint="default"/>
      </w:rPr>
    </w:lvl>
    <w:lvl w:ilvl="7" w:tplc="6180D5DE">
      <w:numFmt w:val="bullet"/>
      <w:lvlText w:val="•"/>
      <w:lvlJc w:val="left"/>
      <w:pPr>
        <w:ind w:left="6476" w:hanging="360"/>
      </w:pPr>
      <w:rPr>
        <w:rFonts w:hint="default"/>
      </w:rPr>
    </w:lvl>
    <w:lvl w:ilvl="8" w:tplc="3EE674C4">
      <w:numFmt w:val="bullet"/>
      <w:lvlText w:val="•"/>
      <w:lvlJc w:val="left"/>
      <w:pPr>
        <w:ind w:left="7233" w:hanging="360"/>
      </w:pPr>
      <w:rPr>
        <w:rFonts w:hint="default"/>
      </w:rPr>
    </w:lvl>
  </w:abstractNum>
  <w:abstractNum w:abstractNumId="20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5D1148"/>
    <w:multiLevelType w:val="hybridMultilevel"/>
    <w:tmpl w:val="78166BA6"/>
    <w:lvl w:ilvl="0" w:tplc="374E0EBA">
      <w:start w:val="1"/>
      <w:numFmt w:val="decimal"/>
      <w:lvlText w:val="%1."/>
      <w:lvlJc w:val="left"/>
      <w:pPr>
        <w:ind w:left="1068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624" w:hanging="360"/>
      </w:pPr>
    </w:lvl>
    <w:lvl w:ilvl="2" w:tplc="0403001B" w:tentative="1">
      <w:start w:val="1"/>
      <w:numFmt w:val="lowerRoman"/>
      <w:lvlText w:val="%3."/>
      <w:lvlJc w:val="right"/>
      <w:pPr>
        <w:ind w:left="3344" w:hanging="180"/>
      </w:pPr>
    </w:lvl>
    <w:lvl w:ilvl="3" w:tplc="0403000F" w:tentative="1">
      <w:start w:val="1"/>
      <w:numFmt w:val="decimal"/>
      <w:lvlText w:val="%4."/>
      <w:lvlJc w:val="left"/>
      <w:pPr>
        <w:ind w:left="4064" w:hanging="360"/>
      </w:pPr>
    </w:lvl>
    <w:lvl w:ilvl="4" w:tplc="04030019" w:tentative="1">
      <w:start w:val="1"/>
      <w:numFmt w:val="lowerLetter"/>
      <w:lvlText w:val="%5."/>
      <w:lvlJc w:val="left"/>
      <w:pPr>
        <w:ind w:left="4784" w:hanging="360"/>
      </w:pPr>
    </w:lvl>
    <w:lvl w:ilvl="5" w:tplc="0403001B" w:tentative="1">
      <w:start w:val="1"/>
      <w:numFmt w:val="lowerRoman"/>
      <w:lvlText w:val="%6."/>
      <w:lvlJc w:val="right"/>
      <w:pPr>
        <w:ind w:left="5504" w:hanging="180"/>
      </w:pPr>
    </w:lvl>
    <w:lvl w:ilvl="6" w:tplc="0403000F" w:tentative="1">
      <w:start w:val="1"/>
      <w:numFmt w:val="decimal"/>
      <w:lvlText w:val="%7."/>
      <w:lvlJc w:val="left"/>
      <w:pPr>
        <w:ind w:left="6224" w:hanging="360"/>
      </w:pPr>
    </w:lvl>
    <w:lvl w:ilvl="7" w:tplc="04030019" w:tentative="1">
      <w:start w:val="1"/>
      <w:numFmt w:val="lowerLetter"/>
      <w:lvlText w:val="%8."/>
      <w:lvlJc w:val="left"/>
      <w:pPr>
        <w:ind w:left="6944" w:hanging="360"/>
      </w:pPr>
    </w:lvl>
    <w:lvl w:ilvl="8" w:tplc="0403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3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5" w15:restartNumberingAfterBreak="0">
    <w:nsid w:val="3462598A"/>
    <w:multiLevelType w:val="hybridMultilevel"/>
    <w:tmpl w:val="AC1E6C2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CBA798D"/>
    <w:multiLevelType w:val="hybridMultilevel"/>
    <w:tmpl w:val="BF0831F6"/>
    <w:lvl w:ilvl="0" w:tplc="04030019">
      <w:start w:val="1"/>
      <w:numFmt w:val="lowerLetter"/>
      <w:lvlText w:val="%1."/>
      <w:lvlJc w:val="left"/>
      <w:pPr>
        <w:ind w:left="-104" w:hanging="526"/>
        <w:jc w:val="right"/>
      </w:pPr>
      <w:rPr>
        <w:rFonts w:hint="default"/>
        <w:w w:val="100"/>
      </w:rPr>
    </w:lvl>
    <w:lvl w:ilvl="1" w:tplc="1778CA1C">
      <w:start w:val="1"/>
      <w:numFmt w:val="lowerLetter"/>
      <w:lvlText w:val="%2."/>
      <w:lvlJc w:val="left"/>
      <w:pPr>
        <w:ind w:left="-46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16F8A4C6">
      <w:start w:val="1"/>
      <w:numFmt w:val="decimal"/>
      <w:lvlText w:val="%3."/>
      <w:lvlJc w:val="left"/>
      <w:pPr>
        <w:ind w:left="-116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3" w:tplc="F330312C">
      <w:start w:val="1"/>
      <w:numFmt w:val="lowerLetter"/>
      <w:lvlText w:val="%4."/>
      <w:lvlJc w:val="left"/>
      <w:pPr>
        <w:ind w:left="1300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4" w:tplc="9F306E76">
      <w:numFmt w:val="bullet"/>
      <w:lvlText w:val="•"/>
      <w:lvlJc w:val="left"/>
      <w:pPr>
        <w:ind w:left="1295" w:hanging="708"/>
      </w:pPr>
      <w:rPr>
        <w:rFonts w:hint="default"/>
      </w:rPr>
    </w:lvl>
    <w:lvl w:ilvl="5" w:tplc="0AB6603C">
      <w:numFmt w:val="bullet"/>
      <w:lvlText w:val="•"/>
      <w:lvlJc w:val="left"/>
      <w:pPr>
        <w:ind w:left="2379" w:hanging="708"/>
      </w:pPr>
      <w:rPr>
        <w:rFonts w:hint="default"/>
      </w:rPr>
    </w:lvl>
    <w:lvl w:ilvl="6" w:tplc="52D6316C">
      <w:numFmt w:val="bullet"/>
      <w:lvlText w:val="•"/>
      <w:lvlJc w:val="left"/>
      <w:pPr>
        <w:ind w:left="3463" w:hanging="708"/>
      </w:pPr>
      <w:rPr>
        <w:rFonts w:hint="default"/>
      </w:rPr>
    </w:lvl>
    <w:lvl w:ilvl="7" w:tplc="4822D836">
      <w:numFmt w:val="bullet"/>
      <w:lvlText w:val="•"/>
      <w:lvlJc w:val="left"/>
      <w:pPr>
        <w:ind w:left="4548" w:hanging="708"/>
      </w:pPr>
      <w:rPr>
        <w:rFonts w:hint="default"/>
      </w:rPr>
    </w:lvl>
    <w:lvl w:ilvl="8" w:tplc="43489362">
      <w:numFmt w:val="bullet"/>
      <w:lvlText w:val="•"/>
      <w:lvlJc w:val="left"/>
      <w:pPr>
        <w:ind w:left="5632" w:hanging="708"/>
      </w:pPr>
      <w:rPr>
        <w:rFonts w:hint="default"/>
      </w:rPr>
    </w:lvl>
  </w:abstractNum>
  <w:abstractNum w:abstractNumId="30" w15:restartNumberingAfterBreak="0">
    <w:nsid w:val="3FC06259"/>
    <w:multiLevelType w:val="hybridMultilevel"/>
    <w:tmpl w:val="2F4E0974"/>
    <w:lvl w:ilvl="0" w:tplc="2C54057A">
      <w:start w:val="1"/>
      <w:numFmt w:val="lowerLetter"/>
      <w:lvlText w:val="%1."/>
      <w:lvlJc w:val="left"/>
      <w:pPr>
        <w:ind w:left="1892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032" w:hanging="360"/>
      </w:pPr>
    </w:lvl>
    <w:lvl w:ilvl="2" w:tplc="0403001B" w:tentative="1">
      <w:start w:val="1"/>
      <w:numFmt w:val="lowerRoman"/>
      <w:lvlText w:val="%3."/>
      <w:lvlJc w:val="right"/>
      <w:pPr>
        <w:ind w:left="2752" w:hanging="180"/>
      </w:pPr>
    </w:lvl>
    <w:lvl w:ilvl="3" w:tplc="0403000F" w:tentative="1">
      <w:start w:val="1"/>
      <w:numFmt w:val="decimal"/>
      <w:lvlText w:val="%4."/>
      <w:lvlJc w:val="left"/>
      <w:pPr>
        <w:ind w:left="3472" w:hanging="360"/>
      </w:pPr>
    </w:lvl>
    <w:lvl w:ilvl="4" w:tplc="04030019" w:tentative="1">
      <w:start w:val="1"/>
      <w:numFmt w:val="lowerLetter"/>
      <w:lvlText w:val="%5."/>
      <w:lvlJc w:val="left"/>
      <w:pPr>
        <w:ind w:left="4192" w:hanging="360"/>
      </w:pPr>
    </w:lvl>
    <w:lvl w:ilvl="5" w:tplc="0403001B" w:tentative="1">
      <w:start w:val="1"/>
      <w:numFmt w:val="lowerRoman"/>
      <w:lvlText w:val="%6."/>
      <w:lvlJc w:val="right"/>
      <w:pPr>
        <w:ind w:left="4912" w:hanging="180"/>
      </w:pPr>
    </w:lvl>
    <w:lvl w:ilvl="6" w:tplc="0403000F" w:tentative="1">
      <w:start w:val="1"/>
      <w:numFmt w:val="decimal"/>
      <w:lvlText w:val="%7."/>
      <w:lvlJc w:val="left"/>
      <w:pPr>
        <w:ind w:left="5632" w:hanging="360"/>
      </w:pPr>
    </w:lvl>
    <w:lvl w:ilvl="7" w:tplc="04030019" w:tentative="1">
      <w:start w:val="1"/>
      <w:numFmt w:val="lowerLetter"/>
      <w:lvlText w:val="%8."/>
      <w:lvlJc w:val="left"/>
      <w:pPr>
        <w:ind w:left="6352" w:hanging="360"/>
      </w:pPr>
    </w:lvl>
    <w:lvl w:ilvl="8" w:tplc="0403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D0DB6"/>
    <w:multiLevelType w:val="hybridMultilevel"/>
    <w:tmpl w:val="27AE8610"/>
    <w:lvl w:ilvl="0" w:tplc="AB28C7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67BA"/>
    <w:multiLevelType w:val="hybridMultilevel"/>
    <w:tmpl w:val="39DC22F6"/>
    <w:lvl w:ilvl="0" w:tplc="04030019">
      <w:start w:val="1"/>
      <w:numFmt w:val="lowerLetter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F96957"/>
    <w:multiLevelType w:val="hybridMultilevel"/>
    <w:tmpl w:val="1CC6229E"/>
    <w:lvl w:ilvl="0" w:tplc="818682DE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22BD"/>
    <w:multiLevelType w:val="hybridMultilevel"/>
    <w:tmpl w:val="0EE268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545822">
    <w:abstractNumId w:val="20"/>
  </w:num>
  <w:num w:numId="2" w16cid:durableId="1270311006">
    <w:abstractNumId w:val="46"/>
  </w:num>
  <w:num w:numId="3" w16cid:durableId="776099003">
    <w:abstractNumId w:val="40"/>
  </w:num>
  <w:num w:numId="4" w16cid:durableId="1828469750">
    <w:abstractNumId w:val="28"/>
  </w:num>
  <w:num w:numId="5" w16cid:durableId="899285814">
    <w:abstractNumId w:val="45"/>
  </w:num>
  <w:num w:numId="6" w16cid:durableId="9807669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024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4972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556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253669">
    <w:abstractNumId w:val="16"/>
  </w:num>
  <w:num w:numId="11" w16cid:durableId="2123375469">
    <w:abstractNumId w:val="15"/>
  </w:num>
  <w:num w:numId="12" w16cid:durableId="832725198">
    <w:abstractNumId w:val="27"/>
  </w:num>
  <w:num w:numId="13" w16cid:durableId="1060397421">
    <w:abstractNumId w:val="34"/>
  </w:num>
  <w:num w:numId="14" w16cid:durableId="1612007994">
    <w:abstractNumId w:val="32"/>
  </w:num>
  <w:num w:numId="15" w16cid:durableId="58868121">
    <w:abstractNumId w:val="43"/>
  </w:num>
  <w:num w:numId="16" w16cid:durableId="921640226">
    <w:abstractNumId w:val="12"/>
  </w:num>
  <w:num w:numId="17" w16cid:durableId="8609995">
    <w:abstractNumId w:val="9"/>
  </w:num>
  <w:num w:numId="18" w16cid:durableId="1192259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403452">
    <w:abstractNumId w:val="11"/>
  </w:num>
  <w:num w:numId="20" w16cid:durableId="1245648418">
    <w:abstractNumId w:val="33"/>
  </w:num>
  <w:num w:numId="21" w16cid:durableId="621573576">
    <w:abstractNumId w:val="13"/>
  </w:num>
  <w:num w:numId="22" w16cid:durableId="743112799">
    <w:abstractNumId w:val="47"/>
  </w:num>
  <w:num w:numId="23" w16cid:durableId="737017894">
    <w:abstractNumId w:val="23"/>
  </w:num>
  <w:num w:numId="24" w16cid:durableId="1766148308">
    <w:abstractNumId w:val="21"/>
  </w:num>
  <w:num w:numId="25" w16cid:durableId="1760366680">
    <w:abstractNumId w:val="18"/>
  </w:num>
  <w:num w:numId="26" w16cid:durableId="1703244499">
    <w:abstractNumId w:val="19"/>
  </w:num>
  <w:num w:numId="27" w16cid:durableId="491455118">
    <w:abstractNumId w:val="10"/>
  </w:num>
  <w:num w:numId="28" w16cid:durableId="1068042225">
    <w:abstractNumId w:val="29"/>
  </w:num>
  <w:num w:numId="29" w16cid:durableId="245580090">
    <w:abstractNumId w:val="25"/>
  </w:num>
  <w:num w:numId="30" w16cid:durableId="58016989">
    <w:abstractNumId w:val="17"/>
  </w:num>
  <w:num w:numId="31" w16cid:durableId="1042825761">
    <w:abstractNumId w:val="38"/>
  </w:num>
  <w:num w:numId="32" w16cid:durableId="75324395">
    <w:abstractNumId w:val="44"/>
  </w:num>
  <w:num w:numId="33" w16cid:durableId="1830976769">
    <w:abstractNumId w:val="22"/>
  </w:num>
  <w:num w:numId="34" w16cid:durableId="1681350252">
    <w:abstractNumId w:val="30"/>
  </w:num>
  <w:num w:numId="35" w16cid:durableId="19011350">
    <w:abstractNumId w:val="39"/>
  </w:num>
  <w:num w:numId="36" w16cid:durableId="1343513615">
    <w:abstractNumId w:val="37"/>
  </w:num>
  <w:num w:numId="37" w16cid:durableId="439230386">
    <w:abstractNumId w:val="31"/>
  </w:num>
  <w:num w:numId="38" w16cid:durableId="844709568">
    <w:abstractNumId w:val="14"/>
  </w:num>
  <w:num w:numId="39" w16cid:durableId="1793209747">
    <w:abstractNumId w:val="8"/>
  </w:num>
  <w:num w:numId="40" w16cid:durableId="1442335140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4B41"/>
    <w:rsid w:val="00005F55"/>
    <w:rsid w:val="000064DF"/>
    <w:rsid w:val="00006A5A"/>
    <w:rsid w:val="00006AF8"/>
    <w:rsid w:val="00010C34"/>
    <w:rsid w:val="000112DF"/>
    <w:rsid w:val="00011A62"/>
    <w:rsid w:val="00011C1B"/>
    <w:rsid w:val="000120C4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991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5035"/>
    <w:rsid w:val="000470DB"/>
    <w:rsid w:val="0005034C"/>
    <w:rsid w:val="00051FC5"/>
    <w:rsid w:val="000524CD"/>
    <w:rsid w:val="00052883"/>
    <w:rsid w:val="00053114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66F9E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1BED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6283"/>
    <w:rsid w:val="00107DD0"/>
    <w:rsid w:val="001102CB"/>
    <w:rsid w:val="00110618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6F6D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18D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F62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3D30"/>
    <w:rsid w:val="001C5032"/>
    <w:rsid w:val="001C526C"/>
    <w:rsid w:val="001C5EB2"/>
    <w:rsid w:val="001C6726"/>
    <w:rsid w:val="001C707E"/>
    <w:rsid w:val="001C7B59"/>
    <w:rsid w:val="001C7CAC"/>
    <w:rsid w:val="001D0B8E"/>
    <w:rsid w:val="001D0CF4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2C3"/>
    <w:rsid w:val="0024055F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24AD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906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4EF5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59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28C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4960"/>
    <w:rsid w:val="00335489"/>
    <w:rsid w:val="003358ED"/>
    <w:rsid w:val="00335A87"/>
    <w:rsid w:val="00337068"/>
    <w:rsid w:val="00337195"/>
    <w:rsid w:val="00337C5C"/>
    <w:rsid w:val="00343539"/>
    <w:rsid w:val="003447C1"/>
    <w:rsid w:val="00344E08"/>
    <w:rsid w:val="00345720"/>
    <w:rsid w:val="00347035"/>
    <w:rsid w:val="003471BA"/>
    <w:rsid w:val="00347C6F"/>
    <w:rsid w:val="003525C0"/>
    <w:rsid w:val="003552F8"/>
    <w:rsid w:val="003554E4"/>
    <w:rsid w:val="00356F2E"/>
    <w:rsid w:val="003578EA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0BDA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1BFD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0B1D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5AE"/>
    <w:rsid w:val="003F0A28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6DF"/>
    <w:rsid w:val="0040373A"/>
    <w:rsid w:val="00403D1F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56814"/>
    <w:rsid w:val="00457902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74E3"/>
    <w:rsid w:val="00490582"/>
    <w:rsid w:val="0049290E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6B6"/>
    <w:rsid w:val="004A6843"/>
    <w:rsid w:val="004A69E8"/>
    <w:rsid w:val="004A7640"/>
    <w:rsid w:val="004B0834"/>
    <w:rsid w:val="004B0BCC"/>
    <w:rsid w:val="004B0CAA"/>
    <w:rsid w:val="004B147F"/>
    <w:rsid w:val="004B1735"/>
    <w:rsid w:val="004B25BB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E7681"/>
    <w:rsid w:val="004F0003"/>
    <w:rsid w:val="004F1EC5"/>
    <w:rsid w:val="004F45C2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B0B"/>
    <w:rsid w:val="00522D4C"/>
    <w:rsid w:val="00523040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779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2162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159E"/>
    <w:rsid w:val="005825ED"/>
    <w:rsid w:val="00582997"/>
    <w:rsid w:val="00583D67"/>
    <w:rsid w:val="00584C9B"/>
    <w:rsid w:val="00585EE0"/>
    <w:rsid w:val="0058615D"/>
    <w:rsid w:val="00586453"/>
    <w:rsid w:val="0058648E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1FF5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0C3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D7EB9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5C98"/>
    <w:rsid w:val="006065E1"/>
    <w:rsid w:val="006067D6"/>
    <w:rsid w:val="006077C9"/>
    <w:rsid w:val="00607C9F"/>
    <w:rsid w:val="006110A6"/>
    <w:rsid w:val="006130FC"/>
    <w:rsid w:val="006138B6"/>
    <w:rsid w:val="006141B8"/>
    <w:rsid w:val="00615718"/>
    <w:rsid w:val="00615B66"/>
    <w:rsid w:val="006175DE"/>
    <w:rsid w:val="00620E78"/>
    <w:rsid w:val="00627810"/>
    <w:rsid w:val="00630DD9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1633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2FB0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83C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8FE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2B9A"/>
    <w:rsid w:val="007046CB"/>
    <w:rsid w:val="00705ED0"/>
    <w:rsid w:val="007068D3"/>
    <w:rsid w:val="00706C0E"/>
    <w:rsid w:val="0070740C"/>
    <w:rsid w:val="00707956"/>
    <w:rsid w:val="00711C87"/>
    <w:rsid w:val="0071203F"/>
    <w:rsid w:val="00712E0B"/>
    <w:rsid w:val="00713FBB"/>
    <w:rsid w:val="0071535A"/>
    <w:rsid w:val="0071669D"/>
    <w:rsid w:val="0071706C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6F3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379A4"/>
    <w:rsid w:val="007406DE"/>
    <w:rsid w:val="00740CA7"/>
    <w:rsid w:val="00740DB8"/>
    <w:rsid w:val="007427A2"/>
    <w:rsid w:val="007442E5"/>
    <w:rsid w:val="00744909"/>
    <w:rsid w:val="0074504D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1E5D"/>
    <w:rsid w:val="0077232C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4A0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1F7C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0B14"/>
    <w:rsid w:val="007E2AE3"/>
    <w:rsid w:val="007E42FB"/>
    <w:rsid w:val="007E4FF8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71A"/>
    <w:rsid w:val="00816C74"/>
    <w:rsid w:val="00820323"/>
    <w:rsid w:val="008210A0"/>
    <w:rsid w:val="00821BB8"/>
    <w:rsid w:val="00822DE3"/>
    <w:rsid w:val="008256F8"/>
    <w:rsid w:val="00825FDB"/>
    <w:rsid w:val="00826581"/>
    <w:rsid w:val="008301FA"/>
    <w:rsid w:val="0083082A"/>
    <w:rsid w:val="00831232"/>
    <w:rsid w:val="008313FC"/>
    <w:rsid w:val="008314E9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97EF3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935"/>
    <w:rsid w:val="008A7D12"/>
    <w:rsid w:val="008B295F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08E2"/>
    <w:rsid w:val="009211DF"/>
    <w:rsid w:val="0092294F"/>
    <w:rsid w:val="00922BB0"/>
    <w:rsid w:val="009232F7"/>
    <w:rsid w:val="0092407C"/>
    <w:rsid w:val="00924DC1"/>
    <w:rsid w:val="009252B0"/>
    <w:rsid w:val="00926655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78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19E8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3F3"/>
    <w:rsid w:val="0099381A"/>
    <w:rsid w:val="009A16D5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C757F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3D50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1D3C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2647"/>
    <w:rsid w:val="00A92A4E"/>
    <w:rsid w:val="00A93079"/>
    <w:rsid w:val="00A93D61"/>
    <w:rsid w:val="00A940BB"/>
    <w:rsid w:val="00A94249"/>
    <w:rsid w:val="00A94561"/>
    <w:rsid w:val="00A94A09"/>
    <w:rsid w:val="00A95036"/>
    <w:rsid w:val="00A95A19"/>
    <w:rsid w:val="00A95AD9"/>
    <w:rsid w:val="00AA0542"/>
    <w:rsid w:val="00AA1448"/>
    <w:rsid w:val="00AA21AC"/>
    <w:rsid w:val="00AA3496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D8E"/>
    <w:rsid w:val="00AC15ED"/>
    <w:rsid w:val="00AC1AFC"/>
    <w:rsid w:val="00AC245C"/>
    <w:rsid w:val="00AC2D7E"/>
    <w:rsid w:val="00AC465C"/>
    <w:rsid w:val="00AC6E1E"/>
    <w:rsid w:val="00AC78B8"/>
    <w:rsid w:val="00AD1DCF"/>
    <w:rsid w:val="00AD77D1"/>
    <w:rsid w:val="00AD7F9F"/>
    <w:rsid w:val="00AE09AD"/>
    <w:rsid w:val="00AE0F02"/>
    <w:rsid w:val="00AE1126"/>
    <w:rsid w:val="00AE20C3"/>
    <w:rsid w:val="00AE22DD"/>
    <w:rsid w:val="00AE2D57"/>
    <w:rsid w:val="00AE3658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06E"/>
    <w:rsid w:val="00B1686A"/>
    <w:rsid w:val="00B16F15"/>
    <w:rsid w:val="00B174AD"/>
    <w:rsid w:val="00B208E5"/>
    <w:rsid w:val="00B218BD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3F79"/>
    <w:rsid w:val="00BC4FBD"/>
    <w:rsid w:val="00BC60AB"/>
    <w:rsid w:val="00BC7D51"/>
    <w:rsid w:val="00BD005E"/>
    <w:rsid w:val="00BD06E8"/>
    <w:rsid w:val="00BD3872"/>
    <w:rsid w:val="00BD3B7F"/>
    <w:rsid w:val="00BD479B"/>
    <w:rsid w:val="00BD5965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79F"/>
    <w:rsid w:val="00BF5E48"/>
    <w:rsid w:val="00BF5EA9"/>
    <w:rsid w:val="00BF6181"/>
    <w:rsid w:val="00C010C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6EA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567B"/>
    <w:rsid w:val="00CA6541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0BE"/>
    <w:rsid w:val="00CC045E"/>
    <w:rsid w:val="00CC08A8"/>
    <w:rsid w:val="00CC16D5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20AD"/>
    <w:rsid w:val="00CD3E71"/>
    <w:rsid w:val="00CD484E"/>
    <w:rsid w:val="00CD5E3A"/>
    <w:rsid w:val="00CD737C"/>
    <w:rsid w:val="00CD7B6A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770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3C9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7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5F47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D7389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861"/>
    <w:rsid w:val="00DF3905"/>
    <w:rsid w:val="00DF3B6C"/>
    <w:rsid w:val="00DF4679"/>
    <w:rsid w:val="00DF47DF"/>
    <w:rsid w:val="00DF6AAF"/>
    <w:rsid w:val="00E0060F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A86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37ED6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78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7BA"/>
    <w:rsid w:val="00E75BF8"/>
    <w:rsid w:val="00E75EC5"/>
    <w:rsid w:val="00E7680D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38EC"/>
    <w:rsid w:val="00E85FEF"/>
    <w:rsid w:val="00E86213"/>
    <w:rsid w:val="00E87829"/>
    <w:rsid w:val="00E91044"/>
    <w:rsid w:val="00E91598"/>
    <w:rsid w:val="00E92E4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A5317"/>
    <w:rsid w:val="00EB068F"/>
    <w:rsid w:val="00EB0924"/>
    <w:rsid w:val="00EB3413"/>
    <w:rsid w:val="00EB45AF"/>
    <w:rsid w:val="00EB5E6D"/>
    <w:rsid w:val="00EB5EFC"/>
    <w:rsid w:val="00EB6233"/>
    <w:rsid w:val="00EB6939"/>
    <w:rsid w:val="00EB6BA3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B38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191"/>
    <w:rsid w:val="00EF2803"/>
    <w:rsid w:val="00EF3493"/>
    <w:rsid w:val="00EF44AD"/>
    <w:rsid w:val="00EF6EAC"/>
    <w:rsid w:val="00EF7064"/>
    <w:rsid w:val="00F00064"/>
    <w:rsid w:val="00F00F6E"/>
    <w:rsid w:val="00F012E4"/>
    <w:rsid w:val="00F0275C"/>
    <w:rsid w:val="00F02CA3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8DE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29A3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1C21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C1303FBD-19AC-4D76-864C-C0E2FDE4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7E4FF8"/>
    <w:rPr>
      <w:sz w:val="24"/>
      <w:shd w:val="clear" w:color="auto" w:fill="C0C0C0"/>
    </w:rPr>
  </w:style>
  <w:style w:type="character" w:customStyle="1" w:styleId="Ttol1Car">
    <w:name w:val="Títol 1 Car"/>
    <w:basedOn w:val="Lletraperdefectedelpargraf"/>
    <w:link w:val="Ttol1"/>
    <w:uiPriority w:val="9"/>
    <w:rsid w:val="00E37ED6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rsid w:val="00E37ED6"/>
    <w:rPr>
      <w:b/>
    </w:rPr>
  </w:style>
  <w:style w:type="character" w:customStyle="1" w:styleId="Ttol5Car">
    <w:name w:val="Títol 5 Car"/>
    <w:basedOn w:val="Lletraperdefectedelpargraf"/>
    <w:link w:val="Ttol5"/>
    <w:rsid w:val="00E37ED6"/>
    <w:rPr>
      <w:rFonts w:ascii="Arial" w:hAnsi="Arial"/>
      <w:b/>
      <w:sz w:val="28"/>
    </w:rPr>
  </w:style>
  <w:style w:type="character" w:customStyle="1" w:styleId="Ttol6Car">
    <w:name w:val="Títol 6 Car"/>
    <w:basedOn w:val="Lletraperdefectedelpargraf"/>
    <w:link w:val="Ttol6"/>
    <w:rsid w:val="00E37ED6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rsid w:val="00E37ED6"/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rsid w:val="00E37ED6"/>
  </w:style>
  <w:style w:type="paragraph" w:customStyle="1" w:styleId="xmsonormal">
    <w:name w:val="x_msonormal"/>
    <w:basedOn w:val="Normal"/>
    <w:rsid w:val="00E37ED6"/>
    <w:pPr>
      <w:spacing w:before="100" w:beforeAutospacing="1" w:after="100" w:afterAutospacing="1"/>
    </w:pPr>
    <w:rPr>
      <w:sz w:val="24"/>
      <w:szCs w:val="24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E37ED6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E37ED6"/>
    <w:rPr>
      <w:rFonts w:ascii="Consolas" w:hAnsi="Consolas" w:cs="Consolas"/>
    </w:rPr>
  </w:style>
  <w:style w:type="paragraph" w:customStyle="1" w:styleId="Textoindependiente21">
    <w:name w:val="Texto independiente 21"/>
    <w:basedOn w:val="Normal"/>
    <w:rsid w:val="00E37ED6"/>
    <w:pPr>
      <w:ind w:right="170"/>
      <w:jc w:val="both"/>
    </w:pPr>
    <w:rPr>
      <w:rFonts w:eastAsiaTheme="minorHAnsi"/>
      <w:lang w:eastAsia="es-ES"/>
    </w:rPr>
  </w:style>
  <w:style w:type="paragraph" w:styleId="Textdebloc">
    <w:name w:val="Block Text"/>
    <w:basedOn w:val="Normal"/>
    <w:rsid w:val="00E37ED6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styleId="Textsenseformat">
    <w:name w:val="Plain Text"/>
    <w:basedOn w:val="Normal"/>
    <w:link w:val="TextsenseformatCar"/>
    <w:rsid w:val="00E37ED6"/>
    <w:pPr>
      <w:spacing w:after="40"/>
      <w:jc w:val="both"/>
    </w:pPr>
    <w:rPr>
      <w:rFonts w:ascii="Courier New" w:hAnsi="Courier New" w:cs="Courier New"/>
      <w:lang w:eastAsia="en-US"/>
    </w:rPr>
  </w:style>
  <w:style w:type="character" w:customStyle="1" w:styleId="TextsenseformatCar">
    <w:name w:val="Text sense format Car"/>
    <w:basedOn w:val="Lletraperdefectedelpargraf"/>
    <w:link w:val="Textsenseformat"/>
    <w:rsid w:val="00E37ED6"/>
    <w:rPr>
      <w:rFonts w:ascii="Courier New" w:hAnsi="Courier New" w:cs="Courier New"/>
      <w:lang w:eastAsia="en-US"/>
    </w:rPr>
  </w:style>
  <w:style w:type="character" w:customStyle="1" w:styleId="apple-converted-space">
    <w:name w:val="apple-converted-space"/>
    <w:basedOn w:val="Lletraperdefectedelpargraf"/>
    <w:rsid w:val="00E37ED6"/>
  </w:style>
  <w:style w:type="character" w:customStyle="1" w:styleId="Ttulo1">
    <w:name w:val="Título #1_"/>
    <w:basedOn w:val="Lletraperdefectedelpargraf"/>
    <w:link w:val="Ttulo10"/>
    <w:locked/>
    <w:rsid w:val="00E37ED6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Ttulo10">
    <w:name w:val="Título #1"/>
    <w:basedOn w:val="Normal"/>
    <w:link w:val="Ttulo1"/>
    <w:rsid w:val="00E37ED6"/>
    <w:pPr>
      <w:widowControl w:val="0"/>
      <w:shd w:val="clear" w:color="auto" w:fill="FFFFFF"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numbering" w:customStyle="1" w:styleId="Sensellista1">
    <w:name w:val="Sense llista1"/>
    <w:next w:val="Sensellista"/>
    <w:uiPriority w:val="99"/>
    <w:semiHidden/>
    <w:unhideWhenUsed/>
    <w:rsid w:val="00E37ED6"/>
  </w:style>
  <w:style w:type="table" w:customStyle="1" w:styleId="TableNormal">
    <w:name w:val="Table Normal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7ED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numbering" w:customStyle="1" w:styleId="Sensellista2">
    <w:name w:val="Sense llista2"/>
    <w:next w:val="Sensellista"/>
    <w:uiPriority w:val="99"/>
    <w:semiHidden/>
    <w:unhideWhenUsed/>
    <w:rsid w:val="00E37ED6"/>
  </w:style>
  <w:style w:type="table" w:customStyle="1" w:styleId="TableNormal1">
    <w:name w:val="Table Normal1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2">
    <w:name w:val="Estil2"/>
    <w:basedOn w:val="Normal"/>
    <w:link w:val="Estil2Car"/>
    <w:qFormat/>
    <w:locked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Lletraperdefectedelpargraf"/>
    <w:link w:val="Estil2"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5DB3-1465-40F8-9D7A-67EB3A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Fabra Fargas, Sònia</cp:lastModifiedBy>
  <cp:revision>24</cp:revision>
  <cp:lastPrinted>2025-11-25T12:25:00Z</cp:lastPrinted>
  <dcterms:created xsi:type="dcterms:W3CDTF">2025-11-11T13:55:00Z</dcterms:created>
  <dcterms:modified xsi:type="dcterms:W3CDTF">2025-12-30T09:35:00Z</dcterms:modified>
</cp:coreProperties>
</file>