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73546" w14:textId="7741B457" w:rsidR="00EF1191" w:rsidRDefault="00EF1191">
      <w:pPr>
        <w:rPr>
          <w:rFonts w:ascii="Verdana" w:hAnsi="Verdana" w:cs="Arial"/>
          <w:i/>
          <w:snapToGrid w:val="0"/>
          <w:lang w:eastAsia="es-ES"/>
        </w:rPr>
      </w:pPr>
    </w:p>
    <w:p w14:paraId="1892F092" w14:textId="77777777" w:rsidR="007E4FF8" w:rsidRDefault="007E4FF8" w:rsidP="007E4FF8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  <w:u w:val="single"/>
        </w:rPr>
      </w:pPr>
      <w:r w:rsidRPr="003E5A9D">
        <w:rPr>
          <w:rFonts w:ascii="Verdana" w:hAnsi="Verdana"/>
          <w:b/>
          <w:u w:val="single"/>
        </w:rPr>
        <w:t>ANNEX 2</w:t>
      </w:r>
    </w:p>
    <w:p w14:paraId="2DE7F244" w14:textId="77777777" w:rsidR="007A17A2" w:rsidRDefault="007A17A2" w:rsidP="007E4FF8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</w:p>
    <w:p w14:paraId="5823E2DC" w14:textId="77777777" w:rsidR="007E4FF8" w:rsidRPr="001F4131" w:rsidRDefault="007E4FF8" w:rsidP="007E4FF8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  <w:r w:rsidRPr="001F4131">
        <w:rPr>
          <w:rFonts w:ascii="Verdana" w:hAnsi="Verdana"/>
          <w:b/>
        </w:rPr>
        <w:t xml:space="preserve">OFERTA ECONÒMICA I CRITERIS D’ADJUDICACIÓ </w:t>
      </w:r>
      <w:r>
        <w:rPr>
          <w:rFonts w:ascii="Verdana" w:hAnsi="Verdana"/>
          <w:b/>
        </w:rPr>
        <w:t>AUTOMÀTICS</w:t>
      </w:r>
    </w:p>
    <w:p w14:paraId="73C2F93F" w14:textId="77777777" w:rsidR="007E4FF8" w:rsidRPr="001F4131" w:rsidRDefault="007E4FF8" w:rsidP="007E4FF8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19E0D23C" w14:textId="77777777" w:rsidR="007E4FF8" w:rsidRDefault="007E4FF8" w:rsidP="007E4FF8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60EE1472" w14:textId="71A96597" w:rsidR="007E4FF8" w:rsidRPr="00AC58EA" w:rsidRDefault="007E4FF8" w:rsidP="007E4FF8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  <w:snapToGrid w:val="0"/>
          <w:lang w:eastAsia="es-ES"/>
        </w:rPr>
      </w:pPr>
      <w:r w:rsidRPr="001F4131">
        <w:rPr>
          <w:rFonts w:ascii="Verdana" w:hAnsi="Verdana"/>
        </w:rPr>
        <w:t>El Sr./la Sra. ... , domiciliat/</w:t>
      </w:r>
      <w:proofErr w:type="spellStart"/>
      <w:r w:rsidRPr="001F4131">
        <w:rPr>
          <w:rFonts w:ascii="Verdana" w:hAnsi="Verdana"/>
        </w:rPr>
        <w:t>ada</w:t>
      </w:r>
      <w:proofErr w:type="spellEnd"/>
      <w:r w:rsidRPr="001F4131">
        <w:rPr>
          <w:rFonts w:ascii="Verdana" w:hAnsi="Verdana"/>
        </w:rPr>
        <w:t xml:space="preserve"> a ... carrer ... núm. ... , amb DNI/NIF núm. ... , major d'edat, en nom propi, o en representació de </w:t>
      </w:r>
      <w:r w:rsidRPr="00AC58EA">
        <w:rPr>
          <w:rFonts w:ascii="Verdana" w:hAnsi="Verdana"/>
        </w:rPr>
        <w:t>l'empresa ... amb domicili a ... carrer ... núm. ..., assabent</w:t>
      </w:r>
      <w:r w:rsidRPr="00DD7389">
        <w:rPr>
          <w:rFonts w:ascii="Verdana" w:hAnsi="Verdana"/>
        </w:rPr>
        <w:t>at/</w:t>
      </w:r>
      <w:proofErr w:type="spellStart"/>
      <w:r w:rsidRPr="00DD7389">
        <w:rPr>
          <w:rFonts w:ascii="Verdana" w:hAnsi="Verdana"/>
        </w:rPr>
        <w:t>ada</w:t>
      </w:r>
      <w:proofErr w:type="spellEnd"/>
      <w:r w:rsidRPr="00DD7389">
        <w:rPr>
          <w:rFonts w:ascii="Verdana" w:hAnsi="Verdana"/>
        </w:rPr>
        <w:t xml:space="preserve"> de les condicions exigides per optar a l’adjudicació del contracte núm.</w:t>
      </w:r>
      <w:r w:rsidR="00DD7389" w:rsidRPr="00DD7389">
        <w:rPr>
          <w:rFonts w:ascii="Verdana" w:hAnsi="Verdana"/>
        </w:rPr>
        <w:t xml:space="preserve"> </w:t>
      </w:r>
      <w:r w:rsidR="00DD7389" w:rsidRPr="00DD7389">
        <w:rPr>
          <w:rFonts w:ascii="Verdana" w:hAnsi="Verdana" w:cs="Arial"/>
        </w:rPr>
        <w:t>25000128</w:t>
      </w:r>
      <w:r w:rsidRPr="00DD7389">
        <w:rPr>
          <w:rFonts w:ascii="Verdana" w:hAnsi="Verdana" w:cs="Arial"/>
          <w:snapToGrid w:val="0"/>
        </w:rPr>
        <w:t>,</w:t>
      </w:r>
      <w:r>
        <w:rPr>
          <w:rFonts w:ascii="Verdana" w:hAnsi="Verdana"/>
        </w:rPr>
        <w:t xml:space="preserve"> exp. 26/0011</w:t>
      </w:r>
      <w:r w:rsidRPr="00DC60D0">
        <w:rPr>
          <w:rFonts w:ascii="Verdana" w:hAnsi="Verdana"/>
        </w:rPr>
        <w:t xml:space="preserve">, que té per objecte </w:t>
      </w:r>
      <w:r>
        <w:rPr>
          <w:rFonts w:ascii="Verdana" w:hAnsi="Verdana"/>
        </w:rPr>
        <w:t xml:space="preserve">el </w:t>
      </w:r>
      <w:r w:rsidRPr="007E4FF8">
        <w:rPr>
          <w:rFonts w:ascii="Verdana" w:hAnsi="Verdana"/>
        </w:rPr>
        <w:t>servei d'impressió, manipulació i distribució de les nòmines i comunicacions de l'Institut Municipal de Parcs i Jardins amb mesures de contractació pública sostenible</w:t>
      </w:r>
      <w:r>
        <w:rPr>
          <w:rFonts w:ascii="Verdana" w:hAnsi="Verdana"/>
        </w:rPr>
        <w:t xml:space="preserve">, </w:t>
      </w:r>
      <w:r w:rsidRPr="00DC60D0">
        <w:rPr>
          <w:rFonts w:ascii="Verdana" w:hAnsi="Verdana"/>
        </w:rPr>
        <w:t>es compromet a realitzar-lo amb subjecció al plec de clàusules administratives particulars i al de prescripcions tècniques, i manifesta que:</w:t>
      </w:r>
    </w:p>
    <w:p w14:paraId="289352A6" w14:textId="77777777" w:rsidR="007E4FF8" w:rsidRPr="0088719D" w:rsidRDefault="007E4FF8" w:rsidP="007E4FF8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</w:rPr>
      </w:pPr>
    </w:p>
    <w:p w14:paraId="36D68019" w14:textId="77777777" w:rsidR="007E4FF8" w:rsidRPr="0088719D" w:rsidRDefault="007E4FF8" w:rsidP="00E37ED6">
      <w:pPr>
        <w:pStyle w:val="Pargrafdellista"/>
        <w:numPr>
          <w:ilvl w:val="0"/>
          <w:numId w:val="25"/>
        </w:num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88719D">
        <w:rPr>
          <w:rFonts w:ascii="Verdana" w:hAnsi="Verdana"/>
        </w:rPr>
        <w:t>Es compromet a realitzar-lo amb subjecció al plec de clàusules administratives particulars i al de prescripcions tècniques, i amb els preus següents:</w:t>
      </w:r>
    </w:p>
    <w:p w14:paraId="5DFD1818" w14:textId="77777777" w:rsidR="007E4FF8" w:rsidRPr="0088719D" w:rsidRDefault="007E4FF8" w:rsidP="007E4FF8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519248D4" w14:textId="77777777" w:rsidR="007E4FF8" w:rsidRPr="0088719D" w:rsidRDefault="007E4FF8" w:rsidP="007E4FF8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88719D">
        <w:rPr>
          <w:rFonts w:ascii="Verdana" w:hAnsi="Verdana" w:cs="Verdana"/>
          <w:color w:val="000000"/>
        </w:rPr>
        <w:t>Preu sense IVA: ............ €</w:t>
      </w:r>
    </w:p>
    <w:p w14:paraId="7400CD5F" w14:textId="77777777" w:rsidR="007E4FF8" w:rsidRPr="0088719D" w:rsidRDefault="007E4FF8" w:rsidP="007E4FF8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88719D">
        <w:rPr>
          <w:rFonts w:ascii="Verdana" w:hAnsi="Verdana" w:cs="Verdana"/>
          <w:color w:val="000000"/>
        </w:rPr>
        <w:t xml:space="preserve">Tipus IVA: .... % </w:t>
      </w:r>
    </w:p>
    <w:p w14:paraId="5DD3A5FA" w14:textId="77777777" w:rsidR="007E4FF8" w:rsidRDefault="007E4FF8" w:rsidP="007E4FF8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88719D">
        <w:rPr>
          <w:rFonts w:ascii="Verdana" w:hAnsi="Verdana" w:cs="Verdana"/>
          <w:color w:val="000000"/>
        </w:rPr>
        <w:t xml:space="preserve">Import IVA: ............ </w:t>
      </w:r>
    </w:p>
    <w:p w14:paraId="5523011A" w14:textId="32579C8A" w:rsidR="00045035" w:rsidRPr="0088719D" w:rsidRDefault="00045035" w:rsidP="007E4FF8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PREU TOTAL (IVA INCLÒS):.........</w:t>
      </w:r>
    </w:p>
    <w:p w14:paraId="1B935A63" w14:textId="77777777" w:rsidR="007E4FF8" w:rsidRPr="0088719D" w:rsidRDefault="007E4FF8" w:rsidP="007E4FF8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88719D">
        <w:rPr>
          <w:rFonts w:ascii="Verdana" w:hAnsi="Verdana" w:cs="Verdana"/>
          <w:color w:val="000000"/>
        </w:rPr>
        <w:t xml:space="preserve">___________ </w:t>
      </w:r>
    </w:p>
    <w:p w14:paraId="7EFF5763" w14:textId="77777777" w:rsidR="007E4FF8" w:rsidRPr="0088719D" w:rsidRDefault="007E4FF8" w:rsidP="007E4FF8">
      <w:pPr>
        <w:pStyle w:val="Pargrafdellista"/>
        <w:spacing w:line="276" w:lineRule="auto"/>
        <w:ind w:left="0"/>
        <w:jc w:val="both"/>
        <w:rPr>
          <w:rFonts w:ascii="Verdana" w:hAnsi="Verdana" w:cs="Verdana"/>
          <w:b/>
          <w:color w:val="000000"/>
        </w:rPr>
      </w:pPr>
      <w:r w:rsidRPr="0088719D">
        <w:rPr>
          <w:rFonts w:ascii="Verdana" w:hAnsi="Verdana" w:cs="Verdana"/>
          <w:b/>
          <w:color w:val="000000"/>
        </w:rPr>
        <w:t xml:space="preserve">PREU TOTAL DEL CONTRACTE </w:t>
      </w:r>
    </w:p>
    <w:p w14:paraId="24C85F7C" w14:textId="77777777" w:rsidR="007E4FF8" w:rsidRPr="0088719D" w:rsidRDefault="007E4FF8" w:rsidP="007E4FF8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88719D">
        <w:rPr>
          <w:rFonts w:ascii="Verdana" w:hAnsi="Verdana" w:cs="Verdana"/>
          <w:b/>
          <w:color w:val="000000"/>
        </w:rPr>
        <w:t>PER 2 ANYS (IVA INCLÒS)</w:t>
      </w:r>
      <w:r w:rsidRPr="0088719D">
        <w:rPr>
          <w:rFonts w:ascii="Verdana" w:hAnsi="Verdana" w:cs="Verdana"/>
          <w:color w:val="000000"/>
        </w:rPr>
        <w:t>: ............</w:t>
      </w:r>
    </w:p>
    <w:p w14:paraId="3603EEE4" w14:textId="77777777" w:rsidR="007E4FF8" w:rsidRPr="0088719D" w:rsidRDefault="007E4FF8" w:rsidP="007E4FF8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0CDEB2FC" w14:textId="77777777" w:rsidR="00E14A86" w:rsidRDefault="00E14A86" w:rsidP="007E4FF8">
      <w:pPr>
        <w:spacing w:line="276" w:lineRule="auto"/>
        <w:jc w:val="both"/>
        <w:rPr>
          <w:rFonts w:ascii="Verdana" w:hAnsi="Verdana"/>
          <w:snapToGrid w:val="0"/>
        </w:rPr>
      </w:pPr>
    </w:p>
    <w:p w14:paraId="4FF0684F" w14:textId="4EFE4D0C" w:rsidR="007E4FF8" w:rsidRPr="00E14A86" w:rsidRDefault="007E4FF8" w:rsidP="007E4FF8">
      <w:pPr>
        <w:spacing w:line="276" w:lineRule="auto"/>
        <w:jc w:val="both"/>
        <w:rPr>
          <w:rFonts w:ascii="Verdana" w:hAnsi="Verdana"/>
          <w:snapToGrid w:val="0"/>
        </w:rPr>
      </w:pPr>
      <w:r w:rsidRPr="00E14A86">
        <w:rPr>
          <w:rFonts w:ascii="Verdana" w:hAnsi="Verdana"/>
          <w:snapToGrid w:val="0"/>
        </w:rPr>
        <w:t>Aquest import es desglossa, d’acord amb la previsió d’unitats a realitzar en el present contracte, en el</w:t>
      </w:r>
      <w:r w:rsidR="00E14A86" w:rsidRPr="00E14A86">
        <w:rPr>
          <w:rFonts w:ascii="Verdana" w:hAnsi="Verdana"/>
          <w:snapToGrid w:val="0"/>
        </w:rPr>
        <w:t>s</w:t>
      </w:r>
      <w:r w:rsidRPr="00E14A86">
        <w:rPr>
          <w:rFonts w:ascii="Verdana" w:hAnsi="Verdana"/>
          <w:snapToGrid w:val="0"/>
        </w:rPr>
        <w:t xml:space="preserve"> següent</w:t>
      </w:r>
      <w:r w:rsidR="00E14A86" w:rsidRPr="00E14A86">
        <w:rPr>
          <w:rFonts w:ascii="Verdana" w:hAnsi="Verdana"/>
          <w:snapToGrid w:val="0"/>
        </w:rPr>
        <w:t>s</w:t>
      </w:r>
      <w:r w:rsidRPr="00E14A86">
        <w:rPr>
          <w:rFonts w:ascii="Verdana" w:hAnsi="Verdana"/>
          <w:snapToGrid w:val="0"/>
        </w:rPr>
        <w:t xml:space="preserve"> </w:t>
      </w:r>
      <w:r w:rsidRPr="00E14A86">
        <w:rPr>
          <w:rFonts w:ascii="Verdana" w:hAnsi="Verdana"/>
          <w:b/>
          <w:snapToGrid w:val="0"/>
        </w:rPr>
        <w:t>preu</w:t>
      </w:r>
      <w:r w:rsidR="00E14A86" w:rsidRPr="00E14A86">
        <w:rPr>
          <w:rFonts w:ascii="Verdana" w:hAnsi="Verdana"/>
          <w:b/>
          <w:snapToGrid w:val="0"/>
        </w:rPr>
        <w:t>s</w:t>
      </w:r>
      <w:r w:rsidRPr="00E14A86">
        <w:rPr>
          <w:rFonts w:ascii="Verdana" w:hAnsi="Verdana"/>
          <w:b/>
          <w:snapToGrid w:val="0"/>
        </w:rPr>
        <w:t xml:space="preserve"> unitari</w:t>
      </w:r>
      <w:r w:rsidR="00E14A86" w:rsidRPr="00E14A86">
        <w:rPr>
          <w:rFonts w:ascii="Verdana" w:hAnsi="Verdana"/>
          <w:b/>
          <w:snapToGrid w:val="0"/>
        </w:rPr>
        <w:t>s</w:t>
      </w:r>
      <w:r w:rsidRPr="00E14A86">
        <w:rPr>
          <w:rFonts w:ascii="Verdana" w:hAnsi="Verdana"/>
          <w:snapToGrid w:val="0"/>
        </w:rPr>
        <w:t>:</w:t>
      </w:r>
    </w:p>
    <w:p w14:paraId="54DE837A" w14:textId="77777777" w:rsidR="007E4FF8" w:rsidRPr="0088719D" w:rsidRDefault="007E4FF8" w:rsidP="007E4FF8">
      <w:pPr>
        <w:pStyle w:val="Pargrafdellista"/>
        <w:spacing w:line="276" w:lineRule="auto"/>
        <w:jc w:val="both"/>
        <w:rPr>
          <w:rFonts w:ascii="Verdana" w:hAnsi="Verdana" w:cs="Verdana"/>
          <w:color w:val="000000"/>
        </w:rPr>
      </w:pPr>
    </w:p>
    <w:tbl>
      <w:tblPr>
        <w:tblStyle w:val="Taulaambquadrcula"/>
        <w:tblW w:w="9409" w:type="dxa"/>
        <w:tblInd w:w="55" w:type="dxa"/>
        <w:tblLook w:val="04A0" w:firstRow="1" w:lastRow="0" w:firstColumn="1" w:lastColumn="0" w:noHBand="0" w:noVBand="1"/>
      </w:tblPr>
      <w:tblGrid>
        <w:gridCol w:w="3455"/>
        <w:gridCol w:w="1048"/>
        <w:gridCol w:w="1364"/>
        <w:gridCol w:w="1699"/>
        <w:gridCol w:w="1843"/>
      </w:tblGrid>
      <w:tr w:rsidR="00066F9E" w:rsidRPr="00E14A86" w14:paraId="0456944C" w14:textId="77777777" w:rsidTr="00066F9E">
        <w:trPr>
          <w:trHeight w:val="290"/>
        </w:trPr>
        <w:tc>
          <w:tcPr>
            <w:tcW w:w="3455" w:type="dxa"/>
            <w:noWrap/>
            <w:hideMark/>
          </w:tcPr>
          <w:p w14:paraId="7766C4EC" w14:textId="77777777" w:rsidR="00066F9E" w:rsidRPr="00066F9E" w:rsidRDefault="00066F9E" w:rsidP="000120C4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066F9E">
              <w:rPr>
                <w:rFonts w:ascii="Verdana" w:hAnsi="Verdana" w:cs="Arial"/>
                <w:b/>
                <w:bCs/>
                <w:color w:val="000000"/>
              </w:rPr>
              <w:t>Concepte</w:t>
            </w:r>
          </w:p>
        </w:tc>
        <w:tc>
          <w:tcPr>
            <w:tcW w:w="1048" w:type="dxa"/>
            <w:shd w:val="clear" w:color="auto" w:fill="F2F2F2" w:themeFill="background1" w:themeFillShade="F2"/>
          </w:tcPr>
          <w:p w14:paraId="484096FD" w14:textId="2CF40DD2" w:rsidR="00066F9E" w:rsidRPr="00066F9E" w:rsidRDefault="00066F9E" w:rsidP="000120C4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066F9E">
              <w:rPr>
                <w:rFonts w:ascii="Verdana" w:hAnsi="Verdana" w:cs="Arial"/>
                <w:b/>
                <w:bCs/>
                <w:color w:val="000000"/>
              </w:rPr>
              <w:t>Preu unitari</w:t>
            </w:r>
          </w:p>
        </w:tc>
        <w:tc>
          <w:tcPr>
            <w:tcW w:w="1364" w:type="dxa"/>
            <w:shd w:val="clear" w:color="auto" w:fill="F2F2F2" w:themeFill="background1" w:themeFillShade="F2"/>
            <w:noWrap/>
          </w:tcPr>
          <w:p w14:paraId="3C9D7743" w14:textId="157C09C5" w:rsidR="00066F9E" w:rsidRPr="00066F9E" w:rsidRDefault="00066F9E" w:rsidP="000120C4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066F9E">
              <w:rPr>
                <w:rFonts w:ascii="Verdana" w:hAnsi="Verdana" w:cs="Arial"/>
                <w:b/>
                <w:bCs/>
                <w:color w:val="000000"/>
              </w:rPr>
              <w:t>Unitats estimades</w:t>
            </w:r>
            <w:r w:rsidR="00106283">
              <w:rPr>
                <w:rFonts w:ascii="Verdana" w:hAnsi="Verdana" w:cs="Arial"/>
                <w:b/>
                <w:bCs/>
                <w:color w:val="000000"/>
              </w:rPr>
              <w:t xml:space="preserve"> anuals</w:t>
            </w:r>
          </w:p>
        </w:tc>
        <w:tc>
          <w:tcPr>
            <w:tcW w:w="1699" w:type="dxa"/>
            <w:noWrap/>
            <w:hideMark/>
          </w:tcPr>
          <w:p w14:paraId="7A71F11A" w14:textId="3697C659" w:rsidR="00066F9E" w:rsidRPr="00066F9E" w:rsidRDefault="00066F9E" w:rsidP="00E14A86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066F9E">
              <w:rPr>
                <w:rFonts w:ascii="Verdana" w:hAnsi="Verdana" w:cs="Arial"/>
                <w:b/>
                <w:bCs/>
                <w:color w:val="000000"/>
              </w:rPr>
              <w:t>Preu unitari</w:t>
            </w:r>
            <w:r w:rsidR="00045035">
              <w:rPr>
                <w:rFonts w:ascii="Verdana" w:hAnsi="Verdana" w:cs="Arial"/>
                <w:b/>
                <w:bCs/>
                <w:color w:val="000000"/>
              </w:rPr>
              <w:t xml:space="preserve"> ofert</w:t>
            </w:r>
          </w:p>
        </w:tc>
        <w:tc>
          <w:tcPr>
            <w:tcW w:w="1843" w:type="dxa"/>
          </w:tcPr>
          <w:p w14:paraId="003B7726" w14:textId="3D50E062" w:rsidR="00066F9E" w:rsidRPr="00066F9E" w:rsidRDefault="00066F9E" w:rsidP="00E14A86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066F9E">
              <w:rPr>
                <w:rFonts w:ascii="Verdana" w:hAnsi="Verdana" w:cs="Arial"/>
                <w:b/>
                <w:bCs/>
                <w:color w:val="000000"/>
              </w:rPr>
              <w:t xml:space="preserve">Total </w:t>
            </w:r>
            <w:r w:rsidR="00045035">
              <w:rPr>
                <w:rFonts w:ascii="Verdana" w:hAnsi="Verdana" w:cs="Arial"/>
                <w:b/>
                <w:bCs/>
                <w:color w:val="000000"/>
              </w:rPr>
              <w:t xml:space="preserve">ofert </w:t>
            </w:r>
            <w:r w:rsidRPr="00066F9E">
              <w:rPr>
                <w:rFonts w:ascii="Verdana" w:hAnsi="Verdana" w:cs="Arial"/>
                <w:b/>
                <w:bCs/>
                <w:color w:val="000000"/>
              </w:rPr>
              <w:t>(sense IVA)</w:t>
            </w:r>
          </w:p>
        </w:tc>
      </w:tr>
      <w:tr w:rsidR="00066F9E" w:rsidRPr="00E14A86" w14:paraId="6944E509" w14:textId="77777777" w:rsidTr="005C10C3">
        <w:trPr>
          <w:trHeight w:val="290"/>
        </w:trPr>
        <w:tc>
          <w:tcPr>
            <w:tcW w:w="3455" w:type="dxa"/>
            <w:noWrap/>
            <w:hideMark/>
          </w:tcPr>
          <w:p w14:paraId="0883D087" w14:textId="528F7C05" w:rsidR="00066F9E" w:rsidRPr="00066F9E" w:rsidRDefault="00066F9E" w:rsidP="00106283">
            <w:pPr>
              <w:pStyle w:val="Default"/>
              <w:jc w:val="both"/>
              <w:rPr>
                <w:rFonts w:ascii="Verdana" w:hAnsi="Verdana"/>
                <w:sz w:val="20"/>
              </w:rPr>
            </w:pPr>
            <w:r w:rsidRPr="00066F9E">
              <w:rPr>
                <w:rFonts w:ascii="Verdana" w:hAnsi="Verdana"/>
                <w:sz w:val="20"/>
                <w:szCs w:val="20"/>
              </w:rPr>
              <w:t xml:space="preserve">Nòmines </w:t>
            </w:r>
          </w:p>
        </w:tc>
        <w:tc>
          <w:tcPr>
            <w:tcW w:w="1048" w:type="dxa"/>
            <w:shd w:val="clear" w:color="auto" w:fill="F2F2F2" w:themeFill="background1" w:themeFillShade="F2"/>
            <w:vAlign w:val="center"/>
          </w:tcPr>
          <w:p w14:paraId="59818E9A" w14:textId="29C2ED89" w:rsidR="00066F9E" w:rsidRPr="00066F9E" w:rsidRDefault="00066F9E" w:rsidP="005C10C3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0,4448</w:t>
            </w:r>
          </w:p>
        </w:tc>
        <w:tc>
          <w:tcPr>
            <w:tcW w:w="1364" w:type="dxa"/>
            <w:shd w:val="clear" w:color="auto" w:fill="F2F2F2" w:themeFill="background1" w:themeFillShade="F2"/>
            <w:noWrap/>
            <w:vAlign w:val="center"/>
          </w:tcPr>
          <w:p w14:paraId="43E36D45" w14:textId="70ED451E" w:rsidR="00066F9E" w:rsidRPr="00066F9E" w:rsidRDefault="00066F9E" w:rsidP="005C10C3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13.600</w:t>
            </w:r>
          </w:p>
        </w:tc>
        <w:tc>
          <w:tcPr>
            <w:tcW w:w="1699" w:type="dxa"/>
            <w:noWrap/>
            <w:vAlign w:val="center"/>
            <w:hideMark/>
          </w:tcPr>
          <w:p w14:paraId="6E258FA3" w14:textId="77777777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€</w:t>
            </w:r>
          </w:p>
        </w:tc>
        <w:tc>
          <w:tcPr>
            <w:tcW w:w="1843" w:type="dxa"/>
            <w:vAlign w:val="center"/>
          </w:tcPr>
          <w:p w14:paraId="320447D8" w14:textId="77777777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€</w:t>
            </w:r>
          </w:p>
        </w:tc>
      </w:tr>
      <w:tr w:rsidR="00066F9E" w:rsidRPr="00E14A86" w14:paraId="3F79617C" w14:textId="77777777" w:rsidTr="005C10C3">
        <w:trPr>
          <w:trHeight w:val="290"/>
        </w:trPr>
        <w:tc>
          <w:tcPr>
            <w:tcW w:w="3455" w:type="dxa"/>
            <w:noWrap/>
          </w:tcPr>
          <w:p w14:paraId="15CF2D01" w14:textId="38547777" w:rsidR="00066F9E" w:rsidRPr="00066F9E" w:rsidRDefault="00066F9E" w:rsidP="00106283">
            <w:pPr>
              <w:pStyle w:val="Default"/>
              <w:jc w:val="both"/>
              <w:rPr>
                <w:rFonts w:ascii="Verdana" w:hAnsi="Verdana"/>
                <w:sz w:val="20"/>
              </w:rPr>
            </w:pPr>
            <w:r w:rsidRPr="00066F9E">
              <w:rPr>
                <w:rFonts w:ascii="Verdana" w:hAnsi="Verdana"/>
                <w:sz w:val="20"/>
                <w:szCs w:val="20"/>
              </w:rPr>
              <w:t xml:space="preserve">Certificats retencions I.R.P.F. </w:t>
            </w:r>
          </w:p>
        </w:tc>
        <w:tc>
          <w:tcPr>
            <w:tcW w:w="1048" w:type="dxa"/>
            <w:shd w:val="clear" w:color="auto" w:fill="F2F2F2" w:themeFill="background1" w:themeFillShade="F2"/>
            <w:vAlign w:val="center"/>
          </w:tcPr>
          <w:p w14:paraId="2BDA7D59" w14:textId="6E9BBC44" w:rsidR="00066F9E" w:rsidRPr="00066F9E" w:rsidRDefault="00066F9E" w:rsidP="005C10C3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0,4448</w:t>
            </w:r>
          </w:p>
        </w:tc>
        <w:tc>
          <w:tcPr>
            <w:tcW w:w="1364" w:type="dxa"/>
            <w:shd w:val="clear" w:color="auto" w:fill="F2F2F2" w:themeFill="background1" w:themeFillShade="F2"/>
            <w:noWrap/>
            <w:vAlign w:val="center"/>
          </w:tcPr>
          <w:p w14:paraId="47FE4D4A" w14:textId="5A4889C7" w:rsidR="00066F9E" w:rsidRPr="00066F9E" w:rsidRDefault="00066F9E" w:rsidP="005C10C3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1.400</w:t>
            </w:r>
          </w:p>
        </w:tc>
        <w:tc>
          <w:tcPr>
            <w:tcW w:w="1699" w:type="dxa"/>
            <w:noWrap/>
            <w:vAlign w:val="center"/>
          </w:tcPr>
          <w:p w14:paraId="38743616" w14:textId="299629D3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€</w:t>
            </w:r>
          </w:p>
        </w:tc>
        <w:tc>
          <w:tcPr>
            <w:tcW w:w="1843" w:type="dxa"/>
            <w:vAlign w:val="center"/>
          </w:tcPr>
          <w:p w14:paraId="5D4BC960" w14:textId="00CF58DA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€</w:t>
            </w:r>
          </w:p>
        </w:tc>
      </w:tr>
      <w:tr w:rsidR="00066F9E" w:rsidRPr="00E14A86" w14:paraId="0B4C0F66" w14:textId="77777777" w:rsidTr="005C10C3">
        <w:trPr>
          <w:trHeight w:val="290"/>
        </w:trPr>
        <w:tc>
          <w:tcPr>
            <w:tcW w:w="3455" w:type="dxa"/>
            <w:noWrap/>
          </w:tcPr>
          <w:p w14:paraId="36807BAF" w14:textId="6595A128" w:rsidR="00066F9E" w:rsidRPr="00066F9E" w:rsidRDefault="00066F9E" w:rsidP="00106283">
            <w:pPr>
              <w:pStyle w:val="Default"/>
              <w:jc w:val="both"/>
              <w:rPr>
                <w:rFonts w:ascii="Verdana" w:hAnsi="Verdana"/>
                <w:sz w:val="20"/>
              </w:rPr>
            </w:pPr>
            <w:r w:rsidRPr="00066F9E">
              <w:rPr>
                <w:rFonts w:ascii="Verdana" w:hAnsi="Verdana"/>
                <w:sz w:val="20"/>
                <w:szCs w:val="20"/>
              </w:rPr>
              <w:t xml:space="preserve">Comunicacions DSG </w:t>
            </w:r>
          </w:p>
        </w:tc>
        <w:tc>
          <w:tcPr>
            <w:tcW w:w="1048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310E6BF" w14:textId="67927795" w:rsidR="00066F9E" w:rsidRPr="00066F9E" w:rsidRDefault="00066F9E" w:rsidP="005C10C3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0,4448</w:t>
            </w:r>
          </w:p>
        </w:tc>
        <w:tc>
          <w:tcPr>
            <w:tcW w:w="1364" w:type="dxa"/>
            <w:shd w:val="clear" w:color="auto" w:fill="F2F2F2" w:themeFill="background1" w:themeFillShade="F2"/>
            <w:noWrap/>
            <w:vAlign w:val="center"/>
          </w:tcPr>
          <w:p w14:paraId="7A15C9FA" w14:textId="780781F1" w:rsidR="00066F9E" w:rsidRPr="00066F9E" w:rsidRDefault="00066F9E" w:rsidP="005C10C3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1.000</w:t>
            </w:r>
          </w:p>
        </w:tc>
        <w:tc>
          <w:tcPr>
            <w:tcW w:w="1699" w:type="dxa"/>
            <w:tcBorders>
              <w:bottom w:val="single" w:sz="4" w:space="0" w:color="000000" w:themeColor="text1"/>
            </w:tcBorders>
            <w:noWrap/>
            <w:vAlign w:val="center"/>
          </w:tcPr>
          <w:p w14:paraId="62503B21" w14:textId="061654AD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€</w:t>
            </w:r>
          </w:p>
        </w:tc>
        <w:tc>
          <w:tcPr>
            <w:tcW w:w="1843" w:type="dxa"/>
            <w:vAlign w:val="center"/>
          </w:tcPr>
          <w:p w14:paraId="3AF95C05" w14:textId="21BB1710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  <w:r w:rsidRPr="00066F9E">
              <w:rPr>
                <w:rFonts w:ascii="Verdana" w:hAnsi="Verdana" w:cs="Arial"/>
              </w:rPr>
              <w:t>€</w:t>
            </w:r>
          </w:p>
        </w:tc>
      </w:tr>
      <w:tr w:rsidR="00066F9E" w:rsidRPr="00E14A86" w14:paraId="6E7981EF" w14:textId="77777777" w:rsidTr="00066F9E">
        <w:trPr>
          <w:trHeight w:val="290"/>
        </w:trPr>
        <w:tc>
          <w:tcPr>
            <w:tcW w:w="4503" w:type="dxa"/>
            <w:gridSpan w:val="2"/>
            <w:noWrap/>
          </w:tcPr>
          <w:p w14:paraId="6ED87A99" w14:textId="5F19EBB7" w:rsidR="00066F9E" w:rsidRPr="00066F9E" w:rsidRDefault="00066F9E" w:rsidP="00066F9E">
            <w:pPr>
              <w:spacing w:line="276" w:lineRule="auto"/>
              <w:jc w:val="right"/>
              <w:rPr>
                <w:rFonts w:ascii="Verdana" w:hAnsi="Verdana" w:cs="Arial"/>
                <w:b/>
              </w:rPr>
            </w:pPr>
            <w:r w:rsidRPr="00066F9E">
              <w:rPr>
                <w:rFonts w:ascii="Verdana" w:hAnsi="Verdana"/>
                <w:b/>
              </w:rPr>
              <w:t>Total unitats</w:t>
            </w:r>
            <w:r w:rsidR="00106283">
              <w:rPr>
                <w:rFonts w:ascii="Verdana" w:hAnsi="Verdana"/>
                <w:b/>
              </w:rPr>
              <w:t xml:space="preserve"> estimades anuals</w:t>
            </w:r>
          </w:p>
        </w:tc>
        <w:tc>
          <w:tcPr>
            <w:tcW w:w="1364" w:type="dxa"/>
            <w:tcBorders>
              <w:left w:val="nil"/>
            </w:tcBorders>
            <w:shd w:val="clear" w:color="auto" w:fill="F2F2F2" w:themeFill="background1" w:themeFillShade="F2"/>
            <w:noWrap/>
            <w:vAlign w:val="center"/>
          </w:tcPr>
          <w:p w14:paraId="3C8018ED" w14:textId="4A711251" w:rsidR="00066F9E" w:rsidRPr="00066F9E" w:rsidRDefault="00066F9E" w:rsidP="000120C4">
            <w:pPr>
              <w:spacing w:line="276" w:lineRule="auto"/>
              <w:jc w:val="center"/>
              <w:rPr>
                <w:rFonts w:ascii="Verdana" w:hAnsi="Verdana" w:cs="Arial"/>
                <w:b/>
              </w:rPr>
            </w:pPr>
            <w:r w:rsidRPr="00066F9E">
              <w:rPr>
                <w:rFonts w:ascii="Verdana" w:hAnsi="Verdana" w:cs="Arial"/>
                <w:b/>
              </w:rPr>
              <w:t>16.000</w:t>
            </w:r>
          </w:p>
        </w:tc>
        <w:tc>
          <w:tcPr>
            <w:tcW w:w="1699" w:type="dxa"/>
            <w:tcBorders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194918F0" w14:textId="77777777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44E64B0" w14:textId="77777777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</w:rPr>
            </w:pPr>
          </w:p>
        </w:tc>
      </w:tr>
      <w:tr w:rsidR="00066F9E" w:rsidRPr="00E14A86" w14:paraId="7D6E4A4D" w14:textId="77777777" w:rsidTr="00066F9E">
        <w:tc>
          <w:tcPr>
            <w:tcW w:w="7566" w:type="dxa"/>
            <w:gridSpan w:val="4"/>
          </w:tcPr>
          <w:p w14:paraId="1B3E3E9F" w14:textId="34F3CB26" w:rsidR="00066F9E" w:rsidRPr="00066F9E" w:rsidRDefault="00066F9E" w:rsidP="000120C4">
            <w:pPr>
              <w:spacing w:line="276" w:lineRule="auto"/>
              <w:rPr>
                <w:rFonts w:ascii="Verdana" w:hAnsi="Verdana" w:cs="Arial"/>
                <w:snapToGrid w:val="0"/>
                <w:lang w:eastAsia="es-ES"/>
              </w:rPr>
            </w:pPr>
            <w:r w:rsidRPr="00066F9E">
              <w:rPr>
                <w:rFonts w:ascii="Verdana" w:hAnsi="Verdana" w:cs="Arial"/>
                <w:snapToGrid w:val="0"/>
                <w:lang w:eastAsia="es-ES"/>
              </w:rPr>
              <w:t>TOTAL (1 any)</w:t>
            </w:r>
          </w:p>
        </w:tc>
        <w:tc>
          <w:tcPr>
            <w:tcW w:w="1843" w:type="dxa"/>
            <w:vAlign w:val="center"/>
          </w:tcPr>
          <w:p w14:paraId="3DF50FDC" w14:textId="46F4EFDA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  <w:snapToGrid w:val="0"/>
                <w:lang w:eastAsia="es-ES"/>
              </w:rPr>
            </w:pPr>
            <w:r>
              <w:rPr>
                <w:rFonts w:ascii="Verdana" w:hAnsi="Verdana" w:cs="Arial"/>
                <w:snapToGrid w:val="0"/>
                <w:lang w:eastAsia="es-ES"/>
              </w:rPr>
              <w:t>€</w:t>
            </w:r>
          </w:p>
        </w:tc>
      </w:tr>
      <w:tr w:rsidR="00066F9E" w:rsidRPr="00E14A86" w14:paraId="240A289C" w14:textId="77777777" w:rsidTr="00066F9E">
        <w:tc>
          <w:tcPr>
            <w:tcW w:w="7566" w:type="dxa"/>
            <w:gridSpan w:val="4"/>
          </w:tcPr>
          <w:p w14:paraId="33D51A6A" w14:textId="2ADD2685" w:rsidR="00066F9E" w:rsidRPr="00066F9E" w:rsidRDefault="00066F9E" w:rsidP="000120C4">
            <w:pPr>
              <w:spacing w:line="276" w:lineRule="auto"/>
              <w:rPr>
                <w:rFonts w:ascii="Verdana" w:hAnsi="Verdana" w:cs="Arial"/>
                <w:snapToGrid w:val="0"/>
                <w:lang w:eastAsia="es-ES"/>
              </w:rPr>
            </w:pPr>
            <w:r w:rsidRPr="00066F9E">
              <w:rPr>
                <w:rFonts w:ascii="Verdana" w:hAnsi="Verdana" w:cs="Arial"/>
                <w:snapToGrid w:val="0"/>
                <w:lang w:eastAsia="es-ES"/>
              </w:rPr>
              <w:t>TOTAL (2 anys)</w:t>
            </w:r>
          </w:p>
        </w:tc>
        <w:tc>
          <w:tcPr>
            <w:tcW w:w="1843" w:type="dxa"/>
            <w:vAlign w:val="center"/>
          </w:tcPr>
          <w:p w14:paraId="11632835" w14:textId="1859C55B" w:rsidR="00066F9E" w:rsidRPr="00066F9E" w:rsidRDefault="00066F9E" w:rsidP="000120C4">
            <w:pPr>
              <w:spacing w:line="276" w:lineRule="auto"/>
              <w:jc w:val="right"/>
              <w:rPr>
                <w:rFonts w:ascii="Verdana" w:hAnsi="Verdana" w:cs="Arial"/>
                <w:snapToGrid w:val="0"/>
                <w:lang w:eastAsia="es-ES"/>
              </w:rPr>
            </w:pPr>
            <w:r>
              <w:rPr>
                <w:rFonts w:ascii="Verdana" w:hAnsi="Verdana" w:cs="Arial"/>
                <w:snapToGrid w:val="0"/>
                <w:lang w:eastAsia="es-ES"/>
              </w:rPr>
              <w:t>€</w:t>
            </w:r>
          </w:p>
        </w:tc>
      </w:tr>
      <w:tr w:rsidR="007E4FF8" w:rsidRPr="00E14A86" w14:paraId="598CEA1E" w14:textId="77777777" w:rsidTr="00066F9E">
        <w:tc>
          <w:tcPr>
            <w:tcW w:w="7566" w:type="dxa"/>
            <w:gridSpan w:val="4"/>
          </w:tcPr>
          <w:p w14:paraId="6C475D12" w14:textId="77777777" w:rsidR="007E4FF8" w:rsidRPr="00066F9E" w:rsidRDefault="007E4FF8" w:rsidP="000120C4">
            <w:pPr>
              <w:spacing w:line="276" w:lineRule="auto"/>
              <w:rPr>
                <w:rFonts w:ascii="Verdana" w:hAnsi="Verdana" w:cs="Arial"/>
                <w:snapToGrid w:val="0"/>
                <w:lang w:eastAsia="es-ES"/>
              </w:rPr>
            </w:pPr>
            <w:r w:rsidRPr="00066F9E">
              <w:rPr>
                <w:rFonts w:ascii="Verdana" w:hAnsi="Verdana" w:cs="Arial"/>
                <w:snapToGrid w:val="0"/>
                <w:lang w:eastAsia="es-ES"/>
              </w:rPr>
              <w:t>IVA 21%</w:t>
            </w:r>
          </w:p>
        </w:tc>
        <w:tc>
          <w:tcPr>
            <w:tcW w:w="1843" w:type="dxa"/>
            <w:vAlign w:val="center"/>
          </w:tcPr>
          <w:p w14:paraId="08CA723B" w14:textId="77777777" w:rsidR="007E4FF8" w:rsidRPr="00066F9E" w:rsidRDefault="007E4FF8" w:rsidP="000120C4">
            <w:pPr>
              <w:spacing w:line="276" w:lineRule="auto"/>
              <w:jc w:val="right"/>
              <w:rPr>
                <w:rFonts w:ascii="Verdana" w:hAnsi="Verdana" w:cs="Arial"/>
                <w:snapToGrid w:val="0"/>
                <w:lang w:eastAsia="es-ES"/>
              </w:rPr>
            </w:pPr>
            <w:r w:rsidRPr="00066F9E">
              <w:rPr>
                <w:rFonts w:ascii="Verdana" w:hAnsi="Verdana" w:cs="Arial"/>
                <w:snapToGrid w:val="0"/>
                <w:lang w:eastAsia="es-ES"/>
              </w:rPr>
              <w:t>€</w:t>
            </w:r>
          </w:p>
        </w:tc>
      </w:tr>
      <w:tr w:rsidR="007E4FF8" w:rsidRPr="00E14A86" w14:paraId="2261EEF4" w14:textId="77777777" w:rsidTr="00066F9E">
        <w:tc>
          <w:tcPr>
            <w:tcW w:w="7566" w:type="dxa"/>
            <w:gridSpan w:val="4"/>
          </w:tcPr>
          <w:p w14:paraId="0DFE72F1" w14:textId="011B88BF" w:rsidR="007E4FF8" w:rsidRPr="00066F9E" w:rsidRDefault="007E4FF8" w:rsidP="000120C4">
            <w:pPr>
              <w:spacing w:line="276" w:lineRule="auto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066F9E">
              <w:rPr>
                <w:rFonts w:ascii="Verdana" w:hAnsi="Verdana" w:cs="Arial"/>
                <w:b/>
                <w:snapToGrid w:val="0"/>
                <w:lang w:eastAsia="es-ES"/>
              </w:rPr>
              <w:t xml:space="preserve">Total </w:t>
            </w:r>
            <w:r w:rsidR="00066F9E" w:rsidRPr="00066F9E">
              <w:rPr>
                <w:rFonts w:ascii="Verdana" w:hAnsi="Verdana" w:cs="Arial"/>
                <w:b/>
                <w:snapToGrid w:val="0"/>
                <w:lang w:eastAsia="es-ES"/>
              </w:rPr>
              <w:t xml:space="preserve">2 anys </w:t>
            </w:r>
            <w:r w:rsidRPr="00066F9E">
              <w:rPr>
                <w:rFonts w:ascii="Verdana" w:hAnsi="Verdana" w:cs="Arial"/>
                <w:b/>
                <w:snapToGrid w:val="0"/>
                <w:lang w:eastAsia="es-ES"/>
              </w:rPr>
              <w:t>(amb IVA inclòs)</w:t>
            </w:r>
          </w:p>
        </w:tc>
        <w:tc>
          <w:tcPr>
            <w:tcW w:w="1843" w:type="dxa"/>
            <w:vAlign w:val="center"/>
          </w:tcPr>
          <w:p w14:paraId="758C4C8F" w14:textId="77777777" w:rsidR="007E4FF8" w:rsidRPr="00066F9E" w:rsidRDefault="007E4FF8" w:rsidP="000120C4">
            <w:pPr>
              <w:spacing w:line="276" w:lineRule="auto"/>
              <w:jc w:val="right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066F9E">
              <w:rPr>
                <w:rFonts w:ascii="Verdana" w:hAnsi="Verdana" w:cs="Arial"/>
                <w:b/>
                <w:snapToGrid w:val="0"/>
                <w:lang w:eastAsia="es-ES"/>
              </w:rPr>
              <w:t>€</w:t>
            </w:r>
          </w:p>
        </w:tc>
      </w:tr>
    </w:tbl>
    <w:p w14:paraId="2218DACA" w14:textId="77777777" w:rsidR="007E4FF8" w:rsidRPr="0088719D" w:rsidRDefault="007E4FF8" w:rsidP="007E4FF8">
      <w:pPr>
        <w:spacing w:after="40"/>
        <w:jc w:val="both"/>
        <w:rPr>
          <w:rFonts w:ascii="Verdana" w:eastAsia="Calibri" w:hAnsi="Verdana" w:cs="Arial"/>
          <w:lang w:eastAsia="en-US"/>
        </w:rPr>
      </w:pPr>
    </w:p>
    <w:p w14:paraId="0EBC04A0" w14:textId="77777777" w:rsidR="00E55789" w:rsidRDefault="00E55789" w:rsidP="007E4FF8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</w:p>
    <w:p w14:paraId="35C56B54" w14:textId="77777777" w:rsidR="007E4FF8" w:rsidRPr="0088719D" w:rsidRDefault="007E4FF8" w:rsidP="007E4FF8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88719D">
        <w:rPr>
          <w:rFonts w:ascii="Verdana" w:hAnsi="Verdana"/>
          <w:b/>
        </w:rPr>
        <w:t>En cas de discrepàncies en la informació prevaldrà l’oferta que s’obtingui de l’aplicació del preu unitari ofert.</w:t>
      </w:r>
    </w:p>
    <w:p w14:paraId="71B34C94" w14:textId="77777777" w:rsidR="007E4FF8" w:rsidRPr="0088719D" w:rsidRDefault="007E4FF8" w:rsidP="007E4FF8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</w:p>
    <w:p w14:paraId="068DCC85" w14:textId="77777777" w:rsidR="007E4FF8" w:rsidRPr="0088719D" w:rsidRDefault="007E4FF8" w:rsidP="007E4FF8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88719D">
        <w:rPr>
          <w:rFonts w:ascii="Verdana" w:hAnsi="Verdana"/>
          <w:b/>
        </w:rPr>
        <w:t>En cap cas es podrà superar el preu unitari indicat de sortida.</w:t>
      </w:r>
    </w:p>
    <w:p w14:paraId="08EBBC72" w14:textId="77777777" w:rsidR="007E4FF8" w:rsidRPr="0088719D" w:rsidRDefault="007E4FF8" w:rsidP="007E4FF8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0B7C1F43" w14:textId="77777777" w:rsidR="007E4FF8" w:rsidRPr="00325BF1" w:rsidRDefault="007E4FF8" w:rsidP="007E4FF8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33C8163F" w14:textId="77777777" w:rsidR="007E4FF8" w:rsidRPr="0088719D" w:rsidRDefault="007E4FF8" w:rsidP="007E4FF8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/>
          <w:snapToGrid w:val="0"/>
          <w:lang w:eastAsia="es-ES"/>
        </w:rPr>
      </w:pPr>
    </w:p>
    <w:p w14:paraId="1E0A3E9D" w14:textId="77777777" w:rsidR="007E4FF8" w:rsidRPr="0088719D" w:rsidRDefault="007E4FF8" w:rsidP="007E4FF8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  <w:r w:rsidRPr="0088719D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314C8FE1" w14:textId="4215F799" w:rsidR="00FC6451" w:rsidRPr="00E55789" w:rsidRDefault="00FC6451" w:rsidP="00240A35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/>
          <w:snapToGrid w:val="0"/>
          <w:lang w:eastAsia="es-ES"/>
        </w:rPr>
      </w:pPr>
    </w:p>
    <w:sectPr w:rsidR="00FC6451" w:rsidRPr="00E55789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86C6" w14:textId="77777777" w:rsidR="00BD5965" w:rsidRDefault="00BD5965">
      <w:r>
        <w:separator/>
      </w:r>
    </w:p>
  </w:endnote>
  <w:endnote w:type="continuationSeparator" w:id="0">
    <w:p w14:paraId="39E6A21E" w14:textId="77777777" w:rsidR="00BD5965" w:rsidRDefault="00BD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CCCB" w14:textId="3931D303" w:rsidR="00BD5965" w:rsidRPr="006D70D5" w:rsidRDefault="00BD5965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 w:rsidRPr="006D70D5">
      <w:rPr>
        <w:rFonts w:ascii="Verdana" w:hAnsi="Verdana"/>
        <w:sz w:val="16"/>
      </w:rPr>
      <w:t xml:space="preserve">Model </w:t>
    </w:r>
    <w:r>
      <w:rPr>
        <w:rFonts w:ascii="Verdana" w:hAnsi="Verdana"/>
        <w:sz w:val="16"/>
      </w:rPr>
      <w:t>Serveis POSA</w:t>
    </w:r>
    <w:r w:rsidRPr="006D70D5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LCSP 9/2017</w:t>
    </w: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21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41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BD5965" w:rsidRPr="006D70D5" w:rsidRDefault="00BD5965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BD5965" w:rsidRDefault="00BD5965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FB7" w14:textId="77777777" w:rsidR="00BD5965" w:rsidRDefault="00BD5965">
      <w:r>
        <w:separator/>
      </w:r>
    </w:p>
  </w:footnote>
  <w:footnote w:type="continuationSeparator" w:id="0">
    <w:p w14:paraId="45BC3871" w14:textId="77777777" w:rsidR="00BD5965" w:rsidRDefault="00BD5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3091"/>
      <w:gridCol w:w="3087"/>
    </w:tblGrid>
    <w:tr w:rsidR="00BD5965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BD5965" w:rsidRPr="005A4FE4" w14:paraId="06B216A5" w14:textId="77777777" w:rsidTr="00523CA2">
            <w:tc>
              <w:tcPr>
                <w:tcW w:w="5000" w:type="pct"/>
              </w:tcPr>
              <w:p w14:paraId="4CA590D5" w14:textId="5A24DF32" w:rsidR="00BD5965" w:rsidRPr="005A4FE4" w:rsidRDefault="00BD5965" w:rsidP="00523CA2">
                <w:r>
                  <w:rPr>
                    <w:noProof/>
                  </w:rPr>
                  <w:drawing>
                    <wp:anchor distT="0" distB="0" distL="0" distR="0" simplePos="0" relativeHeight="251661312" behindDoc="1" locked="0" layoutInCell="1" allowOverlap="1" wp14:anchorId="7E9A3CB4" wp14:editId="7E17CB22">
                      <wp:simplePos x="0" y="0"/>
                      <wp:positionH relativeFrom="page">
                        <wp:posOffset>4457065</wp:posOffset>
                      </wp:positionH>
                      <wp:positionV relativeFrom="page">
                        <wp:posOffset>8255</wp:posOffset>
                      </wp:positionV>
                      <wp:extent cx="1133475" cy="243840"/>
                      <wp:effectExtent l="0" t="0" r="9525" b="3810"/>
                      <wp:wrapNone/>
                      <wp:docPr id="3" name="Imag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3475" cy="2438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3360" behindDoc="0" locked="0" layoutInCell="1" hidden="0" allowOverlap="1" wp14:anchorId="53935E86" wp14:editId="579E20F5">
                      <wp:simplePos x="0" y="0"/>
                      <wp:positionH relativeFrom="page">
                        <wp:posOffset>-142875</wp:posOffset>
                      </wp:positionH>
                      <wp:positionV relativeFrom="page">
                        <wp:posOffset>27940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BD5965" w:rsidRDefault="00BD5965" w:rsidP="00523CA2"/>
      </w:tc>
    </w:tr>
    <w:tr w:rsidR="00BD5965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BD5965" w:rsidRPr="00552B59" w:rsidRDefault="00BD5965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3B97FC4"/>
    <w:multiLevelType w:val="hybridMultilevel"/>
    <w:tmpl w:val="B0CC25B8"/>
    <w:lvl w:ilvl="0" w:tplc="74901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E4AA2"/>
    <w:multiLevelType w:val="hybridMultilevel"/>
    <w:tmpl w:val="5BCC1F6A"/>
    <w:lvl w:ilvl="0" w:tplc="9E14F8DE">
      <w:start w:val="1"/>
      <w:numFmt w:val="lowerLetter"/>
      <w:lvlText w:val="%1."/>
      <w:lvlJc w:val="left"/>
      <w:pPr>
        <w:ind w:left="1472" w:hanging="773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259AE05A">
      <w:numFmt w:val="bullet"/>
      <w:lvlText w:val="•"/>
      <w:lvlJc w:val="left"/>
      <w:pPr>
        <w:ind w:left="2206" w:hanging="773"/>
      </w:pPr>
      <w:rPr>
        <w:rFonts w:hint="default"/>
      </w:rPr>
    </w:lvl>
    <w:lvl w:ilvl="2" w:tplc="93C8E8E2">
      <w:numFmt w:val="bullet"/>
      <w:lvlText w:val="•"/>
      <w:lvlJc w:val="left"/>
      <w:pPr>
        <w:ind w:left="2933" w:hanging="773"/>
      </w:pPr>
      <w:rPr>
        <w:rFonts w:hint="default"/>
      </w:rPr>
    </w:lvl>
    <w:lvl w:ilvl="3" w:tplc="B72A6D9E">
      <w:numFmt w:val="bullet"/>
      <w:lvlText w:val="•"/>
      <w:lvlJc w:val="left"/>
      <w:pPr>
        <w:ind w:left="3659" w:hanging="773"/>
      </w:pPr>
      <w:rPr>
        <w:rFonts w:hint="default"/>
      </w:rPr>
    </w:lvl>
    <w:lvl w:ilvl="4" w:tplc="E9FABD02">
      <w:numFmt w:val="bullet"/>
      <w:lvlText w:val="•"/>
      <w:lvlJc w:val="left"/>
      <w:pPr>
        <w:ind w:left="4386" w:hanging="773"/>
      </w:pPr>
      <w:rPr>
        <w:rFonts w:hint="default"/>
      </w:rPr>
    </w:lvl>
    <w:lvl w:ilvl="5" w:tplc="9B9049E2">
      <w:numFmt w:val="bullet"/>
      <w:lvlText w:val="•"/>
      <w:lvlJc w:val="left"/>
      <w:pPr>
        <w:ind w:left="5113" w:hanging="773"/>
      </w:pPr>
      <w:rPr>
        <w:rFonts w:hint="default"/>
      </w:rPr>
    </w:lvl>
    <w:lvl w:ilvl="6" w:tplc="C644C022">
      <w:numFmt w:val="bullet"/>
      <w:lvlText w:val="•"/>
      <w:lvlJc w:val="left"/>
      <w:pPr>
        <w:ind w:left="5839" w:hanging="773"/>
      </w:pPr>
      <w:rPr>
        <w:rFonts w:hint="default"/>
      </w:rPr>
    </w:lvl>
    <w:lvl w:ilvl="7" w:tplc="8D9AB534">
      <w:numFmt w:val="bullet"/>
      <w:lvlText w:val="•"/>
      <w:lvlJc w:val="left"/>
      <w:pPr>
        <w:ind w:left="6566" w:hanging="773"/>
      </w:pPr>
      <w:rPr>
        <w:rFonts w:hint="default"/>
      </w:rPr>
    </w:lvl>
    <w:lvl w:ilvl="8" w:tplc="41642DF2">
      <w:numFmt w:val="bullet"/>
      <w:lvlText w:val="•"/>
      <w:lvlJc w:val="left"/>
      <w:pPr>
        <w:ind w:left="7293" w:hanging="773"/>
      </w:pPr>
      <w:rPr>
        <w:rFonts w:hint="default"/>
      </w:rPr>
    </w:lvl>
  </w:abstractNum>
  <w:abstractNum w:abstractNumId="11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7712B98"/>
    <w:multiLevelType w:val="hybridMultilevel"/>
    <w:tmpl w:val="DB2CBB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27CCC"/>
    <w:multiLevelType w:val="hybridMultilevel"/>
    <w:tmpl w:val="056C5294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205CC7"/>
    <w:multiLevelType w:val="hybridMultilevel"/>
    <w:tmpl w:val="EF3EE55E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1323525C"/>
    <w:multiLevelType w:val="hybridMultilevel"/>
    <w:tmpl w:val="7A92A7E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B75068"/>
    <w:multiLevelType w:val="hybridMultilevel"/>
    <w:tmpl w:val="CAA00472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C0796"/>
    <w:multiLevelType w:val="hybridMultilevel"/>
    <w:tmpl w:val="8B98EA26"/>
    <w:lvl w:ilvl="0" w:tplc="62B89AC8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8DA50BE"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E4C04CB6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7AD80FCC">
      <w:numFmt w:val="bullet"/>
      <w:lvlText w:val="•"/>
      <w:lvlJc w:val="left"/>
      <w:pPr>
        <w:ind w:left="3449" w:hanging="360"/>
      </w:pPr>
      <w:rPr>
        <w:rFonts w:hint="default"/>
      </w:rPr>
    </w:lvl>
    <w:lvl w:ilvl="4" w:tplc="4C20FFEA">
      <w:numFmt w:val="bullet"/>
      <w:lvlText w:val="•"/>
      <w:lvlJc w:val="left"/>
      <w:pPr>
        <w:ind w:left="4206" w:hanging="360"/>
      </w:pPr>
      <w:rPr>
        <w:rFonts w:hint="default"/>
      </w:rPr>
    </w:lvl>
    <w:lvl w:ilvl="5" w:tplc="79E251A8">
      <w:numFmt w:val="bullet"/>
      <w:lvlText w:val="•"/>
      <w:lvlJc w:val="left"/>
      <w:pPr>
        <w:ind w:left="4963" w:hanging="360"/>
      </w:pPr>
      <w:rPr>
        <w:rFonts w:hint="default"/>
      </w:rPr>
    </w:lvl>
    <w:lvl w:ilvl="6" w:tplc="F5D46650">
      <w:numFmt w:val="bullet"/>
      <w:lvlText w:val="•"/>
      <w:lvlJc w:val="left"/>
      <w:pPr>
        <w:ind w:left="5719" w:hanging="360"/>
      </w:pPr>
      <w:rPr>
        <w:rFonts w:hint="default"/>
      </w:rPr>
    </w:lvl>
    <w:lvl w:ilvl="7" w:tplc="6180D5DE">
      <w:numFmt w:val="bullet"/>
      <w:lvlText w:val="•"/>
      <w:lvlJc w:val="left"/>
      <w:pPr>
        <w:ind w:left="6476" w:hanging="360"/>
      </w:pPr>
      <w:rPr>
        <w:rFonts w:hint="default"/>
      </w:rPr>
    </w:lvl>
    <w:lvl w:ilvl="8" w:tplc="3EE674C4">
      <w:numFmt w:val="bullet"/>
      <w:lvlText w:val="•"/>
      <w:lvlJc w:val="left"/>
      <w:pPr>
        <w:ind w:left="7233" w:hanging="360"/>
      </w:pPr>
      <w:rPr>
        <w:rFonts w:hint="default"/>
      </w:rPr>
    </w:lvl>
  </w:abstractNum>
  <w:abstractNum w:abstractNumId="20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5D1148"/>
    <w:multiLevelType w:val="hybridMultilevel"/>
    <w:tmpl w:val="78166BA6"/>
    <w:lvl w:ilvl="0" w:tplc="374E0EBA">
      <w:start w:val="1"/>
      <w:numFmt w:val="decimal"/>
      <w:lvlText w:val="%1."/>
      <w:lvlJc w:val="left"/>
      <w:pPr>
        <w:ind w:left="1068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624" w:hanging="360"/>
      </w:pPr>
    </w:lvl>
    <w:lvl w:ilvl="2" w:tplc="0403001B" w:tentative="1">
      <w:start w:val="1"/>
      <w:numFmt w:val="lowerRoman"/>
      <w:lvlText w:val="%3."/>
      <w:lvlJc w:val="right"/>
      <w:pPr>
        <w:ind w:left="3344" w:hanging="180"/>
      </w:pPr>
    </w:lvl>
    <w:lvl w:ilvl="3" w:tplc="0403000F" w:tentative="1">
      <w:start w:val="1"/>
      <w:numFmt w:val="decimal"/>
      <w:lvlText w:val="%4."/>
      <w:lvlJc w:val="left"/>
      <w:pPr>
        <w:ind w:left="4064" w:hanging="360"/>
      </w:pPr>
    </w:lvl>
    <w:lvl w:ilvl="4" w:tplc="04030019" w:tentative="1">
      <w:start w:val="1"/>
      <w:numFmt w:val="lowerLetter"/>
      <w:lvlText w:val="%5."/>
      <w:lvlJc w:val="left"/>
      <w:pPr>
        <w:ind w:left="4784" w:hanging="360"/>
      </w:pPr>
    </w:lvl>
    <w:lvl w:ilvl="5" w:tplc="0403001B" w:tentative="1">
      <w:start w:val="1"/>
      <w:numFmt w:val="lowerRoman"/>
      <w:lvlText w:val="%6."/>
      <w:lvlJc w:val="right"/>
      <w:pPr>
        <w:ind w:left="5504" w:hanging="180"/>
      </w:pPr>
    </w:lvl>
    <w:lvl w:ilvl="6" w:tplc="0403000F" w:tentative="1">
      <w:start w:val="1"/>
      <w:numFmt w:val="decimal"/>
      <w:lvlText w:val="%7."/>
      <w:lvlJc w:val="left"/>
      <w:pPr>
        <w:ind w:left="6224" w:hanging="360"/>
      </w:pPr>
    </w:lvl>
    <w:lvl w:ilvl="7" w:tplc="04030019" w:tentative="1">
      <w:start w:val="1"/>
      <w:numFmt w:val="lowerLetter"/>
      <w:lvlText w:val="%8."/>
      <w:lvlJc w:val="left"/>
      <w:pPr>
        <w:ind w:left="6944" w:hanging="360"/>
      </w:pPr>
    </w:lvl>
    <w:lvl w:ilvl="8" w:tplc="0403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23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5" w15:restartNumberingAfterBreak="0">
    <w:nsid w:val="3462598A"/>
    <w:multiLevelType w:val="hybridMultilevel"/>
    <w:tmpl w:val="AC1E6C2C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3CBA798D"/>
    <w:multiLevelType w:val="hybridMultilevel"/>
    <w:tmpl w:val="BF0831F6"/>
    <w:lvl w:ilvl="0" w:tplc="04030019">
      <w:start w:val="1"/>
      <w:numFmt w:val="lowerLetter"/>
      <w:lvlText w:val="%1."/>
      <w:lvlJc w:val="left"/>
      <w:pPr>
        <w:ind w:left="-104" w:hanging="526"/>
        <w:jc w:val="right"/>
      </w:pPr>
      <w:rPr>
        <w:rFonts w:hint="default"/>
        <w:w w:val="100"/>
      </w:rPr>
    </w:lvl>
    <w:lvl w:ilvl="1" w:tplc="1778CA1C">
      <w:start w:val="1"/>
      <w:numFmt w:val="lowerLetter"/>
      <w:lvlText w:val="%2."/>
      <w:lvlJc w:val="left"/>
      <w:pPr>
        <w:ind w:left="-46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16F8A4C6">
      <w:start w:val="1"/>
      <w:numFmt w:val="decimal"/>
      <w:lvlText w:val="%3."/>
      <w:lvlJc w:val="left"/>
      <w:pPr>
        <w:ind w:left="-116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3" w:tplc="F330312C">
      <w:start w:val="1"/>
      <w:numFmt w:val="lowerLetter"/>
      <w:lvlText w:val="%4."/>
      <w:lvlJc w:val="left"/>
      <w:pPr>
        <w:ind w:left="1300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4" w:tplc="9F306E76">
      <w:numFmt w:val="bullet"/>
      <w:lvlText w:val="•"/>
      <w:lvlJc w:val="left"/>
      <w:pPr>
        <w:ind w:left="1295" w:hanging="708"/>
      </w:pPr>
      <w:rPr>
        <w:rFonts w:hint="default"/>
      </w:rPr>
    </w:lvl>
    <w:lvl w:ilvl="5" w:tplc="0AB6603C">
      <w:numFmt w:val="bullet"/>
      <w:lvlText w:val="•"/>
      <w:lvlJc w:val="left"/>
      <w:pPr>
        <w:ind w:left="2379" w:hanging="708"/>
      </w:pPr>
      <w:rPr>
        <w:rFonts w:hint="default"/>
      </w:rPr>
    </w:lvl>
    <w:lvl w:ilvl="6" w:tplc="52D6316C">
      <w:numFmt w:val="bullet"/>
      <w:lvlText w:val="•"/>
      <w:lvlJc w:val="left"/>
      <w:pPr>
        <w:ind w:left="3463" w:hanging="708"/>
      </w:pPr>
      <w:rPr>
        <w:rFonts w:hint="default"/>
      </w:rPr>
    </w:lvl>
    <w:lvl w:ilvl="7" w:tplc="4822D836">
      <w:numFmt w:val="bullet"/>
      <w:lvlText w:val="•"/>
      <w:lvlJc w:val="left"/>
      <w:pPr>
        <w:ind w:left="4548" w:hanging="708"/>
      </w:pPr>
      <w:rPr>
        <w:rFonts w:hint="default"/>
      </w:rPr>
    </w:lvl>
    <w:lvl w:ilvl="8" w:tplc="43489362">
      <w:numFmt w:val="bullet"/>
      <w:lvlText w:val="•"/>
      <w:lvlJc w:val="left"/>
      <w:pPr>
        <w:ind w:left="5632" w:hanging="708"/>
      </w:pPr>
      <w:rPr>
        <w:rFonts w:hint="default"/>
      </w:rPr>
    </w:lvl>
  </w:abstractNum>
  <w:abstractNum w:abstractNumId="30" w15:restartNumberingAfterBreak="0">
    <w:nsid w:val="3FC06259"/>
    <w:multiLevelType w:val="hybridMultilevel"/>
    <w:tmpl w:val="2F4E0974"/>
    <w:lvl w:ilvl="0" w:tplc="2C54057A">
      <w:start w:val="1"/>
      <w:numFmt w:val="lowerLetter"/>
      <w:lvlText w:val="%1."/>
      <w:lvlJc w:val="left"/>
      <w:pPr>
        <w:ind w:left="1892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032" w:hanging="360"/>
      </w:pPr>
    </w:lvl>
    <w:lvl w:ilvl="2" w:tplc="0403001B" w:tentative="1">
      <w:start w:val="1"/>
      <w:numFmt w:val="lowerRoman"/>
      <w:lvlText w:val="%3."/>
      <w:lvlJc w:val="right"/>
      <w:pPr>
        <w:ind w:left="2752" w:hanging="180"/>
      </w:pPr>
    </w:lvl>
    <w:lvl w:ilvl="3" w:tplc="0403000F" w:tentative="1">
      <w:start w:val="1"/>
      <w:numFmt w:val="decimal"/>
      <w:lvlText w:val="%4."/>
      <w:lvlJc w:val="left"/>
      <w:pPr>
        <w:ind w:left="3472" w:hanging="360"/>
      </w:pPr>
    </w:lvl>
    <w:lvl w:ilvl="4" w:tplc="04030019" w:tentative="1">
      <w:start w:val="1"/>
      <w:numFmt w:val="lowerLetter"/>
      <w:lvlText w:val="%5."/>
      <w:lvlJc w:val="left"/>
      <w:pPr>
        <w:ind w:left="4192" w:hanging="360"/>
      </w:pPr>
    </w:lvl>
    <w:lvl w:ilvl="5" w:tplc="0403001B" w:tentative="1">
      <w:start w:val="1"/>
      <w:numFmt w:val="lowerRoman"/>
      <w:lvlText w:val="%6."/>
      <w:lvlJc w:val="right"/>
      <w:pPr>
        <w:ind w:left="4912" w:hanging="180"/>
      </w:pPr>
    </w:lvl>
    <w:lvl w:ilvl="6" w:tplc="0403000F" w:tentative="1">
      <w:start w:val="1"/>
      <w:numFmt w:val="decimal"/>
      <w:lvlText w:val="%7."/>
      <w:lvlJc w:val="left"/>
      <w:pPr>
        <w:ind w:left="5632" w:hanging="360"/>
      </w:pPr>
    </w:lvl>
    <w:lvl w:ilvl="7" w:tplc="04030019" w:tentative="1">
      <w:start w:val="1"/>
      <w:numFmt w:val="lowerLetter"/>
      <w:lvlText w:val="%8."/>
      <w:lvlJc w:val="left"/>
      <w:pPr>
        <w:ind w:left="6352" w:hanging="360"/>
      </w:pPr>
    </w:lvl>
    <w:lvl w:ilvl="8" w:tplc="0403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31" w15:restartNumberingAfterBreak="0">
    <w:nsid w:val="42BF693B"/>
    <w:multiLevelType w:val="hybridMultilevel"/>
    <w:tmpl w:val="872643A6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DD0DB6"/>
    <w:multiLevelType w:val="hybridMultilevel"/>
    <w:tmpl w:val="27AE8610"/>
    <w:lvl w:ilvl="0" w:tplc="AB28C76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C67BA"/>
    <w:multiLevelType w:val="hybridMultilevel"/>
    <w:tmpl w:val="39DC22F6"/>
    <w:lvl w:ilvl="0" w:tplc="04030019">
      <w:start w:val="1"/>
      <w:numFmt w:val="lowerLetter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F96957"/>
    <w:multiLevelType w:val="hybridMultilevel"/>
    <w:tmpl w:val="1CC6229E"/>
    <w:lvl w:ilvl="0" w:tplc="818682DE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A02BDA"/>
    <w:multiLevelType w:val="hybridMultilevel"/>
    <w:tmpl w:val="DD5A3E58"/>
    <w:lvl w:ilvl="0" w:tplc="0403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422BD"/>
    <w:multiLevelType w:val="hybridMultilevel"/>
    <w:tmpl w:val="0EE268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545822">
    <w:abstractNumId w:val="20"/>
  </w:num>
  <w:num w:numId="2" w16cid:durableId="1270311006">
    <w:abstractNumId w:val="46"/>
  </w:num>
  <w:num w:numId="3" w16cid:durableId="776099003">
    <w:abstractNumId w:val="40"/>
  </w:num>
  <w:num w:numId="4" w16cid:durableId="1828469750">
    <w:abstractNumId w:val="28"/>
  </w:num>
  <w:num w:numId="5" w16cid:durableId="899285814">
    <w:abstractNumId w:val="45"/>
  </w:num>
  <w:num w:numId="6" w16cid:durableId="98076690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0249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4972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73556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253669">
    <w:abstractNumId w:val="16"/>
  </w:num>
  <w:num w:numId="11" w16cid:durableId="2123375469">
    <w:abstractNumId w:val="15"/>
  </w:num>
  <w:num w:numId="12" w16cid:durableId="832725198">
    <w:abstractNumId w:val="27"/>
  </w:num>
  <w:num w:numId="13" w16cid:durableId="1060397421">
    <w:abstractNumId w:val="34"/>
  </w:num>
  <w:num w:numId="14" w16cid:durableId="1612007994">
    <w:abstractNumId w:val="32"/>
  </w:num>
  <w:num w:numId="15" w16cid:durableId="58868121">
    <w:abstractNumId w:val="43"/>
  </w:num>
  <w:num w:numId="16" w16cid:durableId="921640226">
    <w:abstractNumId w:val="12"/>
  </w:num>
  <w:num w:numId="17" w16cid:durableId="8609995">
    <w:abstractNumId w:val="9"/>
  </w:num>
  <w:num w:numId="18" w16cid:durableId="11922593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0403452">
    <w:abstractNumId w:val="11"/>
  </w:num>
  <w:num w:numId="20" w16cid:durableId="1245648418">
    <w:abstractNumId w:val="33"/>
  </w:num>
  <w:num w:numId="21" w16cid:durableId="621573576">
    <w:abstractNumId w:val="13"/>
  </w:num>
  <w:num w:numId="22" w16cid:durableId="743112799">
    <w:abstractNumId w:val="47"/>
  </w:num>
  <w:num w:numId="23" w16cid:durableId="737017894">
    <w:abstractNumId w:val="23"/>
  </w:num>
  <w:num w:numId="24" w16cid:durableId="1766148308">
    <w:abstractNumId w:val="21"/>
  </w:num>
  <w:num w:numId="25" w16cid:durableId="1760366680">
    <w:abstractNumId w:val="18"/>
  </w:num>
  <w:num w:numId="26" w16cid:durableId="1703244499">
    <w:abstractNumId w:val="19"/>
  </w:num>
  <w:num w:numId="27" w16cid:durableId="491455118">
    <w:abstractNumId w:val="10"/>
  </w:num>
  <w:num w:numId="28" w16cid:durableId="1068042225">
    <w:abstractNumId w:val="29"/>
  </w:num>
  <w:num w:numId="29" w16cid:durableId="245580090">
    <w:abstractNumId w:val="25"/>
  </w:num>
  <w:num w:numId="30" w16cid:durableId="58016989">
    <w:abstractNumId w:val="17"/>
  </w:num>
  <w:num w:numId="31" w16cid:durableId="1042825761">
    <w:abstractNumId w:val="38"/>
  </w:num>
  <w:num w:numId="32" w16cid:durableId="75324395">
    <w:abstractNumId w:val="44"/>
  </w:num>
  <w:num w:numId="33" w16cid:durableId="1830976769">
    <w:abstractNumId w:val="22"/>
  </w:num>
  <w:num w:numId="34" w16cid:durableId="1681350252">
    <w:abstractNumId w:val="30"/>
  </w:num>
  <w:num w:numId="35" w16cid:durableId="19011350">
    <w:abstractNumId w:val="39"/>
  </w:num>
  <w:num w:numId="36" w16cid:durableId="1343513615">
    <w:abstractNumId w:val="37"/>
  </w:num>
  <w:num w:numId="37" w16cid:durableId="439230386">
    <w:abstractNumId w:val="31"/>
  </w:num>
  <w:num w:numId="38" w16cid:durableId="844709568">
    <w:abstractNumId w:val="14"/>
  </w:num>
  <w:num w:numId="39" w16cid:durableId="1793209747">
    <w:abstractNumId w:val="8"/>
  </w:num>
  <w:num w:numId="40" w16cid:durableId="1442335140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4B41"/>
    <w:rsid w:val="00005F55"/>
    <w:rsid w:val="000064DF"/>
    <w:rsid w:val="00006A5A"/>
    <w:rsid w:val="00006AF8"/>
    <w:rsid w:val="00010C34"/>
    <w:rsid w:val="000112DF"/>
    <w:rsid w:val="00011A62"/>
    <w:rsid w:val="00011C1B"/>
    <w:rsid w:val="000120C4"/>
    <w:rsid w:val="000121B0"/>
    <w:rsid w:val="000122CD"/>
    <w:rsid w:val="00012667"/>
    <w:rsid w:val="0001386B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991"/>
    <w:rsid w:val="00022BA7"/>
    <w:rsid w:val="000279BC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5035"/>
    <w:rsid w:val="000470DB"/>
    <w:rsid w:val="0005034C"/>
    <w:rsid w:val="00051FC5"/>
    <w:rsid w:val="000524CD"/>
    <w:rsid w:val="00052883"/>
    <w:rsid w:val="00053114"/>
    <w:rsid w:val="00054B9E"/>
    <w:rsid w:val="00055E83"/>
    <w:rsid w:val="000570EB"/>
    <w:rsid w:val="00057CC0"/>
    <w:rsid w:val="00060045"/>
    <w:rsid w:val="00061798"/>
    <w:rsid w:val="000617A4"/>
    <w:rsid w:val="00063255"/>
    <w:rsid w:val="00063E44"/>
    <w:rsid w:val="000655F9"/>
    <w:rsid w:val="000657ED"/>
    <w:rsid w:val="0006615C"/>
    <w:rsid w:val="00066382"/>
    <w:rsid w:val="00066C91"/>
    <w:rsid w:val="00066F9E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F57"/>
    <w:rsid w:val="000812CA"/>
    <w:rsid w:val="0008328C"/>
    <w:rsid w:val="00084D40"/>
    <w:rsid w:val="0008510B"/>
    <w:rsid w:val="000861DE"/>
    <w:rsid w:val="000872D9"/>
    <w:rsid w:val="00090565"/>
    <w:rsid w:val="00091BED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F4"/>
    <w:rsid w:val="000A5001"/>
    <w:rsid w:val="000A5D08"/>
    <w:rsid w:val="000A5E7E"/>
    <w:rsid w:val="000A75CC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B7E"/>
    <w:rsid w:val="000F4D28"/>
    <w:rsid w:val="000F5178"/>
    <w:rsid w:val="000F5735"/>
    <w:rsid w:val="000F68E8"/>
    <w:rsid w:val="000F6C46"/>
    <w:rsid w:val="000F770F"/>
    <w:rsid w:val="00101FA1"/>
    <w:rsid w:val="00102540"/>
    <w:rsid w:val="0010342B"/>
    <w:rsid w:val="00103F95"/>
    <w:rsid w:val="00104354"/>
    <w:rsid w:val="00104998"/>
    <w:rsid w:val="00104ED8"/>
    <w:rsid w:val="00106283"/>
    <w:rsid w:val="00107DD0"/>
    <w:rsid w:val="001102CB"/>
    <w:rsid w:val="00110618"/>
    <w:rsid w:val="00111886"/>
    <w:rsid w:val="00114A1C"/>
    <w:rsid w:val="00115564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74F3"/>
    <w:rsid w:val="0017094A"/>
    <w:rsid w:val="001721A6"/>
    <w:rsid w:val="00172A2C"/>
    <w:rsid w:val="00174F40"/>
    <w:rsid w:val="00175CBC"/>
    <w:rsid w:val="00176F6D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18D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2F62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1150"/>
    <w:rsid w:val="001C12CA"/>
    <w:rsid w:val="001C1745"/>
    <w:rsid w:val="001C1B40"/>
    <w:rsid w:val="001C1D46"/>
    <w:rsid w:val="001C24B3"/>
    <w:rsid w:val="001C2DD5"/>
    <w:rsid w:val="001C3118"/>
    <w:rsid w:val="001C3AB7"/>
    <w:rsid w:val="001C3D30"/>
    <w:rsid w:val="001C5032"/>
    <w:rsid w:val="001C526C"/>
    <w:rsid w:val="001C5EB2"/>
    <w:rsid w:val="001C6726"/>
    <w:rsid w:val="001C707E"/>
    <w:rsid w:val="001C7B59"/>
    <w:rsid w:val="001C7CAC"/>
    <w:rsid w:val="001D0B8E"/>
    <w:rsid w:val="001D0CF4"/>
    <w:rsid w:val="001D0F67"/>
    <w:rsid w:val="001D1C16"/>
    <w:rsid w:val="001D2344"/>
    <w:rsid w:val="001D3984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4638"/>
    <w:rsid w:val="0023471C"/>
    <w:rsid w:val="0023481A"/>
    <w:rsid w:val="002348F1"/>
    <w:rsid w:val="00235BD3"/>
    <w:rsid w:val="00236271"/>
    <w:rsid w:val="002366A1"/>
    <w:rsid w:val="002402C3"/>
    <w:rsid w:val="0024055F"/>
    <w:rsid w:val="00240A35"/>
    <w:rsid w:val="00242325"/>
    <w:rsid w:val="00242D65"/>
    <w:rsid w:val="00244036"/>
    <w:rsid w:val="002459A4"/>
    <w:rsid w:val="00246179"/>
    <w:rsid w:val="00246DB7"/>
    <w:rsid w:val="0025016C"/>
    <w:rsid w:val="0025043C"/>
    <w:rsid w:val="002505F9"/>
    <w:rsid w:val="00250A52"/>
    <w:rsid w:val="0025167E"/>
    <w:rsid w:val="00251E34"/>
    <w:rsid w:val="00252315"/>
    <w:rsid w:val="0025247E"/>
    <w:rsid w:val="002524AD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E62"/>
    <w:rsid w:val="002842BE"/>
    <w:rsid w:val="002848E0"/>
    <w:rsid w:val="00284906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A0405"/>
    <w:rsid w:val="002A0E3D"/>
    <w:rsid w:val="002A1CF1"/>
    <w:rsid w:val="002A2F34"/>
    <w:rsid w:val="002A49CC"/>
    <w:rsid w:val="002A4CBB"/>
    <w:rsid w:val="002A6642"/>
    <w:rsid w:val="002A6AFB"/>
    <w:rsid w:val="002A6D83"/>
    <w:rsid w:val="002A6E7A"/>
    <w:rsid w:val="002B00E2"/>
    <w:rsid w:val="002B055E"/>
    <w:rsid w:val="002B07D9"/>
    <w:rsid w:val="002B098B"/>
    <w:rsid w:val="002B140D"/>
    <w:rsid w:val="002B259D"/>
    <w:rsid w:val="002B38CD"/>
    <w:rsid w:val="002B416E"/>
    <w:rsid w:val="002B49CE"/>
    <w:rsid w:val="002B4EF5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32FD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3596"/>
    <w:rsid w:val="002F3B59"/>
    <w:rsid w:val="002F601C"/>
    <w:rsid w:val="002F6156"/>
    <w:rsid w:val="002F67A1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28C"/>
    <w:rsid w:val="00316BBF"/>
    <w:rsid w:val="003205D5"/>
    <w:rsid w:val="00320658"/>
    <w:rsid w:val="00321DFE"/>
    <w:rsid w:val="00325AC1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4960"/>
    <w:rsid w:val="00335489"/>
    <w:rsid w:val="003358ED"/>
    <w:rsid w:val="00335A87"/>
    <w:rsid w:val="00337068"/>
    <w:rsid w:val="00337195"/>
    <w:rsid w:val="00337C5C"/>
    <w:rsid w:val="00343539"/>
    <w:rsid w:val="003447C1"/>
    <w:rsid w:val="00344E08"/>
    <w:rsid w:val="00345720"/>
    <w:rsid w:val="00347035"/>
    <w:rsid w:val="003471BA"/>
    <w:rsid w:val="00347C6F"/>
    <w:rsid w:val="003525C0"/>
    <w:rsid w:val="003552F8"/>
    <w:rsid w:val="003554E4"/>
    <w:rsid w:val="00356F2E"/>
    <w:rsid w:val="003578EA"/>
    <w:rsid w:val="0036098E"/>
    <w:rsid w:val="00361027"/>
    <w:rsid w:val="00361225"/>
    <w:rsid w:val="0036172F"/>
    <w:rsid w:val="00361C4B"/>
    <w:rsid w:val="00362556"/>
    <w:rsid w:val="00362CA7"/>
    <w:rsid w:val="00364B2F"/>
    <w:rsid w:val="00365650"/>
    <w:rsid w:val="003664BD"/>
    <w:rsid w:val="00367AE5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5BA"/>
    <w:rsid w:val="003976D7"/>
    <w:rsid w:val="003A0BDA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1BFD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0B1D"/>
    <w:rsid w:val="003D1C62"/>
    <w:rsid w:val="003D2121"/>
    <w:rsid w:val="003D3EC5"/>
    <w:rsid w:val="003D3F0C"/>
    <w:rsid w:val="003D4478"/>
    <w:rsid w:val="003D4A51"/>
    <w:rsid w:val="003D51A2"/>
    <w:rsid w:val="003D5366"/>
    <w:rsid w:val="003D5D50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5AE"/>
    <w:rsid w:val="003F0A28"/>
    <w:rsid w:val="003F2D27"/>
    <w:rsid w:val="003F2D3F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6DF"/>
    <w:rsid w:val="0040373A"/>
    <w:rsid w:val="00403D1F"/>
    <w:rsid w:val="0040405D"/>
    <w:rsid w:val="004071F4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2775"/>
    <w:rsid w:val="00422EEB"/>
    <w:rsid w:val="00424F55"/>
    <w:rsid w:val="0042502A"/>
    <w:rsid w:val="0042585F"/>
    <w:rsid w:val="004267ED"/>
    <w:rsid w:val="00430080"/>
    <w:rsid w:val="004303D4"/>
    <w:rsid w:val="00432237"/>
    <w:rsid w:val="00432500"/>
    <w:rsid w:val="0043315D"/>
    <w:rsid w:val="00433EFB"/>
    <w:rsid w:val="004340F3"/>
    <w:rsid w:val="004360DB"/>
    <w:rsid w:val="004368E2"/>
    <w:rsid w:val="004407F2"/>
    <w:rsid w:val="004409F0"/>
    <w:rsid w:val="00440A03"/>
    <w:rsid w:val="00440DFC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334D"/>
    <w:rsid w:val="004542F9"/>
    <w:rsid w:val="004546D0"/>
    <w:rsid w:val="00456147"/>
    <w:rsid w:val="004564D1"/>
    <w:rsid w:val="00456814"/>
    <w:rsid w:val="00457902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B7B"/>
    <w:rsid w:val="00485B05"/>
    <w:rsid w:val="004874E3"/>
    <w:rsid w:val="00490582"/>
    <w:rsid w:val="0049290E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6B6"/>
    <w:rsid w:val="004A6843"/>
    <w:rsid w:val="004A69E8"/>
    <w:rsid w:val="004A7640"/>
    <w:rsid w:val="004B0834"/>
    <w:rsid w:val="004B0BCC"/>
    <w:rsid w:val="004B0CAA"/>
    <w:rsid w:val="004B147F"/>
    <w:rsid w:val="004B1735"/>
    <w:rsid w:val="004B25BB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D26"/>
    <w:rsid w:val="004D120D"/>
    <w:rsid w:val="004D151A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5E40"/>
    <w:rsid w:val="004E63BE"/>
    <w:rsid w:val="004E6F1D"/>
    <w:rsid w:val="004E7681"/>
    <w:rsid w:val="004F0003"/>
    <w:rsid w:val="004F1EC5"/>
    <w:rsid w:val="004F45C2"/>
    <w:rsid w:val="004F4E14"/>
    <w:rsid w:val="004F5D0F"/>
    <w:rsid w:val="004F7015"/>
    <w:rsid w:val="004F735C"/>
    <w:rsid w:val="00500EF5"/>
    <w:rsid w:val="00502A51"/>
    <w:rsid w:val="00506373"/>
    <w:rsid w:val="00506A24"/>
    <w:rsid w:val="00510122"/>
    <w:rsid w:val="00511D97"/>
    <w:rsid w:val="005133F2"/>
    <w:rsid w:val="005166F9"/>
    <w:rsid w:val="00520D19"/>
    <w:rsid w:val="005212C1"/>
    <w:rsid w:val="00521898"/>
    <w:rsid w:val="00521E0E"/>
    <w:rsid w:val="00522015"/>
    <w:rsid w:val="00522B0B"/>
    <w:rsid w:val="00522D4C"/>
    <w:rsid w:val="00523040"/>
    <w:rsid w:val="00523CA2"/>
    <w:rsid w:val="00524325"/>
    <w:rsid w:val="005266EB"/>
    <w:rsid w:val="0053309D"/>
    <w:rsid w:val="005339FF"/>
    <w:rsid w:val="0053462F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779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2162"/>
    <w:rsid w:val="005637CD"/>
    <w:rsid w:val="00563D14"/>
    <w:rsid w:val="005645A7"/>
    <w:rsid w:val="00570C6A"/>
    <w:rsid w:val="005714E6"/>
    <w:rsid w:val="005715EB"/>
    <w:rsid w:val="005731FF"/>
    <w:rsid w:val="005734A9"/>
    <w:rsid w:val="00574EF8"/>
    <w:rsid w:val="00575CB8"/>
    <w:rsid w:val="00576166"/>
    <w:rsid w:val="00580419"/>
    <w:rsid w:val="00580EEA"/>
    <w:rsid w:val="0058159E"/>
    <w:rsid w:val="005825ED"/>
    <w:rsid w:val="00582997"/>
    <w:rsid w:val="00583D67"/>
    <w:rsid w:val="00584C9B"/>
    <w:rsid w:val="00585EE0"/>
    <w:rsid w:val="0058615D"/>
    <w:rsid w:val="00586453"/>
    <w:rsid w:val="0058648E"/>
    <w:rsid w:val="0059046D"/>
    <w:rsid w:val="00590844"/>
    <w:rsid w:val="00590EEF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1FF5"/>
    <w:rsid w:val="005A2494"/>
    <w:rsid w:val="005A3028"/>
    <w:rsid w:val="005A3296"/>
    <w:rsid w:val="005A4323"/>
    <w:rsid w:val="005A6BC8"/>
    <w:rsid w:val="005B2A6D"/>
    <w:rsid w:val="005B34CB"/>
    <w:rsid w:val="005B41C6"/>
    <w:rsid w:val="005B47FA"/>
    <w:rsid w:val="005B4B47"/>
    <w:rsid w:val="005B4E0B"/>
    <w:rsid w:val="005B5047"/>
    <w:rsid w:val="005B568D"/>
    <w:rsid w:val="005B6D0F"/>
    <w:rsid w:val="005B6D35"/>
    <w:rsid w:val="005C011C"/>
    <w:rsid w:val="005C0929"/>
    <w:rsid w:val="005C10C3"/>
    <w:rsid w:val="005C1D64"/>
    <w:rsid w:val="005C1EF3"/>
    <w:rsid w:val="005C20C6"/>
    <w:rsid w:val="005C2777"/>
    <w:rsid w:val="005C291E"/>
    <w:rsid w:val="005C2F7F"/>
    <w:rsid w:val="005C3B84"/>
    <w:rsid w:val="005C47DF"/>
    <w:rsid w:val="005C48BF"/>
    <w:rsid w:val="005C5D8C"/>
    <w:rsid w:val="005D0B6E"/>
    <w:rsid w:val="005D10AD"/>
    <w:rsid w:val="005D140A"/>
    <w:rsid w:val="005D242B"/>
    <w:rsid w:val="005D3056"/>
    <w:rsid w:val="005D48BB"/>
    <w:rsid w:val="005D4D39"/>
    <w:rsid w:val="005D6753"/>
    <w:rsid w:val="005D6ACA"/>
    <w:rsid w:val="005D77ED"/>
    <w:rsid w:val="005D786E"/>
    <w:rsid w:val="005D7EB9"/>
    <w:rsid w:val="005E054A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5207"/>
    <w:rsid w:val="00605C98"/>
    <w:rsid w:val="006065E1"/>
    <w:rsid w:val="006067D6"/>
    <w:rsid w:val="006077C9"/>
    <w:rsid w:val="00607C9F"/>
    <w:rsid w:val="006110A6"/>
    <w:rsid w:val="006130FC"/>
    <w:rsid w:val="006138B6"/>
    <w:rsid w:val="006141B8"/>
    <w:rsid w:val="00615718"/>
    <w:rsid w:val="00615B66"/>
    <w:rsid w:val="006175DE"/>
    <w:rsid w:val="00620E78"/>
    <w:rsid w:val="00627810"/>
    <w:rsid w:val="00630DD9"/>
    <w:rsid w:val="006316C5"/>
    <w:rsid w:val="006336DB"/>
    <w:rsid w:val="00634DED"/>
    <w:rsid w:val="00635260"/>
    <w:rsid w:val="006379C2"/>
    <w:rsid w:val="00637DF9"/>
    <w:rsid w:val="00637F49"/>
    <w:rsid w:val="006401CA"/>
    <w:rsid w:val="006413A7"/>
    <w:rsid w:val="00641548"/>
    <w:rsid w:val="00641633"/>
    <w:rsid w:val="0064246D"/>
    <w:rsid w:val="00644900"/>
    <w:rsid w:val="0064508B"/>
    <w:rsid w:val="00645983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367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2FB0"/>
    <w:rsid w:val="0068406B"/>
    <w:rsid w:val="00684CE8"/>
    <w:rsid w:val="0068515C"/>
    <w:rsid w:val="00685841"/>
    <w:rsid w:val="00692171"/>
    <w:rsid w:val="00692703"/>
    <w:rsid w:val="00692B51"/>
    <w:rsid w:val="00693409"/>
    <w:rsid w:val="00693719"/>
    <w:rsid w:val="00693EF7"/>
    <w:rsid w:val="0069564D"/>
    <w:rsid w:val="00695983"/>
    <w:rsid w:val="00697ADF"/>
    <w:rsid w:val="00697D0D"/>
    <w:rsid w:val="006A3281"/>
    <w:rsid w:val="006A3B67"/>
    <w:rsid w:val="006A44A8"/>
    <w:rsid w:val="006A4AA9"/>
    <w:rsid w:val="006A5255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13BF"/>
    <w:rsid w:val="006E1C99"/>
    <w:rsid w:val="006E1FE4"/>
    <w:rsid w:val="006E2256"/>
    <w:rsid w:val="006E25C5"/>
    <w:rsid w:val="006E2E91"/>
    <w:rsid w:val="006E3760"/>
    <w:rsid w:val="006E383C"/>
    <w:rsid w:val="006E3F14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18FE"/>
    <w:rsid w:val="006F3B54"/>
    <w:rsid w:val="006F4235"/>
    <w:rsid w:val="006F5CE8"/>
    <w:rsid w:val="006F5E72"/>
    <w:rsid w:val="006F5E84"/>
    <w:rsid w:val="0070002A"/>
    <w:rsid w:val="00701D6C"/>
    <w:rsid w:val="007029F5"/>
    <w:rsid w:val="00702A3C"/>
    <w:rsid w:val="00702B9A"/>
    <w:rsid w:val="007046CB"/>
    <w:rsid w:val="00705ED0"/>
    <w:rsid w:val="007068D3"/>
    <w:rsid w:val="00706C0E"/>
    <w:rsid w:val="0070740C"/>
    <w:rsid w:val="00707956"/>
    <w:rsid w:val="00711C87"/>
    <w:rsid w:val="0071203F"/>
    <w:rsid w:val="00712E0B"/>
    <w:rsid w:val="00713FBB"/>
    <w:rsid w:val="0071535A"/>
    <w:rsid w:val="0071669D"/>
    <w:rsid w:val="0071706C"/>
    <w:rsid w:val="007177E0"/>
    <w:rsid w:val="00717A4C"/>
    <w:rsid w:val="00717D3C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6F3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FDB"/>
    <w:rsid w:val="007379A4"/>
    <w:rsid w:val="007406DE"/>
    <w:rsid w:val="00740CA7"/>
    <w:rsid w:val="00740DB8"/>
    <w:rsid w:val="007427A2"/>
    <w:rsid w:val="007442E5"/>
    <w:rsid w:val="00744909"/>
    <w:rsid w:val="0074504D"/>
    <w:rsid w:val="00745994"/>
    <w:rsid w:val="0074732C"/>
    <w:rsid w:val="007501D0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E69"/>
    <w:rsid w:val="00771689"/>
    <w:rsid w:val="0077172A"/>
    <w:rsid w:val="007717B9"/>
    <w:rsid w:val="00771E5D"/>
    <w:rsid w:val="0077232C"/>
    <w:rsid w:val="007723AE"/>
    <w:rsid w:val="00772816"/>
    <w:rsid w:val="00772D64"/>
    <w:rsid w:val="00773950"/>
    <w:rsid w:val="00774A17"/>
    <w:rsid w:val="00775219"/>
    <w:rsid w:val="00776030"/>
    <w:rsid w:val="00776724"/>
    <w:rsid w:val="00776DD9"/>
    <w:rsid w:val="00777233"/>
    <w:rsid w:val="007814A0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7A2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1F7C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7A32"/>
    <w:rsid w:val="007D033D"/>
    <w:rsid w:val="007D0670"/>
    <w:rsid w:val="007D0E08"/>
    <w:rsid w:val="007D2A25"/>
    <w:rsid w:val="007D3D6E"/>
    <w:rsid w:val="007D48E7"/>
    <w:rsid w:val="007D4AE8"/>
    <w:rsid w:val="007D4C5F"/>
    <w:rsid w:val="007D52AA"/>
    <w:rsid w:val="007D64D8"/>
    <w:rsid w:val="007D69E6"/>
    <w:rsid w:val="007D6CF9"/>
    <w:rsid w:val="007D7089"/>
    <w:rsid w:val="007E04DF"/>
    <w:rsid w:val="007E0AF4"/>
    <w:rsid w:val="007E0B14"/>
    <w:rsid w:val="007E2AE3"/>
    <w:rsid w:val="007E42FB"/>
    <w:rsid w:val="007E4FF8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A23"/>
    <w:rsid w:val="007F397B"/>
    <w:rsid w:val="007F4570"/>
    <w:rsid w:val="007F4ACF"/>
    <w:rsid w:val="007F4C07"/>
    <w:rsid w:val="007F5867"/>
    <w:rsid w:val="007F5CCF"/>
    <w:rsid w:val="007F64A8"/>
    <w:rsid w:val="007F6A5E"/>
    <w:rsid w:val="007F6BB3"/>
    <w:rsid w:val="007F7885"/>
    <w:rsid w:val="008003C4"/>
    <w:rsid w:val="00800ECA"/>
    <w:rsid w:val="0080164A"/>
    <w:rsid w:val="00802211"/>
    <w:rsid w:val="008036A2"/>
    <w:rsid w:val="00803B1C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71A"/>
    <w:rsid w:val="00816C74"/>
    <w:rsid w:val="00820323"/>
    <w:rsid w:val="008210A0"/>
    <w:rsid w:val="00821BB8"/>
    <w:rsid w:val="00822DE3"/>
    <w:rsid w:val="008256F8"/>
    <w:rsid w:val="00825FDB"/>
    <w:rsid w:val="00826581"/>
    <w:rsid w:val="008301FA"/>
    <w:rsid w:val="0083082A"/>
    <w:rsid w:val="00831232"/>
    <w:rsid w:val="008313FC"/>
    <w:rsid w:val="008314E9"/>
    <w:rsid w:val="00832241"/>
    <w:rsid w:val="0083293A"/>
    <w:rsid w:val="00832B3C"/>
    <w:rsid w:val="00833225"/>
    <w:rsid w:val="008345BD"/>
    <w:rsid w:val="00834C3D"/>
    <w:rsid w:val="00834EBA"/>
    <w:rsid w:val="00835BA8"/>
    <w:rsid w:val="00836390"/>
    <w:rsid w:val="0083700C"/>
    <w:rsid w:val="008407DA"/>
    <w:rsid w:val="008413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179F"/>
    <w:rsid w:val="00894E01"/>
    <w:rsid w:val="00895032"/>
    <w:rsid w:val="008951FB"/>
    <w:rsid w:val="0089579A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935"/>
    <w:rsid w:val="008A7D12"/>
    <w:rsid w:val="008B295F"/>
    <w:rsid w:val="008B3DF2"/>
    <w:rsid w:val="008B44C6"/>
    <w:rsid w:val="008B4D35"/>
    <w:rsid w:val="008B5FA5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5014"/>
    <w:rsid w:val="008F5684"/>
    <w:rsid w:val="008F5D65"/>
    <w:rsid w:val="008F68C7"/>
    <w:rsid w:val="008F748F"/>
    <w:rsid w:val="008F7D1D"/>
    <w:rsid w:val="00900D4A"/>
    <w:rsid w:val="00900DA0"/>
    <w:rsid w:val="009016A5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CBD"/>
    <w:rsid w:val="00917A6A"/>
    <w:rsid w:val="009208E2"/>
    <w:rsid w:val="009211DF"/>
    <w:rsid w:val="0092294F"/>
    <w:rsid w:val="00922BB0"/>
    <w:rsid w:val="009232F7"/>
    <w:rsid w:val="0092407C"/>
    <w:rsid w:val="00924DC1"/>
    <w:rsid w:val="009252B0"/>
    <w:rsid w:val="00926655"/>
    <w:rsid w:val="00926B3C"/>
    <w:rsid w:val="00927DF6"/>
    <w:rsid w:val="009306D6"/>
    <w:rsid w:val="00931543"/>
    <w:rsid w:val="00932949"/>
    <w:rsid w:val="00932B92"/>
    <w:rsid w:val="00935604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78"/>
    <w:rsid w:val="00943FE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F11"/>
    <w:rsid w:val="00954F5D"/>
    <w:rsid w:val="009550A6"/>
    <w:rsid w:val="00955EEE"/>
    <w:rsid w:val="00957BA9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19E8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3F3"/>
    <w:rsid w:val="0099381A"/>
    <w:rsid w:val="009A16D5"/>
    <w:rsid w:val="009A25F9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C757F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4B1E"/>
    <w:rsid w:val="009E57BC"/>
    <w:rsid w:val="009E5AB4"/>
    <w:rsid w:val="009E6423"/>
    <w:rsid w:val="009E7B3A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1075B"/>
    <w:rsid w:val="00A111A4"/>
    <w:rsid w:val="00A113EC"/>
    <w:rsid w:val="00A11D02"/>
    <w:rsid w:val="00A12AC8"/>
    <w:rsid w:val="00A135F9"/>
    <w:rsid w:val="00A13668"/>
    <w:rsid w:val="00A1434A"/>
    <w:rsid w:val="00A161E1"/>
    <w:rsid w:val="00A179A7"/>
    <w:rsid w:val="00A2209D"/>
    <w:rsid w:val="00A23D50"/>
    <w:rsid w:val="00A249A4"/>
    <w:rsid w:val="00A24D08"/>
    <w:rsid w:val="00A24E1B"/>
    <w:rsid w:val="00A25E7F"/>
    <w:rsid w:val="00A301ED"/>
    <w:rsid w:val="00A32DA3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1D3C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6D7"/>
    <w:rsid w:val="00A66E85"/>
    <w:rsid w:val="00A67B4C"/>
    <w:rsid w:val="00A700B6"/>
    <w:rsid w:val="00A726FE"/>
    <w:rsid w:val="00A760D8"/>
    <w:rsid w:val="00A816A7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2647"/>
    <w:rsid w:val="00A92A4E"/>
    <w:rsid w:val="00A93079"/>
    <w:rsid w:val="00A93D61"/>
    <w:rsid w:val="00A940BB"/>
    <w:rsid w:val="00A94249"/>
    <w:rsid w:val="00A94561"/>
    <w:rsid w:val="00A94A09"/>
    <w:rsid w:val="00A95036"/>
    <w:rsid w:val="00A95A19"/>
    <w:rsid w:val="00A95AD9"/>
    <w:rsid w:val="00AA0542"/>
    <w:rsid w:val="00AA1448"/>
    <w:rsid w:val="00AA21AC"/>
    <w:rsid w:val="00AA3496"/>
    <w:rsid w:val="00AA5247"/>
    <w:rsid w:val="00AB00D3"/>
    <w:rsid w:val="00AB05FF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D8E"/>
    <w:rsid w:val="00AC15ED"/>
    <w:rsid w:val="00AC1AFC"/>
    <w:rsid w:val="00AC245C"/>
    <w:rsid w:val="00AC2D7E"/>
    <w:rsid w:val="00AC465C"/>
    <w:rsid w:val="00AC6E1E"/>
    <w:rsid w:val="00AC78B8"/>
    <w:rsid w:val="00AD1DCF"/>
    <w:rsid w:val="00AD77D1"/>
    <w:rsid w:val="00AD7F9F"/>
    <w:rsid w:val="00AE09AD"/>
    <w:rsid w:val="00AE0F02"/>
    <w:rsid w:val="00AE1126"/>
    <w:rsid w:val="00AE20C3"/>
    <w:rsid w:val="00AE22DD"/>
    <w:rsid w:val="00AE2D57"/>
    <w:rsid w:val="00AE3658"/>
    <w:rsid w:val="00AE3B91"/>
    <w:rsid w:val="00AE5192"/>
    <w:rsid w:val="00AE524C"/>
    <w:rsid w:val="00AE5EF9"/>
    <w:rsid w:val="00AE772A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06E"/>
    <w:rsid w:val="00B1686A"/>
    <w:rsid w:val="00B16F15"/>
    <w:rsid w:val="00B174AD"/>
    <w:rsid w:val="00B208E5"/>
    <w:rsid w:val="00B218BD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27EA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6C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B0707"/>
    <w:rsid w:val="00BB20D6"/>
    <w:rsid w:val="00BB2396"/>
    <w:rsid w:val="00BB3285"/>
    <w:rsid w:val="00BB4C69"/>
    <w:rsid w:val="00BB7F80"/>
    <w:rsid w:val="00BC08AC"/>
    <w:rsid w:val="00BC3F79"/>
    <w:rsid w:val="00BC4FBD"/>
    <w:rsid w:val="00BC60AB"/>
    <w:rsid w:val="00BC7D51"/>
    <w:rsid w:val="00BD005E"/>
    <w:rsid w:val="00BD06E8"/>
    <w:rsid w:val="00BD3872"/>
    <w:rsid w:val="00BD3B7F"/>
    <w:rsid w:val="00BD479B"/>
    <w:rsid w:val="00BD5965"/>
    <w:rsid w:val="00BD6DC1"/>
    <w:rsid w:val="00BD7854"/>
    <w:rsid w:val="00BE029C"/>
    <w:rsid w:val="00BE03C3"/>
    <w:rsid w:val="00BE1F62"/>
    <w:rsid w:val="00BE3314"/>
    <w:rsid w:val="00BE4045"/>
    <w:rsid w:val="00BE44B1"/>
    <w:rsid w:val="00BE635A"/>
    <w:rsid w:val="00BE64BF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4B75"/>
    <w:rsid w:val="00BF579F"/>
    <w:rsid w:val="00BF5E48"/>
    <w:rsid w:val="00BF5EA9"/>
    <w:rsid w:val="00BF6181"/>
    <w:rsid w:val="00C010C1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6EA"/>
    <w:rsid w:val="00C21701"/>
    <w:rsid w:val="00C22B63"/>
    <w:rsid w:val="00C22F1C"/>
    <w:rsid w:val="00C23BD1"/>
    <w:rsid w:val="00C248CD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5318"/>
    <w:rsid w:val="00C656B7"/>
    <w:rsid w:val="00C65F49"/>
    <w:rsid w:val="00C65F8D"/>
    <w:rsid w:val="00C66CD2"/>
    <w:rsid w:val="00C67150"/>
    <w:rsid w:val="00C679B3"/>
    <w:rsid w:val="00C67CEB"/>
    <w:rsid w:val="00C70629"/>
    <w:rsid w:val="00C73579"/>
    <w:rsid w:val="00C745EA"/>
    <w:rsid w:val="00C7470C"/>
    <w:rsid w:val="00C754BC"/>
    <w:rsid w:val="00C75C3E"/>
    <w:rsid w:val="00C7647B"/>
    <w:rsid w:val="00C765FD"/>
    <w:rsid w:val="00C76DD8"/>
    <w:rsid w:val="00C80085"/>
    <w:rsid w:val="00C82CEA"/>
    <w:rsid w:val="00C8305C"/>
    <w:rsid w:val="00C84E11"/>
    <w:rsid w:val="00C85089"/>
    <w:rsid w:val="00C865A5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34FC"/>
    <w:rsid w:val="00CA3D99"/>
    <w:rsid w:val="00CA53D6"/>
    <w:rsid w:val="00CA567B"/>
    <w:rsid w:val="00CA6541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0BE"/>
    <w:rsid w:val="00CC045E"/>
    <w:rsid w:val="00CC08A8"/>
    <w:rsid w:val="00CC16D5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20AD"/>
    <w:rsid w:val="00CD3E71"/>
    <w:rsid w:val="00CD484E"/>
    <w:rsid w:val="00CD5E3A"/>
    <w:rsid w:val="00CD737C"/>
    <w:rsid w:val="00CD7B6A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E61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2129"/>
    <w:rsid w:val="00D22650"/>
    <w:rsid w:val="00D2290C"/>
    <w:rsid w:val="00D22D4D"/>
    <w:rsid w:val="00D24AFA"/>
    <w:rsid w:val="00D25770"/>
    <w:rsid w:val="00D25D2D"/>
    <w:rsid w:val="00D25FA1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7590"/>
    <w:rsid w:val="00D47B1B"/>
    <w:rsid w:val="00D50BE8"/>
    <w:rsid w:val="00D51051"/>
    <w:rsid w:val="00D52605"/>
    <w:rsid w:val="00D53C95"/>
    <w:rsid w:val="00D54ACB"/>
    <w:rsid w:val="00D556A4"/>
    <w:rsid w:val="00D565D1"/>
    <w:rsid w:val="00D57199"/>
    <w:rsid w:val="00D57524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5627"/>
    <w:rsid w:val="00D6562E"/>
    <w:rsid w:val="00D65658"/>
    <w:rsid w:val="00D67D53"/>
    <w:rsid w:val="00D70E4A"/>
    <w:rsid w:val="00D715B6"/>
    <w:rsid w:val="00D719E7"/>
    <w:rsid w:val="00D7204E"/>
    <w:rsid w:val="00D7254D"/>
    <w:rsid w:val="00D73236"/>
    <w:rsid w:val="00D73E47"/>
    <w:rsid w:val="00D752D6"/>
    <w:rsid w:val="00D7554D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7D97"/>
    <w:rsid w:val="00DA05FF"/>
    <w:rsid w:val="00DA0815"/>
    <w:rsid w:val="00DA1931"/>
    <w:rsid w:val="00DA203D"/>
    <w:rsid w:val="00DA266B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5F47"/>
    <w:rsid w:val="00DC6CCB"/>
    <w:rsid w:val="00DD05B1"/>
    <w:rsid w:val="00DD0F26"/>
    <w:rsid w:val="00DD1DB9"/>
    <w:rsid w:val="00DD39E9"/>
    <w:rsid w:val="00DD46C3"/>
    <w:rsid w:val="00DD496A"/>
    <w:rsid w:val="00DD4C5E"/>
    <w:rsid w:val="00DD4F04"/>
    <w:rsid w:val="00DD66E7"/>
    <w:rsid w:val="00DD7034"/>
    <w:rsid w:val="00DD7389"/>
    <w:rsid w:val="00DE02EC"/>
    <w:rsid w:val="00DE0783"/>
    <w:rsid w:val="00DE2274"/>
    <w:rsid w:val="00DE38F8"/>
    <w:rsid w:val="00DE484A"/>
    <w:rsid w:val="00DE5575"/>
    <w:rsid w:val="00DE5C5B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861"/>
    <w:rsid w:val="00DF3905"/>
    <w:rsid w:val="00DF3B6C"/>
    <w:rsid w:val="00DF4679"/>
    <w:rsid w:val="00DF47DF"/>
    <w:rsid w:val="00DF6AAF"/>
    <w:rsid w:val="00E0060F"/>
    <w:rsid w:val="00E01F15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4399"/>
    <w:rsid w:val="00E14757"/>
    <w:rsid w:val="00E14A86"/>
    <w:rsid w:val="00E14C9E"/>
    <w:rsid w:val="00E1519F"/>
    <w:rsid w:val="00E15DD3"/>
    <w:rsid w:val="00E16A4F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16A6"/>
    <w:rsid w:val="00E3192C"/>
    <w:rsid w:val="00E3232D"/>
    <w:rsid w:val="00E337F0"/>
    <w:rsid w:val="00E33962"/>
    <w:rsid w:val="00E33E7C"/>
    <w:rsid w:val="00E35A32"/>
    <w:rsid w:val="00E35C43"/>
    <w:rsid w:val="00E37ED6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78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A6A"/>
    <w:rsid w:val="00E666B2"/>
    <w:rsid w:val="00E72898"/>
    <w:rsid w:val="00E73565"/>
    <w:rsid w:val="00E73BF3"/>
    <w:rsid w:val="00E757BA"/>
    <w:rsid w:val="00E75BF8"/>
    <w:rsid w:val="00E75EC5"/>
    <w:rsid w:val="00E7680D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38EC"/>
    <w:rsid w:val="00E85FEF"/>
    <w:rsid w:val="00E86213"/>
    <w:rsid w:val="00E87829"/>
    <w:rsid w:val="00E91044"/>
    <w:rsid w:val="00E91598"/>
    <w:rsid w:val="00E92E4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F00"/>
    <w:rsid w:val="00EA5317"/>
    <w:rsid w:val="00EB068F"/>
    <w:rsid w:val="00EB0924"/>
    <w:rsid w:val="00EB3413"/>
    <w:rsid w:val="00EB45AF"/>
    <w:rsid w:val="00EB5E6D"/>
    <w:rsid w:val="00EB5EFC"/>
    <w:rsid w:val="00EB6233"/>
    <w:rsid w:val="00EB6939"/>
    <w:rsid w:val="00EB6BA3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3169"/>
    <w:rsid w:val="00ED3E2F"/>
    <w:rsid w:val="00ED53AC"/>
    <w:rsid w:val="00ED5E12"/>
    <w:rsid w:val="00ED6B38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1191"/>
    <w:rsid w:val="00EF2803"/>
    <w:rsid w:val="00EF3493"/>
    <w:rsid w:val="00EF44AD"/>
    <w:rsid w:val="00EF6EAC"/>
    <w:rsid w:val="00EF7064"/>
    <w:rsid w:val="00F00064"/>
    <w:rsid w:val="00F00F6E"/>
    <w:rsid w:val="00F012E4"/>
    <w:rsid w:val="00F0275C"/>
    <w:rsid w:val="00F02CA3"/>
    <w:rsid w:val="00F03ED7"/>
    <w:rsid w:val="00F04426"/>
    <w:rsid w:val="00F04F0B"/>
    <w:rsid w:val="00F0595A"/>
    <w:rsid w:val="00F060A2"/>
    <w:rsid w:val="00F06CD2"/>
    <w:rsid w:val="00F0745F"/>
    <w:rsid w:val="00F10F20"/>
    <w:rsid w:val="00F115DF"/>
    <w:rsid w:val="00F11921"/>
    <w:rsid w:val="00F1192C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7A6"/>
    <w:rsid w:val="00F84A20"/>
    <w:rsid w:val="00F85CB6"/>
    <w:rsid w:val="00F868DE"/>
    <w:rsid w:val="00F86B25"/>
    <w:rsid w:val="00F90ABF"/>
    <w:rsid w:val="00F91300"/>
    <w:rsid w:val="00F92A2D"/>
    <w:rsid w:val="00F930C7"/>
    <w:rsid w:val="00F9379E"/>
    <w:rsid w:val="00F9584A"/>
    <w:rsid w:val="00FA0EA1"/>
    <w:rsid w:val="00FA1F86"/>
    <w:rsid w:val="00FA29A3"/>
    <w:rsid w:val="00FA5929"/>
    <w:rsid w:val="00FB0303"/>
    <w:rsid w:val="00FB1AB8"/>
    <w:rsid w:val="00FB24F9"/>
    <w:rsid w:val="00FB2C5F"/>
    <w:rsid w:val="00FB398A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D0"/>
    <w:rsid w:val="00FC41D6"/>
    <w:rsid w:val="00FC51B3"/>
    <w:rsid w:val="00FC56A9"/>
    <w:rsid w:val="00FC604D"/>
    <w:rsid w:val="00FC6451"/>
    <w:rsid w:val="00FC6BFE"/>
    <w:rsid w:val="00FC6C48"/>
    <w:rsid w:val="00FD0C84"/>
    <w:rsid w:val="00FD2003"/>
    <w:rsid w:val="00FD261E"/>
    <w:rsid w:val="00FD2D5C"/>
    <w:rsid w:val="00FD428C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1C21"/>
    <w:rsid w:val="00FF3790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1905"/>
    <o:shapelayout v:ext="edit">
      <o:idmap v:ext="edit" data="1"/>
    </o:shapelayout>
  </w:shapeDefaults>
  <w:decimalSymbol w:val=","/>
  <w:listSeparator w:val=";"/>
  <w14:docId w14:val="75FB7948"/>
  <w15:docId w15:val="{C1303FBD-19AC-4D76-864C-C0E2FDE4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C5"/>
  </w:style>
  <w:style w:type="paragraph" w:styleId="Ttol1">
    <w:name w:val="heading 1"/>
    <w:basedOn w:val="Normal"/>
    <w:next w:val="Normal"/>
    <w:link w:val="Ttol1Car"/>
    <w:uiPriority w:val="9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7E4FF8"/>
    <w:rPr>
      <w:sz w:val="24"/>
      <w:shd w:val="clear" w:color="auto" w:fill="C0C0C0"/>
    </w:rPr>
  </w:style>
  <w:style w:type="character" w:customStyle="1" w:styleId="Ttol1Car">
    <w:name w:val="Títol 1 Car"/>
    <w:basedOn w:val="Lletraperdefectedelpargraf"/>
    <w:link w:val="Ttol1"/>
    <w:uiPriority w:val="9"/>
    <w:rsid w:val="00E37ED6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Lletraperdefectedelpargraf"/>
    <w:link w:val="Ttol4"/>
    <w:rsid w:val="00E37ED6"/>
    <w:rPr>
      <w:b/>
    </w:rPr>
  </w:style>
  <w:style w:type="character" w:customStyle="1" w:styleId="Ttol5Car">
    <w:name w:val="Títol 5 Car"/>
    <w:basedOn w:val="Lletraperdefectedelpargraf"/>
    <w:link w:val="Ttol5"/>
    <w:rsid w:val="00E37ED6"/>
    <w:rPr>
      <w:rFonts w:ascii="Arial" w:hAnsi="Arial"/>
      <w:b/>
      <w:sz w:val="28"/>
    </w:rPr>
  </w:style>
  <w:style w:type="character" w:customStyle="1" w:styleId="Ttol6Car">
    <w:name w:val="Títol 6 Car"/>
    <w:basedOn w:val="Lletraperdefectedelpargraf"/>
    <w:link w:val="Ttol6"/>
    <w:rsid w:val="00E37ED6"/>
    <w:rPr>
      <w:b/>
    </w:rPr>
  </w:style>
  <w:style w:type="character" w:customStyle="1" w:styleId="Sagniadetextindependent3Car">
    <w:name w:val="Sagnia de text independent 3 Car"/>
    <w:basedOn w:val="Lletraperdefectedelpargraf"/>
    <w:link w:val="Sagniadetextindependent3"/>
    <w:semiHidden/>
    <w:rsid w:val="00E37ED6"/>
  </w:style>
  <w:style w:type="character" w:customStyle="1" w:styleId="SagniadetextindependentCar">
    <w:name w:val="Sagnia de text independent Car"/>
    <w:basedOn w:val="Lletraperdefectedelpargraf"/>
    <w:link w:val="Sagniadetextindependent"/>
    <w:semiHidden/>
    <w:rsid w:val="00E37ED6"/>
  </w:style>
  <w:style w:type="paragraph" w:customStyle="1" w:styleId="xmsonormal">
    <w:name w:val="x_msonormal"/>
    <w:basedOn w:val="Normal"/>
    <w:rsid w:val="00E37ED6"/>
    <w:pPr>
      <w:spacing w:before="100" w:beforeAutospacing="1" w:after="100" w:afterAutospacing="1"/>
    </w:pPr>
    <w:rPr>
      <w:sz w:val="24"/>
      <w:szCs w:val="24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E37ED6"/>
    <w:rPr>
      <w:rFonts w:ascii="Consolas" w:hAnsi="Consolas" w:cs="Consola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rsid w:val="00E37ED6"/>
    <w:rPr>
      <w:rFonts w:ascii="Consolas" w:hAnsi="Consolas" w:cs="Consolas"/>
    </w:rPr>
  </w:style>
  <w:style w:type="paragraph" w:customStyle="1" w:styleId="Textoindependiente21">
    <w:name w:val="Texto independiente 21"/>
    <w:basedOn w:val="Normal"/>
    <w:rsid w:val="00E37ED6"/>
    <w:pPr>
      <w:ind w:right="170"/>
      <w:jc w:val="both"/>
    </w:pPr>
    <w:rPr>
      <w:rFonts w:eastAsiaTheme="minorHAnsi"/>
      <w:lang w:eastAsia="es-ES"/>
    </w:rPr>
  </w:style>
  <w:style w:type="paragraph" w:styleId="Textdebloc">
    <w:name w:val="Block Text"/>
    <w:basedOn w:val="Normal"/>
    <w:rsid w:val="00E37ED6"/>
    <w:pPr>
      <w:ind w:left="284" w:right="565" w:firstLine="76"/>
      <w:jc w:val="both"/>
    </w:pPr>
    <w:rPr>
      <w:rFonts w:ascii="Arial Narrow" w:hAnsi="Arial Narrow"/>
      <w:lang w:eastAsia="es-ES"/>
    </w:rPr>
  </w:style>
  <w:style w:type="paragraph" w:styleId="Textsenseformat">
    <w:name w:val="Plain Text"/>
    <w:basedOn w:val="Normal"/>
    <w:link w:val="TextsenseformatCar"/>
    <w:rsid w:val="00E37ED6"/>
    <w:pPr>
      <w:spacing w:after="40"/>
      <w:jc w:val="both"/>
    </w:pPr>
    <w:rPr>
      <w:rFonts w:ascii="Courier New" w:hAnsi="Courier New" w:cs="Courier New"/>
      <w:lang w:eastAsia="en-US"/>
    </w:rPr>
  </w:style>
  <w:style w:type="character" w:customStyle="1" w:styleId="TextsenseformatCar">
    <w:name w:val="Text sense format Car"/>
    <w:basedOn w:val="Lletraperdefectedelpargraf"/>
    <w:link w:val="Textsenseformat"/>
    <w:rsid w:val="00E37ED6"/>
    <w:rPr>
      <w:rFonts w:ascii="Courier New" w:hAnsi="Courier New" w:cs="Courier New"/>
      <w:lang w:eastAsia="en-US"/>
    </w:rPr>
  </w:style>
  <w:style w:type="character" w:customStyle="1" w:styleId="apple-converted-space">
    <w:name w:val="apple-converted-space"/>
    <w:basedOn w:val="Lletraperdefectedelpargraf"/>
    <w:rsid w:val="00E37ED6"/>
  </w:style>
  <w:style w:type="character" w:customStyle="1" w:styleId="Ttulo1">
    <w:name w:val="Título #1_"/>
    <w:basedOn w:val="Lletraperdefectedelpargraf"/>
    <w:link w:val="Ttulo10"/>
    <w:locked/>
    <w:rsid w:val="00E37ED6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Ttulo10">
    <w:name w:val="Título #1"/>
    <w:basedOn w:val="Normal"/>
    <w:link w:val="Ttulo1"/>
    <w:rsid w:val="00E37ED6"/>
    <w:pPr>
      <w:widowControl w:val="0"/>
      <w:shd w:val="clear" w:color="auto" w:fill="FFFFFF"/>
      <w:spacing w:after="780" w:line="341" w:lineRule="exact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numbering" w:customStyle="1" w:styleId="Sensellista1">
    <w:name w:val="Sense llista1"/>
    <w:next w:val="Sensellista"/>
    <w:uiPriority w:val="99"/>
    <w:semiHidden/>
    <w:unhideWhenUsed/>
    <w:rsid w:val="00E37ED6"/>
  </w:style>
  <w:style w:type="table" w:customStyle="1" w:styleId="TableNormal">
    <w:name w:val="Table Normal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7ED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numbering" w:customStyle="1" w:styleId="Sensellista2">
    <w:name w:val="Sense llista2"/>
    <w:next w:val="Sensellista"/>
    <w:uiPriority w:val="99"/>
    <w:semiHidden/>
    <w:unhideWhenUsed/>
    <w:rsid w:val="00E37ED6"/>
  </w:style>
  <w:style w:type="table" w:customStyle="1" w:styleId="TableNormal1">
    <w:name w:val="Table Normal1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2">
    <w:name w:val="Estil2"/>
    <w:basedOn w:val="Normal"/>
    <w:link w:val="Estil2Car"/>
    <w:qFormat/>
    <w:locked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Estil2Car">
    <w:name w:val="Estil2 Car"/>
    <w:basedOn w:val="Lletraperdefectedelpargraf"/>
    <w:link w:val="Estil2"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5DB3-1465-40F8-9D7A-67EB3AF6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Fabra Fargas, Sònia</cp:lastModifiedBy>
  <cp:revision>25</cp:revision>
  <cp:lastPrinted>2025-11-25T12:25:00Z</cp:lastPrinted>
  <dcterms:created xsi:type="dcterms:W3CDTF">2025-11-11T13:55:00Z</dcterms:created>
  <dcterms:modified xsi:type="dcterms:W3CDTF">2025-12-30T09:36:00Z</dcterms:modified>
</cp:coreProperties>
</file>