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0CAB4" w14:textId="402612A8" w:rsidR="007E4FF8" w:rsidRPr="001F4131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413D21AC" w14:textId="77777777" w:rsidR="007E4FF8" w:rsidRPr="00694330" w:rsidRDefault="007E4FF8" w:rsidP="007E4FF8">
      <w:pPr>
        <w:spacing w:after="240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  <w:u w:val="single"/>
        </w:rPr>
        <w:t>ANNEX 3</w:t>
      </w:r>
    </w:p>
    <w:p w14:paraId="6141ABDC" w14:textId="77777777" w:rsidR="007E4FF8" w:rsidRPr="00694330" w:rsidRDefault="007E4FF8" w:rsidP="007E4FF8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DECLARACIÓ CONSTITUCIÓ UNIÓ TEMPORAL D’EMPRESES</w:t>
      </w:r>
    </w:p>
    <w:p w14:paraId="2F6AF1BC" w14:textId="77777777" w:rsidR="007E4FF8" w:rsidRPr="00694330" w:rsidRDefault="007E4FF8" w:rsidP="007E4FF8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(UTE)</w:t>
      </w:r>
    </w:p>
    <w:p w14:paraId="34C898D5" w14:textId="77777777" w:rsidR="007E4FF8" w:rsidRPr="00694330" w:rsidRDefault="007E4FF8" w:rsidP="007E4FF8">
      <w:pPr>
        <w:jc w:val="center"/>
        <w:rPr>
          <w:rFonts w:ascii="Verdana" w:hAnsi="Verdana" w:cs="Arial"/>
          <w:b/>
        </w:rPr>
      </w:pPr>
    </w:p>
    <w:p w14:paraId="0E9BED90" w14:textId="77777777" w:rsidR="007E4FF8" w:rsidRPr="00694330" w:rsidRDefault="007E4FF8" w:rsidP="007E4FF8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0EF55A0C" w14:textId="77777777" w:rsidR="007E4FF8" w:rsidRPr="00694330" w:rsidRDefault="007E4FF8" w:rsidP="007E4FF8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694330">
        <w:rPr>
          <w:rStyle w:val="Refernciadenotaapeudepgina"/>
          <w:rFonts w:ascii="Verdana" w:hAnsi="Verdana"/>
        </w:rPr>
        <w:footnoteReference w:customMarkFollows="1" w:id="1"/>
        <w:t>1</w:t>
      </w:r>
    </w:p>
    <w:p w14:paraId="758C42B1" w14:textId="77777777" w:rsidR="007E4FF8" w:rsidRPr="00694330" w:rsidRDefault="007E4FF8" w:rsidP="007E4FF8">
      <w:pPr>
        <w:spacing w:after="200"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/>
          <w:b/>
        </w:rPr>
        <w:t>DECLAREN</w:t>
      </w:r>
      <w:r w:rsidRPr="00694330">
        <w:rPr>
          <w:rFonts w:ascii="Verdana" w:hAnsi="Verdana" w:cs="Arial"/>
          <w:b/>
        </w:rPr>
        <w:t xml:space="preserve"> SOTA LA SEVA RESPONSABILITAT:</w:t>
      </w:r>
    </w:p>
    <w:p w14:paraId="20E77351" w14:textId="33E58BB6" w:rsidR="007E4FF8" w:rsidRPr="00694330" w:rsidRDefault="007E4FF8" w:rsidP="007E4FF8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 </w:t>
      </w:r>
      <w:r w:rsidRPr="007E4FF8">
        <w:rPr>
          <w:rFonts w:ascii="Verdana" w:hAnsi="Verdana"/>
        </w:rPr>
        <w:t xml:space="preserve">servei d'impressió, manipulació i distribució de les nòmines i comunicacions de l'Institut </w:t>
      </w:r>
      <w:r w:rsidRPr="00045035">
        <w:rPr>
          <w:rFonts w:ascii="Verdana" w:hAnsi="Verdana"/>
        </w:rPr>
        <w:t>Municipal de Parcs i Jardins amb mesures de contractació pública sostenible, núm. Contracte</w:t>
      </w:r>
      <w:r w:rsidR="00045035" w:rsidRPr="00045035">
        <w:rPr>
          <w:rFonts w:ascii="Verdana" w:hAnsi="Verdana"/>
        </w:rPr>
        <w:t xml:space="preserve"> </w:t>
      </w:r>
      <w:r w:rsidR="00045035" w:rsidRPr="00045035">
        <w:rPr>
          <w:rFonts w:ascii="Verdana" w:hAnsi="Verdana" w:cs="Arial"/>
        </w:rPr>
        <w:t>25000128</w:t>
      </w:r>
      <w:r w:rsidRPr="00045035">
        <w:rPr>
          <w:rFonts w:ascii="Verdana" w:hAnsi="Verdana"/>
        </w:rPr>
        <w:t>,</w:t>
      </w:r>
      <w:r w:rsidRPr="00B6419D">
        <w:rPr>
          <w:rFonts w:ascii="Verdana" w:hAnsi="Verdana"/>
        </w:rPr>
        <w:t xml:space="preserve"> núm.</w:t>
      </w:r>
      <w:r w:rsidRPr="00694330">
        <w:rPr>
          <w:rFonts w:ascii="Verdana" w:hAnsi="Verdana"/>
        </w:rPr>
        <w:t xml:space="preserve"> Expedient </w:t>
      </w:r>
      <w:r>
        <w:rPr>
          <w:rFonts w:ascii="Verdana" w:hAnsi="Verdana"/>
        </w:rPr>
        <w:t>26/0011</w:t>
      </w:r>
      <w:r w:rsidRPr="00694330">
        <w:rPr>
          <w:rFonts w:ascii="Verdana" w:hAnsi="Verdana"/>
        </w:rPr>
        <w:t xml:space="preserve"> amb el següent percentatge de participació del preu en l’execució del contracte:</w:t>
      </w:r>
    </w:p>
    <w:p w14:paraId="6A3FBD5F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/>
        </w:rPr>
      </w:pPr>
    </w:p>
    <w:p w14:paraId="2A50C246" w14:textId="77777777" w:rsidR="007E4FF8" w:rsidRPr="00694330" w:rsidRDefault="007E4FF8" w:rsidP="00E37ED6">
      <w:pPr>
        <w:pStyle w:val="Pargrafdellista"/>
        <w:numPr>
          <w:ilvl w:val="0"/>
          <w:numId w:val="23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</w:t>
      </w:r>
      <w:r>
        <w:rPr>
          <w:rFonts w:ascii="Verdana" w:hAnsi="Verdana"/>
        </w:rPr>
        <w:t xml:space="preserve">........,...% l’empresa/entitat </w:t>
      </w:r>
      <w:r w:rsidRPr="00694330">
        <w:rPr>
          <w:rFonts w:ascii="Verdana" w:hAnsi="Verdana"/>
        </w:rPr>
        <w:t>................................................................................</w:t>
      </w:r>
    </w:p>
    <w:p w14:paraId="7739CC52" w14:textId="77777777" w:rsidR="007E4FF8" w:rsidRPr="00694330" w:rsidRDefault="007E4FF8" w:rsidP="00E37ED6">
      <w:pPr>
        <w:pStyle w:val="Pargrafdellista"/>
        <w:numPr>
          <w:ilvl w:val="0"/>
          <w:numId w:val="23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</w:t>
      </w:r>
    </w:p>
    <w:p w14:paraId="7F605E45" w14:textId="77777777" w:rsidR="007E4FF8" w:rsidRPr="00694330" w:rsidRDefault="007E4FF8" w:rsidP="00E37ED6">
      <w:pPr>
        <w:pStyle w:val="Pargrafdellista"/>
        <w:numPr>
          <w:ilvl w:val="0"/>
          <w:numId w:val="24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</w:t>
      </w:r>
    </w:p>
    <w:p w14:paraId="2F0D8044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33FE8CA4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designen com a representant de la UTE en aquest procés de licitació al/la senyor/a ............................................................................ amb DNI núm. ................</w:t>
      </w:r>
      <w:r>
        <w:rPr>
          <w:rFonts w:ascii="Verdana" w:hAnsi="Verdana"/>
        </w:rPr>
        <w:t>...........</w:t>
      </w:r>
      <w:r w:rsidRPr="00694330">
        <w:rPr>
          <w:rFonts w:ascii="Verdana" w:hAnsi="Verdana"/>
        </w:rPr>
        <w:t xml:space="preserve">.. </w:t>
      </w:r>
    </w:p>
    <w:p w14:paraId="4766448C" w14:textId="77777777" w:rsidR="007E4FF8" w:rsidRDefault="007E4FF8" w:rsidP="007E4FF8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</w:t>
      </w:r>
      <w:r>
        <w:rPr>
          <w:rFonts w:ascii="Verdana" w:hAnsi="Verdana"/>
        </w:rPr>
        <w:t xml:space="preserve"> </w:t>
      </w:r>
    </w:p>
    <w:p w14:paraId="396087F3" w14:textId="77777777" w:rsidR="007E4FF8" w:rsidRDefault="007E4FF8" w:rsidP="007E4FF8">
      <w:pPr>
        <w:spacing w:after="200" w:line="276" w:lineRule="auto"/>
        <w:rPr>
          <w:rFonts w:ascii="Verdana" w:hAnsi="Verdana"/>
        </w:rPr>
      </w:pPr>
    </w:p>
    <w:p w14:paraId="474C4DFE" w14:textId="77777777" w:rsidR="007E4FF8" w:rsidRPr="00694330" w:rsidRDefault="007E4FF8" w:rsidP="007E4FF8">
      <w:pPr>
        <w:spacing w:after="200" w:line="276" w:lineRule="auto"/>
        <w:rPr>
          <w:rFonts w:ascii="Verdana" w:hAnsi="Verdana"/>
        </w:rPr>
      </w:pPr>
    </w:p>
    <w:p w14:paraId="5558E582" w14:textId="77777777" w:rsidR="007E4FF8" w:rsidRDefault="007E4FF8" w:rsidP="007E4FF8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314C8FE1" w14:textId="5FE20A10" w:rsidR="00FC6451" w:rsidRPr="00E55789" w:rsidRDefault="009D1D0A" w:rsidP="009D1D0A">
      <w:pPr>
        <w:spacing w:after="200" w:line="276" w:lineRule="auto"/>
        <w:jc w:val="center"/>
        <w:rPr>
          <w:rFonts w:ascii="Verdana" w:hAnsi="Verdana" w:cs="Arial"/>
          <w:i/>
          <w:snapToGrid w:val="0"/>
          <w:lang w:eastAsia="es-ES"/>
        </w:rPr>
      </w:pPr>
      <w:r w:rsidRPr="00E55789">
        <w:rPr>
          <w:rFonts w:ascii="Verdana" w:hAnsi="Verdana" w:cs="Arial"/>
          <w:i/>
          <w:snapToGrid w:val="0"/>
          <w:lang w:eastAsia="es-ES"/>
        </w:rPr>
        <w:t xml:space="preserve"> </w:t>
      </w:r>
    </w:p>
    <w:sectPr w:rsidR="00FC6451" w:rsidRPr="00E55789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BD5965" w:rsidRDefault="00BD5965">
      <w:r>
        <w:separator/>
      </w:r>
    </w:p>
  </w:endnote>
  <w:endnote w:type="continuationSeparator" w:id="0">
    <w:p w14:paraId="39E6A21E" w14:textId="77777777" w:rsidR="00BD5965" w:rsidRDefault="00BD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3931D303" w:rsidR="00BD5965" w:rsidRPr="006D70D5" w:rsidRDefault="00BD596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 w:rsidRPr="006D70D5">
      <w:rPr>
        <w:rFonts w:ascii="Verdana" w:hAnsi="Verdana"/>
        <w:sz w:val="16"/>
      </w:rPr>
      <w:t xml:space="preserve">Model </w:t>
    </w:r>
    <w:r>
      <w:rPr>
        <w:rFonts w:ascii="Verdana" w:hAnsi="Verdana"/>
        <w:sz w:val="16"/>
      </w:rPr>
      <w:t>Serveis POSA</w:t>
    </w:r>
    <w:r w:rsidRPr="006D70D5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LCSP 9/2017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21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41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BD5965" w:rsidRPr="006D70D5" w:rsidRDefault="00BD596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BD5965" w:rsidRDefault="00BD596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BD5965" w:rsidRDefault="00BD5965">
      <w:r>
        <w:separator/>
      </w:r>
    </w:p>
  </w:footnote>
  <w:footnote w:type="continuationSeparator" w:id="0">
    <w:p w14:paraId="45BC3871" w14:textId="77777777" w:rsidR="00BD5965" w:rsidRDefault="00BD5965">
      <w:r>
        <w:continuationSeparator/>
      </w:r>
    </w:p>
  </w:footnote>
  <w:footnote w:id="1">
    <w:p w14:paraId="04CC7225" w14:textId="77777777" w:rsidR="00BD5965" w:rsidRPr="00FA2A34" w:rsidRDefault="00BD5965" w:rsidP="007E4FF8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BD596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BD5965" w:rsidRPr="005A4FE4" w14:paraId="06B216A5" w14:textId="77777777" w:rsidTr="00523CA2">
            <w:tc>
              <w:tcPr>
                <w:tcW w:w="5000" w:type="pct"/>
              </w:tcPr>
              <w:p w14:paraId="4CA590D5" w14:textId="5A24DF32" w:rsidR="00BD5965" w:rsidRPr="005A4FE4" w:rsidRDefault="00BD596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7E9A3CB4" wp14:editId="7E17CB22">
                      <wp:simplePos x="0" y="0"/>
                      <wp:positionH relativeFrom="page">
                        <wp:posOffset>4457065</wp:posOffset>
                      </wp:positionH>
                      <wp:positionV relativeFrom="page">
                        <wp:posOffset>8255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53935E86" wp14:editId="579E20F5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BD5965" w:rsidRDefault="00BD5965" w:rsidP="00523CA2"/>
      </w:tc>
    </w:tr>
    <w:tr w:rsidR="00BD596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BD5965" w:rsidRPr="00552B59" w:rsidRDefault="00BD596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E4AA2"/>
    <w:multiLevelType w:val="hybridMultilevel"/>
    <w:tmpl w:val="5BCC1F6A"/>
    <w:lvl w:ilvl="0" w:tplc="9E14F8DE">
      <w:start w:val="1"/>
      <w:numFmt w:val="lowerLetter"/>
      <w:lvlText w:val="%1."/>
      <w:lvlJc w:val="left"/>
      <w:pPr>
        <w:ind w:left="1472" w:hanging="773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259AE05A">
      <w:numFmt w:val="bullet"/>
      <w:lvlText w:val="•"/>
      <w:lvlJc w:val="left"/>
      <w:pPr>
        <w:ind w:left="2206" w:hanging="773"/>
      </w:pPr>
      <w:rPr>
        <w:rFonts w:hint="default"/>
      </w:rPr>
    </w:lvl>
    <w:lvl w:ilvl="2" w:tplc="93C8E8E2">
      <w:numFmt w:val="bullet"/>
      <w:lvlText w:val="•"/>
      <w:lvlJc w:val="left"/>
      <w:pPr>
        <w:ind w:left="2933" w:hanging="773"/>
      </w:pPr>
      <w:rPr>
        <w:rFonts w:hint="default"/>
      </w:rPr>
    </w:lvl>
    <w:lvl w:ilvl="3" w:tplc="B72A6D9E">
      <w:numFmt w:val="bullet"/>
      <w:lvlText w:val="•"/>
      <w:lvlJc w:val="left"/>
      <w:pPr>
        <w:ind w:left="3659" w:hanging="773"/>
      </w:pPr>
      <w:rPr>
        <w:rFonts w:hint="default"/>
      </w:rPr>
    </w:lvl>
    <w:lvl w:ilvl="4" w:tplc="E9FABD02">
      <w:numFmt w:val="bullet"/>
      <w:lvlText w:val="•"/>
      <w:lvlJc w:val="left"/>
      <w:pPr>
        <w:ind w:left="4386" w:hanging="773"/>
      </w:pPr>
      <w:rPr>
        <w:rFonts w:hint="default"/>
      </w:rPr>
    </w:lvl>
    <w:lvl w:ilvl="5" w:tplc="9B9049E2">
      <w:numFmt w:val="bullet"/>
      <w:lvlText w:val="•"/>
      <w:lvlJc w:val="left"/>
      <w:pPr>
        <w:ind w:left="5113" w:hanging="773"/>
      </w:pPr>
      <w:rPr>
        <w:rFonts w:hint="default"/>
      </w:rPr>
    </w:lvl>
    <w:lvl w:ilvl="6" w:tplc="C644C022">
      <w:numFmt w:val="bullet"/>
      <w:lvlText w:val="•"/>
      <w:lvlJc w:val="left"/>
      <w:pPr>
        <w:ind w:left="5839" w:hanging="773"/>
      </w:pPr>
      <w:rPr>
        <w:rFonts w:hint="default"/>
      </w:rPr>
    </w:lvl>
    <w:lvl w:ilvl="7" w:tplc="8D9AB534">
      <w:numFmt w:val="bullet"/>
      <w:lvlText w:val="•"/>
      <w:lvlJc w:val="left"/>
      <w:pPr>
        <w:ind w:left="6566" w:hanging="773"/>
      </w:pPr>
      <w:rPr>
        <w:rFonts w:hint="default"/>
      </w:rPr>
    </w:lvl>
    <w:lvl w:ilvl="8" w:tplc="41642DF2">
      <w:numFmt w:val="bullet"/>
      <w:lvlText w:val="•"/>
      <w:lvlJc w:val="left"/>
      <w:pPr>
        <w:ind w:left="7293" w:hanging="773"/>
      </w:pPr>
      <w:rPr>
        <w:rFonts w:hint="default"/>
      </w:r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323525C"/>
    <w:multiLevelType w:val="hybridMultilevel"/>
    <w:tmpl w:val="7A92A7E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75068"/>
    <w:multiLevelType w:val="hybridMultilevel"/>
    <w:tmpl w:val="CAA00472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C0796"/>
    <w:multiLevelType w:val="hybridMultilevel"/>
    <w:tmpl w:val="8B98EA26"/>
    <w:lvl w:ilvl="0" w:tplc="62B89AC8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8DA50BE"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E4C04CB6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AD80FCC"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4C20FFEA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79E251A8">
      <w:numFmt w:val="bullet"/>
      <w:lvlText w:val="•"/>
      <w:lvlJc w:val="left"/>
      <w:pPr>
        <w:ind w:left="4963" w:hanging="360"/>
      </w:pPr>
      <w:rPr>
        <w:rFonts w:hint="default"/>
      </w:rPr>
    </w:lvl>
    <w:lvl w:ilvl="6" w:tplc="F5D46650">
      <w:numFmt w:val="bullet"/>
      <w:lvlText w:val="•"/>
      <w:lvlJc w:val="left"/>
      <w:pPr>
        <w:ind w:left="5719" w:hanging="360"/>
      </w:pPr>
      <w:rPr>
        <w:rFonts w:hint="default"/>
      </w:rPr>
    </w:lvl>
    <w:lvl w:ilvl="7" w:tplc="6180D5DE">
      <w:numFmt w:val="bullet"/>
      <w:lvlText w:val="•"/>
      <w:lvlJc w:val="left"/>
      <w:pPr>
        <w:ind w:left="6476" w:hanging="360"/>
      </w:pPr>
      <w:rPr>
        <w:rFonts w:hint="default"/>
      </w:rPr>
    </w:lvl>
    <w:lvl w:ilvl="8" w:tplc="3EE674C4">
      <w:numFmt w:val="bullet"/>
      <w:lvlText w:val="•"/>
      <w:lvlJc w:val="left"/>
      <w:pPr>
        <w:ind w:left="7233" w:hanging="360"/>
      </w:pPr>
      <w:rPr>
        <w:rFonts w:hint="default"/>
      </w:rPr>
    </w:lvl>
  </w:abstractNum>
  <w:abstractNum w:abstractNumId="20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5D1148"/>
    <w:multiLevelType w:val="hybridMultilevel"/>
    <w:tmpl w:val="78166BA6"/>
    <w:lvl w:ilvl="0" w:tplc="374E0EBA">
      <w:start w:val="1"/>
      <w:numFmt w:val="decimal"/>
      <w:lvlText w:val="%1."/>
      <w:lvlJc w:val="left"/>
      <w:pPr>
        <w:ind w:left="1068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624" w:hanging="360"/>
      </w:pPr>
    </w:lvl>
    <w:lvl w:ilvl="2" w:tplc="0403001B" w:tentative="1">
      <w:start w:val="1"/>
      <w:numFmt w:val="lowerRoman"/>
      <w:lvlText w:val="%3."/>
      <w:lvlJc w:val="right"/>
      <w:pPr>
        <w:ind w:left="3344" w:hanging="180"/>
      </w:pPr>
    </w:lvl>
    <w:lvl w:ilvl="3" w:tplc="0403000F" w:tentative="1">
      <w:start w:val="1"/>
      <w:numFmt w:val="decimal"/>
      <w:lvlText w:val="%4."/>
      <w:lvlJc w:val="left"/>
      <w:pPr>
        <w:ind w:left="4064" w:hanging="360"/>
      </w:pPr>
    </w:lvl>
    <w:lvl w:ilvl="4" w:tplc="04030019" w:tentative="1">
      <w:start w:val="1"/>
      <w:numFmt w:val="lowerLetter"/>
      <w:lvlText w:val="%5."/>
      <w:lvlJc w:val="left"/>
      <w:pPr>
        <w:ind w:left="4784" w:hanging="360"/>
      </w:pPr>
    </w:lvl>
    <w:lvl w:ilvl="5" w:tplc="0403001B" w:tentative="1">
      <w:start w:val="1"/>
      <w:numFmt w:val="lowerRoman"/>
      <w:lvlText w:val="%6."/>
      <w:lvlJc w:val="right"/>
      <w:pPr>
        <w:ind w:left="5504" w:hanging="180"/>
      </w:pPr>
    </w:lvl>
    <w:lvl w:ilvl="6" w:tplc="0403000F" w:tentative="1">
      <w:start w:val="1"/>
      <w:numFmt w:val="decimal"/>
      <w:lvlText w:val="%7."/>
      <w:lvlJc w:val="left"/>
      <w:pPr>
        <w:ind w:left="6224" w:hanging="360"/>
      </w:pPr>
    </w:lvl>
    <w:lvl w:ilvl="7" w:tplc="04030019" w:tentative="1">
      <w:start w:val="1"/>
      <w:numFmt w:val="lowerLetter"/>
      <w:lvlText w:val="%8."/>
      <w:lvlJc w:val="left"/>
      <w:pPr>
        <w:ind w:left="6944" w:hanging="360"/>
      </w:pPr>
    </w:lvl>
    <w:lvl w:ilvl="8" w:tplc="0403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3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5" w15:restartNumberingAfterBreak="0">
    <w:nsid w:val="3462598A"/>
    <w:multiLevelType w:val="hybridMultilevel"/>
    <w:tmpl w:val="AC1E6C2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CBA798D"/>
    <w:multiLevelType w:val="hybridMultilevel"/>
    <w:tmpl w:val="BF0831F6"/>
    <w:lvl w:ilvl="0" w:tplc="04030019">
      <w:start w:val="1"/>
      <w:numFmt w:val="lowerLetter"/>
      <w:lvlText w:val="%1."/>
      <w:lvlJc w:val="left"/>
      <w:pPr>
        <w:ind w:left="-104" w:hanging="526"/>
        <w:jc w:val="right"/>
      </w:pPr>
      <w:rPr>
        <w:rFonts w:hint="default"/>
        <w:w w:val="100"/>
      </w:rPr>
    </w:lvl>
    <w:lvl w:ilvl="1" w:tplc="1778CA1C">
      <w:start w:val="1"/>
      <w:numFmt w:val="lowerLetter"/>
      <w:lvlText w:val="%2."/>
      <w:lvlJc w:val="left"/>
      <w:pPr>
        <w:ind w:left="-46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16F8A4C6">
      <w:start w:val="1"/>
      <w:numFmt w:val="decimal"/>
      <w:lvlText w:val="%3."/>
      <w:lvlJc w:val="left"/>
      <w:pPr>
        <w:ind w:left="-116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3" w:tplc="F330312C">
      <w:start w:val="1"/>
      <w:numFmt w:val="lowerLetter"/>
      <w:lvlText w:val="%4."/>
      <w:lvlJc w:val="left"/>
      <w:pPr>
        <w:ind w:left="1300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4" w:tplc="9F306E76">
      <w:numFmt w:val="bullet"/>
      <w:lvlText w:val="•"/>
      <w:lvlJc w:val="left"/>
      <w:pPr>
        <w:ind w:left="1295" w:hanging="708"/>
      </w:pPr>
      <w:rPr>
        <w:rFonts w:hint="default"/>
      </w:rPr>
    </w:lvl>
    <w:lvl w:ilvl="5" w:tplc="0AB6603C">
      <w:numFmt w:val="bullet"/>
      <w:lvlText w:val="•"/>
      <w:lvlJc w:val="left"/>
      <w:pPr>
        <w:ind w:left="2379" w:hanging="708"/>
      </w:pPr>
      <w:rPr>
        <w:rFonts w:hint="default"/>
      </w:rPr>
    </w:lvl>
    <w:lvl w:ilvl="6" w:tplc="52D6316C">
      <w:numFmt w:val="bullet"/>
      <w:lvlText w:val="•"/>
      <w:lvlJc w:val="left"/>
      <w:pPr>
        <w:ind w:left="3463" w:hanging="708"/>
      </w:pPr>
      <w:rPr>
        <w:rFonts w:hint="default"/>
      </w:rPr>
    </w:lvl>
    <w:lvl w:ilvl="7" w:tplc="4822D836">
      <w:numFmt w:val="bullet"/>
      <w:lvlText w:val="•"/>
      <w:lvlJc w:val="left"/>
      <w:pPr>
        <w:ind w:left="4548" w:hanging="708"/>
      </w:pPr>
      <w:rPr>
        <w:rFonts w:hint="default"/>
      </w:rPr>
    </w:lvl>
    <w:lvl w:ilvl="8" w:tplc="43489362">
      <w:numFmt w:val="bullet"/>
      <w:lvlText w:val="•"/>
      <w:lvlJc w:val="left"/>
      <w:pPr>
        <w:ind w:left="5632" w:hanging="708"/>
      </w:pPr>
      <w:rPr>
        <w:rFonts w:hint="default"/>
      </w:rPr>
    </w:lvl>
  </w:abstractNum>
  <w:abstractNum w:abstractNumId="30" w15:restartNumberingAfterBreak="0">
    <w:nsid w:val="3FC06259"/>
    <w:multiLevelType w:val="hybridMultilevel"/>
    <w:tmpl w:val="2F4E0974"/>
    <w:lvl w:ilvl="0" w:tplc="2C54057A">
      <w:start w:val="1"/>
      <w:numFmt w:val="lowerLetter"/>
      <w:lvlText w:val="%1."/>
      <w:lvlJc w:val="left"/>
      <w:pPr>
        <w:ind w:left="1892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032" w:hanging="360"/>
      </w:pPr>
    </w:lvl>
    <w:lvl w:ilvl="2" w:tplc="0403001B" w:tentative="1">
      <w:start w:val="1"/>
      <w:numFmt w:val="lowerRoman"/>
      <w:lvlText w:val="%3."/>
      <w:lvlJc w:val="right"/>
      <w:pPr>
        <w:ind w:left="2752" w:hanging="180"/>
      </w:pPr>
    </w:lvl>
    <w:lvl w:ilvl="3" w:tplc="0403000F" w:tentative="1">
      <w:start w:val="1"/>
      <w:numFmt w:val="decimal"/>
      <w:lvlText w:val="%4."/>
      <w:lvlJc w:val="left"/>
      <w:pPr>
        <w:ind w:left="3472" w:hanging="360"/>
      </w:pPr>
    </w:lvl>
    <w:lvl w:ilvl="4" w:tplc="04030019" w:tentative="1">
      <w:start w:val="1"/>
      <w:numFmt w:val="lowerLetter"/>
      <w:lvlText w:val="%5."/>
      <w:lvlJc w:val="left"/>
      <w:pPr>
        <w:ind w:left="4192" w:hanging="360"/>
      </w:pPr>
    </w:lvl>
    <w:lvl w:ilvl="5" w:tplc="0403001B" w:tentative="1">
      <w:start w:val="1"/>
      <w:numFmt w:val="lowerRoman"/>
      <w:lvlText w:val="%6."/>
      <w:lvlJc w:val="right"/>
      <w:pPr>
        <w:ind w:left="4912" w:hanging="180"/>
      </w:pPr>
    </w:lvl>
    <w:lvl w:ilvl="6" w:tplc="0403000F" w:tentative="1">
      <w:start w:val="1"/>
      <w:numFmt w:val="decimal"/>
      <w:lvlText w:val="%7."/>
      <w:lvlJc w:val="left"/>
      <w:pPr>
        <w:ind w:left="5632" w:hanging="360"/>
      </w:pPr>
    </w:lvl>
    <w:lvl w:ilvl="7" w:tplc="04030019" w:tentative="1">
      <w:start w:val="1"/>
      <w:numFmt w:val="lowerLetter"/>
      <w:lvlText w:val="%8."/>
      <w:lvlJc w:val="left"/>
      <w:pPr>
        <w:ind w:left="6352" w:hanging="360"/>
      </w:pPr>
    </w:lvl>
    <w:lvl w:ilvl="8" w:tplc="0403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D0DB6"/>
    <w:multiLevelType w:val="hybridMultilevel"/>
    <w:tmpl w:val="27AE8610"/>
    <w:lvl w:ilvl="0" w:tplc="AB28C7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67BA"/>
    <w:multiLevelType w:val="hybridMultilevel"/>
    <w:tmpl w:val="39DC22F6"/>
    <w:lvl w:ilvl="0" w:tplc="04030019">
      <w:start w:val="1"/>
      <w:numFmt w:val="lowerLetter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F96957"/>
    <w:multiLevelType w:val="hybridMultilevel"/>
    <w:tmpl w:val="1CC6229E"/>
    <w:lvl w:ilvl="0" w:tplc="818682DE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22BD"/>
    <w:multiLevelType w:val="hybridMultilevel"/>
    <w:tmpl w:val="0EE268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545822">
    <w:abstractNumId w:val="20"/>
  </w:num>
  <w:num w:numId="2" w16cid:durableId="1270311006">
    <w:abstractNumId w:val="46"/>
  </w:num>
  <w:num w:numId="3" w16cid:durableId="776099003">
    <w:abstractNumId w:val="40"/>
  </w:num>
  <w:num w:numId="4" w16cid:durableId="1828469750">
    <w:abstractNumId w:val="28"/>
  </w:num>
  <w:num w:numId="5" w16cid:durableId="899285814">
    <w:abstractNumId w:val="45"/>
  </w:num>
  <w:num w:numId="6" w16cid:durableId="9807669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024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4972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556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253669">
    <w:abstractNumId w:val="16"/>
  </w:num>
  <w:num w:numId="11" w16cid:durableId="2123375469">
    <w:abstractNumId w:val="15"/>
  </w:num>
  <w:num w:numId="12" w16cid:durableId="832725198">
    <w:abstractNumId w:val="27"/>
  </w:num>
  <w:num w:numId="13" w16cid:durableId="1060397421">
    <w:abstractNumId w:val="34"/>
  </w:num>
  <w:num w:numId="14" w16cid:durableId="1612007994">
    <w:abstractNumId w:val="32"/>
  </w:num>
  <w:num w:numId="15" w16cid:durableId="58868121">
    <w:abstractNumId w:val="43"/>
  </w:num>
  <w:num w:numId="16" w16cid:durableId="921640226">
    <w:abstractNumId w:val="12"/>
  </w:num>
  <w:num w:numId="17" w16cid:durableId="8609995">
    <w:abstractNumId w:val="9"/>
  </w:num>
  <w:num w:numId="18" w16cid:durableId="1192259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403452">
    <w:abstractNumId w:val="11"/>
  </w:num>
  <w:num w:numId="20" w16cid:durableId="1245648418">
    <w:abstractNumId w:val="33"/>
  </w:num>
  <w:num w:numId="21" w16cid:durableId="621573576">
    <w:abstractNumId w:val="13"/>
  </w:num>
  <w:num w:numId="22" w16cid:durableId="743112799">
    <w:abstractNumId w:val="47"/>
  </w:num>
  <w:num w:numId="23" w16cid:durableId="737017894">
    <w:abstractNumId w:val="23"/>
  </w:num>
  <w:num w:numId="24" w16cid:durableId="1766148308">
    <w:abstractNumId w:val="21"/>
  </w:num>
  <w:num w:numId="25" w16cid:durableId="1760366680">
    <w:abstractNumId w:val="18"/>
  </w:num>
  <w:num w:numId="26" w16cid:durableId="1703244499">
    <w:abstractNumId w:val="19"/>
  </w:num>
  <w:num w:numId="27" w16cid:durableId="491455118">
    <w:abstractNumId w:val="10"/>
  </w:num>
  <w:num w:numId="28" w16cid:durableId="1068042225">
    <w:abstractNumId w:val="29"/>
  </w:num>
  <w:num w:numId="29" w16cid:durableId="245580090">
    <w:abstractNumId w:val="25"/>
  </w:num>
  <w:num w:numId="30" w16cid:durableId="58016989">
    <w:abstractNumId w:val="17"/>
  </w:num>
  <w:num w:numId="31" w16cid:durableId="1042825761">
    <w:abstractNumId w:val="38"/>
  </w:num>
  <w:num w:numId="32" w16cid:durableId="75324395">
    <w:abstractNumId w:val="44"/>
  </w:num>
  <w:num w:numId="33" w16cid:durableId="1830976769">
    <w:abstractNumId w:val="22"/>
  </w:num>
  <w:num w:numId="34" w16cid:durableId="1681350252">
    <w:abstractNumId w:val="30"/>
  </w:num>
  <w:num w:numId="35" w16cid:durableId="19011350">
    <w:abstractNumId w:val="39"/>
  </w:num>
  <w:num w:numId="36" w16cid:durableId="1343513615">
    <w:abstractNumId w:val="37"/>
  </w:num>
  <w:num w:numId="37" w16cid:durableId="439230386">
    <w:abstractNumId w:val="31"/>
  </w:num>
  <w:num w:numId="38" w16cid:durableId="844709568">
    <w:abstractNumId w:val="14"/>
  </w:num>
  <w:num w:numId="39" w16cid:durableId="1793209747">
    <w:abstractNumId w:val="8"/>
  </w:num>
  <w:num w:numId="40" w16cid:durableId="1442335140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4B41"/>
    <w:rsid w:val="00005F55"/>
    <w:rsid w:val="000064DF"/>
    <w:rsid w:val="00006A5A"/>
    <w:rsid w:val="00006AF8"/>
    <w:rsid w:val="00010C34"/>
    <w:rsid w:val="000112DF"/>
    <w:rsid w:val="00011A62"/>
    <w:rsid w:val="00011C1B"/>
    <w:rsid w:val="000120C4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991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5035"/>
    <w:rsid w:val="000470DB"/>
    <w:rsid w:val="0005034C"/>
    <w:rsid w:val="00051FC5"/>
    <w:rsid w:val="000524CD"/>
    <w:rsid w:val="00052883"/>
    <w:rsid w:val="00053114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66F9E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1BED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6283"/>
    <w:rsid w:val="00107DD0"/>
    <w:rsid w:val="001102CB"/>
    <w:rsid w:val="00110618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6F6D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18D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F62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3D30"/>
    <w:rsid w:val="001C5032"/>
    <w:rsid w:val="001C526C"/>
    <w:rsid w:val="001C5EB2"/>
    <w:rsid w:val="001C6726"/>
    <w:rsid w:val="001C707E"/>
    <w:rsid w:val="001C7B59"/>
    <w:rsid w:val="001C7CAC"/>
    <w:rsid w:val="001D0B8E"/>
    <w:rsid w:val="001D0CF4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2C3"/>
    <w:rsid w:val="0024055F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24AD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906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4EF5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59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28C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4960"/>
    <w:rsid w:val="00335489"/>
    <w:rsid w:val="003358ED"/>
    <w:rsid w:val="00335A87"/>
    <w:rsid w:val="00337068"/>
    <w:rsid w:val="00337195"/>
    <w:rsid w:val="00337C5C"/>
    <w:rsid w:val="00343539"/>
    <w:rsid w:val="003447C1"/>
    <w:rsid w:val="00344E08"/>
    <w:rsid w:val="00345720"/>
    <w:rsid w:val="00347035"/>
    <w:rsid w:val="003471BA"/>
    <w:rsid w:val="00347C6F"/>
    <w:rsid w:val="003525C0"/>
    <w:rsid w:val="003552F8"/>
    <w:rsid w:val="003554E4"/>
    <w:rsid w:val="00356F2E"/>
    <w:rsid w:val="003578EA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0BDA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1BFD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0B1D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5AE"/>
    <w:rsid w:val="003F0A28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6DF"/>
    <w:rsid w:val="0040373A"/>
    <w:rsid w:val="00403D1F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56814"/>
    <w:rsid w:val="00457902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74E3"/>
    <w:rsid w:val="00490582"/>
    <w:rsid w:val="0049290E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6B6"/>
    <w:rsid w:val="004A6843"/>
    <w:rsid w:val="004A69E8"/>
    <w:rsid w:val="004A7640"/>
    <w:rsid w:val="004B0834"/>
    <w:rsid w:val="004B0BCC"/>
    <w:rsid w:val="004B0CAA"/>
    <w:rsid w:val="004B147F"/>
    <w:rsid w:val="004B1735"/>
    <w:rsid w:val="004B25BB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E7681"/>
    <w:rsid w:val="004F0003"/>
    <w:rsid w:val="004F1EC5"/>
    <w:rsid w:val="004F45C2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B0B"/>
    <w:rsid w:val="00522D4C"/>
    <w:rsid w:val="00523040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779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2162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159E"/>
    <w:rsid w:val="005825ED"/>
    <w:rsid w:val="00582997"/>
    <w:rsid w:val="00583D67"/>
    <w:rsid w:val="00584C9B"/>
    <w:rsid w:val="00585EE0"/>
    <w:rsid w:val="0058615D"/>
    <w:rsid w:val="00586453"/>
    <w:rsid w:val="0058648E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1FF5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0C3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D7EB9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5C98"/>
    <w:rsid w:val="006065E1"/>
    <w:rsid w:val="006067D6"/>
    <w:rsid w:val="006077C9"/>
    <w:rsid w:val="00607C9F"/>
    <w:rsid w:val="006110A6"/>
    <w:rsid w:val="006130FC"/>
    <w:rsid w:val="006138B6"/>
    <w:rsid w:val="006141B8"/>
    <w:rsid w:val="00615718"/>
    <w:rsid w:val="00615B66"/>
    <w:rsid w:val="006175DE"/>
    <w:rsid w:val="00620E78"/>
    <w:rsid w:val="00627810"/>
    <w:rsid w:val="00630DD9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1633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2FB0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83C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8FE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2B9A"/>
    <w:rsid w:val="007046CB"/>
    <w:rsid w:val="00705ED0"/>
    <w:rsid w:val="007068D3"/>
    <w:rsid w:val="00706C0E"/>
    <w:rsid w:val="0070740C"/>
    <w:rsid w:val="00707956"/>
    <w:rsid w:val="00711C87"/>
    <w:rsid w:val="0071203F"/>
    <w:rsid w:val="00712E0B"/>
    <w:rsid w:val="00713FBB"/>
    <w:rsid w:val="0071535A"/>
    <w:rsid w:val="0071669D"/>
    <w:rsid w:val="0071706C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6F3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379A4"/>
    <w:rsid w:val="007406DE"/>
    <w:rsid w:val="00740CA7"/>
    <w:rsid w:val="00740DB8"/>
    <w:rsid w:val="007427A2"/>
    <w:rsid w:val="007442E5"/>
    <w:rsid w:val="00744909"/>
    <w:rsid w:val="0074504D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1E5D"/>
    <w:rsid w:val="0077232C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4A0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1F7C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0B14"/>
    <w:rsid w:val="007E2AE3"/>
    <w:rsid w:val="007E42FB"/>
    <w:rsid w:val="007E4FF8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71A"/>
    <w:rsid w:val="00816C74"/>
    <w:rsid w:val="00820323"/>
    <w:rsid w:val="008210A0"/>
    <w:rsid w:val="00821BB8"/>
    <w:rsid w:val="00822DE3"/>
    <w:rsid w:val="008256F8"/>
    <w:rsid w:val="00825FDB"/>
    <w:rsid w:val="00826581"/>
    <w:rsid w:val="008301FA"/>
    <w:rsid w:val="0083082A"/>
    <w:rsid w:val="00831232"/>
    <w:rsid w:val="008313FC"/>
    <w:rsid w:val="008314E9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935"/>
    <w:rsid w:val="008A7D12"/>
    <w:rsid w:val="008B295F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08E2"/>
    <w:rsid w:val="009211DF"/>
    <w:rsid w:val="0092294F"/>
    <w:rsid w:val="00922BB0"/>
    <w:rsid w:val="009232F7"/>
    <w:rsid w:val="0092407C"/>
    <w:rsid w:val="00924DC1"/>
    <w:rsid w:val="009252B0"/>
    <w:rsid w:val="00926655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78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19E8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3F3"/>
    <w:rsid w:val="0099381A"/>
    <w:rsid w:val="009A16D5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C757F"/>
    <w:rsid w:val="009D00A3"/>
    <w:rsid w:val="009D049A"/>
    <w:rsid w:val="009D121C"/>
    <w:rsid w:val="009D1D0A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3D50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1D3C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2647"/>
    <w:rsid w:val="00A92A4E"/>
    <w:rsid w:val="00A93079"/>
    <w:rsid w:val="00A93D61"/>
    <w:rsid w:val="00A940BB"/>
    <w:rsid w:val="00A94249"/>
    <w:rsid w:val="00A94561"/>
    <w:rsid w:val="00A94A09"/>
    <w:rsid w:val="00A95036"/>
    <w:rsid w:val="00A95A19"/>
    <w:rsid w:val="00A95AD9"/>
    <w:rsid w:val="00AA0542"/>
    <w:rsid w:val="00AA1448"/>
    <w:rsid w:val="00AA21AC"/>
    <w:rsid w:val="00AA3496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D8E"/>
    <w:rsid w:val="00AC15ED"/>
    <w:rsid w:val="00AC1AFC"/>
    <w:rsid w:val="00AC245C"/>
    <w:rsid w:val="00AC2D7E"/>
    <w:rsid w:val="00AC465C"/>
    <w:rsid w:val="00AC6E1E"/>
    <w:rsid w:val="00AC78B8"/>
    <w:rsid w:val="00AD1DCF"/>
    <w:rsid w:val="00AD77D1"/>
    <w:rsid w:val="00AD7F9F"/>
    <w:rsid w:val="00AE09AD"/>
    <w:rsid w:val="00AE0F02"/>
    <w:rsid w:val="00AE1126"/>
    <w:rsid w:val="00AE20C3"/>
    <w:rsid w:val="00AE22DD"/>
    <w:rsid w:val="00AE2D57"/>
    <w:rsid w:val="00AE3658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06E"/>
    <w:rsid w:val="00B1686A"/>
    <w:rsid w:val="00B16F15"/>
    <w:rsid w:val="00B174AD"/>
    <w:rsid w:val="00B208E5"/>
    <w:rsid w:val="00B218BD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3F79"/>
    <w:rsid w:val="00BC4FBD"/>
    <w:rsid w:val="00BC60AB"/>
    <w:rsid w:val="00BC7D51"/>
    <w:rsid w:val="00BD005E"/>
    <w:rsid w:val="00BD06E8"/>
    <w:rsid w:val="00BD3872"/>
    <w:rsid w:val="00BD3B7F"/>
    <w:rsid w:val="00BD479B"/>
    <w:rsid w:val="00BD5965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79F"/>
    <w:rsid w:val="00BF5E48"/>
    <w:rsid w:val="00BF5EA9"/>
    <w:rsid w:val="00BF6181"/>
    <w:rsid w:val="00C010C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6EA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567B"/>
    <w:rsid w:val="00CA6541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0BE"/>
    <w:rsid w:val="00CC045E"/>
    <w:rsid w:val="00CC08A8"/>
    <w:rsid w:val="00CC16D5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20AD"/>
    <w:rsid w:val="00CD3E71"/>
    <w:rsid w:val="00CD484E"/>
    <w:rsid w:val="00CD5E3A"/>
    <w:rsid w:val="00CD737C"/>
    <w:rsid w:val="00CD7B6A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770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3C9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7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5F47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D7389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861"/>
    <w:rsid w:val="00DF3905"/>
    <w:rsid w:val="00DF3B6C"/>
    <w:rsid w:val="00DF4679"/>
    <w:rsid w:val="00DF47DF"/>
    <w:rsid w:val="00DF6AAF"/>
    <w:rsid w:val="00E0060F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A86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37ED6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78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7BA"/>
    <w:rsid w:val="00E75BF8"/>
    <w:rsid w:val="00E75EC5"/>
    <w:rsid w:val="00E7680D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38EC"/>
    <w:rsid w:val="00E85FEF"/>
    <w:rsid w:val="00E86213"/>
    <w:rsid w:val="00E87829"/>
    <w:rsid w:val="00E91044"/>
    <w:rsid w:val="00E91598"/>
    <w:rsid w:val="00E92E4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A5317"/>
    <w:rsid w:val="00EB068F"/>
    <w:rsid w:val="00EB0924"/>
    <w:rsid w:val="00EB3413"/>
    <w:rsid w:val="00EB45AF"/>
    <w:rsid w:val="00EB5E6D"/>
    <w:rsid w:val="00EB5EFC"/>
    <w:rsid w:val="00EB6233"/>
    <w:rsid w:val="00EB6939"/>
    <w:rsid w:val="00EB6BA3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B38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191"/>
    <w:rsid w:val="00EF2803"/>
    <w:rsid w:val="00EF3493"/>
    <w:rsid w:val="00EF44AD"/>
    <w:rsid w:val="00EF6EAC"/>
    <w:rsid w:val="00EF7064"/>
    <w:rsid w:val="00F00064"/>
    <w:rsid w:val="00F00F6E"/>
    <w:rsid w:val="00F012E4"/>
    <w:rsid w:val="00F0275C"/>
    <w:rsid w:val="00F02CA3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8DE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29A3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1C21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C1303FBD-19AC-4D76-864C-C0E2FDE4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7E4FF8"/>
    <w:rPr>
      <w:sz w:val="24"/>
      <w:shd w:val="clear" w:color="auto" w:fill="C0C0C0"/>
    </w:rPr>
  </w:style>
  <w:style w:type="character" w:customStyle="1" w:styleId="Ttol1Car">
    <w:name w:val="Títol 1 Car"/>
    <w:basedOn w:val="Lletraperdefectedelpargraf"/>
    <w:link w:val="Ttol1"/>
    <w:uiPriority w:val="9"/>
    <w:rsid w:val="00E37ED6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rsid w:val="00E37ED6"/>
    <w:rPr>
      <w:b/>
    </w:rPr>
  </w:style>
  <w:style w:type="character" w:customStyle="1" w:styleId="Ttol5Car">
    <w:name w:val="Títol 5 Car"/>
    <w:basedOn w:val="Lletraperdefectedelpargraf"/>
    <w:link w:val="Ttol5"/>
    <w:rsid w:val="00E37ED6"/>
    <w:rPr>
      <w:rFonts w:ascii="Arial" w:hAnsi="Arial"/>
      <w:b/>
      <w:sz w:val="28"/>
    </w:rPr>
  </w:style>
  <w:style w:type="character" w:customStyle="1" w:styleId="Ttol6Car">
    <w:name w:val="Títol 6 Car"/>
    <w:basedOn w:val="Lletraperdefectedelpargraf"/>
    <w:link w:val="Ttol6"/>
    <w:rsid w:val="00E37ED6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rsid w:val="00E37ED6"/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rsid w:val="00E37ED6"/>
  </w:style>
  <w:style w:type="paragraph" w:customStyle="1" w:styleId="xmsonormal">
    <w:name w:val="x_msonormal"/>
    <w:basedOn w:val="Normal"/>
    <w:rsid w:val="00E37ED6"/>
    <w:pPr>
      <w:spacing w:before="100" w:beforeAutospacing="1" w:after="100" w:afterAutospacing="1"/>
    </w:pPr>
    <w:rPr>
      <w:sz w:val="24"/>
      <w:szCs w:val="24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E37ED6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E37ED6"/>
    <w:rPr>
      <w:rFonts w:ascii="Consolas" w:hAnsi="Consolas" w:cs="Consolas"/>
    </w:rPr>
  </w:style>
  <w:style w:type="paragraph" w:customStyle="1" w:styleId="Textoindependiente21">
    <w:name w:val="Texto independiente 21"/>
    <w:basedOn w:val="Normal"/>
    <w:rsid w:val="00E37ED6"/>
    <w:pPr>
      <w:ind w:right="170"/>
      <w:jc w:val="both"/>
    </w:pPr>
    <w:rPr>
      <w:rFonts w:eastAsiaTheme="minorHAnsi"/>
      <w:lang w:eastAsia="es-ES"/>
    </w:rPr>
  </w:style>
  <w:style w:type="paragraph" w:styleId="Textdebloc">
    <w:name w:val="Block Text"/>
    <w:basedOn w:val="Normal"/>
    <w:rsid w:val="00E37ED6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styleId="Textsenseformat">
    <w:name w:val="Plain Text"/>
    <w:basedOn w:val="Normal"/>
    <w:link w:val="TextsenseformatCar"/>
    <w:rsid w:val="00E37ED6"/>
    <w:pPr>
      <w:spacing w:after="40"/>
      <w:jc w:val="both"/>
    </w:pPr>
    <w:rPr>
      <w:rFonts w:ascii="Courier New" w:hAnsi="Courier New" w:cs="Courier New"/>
      <w:lang w:eastAsia="en-US"/>
    </w:rPr>
  </w:style>
  <w:style w:type="character" w:customStyle="1" w:styleId="TextsenseformatCar">
    <w:name w:val="Text sense format Car"/>
    <w:basedOn w:val="Lletraperdefectedelpargraf"/>
    <w:link w:val="Textsenseformat"/>
    <w:rsid w:val="00E37ED6"/>
    <w:rPr>
      <w:rFonts w:ascii="Courier New" w:hAnsi="Courier New" w:cs="Courier New"/>
      <w:lang w:eastAsia="en-US"/>
    </w:rPr>
  </w:style>
  <w:style w:type="character" w:customStyle="1" w:styleId="apple-converted-space">
    <w:name w:val="apple-converted-space"/>
    <w:basedOn w:val="Lletraperdefectedelpargraf"/>
    <w:rsid w:val="00E37ED6"/>
  </w:style>
  <w:style w:type="character" w:customStyle="1" w:styleId="Ttulo1">
    <w:name w:val="Título #1_"/>
    <w:basedOn w:val="Lletraperdefectedelpargraf"/>
    <w:link w:val="Ttulo10"/>
    <w:locked/>
    <w:rsid w:val="00E37ED6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Ttulo10">
    <w:name w:val="Título #1"/>
    <w:basedOn w:val="Normal"/>
    <w:link w:val="Ttulo1"/>
    <w:rsid w:val="00E37ED6"/>
    <w:pPr>
      <w:widowControl w:val="0"/>
      <w:shd w:val="clear" w:color="auto" w:fill="FFFFFF"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numbering" w:customStyle="1" w:styleId="Sensellista1">
    <w:name w:val="Sense llista1"/>
    <w:next w:val="Sensellista"/>
    <w:uiPriority w:val="99"/>
    <w:semiHidden/>
    <w:unhideWhenUsed/>
    <w:rsid w:val="00E37ED6"/>
  </w:style>
  <w:style w:type="table" w:customStyle="1" w:styleId="TableNormal">
    <w:name w:val="Table Normal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7ED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numbering" w:customStyle="1" w:styleId="Sensellista2">
    <w:name w:val="Sense llista2"/>
    <w:next w:val="Sensellista"/>
    <w:uiPriority w:val="99"/>
    <w:semiHidden/>
    <w:unhideWhenUsed/>
    <w:rsid w:val="00E37ED6"/>
  </w:style>
  <w:style w:type="table" w:customStyle="1" w:styleId="TableNormal1">
    <w:name w:val="Table Normal1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2">
    <w:name w:val="Estil2"/>
    <w:basedOn w:val="Normal"/>
    <w:link w:val="Estil2Car"/>
    <w:qFormat/>
    <w:locked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Lletraperdefectedelpargraf"/>
    <w:link w:val="Estil2"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5DB3-1465-40F8-9D7A-67EB3A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Fabra Fargas, Sònia</cp:lastModifiedBy>
  <cp:revision>24</cp:revision>
  <cp:lastPrinted>2025-11-25T12:25:00Z</cp:lastPrinted>
  <dcterms:created xsi:type="dcterms:W3CDTF">2025-11-11T13:55:00Z</dcterms:created>
  <dcterms:modified xsi:type="dcterms:W3CDTF">2025-12-30T09:37:00Z</dcterms:modified>
</cp:coreProperties>
</file>