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800E3" w14:textId="56A10E19" w:rsidR="00E37ED6" w:rsidRDefault="00E37ED6">
      <w:pPr>
        <w:rPr>
          <w:rFonts w:ascii="Verdana" w:hAnsi="Verdana" w:cs="Arial"/>
          <w:i/>
          <w:snapToGrid w:val="0"/>
          <w:lang w:eastAsia="es-ES"/>
        </w:rPr>
      </w:pPr>
    </w:p>
    <w:p w14:paraId="610A8E87" w14:textId="699EFC77" w:rsidR="00E37ED6" w:rsidRDefault="00E37ED6" w:rsidP="00E37ED6">
      <w:pPr>
        <w:widowControl w:val="0"/>
        <w:autoSpaceDE w:val="0"/>
        <w:autoSpaceDN w:val="0"/>
        <w:spacing w:before="44"/>
        <w:jc w:val="center"/>
        <w:rPr>
          <w:rFonts w:ascii="Arial" w:eastAsia="Calibri" w:hAnsi="Arial" w:cs="Arial"/>
          <w:b/>
          <w:bCs/>
          <w:sz w:val="24"/>
          <w:szCs w:val="24"/>
          <w:u w:val="single"/>
          <w:lang w:eastAsia="en-US"/>
        </w:rPr>
      </w:pPr>
      <w:r w:rsidRPr="00EA5317">
        <w:rPr>
          <w:rFonts w:ascii="Arial" w:eastAsia="Calibri" w:hAnsi="Arial" w:cs="Arial"/>
          <w:b/>
          <w:bCs/>
          <w:sz w:val="24"/>
          <w:szCs w:val="24"/>
          <w:u w:val="single"/>
          <w:lang w:eastAsia="en-US"/>
        </w:rPr>
        <w:t xml:space="preserve">ANNEX </w:t>
      </w:r>
      <w:r w:rsidR="00EA5317" w:rsidRPr="00EA5317">
        <w:rPr>
          <w:rFonts w:ascii="Arial" w:eastAsia="Calibri" w:hAnsi="Arial" w:cs="Arial"/>
          <w:b/>
          <w:bCs/>
          <w:sz w:val="24"/>
          <w:szCs w:val="24"/>
          <w:u w:val="single"/>
          <w:lang w:eastAsia="en-US"/>
        </w:rPr>
        <w:t>6</w:t>
      </w:r>
      <w:r w:rsidRPr="00EA5317">
        <w:rPr>
          <w:rFonts w:ascii="Arial" w:eastAsia="Calibri" w:hAnsi="Arial" w:cs="Arial"/>
          <w:b/>
          <w:bCs/>
          <w:sz w:val="24"/>
          <w:szCs w:val="24"/>
          <w:u w:val="single"/>
          <w:lang w:eastAsia="en-US"/>
        </w:rPr>
        <w:t xml:space="preserve"> </w:t>
      </w:r>
    </w:p>
    <w:p w14:paraId="02ABDF51" w14:textId="77777777" w:rsidR="005349B3" w:rsidRPr="00EA5317" w:rsidRDefault="005349B3" w:rsidP="00E37ED6">
      <w:pPr>
        <w:widowControl w:val="0"/>
        <w:autoSpaceDE w:val="0"/>
        <w:autoSpaceDN w:val="0"/>
        <w:spacing w:before="44"/>
        <w:jc w:val="center"/>
        <w:rPr>
          <w:rFonts w:ascii="Arial" w:eastAsia="Calibri" w:hAnsi="Arial" w:cs="Arial"/>
          <w:b/>
          <w:bCs/>
          <w:color w:val="C00000"/>
          <w:sz w:val="24"/>
          <w:szCs w:val="24"/>
          <w:u w:val="single"/>
          <w:lang w:eastAsia="en-US"/>
        </w:rPr>
      </w:pPr>
    </w:p>
    <w:p w14:paraId="6D0AADBA" w14:textId="77777777" w:rsidR="00E37ED6" w:rsidRPr="00BF4E1E" w:rsidRDefault="00E37ED6" w:rsidP="00E37ED6">
      <w:pPr>
        <w:widowControl w:val="0"/>
        <w:autoSpaceDE w:val="0"/>
        <w:autoSpaceDN w:val="0"/>
        <w:spacing w:before="44"/>
        <w:jc w:val="center"/>
        <w:rPr>
          <w:rFonts w:ascii="Arial" w:eastAsia="Calibri" w:hAnsi="Arial" w:cs="Arial"/>
          <w:b/>
          <w:bCs/>
          <w:sz w:val="24"/>
          <w:szCs w:val="24"/>
          <w:lang w:eastAsia="en-US"/>
        </w:rPr>
      </w:pPr>
      <w:r w:rsidRPr="00BF4E1E">
        <w:rPr>
          <w:rFonts w:ascii="Arial" w:eastAsia="Calibri" w:hAnsi="Arial" w:cs="Arial"/>
          <w:b/>
          <w:bCs/>
          <w:sz w:val="24"/>
          <w:szCs w:val="24"/>
          <w:lang w:eastAsia="en-US"/>
        </w:rPr>
        <w:t>ACORD ENTRE</w:t>
      </w:r>
      <w:r>
        <w:rPr>
          <w:rFonts w:ascii="Arial" w:eastAsia="Calibri" w:hAnsi="Arial" w:cs="Arial"/>
          <w:b/>
          <w:bCs/>
          <w:sz w:val="24"/>
          <w:szCs w:val="24"/>
          <w:lang w:eastAsia="en-US"/>
        </w:rPr>
        <w:t xml:space="preserve"> L’INSTITUT MUNICIPAL DE</w:t>
      </w:r>
      <w:r w:rsidRPr="00BF4E1E">
        <w:rPr>
          <w:rFonts w:ascii="Arial" w:eastAsia="Calibri" w:hAnsi="Arial" w:cs="Arial"/>
          <w:b/>
          <w:bCs/>
          <w:sz w:val="24"/>
          <w:szCs w:val="24"/>
          <w:lang w:eastAsia="en-US"/>
        </w:rPr>
        <w:t xml:space="preserve"> PARCS I JARDINS DE BARCELONA,  </w:t>
      </w:r>
      <w:r w:rsidRPr="001A450F">
        <w:rPr>
          <w:rFonts w:ascii="Arial" w:eastAsia="Calibri" w:hAnsi="Arial" w:cs="Arial"/>
          <w:color w:val="C00000"/>
          <w:sz w:val="24"/>
          <w:szCs w:val="24"/>
          <w:lang w:eastAsia="en-US"/>
        </w:rPr>
        <w:t>(****nom de l’empresa*****)</w:t>
      </w:r>
      <w:r w:rsidRPr="001A450F">
        <w:rPr>
          <w:rFonts w:ascii="Arial" w:eastAsia="Calibri" w:hAnsi="Arial" w:cs="Arial"/>
          <w:b/>
          <w:bCs/>
          <w:color w:val="C00000"/>
          <w:sz w:val="24"/>
          <w:szCs w:val="24"/>
          <w:lang w:eastAsia="en-US"/>
        </w:rPr>
        <w:t xml:space="preserve"> </w:t>
      </w:r>
      <w:r w:rsidRPr="00BF4E1E">
        <w:rPr>
          <w:rFonts w:ascii="Arial" w:eastAsia="Calibri" w:hAnsi="Arial" w:cs="Arial"/>
          <w:b/>
          <w:bCs/>
          <w:sz w:val="24"/>
          <w:szCs w:val="24"/>
          <w:lang w:eastAsia="en-US"/>
        </w:rPr>
        <w:t>PER L'ENCÀRREC DE TRACTAMENT DE DADES DE CARÀCTER PERSONAL – ADDENDA</w:t>
      </w:r>
    </w:p>
    <w:p w14:paraId="4DB7ACDC" w14:textId="77777777" w:rsidR="00E37ED6" w:rsidRPr="00BF4E1E" w:rsidRDefault="00E37ED6" w:rsidP="00E37ED6">
      <w:pPr>
        <w:widowControl w:val="0"/>
        <w:autoSpaceDE w:val="0"/>
        <w:autoSpaceDN w:val="0"/>
        <w:rPr>
          <w:rFonts w:ascii="Arial" w:eastAsia="Calibri" w:hAnsi="Arial" w:cs="Arial"/>
          <w:b/>
          <w:sz w:val="24"/>
          <w:szCs w:val="24"/>
          <w:lang w:eastAsia="en-US"/>
        </w:rPr>
      </w:pPr>
    </w:p>
    <w:p w14:paraId="1A6F4A2B" w14:textId="77777777" w:rsidR="00E37ED6" w:rsidRPr="00BF4E1E" w:rsidRDefault="00E37ED6" w:rsidP="00E37ED6">
      <w:pPr>
        <w:widowControl w:val="0"/>
        <w:autoSpaceDE w:val="0"/>
        <w:autoSpaceDN w:val="0"/>
        <w:spacing w:before="238"/>
        <w:jc w:val="center"/>
        <w:rPr>
          <w:rFonts w:ascii="Arial" w:eastAsia="Calibri" w:hAnsi="Arial" w:cs="Arial"/>
          <w:b/>
          <w:sz w:val="24"/>
          <w:szCs w:val="24"/>
          <w:lang w:eastAsia="en-US"/>
        </w:rPr>
      </w:pPr>
      <w:r w:rsidRPr="00BF4E1E">
        <w:rPr>
          <w:rFonts w:ascii="Arial" w:eastAsia="Calibri" w:hAnsi="Arial" w:cs="Arial"/>
          <w:b/>
          <w:sz w:val="24"/>
          <w:szCs w:val="24"/>
          <w:lang w:eastAsia="en-US"/>
        </w:rPr>
        <w:t>INTERVENEN</w:t>
      </w:r>
    </w:p>
    <w:p w14:paraId="69EAB73A"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6C840EAC" w14:textId="77777777" w:rsidR="00E37ED6" w:rsidRPr="00C32A0F" w:rsidRDefault="00E37ED6" w:rsidP="00E37ED6">
      <w:pPr>
        <w:widowControl w:val="0"/>
        <w:autoSpaceDE w:val="0"/>
        <w:autoSpaceDN w:val="0"/>
        <w:jc w:val="both"/>
        <w:rPr>
          <w:rFonts w:ascii="Arial" w:eastAsia="Calibri" w:hAnsi="Arial" w:cs="Arial"/>
          <w:sz w:val="24"/>
          <w:szCs w:val="24"/>
          <w:lang w:eastAsia="en-US"/>
        </w:rPr>
      </w:pPr>
      <w:r w:rsidRPr="00E37ED6">
        <w:rPr>
          <w:rFonts w:ascii="Arial" w:eastAsia="Calibri" w:hAnsi="Arial" w:cs="Arial"/>
          <w:sz w:val="24"/>
          <w:szCs w:val="24"/>
          <w:lang w:eastAsia="en-US"/>
        </w:rPr>
        <w:t>D'una part, la gerent</w:t>
      </w:r>
      <w:r w:rsidRPr="00E37ED6">
        <w:rPr>
          <w:rFonts w:ascii="Arial" w:eastAsia="Calibri" w:hAnsi="Arial" w:cs="Arial"/>
          <w:spacing w:val="17"/>
          <w:sz w:val="24"/>
          <w:szCs w:val="24"/>
          <w:lang w:eastAsia="en-US"/>
        </w:rPr>
        <w:t xml:space="preserve"> de l’Institut Municipal de Parcs i </w:t>
      </w:r>
      <w:r w:rsidRPr="00E37ED6">
        <w:rPr>
          <w:rFonts w:ascii="Arial" w:eastAsia="Calibri" w:hAnsi="Arial" w:cs="Arial"/>
          <w:sz w:val="24"/>
          <w:szCs w:val="24"/>
          <w:lang w:eastAsia="en-US"/>
        </w:rPr>
        <w:t>Jardins de Barcelona, Cristina Vila Rutllant, per delegacions de la presidència de data 2 de juny de 2025, assistit</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en</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aquest</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acte</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 xml:space="preserve">pel secretari delegat, Álvaro Comajoan Gutierrez, com a fedatari i assessor legal preceptiu, per delegació </w:t>
      </w:r>
      <w:r w:rsidRPr="00C32A0F">
        <w:rPr>
          <w:rFonts w:ascii="Arial" w:eastAsia="Calibri" w:hAnsi="Arial" w:cs="Arial"/>
          <w:sz w:val="24"/>
          <w:szCs w:val="24"/>
          <w:lang w:eastAsia="en-US"/>
        </w:rPr>
        <w:t>del Secretari</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General</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de</w:t>
      </w:r>
      <w:r w:rsidRPr="00C32A0F">
        <w:rPr>
          <w:rFonts w:ascii="Arial" w:eastAsia="Calibri" w:hAnsi="Arial" w:cs="Arial"/>
          <w:spacing w:val="-2"/>
          <w:sz w:val="24"/>
          <w:szCs w:val="24"/>
          <w:lang w:eastAsia="en-US"/>
        </w:rPr>
        <w:t xml:space="preserve"> </w:t>
      </w:r>
      <w:r w:rsidRPr="00C32A0F">
        <w:rPr>
          <w:rFonts w:ascii="Arial" w:eastAsia="Calibri" w:hAnsi="Arial" w:cs="Arial"/>
          <w:sz w:val="24"/>
          <w:szCs w:val="24"/>
          <w:lang w:eastAsia="en-US"/>
        </w:rPr>
        <w:t>l'Ajuntament</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de Barcelona, de data</w:t>
      </w:r>
      <w:r w:rsidRPr="00C32A0F">
        <w:rPr>
          <w:rFonts w:ascii="Arial" w:eastAsia="Calibri" w:hAnsi="Arial" w:cs="Arial"/>
          <w:spacing w:val="-4"/>
          <w:sz w:val="24"/>
          <w:szCs w:val="24"/>
          <w:lang w:eastAsia="en-US"/>
        </w:rPr>
        <w:t xml:space="preserve"> </w:t>
      </w:r>
      <w:r w:rsidRPr="00C32A0F">
        <w:rPr>
          <w:rFonts w:ascii="Arial" w:eastAsia="Calibri" w:hAnsi="Arial" w:cs="Arial"/>
          <w:sz w:val="24"/>
          <w:szCs w:val="24"/>
          <w:lang w:eastAsia="en-US"/>
        </w:rPr>
        <w:t>16</w:t>
      </w:r>
      <w:r w:rsidRPr="00C32A0F">
        <w:rPr>
          <w:rFonts w:ascii="Arial" w:eastAsia="Calibri" w:hAnsi="Arial" w:cs="Arial"/>
          <w:spacing w:val="1"/>
          <w:sz w:val="24"/>
          <w:szCs w:val="24"/>
          <w:lang w:eastAsia="en-US"/>
        </w:rPr>
        <w:t xml:space="preserve"> </w:t>
      </w:r>
      <w:r w:rsidRPr="00C32A0F">
        <w:rPr>
          <w:rFonts w:ascii="Arial" w:eastAsia="Calibri" w:hAnsi="Arial" w:cs="Arial"/>
          <w:sz w:val="24"/>
          <w:szCs w:val="24"/>
          <w:lang w:eastAsia="en-US"/>
        </w:rPr>
        <w:t>de</w:t>
      </w:r>
      <w:r w:rsidRPr="00C32A0F">
        <w:rPr>
          <w:rFonts w:ascii="Arial" w:eastAsia="Calibri" w:hAnsi="Arial" w:cs="Arial"/>
          <w:spacing w:val="-2"/>
          <w:sz w:val="24"/>
          <w:szCs w:val="24"/>
          <w:lang w:eastAsia="en-US"/>
        </w:rPr>
        <w:t xml:space="preserve"> de maig de 2023</w:t>
      </w:r>
      <w:r w:rsidRPr="00C32A0F">
        <w:rPr>
          <w:rFonts w:ascii="Arial" w:eastAsia="Calibri" w:hAnsi="Arial" w:cs="Arial"/>
          <w:sz w:val="24"/>
          <w:szCs w:val="24"/>
          <w:lang w:eastAsia="en-US"/>
        </w:rPr>
        <w:t>.</w:t>
      </w:r>
    </w:p>
    <w:p w14:paraId="2133DE30" w14:textId="77777777" w:rsidR="00E37ED6" w:rsidRDefault="00E37ED6" w:rsidP="00E37ED6">
      <w:pPr>
        <w:widowControl w:val="0"/>
        <w:autoSpaceDE w:val="0"/>
        <w:autoSpaceDN w:val="0"/>
        <w:spacing w:before="8"/>
        <w:rPr>
          <w:rFonts w:ascii="Arial" w:eastAsia="Calibri" w:hAnsi="Arial" w:cs="Arial"/>
          <w:sz w:val="24"/>
          <w:szCs w:val="24"/>
          <w:lang w:eastAsia="en-US"/>
        </w:rPr>
      </w:pPr>
    </w:p>
    <w:p w14:paraId="5DDF9B19"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endavant,</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EL RESPONSABLE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 TRACTAMENT</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RESPONSABLE</w:t>
      </w:r>
    </w:p>
    <w:p w14:paraId="664DE8BE" w14:textId="77777777" w:rsidR="00E37ED6" w:rsidRPr="00BF4E1E" w:rsidRDefault="00E37ED6" w:rsidP="00E37ED6">
      <w:pPr>
        <w:widowControl w:val="0"/>
        <w:autoSpaceDE w:val="0"/>
        <w:autoSpaceDN w:val="0"/>
        <w:spacing w:before="2"/>
        <w:rPr>
          <w:rFonts w:ascii="Arial" w:eastAsia="Calibri" w:hAnsi="Arial" w:cs="Arial"/>
          <w:sz w:val="24"/>
          <w:szCs w:val="24"/>
          <w:lang w:eastAsia="en-US"/>
        </w:rPr>
      </w:pPr>
    </w:p>
    <w:p w14:paraId="55E6B8FC"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 xml:space="preserve">D’altra part </w:t>
      </w:r>
      <w:r w:rsidRPr="005A7733">
        <w:rPr>
          <w:rFonts w:ascii="Arial" w:eastAsia="Calibri" w:hAnsi="Arial" w:cs="Arial"/>
          <w:color w:val="C00000"/>
          <w:sz w:val="24"/>
          <w:szCs w:val="24"/>
          <w:lang w:eastAsia="en-US"/>
        </w:rPr>
        <w:t>(**</w:t>
      </w:r>
      <w:r>
        <w:rPr>
          <w:rFonts w:ascii="Arial" w:eastAsia="Calibri" w:hAnsi="Arial" w:cs="Arial"/>
          <w:color w:val="C00000"/>
          <w:sz w:val="24"/>
          <w:szCs w:val="24"/>
          <w:lang w:eastAsia="en-US"/>
        </w:rPr>
        <w:t>nom del representant legal de l’empresa</w:t>
      </w:r>
      <w:r w:rsidRPr="005A7733">
        <w:rPr>
          <w:rFonts w:ascii="Arial" w:eastAsia="Calibri" w:hAnsi="Arial" w:cs="Arial"/>
          <w:color w:val="C00000"/>
          <w:sz w:val="24"/>
          <w:szCs w:val="24"/>
          <w:lang w:eastAsia="en-US"/>
        </w:rPr>
        <w:t>*******)</w:t>
      </w:r>
      <w:r>
        <w:rPr>
          <w:rFonts w:ascii="Arial" w:eastAsia="Calibri" w:hAnsi="Arial" w:cs="Arial"/>
          <w:sz w:val="24"/>
          <w:szCs w:val="24"/>
          <w:lang w:eastAsia="en-US"/>
        </w:rPr>
        <w:t xml:space="preserve">, </w:t>
      </w:r>
      <w:r w:rsidRPr="00BF4E1E">
        <w:rPr>
          <w:rFonts w:ascii="Arial" w:eastAsia="Calibri" w:hAnsi="Arial" w:cs="Arial"/>
          <w:sz w:val="24"/>
          <w:szCs w:val="24"/>
          <w:lang w:eastAsia="en-US"/>
        </w:rPr>
        <w:t xml:space="preserve">en nom i representació de </w:t>
      </w:r>
      <w:r>
        <w:rPr>
          <w:rFonts w:ascii="Arial" w:eastAsia="Calibri" w:hAnsi="Arial" w:cs="Arial"/>
          <w:color w:val="C00000"/>
          <w:sz w:val="24"/>
          <w:szCs w:val="24"/>
          <w:lang w:eastAsia="en-US"/>
        </w:rPr>
        <w:t>(***nom de l’empresa</w:t>
      </w:r>
      <w:r w:rsidRPr="005A7733">
        <w:rPr>
          <w:rFonts w:ascii="Arial" w:eastAsia="Calibri" w:hAnsi="Arial" w:cs="Arial"/>
          <w:color w:val="C00000"/>
          <w:sz w:val="24"/>
          <w:szCs w:val="24"/>
          <w:lang w:eastAsia="en-US"/>
        </w:rPr>
        <w:t>*****),</w:t>
      </w:r>
      <w:r w:rsidRPr="00BF4E1E">
        <w:rPr>
          <w:rFonts w:ascii="Arial" w:eastAsia="Calibri" w:hAnsi="Arial" w:cs="Arial"/>
          <w:sz w:val="24"/>
          <w:szCs w:val="24"/>
          <w:lang w:eastAsia="en-US"/>
        </w:rPr>
        <w:t xml:space="preserve">  amb </w:t>
      </w:r>
      <w:r>
        <w:rPr>
          <w:rFonts w:ascii="Arial" w:eastAsia="Calibri" w:hAnsi="Arial" w:cs="Arial"/>
          <w:sz w:val="24"/>
          <w:szCs w:val="24"/>
          <w:lang w:eastAsia="en-US"/>
        </w:rPr>
        <w:t>NIF</w:t>
      </w:r>
      <w:r w:rsidRPr="00BF4E1E">
        <w:rPr>
          <w:rFonts w:ascii="Arial" w:eastAsia="Calibri" w:hAnsi="Arial" w:cs="Arial"/>
          <w:sz w:val="24"/>
          <w:szCs w:val="24"/>
          <w:lang w:eastAsia="en-US"/>
        </w:rPr>
        <w:t xml:space="preserve"> </w:t>
      </w:r>
      <w:r w:rsidRPr="005A7733">
        <w:rPr>
          <w:rFonts w:ascii="Arial" w:eastAsia="Calibri" w:hAnsi="Arial" w:cs="Arial"/>
          <w:color w:val="C00000"/>
          <w:sz w:val="24"/>
          <w:szCs w:val="24"/>
          <w:lang w:eastAsia="en-US"/>
        </w:rPr>
        <w:t>(***</w:t>
      </w:r>
      <w:r>
        <w:rPr>
          <w:rFonts w:ascii="Arial" w:eastAsia="Calibri" w:hAnsi="Arial" w:cs="Arial"/>
          <w:color w:val="C00000"/>
          <w:sz w:val="24"/>
          <w:szCs w:val="24"/>
          <w:lang w:eastAsia="en-US"/>
        </w:rPr>
        <w:t>NIF de l’empresa</w:t>
      </w:r>
      <w:r w:rsidRPr="005A7733">
        <w:rPr>
          <w:rFonts w:ascii="Arial" w:eastAsia="Calibri" w:hAnsi="Arial" w:cs="Arial"/>
          <w:color w:val="C00000"/>
          <w:sz w:val="24"/>
          <w:szCs w:val="24"/>
          <w:lang w:eastAsia="en-US"/>
        </w:rPr>
        <w:t>******)</w:t>
      </w:r>
      <w:r w:rsidRPr="00BF4E1E">
        <w:rPr>
          <w:rFonts w:ascii="Arial" w:eastAsia="Calibri" w:hAnsi="Arial" w:cs="Arial"/>
          <w:sz w:val="24"/>
          <w:szCs w:val="24"/>
          <w:lang w:eastAsia="en-US"/>
        </w:rPr>
        <w:t xml:space="preserve">, amb seu, a efectes d’aquest acord, a </w:t>
      </w:r>
      <w:r w:rsidRPr="00292D5F">
        <w:rPr>
          <w:rFonts w:ascii="Arial" w:eastAsia="Calibri" w:hAnsi="Arial" w:cs="Arial"/>
          <w:color w:val="C00000"/>
          <w:sz w:val="24"/>
          <w:szCs w:val="24"/>
          <w:lang w:eastAsia="en-US"/>
        </w:rPr>
        <w:t>(***</w:t>
      </w:r>
      <w:r>
        <w:rPr>
          <w:rFonts w:ascii="Arial" w:eastAsia="Calibri" w:hAnsi="Arial" w:cs="Arial"/>
          <w:color w:val="C00000"/>
          <w:sz w:val="24"/>
          <w:szCs w:val="24"/>
          <w:lang w:eastAsia="en-US"/>
        </w:rPr>
        <w:t>domicili fiscal de l’empresa</w:t>
      </w:r>
      <w:r w:rsidRPr="00292D5F">
        <w:rPr>
          <w:rFonts w:ascii="Arial" w:eastAsia="Calibri" w:hAnsi="Arial" w:cs="Arial"/>
          <w:color w:val="C00000"/>
          <w:sz w:val="24"/>
          <w:szCs w:val="24"/>
          <w:lang w:eastAsia="en-US"/>
        </w:rPr>
        <w:t>******)</w:t>
      </w:r>
      <w:r w:rsidRPr="00BF4E1E">
        <w:rPr>
          <w:rFonts w:ascii="Arial" w:eastAsia="Calibri" w:hAnsi="Arial" w:cs="Arial"/>
          <w:sz w:val="24"/>
          <w:szCs w:val="24"/>
          <w:lang w:eastAsia="en-US"/>
        </w:rPr>
        <w:t>, qui manifesta ser suficients els seus poders per la celebració  del present acord i per obligar a la seva representada.</w:t>
      </w:r>
    </w:p>
    <w:p w14:paraId="0F536DF9" w14:textId="77777777" w:rsidR="00E37ED6" w:rsidRPr="00BF4E1E" w:rsidRDefault="00E37ED6" w:rsidP="00E37ED6">
      <w:pPr>
        <w:widowControl w:val="0"/>
        <w:autoSpaceDE w:val="0"/>
        <w:autoSpaceDN w:val="0"/>
        <w:spacing w:before="5"/>
        <w:rPr>
          <w:rFonts w:ascii="Arial" w:eastAsia="Calibri" w:hAnsi="Arial" w:cs="Arial"/>
          <w:sz w:val="24"/>
          <w:szCs w:val="24"/>
          <w:lang w:eastAsia="en-US"/>
        </w:rPr>
      </w:pPr>
    </w:p>
    <w:p w14:paraId="0EAE9571" w14:textId="77777777" w:rsidR="00E37ED6" w:rsidRPr="00BF4E1E" w:rsidRDefault="00E37ED6" w:rsidP="00E37ED6">
      <w:pPr>
        <w:widowControl w:val="0"/>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En</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endavant,</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L’ENCARREGAT DEL TRACTAMENT</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ENCARREGAT</w:t>
      </w:r>
    </w:p>
    <w:p w14:paraId="5AA7DB6D" w14:textId="77777777" w:rsidR="00E37ED6" w:rsidRPr="00BF4E1E" w:rsidRDefault="00E37ED6" w:rsidP="00E37ED6">
      <w:pPr>
        <w:widowControl w:val="0"/>
        <w:autoSpaceDE w:val="0"/>
        <w:autoSpaceDN w:val="0"/>
        <w:spacing w:before="6"/>
        <w:rPr>
          <w:rFonts w:ascii="Arial" w:eastAsia="Calibri" w:hAnsi="Arial" w:cs="Arial"/>
          <w:sz w:val="24"/>
          <w:szCs w:val="24"/>
          <w:lang w:eastAsia="en-US"/>
        </w:rPr>
      </w:pPr>
    </w:p>
    <w:p w14:paraId="7499DA75" w14:textId="77777777" w:rsidR="00E37ED6" w:rsidRDefault="00E37ED6" w:rsidP="00E37ED6">
      <w:pPr>
        <w:widowControl w:val="0"/>
        <w:autoSpaceDE w:val="0"/>
        <w:autoSpaceDN w:val="0"/>
        <w:jc w:val="center"/>
        <w:rPr>
          <w:rFonts w:ascii="Arial" w:eastAsia="Calibri" w:hAnsi="Arial" w:cs="Arial"/>
          <w:b/>
          <w:sz w:val="24"/>
          <w:szCs w:val="24"/>
          <w:lang w:eastAsia="en-US"/>
        </w:rPr>
      </w:pPr>
    </w:p>
    <w:p w14:paraId="4D5EAFFE" w14:textId="77777777" w:rsidR="00E37ED6" w:rsidRPr="00BF4E1E" w:rsidRDefault="00E37ED6" w:rsidP="00E37ED6">
      <w:pPr>
        <w:widowControl w:val="0"/>
        <w:autoSpaceDE w:val="0"/>
        <w:autoSpaceDN w:val="0"/>
        <w:jc w:val="center"/>
        <w:rPr>
          <w:rFonts w:ascii="Arial" w:eastAsia="Calibri" w:hAnsi="Arial" w:cs="Arial"/>
          <w:b/>
          <w:sz w:val="24"/>
          <w:szCs w:val="24"/>
          <w:lang w:eastAsia="en-US"/>
        </w:rPr>
      </w:pPr>
      <w:r w:rsidRPr="00BF4E1E">
        <w:rPr>
          <w:rFonts w:ascii="Arial" w:eastAsia="Calibri" w:hAnsi="Arial" w:cs="Arial"/>
          <w:b/>
          <w:sz w:val="24"/>
          <w:szCs w:val="24"/>
          <w:lang w:eastAsia="en-US"/>
        </w:rPr>
        <w:t>EXPOSEN</w:t>
      </w:r>
    </w:p>
    <w:p w14:paraId="449275EB" w14:textId="77777777" w:rsidR="00E37ED6" w:rsidRPr="00BF4E1E" w:rsidRDefault="00E37ED6" w:rsidP="00E37ED6">
      <w:pPr>
        <w:widowControl w:val="0"/>
        <w:autoSpaceDE w:val="0"/>
        <w:autoSpaceDN w:val="0"/>
        <w:spacing w:before="1"/>
        <w:rPr>
          <w:rFonts w:ascii="Arial" w:eastAsia="Calibri" w:hAnsi="Arial" w:cs="Arial"/>
          <w:b/>
          <w:sz w:val="24"/>
          <w:szCs w:val="24"/>
          <w:lang w:eastAsia="en-US"/>
        </w:rPr>
      </w:pPr>
    </w:p>
    <w:p w14:paraId="41C29F9F" w14:textId="77777777" w:rsidR="00E37ED6" w:rsidRPr="00BF4E1E" w:rsidRDefault="00E37ED6" w:rsidP="00E37ED6">
      <w:pPr>
        <w:widowControl w:val="0"/>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Ambd</w:t>
      </w:r>
      <w:r>
        <w:rPr>
          <w:rFonts w:ascii="Arial" w:eastAsia="Calibri" w:hAnsi="Arial" w:cs="Arial"/>
          <w:sz w:val="24"/>
          <w:szCs w:val="24"/>
          <w:lang w:eastAsia="en-US"/>
        </w:rPr>
        <w:t>ues</w:t>
      </w:r>
      <w:r w:rsidRPr="00BF4E1E">
        <w:rPr>
          <w:rFonts w:ascii="Arial" w:eastAsia="Calibri" w:hAnsi="Arial" w:cs="Arial"/>
          <w:sz w:val="24"/>
          <w:szCs w:val="24"/>
          <w:lang w:eastAsia="en-US"/>
        </w:rPr>
        <w:t xml:space="preserve"> parts es reconeixen mútua i recíprocament </w:t>
      </w:r>
      <w:r>
        <w:rPr>
          <w:rFonts w:ascii="Arial" w:eastAsia="Calibri" w:hAnsi="Arial" w:cs="Arial"/>
          <w:sz w:val="24"/>
          <w:szCs w:val="24"/>
          <w:lang w:eastAsia="en-US"/>
        </w:rPr>
        <w:t xml:space="preserve">la </w:t>
      </w:r>
      <w:r w:rsidRPr="00BF4E1E">
        <w:rPr>
          <w:rFonts w:ascii="Arial" w:eastAsia="Calibri" w:hAnsi="Arial" w:cs="Arial"/>
          <w:sz w:val="24"/>
          <w:szCs w:val="24"/>
          <w:lang w:eastAsia="en-US"/>
        </w:rPr>
        <w:t>capacitat legal necessària que en dret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requereix</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celebració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seva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virtut,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lliure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voluntàriament</w:t>
      </w:r>
    </w:p>
    <w:p w14:paraId="62727C23" w14:textId="77777777" w:rsidR="00E37ED6" w:rsidRDefault="00E37ED6" w:rsidP="00E37ED6">
      <w:pPr>
        <w:widowControl w:val="0"/>
        <w:autoSpaceDE w:val="0"/>
        <w:autoSpaceDN w:val="0"/>
        <w:spacing w:before="194"/>
        <w:jc w:val="center"/>
        <w:rPr>
          <w:rFonts w:ascii="Arial" w:eastAsia="Calibri" w:hAnsi="Arial" w:cs="Arial"/>
          <w:b/>
          <w:sz w:val="24"/>
          <w:szCs w:val="24"/>
          <w:lang w:eastAsia="en-US"/>
        </w:rPr>
      </w:pPr>
    </w:p>
    <w:p w14:paraId="5D1141B3" w14:textId="77777777" w:rsidR="00E37ED6" w:rsidRPr="00BF4E1E" w:rsidRDefault="00E37ED6" w:rsidP="00E37ED6">
      <w:pPr>
        <w:widowControl w:val="0"/>
        <w:autoSpaceDE w:val="0"/>
        <w:autoSpaceDN w:val="0"/>
        <w:spacing w:before="194"/>
        <w:jc w:val="center"/>
        <w:rPr>
          <w:rFonts w:ascii="Arial" w:eastAsia="Calibri" w:hAnsi="Arial" w:cs="Arial"/>
          <w:b/>
          <w:sz w:val="24"/>
          <w:szCs w:val="24"/>
          <w:lang w:eastAsia="en-US"/>
        </w:rPr>
      </w:pPr>
      <w:r w:rsidRPr="00BF4E1E">
        <w:rPr>
          <w:rFonts w:ascii="Arial" w:eastAsia="Calibri" w:hAnsi="Arial" w:cs="Arial"/>
          <w:b/>
          <w:sz w:val="24"/>
          <w:szCs w:val="24"/>
          <w:lang w:eastAsia="en-US"/>
        </w:rPr>
        <w:t>ACORDEN</w:t>
      </w:r>
    </w:p>
    <w:p w14:paraId="7A125AF2" w14:textId="77777777" w:rsidR="00E37ED6" w:rsidRDefault="00E37ED6" w:rsidP="00E37ED6">
      <w:pPr>
        <w:widowControl w:val="0"/>
        <w:autoSpaceDE w:val="0"/>
        <w:autoSpaceDN w:val="0"/>
        <w:spacing w:before="1"/>
        <w:rPr>
          <w:rFonts w:ascii="Arial" w:eastAsia="Calibri" w:hAnsi="Arial" w:cs="Arial"/>
          <w:b/>
          <w:sz w:val="24"/>
          <w:szCs w:val="24"/>
          <w:lang w:eastAsia="en-US"/>
        </w:rPr>
      </w:pPr>
    </w:p>
    <w:p w14:paraId="2D37FDD6" w14:textId="77777777" w:rsidR="00E37ED6" w:rsidRPr="00BF4E1E" w:rsidRDefault="00E37ED6" w:rsidP="00E37ED6">
      <w:pPr>
        <w:widowControl w:val="0"/>
        <w:autoSpaceDE w:val="0"/>
        <w:autoSpaceDN w:val="0"/>
        <w:spacing w:before="1"/>
        <w:rPr>
          <w:rFonts w:ascii="Arial" w:eastAsia="Calibri" w:hAnsi="Arial" w:cs="Arial"/>
          <w:b/>
          <w:sz w:val="24"/>
          <w:szCs w:val="24"/>
          <w:lang w:eastAsia="en-US"/>
        </w:rPr>
      </w:pPr>
    </w:p>
    <w:p w14:paraId="5811C166" w14:textId="77777777" w:rsidR="00E37ED6" w:rsidRPr="00BF4E1E" w:rsidRDefault="00E37ED6" w:rsidP="00E37ED6">
      <w:pPr>
        <w:pStyle w:val="Pargrafdellista"/>
        <w:widowControl w:val="0"/>
        <w:numPr>
          <w:ilvl w:val="0"/>
          <w:numId w:val="30"/>
        </w:numPr>
        <w:tabs>
          <w:tab w:val="left" w:pos="841"/>
          <w:tab w:val="left" w:pos="842"/>
        </w:tabs>
        <w:autoSpaceDE w:val="0"/>
        <w:autoSpaceDN w:val="0"/>
        <w:outlineLvl w:val="0"/>
        <w:rPr>
          <w:rFonts w:ascii="Arial" w:eastAsia="Calibri" w:hAnsi="Arial" w:cs="Arial"/>
          <w:bCs/>
          <w:sz w:val="24"/>
          <w:szCs w:val="24"/>
          <w:lang w:eastAsia="en-US"/>
        </w:rPr>
      </w:pPr>
      <w:r w:rsidRPr="00BF4E1E">
        <w:rPr>
          <w:rFonts w:ascii="Arial" w:eastAsia="Calibri" w:hAnsi="Arial" w:cs="Arial"/>
          <w:b/>
          <w:bCs/>
          <w:sz w:val="24"/>
          <w:szCs w:val="24"/>
          <w:lang w:eastAsia="en-US"/>
        </w:rPr>
        <w:t>Objecte de</w:t>
      </w:r>
      <w:r w:rsidRPr="00BF4E1E">
        <w:rPr>
          <w:rFonts w:ascii="Arial" w:eastAsia="Calibri" w:hAnsi="Arial" w:cs="Arial"/>
          <w:b/>
          <w:bCs/>
          <w:spacing w:val="-2"/>
          <w:sz w:val="24"/>
          <w:szCs w:val="24"/>
          <w:lang w:eastAsia="en-US"/>
        </w:rPr>
        <w:t xml:space="preserve"> </w:t>
      </w:r>
      <w:r w:rsidRPr="00BF4E1E">
        <w:rPr>
          <w:rFonts w:ascii="Arial" w:eastAsia="Calibri" w:hAnsi="Arial" w:cs="Arial"/>
          <w:b/>
          <w:bCs/>
          <w:sz w:val="24"/>
          <w:szCs w:val="24"/>
          <w:lang w:eastAsia="en-US"/>
        </w:rPr>
        <w:t>l’encàrrec</w:t>
      </w:r>
      <w:r w:rsidRPr="00BF4E1E">
        <w:rPr>
          <w:rFonts w:ascii="Arial" w:eastAsia="Calibri" w:hAnsi="Arial" w:cs="Arial"/>
          <w:b/>
          <w:bCs/>
          <w:spacing w:val="-2"/>
          <w:sz w:val="24"/>
          <w:szCs w:val="24"/>
          <w:lang w:eastAsia="en-US"/>
        </w:rPr>
        <w:t xml:space="preserve"> </w:t>
      </w:r>
      <w:r w:rsidRPr="00BF4E1E">
        <w:rPr>
          <w:rFonts w:ascii="Arial" w:eastAsia="Calibri" w:hAnsi="Arial" w:cs="Arial"/>
          <w:b/>
          <w:bCs/>
          <w:sz w:val="24"/>
          <w:szCs w:val="24"/>
          <w:lang w:eastAsia="en-US"/>
        </w:rPr>
        <w:t>del</w:t>
      </w:r>
      <w:r w:rsidRPr="00BF4E1E">
        <w:rPr>
          <w:rFonts w:ascii="Arial" w:eastAsia="Calibri" w:hAnsi="Arial" w:cs="Arial"/>
          <w:b/>
          <w:bCs/>
          <w:spacing w:val="1"/>
          <w:sz w:val="24"/>
          <w:szCs w:val="24"/>
          <w:lang w:eastAsia="en-US"/>
        </w:rPr>
        <w:t xml:space="preserve"> </w:t>
      </w:r>
      <w:r w:rsidRPr="00BF4E1E">
        <w:rPr>
          <w:rFonts w:ascii="Arial" w:eastAsia="Calibri" w:hAnsi="Arial" w:cs="Arial"/>
          <w:b/>
          <w:bCs/>
          <w:sz w:val="24"/>
          <w:szCs w:val="24"/>
          <w:lang w:eastAsia="en-US"/>
        </w:rPr>
        <w:t>tractament</w:t>
      </w:r>
    </w:p>
    <w:p w14:paraId="3C354AE9" w14:textId="77777777" w:rsidR="00E37ED6" w:rsidRPr="00BF4E1E" w:rsidRDefault="00E37ED6" w:rsidP="00E37ED6">
      <w:pPr>
        <w:widowControl w:val="0"/>
        <w:autoSpaceDE w:val="0"/>
        <w:autoSpaceDN w:val="0"/>
        <w:rPr>
          <w:rFonts w:ascii="Arial" w:eastAsia="Calibri" w:hAnsi="Arial" w:cs="Arial"/>
          <w:b/>
          <w:sz w:val="24"/>
          <w:szCs w:val="24"/>
          <w:lang w:eastAsia="en-US"/>
        </w:rPr>
      </w:pPr>
    </w:p>
    <w:p w14:paraId="638792DA" w14:textId="0F8EE9D5" w:rsidR="00E37ED6" w:rsidRPr="00E37ED6" w:rsidRDefault="00E37ED6" w:rsidP="00E37ED6">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Mitjançant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aquestes</w:t>
      </w:r>
      <w:r w:rsidRPr="00BF4E1E">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clàusules</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s’habilita</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l’empresa</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adjudicatària,</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encarregada</w:t>
      </w:r>
      <w:r w:rsidRPr="00E37ED6">
        <w:rPr>
          <w:rFonts w:ascii="Arial" w:eastAsia="Calibri" w:hAnsi="Arial" w:cs="Arial"/>
          <w:spacing w:val="50"/>
          <w:sz w:val="24"/>
          <w:szCs w:val="24"/>
          <w:lang w:eastAsia="en-US"/>
        </w:rPr>
        <w:t xml:space="preserve"> </w:t>
      </w:r>
      <w:r w:rsidRPr="00E37ED6">
        <w:rPr>
          <w:rFonts w:ascii="Arial" w:eastAsia="Calibri" w:hAnsi="Arial" w:cs="Arial"/>
          <w:sz w:val="24"/>
          <w:szCs w:val="24"/>
          <w:lang w:eastAsia="en-US"/>
        </w:rPr>
        <w:t>del</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tractament,</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per</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tractar</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per</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compte</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de</w:t>
      </w:r>
      <w:r w:rsidRPr="00E37ED6">
        <w:rPr>
          <w:rFonts w:ascii="Arial" w:eastAsia="Calibri" w:hAnsi="Arial" w:cs="Arial"/>
          <w:spacing w:val="1"/>
          <w:sz w:val="24"/>
          <w:szCs w:val="24"/>
          <w:lang w:eastAsia="en-US"/>
        </w:rPr>
        <w:t xml:space="preserve"> l’Institut Municipal de </w:t>
      </w:r>
      <w:r w:rsidRPr="00E37ED6">
        <w:rPr>
          <w:rFonts w:ascii="Arial" w:eastAsia="Calibri" w:hAnsi="Arial" w:cs="Arial"/>
          <w:sz w:val="24"/>
          <w:szCs w:val="24"/>
          <w:lang w:eastAsia="en-US"/>
        </w:rPr>
        <w:t>Parcs</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i</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Jardins</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de</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Barcelona,</w:t>
      </w:r>
      <w:r w:rsidRPr="00E37ED6">
        <w:rPr>
          <w:rFonts w:ascii="Arial" w:eastAsia="Calibri" w:hAnsi="Arial" w:cs="Arial"/>
          <w:spacing w:val="1"/>
          <w:sz w:val="24"/>
          <w:szCs w:val="24"/>
          <w:lang w:eastAsia="en-US"/>
        </w:rPr>
        <w:t xml:space="preserve"> </w:t>
      </w:r>
      <w:r w:rsidRPr="00E37ED6">
        <w:rPr>
          <w:rFonts w:ascii="Arial" w:eastAsia="Calibri" w:hAnsi="Arial" w:cs="Arial"/>
          <w:sz w:val="24"/>
          <w:szCs w:val="24"/>
          <w:lang w:eastAsia="en-US"/>
        </w:rPr>
        <w:t>responsable</w:t>
      </w:r>
      <w:r w:rsidRPr="00E37ED6">
        <w:rPr>
          <w:rFonts w:ascii="Arial" w:eastAsia="Calibri" w:hAnsi="Arial" w:cs="Arial"/>
          <w:spacing w:val="6"/>
          <w:sz w:val="24"/>
          <w:szCs w:val="24"/>
          <w:lang w:eastAsia="en-US"/>
        </w:rPr>
        <w:t xml:space="preserve"> </w:t>
      </w:r>
      <w:r w:rsidRPr="00E37ED6">
        <w:rPr>
          <w:rFonts w:ascii="Arial" w:eastAsia="Calibri" w:hAnsi="Arial" w:cs="Arial"/>
          <w:sz w:val="24"/>
          <w:szCs w:val="24"/>
          <w:lang w:eastAsia="en-US"/>
        </w:rPr>
        <w:t>del</w:t>
      </w:r>
      <w:r w:rsidRPr="00E37ED6">
        <w:rPr>
          <w:rFonts w:ascii="Arial" w:eastAsia="Calibri" w:hAnsi="Arial" w:cs="Arial"/>
          <w:spacing w:val="8"/>
          <w:sz w:val="24"/>
          <w:szCs w:val="24"/>
          <w:lang w:eastAsia="en-US"/>
        </w:rPr>
        <w:t xml:space="preserve"> </w:t>
      </w:r>
      <w:r w:rsidRPr="00E37ED6">
        <w:rPr>
          <w:rFonts w:ascii="Arial" w:eastAsia="Calibri" w:hAnsi="Arial" w:cs="Arial"/>
          <w:sz w:val="24"/>
          <w:szCs w:val="24"/>
          <w:lang w:eastAsia="en-US"/>
        </w:rPr>
        <w:t>tractament,</w:t>
      </w:r>
      <w:r w:rsidRPr="00E37ED6">
        <w:rPr>
          <w:rFonts w:ascii="Arial" w:eastAsia="Calibri" w:hAnsi="Arial" w:cs="Arial"/>
          <w:spacing w:val="8"/>
          <w:sz w:val="24"/>
          <w:szCs w:val="24"/>
          <w:lang w:eastAsia="en-US"/>
        </w:rPr>
        <w:t xml:space="preserve"> </w:t>
      </w:r>
      <w:r w:rsidRPr="00E37ED6">
        <w:rPr>
          <w:rFonts w:ascii="Arial" w:eastAsia="Calibri" w:hAnsi="Arial" w:cs="Arial"/>
          <w:sz w:val="24"/>
          <w:szCs w:val="24"/>
          <w:lang w:eastAsia="en-US"/>
        </w:rPr>
        <w:t>les</w:t>
      </w:r>
      <w:r w:rsidRPr="00E37ED6">
        <w:rPr>
          <w:rFonts w:ascii="Arial" w:eastAsia="Calibri" w:hAnsi="Arial" w:cs="Arial"/>
          <w:spacing w:val="8"/>
          <w:sz w:val="24"/>
          <w:szCs w:val="24"/>
          <w:lang w:eastAsia="en-US"/>
        </w:rPr>
        <w:t xml:space="preserve"> </w:t>
      </w:r>
      <w:r w:rsidRPr="00E37ED6">
        <w:rPr>
          <w:rFonts w:ascii="Arial" w:eastAsia="Calibri" w:hAnsi="Arial" w:cs="Arial"/>
          <w:sz w:val="24"/>
          <w:szCs w:val="24"/>
          <w:lang w:eastAsia="en-US"/>
        </w:rPr>
        <w:t>dades</w:t>
      </w:r>
      <w:r w:rsidRPr="00E37ED6">
        <w:rPr>
          <w:rFonts w:ascii="Arial" w:eastAsia="Calibri" w:hAnsi="Arial" w:cs="Arial"/>
          <w:spacing w:val="8"/>
          <w:sz w:val="24"/>
          <w:szCs w:val="24"/>
          <w:lang w:eastAsia="en-US"/>
        </w:rPr>
        <w:t xml:space="preserve"> </w:t>
      </w:r>
      <w:r w:rsidRPr="00E37ED6">
        <w:rPr>
          <w:rFonts w:ascii="Arial" w:eastAsia="Calibri" w:hAnsi="Arial" w:cs="Arial"/>
          <w:sz w:val="24"/>
          <w:szCs w:val="24"/>
          <w:lang w:eastAsia="en-US"/>
        </w:rPr>
        <w:t>de</w:t>
      </w:r>
      <w:r w:rsidRPr="00E37ED6">
        <w:rPr>
          <w:rFonts w:ascii="Arial" w:eastAsia="Calibri" w:hAnsi="Arial" w:cs="Arial"/>
          <w:spacing w:val="8"/>
          <w:sz w:val="24"/>
          <w:szCs w:val="24"/>
          <w:lang w:eastAsia="en-US"/>
        </w:rPr>
        <w:t xml:space="preserve"> </w:t>
      </w:r>
      <w:r w:rsidRPr="00E37ED6">
        <w:rPr>
          <w:rFonts w:ascii="Arial" w:eastAsia="Calibri" w:hAnsi="Arial" w:cs="Arial"/>
          <w:sz w:val="24"/>
          <w:szCs w:val="24"/>
          <w:lang w:eastAsia="en-US"/>
        </w:rPr>
        <w:t>caràcter</w:t>
      </w:r>
      <w:r w:rsidRPr="00E37ED6">
        <w:rPr>
          <w:rFonts w:ascii="Arial" w:eastAsia="Calibri" w:hAnsi="Arial" w:cs="Arial"/>
          <w:spacing w:val="11"/>
          <w:sz w:val="24"/>
          <w:szCs w:val="24"/>
          <w:lang w:eastAsia="en-US"/>
        </w:rPr>
        <w:t xml:space="preserve"> </w:t>
      </w:r>
      <w:r w:rsidRPr="00E37ED6">
        <w:rPr>
          <w:rFonts w:ascii="Arial" w:eastAsia="Calibri" w:hAnsi="Arial" w:cs="Arial"/>
          <w:sz w:val="24"/>
          <w:szCs w:val="24"/>
          <w:lang w:eastAsia="en-US"/>
        </w:rPr>
        <w:t>personal</w:t>
      </w:r>
      <w:r w:rsidRPr="00E37ED6">
        <w:rPr>
          <w:rFonts w:ascii="Arial" w:eastAsia="Calibri" w:hAnsi="Arial" w:cs="Arial"/>
          <w:spacing w:val="7"/>
          <w:sz w:val="24"/>
          <w:szCs w:val="24"/>
          <w:lang w:eastAsia="en-US"/>
        </w:rPr>
        <w:t xml:space="preserve"> </w:t>
      </w:r>
      <w:r w:rsidRPr="00E37ED6">
        <w:rPr>
          <w:rFonts w:ascii="Arial" w:eastAsia="Calibri" w:hAnsi="Arial" w:cs="Arial"/>
          <w:sz w:val="24"/>
          <w:szCs w:val="24"/>
          <w:lang w:eastAsia="en-US"/>
        </w:rPr>
        <w:t>necessàries</w:t>
      </w:r>
      <w:r w:rsidRPr="00E37ED6">
        <w:rPr>
          <w:rFonts w:ascii="Arial" w:eastAsia="Calibri" w:hAnsi="Arial" w:cs="Arial"/>
          <w:spacing w:val="8"/>
          <w:sz w:val="24"/>
          <w:szCs w:val="24"/>
          <w:lang w:eastAsia="en-US"/>
        </w:rPr>
        <w:t xml:space="preserve"> </w:t>
      </w:r>
      <w:r w:rsidRPr="00E37ED6">
        <w:rPr>
          <w:rFonts w:ascii="Arial" w:eastAsia="Calibri" w:hAnsi="Arial" w:cs="Arial"/>
          <w:sz w:val="24"/>
          <w:szCs w:val="24"/>
          <w:lang w:eastAsia="en-US"/>
        </w:rPr>
        <w:t>per</w:t>
      </w:r>
      <w:r w:rsidRPr="00E37ED6">
        <w:rPr>
          <w:rFonts w:ascii="Arial" w:eastAsia="Calibri" w:hAnsi="Arial" w:cs="Arial"/>
          <w:spacing w:val="8"/>
          <w:sz w:val="24"/>
          <w:szCs w:val="24"/>
          <w:lang w:eastAsia="en-US"/>
        </w:rPr>
        <w:t xml:space="preserve"> </w:t>
      </w:r>
      <w:r w:rsidRPr="00E37ED6">
        <w:rPr>
          <w:rFonts w:ascii="Arial" w:eastAsia="Calibri" w:hAnsi="Arial" w:cs="Arial"/>
          <w:sz w:val="24"/>
          <w:szCs w:val="24"/>
          <w:lang w:eastAsia="en-US"/>
        </w:rPr>
        <w:t>prestar</w:t>
      </w:r>
      <w:r w:rsidRPr="00E37ED6">
        <w:rPr>
          <w:rFonts w:ascii="Arial" w:eastAsia="Calibri" w:hAnsi="Arial" w:cs="Arial"/>
          <w:spacing w:val="9"/>
          <w:sz w:val="24"/>
          <w:szCs w:val="24"/>
          <w:lang w:eastAsia="en-US"/>
        </w:rPr>
        <w:t xml:space="preserve"> </w:t>
      </w:r>
      <w:r>
        <w:rPr>
          <w:rFonts w:ascii="Arial" w:eastAsia="Calibri" w:hAnsi="Arial" w:cs="Arial"/>
          <w:sz w:val="24"/>
          <w:szCs w:val="24"/>
          <w:lang w:eastAsia="en-US"/>
        </w:rPr>
        <w:t>el s</w:t>
      </w:r>
      <w:r w:rsidRPr="00E37ED6">
        <w:rPr>
          <w:rFonts w:ascii="Arial" w:eastAsia="Calibri" w:hAnsi="Arial" w:cs="Arial"/>
          <w:sz w:val="24"/>
          <w:szCs w:val="24"/>
          <w:lang w:eastAsia="en-US"/>
        </w:rPr>
        <w:t xml:space="preserve">ervei d'impressió, manipulació i distribució de les nòmines i comunicacions de l'Institut Municipal de Parcs i Jardins amb mesures de contractació pública sostenible </w:t>
      </w:r>
      <w:r w:rsidRPr="00E37ED6">
        <w:rPr>
          <w:rFonts w:ascii="Arial" w:eastAsia="Calibri" w:hAnsi="Arial" w:cs="Arial"/>
          <w:spacing w:val="8"/>
          <w:sz w:val="24"/>
          <w:szCs w:val="24"/>
          <w:lang w:eastAsia="en-US"/>
        </w:rPr>
        <w:t>(expedient 26/0011).</w:t>
      </w:r>
    </w:p>
    <w:p w14:paraId="67B370E1" w14:textId="77777777" w:rsidR="00E37ED6" w:rsidRPr="00E37ED6" w:rsidRDefault="00E37ED6" w:rsidP="00E37ED6">
      <w:pPr>
        <w:widowControl w:val="0"/>
        <w:autoSpaceDE w:val="0"/>
        <w:autoSpaceDN w:val="0"/>
        <w:spacing w:before="136"/>
        <w:jc w:val="both"/>
        <w:rPr>
          <w:rFonts w:ascii="Arial" w:eastAsia="Calibri" w:hAnsi="Arial" w:cs="Arial"/>
          <w:sz w:val="24"/>
          <w:szCs w:val="24"/>
          <w:lang w:eastAsia="en-US"/>
        </w:rPr>
      </w:pPr>
    </w:p>
    <w:p w14:paraId="69FE46E5" w14:textId="77777777" w:rsidR="00E37ED6" w:rsidRPr="003764AB" w:rsidRDefault="00E37ED6" w:rsidP="00E37ED6">
      <w:pPr>
        <w:widowControl w:val="0"/>
        <w:autoSpaceDE w:val="0"/>
        <w:autoSpaceDN w:val="0"/>
        <w:spacing w:before="136"/>
        <w:jc w:val="both"/>
        <w:rPr>
          <w:rFonts w:ascii="Arial" w:eastAsia="Calibri" w:hAnsi="Arial" w:cs="Arial"/>
          <w:sz w:val="24"/>
          <w:szCs w:val="24"/>
          <w:lang w:eastAsia="en-US"/>
        </w:rPr>
      </w:pPr>
      <w:r w:rsidRPr="003764AB">
        <w:rPr>
          <w:rFonts w:ascii="Arial" w:eastAsia="Calibri" w:hAnsi="Arial" w:cs="Arial"/>
          <w:sz w:val="24"/>
          <w:szCs w:val="24"/>
          <w:lang w:eastAsia="en-US"/>
        </w:rPr>
        <w:t>Concreció</w:t>
      </w:r>
      <w:r w:rsidRPr="003764AB">
        <w:rPr>
          <w:rFonts w:ascii="Arial" w:eastAsia="Calibri" w:hAnsi="Arial" w:cs="Arial"/>
          <w:spacing w:val="-1"/>
          <w:sz w:val="24"/>
          <w:szCs w:val="24"/>
          <w:lang w:eastAsia="en-US"/>
        </w:rPr>
        <w:t xml:space="preserve"> </w:t>
      </w:r>
      <w:r w:rsidRPr="003764AB">
        <w:rPr>
          <w:rFonts w:ascii="Arial" w:eastAsia="Calibri" w:hAnsi="Arial" w:cs="Arial"/>
          <w:sz w:val="24"/>
          <w:szCs w:val="24"/>
          <w:lang w:eastAsia="en-US"/>
        </w:rPr>
        <w:t>dels tractaments</w:t>
      </w:r>
      <w:r w:rsidRPr="003764AB">
        <w:rPr>
          <w:rFonts w:ascii="Arial" w:eastAsia="Calibri" w:hAnsi="Arial" w:cs="Arial"/>
          <w:spacing w:val="-3"/>
          <w:sz w:val="24"/>
          <w:szCs w:val="24"/>
          <w:lang w:eastAsia="en-US"/>
        </w:rPr>
        <w:t xml:space="preserve"> </w:t>
      </w:r>
      <w:r w:rsidRPr="003764AB">
        <w:rPr>
          <w:rFonts w:ascii="Arial" w:eastAsia="Calibri" w:hAnsi="Arial" w:cs="Arial"/>
          <w:sz w:val="24"/>
          <w:szCs w:val="24"/>
          <w:lang w:eastAsia="en-US"/>
        </w:rPr>
        <w:t>a realitzar:</w:t>
      </w:r>
    </w:p>
    <w:p w14:paraId="5AF2B341" w14:textId="77777777" w:rsidR="00E37ED6" w:rsidRPr="003764AB" w:rsidRDefault="00E37ED6" w:rsidP="00E37ED6">
      <w:pPr>
        <w:widowControl w:val="0"/>
        <w:autoSpaceDE w:val="0"/>
        <w:autoSpaceDN w:val="0"/>
        <w:spacing w:before="3"/>
        <w:rPr>
          <w:rFonts w:ascii="Arial" w:eastAsia="Calibri" w:hAnsi="Arial" w:cs="Arial"/>
          <w:sz w:val="24"/>
          <w:szCs w:val="24"/>
          <w:lang w:eastAsia="en-US"/>
        </w:rPr>
      </w:pPr>
    </w:p>
    <w:tbl>
      <w:tblPr>
        <w:tblStyle w:val="TableNormal1"/>
        <w:tblW w:w="0" w:type="auto"/>
        <w:tblInd w:w="12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974"/>
        <w:gridCol w:w="3254"/>
        <w:gridCol w:w="840"/>
        <w:gridCol w:w="3391"/>
      </w:tblGrid>
      <w:tr w:rsidR="00E37ED6" w:rsidRPr="00E37ED6" w14:paraId="3F9ABA68" w14:textId="77777777" w:rsidTr="000120C4">
        <w:trPr>
          <w:trHeight w:val="402"/>
        </w:trPr>
        <w:tc>
          <w:tcPr>
            <w:tcW w:w="974" w:type="dxa"/>
          </w:tcPr>
          <w:p w14:paraId="2BD3AC51" w14:textId="77777777" w:rsidR="00E37ED6" w:rsidRPr="00E37ED6" w:rsidRDefault="00E37ED6" w:rsidP="000120C4">
            <w:pPr>
              <w:jc w:val="center"/>
              <w:rPr>
                <w:rFonts w:ascii="Arial" w:hAnsi="Arial" w:cs="Arial"/>
                <w:sz w:val="24"/>
                <w:szCs w:val="24"/>
                <w:lang w:val="es-ES"/>
              </w:rPr>
            </w:pPr>
            <w:r w:rsidRPr="00E37ED6">
              <w:rPr>
                <w:rFonts w:ascii="Arial" w:hAnsi="Arial" w:cs="Arial"/>
                <w:sz w:val="24"/>
                <w:szCs w:val="24"/>
                <w:lang w:val="es-ES"/>
              </w:rPr>
              <w:t>X</w:t>
            </w:r>
          </w:p>
        </w:tc>
        <w:tc>
          <w:tcPr>
            <w:tcW w:w="3254" w:type="dxa"/>
          </w:tcPr>
          <w:p w14:paraId="728661E2"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Recollida</w:t>
            </w:r>
          </w:p>
        </w:tc>
        <w:tc>
          <w:tcPr>
            <w:tcW w:w="840" w:type="dxa"/>
          </w:tcPr>
          <w:p w14:paraId="28661FBA" w14:textId="3E7A3655" w:rsidR="00E37ED6" w:rsidRPr="00E37ED6" w:rsidRDefault="00E37ED6" w:rsidP="000120C4">
            <w:pPr>
              <w:jc w:val="center"/>
              <w:rPr>
                <w:rFonts w:ascii="Arial" w:hAnsi="Arial" w:cs="Arial"/>
                <w:sz w:val="24"/>
                <w:szCs w:val="24"/>
                <w:lang w:val="ca-ES"/>
              </w:rPr>
            </w:pPr>
          </w:p>
        </w:tc>
        <w:tc>
          <w:tcPr>
            <w:tcW w:w="3391" w:type="dxa"/>
          </w:tcPr>
          <w:p w14:paraId="70DBE986"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Registre</w:t>
            </w:r>
          </w:p>
        </w:tc>
      </w:tr>
      <w:tr w:rsidR="00E37ED6" w:rsidRPr="00E37ED6" w14:paraId="21C58651" w14:textId="77777777" w:rsidTr="000120C4">
        <w:trPr>
          <w:trHeight w:val="402"/>
        </w:trPr>
        <w:tc>
          <w:tcPr>
            <w:tcW w:w="974" w:type="dxa"/>
          </w:tcPr>
          <w:p w14:paraId="2DEE0405" w14:textId="78AD5682" w:rsidR="00E37ED6" w:rsidRPr="00E37ED6" w:rsidRDefault="00E37ED6" w:rsidP="000120C4">
            <w:pPr>
              <w:jc w:val="center"/>
              <w:rPr>
                <w:rFonts w:ascii="Arial" w:hAnsi="Arial" w:cs="Arial"/>
                <w:sz w:val="24"/>
                <w:szCs w:val="24"/>
              </w:rPr>
            </w:pPr>
          </w:p>
        </w:tc>
        <w:tc>
          <w:tcPr>
            <w:tcW w:w="3254" w:type="dxa"/>
          </w:tcPr>
          <w:p w14:paraId="1F1CFE4C"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Estructuració</w:t>
            </w:r>
          </w:p>
        </w:tc>
        <w:tc>
          <w:tcPr>
            <w:tcW w:w="840" w:type="dxa"/>
          </w:tcPr>
          <w:p w14:paraId="36547237" w14:textId="7C35FEBB" w:rsidR="00E37ED6" w:rsidRPr="00E37ED6" w:rsidRDefault="00E37ED6" w:rsidP="000120C4">
            <w:pPr>
              <w:jc w:val="center"/>
              <w:rPr>
                <w:rFonts w:ascii="Arial" w:hAnsi="Arial" w:cs="Arial"/>
                <w:sz w:val="24"/>
                <w:szCs w:val="24"/>
                <w:lang w:val="ca-ES"/>
              </w:rPr>
            </w:pPr>
          </w:p>
        </w:tc>
        <w:tc>
          <w:tcPr>
            <w:tcW w:w="3391" w:type="dxa"/>
          </w:tcPr>
          <w:p w14:paraId="60AE8231"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Modificació</w:t>
            </w:r>
          </w:p>
        </w:tc>
      </w:tr>
      <w:tr w:rsidR="00E37ED6" w:rsidRPr="00E37ED6" w14:paraId="17DA1687" w14:textId="77777777" w:rsidTr="000120C4">
        <w:trPr>
          <w:trHeight w:val="402"/>
        </w:trPr>
        <w:tc>
          <w:tcPr>
            <w:tcW w:w="974" w:type="dxa"/>
          </w:tcPr>
          <w:p w14:paraId="31BE9636" w14:textId="77777777" w:rsidR="00E37ED6" w:rsidRPr="00E37ED6" w:rsidRDefault="00E37ED6" w:rsidP="000120C4">
            <w:pPr>
              <w:jc w:val="center"/>
              <w:rPr>
                <w:rFonts w:ascii="Arial" w:hAnsi="Arial" w:cs="Arial"/>
                <w:sz w:val="24"/>
                <w:szCs w:val="24"/>
              </w:rPr>
            </w:pPr>
            <w:r w:rsidRPr="00E37ED6">
              <w:rPr>
                <w:rFonts w:ascii="Arial" w:hAnsi="Arial" w:cs="Arial"/>
                <w:sz w:val="24"/>
                <w:szCs w:val="24"/>
              </w:rPr>
              <w:t>X</w:t>
            </w:r>
          </w:p>
        </w:tc>
        <w:tc>
          <w:tcPr>
            <w:tcW w:w="3254" w:type="dxa"/>
          </w:tcPr>
          <w:p w14:paraId="779565B6"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Conservació</w:t>
            </w:r>
          </w:p>
        </w:tc>
        <w:tc>
          <w:tcPr>
            <w:tcW w:w="840" w:type="dxa"/>
          </w:tcPr>
          <w:p w14:paraId="396BFDFD" w14:textId="2DADB643" w:rsidR="00E37ED6" w:rsidRPr="00E37ED6" w:rsidRDefault="00E37ED6" w:rsidP="000120C4">
            <w:pPr>
              <w:jc w:val="center"/>
              <w:rPr>
                <w:rFonts w:ascii="Arial" w:hAnsi="Arial" w:cs="Arial"/>
                <w:sz w:val="24"/>
                <w:szCs w:val="24"/>
                <w:lang w:val="ca-ES"/>
              </w:rPr>
            </w:pPr>
          </w:p>
        </w:tc>
        <w:tc>
          <w:tcPr>
            <w:tcW w:w="3391" w:type="dxa"/>
          </w:tcPr>
          <w:p w14:paraId="7EFBAAF3"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Extracció</w:t>
            </w:r>
          </w:p>
        </w:tc>
      </w:tr>
      <w:tr w:rsidR="00E37ED6" w:rsidRPr="00E37ED6" w14:paraId="51D2A907" w14:textId="77777777" w:rsidTr="000120C4">
        <w:trPr>
          <w:trHeight w:val="438"/>
        </w:trPr>
        <w:tc>
          <w:tcPr>
            <w:tcW w:w="974" w:type="dxa"/>
          </w:tcPr>
          <w:p w14:paraId="249F0266" w14:textId="2CDCBA08" w:rsidR="00E37ED6" w:rsidRPr="00E37ED6" w:rsidRDefault="00E37ED6" w:rsidP="000120C4">
            <w:pPr>
              <w:jc w:val="center"/>
              <w:rPr>
                <w:rFonts w:ascii="Arial" w:hAnsi="Arial" w:cs="Arial"/>
                <w:sz w:val="24"/>
                <w:szCs w:val="24"/>
              </w:rPr>
            </w:pPr>
          </w:p>
        </w:tc>
        <w:tc>
          <w:tcPr>
            <w:tcW w:w="3254" w:type="dxa"/>
          </w:tcPr>
          <w:p w14:paraId="032BD63B"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Consulta</w:t>
            </w:r>
          </w:p>
        </w:tc>
        <w:tc>
          <w:tcPr>
            <w:tcW w:w="840" w:type="dxa"/>
          </w:tcPr>
          <w:p w14:paraId="43C63A60" w14:textId="77777777" w:rsidR="00E37ED6" w:rsidRPr="00E37ED6" w:rsidRDefault="00E37ED6" w:rsidP="000120C4">
            <w:pPr>
              <w:jc w:val="center"/>
              <w:rPr>
                <w:rFonts w:ascii="Arial" w:hAnsi="Arial" w:cs="Arial"/>
                <w:sz w:val="24"/>
                <w:szCs w:val="24"/>
                <w:lang w:val="ca-ES"/>
              </w:rPr>
            </w:pPr>
            <w:r w:rsidRPr="00E37ED6">
              <w:rPr>
                <w:rFonts w:ascii="Arial" w:hAnsi="Arial" w:cs="Arial"/>
                <w:sz w:val="24"/>
                <w:szCs w:val="24"/>
                <w:lang w:val="ca-ES"/>
              </w:rPr>
              <w:t>X</w:t>
            </w:r>
          </w:p>
        </w:tc>
        <w:tc>
          <w:tcPr>
            <w:tcW w:w="3391" w:type="dxa"/>
          </w:tcPr>
          <w:p w14:paraId="26BA3D69"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Comunicació</w:t>
            </w:r>
            <w:r w:rsidRPr="00E37ED6">
              <w:rPr>
                <w:rFonts w:ascii="Arial" w:hAnsi="Arial" w:cs="Arial"/>
                <w:spacing w:val="-4"/>
                <w:sz w:val="24"/>
                <w:szCs w:val="24"/>
                <w:lang w:val="ca-ES"/>
              </w:rPr>
              <w:t xml:space="preserve"> </w:t>
            </w:r>
            <w:r w:rsidRPr="00E37ED6">
              <w:rPr>
                <w:rFonts w:ascii="Arial" w:hAnsi="Arial" w:cs="Arial"/>
                <w:sz w:val="24"/>
                <w:szCs w:val="24"/>
                <w:lang w:val="ca-ES"/>
              </w:rPr>
              <w:t>per</w:t>
            </w:r>
            <w:r w:rsidRPr="00E37ED6">
              <w:rPr>
                <w:rFonts w:ascii="Arial" w:hAnsi="Arial" w:cs="Arial"/>
                <w:spacing w:val="-2"/>
                <w:sz w:val="24"/>
                <w:szCs w:val="24"/>
                <w:lang w:val="ca-ES"/>
              </w:rPr>
              <w:t xml:space="preserve"> </w:t>
            </w:r>
            <w:r w:rsidRPr="00E37ED6">
              <w:rPr>
                <w:rFonts w:ascii="Arial" w:hAnsi="Arial" w:cs="Arial"/>
                <w:sz w:val="24"/>
                <w:szCs w:val="24"/>
                <w:lang w:val="ca-ES"/>
              </w:rPr>
              <w:t>transmissió</w:t>
            </w:r>
          </w:p>
        </w:tc>
      </w:tr>
      <w:tr w:rsidR="00E37ED6" w:rsidRPr="00E37ED6" w14:paraId="4FF540B7" w14:textId="77777777" w:rsidTr="000120C4">
        <w:trPr>
          <w:trHeight w:val="405"/>
        </w:trPr>
        <w:tc>
          <w:tcPr>
            <w:tcW w:w="974" w:type="dxa"/>
          </w:tcPr>
          <w:p w14:paraId="19AB611D" w14:textId="2AD981AD" w:rsidR="00E37ED6" w:rsidRPr="00E37ED6" w:rsidRDefault="00E37ED6" w:rsidP="000120C4">
            <w:pPr>
              <w:jc w:val="center"/>
              <w:rPr>
                <w:rFonts w:ascii="Arial" w:hAnsi="Arial" w:cs="Arial"/>
                <w:sz w:val="24"/>
                <w:szCs w:val="24"/>
              </w:rPr>
            </w:pPr>
          </w:p>
        </w:tc>
        <w:tc>
          <w:tcPr>
            <w:tcW w:w="3254" w:type="dxa"/>
          </w:tcPr>
          <w:p w14:paraId="5EB95AC4"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Difusió</w:t>
            </w:r>
          </w:p>
        </w:tc>
        <w:tc>
          <w:tcPr>
            <w:tcW w:w="840" w:type="dxa"/>
          </w:tcPr>
          <w:p w14:paraId="07DC0B1D" w14:textId="77777777" w:rsidR="00E37ED6" w:rsidRPr="00E37ED6" w:rsidRDefault="00E37ED6" w:rsidP="000120C4">
            <w:pPr>
              <w:jc w:val="center"/>
              <w:rPr>
                <w:rFonts w:ascii="Arial" w:hAnsi="Arial" w:cs="Arial"/>
                <w:sz w:val="24"/>
                <w:szCs w:val="24"/>
                <w:lang w:val="ca-ES"/>
              </w:rPr>
            </w:pPr>
          </w:p>
        </w:tc>
        <w:tc>
          <w:tcPr>
            <w:tcW w:w="3391" w:type="dxa"/>
          </w:tcPr>
          <w:p w14:paraId="1FA31F52"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Interconnexió</w:t>
            </w:r>
          </w:p>
        </w:tc>
      </w:tr>
      <w:tr w:rsidR="00E37ED6" w:rsidRPr="00E37ED6" w14:paraId="2337F566" w14:textId="77777777" w:rsidTr="000120C4">
        <w:trPr>
          <w:trHeight w:val="402"/>
        </w:trPr>
        <w:tc>
          <w:tcPr>
            <w:tcW w:w="974" w:type="dxa"/>
          </w:tcPr>
          <w:p w14:paraId="0EC0819A" w14:textId="77777777" w:rsidR="00E37ED6" w:rsidRPr="00E37ED6" w:rsidRDefault="00E37ED6" w:rsidP="000120C4">
            <w:pPr>
              <w:jc w:val="center"/>
              <w:rPr>
                <w:rFonts w:ascii="Arial" w:hAnsi="Arial" w:cs="Arial"/>
                <w:sz w:val="24"/>
                <w:szCs w:val="24"/>
              </w:rPr>
            </w:pPr>
          </w:p>
        </w:tc>
        <w:tc>
          <w:tcPr>
            <w:tcW w:w="3254" w:type="dxa"/>
          </w:tcPr>
          <w:p w14:paraId="0A38B19D"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Confrontació</w:t>
            </w:r>
          </w:p>
        </w:tc>
        <w:tc>
          <w:tcPr>
            <w:tcW w:w="840" w:type="dxa"/>
          </w:tcPr>
          <w:p w14:paraId="3C027E25" w14:textId="7550893C" w:rsidR="00E37ED6" w:rsidRPr="00E37ED6" w:rsidRDefault="00E37ED6" w:rsidP="000120C4">
            <w:pPr>
              <w:jc w:val="center"/>
              <w:rPr>
                <w:rFonts w:ascii="Arial" w:hAnsi="Arial" w:cs="Arial"/>
                <w:sz w:val="24"/>
                <w:szCs w:val="24"/>
                <w:lang w:val="ca-ES"/>
              </w:rPr>
            </w:pPr>
          </w:p>
        </w:tc>
        <w:tc>
          <w:tcPr>
            <w:tcW w:w="3391" w:type="dxa"/>
          </w:tcPr>
          <w:p w14:paraId="46AE2E6D"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Limitació</w:t>
            </w:r>
          </w:p>
        </w:tc>
      </w:tr>
      <w:tr w:rsidR="00E37ED6" w:rsidRPr="00E37ED6" w14:paraId="23CF48C4" w14:textId="77777777" w:rsidTr="000120C4">
        <w:trPr>
          <w:trHeight w:val="402"/>
        </w:trPr>
        <w:tc>
          <w:tcPr>
            <w:tcW w:w="974" w:type="dxa"/>
          </w:tcPr>
          <w:p w14:paraId="34CE0FD0" w14:textId="77777777" w:rsidR="00E37ED6" w:rsidRPr="00E37ED6" w:rsidRDefault="00E37ED6" w:rsidP="000120C4">
            <w:pPr>
              <w:jc w:val="center"/>
              <w:rPr>
                <w:rFonts w:ascii="Arial" w:hAnsi="Arial" w:cs="Arial"/>
                <w:sz w:val="24"/>
                <w:szCs w:val="24"/>
              </w:rPr>
            </w:pPr>
            <w:r w:rsidRPr="00E37ED6">
              <w:rPr>
                <w:rFonts w:ascii="Arial" w:hAnsi="Arial" w:cs="Arial"/>
                <w:sz w:val="24"/>
                <w:szCs w:val="24"/>
              </w:rPr>
              <w:t>X</w:t>
            </w:r>
          </w:p>
        </w:tc>
        <w:tc>
          <w:tcPr>
            <w:tcW w:w="3254" w:type="dxa"/>
          </w:tcPr>
          <w:p w14:paraId="60417C85"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Supressió</w:t>
            </w:r>
          </w:p>
        </w:tc>
        <w:tc>
          <w:tcPr>
            <w:tcW w:w="840" w:type="dxa"/>
          </w:tcPr>
          <w:p w14:paraId="4B52F1FA" w14:textId="77777777" w:rsidR="00E37ED6" w:rsidRPr="00E37ED6" w:rsidRDefault="00E37ED6" w:rsidP="000120C4">
            <w:pPr>
              <w:jc w:val="center"/>
              <w:rPr>
                <w:rFonts w:ascii="Arial" w:hAnsi="Arial" w:cs="Arial"/>
                <w:sz w:val="24"/>
                <w:szCs w:val="24"/>
                <w:lang w:val="ca-ES"/>
              </w:rPr>
            </w:pPr>
            <w:r w:rsidRPr="00E37ED6">
              <w:rPr>
                <w:rFonts w:ascii="Arial" w:hAnsi="Arial" w:cs="Arial"/>
                <w:sz w:val="24"/>
                <w:szCs w:val="24"/>
                <w:lang w:val="ca-ES"/>
              </w:rPr>
              <w:t>X</w:t>
            </w:r>
          </w:p>
        </w:tc>
        <w:tc>
          <w:tcPr>
            <w:tcW w:w="3391" w:type="dxa"/>
          </w:tcPr>
          <w:p w14:paraId="4819E0BB"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Destrucció</w:t>
            </w:r>
          </w:p>
        </w:tc>
      </w:tr>
      <w:tr w:rsidR="00E37ED6" w:rsidRPr="00E37ED6" w14:paraId="4592C415" w14:textId="77777777" w:rsidTr="000120C4">
        <w:trPr>
          <w:trHeight w:val="402"/>
        </w:trPr>
        <w:tc>
          <w:tcPr>
            <w:tcW w:w="974" w:type="dxa"/>
          </w:tcPr>
          <w:p w14:paraId="62275115" w14:textId="77777777" w:rsidR="00E37ED6" w:rsidRPr="00E37ED6" w:rsidRDefault="00E37ED6" w:rsidP="000120C4">
            <w:pPr>
              <w:rPr>
                <w:rFonts w:ascii="Arial" w:hAnsi="Arial" w:cs="Arial"/>
                <w:sz w:val="24"/>
                <w:szCs w:val="24"/>
              </w:rPr>
            </w:pPr>
          </w:p>
        </w:tc>
        <w:tc>
          <w:tcPr>
            <w:tcW w:w="3254" w:type="dxa"/>
          </w:tcPr>
          <w:p w14:paraId="195E7038" w14:textId="77777777" w:rsidR="00E37ED6" w:rsidRPr="00E37ED6" w:rsidRDefault="00E37ED6" w:rsidP="000120C4">
            <w:pPr>
              <w:tabs>
                <w:tab w:val="left" w:pos="2110"/>
              </w:tabs>
              <w:rPr>
                <w:rFonts w:ascii="Arial" w:hAnsi="Arial" w:cs="Arial"/>
                <w:sz w:val="24"/>
                <w:szCs w:val="24"/>
                <w:lang w:val="ca-ES"/>
              </w:rPr>
            </w:pPr>
            <w:r w:rsidRPr="00E37ED6">
              <w:rPr>
                <w:rFonts w:ascii="Arial" w:hAnsi="Arial" w:cs="Arial"/>
                <w:sz w:val="24"/>
                <w:szCs w:val="24"/>
                <w:lang w:val="ca-ES"/>
              </w:rPr>
              <w:t>Altres:</w:t>
            </w:r>
            <w:r w:rsidRPr="00E37ED6">
              <w:rPr>
                <w:rFonts w:ascii="Arial" w:hAnsi="Arial" w:cs="Arial"/>
                <w:spacing w:val="-1"/>
                <w:sz w:val="24"/>
                <w:szCs w:val="24"/>
                <w:lang w:val="ca-ES"/>
              </w:rPr>
              <w:t xml:space="preserve"> </w:t>
            </w:r>
            <w:r w:rsidRPr="00E37ED6">
              <w:rPr>
                <w:rFonts w:ascii="Arial" w:hAnsi="Arial" w:cs="Arial"/>
                <w:sz w:val="24"/>
                <w:szCs w:val="24"/>
                <w:u w:val="single"/>
                <w:lang w:val="ca-ES"/>
              </w:rPr>
              <w:t xml:space="preserve"> </w:t>
            </w:r>
            <w:r w:rsidRPr="00E37ED6">
              <w:rPr>
                <w:rFonts w:ascii="Arial" w:hAnsi="Arial" w:cs="Arial"/>
                <w:sz w:val="24"/>
                <w:szCs w:val="24"/>
                <w:u w:val="single"/>
                <w:lang w:val="ca-ES"/>
              </w:rPr>
              <w:tab/>
            </w:r>
          </w:p>
        </w:tc>
        <w:tc>
          <w:tcPr>
            <w:tcW w:w="840" w:type="dxa"/>
          </w:tcPr>
          <w:p w14:paraId="5703C2CC" w14:textId="77777777" w:rsidR="00E37ED6" w:rsidRPr="00E37ED6" w:rsidRDefault="00E37ED6" w:rsidP="000120C4">
            <w:pPr>
              <w:rPr>
                <w:rFonts w:ascii="Arial" w:hAnsi="Arial" w:cs="Arial"/>
                <w:sz w:val="24"/>
                <w:szCs w:val="24"/>
                <w:lang w:val="ca-ES"/>
              </w:rPr>
            </w:pPr>
          </w:p>
        </w:tc>
        <w:tc>
          <w:tcPr>
            <w:tcW w:w="3391" w:type="dxa"/>
          </w:tcPr>
          <w:p w14:paraId="4654FDA0" w14:textId="77777777" w:rsidR="00E37ED6" w:rsidRPr="00E37ED6" w:rsidRDefault="00E37ED6" w:rsidP="000120C4">
            <w:pPr>
              <w:rPr>
                <w:rFonts w:ascii="Arial" w:hAnsi="Arial" w:cs="Arial"/>
                <w:sz w:val="24"/>
                <w:szCs w:val="24"/>
                <w:lang w:val="ca-ES"/>
              </w:rPr>
            </w:pPr>
            <w:r w:rsidRPr="00E37ED6">
              <w:rPr>
                <w:rFonts w:ascii="Arial" w:hAnsi="Arial" w:cs="Arial"/>
                <w:sz w:val="24"/>
                <w:szCs w:val="24"/>
                <w:lang w:val="ca-ES"/>
              </w:rPr>
              <w:t>Comunicació</w:t>
            </w:r>
          </w:p>
        </w:tc>
      </w:tr>
    </w:tbl>
    <w:p w14:paraId="2A79351E" w14:textId="77777777" w:rsidR="00E37ED6" w:rsidRPr="003764AB" w:rsidRDefault="00E37ED6" w:rsidP="00E37ED6">
      <w:pPr>
        <w:widowControl w:val="0"/>
        <w:autoSpaceDE w:val="0"/>
        <w:autoSpaceDN w:val="0"/>
        <w:rPr>
          <w:rFonts w:ascii="Arial" w:eastAsia="Calibri" w:hAnsi="Arial" w:cs="Arial"/>
          <w:sz w:val="24"/>
          <w:szCs w:val="24"/>
          <w:lang w:eastAsia="en-US"/>
        </w:rPr>
      </w:pPr>
    </w:p>
    <w:p w14:paraId="06F7916D"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6292A7AF" w14:textId="77777777" w:rsidR="00E37ED6" w:rsidRPr="00BF4E1E" w:rsidRDefault="00E37ED6" w:rsidP="00E37ED6">
      <w:pPr>
        <w:pStyle w:val="Pargrafdellista"/>
        <w:widowControl w:val="0"/>
        <w:numPr>
          <w:ilvl w:val="0"/>
          <w:numId w:val="30"/>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Identificació de la informació afectada</w:t>
      </w:r>
    </w:p>
    <w:p w14:paraId="2F37E168" w14:textId="77777777" w:rsidR="00E37ED6" w:rsidRPr="00BF4E1E" w:rsidRDefault="00E37ED6" w:rsidP="00E37ED6">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Per a l’execució de les prestacions derivades del compliment de l’objecte d’aquest encàrrec, el responsable del tractament, posa a disposició de l’encarregat del tractament, la següent informació:</w:t>
      </w:r>
    </w:p>
    <w:p w14:paraId="5DB67B0A" w14:textId="4BB7D2DE" w:rsidR="00E37ED6" w:rsidRPr="00A94A09" w:rsidRDefault="00045035" w:rsidP="00E37ED6">
      <w:pPr>
        <w:pStyle w:val="Pargrafdellista"/>
        <w:widowControl w:val="0"/>
        <w:numPr>
          <w:ilvl w:val="0"/>
          <w:numId w:val="35"/>
        </w:numPr>
        <w:autoSpaceDE w:val="0"/>
        <w:autoSpaceDN w:val="0"/>
        <w:spacing w:before="135"/>
        <w:jc w:val="both"/>
        <w:rPr>
          <w:rFonts w:ascii="Arial" w:eastAsia="Calibri" w:hAnsi="Arial" w:cs="Arial"/>
          <w:sz w:val="24"/>
          <w:szCs w:val="24"/>
          <w:lang w:eastAsia="en-US"/>
        </w:rPr>
      </w:pPr>
      <w:bookmarkStart w:id="0" w:name="_Hlk214969364"/>
      <w:r>
        <w:rPr>
          <w:rFonts w:ascii="Arial" w:eastAsia="Calibri" w:hAnsi="Arial" w:cs="Arial"/>
          <w:color w:val="C00000"/>
          <w:sz w:val="24"/>
          <w:szCs w:val="24"/>
          <w:lang w:eastAsia="en-US"/>
        </w:rPr>
        <w:t>Dades identificatives de la persona, import de la nòmina, descomptes, bonificacions o recàrrecs aplicats, retencions, etc.</w:t>
      </w:r>
      <w:r w:rsidR="00D25770">
        <w:rPr>
          <w:rFonts w:ascii="Arial" w:eastAsia="Calibri" w:hAnsi="Arial" w:cs="Arial"/>
          <w:color w:val="C00000"/>
          <w:sz w:val="24"/>
          <w:szCs w:val="24"/>
          <w:lang w:eastAsia="en-US"/>
        </w:rPr>
        <w:t xml:space="preserve"> </w:t>
      </w:r>
      <w:r w:rsidR="00E37ED6" w:rsidRPr="00685015">
        <w:rPr>
          <w:rFonts w:ascii="Arial" w:eastAsia="Calibri" w:hAnsi="Arial" w:cs="Arial"/>
          <w:color w:val="C00000"/>
          <w:sz w:val="24"/>
          <w:szCs w:val="24"/>
          <w:lang w:eastAsia="en-US"/>
        </w:rPr>
        <w:t>Dites dades s’emparen en el tractament de l’Institut núm.</w:t>
      </w:r>
      <w:r w:rsidR="007814A0">
        <w:rPr>
          <w:rFonts w:ascii="Arial" w:eastAsia="Calibri" w:hAnsi="Arial" w:cs="Arial"/>
          <w:color w:val="C00000"/>
          <w:sz w:val="24"/>
          <w:szCs w:val="24"/>
          <w:lang w:eastAsia="en-US"/>
        </w:rPr>
        <w:t xml:space="preserve"> 308.</w:t>
      </w:r>
      <w:r w:rsidR="00E37ED6" w:rsidRPr="00685015">
        <w:rPr>
          <w:rFonts w:ascii="Arial" w:eastAsia="Calibri" w:hAnsi="Arial" w:cs="Arial"/>
          <w:color w:val="C00000"/>
          <w:sz w:val="24"/>
          <w:szCs w:val="24"/>
          <w:lang w:eastAsia="en-US"/>
        </w:rPr>
        <w:t xml:space="preserve"> </w:t>
      </w:r>
      <w:r w:rsidR="007814A0">
        <w:rPr>
          <w:rFonts w:ascii="Arial" w:eastAsia="Calibri" w:hAnsi="Arial" w:cs="Arial"/>
          <w:color w:val="C00000"/>
          <w:sz w:val="24"/>
          <w:szCs w:val="24"/>
          <w:lang w:eastAsia="en-US"/>
        </w:rPr>
        <w:t xml:space="preserve">Gestió ordinària i abonament </w:t>
      </w:r>
      <w:r w:rsidR="00D25770">
        <w:rPr>
          <w:rFonts w:ascii="Arial" w:eastAsia="Calibri" w:hAnsi="Arial" w:cs="Arial"/>
          <w:color w:val="C00000"/>
          <w:sz w:val="24"/>
          <w:szCs w:val="24"/>
          <w:lang w:eastAsia="en-US"/>
        </w:rPr>
        <w:t xml:space="preserve">de </w:t>
      </w:r>
      <w:r w:rsidR="007814A0">
        <w:rPr>
          <w:rFonts w:ascii="Arial" w:eastAsia="Calibri" w:hAnsi="Arial" w:cs="Arial"/>
          <w:color w:val="C00000"/>
          <w:sz w:val="24"/>
          <w:szCs w:val="24"/>
          <w:lang w:eastAsia="en-US"/>
        </w:rPr>
        <w:t>nòmina al personal de Parcs i Jardins.</w:t>
      </w:r>
      <w:bookmarkEnd w:id="0"/>
    </w:p>
    <w:p w14:paraId="14288C26" w14:textId="77777777" w:rsidR="00045035" w:rsidRPr="00BF4E1E" w:rsidRDefault="00045035" w:rsidP="00E37ED6">
      <w:pPr>
        <w:widowControl w:val="0"/>
        <w:autoSpaceDE w:val="0"/>
        <w:autoSpaceDN w:val="0"/>
        <w:spacing w:before="135"/>
        <w:jc w:val="both"/>
        <w:rPr>
          <w:rFonts w:ascii="Arial" w:eastAsia="Calibri" w:hAnsi="Arial" w:cs="Arial"/>
          <w:sz w:val="24"/>
          <w:szCs w:val="24"/>
          <w:lang w:eastAsia="en-US"/>
        </w:rPr>
      </w:pPr>
    </w:p>
    <w:p w14:paraId="3C9B125D" w14:textId="77777777" w:rsidR="00E37ED6" w:rsidRPr="00BF4E1E" w:rsidRDefault="00E37ED6" w:rsidP="00E37ED6">
      <w:pPr>
        <w:pStyle w:val="Pargrafdellista"/>
        <w:widowControl w:val="0"/>
        <w:numPr>
          <w:ilvl w:val="0"/>
          <w:numId w:val="30"/>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Durada</w:t>
      </w:r>
    </w:p>
    <w:p w14:paraId="241C4A8F" w14:textId="77777777" w:rsidR="00E37ED6" w:rsidRPr="00BF4E1E" w:rsidRDefault="00E37ED6" w:rsidP="00E37ED6">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té una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durada vinculada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prestació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serveis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 realitza per compte de</w:t>
      </w:r>
      <w:r>
        <w:rPr>
          <w:rFonts w:ascii="Arial" w:eastAsia="Calibri" w:hAnsi="Arial" w:cs="Arial"/>
          <w:sz w:val="24"/>
          <w:szCs w:val="24"/>
          <w:lang w:eastAsia="en-US"/>
        </w:rPr>
        <w:t xml:space="preserve"> l’Institut Municipal de</w:t>
      </w:r>
      <w:r w:rsidRPr="00BF4E1E">
        <w:rPr>
          <w:rFonts w:ascii="Arial" w:eastAsia="Calibri" w:hAnsi="Arial" w:cs="Arial"/>
          <w:sz w:val="24"/>
          <w:szCs w:val="24"/>
          <w:lang w:eastAsia="en-US"/>
        </w:rPr>
        <w:t xml:space="preserve"> Parcs i Jardins de Barcelona, incloses 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seves pròrrogues.</w:t>
      </w:r>
    </w:p>
    <w:p w14:paraId="6C652271" w14:textId="77777777" w:rsidR="00E37ED6" w:rsidRPr="00BF4E1E" w:rsidRDefault="00E37ED6" w:rsidP="00E37ED6">
      <w:pPr>
        <w:widowControl w:val="0"/>
        <w:autoSpaceDE w:val="0"/>
        <w:autoSpaceDN w:val="0"/>
        <w:spacing w:before="11"/>
        <w:rPr>
          <w:rFonts w:ascii="Arial" w:eastAsia="Calibri" w:hAnsi="Arial" w:cs="Arial"/>
          <w:sz w:val="24"/>
          <w:szCs w:val="24"/>
          <w:lang w:eastAsia="en-US"/>
        </w:rPr>
      </w:pPr>
    </w:p>
    <w:p w14:paraId="7EE748BA"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Són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causes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d'extinció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d'aquest,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modificació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legal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afecti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contingut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requerint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l'adequació a la normativa de protecció de dades, la voluntat manifestada expressament 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qualsevol de les parts, el seu incompliment per alguna d'elles, o qualsevol altra prevista a 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normativa</w:t>
      </w:r>
      <w:r w:rsidRPr="00BF4E1E">
        <w:rPr>
          <w:rFonts w:ascii="Arial" w:eastAsia="Calibri" w:hAnsi="Arial" w:cs="Arial"/>
          <w:spacing w:val="-5"/>
          <w:sz w:val="24"/>
          <w:szCs w:val="24"/>
          <w:lang w:eastAsia="en-US"/>
        </w:rPr>
        <w:t xml:space="preserve"> </w:t>
      </w:r>
      <w:r w:rsidRPr="00BF4E1E">
        <w:rPr>
          <w:rFonts w:ascii="Arial" w:eastAsia="Calibri" w:hAnsi="Arial" w:cs="Arial"/>
          <w:sz w:val="24"/>
          <w:szCs w:val="24"/>
          <w:lang w:eastAsia="en-US"/>
        </w:rPr>
        <w:t>vigent.</w:t>
      </w:r>
    </w:p>
    <w:p w14:paraId="09DDF532" w14:textId="77777777" w:rsidR="00E37ED6" w:rsidRPr="00BF4E1E" w:rsidRDefault="00E37ED6" w:rsidP="00E37ED6">
      <w:pPr>
        <w:widowControl w:val="0"/>
        <w:autoSpaceDE w:val="0"/>
        <w:autoSpaceDN w:val="0"/>
        <w:spacing w:before="12"/>
        <w:rPr>
          <w:rFonts w:ascii="Arial" w:eastAsia="Calibri" w:hAnsi="Arial" w:cs="Arial"/>
          <w:sz w:val="24"/>
          <w:szCs w:val="24"/>
          <w:lang w:eastAsia="en-US"/>
        </w:rPr>
      </w:pPr>
    </w:p>
    <w:p w14:paraId="231428C0"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Amb la finalització del present acord, l’encarregat del tractament ha de retornar al responsable</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 dades personals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suprimir</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qualsevol còpia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estigui en</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poder.</w:t>
      </w:r>
    </w:p>
    <w:p w14:paraId="576C2052" w14:textId="77777777" w:rsidR="00E37ED6" w:rsidRDefault="00E37ED6" w:rsidP="00E37ED6">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6A20CA12" w14:textId="77777777" w:rsidR="00E37ED6" w:rsidRDefault="00E37ED6" w:rsidP="00E37ED6">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06F4FE0B" w14:textId="77777777" w:rsidR="00E37ED6" w:rsidRPr="00BF4E1E" w:rsidRDefault="00E37ED6" w:rsidP="00E37ED6">
      <w:pPr>
        <w:pStyle w:val="Pargrafdellista"/>
        <w:widowControl w:val="0"/>
        <w:numPr>
          <w:ilvl w:val="0"/>
          <w:numId w:val="30"/>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Obligacions de l’encarregat del tractament</w:t>
      </w:r>
    </w:p>
    <w:p w14:paraId="7FC295E1" w14:textId="77777777" w:rsidR="00E37ED6" w:rsidRPr="00BF4E1E" w:rsidRDefault="00E37ED6" w:rsidP="00E37ED6">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 tot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personal</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seu càrrec, es compromet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p>
    <w:p w14:paraId="66FCC72E"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0A722607"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Utilitzar les dades personals objecte de tractament, o les que reculli per a la seva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inclusió, només per a la finalitat objecte d’aquest encàrrec. En cap cas podrà utilitzar 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 a finalitats pròpies.</w:t>
      </w:r>
    </w:p>
    <w:p w14:paraId="582986C0" w14:textId="77777777" w:rsidR="00E37ED6" w:rsidRPr="00BF4E1E" w:rsidRDefault="00E37ED6" w:rsidP="00E37ED6">
      <w:pPr>
        <w:widowControl w:val="0"/>
        <w:autoSpaceDE w:val="0"/>
        <w:autoSpaceDN w:val="0"/>
        <w:spacing w:before="11"/>
        <w:jc w:val="both"/>
        <w:rPr>
          <w:rFonts w:ascii="Arial" w:eastAsia="Calibri" w:hAnsi="Arial" w:cs="Arial"/>
          <w:sz w:val="24"/>
          <w:szCs w:val="24"/>
          <w:lang w:eastAsia="en-US"/>
        </w:rPr>
      </w:pPr>
    </w:p>
    <w:p w14:paraId="4C235408"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 xml:space="preserve">Tractar les dades d’acord amb les instruccions del responsable del tractament. L’encarregat del tractament s'obliga a tractar les dades de caràcter personal a les quals tingui accés, en ocasió del compliment del present acord, seguint les instruccions dictades per </w:t>
      </w:r>
      <w:r>
        <w:rPr>
          <w:rFonts w:ascii="Arial" w:eastAsia="Calibri" w:hAnsi="Arial" w:cs="Arial"/>
          <w:sz w:val="24"/>
          <w:szCs w:val="24"/>
          <w:lang w:eastAsia="en-US"/>
        </w:rPr>
        <w:t xml:space="preserve">l’Institut Municipal de </w:t>
      </w:r>
      <w:r w:rsidRPr="00BF4E1E">
        <w:rPr>
          <w:rFonts w:ascii="Arial" w:eastAsia="Calibri" w:hAnsi="Arial" w:cs="Arial"/>
          <w:sz w:val="24"/>
          <w:szCs w:val="24"/>
          <w:lang w:eastAsia="en-US"/>
        </w:rPr>
        <w:t>Parcs i Jardins de Barcelona,</w:t>
      </w:r>
      <w:r>
        <w:rPr>
          <w:rFonts w:ascii="Arial" w:eastAsia="Calibri" w:hAnsi="Arial" w:cs="Arial"/>
          <w:sz w:val="24"/>
          <w:szCs w:val="24"/>
          <w:lang w:eastAsia="en-US"/>
        </w:rPr>
        <w:t xml:space="preserve"> </w:t>
      </w:r>
      <w:r w:rsidRPr="00BF4E1E">
        <w:rPr>
          <w:rFonts w:ascii="Arial" w:eastAsia="Calibri" w:hAnsi="Arial" w:cs="Arial"/>
          <w:sz w:val="24"/>
          <w:szCs w:val="24"/>
          <w:lang w:eastAsia="en-US"/>
        </w:rPr>
        <w:t xml:space="preserve"> </w:t>
      </w:r>
      <w:r w:rsidRPr="00BF4E1E">
        <w:rPr>
          <w:rFonts w:ascii="Arial" w:eastAsia="Calibri" w:hAnsi="Arial" w:cs="Arial"/>
          <w:sz w:val="24"/>
          <w:szCs w:val="24"/>
          <w:lang w:eastAsia="en-US"/>
        </w:rPr>
        <w:lastRenderedPageBreak/>
        <w:t>responsable del tractament, sense que, en cap cas, les pugui aplicar ni utilitzar amb una finalitat diferent a aquest compliment i tindrà, de conformitat amb la normativa aplicable en matèria de protecció de dades, la consideració d'encarregat de tractament.</w:t>
      </w:r>
    </w:p>
    <w:p w14:paraId="025BA069"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10258608" w14:textId="77777777" w:rsidR="00E37ED6" w:rsidRPr="00BF4E1E" w:rsidRDefault="00E37ED6" w:rsidP="00E37ED6">
      <w:pPr>
        <w:widowControl w:val="0"/>
        <w:autoSpaceDE w:val="0"/>
        <w:autoSpaceDN w:val="0"/>
        <w:spacing w:before="135"/>
        <w:ind w:left="360"/>
        <w:jc w:val="both"/>
        <w:rPr>
          <w:rFonts w:ascii="Arial" w:eastAsia="Calibri" w:hAnsi="Arial" w:cs="Arial"/>
          <w:sz w:val="24"/>
          <w:szCs w:val="24"/>
          <w:lang w:eastAsia="en-US"/>
        </w:rPr>
      </w:pPr>
      <w:r w:rsidRPr="00BF4E1E">
        <w:rPr>
          <w:rFonts w:ascii="Arial" w:eastAsia="Calibri" w:hAnsi="Arial" w:cs="Arial"/>
          <w:sz w:val="24"/>
          <w:szCs w:val="24"/>
          <w:lang w:eastAsia="en-US"/>
        </w:rPr>
        <w:t>Si l’encarregat del tractament considera que alguna de les instruccions infringeix el RGPD o</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qualsevol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altra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disposició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matèria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protecció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Unió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Estats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membres,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informarà immediatament al responsable</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p>
    <w:p w14:paraId="0A93A8FE"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5DC6D8B6"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Portar, per escrit, un registre de totes les categories d’activitats de tractament efectuades per compte del responsable del tractament, que contingui:</w:t>
      </w:r>
    </w:p>
    <w:p w14:paraId="3074A00D"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052CD5B6" w14:textId="77777777" w:rsidR="00E37ED6" w:rsidRPr="00BF4E1E" w:rsidRDefault="00E37ED6" w:rsidP="00E37ED6">
      <w:pPr>
        <w:pStyle w:val="Pargrafdellista"/>
        <w:widowControl w:val="0"/>
        <w:numPr>
          <w:ilvl w:val="0"/>
          <w:numId w:val="32"/>
        </w:numPr>
        <w:autoSpaceDE w:val="0"/>
        <w:autoSpaceDN w:val="0"/>
        <w:spacing w:before="135"/>
        <w:jc w:val="both"/>
        <w:rPr>
          <w:rFonts w:ascii="Arial" w:eastAsia="Calibri" w:hAnsi="Arial" w:cs="Arial"/>
          <w:spacing w:val="1"/>
          <w:sz w:val="24"/>
          <w:szCs w:val="24"/>
          <w:lang w:eastAsia="en-US"/>
        </w:rPr>
      </w:pPr>
      <w:r w:rsidRPr="00BF4E1E">
        <w:rPr>
          <w:rFonts w:ascii="Arial" w:eastAsia="Calibri" w:hAnsi="Arial" w:cs="Arial"/>
          <w:spacing w:val="1"/>
          <w:sz w:val="24"/>
          <w:szCs w:val="24"/>
          <w:lang w:eastAsia="en-US"/>
        </w:rPr>
        <w:t>El nom i les dades de contacte de l’encarregat o encarregats i de cada responsable per compte del que actuï l’encarregat, i, en el seu cas, del representant del responsable o de l’encarregat i del delegat de protecció de dades.</w:t>
      </w:r>
    </w:p>
    <w:p w14:paraId="240F696E" w14:textId="77777777" w:rsidR="00E37ED6" w:rsidRPr="00BF4E1E" w:rsidRDefault="00E37ED6" w:rsidP="00E37ED6">
      <w:pPr>
        <w:pStyle w:val="Pargrafdellista"/>
        <w:widowControl w:val="0"/>
        <w:numPr>
          <w:ilvl w:val="0"/>
          <w:numId w:val="32"/>
        </w:numPr>
        <w:autoSpaceDE w:val="0"/>
        <w:autoSpaceDN w:val="0"/>
        <w:spacing w:before="135"/>
        <w:jc w:val="both"/>
        <w:rPr>
          <w:rFonts w:ascii="Arial" w:eastAsia="Calibri" w:hAnsi="Arial" w:cs="Arial"/>
          <w:spacing w:val="1"/>
          <w:sz w:val="24"/>
          <w:szCs w:val="24"/>
          <w:lang w:eastAsia="en-US"/>
        </w:rPr>
      </w:pPr>
      <w:r w:rsidRPr="00BF4E1E">
        <w:rPr>
          <w:rFonts w:ascii="Arial" w:eastAsia="Calibri" w:hAnsi="Arial" w:cs="Arial"/>
          <w:spacing w:val="1"/>
          <w:sz w:val="24"/>
          <w:szCs w:val="24"/>
          <w:lang w:eastAsia="en-US"/>
        </w:rPr>
        <w:t>Les categories de tractaments efectuades per compte de cada responsable del tractament.</w:t>
      </w:r>
    </w:p>
    <w:p w14:paraId="7E4C7148" w14:textId="77777777" w:rsidR="00E37ED6" w:rsidRPr="00BF4E1E" w:rsidRDefault="00E37ED6" w:rsidP="00E37ED6">
      <w:pPr>
        <w:pStyle w:val="Pargrafdellista"/>
        <w:widowControl w:val="0"/>
        <w:numPr>
          <w:ilvl w:val="0"/>
          <w:numId w:val="32"/>
        </w:numPr>
        <w:autoSpaceDE w:val="0"/>
        <w:autoSpaceDN w:val="0"/>
        <w:spacing w:before="135"/>
        <w:jc w:val="both"/>
        <w:rPr>
          <w:rFonts w:ascii="Arial" w:eastAsia="Calibri" w:hAnsi="Arial" w:cs="Arial"/>
          <w:spacing w:val="1"/>
          <w:sz w:val="24"/>
          <w:szCs w:val="24"/>
          <w:lang w:eastAsia="en-US"/>
        </w:rPr>
      </w:pPr>
      <w:r w:rsidRPr="00BF4E1E">
        <w:rPr>
          <w:rFonts w:ascii="Arial" w:eastAsia="Calibri" w:hAnsi="Arial" w:cs="Arial"/>
          <w:spacing w:val="1"/>
          <w:sz w:val="24"/>
          <w:szCs w:val="24"/>
          <w:lang w:eastAsia="en-US"/>
        </w:rPr>
        <w:t>En el seu cas, les transferències de dades personals a un tercer país o organització internacional, inclosa la identificació d’aquest tercer país o organització internacional i, en el cas de les transferències exposades a l’article 49 apartat 1, paràgraf segon del RGPD, la documentació de garanties adequades.</w:t>
      </w:r>
    </w:p>
    <w:p w14:paraId="55A2CC91" w14:textId="77777777" w:rsidR="00E37ED6" w:rsidRPr="00BF4E1E" w:rsidRDefault="00E37ED6" w:rsidP="00E37ED6">
      <w:pPr>
        <w:pStyle w:val="Pargrafdellista"/>
        <w:widowControl w:val="0"/>
        <w:numPr>
          <w:ilvl w:val="0"/>
          <w:numId w:val="32"/>
        </w:numPr>
        <w:tabs>
          <w:tab w:val="left" w:pos="1537"/>
          <w:tab w:val="left" w:pos="1538"/>
        </w:tabs>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Una descripció general de les mesures tècniques i organitzatives de seguretat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relatives a:</w:t>
      </w:r>
    </w:p>
    <w:p w14:paraId="618EC8CA" w14:textId="77777777" w:rsidR="00E37ED6" w:rsidRPr="00BF4E1E" w:rsidRDefault="00E37ED6" w:rsidP="00E37ED6">
      <w:pPr>
        <w:widowControl w:val="0"/>
        <w:numPr>
          <w:ilvl w:val="3"/>
          <w:numId w:val="28"/>
        </w:numPr>
        <w:tabs>
          <w:tab w:val="left" w:pos="2245"/>
          <w:tab w:val="left" w:pos="2246"/>
        </w:tabs>
        <w:autoSpaceDE w:val="0"/>
        <w:autoSpaceDN w:val="0"/>
        <w:spacing w:before="1"/>
        <w:ind w:left="2245" w:hanging="709"/>
        <w:jc w:val="both"/>
        <w:rPr>
          <w:rFonts w:ascii="Arial" w:eastAsia="Calibri" w:hAnsi="Arial" w:cs="Arial"/>
          <w:sz w:val="24"/>
          <w:szCs w:val="24"/>
          <w:lang w:eastAsia="en-US"/>
        </w:rPr>
      </w:pP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pseudoa</w:t>
      </w:r>
      <w:r>
        <w:rPr>
          <w:rFonts w:ascii="Arial" w:eastAsia="Calibri" w:hAnsi="Arial" w:cs="Arial"/>
          <w:sz w:val="24"/>
          <w:szCs w:val="24"/>
          <w:lang w:eastAsia="en-US"/>
        </w:rPr>
        <w:t>no</w:t>
      </w:r>
      <w:r w:rsidRPr="00BF4E1E">
        <w:rPr>
          <w:rFonts w:ascii="Arial" w:eastAsia="Calibri" w:hAnsi="Arial" w:cs="Arial"/>
          <w:sz w:val="24"/>
          <w:szCs w:val="24"/>
          <w:lang w:eastAsia="en-US"/>
        </w:rPr>
        <w:t>nimització i</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xifrat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 personals.</w:t>
      </w:r>
    </w:p>
    <w:p w14:paraId="3DB9DFB9" w14:textId="77777777" w:rsidR="00E37ED6" w:rsidRPr="00BF4E1E" w:rsidRDefault="00E37ED6" w:rsidP="00E37ED6">
      <w:pPr>
        <w:widowControl w:val="0"/>
        <w:numPr>
          <w:ilvl w:val="3"/>
          <w:numId w:val="28"/>
        </w:numPr>
        <w:tabs>
          <w:tab w:val="left" w:pos="2245"/>
          <w:tab w:val="left" w:pos="2246"/>
        </w:tabs>
        <w:autoSpaceDE w:val="0"/>
        <w:autoSpaceDN w:val="0"/>
        <w:spacing w:before="135"/>
        <w:ind w:left="1537" w:firstLine="0"/>
        <w:jc w:val="both"/>
        <w:rPr>
          <w:rFonts w:ascii="Arial" w:eastAsia="Calibri" w:hAnsi="Arial" w:cs="Arial"/>
          <w:sz w:val="24"/>
          <w:szCs w:val="24"/>
          <w:lang w:eastAsia="en-US"/>
        </w:rPr>
      </w:pPr>
      <w:r w:rsidRPr="00BF4E1E">
        <w:rPr>
          <w:rFonts w:ascii="Arial" w:eastAsia="Calibri" w:hAnsi="Arial" w:cs="Arial"/>
          <w:sz w:val="24"/>
          <w:szCs w:val="24"/>
          <w:lang w:eastAsia="en-US"/>
        </w:rPr>
        <w:t>La capacitat de garantir la confidencialitat, integritat, disponibilitat 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resiliència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permanents dels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sistemes i serveis de</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tractament.</w:t>
      </w:r>
    </w:p>
    <w:p w14:paraId="1EC89D17" w14:textId="77777777" w:rsidR="00E37ED6" w:rsidRPr="00BF4E1E" w:rsidRDefault="00E37ED6" w:rsidP="00E37ED6">
      <w:pPr>
        <w:widowControl w:val="0"/>
        <w:numPr>
          <w:ilvl w:val="3"/>
          <w:numId w:val="28"/>
        </w:numPr>
        <w:tabs>
          <w:tab w:val="left" w:pos="2245"/>
          <w:tab w:val="left" w:pos="2246"/>
        </w:tabs>
        <w:autoSpaceDE w:val="0"/>
        <w:autoSpaceDN w:val="0"/>
        <w:ind w:left="1537" w:firstLine="0"/>
        <w:jc w:val="both"/>
        <w:rPr>
          <w:rFonts w:ascii="Arial" w:eastAsia="Calibri" w:hAnsi="Arial" w:cs="Arial"/>
          <w:sz w:val="24"/>
          <w:szCs w:val="24"/>
          <w:lang w:eastAsia="en-US"/>
        </w:rPr>
      </w:pPr>
      <w:r w:rsidRPr="00BF4E1E">
        <w:rPr>
          <w:rFonts w:ascii="Arial" w:eastAsia="Calibri" w:hAnsi="Arial" w:cs="Arial"/>
          <w:sz w:val="24"/>
          <w:szCs w:val="24"/>
          <w:lang w:eastAsia="en-US"/>
        </w:rPr>
        <w:t>La capacitat de restaurar la disponibilitat i l’accés a les dades personals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forma ràpida,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en cas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 incident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físic</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o tècnic.</w:t>
      </w:r>
    </w:p>
    <w:p w14:paraId="113F4FE1" w14:textId="77777777" w:rsidR="00E37ED6" w:rsidRPr="00BF4E1E" w:rsidRDefault="00E37ED6" w:rsidP="00E37ED6">
      <w:pPr>
        <w:widowControl w:val="0"/>
        <w:numPr>
          <w:ilvl w:val="3"/>
          <w:numId w:val="28"/>
        </w:numPr>
        <w:tabs>
          <w:tab w:val="left" w:pos="2245"/>
          <w:tab w:val="left" w:pos="2246"/>
        </w:tabs>
        <w:autoSpaceDE w:val="0"/>
        <w:autoSpaceDN w:val="0"/>
        <w:spacing w:before="4"/>
        <w:ind w:left="1537" w:firstLine="0"/>
        <w:jc w:val="both"/>
        <w:rPr>
          <w:rFonts w:ascii="Arial" w:eastAsia="Calibri" w:hAnsi="Arial" w:cs="Arial"/>
          <w:sz w:val="24"/>
          <w:szCs w:val="24"/>
          <w:lang w:eastAsia="en-US"/>
        </w:rPr>
      </w:pPr>
      <w:r w:rsidRPr="00BF4E1E">
        <w:rPr>
          <w:rFonts w:ascii="Arial" w:eastAsia="Calibri" w:hAnsi="Arial" w:cs="Arial"/>
          <w:sz w:val="24"/>
          <w:szCs w:val="24"/>
          <w:lang w:eastAsia="en-US"/>
        </w:rPr>
        <w:t>El</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procés</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verificació,</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avaluació</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valoració</w:t>
      </w:r>
      <w:r w:rsidRPr="00BF4E1E">
        <w:rPr>
          <w:rFonts w:ascii="Arial" w:eastAsia="Calibri" w:hAnsi="Arial" w:cs="Arial"/>
          <w:spacing w:val="27"/>
          <w:sz w:val="24"/>
          <w:szCs w:val="24"/>
          <w:lang w:eastAsia="en-US"/>
        </w:rPr>
        <w:t xml:space="preserve"> </w:t>
      </w:r>
      <w:r w:rsidRPr="00BF4E1E">
        <w:rPr>
          <w:rFonts w:ascii="Arial" w:eastAsia="Calibri" w:hAnsi="Arial" w:cs="Arial"/>
          <w:sz w:val="24"/>
          <w:szCs w:val="24"/>
          <w:lang w:eastAsia="en-US"/>
        </w:rPr>
        <w:t>regulars</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26"/>
          <w:sz w:val="24"/>
          <w:szCs w:val="24"/>
          <w:lang w:eastAsia="en-US"/>
        </w:rPr>
        <w:t xml:space="preserve"> </w:t>
      </w:r>
      <w:r w:rsidRPr="00BF4E1E">
        <w:rPr>
          <w:rFonts w:ascii="Arial" w:eastAsia="Calibri" w:hAnsi="Arial" w:cs="Arial"/>
          <w:sz w:val="24"/>
          <w:szCs w:val="24"/>
          <w:lang w:eastAsia="en-US"/>
        </w:rPr>
        <w:t>l’eficàcia</w:t>
      </w:r>
      <w:r w:rsidRPr="00BF4E1E">
        <w:rPr>
          <w:rFonts w:ascii="Arial" w:eastAsia="Calibri" w:hAnsi="Arial" w:cs="Arial"/>
          <w:spacing w:val="24"/>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48"/>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mesures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tècniques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organitzatives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garantir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seguretat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tractament.</w:t>
      </w:r>
    </w:p>
    <w:p w14:paraId="44E81A05"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173AFCE6"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L’entitat encarregada del tractament de dades manifesta que té implantades les mesures de caràcter tècnic i organitzatiu necessàries per a garantir la seguretat de les dades de caràcter personal a les quals tindrà accés en ocasió de l'execució del present acord, tot evitant-ne la seva alteració, pèrdua, tractament o accés no autoritzat, tenint en compte l'estat de la tecnologia, la naturalesa de les dades emmagatzemades i els riscos a que estan exposades, i en estricte compliment de la normativa vigent en matèria de protecció de dades de caràcter personal.</w:t>
      </w:r>
    </w:p>
    <w:p w14:paraId="4D04B72E"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48F43F52" w14:textId="77777777" w:rsidR="00E37ED6" w:rsidRPr="00BF4E1E" w:rsidRDefault="00E37ED6" w:rsidP="00E37ED6">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mesures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seguretat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implantades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garantiran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suficientment l’existència i aplicació de les mesures tècniques i organitzatives apropiades,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incloent, si així correspon, el manteniment d’un registre d’activitats de tractament propi.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 del tractament restarà obliga</w:t>
      </w:r>
      <w:r>
        <w:rPr>
          <w:rFonts w:ascii="Arial" w:eastAsia="Calibri" w:hAnsi="Arial" w:cs="Arial"/>
          <w:sz w:val="24"/>
          <w:szCs w:val="24"/>
          <w:lang w:eastAsia="en-US"/>
        </w:rPr>
        <w:t>t</w:t>
      </w:r>
      <w:r w:rsidRPr="00BF4E1E">
        <w:rPr>
          <w:rFonts w:ascii="Arial" w:eastAsia="Calibri" w:hAnsi="Arial" w:cs="Arial"/>
          <w:sz w:val="24"/>
          <w:szCs w:val="24"/>
          <w:lang w:eastAsia="en-US"/>
        </w:rPr>
        <w:t xml:space="preserve"> a la seva implantació, sense necessitat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formalitzar un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nou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ni modificar</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el present.</w:t>
      </w:r>
    </w:p>
    <w:p w14:paraId="5D2DFDEF"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Quan el compliment del present acord es faci en locals de l’Institut Municipal de Parcs 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Jardins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l'accés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sigui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remot,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s'obliga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complir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amb</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mesures tècniques i organitzatives 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 li indiquin de</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part de</w:t>
      </w:r>
      <w:r w:rsidRPr="00BF4E1E">
        <w:rPr>
          <w:rFonts w:ascii="Arial" w:eastAsia="Calibri" w:hAnsi="Arial" w:cs="Arial"/>
          <w:spacing w:val="50"/>
          <w:sz w:val="24"/>
          <w:szCs w:val="24"/>
          <w:lang w:eastAsia="en-US"/>
        </w:rPr>
        <w:t xml:space="preserve"> </w:t>
      </w:r>
      <w:r w:rsidRPr="00BF4E1E">
        <w:rPr>
          <w:rFonts w:ascii="Arial" w:eastAsia="Calibri" w:hAnsi="Arial" w:cs="Arial"/>
          <w:sz w:val="24"/>
          <w:szCs w:val="24"/>
          <w:lang w:eastAsia="en-US"/>
        </w:rPr>
        <w:t>l’Institut Municipal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Parcs i Jardins i tenir present allò determinat al Registre de Tractament . En cas que 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lastRenderedPageBreak/>
        <w:t>servei sigui prestat en locals de l’encarregat del tractament, aquest haurà de complir amb</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 mesures tècniques i organitzatives indicades per l’Institut Municipal de Parcs i Jardins, 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tot això sens perjudici de la rest d’obligacions que s’hagin de complir a partir de la vigència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 RGPD.</w:t>
      </w:r>
    </w:p>
    <w:p w14:paraId="4873AF29"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1913A2F8"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No comunicar les dades a terceres persones, llevat que es tingui l’autorització expressa del responsable del tractament, en els supòsits legalment admissibles.</w:t>
      </w:r>
    </w:p>
    <w:p w14:paraId="215FCD3A"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7350E855" w14:textId="77777777" w:rsidR="00E37ED6" w:rsidRPr="00BF4E1E" w:rsidRDefault="00E37ED6" w:rsidP="00E37ED6">
      <w:pPr>
        <w:widowControl w:val="0"/>
        <w:autoSpaceDE w:val="0"/>
        <w:autoSpaceDN w:val="0"/>
        <w:spacing w:before="136"/>
        <w:jc w:val="both"/>
        <w:rPr>
          <w:rFonts w:ascii="Arial" w:eastAsia="Calibri" w:hAnsi="Arial" w:cs="Arial"/>
          <w:sz w:val="24"/>
          <w:szCs w:val="24"/>
          <w:lang w:eastAsia="en-US"/>
        </w:rPr>
      </w:pP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pot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comunicar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altres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encarregats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mateix</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responsable, d’acord amb les instruccions del responsable. En aquest cas, el responsable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identificarà, de forma prèvia i per escrit, l’entitat a la que s’han de comunicar les dades, les</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dades que s’han de comunicar i les mesures de seguretat que s’han d’aplicar per a procedir</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a la comunicació.</w:t>
      </w:r>
    </w:p>
    <w:p w14:paraId="01EE02EA"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22F26C34" w14:textId="77777777" w:rsidR="00E37ED6" w:rsidRPr="00BF4E1E" w:rsidRDefault="00E37ED6" w:rsidP="00E37ED6">
      <w:pPr>
        <w:widowControl w:val="0"/>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Si l’encarregat ha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transferir 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personals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 un tercer país 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 una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organització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internacional, en virtut del Dret de la unió o dels Estats membres que li sigui aplicable,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informarà al responsable d’aquesta exigència de manera prèvia, llevat que el Dret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ho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prohibeixi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importants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raons d’interès públic.</w:t>
      </w:r>
    </w:p>
    <w:p w14:paraId="492DCC47" w14:textId="77777777" w:rsidR="00E37ED6" w:rsidRPr="00BF4E1E" w:rsidRDefault="00E37ED6" w:rsidP="00E37ED6">
      <w:pPr>
        <w:widowControl w:val="0"/>
        <w:autoSpaceDE w:val="0"/>
        <w:autoSpaceDN w:val="0"/>
        <w:spacing w:before="11"/>
        <w:rPr>
          <w:rFonts w:ascii="Arial" w:eastAsia="Calibri" w:hAnsi="Arial" w:cs="Arial"/>
          <w:sz w:val="24"/>
          <w:szCs w:val="24"/>
          <w:lang w:eastAsia="en-US"/>
        </w:rPr>
      </w:pPr>
    </w:p>
    <w:p w14:paraId="7D0291E9"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Subcontractació. No subcontractar cap de les prestacions que formen part de l’objecte d’aquest acord que comportin el tractament de dades personals, llevat els serveis auxiliars necessaris pel normal funcionament dels serveis de l’encarregat. Si fos necessari subcontractar algun tractament de dades de caràcter personal, aquest fet s’haurà de comunicar prèviament, i per escrit al responsable, amb una antelació d’ UN MES, indicant els tractaments que es pretenen subcontractar i identificant de forma clara i inequívoca l’empresa subcontractista i les seves dades de contacte. La subcontractació podrà dur-se a terme si el responsable no manifesta la seva oposició en el termini de temps establert. El subcontractista, que també tindrà la condició d’encarregat del tractament, està obligat igualment a complir les obligacions establertes en aquest document per l’encarregat del tractament i les instruccions que dicti el responsable. Correspon a l’encarregat inicial regular la nova relació de forma que el nou encarregat quedi subjecte a les mateixes condicions (instruccions, obligacions, mesures de seguretat...) i amb els mateixos requisits formals que ell, en el que es refereix a l’adequat tractament de les dades personals i a la garantia dels drets de les persones afectades. En el cas d’ incompliment per part del sots- encarregat, l’encarregat inicial seguirà sent plenament responsable davant del responsable en el referent al compliment de les obligacions.</w:t>
      </w:r>
    </w:p>
    <w:p w14:paraId="66A49AD8" w14:textId="77777777" w:rsidR="00E37ED6" w:rsidRPr="00BF4E1E" w:rsidRDefault="00E37ED6" w:rsidP="00E37ED6">
      <w:pPr>
        <w:widowControl w:val="0"/>
        <w:autoSpaceDE w:val="0"/>
        <w:autoSpaceDN w:val="0"/>
        <w:spacing w:before="34"/>
        <w:jc w:val="both"/>
        <w:rPr>
          <w:rFonts w:ascii="Arial" w:eastAsia="Calibri" w:hAnsi="Arial" w:cs="Arial"/>
          <w:sz w:val="24"/>
          <w:szCs w:val="24"/>
          <w:lang w:eastAsia="en-US"/>
        </w:rPr>
      </w:pPr>
    </w:p>
    <w:p w14:paraId="53D52C68" w14:textId="77777777" w:rsidR="00E37ED6" w:rsidRPr="00BF4E1E" w:rsidRDefault="00E37ED6" w:rsidP="00E37ED6">
      <w:pPr>
        <w:widowControl w:val="0"/>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D’acord amb l’article 28.2 RGPD i l’article 33 i 73 l) LOPDGDD, el present acord suposa 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 xml:space="preserve">concessió per la Gerència </w:t>
      </w:r>
      <w:r>
        <w:rPr>
          <w:rFonts w:ascii="Arial" w:eastAsia="Calibri" w:hAnsi="Arial" w:cs="Arial"/>
          <w:sz w:val="24"/>
          <w:szCs w:val="24"/>
          <w:lang w:eastAsia="en-US"/>
        </w:rPr>
        <w:t>de l’Institut Municipal de Parcs i Jardins de Barcelona</w:t>
      </w:r>
      <w:r w:rsidRPr="00BF4E1E">
        <w:rPr>
          <w:rFonts w:ascii="Arial" w:eastAsia="Calibri" w:hAnsi="Arial" w:cs="Arial"/>
          <w:sz w:val="24"/>
          <w:szCs w:val="24"/>
          <w:lang w:eastAsia="en-US"/>
        </w:rPr>
        <w:t xml:space="preserve"> d’autorització genèrica a 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 tractament per a la subcontractació de serveis de tractament de dades personals,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obligació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comunicació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subscripció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eventuals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amb</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referits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subcontractistes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Responsable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documentant-ho adequadament, d’acord amb les previsions establertes en aquest mateix</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apartat.</w:t>
      </w:r>
    </w:p>
    <w:p w14:paraId="341566C0"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3413ACD7"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Mantenir el deure de secret respecte a les dades de caràcter personal a les que hagi tingut accés, com a conseqüència del present encàrrec, fins i tot després de que finalitzi el seu objecte.</w:t>
      </w:r>
    </w:p>
    <w:p w14:paraId="71DA8CD1"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68593086" w14:textId="77777777" w:rsidR="00E37ED6" w:rsidRPr="00BF4E1E" w:rsidRDefault="00E37ED6" w:rsidP="00E37ED6">
      <w:pPr>
        <w:widowControl w:val="0"/>
        <w:autoSpaceDE w:val="0"/>
        <w:autoSpaceDN w:val="0"/>
        <w:spacing w:before="136"/>
        <w:jc w:val="both"/>
        <w:rPr>
          <w:rFonts w:ascii="Arial" w:eastAsia="Calibri" w:hAnsi="Arial" w:cs="Arial"/>
          <w:sz w:val="24"/>
          <w:szCs w:val="24"/>
          <w:lang w:eastAsia="en-US"/>
        </w:rPr>
      </w:pPr>
      <w:r w:rsidRPr="00BF4E1E">
        <w:rPr>
          <w:rFonts w:ascii="Arial" w:eastAsia="Calibri" w:hAnsi="Arial" w:cs="Arial"/>
          <w:sz w:val="24"/>
          <w:szCs w:val="24"/>
          <w:lang w:eastAsia="en-US"/>
        </w:rPr>
        <w:lastRenderedPageBreak/>
        <w:t>Totes les persones que tinguin accés per compte de l’encarregat del tractament guardaran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secret professional pel que fa a les dades de caràcter personal a les quals tinguin accés, 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ocasió del compliment del present acord i la normativa municipal en protecció de 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obligació que subsistirà fins i tot, un cop l'acord s'hagi extingit, per finalització del seu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termini o objecte, per resolució o per qualsevol altra causa legalment admesa o establerta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aquest acord.</w:t>
      </w:r>
    </w:p>
    <w:p w14:paraId="40A77599"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73573E27" w14:textId="77777777" w:rsidR="00E37ED6" w:rsidRPr="00BF4E1E" w:rsidRDefault="00E37ED6" w:rsidP="00E37ED6">
      <w:pPr>
        <w:widowControl w:val="0"/>
        <w:autoSpaceDE w:val="0"/>
        <w:autoSpaceDN w:val="0"/>
        <w:spacing w:before="134"/>
        <w:jc w:val="both"/>
        <w:rPr>
          <w:rFonts w:ascii="Arial" w:eastAsia="Calibri" w:hAnsi="Arial" w:cs="Arial"/>
          <w:sz w:val="24"/>
          <w:szCs w:val="24"/>
          <w:lang w:eastAsia="en-US"/>
        </w:rPr>
      </w:pPr>
      <w:r w:rsidRPr="00BF4E1E">
        <w:rPr>
          <w:rFonts w:ascii="Arial" w:eastAsia="Calibri" w:hAnsi="Arial" w:cs="Arial"/>
          <w:sz w:val="24"/>
          <w:szCs w:val="24"/>
          <w:lang w:eastAsia="en-US"/>
        </w:rPr>
        <w:t>Així</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mateix,</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totes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tinguin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accés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compte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 han de guardar reserva respecte de les dades o antecedents dels quals hagin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tingut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coneixement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ocasió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aquest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sentit,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documentació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informació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tinguin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accés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té</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caràcter confidencial,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 no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podrà ser objecte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reproducció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total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parcial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cap</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mitjà</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suport.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tant,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podrà</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cap</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 ni edició, informàtica o no, ni transmissió a terceres persones fora de l'estricte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àmbit d'execució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directa del present acord, ni tan sols entre la resta del</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personal 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tingui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pugui</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tenir l'entitat</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per a prestar</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el servei</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objecte d'aquest.</w:t>
      </w:r>
    </w:p>
    <w:p w14:paraId="74F85A9F" w14:textId="77777777" w:rsidR="00E37ED6" w:rsidRPr="00BF4E1E" w:rsidRDefault="00E37ED6" w:rsidP="00E37ED6">
      <w:pPr>
        <w:pStyle w:val="Pargrafdellista"/>
        <w:widowControl w:val="0"/>
        <w:tabs>
          <w:tab w:val="left" w:pos="842"/>
        </w:tabs>
        <w:autoSpaceDE w:val="0"/>
        <w:autoSpaceDN w:val="0"/>
        <w:spacing w:before="1"/>
        <w:ind w:left="360"/>
        <w:jc w:val="both"/>
        <w:rPr>
          <w:rFonts w:ascii="Arial" w:eastAsia="Calibri" w:hAnsi="Arial" w:cs="Arial"/>
          <w:sz w:val="24"/>
          <w:szCs w:val="24"/>
          <w:lang w:eastAsia="en-US"/>
        </w:rPr>
      </w:pPr>
    </w:p>
    <w:p w14:paraId="76B97AB9"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Garantir que les persones autoritzades per tractar dades personals es comprometin, de forma expressa i per escrit, a respectar la confidencialitat, i a complir les mesures de seguretat corresponents, de les que han d’informar-li convenientment.</w:t>
      </w:r>
    </w:p>
    <w:p w14:paraId="44A5F9E0" w14:textId="77777777" w:rsidR="00E37ED6" w:rsidRPr="00BF4E1E" w:rsidRDefault="00E37ED6" w:rsidP="00E37ED6">
      <w:pPr>
        <w:widowControl w:val="0"/>
        <w:autoSpaceDE w:val="0"/>
        <w:autoSpaceDN w:val="0"/>
        <w:spacing w:before="34"/>
        <w:jc w:val="both"/>
        <w:rPr>
          <w:rFonts w:ascii="Arial" w:eastAsia="Calibri" w:hAnsi="Arial" w:cs="Arial"/>
          <w:sz w:val="24"/>
          <w:szCs w:val="24"/>
          <w:lang w:eastAsia="en-US"/>
        </w:rPr>
      </w:pPr>
    </w:p>
    <w:p w14:paraId="2E6FEB28" w14:textId="77777777" w:rsidR="00E37ED6" w:rsidRPr="00BF4E1E" w:rsidRDefault="00E37ED6" w:rsidP="00E37ED6">
      <w:pPr>
        <w:widowControl w:val="0"/>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En tot cas, i sens perjudici d'altres mesures a adoptar d'acord amb la normativa vigent 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matèria</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protecció</w:t>
      </w:r>
      <w:r w:rsidRPr="00BF4E1E">
        <w:rPr>
          <w:rFonts w:ascii="Arial" w:eastAsia="Calibri" w:hAnsi="Arial" w:cs="Arial"/>
          <w:spacing w:val="20"/>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personals,</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només</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podran</w:t>
      </w:r>
      <w:r w:rsidRPr="00BF4E1E">
        <w:rPr>
          <w:rFonts w:ascii="Arial" w:eastAsia="Calibri" w:hAnsi="Arial" w:cs="Arial"/>
          <w:spacing w:val="18"/>
          <w:sz w:val="24"/>
          <w:szCs w:val="24"/>
          <w:lang w:eastAsia="en-US"/>
        </w:rPr>
        <w:t xml:space="preserve"> </w:t>
      </w:r>
      <w:r w:rsidRPr="00BF4E1E">
        <w:rPr>
          <w:rFonts w:ascii="Arial" w:eastAsia="Calibri" w:hAnsi="Arial" w:cs="Arial"/>
          <w:sz w:val="24"/>
          <w:szCs w:val="24"/>
          <w:lang w:eastAsia="en-US"/>
        </w:rPr>
        <w:t>accedir</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7"/>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esmentades</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caràcter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informacions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documentació,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estrictament</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imprescindibles per al desenvolupament de les tasques inherents al propi encàrrec. Totes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seran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advertides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responsables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caràcter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d'informació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confidencial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reservada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deure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secret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estan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sotmeses;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 del tractament serà responsable del compliment d'aquestes obligacions 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part del seu personal.</w:t>
      </w:r>
    </w:p>
    <w:p w14:paraId="169D1CC6"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24659719"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Mantenir a disposició del responsable la documentació acreditativa del compliment de l’obligació establerta a l’apartat anterior.</w:t>
      </w:r>
    </w:p>
    <w:p w14:paraId="68625247"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1EFB507A"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Garantir la formació necessària en matèria de protecció de dades personals de les persones autoritzades per tractar dades personals.</w:t>
      </w:r>
    </w:p>
    <w:p w14:paraId="2A4B1444" w14:textId="77777777" w:rsidR="00E37ED6" w:rsidRPr="00BF4E1E" w:rsidRDefault="00E37ED6" w:rsidP="00E37ED6">
      <w:pPr>
        <w:widowControl w:val="0"/>
        <w:autoSpaceDE w:val="0"/>
        <w:autoSpaceDN w:val="0"/>
        <w:spacing w:before="8"/>
        <w:rPr>
          <w:rFonts w:ascii="Arial" w:eastAsia="Calibri" w:hAnsi="Arial" w:cs="Arial"/>
          <w:sz w:val="24"/>
          <w:szCs w:val="24"/>
          <w:lang w:eastAsia="en-US"/>
        </w:rPr>
      </w:pPr>
    </w:p>
    <w:p w14:paraId="1D55342B"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Assistir al responsable del tractament en la resposta a l’exercici dels drets de:</w:t>
      </w:r>
    </w:p>
    <w:p w14:paraId="68BF29B0" w14:textId="77777777" w:rsidR="00E37ED6" w:rsidRPr="00BF4E1E" w:rsidRDefault="00E37ED6" w:rsidP="00E37ED6">
      <w:pPr>
        <w:widowControl w:val="0"/>
        <w:numPr>
          <w:ilvl w:val="0"/>
          <w:numId w:val="33"/>
        </w:numPr>
        <w:tabs>
          <w:tab w:val="left" w:pos="1538"/>
        </w:tabs>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Accés,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rectificació,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supressió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oposició.</w:t>
      </w:r>
    </w:p>
    <w:p w14:paraId="08AF3D80" w14:textId="77777777" w:rsidR="00E37ED6" w:rsidRPr="00BF4E1E" w:rsidRDefault="00E37ED6" w:rsidP="00E37ED6">
      <w:pPr>
        <w:widowControl w:val="0"/>
        <w:numPr>
          <w:ilvl w:val="0"/>
          <w:numId w:val="33"/>
        </w:numPr>
        <w:tabs>
          <w:tab w:val="left" w:pos="1538"/>
        </w:tabs>
        <w:autoSpaceDE w:val="0"/>
        <w:autoSpaceDN w:val="0"/>
        <w:spacing w:before="134"/>
        <w:jc w:val="both"/>
        <w:rPr>
          <w:rFonts w:ascii="Arial" w:eastAsia="Calibri" w:hAnsi="Arial" w:cs="Arial"/>
          <w:sz w:val="24"/>
          <w:szCs w:val="24"/>
          <w:lang w:eastAsia="en-US"/>
        </w:rPr>
      </w:pPr>
      <w:r w:rsidRPr="00BF4E1E">
        <w:rPr>
          <w:rFonts w:ascii="Arial" w:eastAsia="Calibri" w:hAnsi="Arial" w:cs="Arial"/>
          <w:sz w:val="24"/>
          <w:szCs w:val="24"/>
          <w:lang w:eastAsia="en-US"/>
        </w:rPr>
        <w:t>Limitació</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del tractament</w:t>
      </w:r>
    </w:p>
    <w:p w14:paraId="45D714F1" w14:textId="77777777" w:rsidR="00E37ED6" w:rsidRPr="00BF4E1E" w:rsidRDefault="00E37ED6" w:rsidP="00E37ED6">
      <w:pPr>
        <w:widowControl w:val="0"/>
        <w:numPr>
          <w:ilvl w:val="0"/>
          <w:numId w:val="33"/>
        </w:numPr>
        <w:tabs>
          <w:tab w:val="left" w:pos="1538"/>
        </w:tabs>
        <w:autoSpaceDE w:val="0"/>
        <w:autoSpaceDN w:val="0"/>
        <w:spacing w:before="132"/>
        <w:jc w:val="both"/>
        <w:rPr>
          <w:rFonts w:ascii="Arial" w:eastAsia="Calibri" w:hAnsi="Arial" w:cs="Arial"/>
          <w:sz w:val="24"/>
          <w:szCs w:val="24"/>
          <w:lang w:eastAsia="en-US"/>
        </w:rPr>
      </w:pPr>
      <w:r w:rsidRPr="00BF4E1E">
        <w:rPr>
          <w:rFonts w:ascii="Arial" w:eastAsia="Calibri" w:hAnsi="Arial" w:cs="Arial"/>
          <w:sz w:val="24"/>
          <w:szCs w:val="24"/>
          <w:lang w:eastAsia="en-US"/>
        </w:rPr>
        <w:t>Portabilitat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p>
    <w:p w14:paraId="674B394A" w14:textId="77777777" w:rsidR="00E37ED6" w:rsidRPr="00BF4E1E" w:rsidRDefault="00E37ED6" w:rsidP="00E37ED6">
      <w:pPr>
        <w:widowControl w:val="0"/>
        <w:numPr>
          <w:ilvl w:val="0"/>
          <w:numId w:val="33"/>
        </w:numPr>
        <w:tabs>
          <w:tab w:val="left" w:pos="1538"/>
        </w:tabs>
        <w:autoSpaceDE w:val="0"/>
        <w:autoSpaceDN w:val="0"/>
        <w:spacing w:before="132"/>
        <w:jc w:val="both"/>
        <w:rPr>
          <w:rFonts w:ascii="Arial" w:eastAsia="Calibri" w:hAnsi="Arial" w:cs="Arial"/>
          <w:sz w:val="24"/>
          <w:szCs w:val="24"/>
          <w:lang w:eastAsia="en-US"/>
        </w:rPr>
      </w:pPr>
      <w:r w:rsidRPr="00BF4E1E">
        <w:rPr>
          <w:rFonts w:ascii="Arial" w:eastAsia="Calibri" w:hAnsi="Arial" w:cs="Arial"/>
          <w:sz w:val="24"/>
          <w:szCs w:val="24"/>
          <w:lang w:eastAsia="en-US"/>
        </w:rPr>
        <w:t>A</w:t>
      </w:r>
      <w:r w:rsidRPr="00BF4E1E">
        <w:rPr>
          <w:rFonts w:ascii="Arial" w:eastAsia="Calibri" w:hAnsi="Arial" w:cs="Arial"/>
          <w:spacing w:val="43"/>
          <w:sz w:val="24"/>
          <w:szCs w:val="24"/>
          <w:lang w:eastAsia="en-US"/>
        </w:rPr>
        <w:t xml:space="preserve"> </w:t>
      </w:r>
      <w:r w:rsidRPr="00BF4E1E">
        <w:rPr>
          <w:rFonts w:ascii="Arial" w:eastAsia="Calibri" w:hAnsi="Arial" w:cs="Arial"/>
          <w:sz w:val="24"/>
          <w:szCs w:val="24"/>
          <w:lang w:eastAsia="en-US"/>
        </w:rPr>
        <w:t>no</w:t>
      </w:r>
      <w:r w:rsidRPr="00BF4E1E">
        <w:rPr>
          <w:rFonts w:ascii="Arial" w:eastAsia="Calibri" w:hAnsi="Arial" w:cs="Arial"/>
          <w:spacing w:val="45"/>
          <w:sz w:val="24"/>
          <w:szCs w:val="24"/>
          <w:lang w:eastAsia="en-US"/>
        </w:rPr>
        <w:t xml:space="preserve"> </w:t>
      </w:r>
      <w:r w:rsidRPr="00BF4E1E">
        <w:rPr>
          <w:rFonts w:ascii="Arial" w:eastAsia="Calibri" w:hAnsi="Arial" w:cs="Arial"/>
          <w:sz w:val="24"/>
          <w:szCs w:val="24"/>
          <w:lang w:eastAsia="en-US"/>
        </w:rPr>
        <w:t>ser</w:t>
      </w:r>
      <w:r w:rsidRPr="00BF4E1E">
        <w:rPr>
          <w:rFonts w:ascii="Arial" w:eastAsia="Calibri" w:hAnsi="Arial" w:cs="Arial"/>
          <w:spacing w:val="45"/>
          <w:sz w:val="24"/>
          <w:szCs w:val="24"/>
          <w:lang w:eastAsia="en-US"/>
        </w:rPr>
        <w:t xml:space="preserve"> </w:t>
      </w:r>
      <w:r w:rsidRPr="00BF4E1E">
        <w:rPr>
          <w:rFonts w:ascii="Arial" w:eastAsia="Calibri" w:hAnsi="Arial" w:cs="Arial"/>
          <w:sz w:val="24"/>
          <w:szCs w:val="24"/>
          <w:lang w:eastAsia="en-US"/>
        </w:rPr>
        <w:t>objecte</w:t>
      </w:r>
      <w:r w:rsidRPr="00BF4E1E">
        <w:rPr>
          <w:rFonts w:ascii="Arial" w:eastAsia="Calibri" w:hAnsi="Arial" w:cs="Arial"/>
          <w:spacing w:val="45"/>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45"/>
          <w:sz w:val="24"/>
          <w:szCs w:val="24"/>
          <w:lang w:eastAsia="en-US"/>
        </w:rPr>
        <w:t xml:space="preserve"> </w:t>
      </w:r>
      <w:r w:rsidRPr="00BF4E1E">
        <w:rPr>
          <w:rFonts w:ascii="Arial" w:eastAsia="Calibri" w:hAnsi="Arial" w:cs="Arial"/>
          <w:sz w:val="24"/>
          <w:szCs w:val="24"/>
          <w:lang w:eastAsia="en-US"/>
        </w:rPr>
        <w:t>decisions</w:t>
      </w:r>
      <w:r w:rsidRPr="00BF4E1E">
        <w:rPr>
          <w:rFonts w:ascii="Arial" w:eastAsia="Calibri" w:hAnsi="Arial" w:cs="Arial"/>
          <w:spacing w:val="43"/>
          <w:sz w:val="24"/>
          <w:szCs w:val="24"/>
          <w:lang w:eastAsia="en-US"/>
        </w:rPr>
        <w:t xml:space="preserve"> </w:t>
      </w:r>
      <w:r w:rsidRPr="00BF4E1E">
        <w:rPr>
          <w:rFonts w:ascii="Arial" w:eastAsia="Calibri" w:hAnsi="Arial" w:cs="Arial"/>
          <w:sz w:val="24"/>
          <w:szCs w:val="24"/>
          <w:lang w:eastAsia="en-US"/>
        </w:rPr>
        <w:t>individualitzades</w:t>
      </w:r>
      <w:r w:rsidRPr="00BF4E1E">
        <w:rPr>
          <w:rFonts w:ascii="Arial" w:eastAsia="Calibri" w:hAnsi="Arial" w:cs="Arial"/>
          <w:spacing w:val="43"/>
          <w:sz w:val="24"/>
          <w:szCs w:val="24"/>
          <w:lang w:eastAsia="en-US"/>
        </w:rPr>
        <w:t xml:space="preserve"> </w:t>
      </w:r>
      <w:r w:rsidRPr="00BF4E1E">
        <w:rPr>
          <w:rFonts w:ascii="Arial" w:eastAsia="Calibri" w:hAnsi="Arial" w:cs="Arial"/>
          <w:sz w:val="24"/>
          <w:szCs w:val="24"/>
          <w:lang w:eastAsia="en-US"/>
        </w:rPr>
        <w:t>automatitzades</w:t>
      </w:r>
      <w:r w:rsidRPr="00BF4E1E">
        <w:rPr>
          <w:rFonts w:ascii="Arial" w:eastAsia="Calibri" w:hAnsi="Arial" w:cs="Arial"/>
          <w:spacing w:val="45"/>
          <w:sz w:val="24"/>
          <w:szCs w:val="24"/>
          <w:lang w:eastAsia="en-US"/>
        </w:rPr>
        <w:t xml:space="preserve"> </w:t>
      </w:r>
      <w:r w:rsidRPr="00BF4E1E">
        <w:rPr>
          <w:rFonts w:ascii="Arial" w:eastAsia="Calibri" w:hAnsi="Arial" w:cs="Arial"/>
          <w:sz w:val="24"/>
          <w:szCs w:val="24"/>
          <w:lang w:eastAsia="en-US"/>
        </w:rPr>
        <w:t>(inclosa</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l’elaboració de</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perfils.)</w:t>
      </w:r>
    </w:p>
    <w:p w14:paraId="4BE1C09F" w14:textId="77777777" w:rsidR="00E37ED6" w:rsidRPr="00BF4E1E" w:rsidRDefault="00E37ED6" w:rsidP="00E37ED6">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Quan les persones afectades exerceixin els drets d’accés, rectificació, supressió i oposició,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limitació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portabilitat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no ser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objecte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decisions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individualitzades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automatitzades,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davant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aquest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ha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comunicar-ho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correu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electrònic</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direcció 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responsable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d’aquest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comunicació ha de fer-se de forma immediata, i en cap cas més enllà del dia laborable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següent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recepció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sol·licitud,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juntament,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seu</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cas,</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amb</w:t>
      </w:r>
      <w:r w:rsidRPr="00BF4E1E">
        <w:rPr>
          <w:rFonts w:ascii="Arial" w:eastAsia="Calibri" w:hAnsi="Arial" w:cs="Arial"/>
          <w:spacing w:val="50"/>
          <w:sz w:val="24"/>
          <w:szCs w:val="24"/>
          <w:lang w:eastAsia="en-US"/>
        </w:rPr>
        <w:t xml:space="preserve"> </w:t>
      </w:r>
      <w:r w:rsidRPr="00BF4E1E">
        <w:rPr>
          <w:rFonts w:ascii="Arial" w:eastAsia="Calibri" w:hAnsi="Arial" w:cs="Arial"/>
          <w:sz w:val="24"/>
          <w:szCs w:val="24"/>
          <w:lang w:eastAsia="en-US"/>
        </w:rPr>
        <w:t>altres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informacions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que puguin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 rellevants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per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resoldre</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sol·licitud.</w:t>
      </w:r>
    </w:p>
    <w:p w14:paraId="2EA76D74"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681EBEE0" w14:textId="77777777" w:rsidR="00E37ED6" w:rsidRPr="00BF4E1E" w:rsidRDefault="00E37ED6" w:rsidP="00E37ED6">
      <w:pPr>
        <w:widowControl w:val="0"/>
        <w:autoSpaceDE w:val="0"/>
        <w:autoSpaceDN w:val="0"/>
        <w:spacing w:before="135"/>
        <w:jc w:val="both"/>
        <w:rPr>
          <w:rFonts w:ascii="Arial" w:eastAsia="Calibri" w:hAnsi="Arial" w:cs="Arial"/>
          <w:sz w:val="24"/>
          <w:szCs w:val="24"/>
          <w:lang w:eastAsia="en-US"/>
        </w:rPr>
      </w:pPr>
      <w:r w:rsidRPr="00BF4E1E">
        <w:rPr>
          <w:rFonts w:ascii="Arial" w:eastAsia="Calibri" w:hAnsi="Arial" w:cs="Arial"/>
          <w:sz w:val="24"/>
          <w:szCs w:val="24"/>
          <w:lang w:eastAsia="en-US"/>
        </w:rPr>
        <w:t>Quan els afectats exercitin els seus drets davant de l’encarregat del tractament, aquest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haurà</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donar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trasllat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sol·licitud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w:t>
      </w:r>
      <w:r>
        <w:rPr>
          <w:rFonts w:ascii="Arial" w:eastAsia="Calibri" w:hAnsi="Arial" w:cs="Arial"/>
          <w:sz w:val="24"/>
          <w:szCs w:val="24"/>
          <w:lang w:eastAsia="en-US"/>
        </w:rPr>
        <w:t>Institut Municipal de Parcs i Jardins de Barcelona</w:t>
      </w:r>
      <w:r w:rsidRPr="00BF4E1E">
        <w:rPr>
          <w:rFonts w:ascii="Arial" w:eastAsia="Calibri" w:hAnsi="Arial" w:cs="Arial"/>
          <w:sz w:val="24"/>
          <w:szCs w:val="24"/>
          <w:lang w:eastAsia="en-US"/>
        </w:rPr>
        <w: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terminis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indicats,</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7"/>
          <w:sz w:val="24"/>
          <w:szCs w:val="24"/>
          <w:lang w:eastAsia="en-US"/>
        </w:rPr>
        <w:t xml:space="preserve"> </w:t>
      </w:r>
      <w:r w:rsidRPr="00BF4E1E">
        <w:rPr>
          <w:rFonts w:ascii="Arial" w:eastAsia="Calibri" w:hAnsi="Arial" w:cs="Arial"/>
          <w:sz w:val="24"/>
          <w:szCs w:val="24"/>
          <w:lang w:eastAsia="en-US"/>
        </w:rPr>
        <w:t>fi</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7"/>
          <w:sz w:val="24"/>
          <w:szCs w:val="24"/>
          <w:lang w:eastAsia="en-US"/>
        </w:rPr>
        <w:t xml:space="preserve"> </w:t>
      </w:r>
      <w:r w:rsidRPr="00BF4E1E">
        <w:rPr>
          <w:rFonts w:ascii="Arial" w:eastAsia="Calibri" w:hAnsi="Arial" w:cs="Arial"/>
          <w:sz w:val="24"/>
          <w:szCs w:val="24"/>
          <w:lang w:eastAsia="en-US"/>
        </w:rPr>
        <w:t>què</w:t>
      </w:r>
      <w:r w:rsidRPr="00BF4E1E">
        <w:rPr>
          <w:rFonts w:ascii="Arial" w:eastAsia="Calibri" w:hAnsi="Arial" w:cs="Arial"/>
          <w:spacing w:val="14"/>
          <w:sz w:val="24"/>
          <w:szCs w:val="24"/>
          <w:lang w:eastAsia="en-US"/>
        </w:rPr>
        <w:t xml:space="preserve"> </w:t>
      </w:r>
      <w:r w:rsidRPr="00BF4E1E">
        <w:rPr>
          <w:rFonts w:ascii="Arial" w:eastAsia="Calibri" w:hAnsi="Arial" w:cs="Arial"/>
          <w:sz w:val="24"/>
          <w:szCs w:val="24"/>
          <w:lang w:eastAsia="en-US"/>
        </w:rPr>
        <w:t>pugui</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respondre</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termini</w:t>
      </w:r>
      <w:r w:rsidRPr="00BF4E1E">
        <w:rPr>
          <w:rFonts w:ascii="Arial" w:eastAsia="Calibri" w:hAnsi="Arial" w:cs="Arial"/>
          <w:spacing w:val="17"/>
          <w:sz w:val="24"/>
          <w:szCs w:val="24"/>
          <w:lang w:eastAsia="en-US"/>
        </w:rPr>
        <w:t xml:space="preserve"> </w:t>
      </w:r>
      <w:r w:rsidRPr="00BF4E1E">
        <w:rPr>
          <w:rFonts w:ascii="Arial" w:eastAsia="Calibri" w:hAnsi="Arial" w:cs="Arial"/>
          <w:sz w:val="24"/>
          <w:szCs w:val="24"/>
          <w:lang w:eastAsia="en-US"/>
        </w:rPr>
        <w:t>al/s</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afectat/s,</w:t>
      </w:r>
      <w:r w:rsidRPr="00BF4E1E">
        <w:rPr>
          <w:rFonts w:ascii="Arial" w:eastAsia="Calibri" w:hAnsi="Arial" w:cs="Arial"/>
          <w:spacing w:val="13"/>
          <w:sz w:val="24"/>
          <w:szCs w:val="24"/>
          <w:lang w:eastAsia="en-US"/>
        </w:rPr>
        <w:t xml:space="preserve"> </w:t>
      </w:r>
      <w:r w:rsidRPr="00BF4E1E">
        <w:rPr>
          <w:rFonts w:ascii="Arial" w:eastAsia="Calibri" w:hAnsi="Arial" w:cs="Arial"/>
          <w:sz w:val="24"/>
          <w:szCs w:val="24"/>
          <w:lang w:eastAsia="en-US"/>
        </w:rPr>
        <w:t>assistint</w:t>
      </w:r>
      <w:r w:rsidRPr="00BF4E1E">
        <w:rPr>
          <w:rFonts w:ascii="Arial" w:eastAsia="Calibri" w:hAnsi="Arial" w:cs="Arial"/>
          <w:spacing w:val="14"/>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responsable</w:t>
      </w:r>
      <w:r w:rsidRPr="00BF4E1E">
        <w:rPr>
          <w:rFonts w:ascii="Arial" w:eastAsia="Calibri" w:hAnsi="Arial" w:cs="Arial"/>
          <w:spacing w:val="17"/>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les seves obligacions de respondre a les sol·licituds que tinguin per objecte l’exercici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drets dels</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interessats,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així</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com també als requeriments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de les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autoritats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de control.</w:t>
      </w:r>
    </w:p>
    <w:p w14:paraId="7E8D7901" w14:textId="77777777" w:rsidR="00E37ED6" w:rsidRPr="00BF4E1E" w:rsidRDefault="00E37ED6" w:rsidP="00E37ED6">
      <w:pPr>
        <w:widowControl w:val="0"/>
        <w:autoSpaceDE w:val="0"/>
        <w:autoSpaceDN w:val="0"/>
        <w:spacing w:before="135"/>
        <w:jc w:val="both"/>
        <w:rPr>
          <w:rFonts w:ascii="Arial" w:eastAsia="Calibri" w:hAnsi="Arial" w:cs="Arial"/>
          <w:sz w:val="24"/>
          <w:szCs w:val="24"/>
          <w:lang w:eastAsia="en-US"/>
        </w:rPr>
      </w:pPr>
    </w:p>
    <w:p w14:paraId="14680F35"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Dret d’ informació. Correspon al responsable facilitar el dret d’ informació en el moment de la recollida de les dades.</w:t>
      </w:r>
    </w:p>
    <w:p w14:paraId="771C10D5"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0ABEBE82"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Notificació de violacions de la seguretat de les dades. L’encarregat del tractament notificarà al responsable del tractament</w:t>
      </w:r>
      <w:r>
        <w:rPr>
          <w:rFonts w:ascii="Arial" w:eastAsia="Calibri" w:hAnsi="Arial" w:cs="Arial"/>
          <w:sz w:val="24"/>
          <w:szCs w:val="24"/>
          <w:lang w:eastAsia="en-US"/>
        </w:rPr>
        <w:t xml:space="preserve"> i al responsable executiu del tractament</w:t>
      </w:r>
      <w:r w:rsidRPr="00BF4E1E">
        <w:rPr>
          <w:rFonts w:ascii="Arial" w:eastAsia="Calibri" w:hAnsi="Arial" w:cs="Arial"/>
          <w:sz w:val="24"/>
          <w:szCs w:val="24"/>
          <w:lang w:eastAsia="en-US"/>
        </w:rPr>
        <w:t>, sense dilació indeguda, i en qualsevol cas abans del termini màxim de 24 hores des de la seva detecció, i a través de l’adreça de correu del</w:t>
      </w:r>
      <w:r>
        <w:rPr>
          <w:rFonts w:ascii="Arial" w:eastAsia="Calibri" w:hAnsi="Arial" w:cs="Arial"/>
          <w:sz w:val="24"/>
          <w:szCs w:val="24"/>
          <w:lang w:eastAsia="en-US"/>
        </w:rPr>
        <w:t>s</w:t>
      </w:r>
      <w:r w:rsidRPr="00BF4E1E">
        <w:rPr>
          <w:rFonts w:ascii="Arial" w:eastAsia="Calibri" w:hAnsi="Arial" w:cs="Arial"/>
          <w:sz w:val="24"/>
          <w:szCs w:val="24"/>
          <w:lang w:eastAsia="en-US"/>
        </w:rPr>
        <w:t xml:space="preserve"> responsable</w:t>
      </w:r>
      <w:r>
        <w:rPr>
          <w:rFonts w:ascii="Arial" w:eastAsia="Calibri" w:hAnsi="Arial" w:cs="Arial"/>
          <w:sz w:val="24"/>
          <w:szCs w:val="24"/>
          <w:lang w:eastAsia="en-US"/>
        </w:rPr>
        <w:t>s</w:t>
      </w:r>
      <w:r w:rsidRPr="00BF4E1E">
        <w:rPr>
          <w:rFonts w:ascii="Arial" w:eastAsia="Calibri" w:hAnsi="Arial" w:cs="Arial"/>
          <w:sz w:val="24"/>
          <w:szCs w:val="24"/>
          <w:lang w:eastAsia="en-US"/>
        </w:rPr>
        <w:t xml:space="preserve"> (</w:t>
      </w:r>
      <w:hyperlink r:id="rId8" w:history="1">
        <w:r w:rsidRPr="00996A87">
          <w:rPr>
            <w:rStyle w:val="Enlla"/>
            <w:rFonts w:ascii="Arial" w:eastAsia="Calibri" w:hAnsi="Arial" w:cs="Arial"/>
            <w:sz w:val="24"/>
            <w:szCs w:val="24"/>
            <w:lang w:eastAsia="en-US"/>
          </w:rPr>
          <w:t>delegat_proteccio_dades@bcn.cat</w:t>
        </w:r>
      </w:hyperlink>
      <w:r>
        <w:rPr>
          <w:rFonts w:ascii="Arial" w:eastAsia="Calibri" w:hAnsi="Arial" w:cs="Arial"/>
          <w:sz w:val="24"/>
          <w:szCs w:val="24"/>
          <w:lang w:eastAsia="en-US"/>
        </w:rPr>
        <w:t xml:space="preserve"> i </w:t>
      </w:r>
      <w:hyperlink r:id="rId9" w:history="1">
        <w:r w:rsidRPr="00996A87">
          <w:rPr>
            <w:rStyle w:val="Enlla"/>
            <w:rFonts w:ascii="Arial" w:eastAsia="Calibri" w:hAnsi="Arial" w:cs="Arial"/>
            <w:sz w:val="24"/>
            <w:szCs w:val="24"/>
            <w:lang w:eastAsia="en-US"/>
          </w:rPr>
          <w:t>assessoria_pij@bcn.cat</w:t>
        </w:r>
      </w:hyperlink>
      <w:r w:rsidRPr="00BF4E1E">
        <w:rPr>
          <w:rFonts w:ascii="Arial" w:eastAsia="Calibri" w:hAnsi="Arial" w:cs="Arial"/>
          <w:sz w:val="24"/>
          <w:szCs w:val="24"/>
          <w:lang w:eastAsia="en-US"/>
        </w:rPr>
        <w:t>) les violacions de la seguretat de les dades personals que estiguin sota el seu càrrec de les que tingui coneixement, juntament amb tota la informació rellevant per a la documentació i comunicació de la incidència.</w:t>
      </w:r>
    </w:p>
    <w:p w14:paraId="529F2FE8"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3FFDB757"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No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serà</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necessària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notificació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quan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sigui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improbable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aquesta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violació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seguretat</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constitueixi</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un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risc per als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drets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i les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llibertats de les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persones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físiques.</w:t>
      </w:r>
    </w:p>
    <w:p w14:paraId="036F5934"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61BDD623" w14:textId="77777777" w:rsidR="00E37ED6" w:rsidRPr="00BF4E1E" w:rsidRDefault="00E37ED6" w:rsidP="00E37ED6">
      <w:pPr>
        <w:widowControl w:val="0"/>
        <w:autoSpaceDE w:val="0"/>
        <w:autoSpaceDN w:val="0"/>
        <w:spacing w:before="135"/>
        <w:rPr>
          <w:rFonts w:ascii="Arial" w:eastAsia="Calibri" w:hAnsi="Arial" w:cs="Arial"/>
          <w:sz w:val="24"/>
          <w:szCs w:val="24"/>
          <w:lang w:eastAsia="en-US"/>
        </w:rPr>
      </w:pPr>
      <w:r w:rsidRPr="00BF4E1E">
        <w:rPr>
          <w:rFonts w:ascii="Arial" w:eastAsia="Calibri" w:hAnsi="Arial" w:cs="Arial"/>
          <w:sz w:val="24"/>
          <w:szCs w:val="24"/>
          <w:lang w:eastAsia="en-US"/>
        </w:rPr>
        <w:t>Si</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disposa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d’ella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es facilitarà, com</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mínim,</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la informació següent:</w:t>
      </w:r>
    </w:p>
    <w:p w14:paraId="4ACCEA09"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323B35A2" w14:textId="77777777" w:rsidR="00E37ED6" w:rsidRPr="00BF4E1E" w:rsidRDefault="00E37ED6" w:rsidP="00E37ED6">
      <w:pPr>
        <w:widowControl w:val="0"/>
        <w:numPr>
          <w:ilvl w:val="0"/>
          <w:numId w:val="29"/>
        </w:numPr>
        <w:tabs>
          <w:tab w:val="left" w:pos="2245"/>
          <w:tab w:val="left" w:pos="2246"/>
        </w:tabs>
        <w:autoSpaceDE w:val="0"/>
        <w:autoSpaceDN w:val="0"/>
        <w:spacing w:before="195"/>
        <w:jc w:val="both"/>
        <w:rPr>
          <w:rFonts w:ascii="Arial" w:eastAsia="Calibri" w:hAnsi="Arial" w:cs="Arial"/>
          <w:sz w:val="24"/>
          <w:szCs w:val="24"/>
          <w:lang w:eastAsia="en-US"/>
        </w:rPr>
      </w:pPr>
      <w:r w:rsidRPr="00BF4E1E">
        <w:rPr>
          <w:rFonts w:ascii="Arial" w:eastAsia="Calibri" w:hAnsi="Arial" w:cs="Arial"/>
          <w:sz w:val="24"/>
          <w:szCs w:val="24"/>
          <w:lang w:eastAsia="en-US"/>
        </w:rPr>
        <w:t>Descripció de la naturalesa de la violació de la seguretat de les 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personals, inclòs, quan sigui possible, les categories i el número aproximat d</w:t>
      </w:r>
      <w:r>
        <w:rPr>
          <w:rFonts w:ascii="Arial" w:eastAsia="Calibri" w:hAnsi="Arial" w:cs="Arial"/>
          <w:sz w:val="24"/>
          <w:szCs w:val="24"/>
          <w:lang w:eastAsia="en-US"/>
        </w:rPr>
        <w:t>’</w:t>
      </w:r>
      <w:r w:rsidRPr="00BF4E1E">
        <w:rPr>
          <w:rFonts w:ascii="Arial" w:eastAsia="Calibri" w:hAnsi="Arial" w:cs="Arial"/>
          <w:sz w:val="24"/>
          <w:szCs w:val="24"/>
          <w:lang w:eastAsia="en-US"/>
        </w:rPr>
        <w:t>interessats afectats, i les categories i el numero aproximat de registre</w:t>
      </w:r>
      <w:r>
        <w:rPr>
          <w:rFonts w:ascii="Arial" w:eastAsia="Calibri" w:hAnsi="Arial" w:cs="Arial"/>
          <w:sz w:val="24"/>
          <w:szCs w:val="24"/>
          <w:lang w:eastAsia="en-US"/>
        </w:rPr>
        <w:t>s</w:t>
      </w:r>
      <w:r w:rsidRPr="00BF4E1E">
        <w:rPr>
          <w:rFonts w:ascii="Arial" w:eastAsia="Calibri" w:hAnsi="Arial" w:cs="Arial"/>
          <w:sz w:val="24"/>
          <w:szCs w:val="24"/>
          <w:lang w:eastAsia="en-US"/>
        </w:rPr>
        <w:t xml:space="preserve"> de dades</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personals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afectats.</w:t>
      </w:r>
    </w:p>
    <w:p w14:paraId="248563F1" w14:textId="77777777" w:rsidR="00E37ED6" w:rsidRPr="00BF4E1E" w:rsidRDefault="00E37ED6" w:rsidP="00E37ED6">
      <w:pPr>
        <w:widowControl w:val="0"/>
        <w:numPr>
          <w:ilvl w:val="0"/>
          <w:numId w:val="29"/>
        </w:numPr>
        <w:tabs>
          <w:tab w:val="left" w:pos="2245"/>
          <w:tab w:val="left" w:pos="2246"/>
        </w:tabs>
        <w:autoSpaceDE w:val="0"/>
        <w:autoSpaceDN w:val="0"/>
        <w:spacing w:before="195"/>
        <w:jc w:val="both"/>
        <w:rPr>
          <w:rFonts w:ascii="Arial" w:eastAsia="Calibri" w:hAnsi="Arial" w:cs="Arial"/>
          <w:sz w:val="24"/>
          <w:szCs w:val="24"/>
          <w:lang w:eastAsia="en-US"/>
        </w:rPr>
      </w:pPr>
      <w:r w:rsidRPr="00BF4E1E">
        <w:rPr>
          <w:rFonts w:ascii="Arial" w:eastAsia="Calibri" w:hAnsi="Arial" w:cs="Arial"/>
          <w:sz w:val="24"/>
          <w:szCs w:val="24"/>
          <w:lang w:eastAsia="en-US"/>
        </w:rPr>
        <w:t>En nom i les dades de contacte del delegat de protecció de dades o d’un altre punt de contacte en el que es pugui obtenir més informació.</w:t>
      </w:r>
    </w:p>
    <w:p w14:paraId="2C57D118" w14:textId="77777777" w:rsidR="00E37ED6" w:rsidRPr="00BF4E1E" w:rsidRDefault="00E37ED6" w:rsidP="00E37ED6">
      <w:pPr>
        <w:widowControl w:val="0"/>
        <w:numPr>
          <w:ilvl w:val="0"/>
          <w:numId w:val="29"/>
        </w:numPr>
        <w:tabs>
          <w:tab w:val="left" w:pos="2245"/>
          <w:tab w:val="left" w:pos="2246"/>
        </w:tabs>
        <w:autoSpaceDE w:val="0"/>
        <w:autoSpaceDN w:val="0"/>
        <w:spacing w:before="195"/>
        <w:jc w:val="both"/>
        <w:rPr>
          <w:rFonts w:ascii="Arial" w:eastAsia="Calibri" w:hAnsi="Arial" w:cs="Arial"/>
          <w:sz w:val="24"/>
          <w:szCs w:val="24"/>
          <w:lang w:eastAsia="en-US"/>
        </w:rPr>
      </w:pPr>
      <w:r w:rsidRPr="00BF4E1E">
        <w:rPr>
          <w:rFonts w:ascii="Arial" w:eastAsia="Calibri" w:hAnsi="Arial" w:cs="Arial"/>
          <w:sz w:val="24"/>
          <w:szCs w:val="24"/>
          <w:lang w:eastAsia="en-US"/>
        </w:rPr>
        <w:t>Descripcions de les possibles conseqüències de la violació de la seguretat de les dades personals.</w:t>
      </w:r>
    </w:p>
    <w:p w14:paraId="3FFD5691" w14:textId="77777777" w:rsidR="00E37ED6" w:rsidRPr="00BF4E1E" w:rsidRDefault="00E37ED6" w:rsidP="00E37ED6">
      <w:pPr>
        <w:widowControl w:val="0"/>
        <w:numPr>
          <w:ilvl w:val="0"/>
          <w:numId w:val="29"/>
        </w:numPr>
        <w:tabs>
          <w:tab w:val="left" w:pos="2245"/>
          <w:tab w:val="left" w:pos="2246"/>
        </w:tabs>
        <w:autoSpaceDE w:val="0"/>
        <w:autoSpaceDN w:val="0"/>
        <w:spacing w:before="195"/>
        <w:jc w:val="both"/>
        <w:rPr>
          <w:rFonts w:ascii="Arial" w:eastAsia="Calibri" w:hAnsi="Arial" w:cs="Arial"/>
          <w:sz w:val="24"/>
          <w:szCs w:val="24"/>
          <w:lang w:eastAsia="en-US"/>
        </w:rPr>
      </w:pPr>
      <w:r w:rsidRPr="00BF4E1E">
        <w:rPr>
          <w:rFonts w:ascii="Arial" w:eastAsia="Calibri" w:hAnsi="Arial" w:cs="Arial"/>
          <w:sz w:val="24"/>
          <w:szCs w:val="24"/>
          <w:lang w:eastAsia="en-US"/>
        </w:rPr>
        <w:t>Descripció de les mesures adoptades o proposades per a posar remei a la violació de la seguretat de les dades personals, inclòs, si procedeix, les mesures adoptades per mitigar els possibles efectes negatius.</w:t>
      </w:r>
    </w:p>
    <w:p w14:paraId="74EED223"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09008446"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r>
        <w:rPr>
          <w:rFonts w:ascii="Arial" w:eastAsia="Calibri" w:hAnsi="Arial" w:cs="Arial"/>
          <w:sz w:val="24"/>
          <w:szCs w:val="24"/>
          <w:lang w:eastAsia="en-US"/>
        </w:rPr>
        <w:t>Si no é</w:t>
      </w:r>
      <w:r w:rsidRPr="00BF4E1E">
        <w:rPr>
          <w:rFonts w:ascii="Arial" w:eastAsia="Calibri" w:hAnsi="Arial" w:cs="Arial"/>
          <w:sz w:val="24"/>
          <w:szCs w:val="24"/>
          <w:lang w:eastAsia="en-US"/>
        </w:rPr>
        <w:t>s possible facilitar la informació simultàniament, i en la mesura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 que no hi sigui, la informació es facilitarà de forma gradual sense dilacions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indegudes.</w:t>
      </w:r>
    </w:p>
    <w:p w14:paraId="73DF3922" w14:textId="77777777" w:rsidR="00E37ED6" w:rsidRPr="00BF4E1E" w:rsidRDefault="00E37ED6" w:rsidP="00E37ED6">
      <w:pPr>
        <w:widowControl w:val="0"/>
        <w:autoSpaceDE w:val="0"/>
        <w:autoSpaceDN w:val="0"/>
        <w:spacing w:before="11"/>
        <w:rPr>
          <w:rFonts w:ascii="Arial" w:eastAsia="Calibri" w:hAnsi="Arial" w:cs="Arial"/>
          <w:sz w:val="24"/>
          <w:szCs w:val="24"/>
          <w:lang w:eastAsia="en-US"/>
        </w:rPr>
      </w:pPr>
    </w:p>
    <w:p w14:paraId="559FC709"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Donar recolzament al responsable del tractament en la realització de les avaluacions d’ impacte relatives a la protecció de dades, quan correspongui.</w:t>
      </w:r>
    </w:p>
    <w:p w14:paraId="6DA37D82" w14:textId="77777777" w:rsidR="00E37ED6" w:rsidRPr="00BF4E1E" w:rsidRDefault="00E37ED6" w:rsidP="00E37ED6">
      <w:pPr>
        <w:widowControl w:val="0"/>
        <w:autoSpaceDE w:val="0"/>
        <w:autoSpaceDN w:val="0"/>
        <w:spacing w:before="11"/>
        <w:rPr>
          <w:rFonts w:ascii="Arial" w:eastAsia="Calibri" w:hAnsi="Arial" w:cs="Arial"/>
          <w:sz w:val="24"/>
          <w:szCs w:val="24"/>
          <w:lang w:eastAsia="en-US"/>
        </w:rPr>
      </w:pPr>
    </w:p>
    <w:p w14:paraId="3412CAE1"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Donar recolzament al responsable del tractament en la realització de les consultes prèvies a l’ autoritat de control, quan correspongui.</w:t>
      </w:r>
    </w:p>
    <w:p w14:paraId="4FFDEDE2" w14:textId="77777777" w:rsidR="00E37ED6" w:rsidRPr="00BF4E1E" w:rsidRDefault="00E37ED6" w:rsidP="00E37ED6">
      <w:pPr>
        <w:pStyle w:val="Pargrafdellista"/>
        <w:rPr>
          <w:rFonts w:ascii="Arial" w:eastAsia="Calibri" w:hAnsi="Arial" w:cs="Arial"/>
          <w:sz w:val="24"/>
          <w:szCs w:val="24"/>
          <w:lang w:eastAsia="en-US"/>
        </w:rPr>
      </w:pPr>
    </w:p>
    <w:p w14:paraId="5B9BD044"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lastRenderedPageBreak/>
        <w:t>Posar a disposició del responsable tota la informació necessària per demostrar el compliment de les seves obligacions, així com per la realització de les auditories o les inspeccions que realitzin el responsable o un altre auditor autoritzat per ell. En cas de recórrer a un auditor extern, aquest no haurà de tenir conflicte d'interessos amb l'encarregat, i guardar un deure estricte de confidencialitat respecte a la informació obtinguda en el procés d'auditoria.</w:t>
      </w:r>
    </w:p>
    <w:p w14:paraId="0391A064" w14:textId="77777777" w:rsidR="00E37ED6" w:rsidRPr="00BF4E1E" w:rsidRDefault="00E37ED6" w:rsidP="00E37ED6">
      <w:pPr>
        <w:widowControl w:val="0"/>
        <w:autoSpaceDE w:val="0"/>
        <w:autoSpaceDN w:val="0"/>
        <w:spacing w:before="8"/>
        <w:rPr>
          <w:rFonts w:ascii="Arial" w:eastAsia="Calibri" w:hAnsi="Arial" w:cs="Arial"/>
          <w:sz w:val="24"/>
          <w:szCs w:val="24"/>
          <w:lang w:eastAsia="en-US"/>
        </w:rPr>
      </w:pPr>
    </w:p>
    <w:p w14:paraId="04C2CE16"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Implantar les mesures de seguretat que permetin:</w:t>
      </w:r>
    </w:p>
    <w:p w14:paraId="4068C67C"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0E934822" w14:textId="77777777" w:rsidR="00E37ED6" w:rsidRPr="00BF4E1E" w:rsidRDefault="00E37ED6" w:rsidP="00E37ED6">
      <w:pPr>
        <w:widowControl w:val="0"/>
        <w:numPr>
          <w:ilvl w:val="0"/>
          <w:numId w:val="27"/>
        </w:numPr>
        <w:tabs>
          <w:tab w:val="left" w:pos="2245"/>
          <w:tab w:val="left" w:pos="2246"/>
        </w:tabs>
        <w:autoSpaceDE w:val="0"/>
        <w:autoSpaceDN w:val="0"/>
        <w:spacing w:before="1"/>
        <w:ind w:firstLine="0"/>
        <w:jc w:val="both"/>
        <w:rPr>
          <w:rFonts w:ascii="Arial" w:eastAsia="Calibri" w:hAnsi="Arial" w:cs="Arial"/>
          <w:sz w:val="24"/>
          <w:szCs w:val="24"/>
          <w:lang w:eastAsia="en-US"/>
        </w:rPr>
      </w:pPr>
      <w:r w:rsidRPr="00BF4E1E">
        <w:rPr>
          <w:rFonts w:ascii="Arial" w:eastAsia="Calibri" w:hAnsi="Arial" w:cs="Arial"/>
          <w:sz w:val="24"/>
          <w:szCs w:val="24"/>
          <w:lang w:eastAsia="en-US"/>
        </w:rPr>
        <w:t>Garantir</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confidencialitat,</w:t>
      </w:r>
      <w:r w:rsidRPr="00BF4E1E">
        <w:rPr>
          <w:rFonts w:ascii="Arial" w:eastAsia="Calibri" w:hAnsi="Arial" w:cs="Arial"/>
          <w:spacing w:val="21"/>
          <w:sz w:val="24"/>
          <w:szCs w:val="24"/>
          <w:lang w:eastAsia="en-US"/>
        </w:rPr>
        <w:t xml:space="preserve"> </w:t>
      </w:r>
      <w:r w:rsidRPr="00BF4E1E">
        <w:rPr>
          <w:rFonts w:ascii="Arial" w:eastAsia="Calibri" w:hAnsi="Arial" w:cs="Arial"/>
          <w:sz w:val="24"/>
          <w:szCs w:val="24"/>
          <w:lang w:eastAsia="en-US"/>
        </w:rPr>
        <w:t>integritat,</w:t>
      </w:r>
      <w:r w:rsidRPr="00BF4E1E">
        <w:rPr>
          <w:rFonts w:ascii="Arial" w:eastAsia="Calibri" w:hAnsi="Arial" w:cs="Arial"/>
          <w:spacing w:val="21"/>
          <w:sz w:val="24"/>
          <w:szCs w:val="24"/>
          <w:lang w:eastAsia="en-US"/>
        </w:rPr>
        <w:t xml:space="preserve"> </w:t>
      </w:r>
      <w:r w:rsidRPr="00BF4E1E">
        <w:rPr>
          <w:rFonts w:ascii="Arial" w:eastAsia="Calibri" w:hAnsi="Arial" w:cs="Arial"/>
          <w:sz w:val="24"/>
          <w:szCs w:val="24"/>
          <w:lang w:eastAsia="en-US"/>
        </w:rPr>
        <w:t>disponibilitat</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21"/>
          <w:sz w:val="24"/>
          <w:szCs w:val="24"/>
          <w:lang w:eastAsia="en-US"/>
        </w:rPr>
        <w:t xml:space="preserve"> </w:t>
      </w:r>
      <w:r w:rsidRPr="00BF4E1E">
        <w:rPr>
          <w:rFonts w:ascii="Arial" w:eastAsia="Calibri" w:hAnsi="Arial" w:cs="Arial"/>
          <w:sz w:val="24"/>
          <w:szCs w:val="24"/>
          <w:lang w:eastAsia="en-US"/>
        </w:rPr>
        <w:t>resiliència</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permanents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dels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sistemes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serveis de</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tractament.</w:t>
      </w:r>
    </w:p>
    <w:p w14:paraId="434305F6" w14:textId="77777777" w:rsidR="00E37ED6" w:rsidRPr="00BF4E1E" w:rsidRDefault="00E37ED6" w:rsidP="00E37ED6">
      <w:pPr>
        <w:widowControl w:val="0"/>
        <w:numPr>
          <w:ilvl w:val="0"/>
          <w:numId w:val="27"/>
        </w:numPr>
        <w:tabs>
          <w:tab w:val="left" w:pos="2245"/>
          <w:tab w:val="left" w:pos="2246"/>
        </w:tabs>
        <w:autoSpaceDE w:val="0"/>
        <w:autoSpaceDN w:val="0"/>
        <w:ind w:firstLine="0"/>
        <w:jc w:val="both"/>
        <w:rPr>
          <w:rFonts w:ascii="Arial" w:eastAsia="Calibri" w:hAnsi="Arial" w:cs="Arial"/>
          <w:sz w:val="24"/>
          <w:szCs w:val="24"/>
          <w:lang w:eastAsia="en-US"/>
        </w:rPr>
      </w:pPr>
      <w:r w:rsidRPr="00BF4E1E">
        <w:rPr>
          <w:rFonts w:ascii="Arial" w:eastAsia="Calibri" w:hAnsi="Arial" w:cs="Arial"/>
          <w:sz w:val="24"/>
          <w:szCs w:val="24"/>
          <w:lang w:eastAsia="en-US"/>
        </w:rPr>
        <w:t>Restaurar</w:t>
      </w:r>
      <w:r w:rsidRPr="00BF4E1E">
        <w:rPr>
          <w:rFonts w:ascii="Arial" w:eastAsia="Calibri" w:hAnsi="Arial" w:cs="Arial"/>
          <w:spacing w:val="14"/>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disponibilitat</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8"/>
          <w:sz w:val="24"/>
          <w:szCs w:val="24"/>
          <w:lang w:eastAsia="en-US"/>
        </w:rPr>
        <w:t xml:space="preserve"> </w:t>
      </w:r>
      <w:r w:rsidRPr="00BF4E1E">
        <w:rPr>
          <w:rFonts w:ascii="Arial" w:eastAsia="Calibri" w:hAnsi="Arial" w:cs="Arial"/>
          <w:sz w:val="24"/>
          <w:szCs w:val="24"/>
          <w:lang w:eastAsia="en-US"/>
        </w:rPr>
        <w:t>l’accés</w:t>
      </w:r>
      <w:r w:rsidRPr="00BF4E1E">
        <w:rPr>
          <w:rFonts w:ascii="Arial" w:eastAsia="Calibri" w:hAnsi="Arial" w:cs="Arial"/>
          <w:spacing w:val="18"/>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4"/>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8"/>
          <w:sz w:val="24"/>
          <w:szCs w:val="24"/>
          <w:lang w:eastAsia="en-US"/>
        </w:rPr>
        <w:t xml:space="preserve"> </w:t>
      </w:r>
      <w:r w:rsidRPr="00BF4E1E">
        <w:rPr>
          <w:rFonts w:ascii="Arial" w:eastAsia="Calibri" w:hAnsi="Arial" w:cs="Arial"/>
          <w:sz w:val="24"/>
          <w:szCs w:val="24"/>
          <w:lang w:eastAsia="en-US"/>
        </w:rPr>
        <w:t>personals</w:t>
      </w:r>
      <w:r w:rsidRPr="00BF4E1E">
        <w:rPr>
          <w:rFonts w:ascii="Arial" w:eastAsia="Calibri" w:hAnsi="Arial" w:cs="Arial"/>
          <w:spacing w:val="16"/>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forma</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ràpida,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en cas d’incident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físic 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tècnic.</w:t>
      </w:r>
    </w:p>
    <w:p w14:paraId="7D487E63" w14:textId="77777777" w:rsidR="00E37ED6" w:rsidRPr="00BF4E1E" w:rsidRDefault="00E37ED6" w:rsidP="00E37ED6">
      <w:pPr>
        <w:widowControl w:val="0"/>
        <w:numPr>
          <w:ilvl w:val="0"/>
          <w:numId w:val="27"/>
        </w:numPr>
        <w:tabs>
          <w:tab w:val="left" w:pos="2245"/>
          <w:tab w:val="left" w:pos="2246"/>
        </w:tabs>
        <w:autoSpaceDE w:val="0"/>
        <w:autoSpaceDN w:val="0"/>
        <w:ind w:firstLine="0"/>
        <w:jc w:val="both"/>
        <w:rPr>
          <w:rFonts w:ascii="Arial" w:eastAsia="Calibri" w:hAnsi="Arial" w:cs="Arial"/>
          <w:sz w:val="24"/>
          <w:szCs w:val="24"/>
          <w:lang w:eastAsia="en-US"/>
        </w:rPr>
      </w:pPr>
      <w:r w:rsidRPr="00BF4E1E">
        <w:rPr>
          <w:rFonts w:ascii="Arial" w:eastAsia="Calibri" w:hAnsi="Arial" w:cs="Arial"/>
          <w:sz w:val="24"/>
          <w:szCs w:val="24"/>
          <w:lang w:eastAsia="en-US"/>
        </w:rPr>
        <w:t>Verificar,</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avaluar</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5"/>
          <w:sz w:val="24"/>
          <w:szCs w:val="24"/>
          <w:lang w:eastAsia="en-US"/>
        </w:rPr>
        <w:t xml:space="preserve"> </w:t>
      </w:r>
      <w:r w:rsidRPr="00BF4E1E">
        <w:rPr>
          <w:rFonts w:ascii="Arial" w:eastAsia="Calibri" w:hAnsi="Arial" w:cs="Arial"/>
          <w:sz w:val="24"/>
          <w:szCs w:val="24"/>
          <w:lang w:eastAsia="en-US"/>
        </w:rPr>
        <w:t>valorar,</w:t>
      </w:r>
      <w:r w:rsidRPr="00BF4E1E">
        <w:rPr>
          <w:rFonts w:ascii="Arial" w:eastAsia="Calibri" w:hAnsi="Arial" w:cs="Arial"/>
          <w:spacing w:val="20"/>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23"/>
          <w:sz w:val="24"/>
          <w:szCs w:val="24"/>
          <w:lang w:eastAsia="en-US"/>
        </w:rPr>
        <w:t xml:space="preserve"> </w:t>
      </w:r>
      <w:r w:rsidRPr="00BF4E1E">
        <w:rPr>
          <w:rFonts w:ascii="Arial" w:eastAsia="Calibri" w:hAnsi="Arial" w:cs="Arial"/>
          <w:sz w:val="24"/>
          <w:szCs w:val="24"/>
          <w:lang w:eastAsia="en-US"/>
        </w:rPr>
        <w:t>forma</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regular,</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l’eficàcia</w:t>
      </w:r>
      <w:r w:rsidRPr="00BF4E1E">
        <w:rPr>
          <w:rFonts w:ascii="Arial" w:eastAsia="Calibri" w:hAnsi="Arial" w:cs="Arial"/>
          <w:spacing w:val="19"/>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22"/>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8"/>
          <w:sz w:val="24"/>
          <w:szCs w:val="24"/>
          <w:lang w:eastAsia="en-US"/>
        </w:rPr>
        <w:t xml:space="preserve"> </w:t>
      </w:r>
      <w:r w:rsidRPr="00BF4E1E">
        <w:rPr>
          <w:rFonts w:ascii="Arial" w:eastAsia="Calibri" w:hAnsi="Arial" w:cs="Arial"/>
          <w:sz w:val="24"/>
          <w:szCs w:val="24"/>
          <w:lang w:eastAsia="en-US"/>
        </w:rPr>
        <w:t>mesures</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tècniques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organitzatives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implantades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per garantir</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seguretat</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del tractament.</w:t>
      </w:r>
    </w:p>
    <w:p w14:paraId="61259BDE" w14:textId="77777777" w:rsidR="00E37ED6" w:rsidRPr="00BF4E1E" w:rsidRDefault="00E37ED6" w:rsidP="00E37ED6">
      <w:pPr>
        <w:widowControl w:val="0"/>
        <w:numPr>
          <w:ilvl w:val="0"/>
          <w:numId w:val="27"/>
        </w:numPr>
        <w:tabs>
          <w:tab w:val="left" w:pos="2245"/>
          <w:tab w:val="left" w:pos="2246"/>
        </w:tabs>
        <w:autoSpaceDE w:val="0"/>
        <w:autoSpaceDN w:val="0"/>
        <w:ind w:left="2245" w:hanging="774"/>
        <w:jc w:val="both"/>
        <w:rPr>
          <w:rFonts w:ascii="Arial" w:eastAsia="Calibri" w:hAnsi="Arial" w:cs="Arial"/>
          <w:sz w:val="24"/>
          <w:szCs w:val="24"/>
          <w:lang w:eastAsia="en-US"/>
        </w:rPr>
      </w:pPr>
      <w:r w:rsidRPr="00BF4E1E">
        <w:rPr>
          <w:rFonts w:ascii="Arial" w:eastAsia="Calibri" w:hAnsi="Arial" w:cs="Arial"/>
          <w:sz w:val="24"/>
          <w:szCs w:val="24"/>
          <w:lang w:eastAsia="en-US"/>
        </w:rPr>
        <w:t>Pseudo</w:t>
      </w:r>
      <w:r>
        <w:rPr>
          <w:rFonts w:ascii="Arial" w:eastAsia="Calibri" w:hAnsi="Arial" w:cs="Arial"/>
          <w:sz w:val="24"/>
          <w:szCs w:val="24"/>
          <w:lang w:eastAsia="en-US"/>
        </w:rPr>
        <w:t>ano</w:t>
      </w:r>
      <w:r w:rsidRPr="00BF4E1E">
        <w:rPr>
          <w:rFonts w:ascii="Arial" w:eastAsia="Calibri" w:hAnsi="Arial" w:cs="Arial"/>
          <w:sz w:val="24"/>
          <w:szCs w:val="24"/>
          <w:lang w:eastAsia="en-US"/>
        </w:rPr>
        <w:t>nimitzar</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i xifrar</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personals,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en</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el seu</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cas.</w:t>
      </w:r>
    </w:p>
    <w:p w14:paraId="7AD96FE2"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02A621F3"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Designar un delegat de protecció de dades i comunicar la seva identitat i dades de contacte al responsable.</w:t>
      </w:r>
    </w:p>
    <w:p w14:paraId="3A7109AC" w14:textId="77777777" w:rsidR="00E37ED6" w:rsidRPr="00BF4E1E" w:rsidRDefault="00E37ED6" w:rsidP="00E37ED6">
      <w:pPr>
        <w:widowControl w:val="0"/>
        <w:autoSpaceDE w:val="0"/>
        <w:autoSpaceDN w:val="0"/>
        <w:spacing w:before="11"/>
        <w:rPr>
          <w:rFonts w:ascii="Arial" w:eastAsia="Calibri" w:hAnsi="Arial" w:cs="Arial"/>
          <w:sz w:val="24"/>
          <w:szCs w:val="24"/>
          <w:lang w:eastAsia="en-US"/>
        </w:rPr>
      </w:pPr>
    </w:p>
    <w:p w14:paraId="1D8CCD47"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En aquest acte s’informa que el Delegat de Protecció de dades de l’encarregat 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r w:rsidRPr="00BF4E1E">
        <w:rPr>
          <w:rFonts w:ascii="Arial" w:eastAsia="Calibri" w:hAnsi="Arial" w:cs="Arial"/>
          <w:spacing w:val="1"/>
          <w:sz w:val="24"/>
          <w:szCs w:val="24"/>
          <w:lang w:eastAsia="en-US"/>
        </w:rPr>
        <w:t xml:space="preserve"> </w:t>
      </w:r>
      <w:r w:rsidRPr="00EA72D3">
        <w:rPr>
          <w:rFonts w:ascii="Arial" w:eastAsia="Calibri" w:hAnsi="Arial" w:cs="Arial"/>
          <w:color w:val="C00000"/>
          <w:sz w:val="24"/>
          <w:szCs w:val="24"/>
          <w:lang w:eastAsia="en-US"/>
        </w:rPr>
        <w:t>és</w:t>
      </w:r>
      <w:r w:rsidRPr="00EA72D3">
        <w:rPr>
          <w:rFonts w:ascii="Arial" w:eastAsia="Calibri" w:hAnsi="Arial" w:cs="Arial"/>
          <w:color w:val="C00000"/>
          <w:spacing w:val="1"/>
          <w:sz w:val="24"/>
          <w:szCs w:val="24"/>
          <w:lang w:eastAsia="en-US"/>
        </w:rPr>
        <w:t xml:space="preserve"> </w:t>
      </w:r>
      <w:r w:rsidRPr="00EA72D3">
        <w:rPr>
          <w:rFonts w:ascii="Arial" w:eastAsia="Calibri" w:hAnsi="Arial" w:cs="Arial"/>
          <w:color w:val="C00000"/>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seves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contacte:</w:t>
      </w:r>
    </w:p>
    <w:p w14:paraId="3DABD357" w14:textId="77777777" w:rsidR="00E37ED6" w:rsidRPr="00EA72D3" w:rsidRDefault="00E37ED6" w:rsidP="00E37ED6">
      <w:pPr>
        <w:widowControl w:val="0"/>
        <w:numPr>
          <w:ilvl w:val="0"/>
          <w:numId w:val="26"/>
        </w:numPr>
        <w:tabs>
          <w:tab w:val="left" w:pos="1189"/>
          <w:tab w:val="left" w:pos="1190"/>
        </w:tabs>
        <w:autoSpaceDE w:val="0"/>
        <w:autoSpaceDN w:val="0"/>
        <w:spacing w:before="135"/>
        <w:ind w:hanging="361"/>
        <w:rPr>
          <w:rFonts w:ascii="Arial" w:eastAsia="Calibri" w:hAnsi="Arial" w:cs="Arial"/>
          <w:sz w:val="24"/>
          <w:szCs w:val="24"/>
          <w:lang w:eastAsia="en-US"/>
        </w:rPr>
      </w:pPr>
      <w:r w:rsidRPr="00BF4E1E">
        <w:rPr>
          <w:rFonts w:ascii="Arial" w:eastAsia="Calibri" w:hAnsi="Arial" w:cs="Arial"/>
          <w:sz w:val="24"/>
          <w:szCs w:val="24"/>
          <w:lang w:eastAsia="en-US"/>
        </w:rPr>
        <w:t>Correu</w:t>
      </w:r>
      <w:r w:rsidRPr="00BF4E1E">
        <w:rPr>
          <w:rFonts w:ascii="Arial" w:eastAsia="Calibri" w:hAnsi="Arial" w:cs="Arial"/>
          <w:spacing w:val="-5"/>
          <w:sz w:val="24"/>
          <w:szCs w:val="24"/>
          <w:lang w:eastAsia="en-US"/>
        </w:rPr>
        <w:t xml:space="preserve"> </w:t>
      </w:r>
      <w:r w:rsidRPr="00BF4E1E">
        <w:rPr>
          <w:rFonts w:ascii="Arial" w:eastAsia="Calibri" w:hAnsi="Arial" w:cs="Arial"/>
          <w:sz w:val="24"/>
          <w:szCs w:val="24"/>
          <w:lang w:eastAsia="en-US"/>
        </w:rPr>
        <w:t>electrònic:</w:t>
      </w:r>
      <w:r w:rsidRPr="00BF4E1E">
        <w:rPr>
          <w:rFonts w:ascii="Arial" w:eastAsia="Calibri" w:hAnsi="Arial" w:cs="Arial"/>
          <w:color w:val="0000FF"/>
          <w:spacing w:val="-1"/>
          <w:sz w:val="24"/>
          <w:szCs w:val="24"/>
          <w:lang w:eastAsia="en-US"/>
        </w:rPr>
        <w:t xml:space="preserve"> </w:t>
      </w:r>
      <w:r w:rsidRPr="00EA72D3">
        <w:rPr>
          <w:rFonts w:ascii="Arial" w:eastAsia="Calibri" w:hAnsi="Arial" w:cs="Arial"/>
          <w:color w:val="C00000"/>
          <w:sz w:val="24"/>
          <w:szCs w:val="24"/>
          <w:lang w:eastAsia="en-US"/>
        </w:rPr>
        <w:t>(*********)</w:t>
      </w:r>
    </w:p>
    <w:p w14:paraId="03D79371" w14:textId="77777777" w:rsidR="00E37ED6" w:rsidRPr="00EA72D3" w:rsidRDefault="00E37ED6" w:rsidP="00E37ED6">
      <w:pPr>
        <w:widowControl w:val="0"/>
        <w:numPr>
          <w:ilvl w:val="0"/>
          <w:numId w:val="26"/>
        </w:numPr>
        <w:tabs>
          <w:tab w:val="left" w:pos="1189"/>
          <w:tab w:val="left" w:pos="1190"/>
        </w:tabs>
        <w:autoSpaceDE w:val="0"/>
        <w:autoSpaceDN w:val="0"/>
        <w:spacing w:before="135"/>
        <w:ind w:hanging="361"/>
        <w:rPr>
          <w:rFonts w:ascii="Arial" w:eastAsia="Calibri" w:hAnsi="Arial" w:cs="Arial"/>
          <w:color w:val="C00000"/>
          <w:sz w:val="24"/>
          <w:szCs w:val="24"/>
          <w:lang w:eastAsia="en-US"/>
        </w:rPr>
      </w:pPr>
      <w:r w:rsidRPr="00BF4E1E">
        <w:rPr>
          <w:rFonts w:ascii="Arial" w:eastAsia="Calibri" w:hAnsi="Arial" w:cs="Arial"/>
          <w:sz w:val="24"/>
          <w:szCs w:val="24"/>
          <w:lang w:eastAsia="en-US"/>
        </w:rPr>
        <w:t>Persona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contacte:</w:t>
      </w:r>
      <w:r w:rsidRPr="00BF4E1E">
        <w:rPr>
          <w:rFonts w:ascii="Arial" w:eastAsia="Calibri" w:hAnsi="Arial" w:cs="Arial"/>
          <w:spacing w:val="-2"/>
          <w:sz w:val="24"/>
          <w:szCs w:val="24"/>
          <w:lang w:eastAsia="en-US"/>
        </w:rPr>
        <w:t xml:space="preserve"> </w:t>
      </w:r>
      <w:r w:rsidRPr="00EA72D3">
        <w:rPr>
          <w:rFonts w:ascii="Arial" w:eastAsia="Calibri" w:hAnsi="Arial" w:cs="Arial"/>
          <w:color w:val="C00000"/>
          <w:sz w:val="24"/>
          <w:szCs w:val="24"/>
          <w:lang w:eastAsia="en-US"/>
        </w:rPr>
        <w:t>(*********)</w:t>
      </w:r>
    </w:p>
    <w:p w14:paraId="003FF992" w14:textId="77777777" w:rsidR="00E37ED6" w:rsidRPr="00BF4E1E" w:rsidRDefault="00E37ED6" w:rsidP="00E37ED6">
      <w:pPr>
        <w:widowControl w:val="0"/>
        <w:numPr>
          <w:ilvl w:val="0"/>
          <w:numId w:val="26"/>
        </w:numPr>
        <w:tabs>
          <w:tab w:val="left" w:pos="1189"/>
          <w:tab w:val="left" w:pos="1190"/>
        </w:tabs>
        <w:autoSpaceDE w:val="0"/>
        <w:autoSpaceDN w:val="0"/>
        <w:spacing w:before="133"/>
        <w:ind w:hanging="361"/>
        <w:rPr>
          <w:rFonts w:ascii="Arial" w:eastAsia="Calibri" w:hAnsi="Arial" w:cs="Arial"/>
          <w:sz w:val="24"/>
          <w:szCs w:val="24"/>
          <w:lang w:eastAsia="en-US"/>
        </w:rPr>
      </w:pPr>
      <w:r w:rsidRPr="00BF4E1E">
        <w:rPr>
          <w:rFonts w:ascii="Arial" w:eastAsia="Calibri" w:hAnsi="Arial" w:cs="Arial"/>
          <w:sz w:val="24"/>
          <w:szCs w:val="24"/>
          <w:lang w:eastAsia="en-US"/>
        </w:rPr>
        <w:t>Telèfon:</w:t>
      </w:r>
      <w:r w:rsidRPr="00BF4E1E">
        <w:rPr>
          <w:rFonts w:ascii="Arial" w:eastAsia="Calibri" w:hAnsi="Arial" w:cs="Arial"/>
          <w:spacing w:val="-3"/>
          <w:sz w:val="24"/>
          <w:szCs w:val="24"/>
          <w:lang w:eastAsia="en-US"/>
        </w:rPr>
        <w:t xml:space="preserve"> </w:t>
      </w:r>
      <w:r w:rsidRPr="00EA72D3">
        <w:rPr>
          <w:rFonts w:ascii="Arial" w:eastAsia="Calibri" w:hAnsi="Arial" w:cs="Arial"/>
          <w:color w:val="C00000"/>
          <w:sz w:val="24"/>
          <w:szCs w:val="24"/>
          <w:lang w:eastAsia="en-US"/>
        </w:rPr>
        <w:t>(*********)</w:t>
      </w:r>
    </w:p>
    <w:p w14:paraId="31560D43"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4D479829" w14:textId="77777777" w:rsidR="00E37ED6" w:rsidRPr="00BF4E1E" w:rsidRDefault="00E37ED6" w:rsidP="00E37ED6">
      <w:pPr>
        <w:pStyle w:val="Pargrafdellista"/>
        <w:widowControl w:val="0"/>
        <w:numPr>
          <w:ilvl w:val="0"/>
          <w:numId w:val="31"/>
        </w:numPr>
        <w:tabs>
          <w:tab w:val="left" w:pos="842"/>
        </w:tabs>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Destí de les dades. Retornar al responsable del tractament les dades personals i, si procedeix, els suports on consten, una vegada complida la prestació. La devolució ha de comportar l’esborrat total de les dades existents als equips informàtics utilitzats per l’encarregat. No obstant, l’encarregat pot conservar una còpia, amb les dades degudament bloquejades, mentre puguin derivar-se responsabilitats de l’execució de la prestació.</w:t>
      </w:r>
    </w:p>
    <w:p w14:paraId="4EA5366F" w14:textId="77777777" w:rsidR="00E37ED6" w:rsidRDefault="00E37ED6" w:rsidP="00E37ED6">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33261C7D" w14:textId="77777777" w:rsidR="00E37ED6" w:rsidRPr="00BF4E1E" w:rsidRDefault="00E37ED6" w:rsidP="00E37ED6">
      <w:pPr>
        <w:pStyle w:val="Pargrafdellista"/>
        <w:widowControl w:val="0"/>
        <w:tabs>
          <w:tab w:val="left" w:pos="841"/>
          <w:tab w:val="left" w:pos="842"/>
        </w:tabs>
        <w:autoSpaceDE w:val="0"/>
        <w:autoSpaceDN w:val="0"/>
        <w:ind w:left="360"/>
        <w:outlineLvl w:val="0"/>
        <w:rPr>
          <w:rFonts w:ascii="Arial" w:eastAsia="Calibri" w:hAnsi="Arial" w:cs="Arial"/>
          <w:b/>
          <w:bCs/>
          <w:sz w:val="24"/>
          <w:szCs w:val="24"/>
          <w:lang w:eastAsia="en-US"/>
        </w:rPr>
      </w:pPr>
    </w:p>
    <w:p w14:paraId="581FAAEB" w14:textId="77777777" w:rsidR="00E37ED6" w:rsidRPr="00BF4E1E" w:rsidRDefault="00E37ED6" w:rsidP="00E37ED6">
      <w:pPr>
        <w:pStyle w:val="Pargrafdellista"/>
        <w:widowControl w:val="0"/>
        <w:numPr>
          <w:ilvl w:val="0"/>
          <w:numId w:val="30"/>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Obligacions del responsable del tractament</w:t>
      </w:r>
    </w:p>
    <w:p w14:paraId="51ECEC76" w14:textId="77777777" w:rsidR="00E37ED6" w:rsidRPr="00BF4E1E" w:rsidRDefault="00E37ED6" w:rsidP="00E37ED6">
      <w:pPr>
        <w:widowControl w:val="0"/>
        <w:autoSpaceDE w:val="0"/>
        <w:autoSpaceDN w:val="0"/>
        <w:spacing w:before="135"/>
        <w:rPr>
          <w:rFonts w:ascii="Arial" w:eastAsia="Calibri" w:hAnsi="Arial" w:cs="Arial"/>
          <w:sz w:val="24"/>
          <w:szCs w:val="24"/>
          <w:lang w:eastAsia="en-US"/>
        </w:rPr>
      </w:pPr>
      <w:r w:rsidRPr="00BF4E1E">
        <w:rPr>
          <w:rFonts w:ascii="Arial" w:eastAsia="Calibri" w:hAnsi="Arial" w:cs="Arial"/>
          <w:sz w:val="24"/>
          <w:szCs w:val="24"/>
          <w:lang w:eastAsia="en-US"/>
        </w:rPr>
        <w:t>Correspon</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al</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responsable 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w:t>
      </w:r>
    </w:p>
    <w:p w14:paraId="093844B6" w14:textId="77777777" w:rsidR="00E37ED6" w:rsidRPr="00BF4E1E" w:rsidRDefault="00E37ED6" w:rsidP="00E37ED6">
      <w:pPr>
        <w:pStyle w:val="Pargrafdellista"/>
        <w:widowControl w:val="0"/>
        <w:numPr>
          <w:ilvl w:val="0"/>
          <w:numId w:val="34"/>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Entregar</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l’encarregat</w:t>
      </w:r>
      <w:r w:rsidRPr="00BF4E1E">
        <w:rPr>
          <w:rFonts w:ascii="Arial" w:eastAsia="Calibri" w:hAnsi="Arial" w:cs="Arial"/>
          <w:spacing w:val="7"/>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dades</w:t>
      </w:r>
      <w:r w:rsidRPr="00BF4E1E">
        <w:rPr>
          <w:rFonts w:ascii="Arial" w:eastAsia="Calibri" w:hAnsi="Arial" w:cs="Arial"/>
          <w:spacing w:val="7"/>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que</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es</w:t>
      </w:r>
      <w:r w:rsidRPr="00BF4E1E">
        <w:rPr>
          <w:rFonts w:ascii="Arial" w:eastAsia="Calibri" w:hAnsi="Arial" w:cs="Arial"/>
          <w:spacing w:val="8"/>
          <w:sz w:val="24"/>
          <w:szCs w:val="24"/>
          <w:lang w:eastAsia="en-US"/>
        </w:rPr>
        <w:t xml:space="preserve"> </w:t>
      </w:r>
      <w:r w:rsidRPr="00BF4E1E">
        <w:rPr>
          <w:rFonts w:ascii="Arial" w:eastAsia="Calibri" w:hAnsi="Arial" w:cs="Arial"/>
          <w:sz w:val="24"/>
          <w:szCs w:val="24"/>
          <w:lang w:eastAsia="en-US"/>
        </w:rPr>
        <w:t>refereix</w:t>
      </w:r>
      <w:r w:rsidRPr="00BF4E1E">
        <w:rPr>
          <w:rFonts w:ascii="Arial" w:eastAsia="Calibri" w:hAnsi="Arial" w:cs="Arial"/>
          <w:spacing w:val="5"/>
          <w:sz w:val="24"/>
          <w:szCs w:val="24"/>
          <w:lang w:eastAsia="en-US"/>
        </w:rPr>
        <w:t xml:space="preserve"> </w:t>
      </w:r>
      <w:r w:rsidRPr="00BF4E1E">
        <w:rPr>
          <w:rFonts w:ascii="Arial" w:eastAsia="Calibri" w:hAnsi="Arial" w:cs="Arial"/>
          <w:sz w:val="24"/>
          <w:szCs w:val="24"/>
          <w:lang w:eastAsia="en-US"/>
        </w:rPr>
        <w:t>la</w:t>
      </w:r>
      <w:r w:rsidRPr="00BF4E1E">
        <w:rPr>
          <w:rFonts w:ascii="Arial" w:eastAsia="Calibri" w:hAnsi="Arial" w:cs="Arial"/>
          <w:spacing w:val="7"/>
          <w:sz w:val="24"/>
          <w:szCs w:val="24"/>
          <w:lang w:eastAsia="en-US"/>
        </w:rPr>
        <w:t xml:space="preserve"> </w:t>
      </w:r>
      <w:r w:rsidRPr="00BF4E1E">
        <w:rPr>
          <w:rFonts w:ascii="Arial" w:eastAsia="Calibri" w:hAnsi="Arial" w:cs="Arial"/>
          <w:sz w:val="24"/>
          <w:szCs w:val="24"/>
          <w:lang w:eastAsia="en-US"/>
        </w:rPr>
        <w:t>clàusula</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2</w:t>
      </w:r>
      <w:r w:rsidRPr="00BF4E1E">
        <w:rPr>
          <w:rFonts w:ascii="Arial" w:eastAsia="Calibri" w:hAnsi="Arial" w:cs="Arial"/>
          <w:spacing w:val="5"/>
          <w:sz w:val="24"/>
          <w:szCs w:val="24"/>
          <w:lang w:eastAsia="en-US"/>
        </w:rPr>
        <w:t xml:space="preserve"> </w:t>
      </w:r>
      <w:r w:rsidRPr="00BF4E1E">
        <w:rPr>
          <w:rFonts w:ascii="Arial" w:eastAsia="Calibri" w:hAnsi="Arial" w:cs="Arial"/>
          <w:sz w:val="24"/>
          <w:szCs w:val="24"/>
          <w:lang w:eastAsia="en-US"/>
        </w:rPr>
        <w:t>d’aquest</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document -</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p>
    <w:p w14:paraId="4EB0A56D" w14:textId="77777777" w:rsidR="00E37ED6" w:rsidRPr="00BF4E1E" w:rsidRDefault="00E37ED6" w:rsidP="00E37ED6">
      <w:pPr>
        <w:pStyle w:val="Pargrafdellista"/>
        <w:widowControl w:val="0"/>
        <w:tabs>
          <w:tab w:val="left" w:pos="842"/>
        </w:tabs>
        <w:autoSpaceDE w:val="0"/>
        <w:autoSpaceDN w:val="0"/>
        <w:spacing w:before="135"/>
        <w:ind w:left="708"/>
        <w:jc w:val="both"/>
        <w:rPr>
          <w:rFonts w:ascii="Arial" w:eastAsia="Calibri" w:hAnsi="Arial" w:cs="Arial"/>
          <w:sz w:val="24"/>
          <w:szCs w:val="24"/>
          <w:lang w:eastAsia="en-US"/>
        </w:rPr>
      </w:pPr>
    </w:p>
    <w:p w14:paraId="69C71FFC" w14:textId="77777777" w:rsidR="00E37ED6" w:rsidRPr="00BF4E1E" w:rsidRDefault="00E37ED6" w:rsidP="00E37ED6">
      <w:pPr>
        <w:pStyle w:val="Pargrafdellista"/>
        <w:widowControl w:val="0"/>
        <w:numPr>
          <w:ilvl w:val="0"/>
          <w:numId w:val="34"/>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Realitzar una avaluació de l’ impacte en la protecció de dades personals de les operacions de tractament a realitzar per l’encarregat.</w:t>
      </w:r>
    </w:p>
    <w:p w14:paraId="1722FB23" w14:textId="77777777" w:rsidR="00E37ED6" w:rsidRPr="00BF4E1E" w:rsidRDefault="00E37ED6" w:rsidP="00E37ED6">
      <w:pPr>
        <w:pStyle w:val="Pargrafdellista"/>
        <w:ind w:left="0"/>
        <w:rPr>
          <w:rFonts w:ascii="Arial" w:eastAsia="Calibri" w:hAnsi="Arial" w:cs="Arial"/>
          <w:sz w:val="24"/>
          <w:szCs w:val="24"/>
          <w:lang w:eastAsia="en-US"/>
        </w:rPr>
      </w:pPr>
    </w:p>
    <w:p w14:paraId="34093978" w14:textId="77777777" w:rsidR="00E37ED6" w:rsidRPr="00BF4E1E" w:rsidRDefault="00E37ED6" w:rsidP="00E37ED6">
      <w:pPr>
        <w:pStyle w:val="Pargrafdellista"/>
        <w:widowControl w:val="0"/>
        <w:numPr>
          <w:ilvl w:val="0"/>
          <w:numId w:val="34"/>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Realitzar les consultes prèvies que correspongui.</w:t>
      </w:r>
    </w:p>
    <w:p w14:paraId="60EE7C92" w14:textId="77777777" w:rsidR="00E37ED6" w:rsidRPr="00BF4E1E" w:rsidRDefault="00E37ED6" w:rsidP="00E37ED6">
      <w:pPr>
        <w:pStyle w:val="Pargrafdellista"/>
        <w:ind w:left="0"/>
        <w:rPr>
          <w:rFonts w:ascii="Arial" w:eastAsia="Calibri" w:hAnsi="Arial" w:cs="Arial"/>
          <w:sz w:val="24"/>
          <w:szCs w:val="24"/>
          <w:lang w:eastAsia="en-US"/>
        </w:rPr>
      </w:pPr>
    </w:p>
    <w:p w14:paraId="382DCDEC" w14:textId="77777777" w:rsidR="00E37ED6" w:rsidRPr="00BF4E1E" w:rsidRDefault="00E37ED6" w:rsidP="00E37ED6">
      <w:pPr>
        <w:pStyle w:val="Pargrafdellista"/>
        <w:widowControl w:val="0"/>
        <w:numPr>
          <w:ilvl w:val="0"/>
          <w:numId w:val="34"/>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t>Vetllar, de forma prèvia, i durant tot el tractament, pel compliment del RGPD per part</w:t>
      </w:r>
      <w:r w:rsidRPr="00BF4E1E">
        <w:rPr>
          <w:rFonts w:ascii="Arial" w:eastAsia="Calibri" w:hAnsi="Arial" w:cs="Arial"/>
          <w:spacing w:val="-46"/>
          <w:sz w:val="24"/>
          <w:szCs w:val="24"/>
          <w:lang w:eastAsia="en-US"/>
        </w:rPr>
        <w:t xml:space="preserve"> </w:t>
      </w:r>
      <w:r w:rsidRPr="00BF4E1E">
        <w:rPr>
          <w:rFonts w:ascii="Arial" w:eastAsia="Calibri" w:hAnsi="Arial" w:cs="Arial"/>
          <w:sz w:val="24"/>
          <w:szCs w:val="24"/>
          <w:lang w:eastAsia="en-US"/>
        </w:rPr>
        <w:t>de l’encarregat.</w:t>
      </w:r>
    </w:p>
    <w:p w14:paraId="5041AB41" w14:textId="77777777" w:rsidR="00E37ED6" w:rsidRPr="00BF4E1E" w:rsidRDefault="00E37ED6" w:rsidP="00E37ED6">
      <w:pPr>
        <w:pStyle w:val="Pargrafdellista"/>
        <w:ind w:left="0"/>
        <w:rPr>
          <w:rFonts w:ascii="Arial" w:eastAsia="Calibri" w:hAnsi="Arial" w:cs="Arial"/>
          <w:sz w:val="24"/>
          <w:szCs w:val="24"/>
          <w:lang w:eastAsia="en-US"/>
        </w:rPr>
      </w:pPr>
    </w:p>
    <w:p w14:paraId="0253B243" w14:textId="77777777" w:rsidR="00E37ED6" w:rsidRPr="00BF4E1E" w:rsidRDefault="00E37ED6" w:rsidP="00E37ED6">
      <w:pPr>
        <w:pStyle w:val="Pargrafdellista"/>
        <w:widowControl w:val="0"/>
        <w:numPr>
          <w:ilvl w:val="0"/>
          <w:numId w:val="34"/>
        </w:numPr>
        <w:tabs>
          <w:tab w:val="left" w:pos="842"/>
        </w:tabs>
        <w:autoSpaceDE w:val="0"/>
        <w:autoSpaceDN w:val="0"/>
        <w:spacing w:before="135"/>
        <w:ind w:left="708"/>
        <w:jc w:val="both"/>
        <w:rPr>
          <w:rFonts w:ascii="Arial" w:eastAsia="Calibri" w:hAnsi="Arial" w:cs="Arial"/>
          <w:sz w:val="24"/>
          <w:szCs w:val="24"/>
          <w:lang w:eastAsia="en-US"/>
        </w:rPr>
      </w:pPr>
      <w:r w:rsidRPr="00BF4E1E">
        <w:rPr>
          <w:rFonts w:ascii="Arial" w:eastAsia="Calibri" w:hAnsi="Arial" w:cs="Arial"/>
          <w:sz w:val="24"/>
          <w:szCs w:val="24"/>
          <w:lang w:eastAsia="en-US"/>
        </w:rPr>
        <w:lastRenderedPageBreak/>
        <w:t>Supervisar</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6"/>
          <w:sz w:val="24"/>
          <w:szCs w:val="24"/>
          <w:lang w:eastAsia="en-US"/>
        </w:rPr>
        <w:t xml:space="preserve"> </w:t>
      </w:r>
      <w:r w:rsidRPr="00BF4E1E">
        <w:rPr>
          <w:rFonts w:ascii="Arial" w:eastAsia="Calibri" w:hAnsi="Arial" w:cs="Arial"/>
          <w:sz w:val="24"/>
          <w:szCs w:val="24"/>
          <w:lang w:eastAsia="en-US"/>
        </w:rPr>
        <w:t>tractament, inclòs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la realització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inspeccions i</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auditories.</w:t>
      </w:r>
    </w:p>
    <w:p w14:paraId="5FEA590E" w14:textId="77777777" w:rsidR="00E37ED6" w:rsidRDefault="00E37ED6" w:rsidP="00E37ED6">
      <w:pPr>
        <w:widowControl w:val="0"/>
        <w:autoSpaceDE w:val="0"/>
        <w:autoSpaceDN w:val="0"/>
        <w:rPr>
          <w:rFonts w:ascii="Arial" w:eastAsia="Calibri" w:hAnsi="Arial" w:cs="Arial"/>
          <w:sz w:val="24"/>
          <w:szCs w:val="24"/>
          <w:lang w:eastAsia="en-US"/>
        </w:rPr>
      </w:pPr>
    </w:p>
    <w:p w14:paraId="3C674814"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6144F783" w14:textId="77777777" w:rsidR="00E37ED6" w:rsidRPr="00BF4E1E" w:rsidRDefault="00E37ED6" w:rsidP="00E37ED6">
      <w:pPr>
        <w:pStyle w:val="Pargrafdellista"/>
        <w:widowControl w:val="0"/>
        <w:numPr>
          <w:ilvl w:val="0"/>
          <w:numId w:val="30"/>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Designació</w:t>
      </w:r>
    </w:p>
    <w:p w14:paraId="2DD84B09" w14:textId="77777777" w:rsidR="00E37ED6" w:rsidRPr="00BF4E1E" w:rsidRDefault="00E37ED6" w:rsidP="00E37ED6">
      <w:pPr>
        <w:widowControl w:val="0"/>
        <w:autoSpaceDE w:val="0"/>
        <w:autoSpaceDN w:val="0"/>
        <w:spacing w:before="11"/>
        <w:rPr>
          <w:rFonts w:ascii="Arial" w:eastAsia="Calibri" w:hAnsi="Arial" w:cs="Arial"/>
          <w:b/>
          <w:sz w:val="24"/>
          <w:szCs w:val="24"/>
          <w:lang w:eastAsia="en-US"/>
        </w:rPr>
      </w:pPr>
    </w:p>
    <w:p w14:paraId="5DC36811" w14:textId="77777777" w:rsidR="00E37ED6" w:rsidRDefault="00E37ED6" w:rsidP="00E37ED6">
      <w:pPr>
        <w:widowControl w:val="0"/>
        <w:autoSpaceDE w:val="0"/>
        <w:autoSpaceDN w:val="0"/>
        <w:jc w:val="both"/>
        <w:rPr>
          <w:rFonts w:ascii="Arial" w:eastAsia="Calibri" w:hAnsi="Arial" w:cs="Arial"/>
          <w:sz w:val="24"/>
          <w:szCs w:val="24"/>
          <w:lang w:eastAsia="en-US"/>
        </w:rPr>
      </w:pPr>
      <w:r>
        <w:rPr>
          <w:rFonts w:ascii="Arial" w:eastAsia="Calibri" w:hAnsi="Arial" w:cs="Arial"/>
          <w:sz w:val="24"/>
          <w:szCs w:val="24"/>
          <w:lang w:eastAsia="en-US"/>
        </w:rPr>
        <w:t>L</w:t>
      </w:r>
      <w:r w:rsidRPr="00BF4E1E">
        <w:rPr>
          <w:rFonts w:ascii="Arial" w:eastAsia="Calibri" w:hAnsi="Arial" w:cs="Arial"/>
          <w:sz w:val="24"/>
          <w:szCs w:val="24"/>
          <w:lang w:eastAsia="en-US"/>
        </w:rPr>
        <w:t>’Institut Municipal de Parcs i Jardins podrà designar, en qualsevol moment, durant 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vigència del present acord, a personal intern o extern per a verificar que l’encarregat 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tractament té implantades les mesures necessàries per garantir la seguretat de les dades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caràcter personal.</w:t>
      </w:r>
    </w:p>
    <w:p w14:paraId="2C7C3F2D" w14:textId="77777777" w:rsidR="00E37ED6" w:rsidRDefault="00E37ED6" w:rsidP="00E37ED6">
      <w:pPr>
        <w:widowControl w:val="0"/>
        <w:autoSpaceDE w:val="0"/>
        <w:autoSpaceDN w:val="0"/>
        <w:jc w:val="both"/>
        <w:rPr>
          <w:rFonts w:ascii="Arial" w:eastAsia="Calibri" w:hAnsi="Arial" w:cs="Arial"/>
          <w:sz w:val="24"/>
          <w:szCs w:val="24"/>
          <w:lang w:eastAsia="en-US"/>
        </w:rPr>
      </w:pPr>
    </w:p>
    <w:p w14:paraId="35906383"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p>
    <w:p w14:paraId="7F465AF9" w14:textId="77777777" w:rsidR="00E37ED6" w:rsidRPr="00BF4E1E" w:rsidRDefault="00E37ED6" w:rsidP="00E37ED6">
      <w:pPr>
        <w:pStyle w:val="Pargrafdellista"/>
        <w:widowControl w:val="0"/>
        <w:numPr>
          <w:ilvl w:val="0"/>
          <w:numId w:val="30"/>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Gestió del servei</w:t>
      </w:r>
    </w:p>
    <w:p w14:paraId="491D001D" w14:textId="77777777" w:rsidR="00E37ED6" w:rsidRPr="00BF4E1E" w:rsidRDefault="00E37ED6" w:rsidP="00E37ED6">
      <w:pPr>
        <w:widowControl w:val="0"/>
        <w:autoSpaceDE w:val="0"/>
        <w:autoSpaceDN w:val="0"/>
        <w:spacing w:before="6"/>
        <w:rPr>
          <w:rFonts w:ascii="Arial" w:eastAsia="Calibri" w:hAnsi="Arial" w:cs="Arial"/>
          <w:b/>
          <w:sz w:val="24"/>
          <w:szCs w:val="24"/>
          <w:lang w:eastAsia="en-US"/>
        </w:rPr>
      </w:pPr>
    </w:p>
    <w:p w14:paraId="789A2389" w14:textId="77777777" w:rsidR="00E37ED6" w:rsidRPr="00BF4E1E" w:rsidRDefault="00E37ED6" w:rsidP="00E37ED6">
      <w:pPr>
        <w:widowControl w:val="0"/>
        <w:autoSpaceDE w:val="0"/>
        <w:autoSpaceDN w:val="0"/>
        <w:jc w:val="both"/>
        <w:rPr>
          <w:rFonts w:ascii="Arial" w:eastAsia="Calibri" w:hAnsi="Arial" w:cs="Arial"/>
          <w:sz w:val="24"/>
          <w:szCs w:val="24"/>
          <w:lang w:eastAsia="en-US"/>
        </w:rPr>
      </w:pPr>
      <w:r w:rsidRPr="00BF4E1E">
        <w:rPr>
          <w:rFonts w:ascii="Arial" w:eastAsia="Calibri" w:hAnsi="Arial" w:cs="Arial"/>
          <w:sz w:val="24"/>
          <w:szCs w:val="24"/>
          <w:lang w:eastAsia="en-US"/>
        </w:rPr>
        <w:t xml:space="preserve">En tant l’encarregat del tractament tingui encomanada per </w:t>
      </w:r>
      <w:r>
        <w:rPr>
          <w:rFonts w:ascii="Arial" w:eastAsia="Calibri" w:hAnsi="Arial" w:cs="Arial"/>
          <w:sz w:val="24"/>
          <w:szCs w:val="24"/>
          <w:lang w:eastAsia="en-US"/>
        </w:rPr>
        <w:t xml:space="preserve">l’Institut Municipal de </w:t>
      </w:r>
      <w:r w:rsidRPr="00BF4E1E">
        <w:rPr>
          <w:rFonts w:ascii="Arial" w:eastAsia="Calibri" w:hAnsi="Arial" w:cs="Arial"/>
          <w:sz w:val="24"/>
          <w:szCs w:val="24"/>
          <w:lang w:eastAsia="en-US"/>
        </w:rPr>
        <w:t>Parcs i Jardins de Barcelona, la gestió del servei establert en els pactes primer i segon del conveni 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referència, el present acord restarà vigent, sense superar la durada prevista a la clàusula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tercera</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del 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4"/>
          <w:sz w:val="24"/>
          <w:szCs w:val="24"/>
          <w:lang w:eastAsia="en-US"/>
        </w:rPr>
        <w:t xml:space="preserve"> </w:t>
      </w:r>
      <w:r w:rsidRPr="00BF4E1E">
        <w:rPr>
          <w:rFonts w:ascii="Arial" w:eastAsia="Calibri" w:hAnsi="Arial" w:cs="Arial"/>
          <w:sz w:val="24"/>
          <w:szCs w:val="24"/>
          <w:lang w:eastAsia="en-US"/>
        </w:rPr>
        <w:t>-</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annex.</w:t>
      </w:r>
    </w:p>
    <w:p w14:paraId="4C523827" w14:textId="77777777" w:rsidR="00E37ED6" w:rsidRDefault="00E37ED6" w:rsidP="00E37ED6">
      <w:pPr>
        <w:widowControl w:val="0"/>
        <w:autoSpaceDE w:val="0"/>
        <w:autoSpaceDN w:val="0"/>
        <w:rPr>
          <w:rFonts w:ascii="Arial" w:eastAsia="Calibri" w:hAnsi="Arial" w:cs="Arial"/>
          <w:sz w:val="24"/>
          <w:szCs w:val="24"/>
          <w:lang w:eastAsia="en-US"/>
        </w:rPr>
      </w:pPr>
    </w:p>
    <w:p w14:paraId="094113E7" w14:textId="77777777" w:rsidR="00E37ED6" w:rsidRPr="00BF4E1E" w:rsidRDefault="00E37ED6" w:rsidP="00E37ED6">
      <w:pPr>
        <w:widowControl w:val="0"/>
        <w:autoSpaceDE w:val="0"/>
        <w:autoSpaceDN w:val="0"/>
        <w:rPr>
          <w:rFonts w:ascii="Arial" w:eastAsia="Calibri" w:hAnsi="Arial" w:cs="Arial"/>
          <w:sz w:val="24"/>
          <w:szCs w:val="24"/>
          <w:lang w:eastAsia="en-US"/>
        </w:rPr>
      </w:pPr>
    </w:p>
    <w:p w14:paraId="20A52F54" w14:textId="77777777" w:rsidR="00E37ED6" w:rsidRPr="00BF4E1E" w:rsidRDefault="00E37ED6" w:rsidP="00E37ED6">
      <w:pPr>
        <w:pStyle w:val="Pargrafdellista"/>
        <w:widowControl w:val="0"/>
        <w:numPr>
          <w:ilvl w:val="0"/>
          <w:numId w:val="30"/>
        </w:numPr>
        <w:tabs>
          <w:tab w:val="left" w:pos="841"/>
          <w:tab w:val="left" w:pos="842"/>
        </w:tabs>
        <w:autoSpaceDE w:val="0"/>
        <w:autoSpaceDN w:val="0"/>
        <w:outlineLvl w:val="0"/>
        <w:rPr>
          <w:rFonts w:ascii="Arial" w:eastAsia="Calibri" w:hAnsi="Arial" w:cs="Arial"/>
          <w:b/>
          <w:bCs/>
          <w:sz w:val="24"/>
          <w:szCs w:val="24"/>
          <w:lang w:eastAsia="en-US"/>
        </w:rPr>
      </w:pPr>
      <w:r w:rsidRPr="00BF4E1E">
        <w:rPr>
          <w:rFonts w:ascii="Arial" w:eastAsia="Calibri" w:hAnsi="Arial" w:cs="Arial"/>
          <w:b/>
          <w:bCs/>
          <w:sz w:val="24"/>
          <w:szCs w:val="24"/>
          <w:lang w:eastAsia="en-US"/>
        </w:rPr>
        <w:t>Possibles incompliments</w:t>
      </w:r>
    </w:p>
    <w:p w14:paraId="7C157C02" w14:textId="77777777" w:rsidR="00E37ED6" w:rsidRPr="00BF4E1E" w:rsidRDefault="00E37ED6" w:rsidP="00E37ED6">
      <w:pPr>
        <w:widowControl w:val="0"/>
        <w:autoSpaceDE w:val="0"/>
        <w:autoSpaceDN w:val="0"/>
        <w:spacing w:before="5"/>
        <w:rPr>
          <w:rFonts w:ascii="Arial" w:eastAsia="Calibri" w:hAnsi="Arial" w:cs="Arial"/>
          <w:b/>
          <w:sz w:val="24"/>
          <w:szCs w:val="24"/>
          <w:lang w:eastAsia="en-US"/>
        </w:rPr>
      </w:pPr>
    </w:p>
    <w:p w14:paraId="5F435867" w14:textId="77777777" w:rsidR="00E37ED6" w:rsidRPr="00BF4E1E" w:rsidRDefault="00E37ED6" w:rsidP="00E37ED6">
      <w:pPr>
        <w:widowControl w:val="0"/>
        <w:autoSpaceDE w:val="0"/>
        <w:autoSpaceDN w:val="0"/>
        <w:spacing w:before="1"/>
        <w:jc w:val="both"/>
        <w:rPr>
          <w:rFonts w:ascii="Arial" w:eastAsia="Calibri" w:hAnsi="Arial" w:cs="Arial"/>
          <w:sz w:val="24"/>
          <w:szCs w:val="24"/>
          <w:lang w:eastAsia="en-US"/>
        </w:rPr>
      </w:pPr>
      <w:r w:rsidRPr="00BF4E1E">
        <w:rPr>
          <w:rFonts w:ascii="Arial" w:eastAsia="Calibri" w:hAnsi="Arial" w:cs="Arial"/>
          <w:sz w:val="24"/>
          <w:szCs w:val="24"/>
          <w:lang w:eastAsia="en-US"/>
        </w:rPr>
        <w:t>En el cas que destini les dades a les quals tingui accés a una finalitat diferent a l’establerta,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comuniqui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utilitzi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incomplint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estipulacions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o</w:t>
      </w:r>
      <w:r w:rsidRPr="00BF4E1E">
        <w:rPr>
          <w:rFonts w:ascii="Arial" w:eastAsia="Calibri" w:hAnsi="Arial" w:cs="Arial"/>
          <w:spacing w:val="49"/>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 xml:space="preserve">instruccions de </w:t>
      </w:r>
      <w:r>
        <w:rPr>
          <w:rFonts w:ascii="Arial" w:eastAsia="Calibri" w:hAnsi="Arial" w:cs="Arial"/>
          <w:sz w:val="24"/>
          <w:szCs w:val="24"/>
          <w:lang w:eastAsia="en-US"/>
        </w:rPr>
        <w:t xml:space="preserve">l’Institut Municipal de </w:t>
      </w:r>
      <w:r w:rsidRPr="00BF4E1E">
        <w:rPr>
          <w:rFonts w:ascii="Arial" w:eastAsia="Calibri" w:hAnsi="Arial" w:cs="Arial"/>
          <w:sz w:val="24"/>
          <w:szCs w:val="24"/>
          <w:lang w:eastAsia="en-US"/>
        </w:rPr>
        <w:t xml:space="preserve">Parcs i </w:t>
      </w:r>
      <w:r>
        <w:rPr>
          <w:rFonts w:ascii="Arial" w:eastAsia="Calibri" w:hAnsi="Arial" w:cs="Arial"/>
          <w:sz w:val="24"/>
          <w:szCs w:val="24"/>
          <w:lang w:eastAsia="en-US"/>
        </w:rPr>
        <w:t>Jardins de Barcelona</w:t>
      </w:r>
      <w:r w:rsidRPr="00BF4E1E">
        <w:rPr>
          <w:rFonts w:ascii="Arial" w:eastAsia="Calibri" w:hAnsi="Arial" w:cs="Arial"/>
          <w:sz w:val="24"/>
          <w:szCs w:val="24"/>
          <w:lang w:eastAsia="en-US"/>
        </w:rPr>
        <w:t>, l’encarregat del tractament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serà considerat responsable del tractament i respondrà de les infraccions que hagi comès 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les</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possibles</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reclamacions que</w:t>
      </w:r>
      <w:r w:rsidRPr="00BF4E1E">
        <w:rPr>
          <w:rFonts w:ascii="Arial" w:eastAsia="Calibri" w:hAnsi="Arial" w:cs="Arial"/>
          <w:spacing w:val="3"/>
          <w:sz w:val="24"/>
          <w:szCs w:val="24"/>
          <w:lang w:eastAsia="en-US"/>
        </w:rPr>
        <w:t xml:space="preserve"> </w:t>
      </w:r>
      <w:r w:rsidRPr="00BF4E1E">
        <w:rPr>
          <w:rFonts w:ascii="Arial" w:eastAsia="Calibri" w:hAnsi="Arial" w:cs="Arial"/>
          <w:sz w:val="24"/>
          <w:szCs w:val="24"/>
          <w:lang w:eastAsia="en-US"/>
        </w:rPr>
        <w:t>puguin</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produir-se al</w:t>
      </w:r>
      <w:r w:rsidRPr="00BF4E1E">
        <w:rPr>
          <w:rFonts w:ascii="Arial" w:eastAsia="Calibri" w:hAnsi="Arial" w:cs="Arial"/>
          <w:spacing w:val="-2"/>
          <w:sz w:val="24"/>
          <w:szCs w:val="24"/>
          <w:lang w:eastAsia="en-US"/>
        </w:rPr>
        <w:t xml:space="preserve"> </w:t>
      </w:r>
      <w:r w:rsidRPr="00BF4E1E">
        <w:rPr>
          <w:rFonts w:ascii="Arial" w:eastAsia="Calibri" w:hAnsi="Arial" w:cs="Arial"/>
          <w:sz w:val="24"/>
          <w:szCs w:val="24"/>
          <w:lang w:eastAsia="en-US"/>
        </w:rPr>
        <w:t>respecte.</w:t>
      </w:r>
    </w:p>
    <w:p w14:paraId="35A3550A" w14:textId="77777777" w:rsidR="00E37ED6" w:rsidRPr="00BF4E1E" w:rsidRDefault="00E37ED6" w:rsidP="00E37ED6">
      <w:pPr>
        <w:spacing w:after="200"/>
        <w:rPr>
          <w:rFonts w:ascii="Arial" w:eastAsia="Calibri" w:hAnsi="Arial" w:cs="Arial"/>
          <w:sz w:val="24"/>
          <w:szCs w:val="24"/>
          <w:lang w:eastAsia="en-US"/>
        </w:rPr>
      </w:pPr>
    </w:p>
    <w:p w14:paraId="56023081" w14:textId="77777777" w:rsidR="00E37ED6" w:rsidRPr="00BF4E1E" w:rsidRDefault="00E37ED6" w:rsidP="00E37ED6">
      <w:pPr>
        <w:widowControl w:val="0"/>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Havent llegit aquest document i assabentats del seu contingut, les parts interessades, com</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prova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conformitat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acceptació,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signen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present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document</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formalització</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47"/>
          <w:sz w:val="24"/>
          <w:szCs w:val="24"/>
          <w:lang w:eastAsia="en-US"/>
        </w:rPr>
        <w:t xml:space="preserve"> </w:t>
      </w:r>
      <w:r w:rsidRPr="00BF4E1E">
        <w:rPr>
          <w:rFonts w:ascii="Arial" w:eastAsia="Calibri" w:hAnsi="Arial" w:cs="Arial"/>
          <w:sz w:val="24"/>
          <w:szCs w:val="24"/>
          <w:lang w:eastAsia="en-US"/>
        </w:rPr>
        <w:t>l'Acord</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de</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referència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i</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a</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un</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sol</w:t>
      </w:r>
      <w:r w:rsidRPr="00BF4E1E">
        <w:rPr>
          <w:rFonts w:ascii="Arial" w:eastAsia="Calibri" w:hAnsi="Arial" w:cs="Arial"/>
          <w:spacing w:val="1"/>
          <w:sz w:val="24"/>
          <w:szCs w:val="24"/>
          <w:lang w:eastAsia="en-US"/>
        </w:rPr>
        <w:t xml:space="preserve"> </w:t>
      </w:r>
      <w:r w:rsidRPr="00BF4E1E">
        <w:rPr>
          <w:rFonts w:ascii="Arial" w:eastAsia="Calibri" w:hAnsi="Arial" w:cs="Arial"/>
          <w:sz w:val="24"/>
          <w:szCs w:val="24"/>
          <w:lang w:eastAsia="en-US"/>
        </w:rPr>
        <w:t>efecte.</w:t>
      </w:r>
    </w:p>
    <w:p w14:paraId="2D0BB6D5" w14:textId="77777777" w:rsidR="00E37ED6" w:rsidRPr="00BF4E1E" w:rsidRDefault="00E37ED6" w:rsidP="00E37ED6">
      <w:pPr>
        <w:widowControl w:val="0"/>
        <w:autoSpaceDE w:val="0"/>
        <w:autoSpaceDN w:val="0"/>
        <w:spacing w:before="34"/>
        <w:jc w:val="both"/>
        <w:rPr>
          <w:rFonts w:ascii="Arial" w:eastAsia="Calibri" w:hAnsi="Arial" w:cs="Arial"/>
          <w:sz w:val="24"/>
          <w:szCs w:val="24"/>
          <w:u w:val="single"/>
          <w:lang w:eastAsia="en-US"/>
        </w:rPr>
      </w:pPr>
    </w:p>
    <w:p w14:paraId="3571C76C" w14:textId="77777777" w:rsidR="00E37ED6" w:rsidRPr="00BF4E1E" w:rsidRDefault="00E37ED6" w:rsidP="00E37ED6">
      <w:pPr>
        <w:widowControl w:val="0"/>
        <w:autoSpaceDE w:val="0"/>
        <w:autoSpaceDN w:val="0"/>
        <w:spacing w:before="34"/>
        <w:jc w:val="both"/>
        <w:rPr>
          <w:rFonts w:ascii="Arial" w:eastAsia="Calibri" w:hAnsi="Arial" w:cs="Arial"/>
          <w:sz w:val="24"/>
          <w:szCs w:val="24"/>
          <w:lang w:eastAsia="en-US"/>
        </w:rPr>
      </w:pPr>
      <w:r w:rsidRPr="00BF4E1E">
        <w:rPr>
          <w:rFonts w:ascii="Arial" w:eastAsia="Calibri" w:hAnsi="Arial" w:cs="Arial"/>
          <w:sz w:val="24"/>
          <w:szCs w:val="24"/>
          <w:lang w:eastAsia="en-US"/>
        </w:rPr>
        <w:t>Es fa constar que la data d’aquest document serà la data de la signatura electrònica de l’últim signant.</w:t>
      </w:r>
    </w:p>
    <w:p w14:paraId="68FC3CFE" w14:textId="77777777" w:rsidR="00E37ED6" w:rsidRPr="00BF4E1E" w:rsidRDefault="00E37ED6" w:rsidP="00E37ED6">
      <w:pPr>
        <w:widowControl w:val="0"/>
        <w:autoSpaceDE w:val="0"/>
        <w:autoSpaceDN w:val="0"/>
        <w:spacing w:before="34"/>
        <w:jc w:val="both"/>
        <w:rPr>
          <w:rFonts w:ascii="Arial" w:eastAsia="Calibri" w:hAnsi="Arial" w:cs="Arial"/>
          <w:sz w:val="24"/>
          <w:szCs w:val="24"/>
          <w:u w:val="single"/>
          <w:lang w:eastAsia="en-US"/>
        </w:rPr>
      </w:pPr>
    </w:p>
    <w:tbl>
      <w:tblPr>
        <w:tblStyle w:val="Taulaambq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7"/>
        <w:gridCol w:w="4677"/>
      </w:tblGrid>
      <w:tr w:rsidR="00E37ED6" w:rsidRPr="00BF4E1E" w14:paraId="15BF2962" w14:textId="77777777" w:rsidTr="000120C4">
        <w:tc>
          <w:tcPr>
            <w:tcW w:w="4677" w:type="dxa"/>
          </w:tcPr>
          <w:p w14:paraId="7A7A3077" w14:textId="77777777" w:rsidR="00E37ED6" w:rsidRDefault="00E37ED6" w:rsidP="000120C4">
            <w:pPr>
              <w:widowControl w:val="0"/>
              <w:autoSpaceDE w:val="0"/>
              <w:autoSpaceDN w:val="0"/>
              <w:spacing w:before="34"/>
              <w:jc w:val="both"/>
              <w:rPr>
                <w:rFonts w:ascii="Arial" w:hAnsi="Arial" w:cs="Arial"/>
                <w:sz w:val="24"/>
                <w:szCs w:val="24"/>
              </w:rPr>
            </w:pPr>
          </w:p>
          <w:p w14:paraId="39953F69" w14:textId="77777777" w:rsidR="00E37ED6" w:rsidRDefault="00E37ED6" w:rsidP="000120C4">
            <w:pPr>
              <w:widowControl w:val="0"/>
              <w:autoSpaceDE w:val="0"/>
              <w:autoSpaceDN w:val="0"/>
              <w:spacing w:before="34"/>
              <w:jc w:val="both"/>
              <w:rPr>
                <w:rFonts w:ascii="Arial" w:hAnsi="Arial" w:cs="Arial"/>
                <w:sz w:val="24"/>
                <w:szCs w:val="24"/>
              </w:rPr>
            </w:pPr>
          </w:p>
          <w:p w14:paraId="2DAE7E88" w14:textId="77777777" w:rsidR="00E37ED6" w:rsidRDefault="00E37ED6" w:rsidP="000120C4">
            <w:pPr>
              <w:widowControl w:val="0"/>
              <w:autoSpaceDE w:val="0"/>
              <w:autoSpaceDN w:val="0"/>
              <w:spacing w:before="34"/>
              <w:jc w:val="both"/>
              <w:rPr>
                <w:rFonts w:ascii="Arial" w:hAnsi="Arial" w:cs="Arial"/>
                <w:sz w:val="24"/>
                <w:szCs w:val="24"/>
              </w:rPr>
            </w:pPr>
          </w:p>
          <w:p w14:paraId="1A38E3A7" w14:textId="77777777" w:rsidR="00E37ED6" w:rsidRPr="00C32A0F" w:rsidRDefault="00E37ED6" w:rsidP="000120C4">
            <w:pPr>
              <w:widowControl w:val="0"/>
              <w:autoSpaceDE w:val="0"/>
              <w:autoSpaceDN w:val="0"/>
              <w:spacing w:before="34"/>
              <w:jc w:val="both"/>
              <w:rPr>
                <w:rFonts w:ascii="Arial" w:hAnsi="Arial" w:cs="Arial"/>
                <w:sz w:val="24"/>
                <w:szCs w:val="24"/>
              </w:rPr>
            </w:pPr>
            <w:r>
              <w:rPr>
                <w:rFonts w:ascii="Arial" w:hAnsi="Arial" w:cs="Arial"/>
                <w:sz w:val="24"/>
                <w:szCs w:val="24"/>
              </w:rPr>
              <w:t>La</w:t>
            </w:r>
            <w:r w:rsidRPr="00C32A0F">
              <w:rPr>
                <w:rFonts w:ascii="Arial" w:hAnsi="Arial" w:cs="Arial"/>
                <w:sz w:val="24"/>
                <w:szCs w:val="24"/>
              </w:rPr>
              <w:t xml:space="preserve"> gerent de l’Institut,</w:t>
            </w:r>
          </w:p>
          <w:p w14:paraId="138232A5" w14:textId="77777777" w:rsidR="00E37ED6" w:rsidRPr="00C32A0F" w:rsidRDefault="00E37ED6" w:rsidP="000120C4">
            <w:pPr>
              <w:widowControl w:val="0"/>
              <w:autoSpaceDE w:val="0"/>
              <w:autoSpaceDN w:val="0"/>
              <w:spacing w:before="34"/>
              <w:jc w:val="both"/>
              <w:rPr>
                <w:rFonts w:ascii="Arial" w:hAnsi="Arial" w:cs="Arial"/>
                <w:sz w:val="24"/>
                <w:szCs w:val="24"/>
              </w:rPr>
            </w:pPr>
            <w:r w:rsidRPr="00C32A0F">
              <w:rPr>
                <w:rFonts w:ascii="Arial" w:hAnsi="Arial" w:cs="Arial"/>
                <w:sz w:val="24"/>
                <w:szCs w:val="24"/>
              </w:rPr>
              <w:t>Responsable Executiu dels fitxers,</w:t>
            </w:r>
          </w:p>
          <w:p w14:paraId="04DDA788" w14:textId="77777777" w:rsidR="00E37ED6" w:rsidRDefault="00E37ED6" w:rsidP="000120C4">
            <w:pPr>
              <w:widowControl w:val="0"/>
              <w:autoSpaceDE w:val="0"/>
              <w:autoSpaceDN w:val="0"/>
              <w:spacing w:before="34"/>
              <w:jc w:val="both"/>
              <w:rPr>
                <w:rFonts w:ascii="Arial" w:hAnsi="Arial" w:cs="Arial"/>
                <w:sz w:val="24"/>
                <w:szCs w:val="24"/>
              </w:rPr>
            </w:pPr>
          </w:p>
          <w:p w14:paraId="4670B9BD" w14:textId="77777777" w:rsidR="00E37ED6" w:rsidRPr="00BF4E1E" w:rsidRDefault="00E37ED6" w:rsidP="000120C4">
            <w:pPr>
              <w:widowControl w:val="0"/>
              <w:autoSpaceDE w:val="0"/>
              <w:autoSpaceDN w:val="0"/>
              <w:spacing w:before="34"/>
              <w:jc w:val="both"/>
              <w:rPr>
                <w:rFonts w:ascii="Arial" w:hAnsi="Arial" w:cs="Arial"/>
                <w:sz w:val="24"/>
                <w:szCs w:val="24"/>
              </w:rPr>
            </w:pPr>
          </w:p>
          <w:p w14:paraId="6D925D60" w14:textId="77777777" w:rsidR="00E37ED6" w:rsidRPr="00BF4E1E" w:rsidRDefault="00E37ED6" w:rsidP="000120C4">
            <w:pPr>
              <w:widowControl w:val="0"/>
              <w:autoSpaceDE w:val="0"/>
              <w:autoSpaceDN w:val="0"/>
              <w:spacing w:before="34"/>
              <w:jc w:val="both"/>
              <w:rPr>
                <w:rFonts w:ascii="Arial" w:hAnsi="Arial" w:cs="Arial"/>
                <w:sz w:val="24"/>
                <w:szCs w:val="24"/>
              </w:rPr>
            </w:pPr>
          </w:p>
          <w:p w14:paraId="23152449" w14:textId="77777777" w:rsidR="00E37ED6" w:rsidRPr="00BF4E1E" w:rsidRDefault="00E37ED6" w:rsidP="000120C4">
            <w:pPr>
              <w:widowControl w:val="0"/>
              <w:autoSpaceDE w:val="0"/>
              <w:autoSpaceDN w:val="0"/>
              <w:spacing w:before="34"/>
              <w:jc w:val="both"/>
              <w:rPr>
                <w:rFonts w:ascii="Arial" w:hAnsi="Arial" w:cs="Arial"/>
                <w:sz w:val="24"/>
                <w:szCs w:val="24"/>
              </w:rPr>
            </w:pPr>
          </w:p>
        </w:tc>
        <w:tc>
          <w:tcPr>
            <w:tcW w:w="4677" w:type="dxa"/>
          </w:tcPr>
          <w:p w14:paraId="7D1DDA75" w14:textId="77777777" w:rsidR="00E37ED6" w:rsidRDefault="00E37ED6" w:rsidP="000120C4">
            <w:pPr>
              <w:widowControl w:val="0"/>
              <w:autoSpaceDE w:val="0"/>
              <w:autoSpaceDN w:val="0"/>
              <w:spacing w:before="34"/>
              <w:jc w:val="both"/>
              <w:rPr>
                <w:rFonts w:ascii="Arial" w:hAnsi="Arial" w:cs="Arial"/>
                <w:sz w:val="24"/>
                <w:szCs w:val="24"/>
              </w:rPr>
            </w:pPr>
          </w:p>
          <w:p w14:paraId="6791D058" w14:textId="77777777" w:rsidR="00E37ED6" w:rsidRDefault="00E37ED6" w:rsidP="000120C4">
            <w:pPr>
              <w:widowControl w:val="0"/>
              <w:autoSpaceDE w:val="0"/>
              <w:autoSpaceDN w:val="0"/>
              <w:spacing w:before="34"/>
              <w:jc w:val="both"/>
              <w:rPr>
                <w:rFonts w:ascii="Arial" w:hAnsi="Arial" w:cs="Arial"/>
                <w:sz w:val="24"/>
                <w:szCs w:val="24"/>
              </w:rPr>
            </w:pPr>
          </w:p>
          <w:p w14:paraId="5FF2B335" w14:textId="77777777" w:rsidR="00E37ED6" w:rsidRDefault="00E37ED6" w:rsidP="000120C4">
            <w:pPr>
              <w:widowControl w:val="0"/>
              <w:autoSpaceDE w:val="0"/>
              <w:autoSpaceDN w:val="0"/>
              <w:spacing w:before="34"/>
              <w:jc w:val="both"/>
              <w:rPr>
                <w:rFonts w:ascii="Arial" w:hAnsi="Arial" w:cs="Arial"/>
                <w:sz w:val="24"/>
                <w:szCs w:val="24"/>
              </w:rPr>
            </w:pPr>
          </w:p>
          <w:p w14:paraId="7CD1E007" w14:textId="77777777" w:rsidR="00E37ED6" w:rsidRDefault="00E37ED6" w:rsidP="000120C4">
            <w:pPr>
              <w:widowControl w:val="0"/>
              <w:autoSpaceDE w:val="0"/>
              <w:autoSpaceDN w:val="0"/>
              <w:spacing w:before="34"/>
              <w:rPr>
                <w:rFonts w:ascii="Arial" w:hAnsi="Arial" w:cs="Arial"/>
                <w:sz w:val="24"/>
                <w:szCs w:val="24"/>
              </w:rPr>
            </w:pPr>
            <w:r w:rsidRPr="00596507">
              <w:rPr>
                <w:rFonts w:ascii="Arial" w:hAnsi="Arial" w:cs="Arial"/>
                <w:color w:val="C00000"/>
                <w:sz w:val="24"/>
                <w:szCs w:val="24"/>
              </w:rPr>
              <w:t xml:space="preserve">El/La </w:t>
            </w:r>
            <w:r>
              <w:rPr>
                <w:rFonts w:ascii="Arial" w:hAnsi="Arial" w:cs="Arial"/>
                <w:sz w:val="24"/>
                <w:szCs w:val="24"/>
              </w:rPr>
              <w:t>representant legal de l’empresa adjudicatària, encarreg</w:t>
            </w:r>
            <w:r w:rsidRPr="00596507">
              <w:rPr>
                <w:rFonts w:ascii="Arial" w:hAnsi="Arial" w:cs="Arial"/>
                <w:color w:val="C00000"/>
                <w:sz w:val="24"/>
                <w:szCs w:val="24"/>
              </w:rPr>
              <w:t>at/ada</w:t>
            </w:r>
            <w:r>
              <w:rPr>
                <w:rFonts w:ascii="Arial" w:hAnsi="Arial" w:cs="Arial"/>
                <w:sz w:val="24"/>
                <w:szCs w:val="24"/>
              </w:rPr>
              <w:t xml:space="preserve"> del tractament,</w:t>
            </w:r>
          </w:p>
          <w:p w14:paraId="1A8C5C57" w14:textId="77777777" w:rsidR="00E37ED6" w:rsidRPr="00556DEE" w:rsidRDefault="00E37ED6" w:rsidP="000120C4">
            <w:pPr>
              <w:widowControl w:val="0"/>
              <w:autoSpaceDE w:val="0"/>
              <w:autoSpaceDN w:val="0"/>
              <w:spacing w:before="34"/>
              <w:jc w:val="both"/>
              <w:rPr>
                <w:rFonts w:ascii="Arial" w:hAnsi="Arial" w:cs="Arial"/>
                <w:i/>
              </w:rPr>
            </w:pPr>
            <w:r w:rsidRPr="00556DEE">
              <w:rPr>
                <w:rFonts w:ascii="Arial" w:hAnsi="Arial" w:cs="Arial"/>
                <w:i/>
                <w:color w:val="C00000"/>
              </w:rPr>
              <w:t>Si es persona física deixar només: L’encarregat del tractament.</w:t>
            </w:r>
          </w:p>
        </w:tc>
      </w:tr>
      <w:tr w:rsidR="00E37ED6" w:rsidRPr="00BF4E1E" w14:paraId="0A8FA952" w14:textId="77777777" w:rsidTr="000120C4">
        <w:tc>
          <w:tcPr>
            <w:tcW w:w="4677" w:type="dxa"/>
          </w:tcPr>
          <w:p w14:paraId="61A35BC8" w14:textId="77777777" w:rsidR="00E37ED6" w:rsidRDefault="00E37ED6" w:rsidP="000120C4">
            <w:pPr>
              <w:widowControl w:val="0"/>
              <w:autoSpaceDE w:val="0"/>
              <w:autoSpaceDN w:val="0"/>
              <w:jc w:val="both"/>
              <w:rPr>
                <w:rFonts w:ascii="Arial" w:hAnsi="Arial" w:cs="Arial"/>
                <w:sz w:val="24"/>
                <w:szCs w:val="24"/>
              </w:rPr>
            </w:pPr>
          </w:p>
          <w:p w14:paraId="5304F6ED" w14:textId="77777777" w:rsidR="00E37ED6" w:rsidRPr="00BF4E1E" w:rsidRDefault="00E37ED6" w:rsidP="000120C4">
            <w:pPr>
              <w:widowControl w:val="0"/>
              <w:autoSpaceDE w:val="0"/>
              <w:autoSpaceDN w:val="0"/>
              <w:jc w:val="both"/>
              <w:rPr>
                <w:rFonts w:ascii="Arial" w:hAnsi="Arial" w:cs="Arial"/>
                <w:sz w:val="24"/>
                <w:szCs w:val="24"/>
              </w:rPr>
            </w:pPr>
          </w:p>
        </w:tc>
        <w:tc>
          <w:tcPr>
            <w:tcW w:w="4677" w:type="dxa"/>
          </w:tcPr>
          <w:p w14:paraId="0081B1D3" w14:textId="77777777" w:rsidR="00E37ED6" w:rsidRPr="00BF4E1E" w:rsidRDefault="00E37ED6" w:rsidP="000120C4">
            <w:pPr>
              <w:widowControl w:val="0"/>
              <w:autoSpaceDE w:val="0"/>
              <w:autoSpaceDN w:val="0"/>
              <w:spacing w:before="34"/>
              <w:jc w:val="both"/>
              <w:rPr>
                <w:rFonts w:ascii="Arial" w:hAnsi="Arial" w:cs="Arial"/>
                <w:sz w:val="24"/>
                <w:szCs w:val="24"/>
              </w:rPr>
            </w:pPr>
          </w:p>
        </w:tc>
      </w:tr>
      <w:tr w:rsidR="00E37ED6" w:rsidRPr="00BF4E1E" w14:paraId="35C3F702" w14:textId="77777777" w:rsidTr="000120C4">
        <w:tc>
          <w:tcPr>
            <w:tcW w:w="4677" w:type="dxa"/>
          </w:tcPr>
          <w:p w14:paraId="445F7513" w14:textId="77777777" w:rsidR="00E37ED6" w:rsidRPr="00BF4E1E" w:rsidRDefault="00E37ED6" w:rsidP="000120C4">
            <w:pPr>
              <w:widowControl w:val="0"/>
              <w:autoSpaceDE w:val="0"/>
              <w:autoSpaceDN w:val="0"/>
              <w:spacing w:before="34"/>
              <w:jc w:val="both"/>
              <w:rPr>
                <w:rFonts w:ascii="Arial" w:hAnsi="Arial" w:cs="Arial"/>
                <w:sz w:val="24"/>
                <w:szCs w:val="24"/>
              </w:rPr>
            </w:pPr>
          </w:p>
        </w:tc>
        <w:tc>
          <w:tcPr>
            <w:tcW w:w="4677" w:type="dxa"/>
          </w:tcPr>
          <w:p w14:paraId="1D1B276B" w14:textId="77777777" w:rsidR="00E37ED6" w:rsidRPr="00BF4E1E" w:rsidRDefault="00E37ED6" w:rsidP="000120C4">
            <w:pPr>
              <w:widowControl w:val="0"/>
              <w:autoSpaceDE w:val="0"/>
              <w:autoSpaceDN w:val="0"/>
              <w:spacing w:before="34"/>
              <w:jc w:val="both"/>
              <w:rPr>
                <w:rFonts w:ascii="Arial" w:hAnsi="Arial" w:cs="Arial"/>
                <w:sz w:val="24"/>
                <w:szCs w:val="24"/>
              </w:rPr>
            </w:pPr>
          </w:p>
        </w:tc>
      </w:tr>
      <w:tr w:rsidR="00E37ED6" w:rsidRPr="00BF4E1E" w14:paraId="3048D17B" w14:textId="77777777" w:rsidTr="000120C4">
        <w:tc>
          <w:tcPr>
            <w:tcW w:w="4677" w:type="dxa"/>
          </w:tcPr>
          <w:p w14:paraId="0E5559E8" w14:textId="16A2CE84" w:rsidR="00E37ED6" w:rsidRPr="00BF4E1E" w:rsidRDefault="00E37ED6" w:rsidP="005349B3">
            <w:pPr>
              <w:widowControl w:val="0"/>
              <w:autoSpaceDE w:val="0"/>
              <w:autoSpaceDN w:val="0"/>
              <w:spacing w:before="34"/>
              <w:jc w:val="both"/>
              <w:rPr>
                <w:rFonts w:ascii="Arial" w:hAnsi="Arial" w:cs="Arial"/>
                <w:color w:val="0000FF"/>
                <w:sz w:val="24"/>
                <w:szCs w:val="24"/>
              </w:rPr>
            </w:pPr>
            <w:r w:rsidRPr="00C32A0F">
              <w:rPr>
                <w:rFonts w:ascii="Arial" w:hAnsi="Arial" w:cs="Arial"/>
                <w:sz w:val="24"/>
                <w:szCs w:val="24"/>
              </w:rPr>
              <w:t>El secretari delegat, pd 16/05/2023</w:t>
            </w:r>
          </w:p>
        </w:tc>
        <w:tc>
          <w:tcPr>
            <w:tcW w:w="4677" w:type="dxa"/>
          </w:tcPr>
          <w:p w14:paraId="7B66C2B7" w14:textId="77777777" w:rsidR="00E37ED6" w:rsidRPr="00BF4E1E" w:rsidRDefault="00E37ED6" w:rsidP="000120C4">
            <w:pPr>
              <w:widowControl w:val="0"/>
              <w:autoSpaceDE w:val="0"/>
              <w:autoSpaceDN w:val="0"/>
              <w:spacing w:before="34"/>
              <w:jc w:val="both"/>
              <w:rPr>
                <w:rFonts w:ascii="Arial" w:hAnsi="Arial" w:cs="Arial"/>
                <w:color w:val="0000FF"/>
                <w:sz w:val="24"/>
                <w:szCs w:val="24"/>
              </w:rPr>
            </w:pPr>
          </w:p>
        </w:tc>
      </w:tr>
    </w:tbl>
    <w:p w14:paraId="314C8FE1" w14:textId="77777777" w:rsidR="00FC6451" w:rsidRPr="00E55789" w:rsidRDefault="00FC6451" w:rsidP="00E55789">
      <w:pPr>
        <w:rPr>
          <w:rFonts w:ascii="Verdana" w:hAnsi="Verdana" w:cs="Arial"/>
          <w:i/>
          <w:snapToGrid w:val="0"/>
          <w:lang w:eastAsia="es-ES"/>
        </w:rPr>
      </w:pPr>
    </w:p>
    <w:sectPr w:rsidR="00FC6451" w:rsidRPr="00E55789" w:rsidSect="009550A6">
      <w:headerReference w:type="default" r:id="rId10"/>
      <w:footerReference w:type="default" r:id="rId11"/>
      <w:pgSz w:w="11906" w:h="16838" w:code="9"/>
      <w:pgMar w:top="1038" w:right="849" w:bottom="851" w:left="1418" w:header="709" w:footer="26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386C6" w14:textId="77777777" w:rsidR="00BD5965" w:rsidRDefault="00BD5965">
      <w:r>
        <w:separator/>
      </w:r>
    </w:p>
  </w:endnote>
  <w:endnote w:type="continuationSeparator" w:id="0">
    <w:p w14:paraId="39E6A21E" w14:textId="77777777" w:rsidR="00BD5965" w:rsidRDefault="00BD5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panose1 w:val="05010000000000000000"/>
    <w:charset w:val="00"/>
    <w:family w:val="auto"/>
    <w:pitch w:val="variable"/>
    <w:sig w:usb0="800000AF" w:usb1="1001ECEA" w:usb2="00000000" w:usb3="00000000" w:csb0="8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wiss">
    <w:altName w:val="Calibri"/>
    <w:panose1 w:val="00000000000000000000"/>
    <w:charset w:val="00"/>
    <w:family w:val="swiss"/>
    <w:notTrueType/>
    <w:pitch w:val="variable"/>
    <w:sig w:usb0="00000003" w:usb1="00000000" w:usb2="00000000" w:usb3="00000000" w:csb0="00000001" w:csb1="00000000"/>
  </w:font>
  <w:font w:name="Dutch">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kkurat-Light">
    <w:altName w:val="Malgun Gothic"/>
    <w:charset w:val="00"/>
    <w:family w:val="auto"/>
    <w:pitch w:val="variable"/>
    <w:sig w:usb0="00000003" w:usb1="4000204A" w:usb2="00000000" w:usb3="00000000" w:csb0="00000001" w:csb1="00000000"/>
  </w:font>
  <w:font w:name="Consolas">
    <w:panose1 w:val="020B0609020204030204"/>
    <w:charset w:val="00"/>
    <w:family w:val="modern"/>
    <w:pitch w:val="fixed"/>
    <w:sig w:usb0="E00006FF" w:usb1="0000FCFF" w:usb2="00000001"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5CCCB" w14:textId="3931D303" w:rsidR="00BD5965" w:rsidRPr="006D70D5" w:rsidRDefault="00BD5965" w:rsidP="00162E02">
    <w:pPr>
      <w:pStyle w:val="Peu"/>
      <w:tabs>
        <w:tab w:val="clear" w:pos="4252"/>
        <w:tab w:val="clear" w:pos="8504"/>
        <w:tab w:val="left" w:pos="8222"/>
      </w:tabs>
      <w:rPr>
        <w:rStyle w:val="Nmerodepgina"/>
        <w:rFonts w:ascii="Verdana" w:hAnsi="Verdana"/>
        <w:sz w:val="16"/>
      </w:rPr>
    </w:pPr>
    <w:r w:rsidRPr="006D70D5">
      <w:rPr>
        <w:rFonts w:ascii="Verdana" w:hAnsi="Verdana"/>
        <w:sz w:val="16"/>
      </w:rPr>
      <w:t xml:space="preserve">Model </w:t>
    </w:r>
    <w:r>
      <w:rPr>
        <w:rFonts w:ascii="Verdana" w:hAnsi="Verdana"/>
        <w:sz w:val="16"/>
      </w:rPr>
      <w:t>Serveis POSA</w:t>
    </w:r>
    <w:r w:rsidRPr="006D70D5">
      <w:rPr>
        <w:rFonts w:ascii="Verdana" w:hAnsi="Verdana"/>
        <w:sz w:val="16"/>
      </w:rPr>
      <w:t xml:space="preserve"> </w:t>
    </w:r>
    <w:r>
      <w:rPr>
        <w:rFonts w:ascii="Verdana" w:hAnsi="Verdana"/>
        <w:sz w:val="16"/>
      </w:rPr>
      <w:t>LCSP 9/2017</w:t>
    </w:r>
    <w:r>
      <w:rPr>
        <w:rFonts w:ascii="Verdana" w:hAnsi="Verdana"/>
        <w:sz w:val="16"/>
      </w:rPr>
      <w:tab/>
    </w:r>
    <w:r w:rsidRPr="006D70D5">
      <w:rPr>
        <w:rFonts w:ascii="Verdana" w:hAnsi="Verdana"/>
        <w:sz w:val="16"/>
      </w:rPr>
      <w:t xml:space="preserve">Pàg. </w:t>
    </w:r>
    <w:r w:rsidRPr="006D70D5">
      <w:rPr>
        <w:rStyle w:val="Nmerodepgina"/>
        <w:rFonts w:ascii="Verdana" w:hAnsi="Verdana"/>
        <w:sz w:val="16"/>
      </w:rPr>
      <w:fldChar w:fldCharType="begin"/>
    </w:r>
    <w:r w:rsidRPr="006D70D5">
      <w:rPr>
        <w:rStyle w:val="Nmerodepgina"/>
        <w:rFonts w:ascii="Verdana" w:hAnsi="Verdana"/>
        <w:sz w:val="16"/>
      </w:rPr>
      <w:instrText xml:space="preserve"> PAGE </w:instrText>
    </w:r>
    <w:r w:rsidRPr="006D70D5">
      <w:rPr>
        <w:rStyle w:val="Nmerodepgina"/>
        <w:rFonts w:ascii="Verdana" w:hAnsi="Verdana"/>
        <w:sz w:val="16"/>
      </w:rPr>
      <w:fldChar w:fldCharType="separate"/>
    </w:r>
    <w:r w:rsidR="00B218BD">
      <w:rPr>
        <w:rStyle w:val="Nmerodepgina"/>
        <w:rFonts w:ascii="Verdana" w:hAnsi="Verdana"/>
        <w:noProof/>
        <w:sz w:val="16"/>
      </w:rPr>
      <w:t>21</w:t>
    </w:r>
    <w:r w:rsidRPr="006D70D5">
      <w:rPr>
        <w:rStyle w:val="Nmerodepgina"/>
        <w:rFonts w:ascii="Verdana" w:hAnsi="Verdana"/>
        <w:sz w:val="16"/>
      </w:rPr>
      <w:fldChar w:fldCharType="end"/>
    </w:r>
    <w:r w:rsidRPr="006D70D5">
      <w:rPr>
        <w:rStyle w:val="Nmerodepgina"/>
        <w:rFonts w:ascii="Verdana" w:hAnsi="Verdana"/>
        <w:sz w:val="16"/>
      </w:rPr>
      <w:t xml:space="preserve"> de </w:t>
    </w:r>
    <w:r w:rsidRPr="006D70D5">
      <w:rPr>
        <w:rStyle w:val="Nmerodepgina"/>
        <w:rFonts w:ascii="Verdana" w:hAnsi="Verdana"/>
        <w:sz w:val="16"/>
      </w:rPr>
      <w:fldChar w:fldCharType="begin"/>
    </w:r>
    <w:r w:rsidRPr="006D70D5">
      <w:rPr>
        <w:rStyle w:val="Nmerodepgina"/>
        <w:rFonts w:ascii="Verdana" w:hAnsi="Verdana"/>
        <w:sz w:val="16"/>
      </w:rPr>
      <w:instrText xml:space="preserve"> NUMPAGES </w:instrText>
    </w:r>
    <w:r w:rsidRPr="006D70D5">
      <w:rPr>
        <w:rStyle w:val="Nmerodepgina"/>
        <w:rFonts w:ascii="Verdana" w:hAnsi="Verdana"/>
        <w:sz w:val="16"/>
      </w:rPr>
      <w:fldChar w:fldCharType="separate"/>
    </w:r>
    <w:r w:rsidR="00B218BD">
      <w:rPr>
        <w:rStyle w:val="Nmerodepgina"/>
        <w:rFonts w:ascii="Verdana" w:hAnsi="Verdana"/>
        <w:noProof/>
        <w:sz w:val="16"/>
      </w:rPr>
      <w:t>41</w:t>
    </w:r>
    <w:r w:rsidRPr="006D70D5">
      <w:rPr>
        <w:rStyle w:val="Nmerodepgina"/>
        <w:rFonts w:ascii="Verdana" w:hAnsi="Verdana"/>
        <w:sz w:val="16"/>
      </w:rPr>
      <w:fldChar w:fldCharType="end"/>
    </w:r>
  </w:p>
  <w:p w14:paraId="40AE47BC" w14:textId="77777777" w:rsidR="00BD5965" w:rsidRPr="006D70D5" w:rsidRDefault="00BD5965" w:rsidP="00B042CF">
    <w:pPr>
      <w:pStyle w:val="Peu"/>
      <w:tabs>
        <w:tab w:val="clear" w:pos="4252"/>
        <w:tab w:val="clear" w:pos="8504"/>
      </w:tabs>
      <w:jc w:val="center"/>
      <w:rPr>
        <w:rStyle w:val="Nmerodepgina"/>
        <w:rFonts w:ascii="Verdana" w:hAnsi="Verdana"/>
        <w:sz w:val="16"/>
      </w:rPr>
    </w:pPr>
  </w:p>
  <w:p w14:paraId="7902D5C7" w14:textId="77777777" w:rsidR="00BD5965" w:rsidRDefault="00BD5965">
    <w:pPr>
      <w:pStyle w:val="Peu"/>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F3FB7" w14:textId="77777777" w:rsidR="00BD5965" w:rsidRDefault="00BD5965">
      <w:r>
        <w:separator/>
      </w:r>
    </w:p>
  </w:footnote>
  <w:footnote w:type="continuationSeparator" w:id="0">
    <w:p w14:paraId="45BC3871" w14:textId="77777777" w:rsidR="00BD5965" w:rsidRDefault="00BD59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ulaambquadrcula"/>
      <w:tblW w:w="5000"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7"/>
      <w:gridCol w:w="3091"/>
      <w:gridCol w:w="3087"/>
    </w:tblGrid>
    <w:tr w:rsidR="00BD5965" w:rsidRPr="00B56846" w14:paraId="2D5369C4" w14:textId="77777777" w:rsidTr="007E42FB">
      <w:trPr>
        <w:gridAfter w:val="2"/>
        <w:wAfter w:w="3134" w:type="pct"/>
      </w:trPr>
      <w:tc>
        <w:tcPr>
          <w:tcW w:w="1866" w:type="pct"/>
        </w:tcPr>
        <w:tbl>
          <w:tblPr>
            <w:tblStyle w:val="Taulaambquadrcula"/>
            <w:tblW w:w="1667" w:type="pct"/>
            <w:tblInd w:w="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6"/>
          </w:tblGrid>
          <w:tr w:rsidR="00BD5965" w:rsidRPr="005A4FE4" w14:paraId="06B216A5" w14:textId="77777777" w:rsidTr="00523CA2">
            <w:tc>
              <w:tcPr>
                <w:tcW w:w="5000" w:type="pct"/>
              </w:tcPr>
              <w:p w14:paraId="4CA590D5" w14:textId="5A24DF32" w:rsidR="00BD5965" w:rsidRPr="005A4FE4" w:rsidRDefault="00BD5965" w:rsidP="00523CA2">
                <w:r>
                  <w:rPr>
                    <w:noProof/>
                  </w:rPr>
                  <w:drawing>
                    <wp:anchor distT="0" distB="0" distL="0" distR="0" simplePos="0" relativeHeight="251661312" behindDoc="1" locked="0" layoutInCell="1" allowOverlap="1" wp14:anchorId="7E9A3CB4" wp14:editId="7E17CB22">
                      <wp:simplePos x="0" y="0"/>
                      <wp:positionH relativeFrom="page">
                        <wp:posOffset>4457065</wp:posOffset>
                      </wp:positionH>
                      <wp:positionV relativeFrom="page">
                        <wp:posOffset>8255</wp:posOffset>
                      </wp:positionV>
                      <wp:extent cx="1133475" cy="243840"/>
                      <wp:effectExtent l="0" t="0" r="9525" b="3810"/>
                      <wp:wrapNone/>
                      <wp:docPr id="3"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1133475" cy="243840"/>
                              </a:xfrm>
                              <a:prstGeom prst="rect">
                                <a:avLst/>
                              </a:prstGeom>
                            </pic:spPr>
                          </pic:pic>
                        </a:graphicData>
                      </a:graphic>
                    </wp:anchor>
                  </w:drawing>
                </w:r>
                <w:r>
                  <w:rPr>
                    <w:noProof/>
                    <w:color w:val="000000"/>
                  </w:rPr>
                  <w:drawing>
                    <wp:anchor distT="0" distB="0" distL="114300" distR="114300" simplePos="0" relativeHeight="251663360" behindDoc="0" locked="0" layoutInCell="1" hidden="0" allowOverlap="1" wp14:anchorId="53935E86" wp14:editId="579E20F5">
                      <wp:simplePos x="0" y="0"/>
                      <wp:positionH relativeFrom="page">
                        <wp:posOffset>-142875</wp:posOffset>
                      </wp:positionH>
                      <wp:positionV relativeFrom="page">
                        <wp:posOffset>27940</wp:posOffset>
                      </wp:positionV>
                      <wp:extent cx="1265962" cy="257810"/>
                      <wp:effectExtent l="0" t="0" r="4445" b="0"/>
                      <wp:wrapSquare wrapText="bothSides" distT="0" distB="0" distL="114300" distR="114300"/>
                      <wp:docPr id="1187305353" name="image4.png"/>
                      <wp:cNvGraphicFramePr/>
                      <a:graphic xmlns:a="http://schemas.openxmlformats.org/drawingml/2006/main">
                        <a:graphicData uri="http://schemas.openxmlformats.org/drawingml/2006/picture">
                          <pic:pic xmlns:pic="http://schemas.openxmlformats.org/drawingml/2006/picture">
                            <pic:nvPicPr>
                              <pic:cNvPr id="1187305353" name="image4.png"/>
                              <pic:cNvPicPr preferRelativeResize="0"/>
                            </pic:nvPicPr>
                            <pic:blipFill>
                              <a:blip r:embed="rId2">
                                <a:extLst>
                                  <a:ext uri="{28A0092B-C50C-407E-A947-70E740481C1C}">
                                    <a14:useLocalDpi xmlns:a14="http://schemas.microsoft.com/office/drawing/2010/main" val="0"/>
                                  </a:ext>
                                </a:extLst>
                              </a:blip>
                              <a:stretch>
                                <a:fillRect/>
                              </a:stretch>
                            </pic:blipFill>
                            <pic:spPr>
                              <a:xfrm>
                                <a:off x="0" y="0"/>
                                <a:ext cx="1265962" cy="257810"/>
                              </a:xfrm>
                              <a:prstGeom prst="rect">
                                <a:avLst/>
                              </a:prstGeom>
                              <a:ln/>
                            </pic:spPr>
                          </pic:pic>
                        </a:graphicData>
                      </a:graphic>
                    </wp:anchor>
                  </w:drawing>
                </w:r>
              </w:p>
            </w:tc>
          </w:tr>
        </w:tbl>
        <w:p w14:paraId="791B748E" w14:textId="77777777" w:rsidR="00BD5965" w:rsidRDefault="00BD5965" w:rsidP="00523CA2"/>
      </w:tc>
    </w:tr>
    <w:tr w:rsidR="00BD5965" w:rsidRPr="00B56846" w14:paraId="4D1C9D64" w14:textId="77777777" w:rsidTr="007E42FB">
      <w:tc>
        <w:tcPr>
          <w:tcW w:w="1866" w:type="pct"/>
          <w:vAlign w:val="center"/>
        </w:tcPr>
        <w:p w14:paraId="740D598B" w14:textId="77777777" w:rsidR="00BD5965" w:rsidRPr="00B56846" w:rsidRDefault="00BD5965" w:rsidP="004A4801">
          <w:pPr>
            <w:pStyle w:val="Capalera"/>
            <w:tabs>
              <w:tab w:val="clear" w:pos="4252"/>
              <w:tab w:val="clear" w:pos="8504"/>
              <w:tab w:val="left" w:pos="3378"/>
            </w:tabs>
            <w:rPr>
              <w:rFonts w:asciiTheme="minorHAnsi" w:hAnsiTheme="minorHAnsi"/>
              <w:sz w:val="16"/>
              <w:szCs w:val="16"/>
            </w:rPr>
          </w:pPr>
        </w:p>
      </w:tc>
      <w:tc>
        <w:tcPr>
          <w:tcW w:w="1568" w:type="pct"/>
          <w:vAlign w:val="center"/>
        </w:tcPr>
        <w:p w14:paraId="3F31256E" w14:textId="77777777" w:rsidR="00BD5965" w:rsidRPr="00B56846" w:rsidRDefault="00BD5965" w:rsidP="004A4801">
          <w:pPr>
            <w:pStyle w:val="Capalera"/>
            <w:tabs>
              <w:tab w:val="clear" w:pos="4252"/>
              <w:tab w:val="clear" w:pos="8504"/>
              <w:tab w:val="left" w:pos="3378"/>
            </w:tabs>
            <w:jc w:val="center"/>
            <w:rPr>
              <w:rFonts w:asciiTheme="minorHAnsi" w:hAnsiTheme="minorHAnsi"/>
              <w:sz w:val="16"/>
              <w:szCs w:val="16"/>
            </w:rPr>
          </w:pPr>
        </w:p>
      </w:tc>
      <w:tc>
        <w:tcPr>
          <w:tcW w:w="1567" w:type="pct"/>
          <w:vAlign w:val="center"/>
        </w:tcPr>
        <w:p w14:paraId="5B75B138" w14:textId="77777777" w:rsidR="00BD5965" w:rsidRPr="00B56846" w:rsidRDefault="00BD5965" w:rsidP="004A4801">
          <w:pPr>
            <w:pStyle w:val="Capalera"/>
            <w:tabs>
              <w:tab w:val="clear" w:pos="4252"/>
              <w:tab w:val="clear" w:pos="8504"/>
              <w:tab w:val="left" w:pos="3378"/>
            </w:tabs>
            <w:jc w:val="right"/>
            <w:rPr>
              <w:rFonts w:asciiTheme="minorHAnsi" w:hAnsiTheme="minorHAnsi"/>
              <w:sz w:val="16"/>
              <w:szCs w:val="16"/>
            </w:rPr>
          </w:pPr>
        </w:p>
      </w:tc>
    </w:tr>
  </w:tbl>
  <w:p w14:paraId="5DCEDC52" w14:textId="77777777" w:rsidR="00BD5965" w:rsidRPr="00552B59" w:rsidRDefault="00BD5965" w:rsidP="007E42FB">
    <w:pPr>
      <w:pStyle w:val="Capaler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singleLevel"/>
    <w:tmpl w:val="00000006"/>
    <w:name w:val="WW8Num25"/>
    <w:lvl w:ilvl="0">
      <w:start w:val="1"/>
      <w:numFmt w:val="bullet"/>
      <w:lvlText w:val=""/>
      <w:lvlJc w:val="left"/>
      <w:pPr>
        <w:tabs>
          <w:tab w:val="num" w:pos="0"/>
        </w:tabs>
        <w:ind w:left="720" w:hanging="360"/>
      </w:pPr>
      <w:rPr>
        <w:rFonts w:ascii="Symbol" w:hAnsi="Symbol"/>
      </w:rPr>
    </w:lvl>
  </w:abstractNum>
  <w:abstractNum w:abstractNumId="1"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cs="Times New Roman"/>
        <w:b w:val="0"/>
        <w:bCs w:val="0"/>
        <w:i/>
        <w:iCs/>
        <w:sz w:val="24"/>
        <w:szCs w:val="24"/>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Times New Roman"/>
        <w:b w:val="0"/>
        <w:bCs w:val="0"/>
        <w:i/>
        <w:iCs/>
        <w:sz w:val="24"/>
        <w:szCs w:val="24"/>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Times New Roman"/>
        <w:b w:val="0"/>
        <w:bCs w:val="0"/>
        <w:i/>
        <w:iCs/>
        <w:sz w:val="24"/>
        <w:szCs w:val="24"/>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11"/>
    <w:multiLevelType w:val="multilevel"/>
    <w:tmpl w:val="00000011"/>
    <w:name w:val="WW8Num17"/>
    <w:lvl w:ilvl="0">
      <w:start w:val="1"/>
      <w:numFmt w:val="bullet"/>
      <w:lvlText w:val=""/>
      <w:lvlJc w:val="left"/>
      <w:pPr>
        <w:tabs>
          <w:tab w:val="num" w:pos="1069"/>
        </w:tabs>
        <w:ind w:left="1069" w:hanging="360"/>
      </w:pPr>
      <w:rPr>
        <w:rFonts w:ascii="Symbol" w:hAnsi="Symbol"/>
        <w:lang w:val="en-GB"/>
      </w:rPr>
    </w:lvl>
    <w:lvl w:ilvl="1">
      <w:start w:val="1"/>
      <w:numFmt w:val="bullet"/>
      <w:lvlText w:val=""/>
      <w:lvlJc w:val="left"/>
      <w:pPr>
        <w:tabs>
          <w:tab w:val="num" w:pos="1429"/>
        </w:tabs>
        <w:ind w:left="1429" w:hanging="360"/>
      </w:pPr>
      <w:rPr>
        <w:rFonts w:ascii="Symbol" w:hAnsi="Symbol"/>
        <w:lang w:val="en-GB"/>
      </w:rPr>
    </w:lvl>
    <w:lvl w:ilvl="2">
      <w:start w:val="1"/>
      <w:numFmt w:val="bullet"/>
      <w:lvlText w:val="▪"/>
      <w:lvlJc w:val="left"/>
      <w:pPr>
        <w:tabs>
          <w:tab w:val="num" w:pos="1789"/>
        </w:tabs>
        <w:ind w:left="1789" w:hanging="360"/>
      </w:pPr>
      <w:rPr>
        <w:rFonts w:ascii="OpenSymbol" w:hAnsi="OpenSymbol"/>
      </w:rPr>
    </w:lvl>
    <w:lvl w:ilvl="3">
      <w:start w:val="1"/>
      <w:numFmt w:val="bullet"/>
      <w:lvlText w:val=""/>
      <w:lvlJc w:val="left"/>
      <w:pPr>
        <w:tabs>
          <w:tab w:val="num" w:pos="2149"/>
        </w:tabs>
        <w:ind w:left="2149" w:hanging="360"/>
      </w:pPr>
      <w:rPr>
        <w:rFonts w:ascii="Symbol" w:hAnsi="Symbol"/>
      </w:rPr>
    </w:lvl>
    <w:lvl w:ilvl="4">
      <w:start w:val="1"/>
      <w:numFmt w:val="bullet"/>
      <w:lvlText w:val="◦"/>
      <w:lvlJc w:val="left"/>
      <w:pPr>
        <w:tabs>
          <w:tab w:val="num" w:pos="2509"/>
        </w:tabs>
        <w:ind w:left="2509" w:hanging="360"/>
      </w:pPr>
      <w:rPr>
        <w:rFonts w:ascii="OpenSymbol" w:hAnsi="OpenSymbol"/>
      </w:rPr>
    </w:lvl>
    <w:lvl w:ilvl="5">
      <w:start w:val="1"/>
      <w:numFmt w:val="bullet"/>
      <w:lvlText w:val="▪"/>
      <w:lvlJc w:val="left"/>
      <w:pPr>
        <w:tabs>
          <w:tab w:val="num" w:pos="2869"/>
        </w:tabs>
        <w:ind w:left="2869" w:hanging="360"/>
      </w:pPr>
      <w:rPr>
        <w:rFonts w:ascii="OpenSymbol" w:hAnsi="OpenSymbol"/>
      </w:rPr>
    </w:lvl>
    <w:lvl w:ilvl="6">
      <w:start w:val="1"/>
      <w:numFmt w:val="bullet"/>
      <w:lvlText w:val=""/>
      <w:lvlJc w:val="left"/>
      <w:pPr>
        <w:tabs>
          <w:tab w:val="num" w:pos="3229"/>
        </w:tabs>
        <w:ind w:left="3229" w:hanging="360"/>
      </w:pPr>
      <w:rPr>
        <w:rFonts w:ascii="Symbol" w:hAnsi="Symbol"/>
      </w:rPr>
    </w:lvl>
    <w:lvl w:ilvl="7">
      <w:start w:val="1"/>
      <w:numFmt w:val="bullet"/>
      <w:lvlText w:val="◦"/>
      <w:lvlJc w:val="left"/>
      <w:pPr>
        <w:tabs>
          <w:tab w:val="num" w:pos="3589"/>
        </w:tabs>
        <w:ind w:left="3589" w:hanging="360"/>
      </w:pPr>
      <w:rPr>
        <w:rFonts w:ascii="OpenSymbol" w:hAnsi="OpenSymbol"/>
      </w:rPr>
    </w:lvl>
    <w:lvl w:ilvl="8">
      <w:start w:val="1"/>
      <w:numFmt w:val="bullet"/>
      <w:lvlText w:val="▪"/>
      <w:lvlJc w:val="left"/>
      <w:pPr>
        <w:tabs>
          <w:tab w:val="num" w:pos="3949"/>
        </w:tabs>
        <w:ind w:left="3949" w:hanging="360"/>
      </w:pPr>
      <w:rPr>
        <w:rFonts w:ascii="OpenSymbol" w:hAnsi="OpenSymbol"/>
      </w:rPr>
    </w:lvl>
  </w:abstractNum>
  <w:abstractNum w:abstractNumId="3" w15:restartNumberingAfterBreak="0">
    <w:nsid w:val="00000013"/>
    <w:multiLevelType w:val="multilevel"/>
    <w:tmpl w:val="00000013"/>
    <w:name w:val="WW8Num19"/>
    <w:lvl w:ilvl="0">
      <w:start w:val="1"/>
      <w:numFmt w:val="bullet"/>
      <w:lvlText w:val=""/>
      <w:lvlJc w:val="left"/>
      <w:pPr>
        <w:tabs>
          <w:tab w:val="num" w:pos="1069"/>
        </w:tabs>
        <w:ind w:left="1069" w:hanging="360"/>
      </w:pPr>
      <w:rPr>
        <w:rFonts w:ascii="Symbol" w:hAnsi="Symbol" w:cs="OpenSymbol"/>
        <w:lang w:val="en-GB"/>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lang w:val="en-GB"/>
      </w:rPr>
    </w:lvl>
    <w:lvl w:ilvl="3">
      <w:start w:val="1"/>
      <w:numFmt w:val="bullet"/>
      <w:lvlText w:val=""/>
      <w:lvlJc w:val="left"/>
      <w:pPr>
        <w:tabs>
          <w:tab w:val="num" w:pos="2149"/>
        </w:tabs>
        <w:ind w:left="2149" w:hanging="360"/>
      </w:pPr>
      <w:rPr>
        <w:rFonts w:ascii="Symbol" w:hAnsi="Symbol" w:cs="OpenSymbol"/>
        <w:lang w:val="en-GB"/>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lang w:val="en-GB"/>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4" w15:restartNumberingAfterBreak="0">
    <w:nsid w:val="00000015"/>
    <w:multiLevelType w:val="multilevel"/>
    <w:tmpl w:val="00000015"/>
    <w:name w:val="WW8Num21"/>
    <w:lvl w:ilvl="0">
      <w:start w:val="1"/>
      <w:numFmt w:val="bullet"/>
      <w:lvlText w:val=""/>
      <w:lvlJc w:val="left"/>
      <w:pPr>
        <w:tabs>
          <w:tab w:val="num" w:pos="1069"/>
        </w:tabs>
        <w:ind w:left="1069" w:hanging="360"/>
      </w:pPr>
      <w:rPr>
        <w:rFonts w:ascii="Symbol" w:hAnsi="Symbol" w:cs="OpenSymbol"/>
      </w:rPr>
    </w:lvl>
    <w:lvl w:ilvl="1">
      <w:start w:val="1"/>
      <w:numFmt w:val="bullet"/>
      <w:lvlText w:val="◦"/>
      <w:lvlJc w:val="left"/>
      <w:pPr>
        <w:tabs>
          <w:tab w:val="num" w:pos="1429"/>
        </w:tabs>
        <w:ind w:left="1429" w:hanging="360"/>
      </w:pPr>
      <w:rPr>
        <w:rFonts w:ascii="OpenSymbol" w:hAnsi="OpenSymbol" w:cs="OpenSymbol"/>
        <w:lang w:val="en-GB"/>
      </w:rPr>
    </w:lvl>
    <w:lvl w:ilvl="2">
      <w:start w:val="1"/>
      <w:numFmt w:val="bullet"/>
      <w:lvlText w:val=""/>
      <w:lvlJc w:val="left"/>
      <w:pPr>
        <w:tabs>
          <w:tab w:val="num" w:pos="1789"/>
        </w:tabs>
        <w:ind w:left="1789" w:hanging="360"/>
      </w:pPr>
      <w:rPr>
        <w:rFonts w:ascii="Symbol" w:hAnsi="Symbol" w:cs="OpenSymbol"/>
      </w:rPr>
    </w:lvl>
    <w:lvl w:ilvl="3">
      <w:start w:val="1"/>
      <w:numFmt w:val="bullet"/>
      <w:lvlText w:val=""/>
      <w:lvlJc w:val="left"/>
      <w:pPr>
        <w:tabs>
          <w:tab w:val="num" w:pos="2149"/>
        </w:tabs>
        <w:ind w:left="2149" w:hanging="360"/>
      </w:pPr>
      <w:rPr>
        <w:rFonts w:ascii="Symbol" w:hAnsi="Symbol" w:cs="OpenSymbol"/>
      </w:rPr>
    </w:lvl>
    <w:lvl w:ilvl="4">
      <w:start w:val="1"/>
      <w:numFmt w:val="bullet"/>
      <w:lvlText w:val="◦"/>
      <w:lvlJc w:val="left"/>
      <w:pPr>
        <w:tabs>
          <w:tab w:val="num" w:pos="2509"/>
        </w:tabs>
        <w:ind w:left="2509" w:hanging="360"/>
      </w:pPr>
      <w:rPr>
        <w:rFonts w:ascii="OpenSymbol" w:hAnsi="OpenSymbol" w:cs="OpenSymbol"/>
        <w:lang w:val="en-GB"/>
      </w:rPr>
    </w:lvl>
    <w:lvl w:ilvl="5">
      <w:start w:val="1"/>
      <w:numFmt w:val="bullet"/>
      <w:lvlText w:val="▪"/>
      <w:lvlJc w:val="left"/>
      <w:pPr>
        <w:tabs>
          <w:tab w:val="num" w:pos="2869"/>
        </w:tabs>
        <w:ind w:left="2869" w:hanging="360"/>
      </w:pPr>
      <w:rPr>
        <w:rFonts w:ascii="OpenSymbol" w:hAnsi="OpenSymbol" w:cs="OpenSymbol"/>
        <w:lang w:val="en-GB"/>
      </w:rPr>
    </w:lvl>
    <w:lvl w:ilvl="6">
      <w:start w:val="1"/>
      <w:numFmt w:val="bullet"/>
      <w:lvlText w:val=""/>
      <w:lvlJc w:val="left"/>
      <w:pPr>
        <w:tabs>
          <w:tab w:val="num" w:pos="3229"/>
        </w:tabs>
        <w:ind w:left="3229" w:hanging="360"/>
      </w:pPr>
      <w:rPr>
        <w:rFonts w:ascii="Symbol" w:hAnsi="Symbol" w:cs="OpenSymbol"/>
      </w:rPr>
    </w:lvl>
    <w:lvl w:ilvl="7">
      <w:start w:val="1"/>
      <w:numFmt w:val="bullet"/>
      <w:lvlText w:val="◦"/>
      <w:lvlJc w:val="left"/>
      <w:pPr>
        <w:tabs>
          <w:tab w:val="num" w:pos="3589"/>
        </w:tabs>
        <w:ind w:left="3589" w:hanging="360"/>
      </w:pPr>
      <w:rPr>
        <w:rFonts w:ascii="OpenSymbol" w:hAnsi="OpenSymbol" w:cs="OpenSymbol"/>
        <w:lang w:val="en-GB"/>
      </w:rPr>
    </w:lvl>
    <w:lvl w:ilvl="8">
      <w:start w:val="1"/>
      <w:numFmt w:val="bullet"/>
      <w:lvlText w:val="▪"/>
      <w:lvlJc w:val="left"/>
      <w:pPr>
        <w:tabs>
          <w:tab w:val="num" w:pos="3949"/>
        </w:tabs>
        <w:ind w:left="3949" w:hanging="360"/>
      </w:pPr>
      <w:rPr>
        <w:rFonts w:ascii="OpenSymbol" w:hAnsi="OpenSymbol" w:cs="OpenSymbol"/>
        <w:lang w:val="en-GB"/>
      </w:rPr>
    </w:lvl>
  </w:abstractNum>
  <w:abstractNum w:abstractNumId="5" w15:restartNumberingAfterBreak="0">
    <w:nsid w:val="00000017"/>
    <w:multiLevelType w:val="multilevel"/>
    <w:tmpl w:val="00000017"/>
    <w:name w:val="WW8Num23"/>
    <w:lvl w:ilvl="0">
      <w:start w:val="1"/>
      <w:numFmt w:val="bullet"/>
      <w:lvlText w:val=""/>
      <w:lvlJc w:val="left"/>
      <w:pPr>
        <w:tabs>
          <w:tab w:val="num" w:pos="1080"/>
        </w:tabs>
        <w:ind w:left="1080" w:hanging="360"/>
      </w:pPr>
      <w:rPr>
        <w:rFonts w:ascii="Symbol" w:hAnsi="Symbol" w:cs="OpenSymbol"/>
        <w:lang w:val="en-GB"/>
      </w:rPr>
    </w:lvl>
    <w:lvl w:ilvl="1">
      <w:start w:val="1"/>
      <w:numFmt w:val="bullet"/>
      <w:lvlText w:val="◦"/>
      <w:lvlJc w:val="left"/>
      <w:pPr>
        <w:tabs>
          <w:tab w:val="num" w:pos="1440"/>
        </w:tabs>
        <w:ind w:left="1440" w:hanging="360"/>
      </w:pPr>
      <w:rPr>
        <w:rFonts w:ascii="OpenSymbol" w:hAnsi="OpenSymbol" w:cs="OpenSymbol"/>
        <w:lang w:val="en-GB"/>
      </w:rPr>
    </w:lvl>
    <w:lvl w:ilvl="2">
      <w:start w:val="1"/>
      <w:numFmt w:val="bullet"/>
      <w:lvlText w:val="▪"/>
      <w:lvlJc w:val="left"/>
      <w:pPr>
        <w:tabs>
          <w:tab w:val="num" w:pos="1800"/>
        </w:tabs>
        <w:ind w:left="1800" w:hanging="360"/>
      </w:pPr>
      <w:rPr>
        <w:rFonts w:ascii="OpenSymbol" w:hAnsi="OpenSymbol" w:cs="OpenSymbol"/>
        <w:lang w:val="en-GB"/>
      </w:rPr>
    </w:lvl>
    <w:lvl w:ilvl="3">
      <w:start w:val="1"/>
      <w:numFmt w:val="bullet"/>
      <w:lvlText w:val=""/>
      <w:lvlJc w:val="left"/>
      <w:pPr>
        <w:tabs>
          <w:tab w:val="num" w:pos="2160"/>
        </w:tabs>
        <w:ind w:left="2160" w:hanging="360"/>
      </w:pPr>
      <w:rPr>
        <w:rFonts w:ascii="Symbol" w:hAnsi="Symbol" w:cs="OpenSymbol"/>
        <w:lang w:val="en-GB"/>
      </w:rPr>
    </w:lvl>
    <w:lvl w:ilvl="4">
      <w:start w:val="1"/>
      <w:numFmt w:val="bullet"/>
      <w:lvlText w:val="◦"/>
      <w:lvlJc w:val="left"/>
      <w:pPr>
        <w:tabs>
          <w:tab w:val="num" w:pos="2520"/>
        </w:tabs>
        <w:ind w:left="2520" w:hanging="360"/>
      </w:pPr>
      <w:rPr>
        <w:rFonts w:ascii="OpenSymbol" w:hAnsi="OpenSymbol" w:cs="OpenSymbol"/>
        <w:lang w:val="en-GB"/>
      </w:rPr>
    </w:lvl>
    <w:lvl w:ilvl="5">
      <w:start w:val="1"/>
      <w:numFmt w:val="bullet"/>
      <w:lvlText w:val="▪"/>
      <w:lvlJc w:val="left"/>
      <w:pPr>
        <w:tabs>
          <w:tab w:val="num" w:pos="2880"/>
        </w:tabs>
        <w:ind w:left="2880" w:hanging="360"/>
      </w:pPr>
      <w:rPr>
        <w:rFonts w:ascii="OpenSymbol" w:hAnsi="OpenSymbol" w:cs="OpenSymbol"/>
        <w:lang w:val="en-GB"/>
      </w:rPr>
    </w:lvl>
    <w:lvl w:ilvl="6">
      <w:start w:val="1"/>
      <w:numFmt w:val="bullet"/>
      <w:lvlText w:val=""/>
      <w:lvlJc w:val="left"/>
      <w:pPr>
        <w:tabs>
          <w:tab w:val="num" w:pos="3240"/>
        </w:tabs>
        <w:ind w:left="3240" w:hanging="360"/>
      </w:pPr>
      <w:rPr>
        <w:rFonts w:ascii="Symbol" w:hAnsi="Symbol" w:cs="OpenSymbol"/>
        <w:lang w:val="en-GB"/>
      </w:rPr>
    </w:lvl>
    <w:lvl w:ilvl="7">
      <w:start w:val="1"/>
      <w:numFmt w:val="bullet"/>
      <w:lvlText w:val="◦"/>
      <w:lvlJc w:val="left"/>
      <w:pPr>
        <w:tabs>
          <w:tab w:val="num" w:pos="3600"/>
        </w:tabs>
        <w:ind w:left="3600" w:hanging="360"/>
      </w:pPr>
      <w:rPr>
        <w:rFonts w:ascii="OpenSymbol" w:hAnsi="OpenSymbol" w:cs="OpenSymbol"/>
        <w:lang w:val="en-GB"/>
      </w:rPr>
    </w:lvl>
    <w:lvl w:ilvl="8">
      <w:start w:val="1"/>
      <w:numFmt w:val="bullet"/>
      <w:lvlText w:val="▪"/>
      <w:lvlJc w:val="left"/>
      <w:pPr>
        <w:tabs>
          <w:tab w:val="num" w:pos="3960"/>
        </w:tabs>
        <w:ind w:left="3960" w:hanging="360"/>
      </w:pPr>
      <w:rPr>
        <w:rFonts w:ascii="OpenSymbol" w:hAnsi="OpenSymbol" w:cs="OpenSymbol"/>
        <w:lang w:val="en-GB"/>
      </w:rPr>
    </w:lvl>
  </w:abstractNum>
  <w:abstractNum w:abstractNumId="6" w15:restartNumberingAfterBreak="0">
    <w:nsid w:val="0000001A"/>
    <w:multiLevelType w:val="multilevel"/>
    <w:tmpl w:val="95FA3AB4"/>
    <w:name w:val="WW8Num26"/>
    <w:lvl w:ilvl="0">
      <w:start w:val="13"/>
      <w:numFmt w:val="decimal"/>
      <w:lvlText w:val="%1."/>
      <w:lvlJc w:val="left"/>
      <w:pPr>
        <w:tabs>
          <w:tab w:val="num" w:pos="360"/>
        </w:tabs>
        <w:ind w:left="360" w:hanging="360"/>
      </w:pPr>
      <w:rPr>
        <w:lang w:val="en-GB"/>
      </w:rPr>
    </w:lvl>
    <w:lvl w:ilvl="1">
      <w:start w:val="1"/>
      <w:numFmt w:val="decimal"/>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7" w15:restartNumberingAfterBreak="0">
    <w:nsid w:val="0000001C"/>
    <w:multiLevelType w:val="multilevel"/>
    <w:tmpl w:val="0000001C"/>
    <w:name w:val="WW8Num28"/>
    <w:lvl w:ilvl="0">
      <w:start w:val="1"/>
      <w:numFmt w:val="bullet"/>
      <w:lvlText w:val=""/>
      <w:lvlJc w:val="left"/>
      <w:pPr>
        <w:tabs>
          <w:tab w:val="num" w:pos="720"/>
        </w:tabs>
        <w:ind w:left="720" w:hanging="360"/>
      </w:pPr>
      <w:rPr>
        <w:rFonts w:ascii="Symbol" w:hAnsi="Symbol"/>
        <w:lang w:val="en-GB"/>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lang w:val="en-GB"/>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lang w:val="en-GB"/>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3B97FC4"/>
    <w:multiLevelType w:val="hybridMultilevel"/>
    <w:tmpl w:val="B0CC25B8"/>
    <w:lvl w:ilvl="0" w:tplc="74901BF4">
      <w:start w:val="1"/>
      <w:numFmt w:val="lowerLetter"/>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abstractNum w:abstractNumId="9" w15:restartNumberingAfterBreak="0">
    <w:nsid w:val="04013890"/>
    <w:multiLevelType w:val="hybridMultilevel"/>
    <w:tmpl w:val="E81AD316"/>
    <w:lvl w:ilvl="0" w:tplc="04030011">
      <w:start w:val="1"/>
      <w:numFmt w:val="decimal"/>
      <w:lvlText w:val="%1)"/>
      <w:lvlJc w:val="left"/>
      <w:pPr>
        <w:ind w:left="720" w:hanging="360"/>
      </w:pPr>
      <w:rPr>
        <w:b/>
        <w:i w:val="0"/>
        <w:sz w:val="20"/>
        <w:szCs w:val="2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0" w15:restartNumberingAfterBreak="0">
    <w:nsid w:val="049E4AA2"/>
    <w:multiLevelType w:val="hybridMultilevel"/>
    <w:tmpl w:val="5BCC1F6A"/>
    <w:lvl w:ilvl="0" w:tplc="9E14F8DE">
      <w:start w:val="1"/>
      <w:numFmt w:val="lowerLetter"/>
      <w:lvlText w:val="%1."/>
      <w:lvlJc w:val="left"/>
      <w:pPr>
        <w:ind w:left="1472" w:hanging="773"/>
      </w:pPr>
      <w:rPr>
        <w:rFonts w:ascii="Verdana" w:eastAsia="Calibri" w:hAnsi="Verdana" w:cs="Calibri" w:hint="default"/>
        <w:b w:val="0"/>
        <w:bCs w:val="0"/>
        <w:i w:val="0"/>
        <w:iCs w:val="0"/>
        <w:w w:val="100"/>
        <w:sz w:val="22"/>
        <w:szCs w:val="22"/>
      </w:rPr>
    </w:lvl>
    <w:lvl w:ilvl="1" w:tplc="259AE05A">
      <w:numFmt w:val="bullet"/>
      <w:lvlText w:val="•"/>
      <w:lvlJc w:val="left"/>
      <w:pPr>
        <w:ind w:left="2206" w:hanging="773"/>
      </w:pPr>
      <w:rPr>
        <w:rFonts w:hint="default"/>
      </w:rPr>
    </w:lvl>
    <w:lvl w:ilvl="2" w:tplc="93C8E8E2">
      <w:numFmt w:val="bullet"/>
      <w:lvlText w:val="•"/>
      <w:lvlJc w:val="left"/>
      <w:pPr>
        <w:ind w:left="2933" w:hanging="773"/>
      </w:pPr>
      <w:rPr>
        <w:rFonts w:hint="default"/>
      </w:rPr>
    </w:lvl>
    <w:lvl w:ilvl="3" w:tplc="B72A6D9E">
      <w:numFmt w:val="bullet"/>
      <w:lvlText w:val="•"/>
      <w:lvlJc w:val="left"/>
      <w:pPr>
        <w:ind w:left="3659" w:hanging="773"/>
      </w:pPr>
      <w:rPr>
        <w:rFonts w:hint="default"/>
      </w:rPr>
    </w:lvl>
    <w:lvl w:ilvl="4" w:tplc="E9FABD02">
      <w:numFmt w:val="bullet"/>
      <w:lvlText w:val="•"/>
      <w:lvlJc w:val="left"/>
      <w:pPr>
        <w:ind w:left="4386" w:hanging="773"/>
      </w:pPr>
      <w:rPr>
        <w:rFonts w:hint="default"/>
      </w:rPr>
    </w:lvl>
    <w:lvl w:ilvl="5" w:tplc="9B9049E2">
      <w:numFmt w:val="bullet"/>
      <w:lvlText w:val="•"/>
      <w:lvlJc w:val="left"/>
      <w:pPr>
        <w:ind w:left="5113" w:hanging="773"/>
      </w:pPr>
      <w:rPr>
        <w:rFonts w:hint="default"/>
      </w:rPr>
    </w:lvl>
    <w:lvl w:ilvl="6" w:tplc="C644C022">
      <w:numFmt w:val="bullet"/>
      <w:lvlText w:val="•"/>
      <w:lvlJc w:val="left"/>
      <w:pPr>
        <w:ind w:left="5839" w:hanging="773"/>
      </w:pPr>
      <w:rPr>
        <w:rFonts w:hint="default"/>
      </w:rPr>
    </w:lvl>
    <w:lvl w:ilvl="7" w:tplc="8D9AB534">
      <w:numFmt w:val="bullet"/>
      <w:lvlText w:val="•"/>
      <w:lvlJc w:val="left"/>
      <w:pPr>
        <w:ind w:left="6566" w:hanging="773"/>
      </w:pPr>
      <w:rPr>
        <w:rFonts w:hint="default"/>
      </w:rPr>
    </w:lvl>
    <w:lvl w:ilvl="8" w:tplc="41642DF2">
      <w:numFmt w:val="bullet"/>
      <w:lvlText w:val="•"/>
      <w:lvlJc w:val="left"/>
      <w:pPr>
        <w:ind w:left="7293" w:hanging="773"/>
      </w:pPr>
      <w:rPr>
        <w:rFonts w:hint="default"/>
      </w:rPr>
    </w:lvl>
  </w:abstractNum>
  <w:abstractNum w:abstractNumId="11" w15:restartNumberingAfterBreak="0">
    <w:nsid w:val="05203FF3"/>
    <w:multiLevelType w:val="hybridMultilevel"/>
    <w:tmpl w:val="F70C411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05E12A89"/>
    <w:multiLevelType w:val="hybridMultilevel"/>
    <w:tmpl w:val="EDCE97D4"/>
    <w:lvl w:ilvl="0" w:tplc="04030001">
      <w:start w:val="1"/>
      <w:numFmt w:val="bullet"/>
      <w:lvlText w:val=""/>
      <w:lvlJc w:val="left"/>
      <w:pPr>
        <w:ind w:left="1429" w:hanging="360"/>
      </w:pPr>
      <w:rPr>
        <w:rFonts w:ascii="Symbol" w:hAnsi="Symbol" w:hint="default"/>
      </w:rPr>
    </w:lvl>
    <w:lvl w:ilvl="1" w:tplc="04030003">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13" w15:restartNumberingAfterBreak="0">
    <w:nsid w:val="07712B98"/>
    <w:multiLevelType w:val="hybridMultilevel"/>
    <w:tmpl w:val="DB2CBB9E"/>
    <w:lvl w:ilvl="0" w:tplc="81089EF6">
      <w:start w:val="1"/>
      <w:numFmt w:val="bullet"/>
      <w:lvlText w:val="-"/>
      <w:lvlJc w:val="left"/>
      <w:pPr>
        <w:ind w:left="720" w:hanging="360"/>
      </w:pPr>
      <w:rPr>
        <w:rFonts w:ascii="Verdana" w:eastAsia="Times New Roman" w:hAnsi="Verdana" w:cs="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0B027CCC"/>
    <w:multiLevelType w:val="hybridMultilevel"/>
    <w:tmpl w:val="056C5294"/>
    <w:lvl w:ilvl="0" w:tplc="456CA76C">
      <w:start w:val="1"/>
      <w:numFmt w:val="bullet"/>
      <w:lvlText w:val="Ü"/>
      <w:lvlJc w:val="left"/>
      <w:pPr>
        <w:ind w:left="720" w:hanging="360"/>
      </w:pPr>
      <w:rPr>
        <w:rFonts w:ascii="Wingdings" w:hAnsi="Wingdings" w:hint="default"/>
      </w:rPr>
    </w:lvl>
    <w:lvl w:ilvl="1" w:tplc="0403000F">
      <w:start w:val="1"/>
      <w:numFmt w:val="decimal"/>
      <w:lvlText w:val="%2."/>
      <w:lvlJc w:val="left"/>
      <w:pPr>
        <w:ind w:left="1440" w:hanging="360"/>
      </w:pPr>
      <w:rPr>
        <w:rFonts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5" w15:restartNumberingAfterBreak="0">
    <w:nsid w:val="0C181E24"/>
    <w:multiLevelType w:val="hybridMultilevel"/>
    <w:tmpl w:val="2848B6B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6" w15:restartNumberingAfterBreak="0">
    <w:nsid w:val="0C205CC7"/>
    <w:multiLevelType w:val="hybridMultilevel"/>
    <w:tmpl w:val="EF3EE55E"/>
    <w:lvl w:ilvl="0" w:tplc="04030001">
      <w:start w:val="1"/>
      <w:numFmt w:val="bullet"/>
      <w:lvlText w:val=""/>
      <w:lvlJc w:val="left"/>
      <w:pPr>
        <w:ind w:left="1428" w:hanging="360"/>
      </w:pPr>
      <w:rPr>
        <w:rFonts w:ascii="Symbol" w:hAnsi="Symbol" w:hint="default"/>
      </w:rPr>
    </w:lvl>
    <w:lvl w:ilvl="1" w:tplc="04030003" w:tentative="1">
      <w:start w:val="1"/>
      <w:numFmt w:val="bullet"/>
      <w:lvlText w:val="o"/>
      <w:lvlJc w:val="left"/>
      <w:pPr>
        <w:ind w:left="2148" w:hanging="360"/>
      </w:pPr>
      <w:rPr>
        <w:rFonts w:ascii="Courier New" w:hAnsi="Courier New" w:cs="Courier New" w:hint="default"/>
      </w:rPr>
    </w:lvl>
    <w:lvl w:ilvl="2" w:tplc="04030005" w:tentative="1">
      <w:start w:val="1"/>
      <w:numFmt w:val="bullet"/>
      <w:lvlText w:val=""/>
      <w:lvlJc w:val="left"/>
      <w:pPr>
        <w:ind w:left="2868" w:hanging="360"/>
      </w:pPr>
      <w:rPr>
        <w:rFonts w:ascii="Wingdings" w:hAnsi="Wingdings" w:hint="default"/>
      </w:rPr>
    </w:lvl>
    <w:lvl w:ilvl="3" w:tplc="04030001" w:tentative="1">
      <w:start w:val="1"/>
      <w:numFmt w:val="bullet"/>
      <w:lvlText w:val=""/>
      <w:lvlJc w:val="left"/>
      <w:pPr>
        <w:ind w:left="3588" w:hanging="360"/>
      </w:pPr>
      <w:rPr>
        <w:rFonts w:ascii="Symbol" w:hAnsi="Symbol" w:hint="default"/>
      </w:rPr>
    </w:lvl>
    <w:lvl w:ilvl="4" w:tplc="04030003" w:tentative="1">
      <w:start w:val="1"/>
      <w:numFmt w:val="bullet"/>
      <w:lvlText w:val="o"/>
      <w:lvlJc w:val="left"/>
      <w:pPr>
        <w:ind w:left="4308" w:hanging="360"/>
      </w:pPr>
      <w:rPr>
        <w:rFonts w:ascii="Courier New" w:hAnsi="Courier New" w:cs="Courier New" w:hint="default"/>
      </w:rPr>
    </w:lvl>
    <w:lvl w:ilvl="5" w:tplc="04030005" w:tentative="1">
      <w:start w:val="1"/>
      <w:numFmt w:val="bullet"/>
      <w:lvlText w:val=""/>
      <w:lvlJc w:val="left"/>
      <w:pPr>
        <w:ind w:left="5028" w:hanging="360"/>
      </w:pPr>
      <w:rPr>
        <w:rFonts w:ascii="Wingdings" w:hAnsi="Wingdings" w:hint="default"/>
      </w:rPr>
    </w:lvl>
    <w:lvl w:ilvl="6" w:tplc="04030001" w:tentative="1">
      <w:start w:val="1"/>
      <w:numFmt w:val="bullet"/>
      <w:lvlText w:val=""/>
      <w:lvlJc w:val="left"/>
      <w:pPr>
        <w:ind w:left="5748" w:hanging="360"/>
      </w:pPr>
      <w:rPr>
        <w:rFonts w:ascii="Symbol" w:hAnsi="Symbol" w:hint="default"/>
      </w:rPr>
    </w:lvl>
    <w:lvl w:ilvl="7" w:tplc="04030003" w:tentative="1">
      <w:start w:val="1"/>
      <w:numFmt w:val="bullet"/>
      <w:lvlText w:val="o"/>
      <w:lvlJc w:val="left"/>
      <w:pPr>
        <w:ind w:left="6468" w:hanging="360"/>
      </w:pPr>
      <w:rPr>
        <w:rFonts w:ascii="Courier New" w:hAnsi="Courier New" w:cs="Courier New" w:hint="default"/>
      </w:rPr>
    </w:lvl>
    <w:lvl w:ilvl="8" w:tplc="04030005" w:tentative="1">
      <w:start w:val="1"/>
      <w:numFmt w:val="bullet"/>
      <w:lvlText w:val=""/>
      <w:lvlJc w:val="left"/>
      <w:pPr>
        <w:ind w:left="7188" w:hanging="360"/>
      </w:pPr>
      <w:rPr>
        <w:rFonts w:ascii="Wingdings" w:hAnsi="Wingdings" w:hint="default"/>
      </w:rPr>
    </w:lvl>
  </w:abstractNum>
  <w:abstractNum w:abstractNumId="17" w15:restartNumberingAfterBreak="0">
    <w:nsid w:val="1323525C"/>
    <w:multiLevelType w:val="hybridMultilevel"/>
    <w:tmpl w:val="7A92A7EE"/>
    <w:lvl w:ilvl="0" w:tplc="0403000F">
      <w:start w:val="1"/>
      <w:numFmt w:val="decimal"/>
      <w:lvlText w:val="%1."/>
      <w:lvlJc w:val="left"/>
      <w:pPr>
        <w:ind w:left="360" w:hanging="360"/>
      </w:pPr>
    </w:lvl>
    <w:lvl w:ilvl="1" w:tplc="04030019">
      <w:start w:val="1"/>
      <w:numFmt w:val="lowerLetter"/>
      <w:lvlText w:val="%2."/>
      <w:lvlJc w:val="left"/>
      <w:pPr>
        <w:ind w:left="1080" w:hanging="360"/>
      </w:pPr>
    </w:lvl>
    <w:lvl w:ilvl="2" w:tplc="0403001B">
      <w:start w:val="1"/>
      <w:numFmt w:val="lowerRoman"/>
      <w:lvlText w:val="%3."/>
      <w:lvlJc w:val="right"/>
      <w:pPr>
        <w:ind w:left="1800" w:hanging="180"/>
      </w:pPr>
    </w:lvl>
    <w:lvl w:ilvl="3" w:tplc="0403000F">
      <w:start w:val="1"/>
      <w:numFmt w:val="decimal"/>
      <w:lvlText w:val="%4."/>
      <w:lvlJc w:val="left"/>
      <w:pPr>
        <w:ind w:left="2520" w:hanging="360"/>
      </w:pPr>
    </w:lvl>
    <w:lvl w:ilvl="4" w:tplc="04030019">
      <w:start w:val="1"/>
      <w:numFmt w:val="lowerLetter"/>
      <w:lvlText w:val="%5."/>
      <w:lvlJc w:val="left"/>
      <w:pPr>
        <w:ind w:left="3240" w:hanging="360"/>
      </w:pPr>
    </w:lvl>
    <w:lvl w:ilvl="5" w:tplc="0403001B">
      <w:start w:val="1"/>
      <w:numFmt w:val="lowerRoman"/>
      <w:lvlText w:val="%6."/>
      <w:lvlJc w:val="right"/>
      <w:pPr>
        <w:ind w:left="3960" w:hanging="180"/>
      </w:pPr>
    </w:lvl>
    <w:lvl w:ilvl="6" w:tplc="0403000F">
      <w:start w:val="1"/>
      <w:numFmt w:val="decimal"/>
      <w:lvlText w:val="%7."/>
      <w:lvlJc w:val="left"/>
      <w:pPr>
        <w:ind w:left="4680" w:hanging="360"/>
      </w:pPr>
    </w:lvl>
    <w:lvl w:ilvl="7" w:tplc="04030019">
      <w:start w:val="1"/>
      <w:numFmt w:val="lowerLetter"/>
      <w:lvlText w:val="%8."/>
      <w:lvlJc w:val="left"/>
      <w:pPr>
        <w:ind w:left="5400" w:hanging="360"/>
      </w:pPr>
    </w:lvl>
    <w:lvl w:ilvl="8" w:tplc="0403001B">
      <w:start w:val="1"/>
      <w:numFmt w:val="lowerRoman"/>
      <w:lvlText w:val="%9."/>
      <w:lvlJc w:val="right"/>
      <w:pPr>
        <w:ind w:left="6120" w:hanging="180"/>
      </w:pPr>
    </w:lvl>
  </w:abstractNum>
  <w:abstractNum w:abstractNumId="18" w15:restartNumberingAfterBreak="0">
    <w:nsid w:val="15B75068"/>
    <w:multiLevelType w:val="hybridMultilevel"/>
    <w:tmpl w:val="CAA00472"/>
    <w:lvl w:ilvl="0" w:tplc="04030011">
      <w:start w:val="1"/>
      <w:numFmt w:val="decimal"/>
      <w:lvlText w:val="%1)"/>
      <w:lvlJc w:val="left"/>
      <w:pPr>
        <w:ind w:left="720" w:hanging="360"/>
      </w:pPr>
      <w:rPr>
        <w:rFonts w:hint="default"/>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19" w15:restartNumberingAfterBreak="0">
    <w:nsid w:val="16AC0796"/>
    <w:multiLevelType w:val="hybridMultilevel"/>
    <w:tmpl w:val="8B98EA26"/>
    <w:lvl w:ilvl="0" w:tplc="62B89AC8">
      <w:numFmt w:val="bullet"/>
      <w:lvlText w:val=""/>
      <w:lvlJc w:val="left"/>
      <w:pPr>
        <w:ind w:left="1189" w:hanging="360"/>
      </w:pPr>
      <w:rPr>
        <w:rFonts w:ascii="Symbol" w:eastAsia="Symbol" w:hAnsi="Symbol" w:cs="Symbol" w:hint="default"/>
        <w:b w:val="0"/>
        <w:bCs w:val="0"/>
        <w:i w:val="0"/>
        <w:iCs w:val="0"/>
        <w:w w:val="100"/>
        <w:sz w:val="22"/>
        <w:szCs w:val="22"/>
      </w:rPr>
    </w:lvl>
    <w:lvl w:ilvl="1" w:tplc="98DA50BE">
      <w:numFmt w:val="bullet"/>
      <w:lvlText w:val="•"/>
      <w:lvlJc w:val="left"/>
      <w:pPr>
        <w:ind w:left="1936" w:hanging="360"/>
      </w:pPr>
      <w:rPr>
        <w:rFonts w:hint="default"/>
      </w:rPr>
    </w:lvl>
    <w:lvl w:ilvl="2" w:tplc="E4C04CB6">
      <w:numFmt w:val="bullet"/>
      <w:lvlText w:val="•"/>
      <w:lvlJc w:val="left"/>
      <w:pPr>
        <w:ind w:left="2693" w:hanging="360"/>
      </w:pPr>
      <w:rPr>
        <w:rFonts w:hint="default"/>
      </w:rPr>
    </w:lvl>
    <w:lvl w:ilvl="3" w:tplc="7AD80FCC">
      <w:numFmt w:val="bullet"/>
      <w:lvlText w:val="•"/>
      <w:lvlJc w:val="left"/>
      <w:pPr>
        <w:ind w:left="3449" w:hanging="360"/>
      </w:pPr>
      <w:rPr>
        <w:rFonts w:hint="default"/>
      </w:rPr>
    </w:lvl>
    <w:lvl w:ilvl="4" w:tplc="4C20FFEA">
      <w:numFmt w:val="bullet"/>
      <w:lvlText w:val="•"/>
      <w:lvlJc w:val="left"/>
      <w:pPr>
        <w:ind w:left="4206" w:hanging="360"/>
      </w:pPr>
      <w:rPr>
        <w:rFonts w:hint="default"/>
      </w:rPr>
    </w:lvl>
    <w:lvl w:ilvl="5" w:tplc="79E251A8">
      <w:numFmt w:val="bullet"/>
      <w:lvlText w:val="•"/>
      <w:lvlJc w:val="left"/>
      <w:pPr>
        <w:ind w:left="4963" w:hanging="360"/>
      </w:pPr>
      <w:rPr>
        <w:rFonts w:hint="default"/>
      </w:rPr>
    </w:lvl>
    <w:lvl w:ilvl="6" w:tplc="F5D46650">
      <w:numFmt w:val="bullet"/>
      <w:lvlText w:val="•"/>
      <w:lvlJc w:val="left"/>
      <w:pPr>
        <w:ind w:left="5719" w:hanging="360"/>
      </w:pPr>
      <w:rPr>
        <w:rFonts w:hint="default"/>
      </w:rPr>
    </w:lvl>
    <w:lvl w:ilvl="7" w:tplc="6180D5DE">
      <w:numFmt w:val="bullet"/>
      <w:lvlText w:val="•"/>
      <w:lvlJc w:val="left"/>
      <w:pPr>
        <w:ind w:left="6476" w:hanging="360"/>
      </w:pPr>
      <w:rPr>
        <w:rFonts w:hint="default"/>
      </w:rPr>
    </w:lvl>
    <w:lvl w:ilvl="8" w:tplc="3EE674C4">
      <w:numFmt w:val="bullet"/>
      <w:lvlText w:val="•"/>
      <w:lvlJc w:val="left"/>
      <w:pPr>
        <w:ind w:left="7233" w:hanging="360"/>
      </w:pPr>
      <w:rPr>
        <w:rFonts w:hint="default"/>
      </w:rPr>
    </w:lvl>
  </w:abstractNum>
  <w:abstractNum w:abstractNumId="20" w15:restartNumberingAfterBreak="0">
    <w:nsid w:val="182E5BD1"/>
    <w:multiLevelType w:val="singleLevel"/>
    <w:tmpl w:val="153E5948"/>
    <w:lvl w:ilvl="0">
      <w:start w:val="1"/>
      <w:numFmt w:val="bullet"/>
      <w:lvlText w:val="-"/>
      <w:lvlJc w:val="left"/>
      <w:pPr>
        <w:tabs>
          <w:tab w:val="num" w:pos="360"/>
        </w:tabs>
        <w:ind w:left="360" w:hanging="360"/>
      </w:pPr>
      <w:rPr>
        <w:rFonts w:ascii="Times New Roman" w:hAnsi="Times New Roman" w:hint="default"/>
      </w:rPr>
    </w:lvl>
  </w:abstractNum>
  <w:abstractNum w:abstractNumId="21" w15:restartNumberingAfterBreak="0">
    <w:nsid w:val="1C202EAA"/>
    <w:multiLevelType w:val="hybridMultilevel"/>
    <w:tmpl w:val="EC3A0F30"/>
    <w:lvl w:ilvl="0" w:tplc="0C0A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2" w15:restartNumberingAfterBreak="0">
    <w:nsid w:val="255D1148"/>
    <w:multiLevelType w:val="hybridMultilevel"/>
    <w:tmpl w:val="78166BA6"/>
    <w:lvl w:ilvl="0" w:tplc="374E0EBA">
      <w:start w:val="1"/>
      <w:numFmt w:val="decimal"/>
      <w:lvlText w:val="%1."/>
      <w:lvlJc w:val="left"/>
      <w:pPr>
        <w:ind w:left="1068"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624" w:hanging="360"/>
      </w:pPr>
    </w:lvl>
    <w:lvl w:ilvl="2" w:tplc="0403001B" w:tentative="1">
      <w:start w:val="1"/>
      <w:numFmt w:val="lowerRoman"/>
      <w:lvlText w:val="%3."/>
      <w:lvlJc w:val="right"/>
      <w:pPr>
        <w:ind w:left="3344" w:hanging="180"/>
      </w:pPr>
    </w:lvl>
    <w:lvl w:ilvl="3" w:tplc="0403000F" w:tentative="1">
      <w:start w:val="1"/>
      <w:numFmt w:val="decimal"/>
      <w:lvlText w:val="%4."/>
      <w:lvlJc w:val="left"/>
      <w:pPr>
        <w:ind w:left="4064" w:hanging="360"/>
      </w:pPr>
    </w:lvl>
    <w:lvl w:ilvl="4" w:tplc="04030019" w:tentative="1">
      <w:start w:val="1"/>
      <w:numFmt w:val="lowerLetter"/>
      <w:lvlText w:val="%5."/>
      <w:lvlJc w:val="left"/>
      <w:pPr>
        <w:ind w:left="4784" w:hanging="360"/>
      </w:pPr>
    </w:lvl>
    <w:lvl w:ilvl="5" w:tplc="0403001B" w:tentative="1">
      <w:start w:val="1"/>
      <w:numFmt w:val="lowerRoman"/>
      <w:lvlText w:val="%6."/>
      <w:lvlJc w:val="right"/>
      <w:pPr>
        <w:ind w:left="5504" w:hanging="180"/>
      </w:pPr>
    </w:lvl>
    <w:lvl w:ilvl="6" w:tplc="0403000F" w:tentative="1">
      <w:start w:val="1"/>
      <w:numFmt w:val="decimal"/>
      <w:lvlText w:val="%7."/>
      <w:lvlJc w:val="left"/>
      <w:pPr>
        <w:ind w:left="6224" w:hanging="360"/>
      </w:pPr>
    </w:lvl>
    <w:lvl w:ilvl="7" w:tplc="04030019" w:tentative="1">
      <w:start w:val="1"/>
      <w:numFmt w:val="lowerLetter"/>
      <w:lvlText w:val="%8."/>
      <w:lvlJc w:val="left"/>
      <w:pPr>
        <w:ind w:left="6944" w:hanging="360"/>
      </w:pPr>
    </w:lvl>
    <w:lvl w:ilvl="8" w:tplc="0403001B" w:tentative="1">
      <w:start w:val="1"/>
      <w:numFmt w:val="lowerRoman"/>
      <w:lvlText w:val="%9."/>
      <w:lvlJc w:val="right"/>
      <w:pPr>
        <w:ind w:left="7664" w:hanging="180"/>
      </w:pPr>
    </w:lvl>
  </w:abstractNum>
  <w:abstractNum w:abstractNumId="23" w15:restartNumberingAfterBreak="0">
    <w:nsid w:val="27122238"/>
    <w:multiLevelType w:val="hybridMultilevel"/>
    <w:tmpl w:val="E02813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4" w15:restartNumberingAfterBreak="0">
    <w:nsid w:val="2CE03D14"/>
    <w:multiLevelType w:val="multilevel"/>
    <w:tmpl w:val="9E06B8F4"/>
    <w:lvl w:ilvl="0">
      <w:start w:val="1"/>
      <w:numFmt w:val="decimal"/>
      <w:lvlText w:val="%1."/>
      <w:lvlJc w:val="left"/>
      <w:pPr>
        <w:ind w:left="1080" w:hanging="720"/>
      </w:pPr>
      <w:rPr>
        <w:b/>
      </w:rPr>
    </w:lvl>
    <w:lvl w:ilvl="1">
      <w:start w:val="1"/>
      <w:numFmt w:val="decimal"/>
      <w:isLgl/>
      <w:lvlText w:val="%1.%2."/>
      <w:lvlJc w:val="left"/>
      <w:pPr>
        <w:ind w:left="720" w:hanging="720"/>
      </w:pPr>
      <w:rPr>
        <w:b/>
        <w:i w:val="0"/>
        <w:sz w:val="20"/>
        <w:szCs w:val="20"/>
      </w:rPr>
    </w:lvl>
    <w:lvl w:ilvl="2">
      <w:start w:val="1"/>
      <w:numFmt w:val="decimal"/>
      <w:isLgl/>
      <w:lvlText w:val="%1.%2.%3."/>
      <w:lvlJc w:val="left"/>
      <w:pPr>
        <w:ind w:left="1080" w:hanging="720"/>
      </w:pPr>
      <w:rPr>
        <w:b/>
        <w:i w:val="0"/>
        <w:strike w:val="0"/>
        <w:dstrike w:val="0"/>
        <w:sz w:val="20"/>
        <w:szCs w:val="20"/>
        <w:u w:val="none"/>
        <w:effect w:val="none"/>
      </w:rPr>
    </w:lvl>
    <w:lvl w:ilvl="3">
      <w:start w:val="1"/>
      <w:numFmt w:val="decimal"/>
      <w:isLgl/>
      <w:lvlText w:val="%1.%2.%3.%4."/>
      <w:lvlJc w:val="left"/>
      <w:pPr>
        <w:ind w:left="1440" w:hanging="1080"/>
      </w:pPr>
      <w:rPr>
        <w:b/>
      </w:rPr>
    </w:lvl>
    <w:lvl w:ilvl="4">
      <w:start w:val="1"/>
      <w:numFmt w:val="decimal"/>
      <w:isLgl/>
      <w:lvlText w:val="%1.%2.%3.%4.%5."/>
      <w:lvlJc w:val="left"/>
      <w:pPr>
        <w:ind w:left="1800" w:hanging="1440"/>
      </w:pPr>
      <w:rPr>
        <w:b/>
      </w:rPr>
    </w:lvl>
    <w:lvl w:ilvl="5">
      <w:start w:val="1"/>
      <w:numFmt w:val="decimal"/>
      <w:isLgl/>
      <w:lvlText w:val="%1.%2.%3.%4.%5.%6."/>
      <w:lvlJc w:val="left"/>
      <w:pPr>
        <w:ind w:left="1800" w:hanging="1440"/>
      </w:pPr>
      <w:rPr>
        <w:b/>
      </w:rPr>
    </w:lvl>
    <w:lvl w:ilvl="6">
      <w:start w:val="1"/>
      <w:numFmt w:val="decimal"/>
      <w:isLgl/>
      <w:lvlText w:val="%1.%2.%3.%4.%5.%6.%7."/>
      <w:lvlJc w:val="left"/>
      <w:pPr>
        <w:ind w:left="2160" w:hanging="1800"/>
      </w:pPr>
      <w:rPr>
        <w:b/>
      </w:rPr>
    </w:lvl>
    <w:lvl w:ilvl="7">
      <w:start w:val="1"/>
      <w:numFmt w:val="decimal"/>
      <w:isLgl/>
      <w:lvlText w:val="%1.%2.%3.%4.%5.%6.%7.%8."/>
      <w:lvlJc w:val="left"/>
      <w:pPr>
        <w:ind w:left="2520" w:hanging="2160"/>
      </w:pPr>
      <w:rPr>
        <w:b/>
      </w:rPr>
    </w:lvl>
    <w:lvl w:ilvl="8">
      <w:start w:val="1"/>
      <w:numFmt w:val="decimal"/>
      <w:isLgl/>
      <w:lvlText w:val="%1.%2.%3.%4.%5.%6.%7.%8.%9."/>
      <w:lvlJc w:val="left"/>
      <w:pPr>
        <w:ind w:left="2520" w:hanging="2160"/>
      </w:pPr>
      <w:rPr>
        <w:b/>
      </w:rPr>
    </w:lvl>
  </w:abstractNum>
  <w:abstractNum w:abstractNumId="25" w15:restartNumberingAfterBreak="0">
    <w:nsid w:val="3462598A"/>
    <w:multiLevelType w:val="hybridMultilevel"/>
    <w:tmpl w:val="AC1E6C2C"/>
    <w:lvl w:ilvl="0" w:tplc="04030001">
      <w:start w:val="1"/>
      <w:numFmt w:val="bullet"/>
      <w:lvlText w:val=""/>
      <w:lvlJc w:val="left"/>
      <w:pPr>
        <w:ind w:left="1068" w:hanging="360"/>
      </w:pPr>
      <w:rPr>
        <w:rFonts w:ascii="Symbol" w:hAnsi="Symbol" w:hint="default"/>
      </w:rPr>
    </w:lvl>
    <w:lvl w:ilvl="1" w:tplc="04030003" w:tentative="1">
      <w:start w:val="1"/>
      <w:numFmt w:val="bullet"/>
      <w:lvlText w:val="o"/>
      <w:lvlJc w:val="left"/>
      <w:pPr>
        <w:ind w:left="1788" w:hanging="360"/>
      </w:pPr>
      <w:rPr>
        <w:rFonts w:ascii="Courier New" w:hAnsi="Courier New" w:cs="Courier New" w:hint="default"/>
      </w:rPr>
    </w:lvl>
    <w:lvl w:ilvl="2" w:tplc="04030005" w:tentative="1">
      <w:start w:val="1"/>
      <w:numFmt w:val="bullet"/>
      <w:lvlText w:val=""/>
      <w:lvlJc w:val="left"/>
      <w:pPr>
        <w:ind w:left="2508" w:hanging="360"/>
      </w:pPr>
      <w:rPr>
        <w:rFonts w:ascii="Wingdings" w:hAnsi="Wingdings" w:hint="default"/>
      </w:rPr>
    </w:lvl>
    <w:lvl w:ilvl="3" w:tplc="04030001" w:tentative="1">
      <w:start w:val="1"/>
      <w:numFmt w:val="bullet"/>
      <w:lvlText w:val=""/>
      <w:lvlJc w:val="left"/>
      <w:pPr>
        <w:ind w:left="3228" w:hanging="360"/>
      </w:pPr>
      <w:rPr>
        <w:rFonts w:ascii="Symbol" w:hAnsi="Symbol" w:hint="default"/>
      </w:rPr>
    </w:lvl>
    <w:lvl w:ilvl="4" w:tplc="04030003" w:tentative="1">
      <w:start w:val="1"/>
      <w:numFmt w:val="bullet"/>
      <w:lvlText w:val="o"/>
      <w:lvlJc w:val="left"/>
      <w:pPr>
        <w:ind w:left="3948" w:hanging="360"/>
      </w:pPr>
      <w:rPr>
        <w:rFonts w:ascii="Courier New" w:hAnsi="Courier New" w:cs="Courier New" w:hint="default"/>
      </w:rPr>
    </w:lvl>
    <w:lvl w:ilvl="5" w:tplc="04030005" w:tentative="1">
      <w:start w:val="1"/>
      <w:numFmt w:val="bullet"/>
      <w:lvlText w:val=""/>
      <w:lvlJc w:val="left"/>
      <w:pPr>
        <w:ind w:left="4668" w:hanging="360"/>
      </w:pPr>
      <w:rPr>
        <w:rFonts w:ascii="Wingdings" w:hAnsi="Wingdings" w:hint="default"/>
      </w:rPr>
    </w:lvl>
    <w:lvl w:ilvl="6" w:tplc="04030001" w:tentative="1">
      <w:start w:val="1"/>
      <w:numFmt w:val="bullet"/>
      <w:lvlText w:val=""/>
      <w:lvlJc w:val="left"/>
      <w:pPr>
        <w:ind w:left="5388" w:hanging="360"/>
      </w:pPr>
      <w:rPr>
        <w:rFonts w:ascii="Symbol" w:hAnsi="Symbol" w:hint="default"/>
      </w:rPr>
    </w:lvl>
    <w:lvl w:ilvl="7" w:tplc="04030003" w:tentative="1">
      <w:start w:val="1"/>
      <w:numFmt w:val="bullet"/>
      <w:lvlText w:val="o"/>
      <w:lvlJc w:val="left"/>
      <w:pPr>
        <w:ind w:left="6108" w:hanging="360"/>
      </w:pPr>
      <w:rPr>
        <w:rFonts w:ascii="Courier New" w:hAnsi="Courier New" w:cs="Courier New" w:hint="default"/>
      </w:rPr>
    </w:lvl>
    <w:lvl w:ilvl="8" w:tplc="04030005" w:tentative="1">
      <w:start w:val="1"/>
      <w:numFmt w:val="bullet"/>
      <w:lvlText w:val=""/>
      <w:lvlJc w:val="left"/>
      <w:pPr>
        <w:ind w:left="6828" w:hanging="360"/>
      </w:pPr>
      <w:rPr>
        <w:rFonts w:ascii="Wingdings" w:hAnsi="Wingdings" w:hint="default"/>
      </w:rPr>
    </w:lvl>
  </w:abstractNum>
  <w:abstractNum w:abstractNumId="26" w15:restartNumberingAfterBreak="0">
    <w:nsid w:val="37876C87"/>
    <w:multiLevelType w:val="hybridMultilevel"/>
    <w:tmpl w:val="938846D8"/>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7" w15:restartNumberingAfterBreak="0">
    <w:nsid w:val="385B335F"/>
    <w:multiLevelType w:val="hybridMultilevel"/>
    <w:tmpl w:val="0C6E196A"/>
    <w:lvl w:ilvl="0" w:tplc="E0B8ACF6">
      <w:start w:val="1"/>
      <w:numFmt w:val="bullet"/>
      <w:lvlText w:val="-"/>
      <w:lvlJc w:val="left"/>
      <w:pPr>
        <w:ind w:left="720" w:hanging="360"/>
      </w:pPr>
      <w:rPr>
        <w:rFonts w:ascii="Times New Roman" w:hAnsi="Times New Roman"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28" w15:restartNumberingAfterBreak="0">
    <w:nsid w:val="39467A43"/>
    <w:multiLevelType w:val="singleLevel"/>
    <w:tmpl w:val="0C0A0003"/>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3CBA798D"/>
    <w:multiLevelType w:val="hybridMultilevel"/>
    <w:tmpl w:val="BF0831F6"/>
    <w:lvl w:ilvl="0" w:tplc="04030019">
      <w:start w:val="1"/>
      <w:numFmt w:val="lowerLetter"/>
      <w:lvlText w:val="%1."/>
      <w:lvlJc w:val="left"/>
      <w:pPr>
        <w:ind w:left="-104" w:hanging="526"/>
        <w:jc w:val="right"/>
      </w:pPr>
      <w:rPr>
        <w:rFonts w:hint="default"/>
        <w:w w:val="100"/>
      </w:rPr>
    </w:lvl>
    <w:lvl w:ilvl="1" w:tplc="1778CA1C">
      <w:start w:val="1"/>
      <w:numFmt w:val="lowerLetter"/>
      <w:lvlText w:val="%2."/>
      <w:lvlJc w:val="left"/>
      <w:pPr>
        <w:ind w:left="-464" w:hanging="360"/>
      </w:pPr>
      <w:rPr>
        <w:rFonts w:ascii="Calibri" w:eastAsia="Calibri" w:hAnsi="Calibri" w:cs="Calibri" w:hint="default"/>
        <w:b w:val="0"/>
        <w:bCs w:val="0"/>
        <w:i w:val="0"/>
        <w:iCs w:val="0"/>
        <w:w w:val="100"/>
        <w:sz w:val="22"/>
        <w:szCs w:val="22"/>
      </w:rPr>
    </w:lvl>
    <w:lvl w:ilvl="2" w:tplc="16F8A4C6">
      <w:start w:val="1"/>
      <w:numFmt w:val="decimal"/>
      <w:lvlText w:val="%3."/>
      <w:lvlJc w:val="left"/>
      <w:pPr>
        <w:ind w:left="-116" w:hanging="708"/>
      </w:pPr>
      <w:rPr>
        <w:rFonts w:ascii="Verdana" w:eastAsia="Calibri" w:hAnsi="Verdana" w:cs="Calibri" w:hint="default"/>
        <w:b w:val="0"/>
        <w:bCs w:val="0"/>
        <w:i w:val="0"/>
        <w:iCs w:val="0"/>
        <w:w w:val="100"/>
        <w:sz w:val="22"/>
        <w:szCs w:val="22"/>
      </w:rPr>
    </w:lvl>
    <w:lvl w:ilvl="3" w:tplc="F330312C">
      <w:start w:val="1"/>
      <w:numFmt w:val="lowerLetter"/>
      <w:lvlText w:val="%4."/>
      <w:lvlJc w:val="left"/>
      <w:pPr>
        <w:ind w:left="1300" w:hanging="708"/>
      </w:pPr>
      <w:rPr>
        <w:rFonts w:ascii="Verdana" w:eastAsia="Calibri" w:hAnsi="Verdana" w:cs="Calibri" w:hint="default"/>
        <w:b w:val="0"/>
        <w:bCs w:val="0"/>
        <w:i w:val="0"/>
        <w:iCs w:val="0"/>
        <w:w w:val="100"/>
        <w:sz w:val="22"/>
        <w:szCs w:val="22"/>
      </w:rPr>
    </w:lvl>
    <w:lvl w:ilvl="4" w:tplc="9F306E76">
      <w:numFmt w:val="bullet"/>
      <w:lvlText w:val="•"/>
      <w:lvlJc w:val="left"/>
      <w:pPr>
        <w:ind w:left="1295" w:hanging="708"/>
      </w:pPr>
      <w:rPr>
        <w:rFonts w:hint="default"/>
      </w:rPr>
    </w:lvl>
    <w:lvl w:ilvl="5" w:tplc="0AB6603C">
      <w:numFmt w:val="bullet"/>
      <w:lvlText w:val="•"/>
      <w:lvlJc w:val="left"/>
      <w:pPr>
        <w:ind w:left="2379" w:hanging="708"/>
      </w:pPr>
      <w:rPr>
        <w:rFonts w:hint="default"/>
      </w:rPr>
    </w:lvl>
    <w:lvl w:ilvl="6" w:tplc="52D6316C">
      <w:numFmt w:val="bullet"/>
      <w:lvlText w:val="•"/>
      <w:lvlJc w:val="left"/>
      <w:pPr>
        <w:ind w:left="3463" w:hanging="708"/>
      </w:pPr>
      <w:rPr>
        <w:rFonts w:hint="default"/>
      </w:rPr>
    </w:lvl>
    <w:lvl w:ilvl="7" w:tplc="4822D836">
      <w:numFmt w:val="bullet"/>
      <w:lvlText w:val="•"/>
      <w:lvlJc w:val="left"/>
      <w:pPr>
        <w:ind w:left="4548" w:hanging="708"/>
      </w:pPr>
      <w:rPr>
        <w:rFonts w:hint="default"/>
      </w:rPr>
    </w:lvl>
    <w:lvl w:ilvl="8" w:tplc="43489362">
      <w:numFmt w:val="bullet"/>
      <w:lvlText w:val="•"/>
      <w:lvlJc w:val="left"/>
      <w:pPr>
        <w:ind w:left="5632" w:hanging="708"/>
      </w:pPr>
      <w:rPr>
        <w:rFonts w:hint="default"/>
      </w:rPr>
    </w:lvl>
  </w:abstractNum>
  <w:abstractNum w:abstractNumId="30" w15:restartNumberingAfterBreak="0">
    <w:nsid w:val="3FC06259"/>
    <w:multiLevelType w:val="hybridMultilevel"/>
    <w:tmpl w:val="2F4E0974"/>
    <w:lvl w:ilvl="0" w:tplc="2C54057A">
      <w:start w:val="1"/>
      <w:numFmt w:val="lowerLetter"/>
      <w:lvlText w:val="%1."/>
      <w:lvlJc w:val="left"/>
      <w:pPr>
        <w:ind w:left="1892" w:hanging="708"/>
      </w:pPr>
      <w:rPr>
        <w:rFonts w:ascii="Verdana" w:eastAsia="Calibri" w:hAnsi="Verdana" w:cs="Calibri" w:hint="default"/>
        <w:b w:val="0"/>
        <w:bCs w:val="0"/>
        <w:i w:val="0"/>
        <w:iCs w:val="0"/>
        <w:w w:val="100"/>
        <w:sz w:val="22"/>
        <w:szCs w:val="22"/>
      </w:rPr>
    </w:lvl>
    <w:lvl w:ilvl="1" w:tplc="04030019" w:tentative="1">
      <w:start w:val="1"/>
      <w:numFmt w:val="lowerLetter"/>
      <w:lvlText w:val="%2."/>
      <w:lvlJc w:val="left"/>
      <w:pPr>
        <w:ind w:left="2032" w:hanging="360"/>
      </w:pPr>
    </w:lvl>
    <w:lvl w:ilvl="2" w:tplc="0403001B" w:tentative="1">
      <w:start w:val="1"/>
      <w:numFmt w:val="lowerRoman"/>
      <w:lvlText w:val="%3."/>
      <w:lvlJc w:val="right"/>
      <w:pPr>
        <w:ind w:left="2752" w:hanging="180"/>
      </w:pPr>
    </w:lvl>
    <w:lvl w:ilvl="3" w:tplc="0403000F" w:tentative="1">
      <w:start w:val="1"/>
      <w:numFmt w:val="decimal"/>
      <w:lvlText w:val="%4."/>
      <w:lvlJc w:val="left"/>
      <w:pPr>
        <w:ind w:left="3472" w:hanging="360"/>
      </w:pPr>
    </w:lvl>
    <w:lvl w:ilvl="4" w:tplc="04030019" w:tentative="1">
      <w:start w:val="1"/>
      <w:numFmt w:val="lowerLetter"/>
      <w:lvlText w:val="%5."/>
      <w:lvlJc w:val="left"/>
      <w:pPr>
        <w:ind w:left="4192" w:hanging="360"/>
      </w:pPr>
    </w:lvl>
    <w:lvl w:ilvl="5" w:tplc="0403001B" w:tentative="1">
      <w:start w:val="1"/>
      <w:numFmt w:val="lowerRoman"/>
      <w:lvlText w:val="%6."/>
      <w:lvlJc w:val="right"/>
      <w:pPr>
        <w:ind w:left="4912" w:hanging="180"/>
      </w:pPr>
    </w:lvl>
    <w:lvl w:ilvl="6" w:tplc="0403000F" w:tentative="1">
      <w:start w:val="1"/>
      <w:numFmt w:val="decimal"/>
      <w:lvlText w:val="%7."/>
      <w:lvlJc w:val="left"/>
      <w:pPr>
        <w:ind w:left="5632" w:hanging="360"/>
      </w:pPr>
    </w:lvl>
    <w:lvl w:ilvl="7" w:tplc="04030019" w:tentative="1">
      <w:start w:val="1"/>
      <w:numFmt w:val="lowerLetter"/>
      <w:lvlText w:val="%8."/>
      <w:lvlJc w:val="left"/>
      <w:pPr>
        <w:ind w:left="6352" w:hanging="360"/>
      </w:pPr>
    </w:lvl>
    <w:lvl w:ilvl="8" w:tplc="0403001B" w:tentative="1">
      <w:start w:val="1"/>
      <w:numFmt w:val="lowerRoman"/>
      <w:lvlText w:val="%9."/>
      <w:lvlJc w:val="right"/>
      <w:pPr>
        <w:ind w:left="7072" w:hanging="180"/>
      </w:pPr>
    </w:lvl>
  </w:abstractNum>
  <w:abstractNum w:abstractNumId="31" w15:restartNumberingAfterBreak="0">
    <w:nsid w:val="42BF693B"/>
    <w:multiLevelType w:val="hybridMultilevel"/>
    <w:tmpl w:val="872643A6"/>
    <w:lvl w:ilvl="0" w:tplc="456CA76C">
      <w:start w:val="1"/>
      <w:numFmt w:val="bullet"/>
      <w:lvlText w:val="Ü"/>
      <w:lvlJc w:val="left"/>
      <w:pPr>
        <w:ind w:left="720" w:hanging="360"/>
      </w:pPr>
      <w:rPr>
        <w:rFonts w:ascii="Wingdings" w:hAnsi="Wingdings" w:hint="default"/>
      </w:rPr>
    </w:lvl>
    <w:lvl w:ilvl="1" w:tplc="04030003">
      <w:start w:val="1"/>
      <w:numFmt w:val="bullet"/>
      <w:lvlText w:val="o"/>
      <w:lvlJc w:val="left"/>
      <w:pPr>
        <w:ind w:left="1440" w:hanging="360"/>
      </w:pPr>
      <w:rPr>
        <w:rFonts w:ascii="Courier New" w:hAnsi="Courier New" w:cs="Courier New" w:hint="default"/>
      </w:rPr>
    </w:lvl>
    <w:lvl w:ilvl="2" w:tplc="04030005">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2" w15:restartNumberingAfterBreak="0">
    <w:nsid w:val="47A30994"/>
    <w:multiLevelType w:val="hybridMultilevel"/>
    <w:tmpl w:val="4282F7FE"/>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3" w15:restartNumberingAfterBreak="0">
    <w:nsid w:val="4AF3135B"/>
    <w:multiLevelType w:val="hybridMultilevel"/>
    <w:tmpl w:val="66DEEA90"/>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34" w15:restartNumberingAfterBreak="0">
    <w:nsid w:val="4BEA0F58"/>
    <w:multiLevelType w:val="hybridMultilevel"/>
    <w:tmpl w:val="B6544CE4"/>
    <w:lvl w:ilvl="0" w:tplc="04030017">
      <w:start w:val="1"/>
      <w:numFmt w:val="lowerLetter"/>
      <w:lvlText w:val="%1)"/>
      <w:lvlJc w:val="left"/>
      <w:pPr>
        <w:ind w:left="1068" w:hanging="360"/>
      </w:p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35" w15:restartNumberingAfterBreak="0">
    <w:nsid w:val="4C4C4617"/>
    <w:multiLevelType w:val="multilevel"/>
    <w:tmpl w:val="6D0AAB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56011FD6"/>
    <w:multiLevelType w:val="hybridMultilevel"/>
    <w:tmpl w:val="DE202D10"/>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37" w15:restartNumberingAfterBreak="0">
    <w:nsid w:val="57DD0DB6"/>
    <w:multiLevelType w:val="hybridMultilevel"/>
    <w:tmpl w:val="27AE8610"/>
    <w:lvl w:ilvl="0" w:tplc="AB28C762">
      <w:start w:val="1"/>
      <w:numFmt w:val="lowerLetter"/>
      <w:lvlText w:val="%1)"/>
      <w:lvlJc w:val="left"/>
      <w:pPr>
        <w:ind w:left="720" w:hanging="360"/>
      </w:pPr>
      <w:rPr>
        <w:i w:val="0"/>
      </w:r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8" w15:restartNumberingAfterBreak="0">
    <w:nsid w:val="5E3C67BA"/>
    <w:multiLevelType w:val="hybridMultilevel"/>
    <w:tmpl w:val="39DC22F6"/>
    <w:lvl w:ilvl="0" w:tplc="04030019">
      <w:start w:val="1"/>
      <w:numFmt w:val="lowerLetter"/>
      <w:lvlText w:val="%1."/>
      <w:lvlJc w:val="left"/>
      <w:pPr>
        <w:ind w:left="360" w:hanging="360"/>
      </w:pPr>
    </w:lvl>
    <w:lvl w:ilvl="1" w:tplc="04030019" w:tentative="1">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39" w15:restartNumberingAfterBreak="0">
    <w:nsid w:val="60F96957"/>
    <w:multiLevelType w:val="hybridMultilevel"/>
    <w:tmpl w:val="1CC6229E"/>
    <w:lvl w:ilvl="0" w:tplc="818682DE">
      <w:numFmt w:val="bullet"/>
      <w:lvlText w:val="-"/>
      <w:lvlJc w:val="left"/>
      <w:pPr>
        <w:ind w:left="720" w:hanging="360"/>
      </w:pPr>
      <w:rPr>
        <w:rFonts w:ascii="Verdana" w:eastAsia="Calibri" w:hAnsi="Verdana" w:cs="Calibri"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0" w15:restartNumberingAfterBreak="0">
    <w:nsid w:val="62DC5B13"/>
    <w:multiLevelType w:val="singleLevel"/>
    <w:tmpl w:val="E0B8ACF6"/>
    <w:lvl w:ilvl="0">
      <w:start w:val="1"/>
      <w:numFmt w:val="bullet"/>
      <w:lvlText w:val="-"/>
      <w:lvlJc w:val="left"/>
      <w:pPr>
        <w:tabs>
          <w:tab w:val="num" w:pos="360"/>
        </w:tabs>
        <w:ind w:left="360" w:hanging="360"/>
      </w:pPr>
      <w:rPr>
        <w:rFonts w:ascii="Times New Roman" w:hAnsi="Times New Roman" w:hint="default"/>
      </w:rPr>
    </w:lvl>
  </w:abstractNum>
  <w:abstractNum w:abstractNumId="41" w15:restartNumberingAfterBreak="0">
    <w:nsid w:val="68584146"/>
    <w:multiLevelType w:val="multilevel"/>
    <w:tmpl w:val="C396F96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2" w15:restartNumberingAfterBreak="0">
    <w:nsid w:val="6FA02BDA"/>
    <w:multiLevelType w:val="hybridMultilevel"/>
    <w:tmpl w:val="DD5A3E58"/>
    <w:lvl w:ilvl="0" w:tplc="04030017">
      <w:start w:val="1"/>
      <w:numFmt w:val="lowerLetter"/>
      <w:lvlText w:val="%1)"/>
      <w:lvlJc w:val="left"/>
      <w:pPr>
        <w:ind w:left="1068" w:hanging="360"/>
      </w:pPr>
      <w:rPr>
        <w:rFonts w:hint="default"/>
      </w:rPr>
    </w:lvl>
    <w:lvl w:ilvl="1" w:tplc="04030019" w:tentative="1">
      <w:start w:val="1"/>
      <w:numFmt w:val="lowerLetter"/>
      <w:lvlText w:val="%2."/>
      <w:lvlJc w:val="left"/>
      <w:pPr>
        <w:ind w:left="1788" w:hanging="360"/>
      </w:pPr>
    </w:lvl>
    <w:lvl w:ilvl="2" w:tplc="0403001B" w:tentative="1">
      <w:start w:val="1"/>
      <w:numFmt w:val="lowerRoman"/>
      <w:lvlText w:val="%3."/>
      <w:lvlJc w:val="right"/>
      <w:pPr>
        <w:ind w:left="2508" w:hanging="180"/>
      </w:pPr>
    </w:lvl>
    <w:lvl w:ilvl="3" w:tplc="0403000F" w:tentative="1">
      <w:start w:val="1"/>
      <w:numFmt w:val="decimal"/>
      <w:lvlText w:val="%4."/>
      <w:lvlJc w:val="left"/>
      <w:pPr>
        <w:ind w:left="3228" w:hanging="360"/>
      </w:pPr>
    </w:lvl>
    <w:lvl w:ilvl="4" w:tplc="04030019" w:tentative="1">
      <w:start w:val="1"/>
      <w:numFmt w:val="lowerLetter"/>
      <w:lvlText w:val="%5."/>
      <w:lvlJc w:val="left"/>
      <w:pPr>
        <w:ind w:left="3948" w:hanging="360"/>
      </w:pPr>
    </w:lvl>
    <w:lvl w:ilvl="5" w:tplc="0403001B" w:tentative="1">
      <w:start w:val="1"/>
      <w:numFmt w:val="lowerRoman"/>
      <w:lvlText w:val="%6."/>
      <w:lvlJc w:val="right"/>
      <w:pPr>
        <w:ind w:left="4668" w:hanging="180"/>
      </w:pPr>
    </w:lvl>
    <w:lvl w:ilvl="6" w:tplc="0403000F" w:tentative="1">
      <w:start w:val="1"/>
      <w:numFmt w:val="decimal"/>
      <w:lvlText w:val="%7."/>
      <w:lvlJc w:val="left"/>
      <w:pPr>
        <w:ind w:left="5388" w:hanging="360"/>
      </w:pPr>
    </w:lvl>
    <w:lvl w:ilvl="7" w:tplc="04030019" w:tentative="1">
      <w:start w:val="1"/>
      <w:numFmt w:val="lowerLetter"/>
      <w:lvlText w:val="%8."/>
      <w:lvlJc w:val="left"/>
      <w:pPr>
        <w:ind w:left="6108" w:hanging="360"/>
      </w:pPr>
    </w:lvl>
    <w:lvl w:ilvl="8" w:tplc="0403001B" w:tentative="1">
      <w:start w:val="1"/>
      <w:numFmt w:val="lowerRoman"/>
      <w:lvlText w:val="%9."/>
      <w:lvlJc w:val="right"/>
      <w:pPr>
        <w:ind w:left="6828" w:hanging="180"/>
      </w:pPr>
    </w:lvl>
  </w:abstractNum>
  <w:abstractNum w:abstractNumId="43" w15:restartNumberingAfterBreak="0">
    <w:nsid w:val="71E53644"/>
    <w:multiLevelType w:val="hybridMultilevel"/>
    <w:tmpl w:val="3B36E57C"/>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4" w15:restartNumberingAfterBreak="0">
    <w:nsid w:val="784422BD"/>
    <w:multiLevelType w:val="hybridMultilevel"/>
    <w:tmpl w:val="0EE268C4"/>
    <w:lvl w:ilvl="0" w:tplc="0403000F">
      <w:start w:val="1"/>
      <w:numFmt w:val="decimal"/>
      <w:lvlText w:val="%1."/>
      <w:lvlJc w:val="left"/>
      <w:pPr>
        <w:ind w:left="720" w:hanging="360"/>
      </w:pPr>
    </w:lvl>
    <w:lvl w:ilvl="1" w:tplc="04030019">
      <w:start w:val="1"/>
      <w:numFmt w:val="lowerLetter"/>
      <w:lvlText w:val="%2."/>
      <w:lvlJc w:val="left"/>
      <w:pPr>
        <w:ind w:left="1440" w:hanging="360"/>
      </w:pPr>
    </w:lvl>
    <w:lvl w:ilvl="2" w:tplc="0403001B">
      <w:start w:val="1"/>
      <w:numFmt w:val="lowerRoman"/>
      <w:lvlText w:val="%3."/>
      <w:lvlJc w:val="right"/>
      <w:pPr>
        <w:ind w:left="2160" w:hanging="180"/>
      </w:pPr>
    </w:lvl>
    <w:lvl w:ilvl="3" w:tplc="0403000F">
      <w:start w:val="1"/>
      <w:numFmt w:val="decimal"/>
      <w:lvlText w:val="%4."/>
      <w:lvlJc w:val="left"/>
      <w:pPr>
        <w:ind w:left="2880" w:hanging="360"/>
      </w:pPr>
    </w:lvl>
    <w:lvl w:ilvl="4" w:tplc="04030019">
      <w:start w:val="1"/>
      <w:numFmt w:val="lowerLetter"/>
      <w:lvlText w:val="%5."/>
      <w:lvlJc w:val="left"/>
      <w:pPr>
        <w:ind w:left="3600" w:hanging="360"/>
      </w:pPr>
    </w:lvl>
    <w:lvl w:ilvl="5" w:tplc="0403001B">
      <w:start w:val="1"/>
      <w:numFmt w:val="lowerRoman"/>
      <w:lvlText w:val="%6."/>
      <w:lvlJc w:val="right"/>
      <w:pPr>
        <w:ind w:left="4320" w:hanging="180"/>
      </w:pPr>
    </w:lvl>
    <w:lvl w:ilvl="6" w:tplc="0403000F">
      <w:start w:val="1"/>
      <w:numFmt w:val="decimal"/>
      <w:lvlText w:val="%7."/>
      <w:lvlJc w:val="left"/>
      <w:pPr>
        <w:ind w:left="5040" w:hanging="360"/>
      </w:pPr>
    </w:lvl>
    <w:lvl w:ilvl="7" w:tplc="04030019">
      <w:start w:val="1"/>
      <w:numFmt w:val="lowerLetter"/>
      <w:lvlText w:val="%8."/>
      <w:lvlJc w:val="left"/>
      <w:pPr>
        <w:ind w:left="5760" w:hanging="360"/>
      </w:pPr>
    </w:lvl>
    <w:lvl w:ilvl="8" w:tplc="0403001B">
      <w:start w:val="1"/>
      <w:numFmt w:val="lowerRoman"/>
      <w:lvlText w:val="%9."/>
      <w:lvlJc w:val="right"/>
      <w:pPr>
        <w:ind w:left="6480" w:hanging="180"/>
      </w:pPr>
    </w:lvl>
  </w:abstractNum>
  <w:abstractNum w:abstractNumId="45" w15:restartNumberingAfterBreak="0">
    <w:nsid w:val="794E046B"/>
    <w:multiLevelType w:val="hybridMultilevel"/>
    <w:tmpl w:val="D8608BD2"/>
    <w:lvl w:ilvl="0" w:tplc="38BCF5F2">
      <w:start w:val="2"/>
      <w:numFmt w:val="bullet"/>
      <w:lvlText w:val="-"/>
      <w:lvlJc w:val="left"/>
      <w:pPr>
        <w:ind w:left="720" w:hanging="360"/>
      </w:pPr>
      <w:rPr>
        <w:rFonts w:ascii="Arial" w:eastAsiaTheme="minorHAnsi" w:hAnsi="Arial" w:cs="Aria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46" w15:restartNumberingAfterBreak="0">
    <w:nsid w:val="79614A29"/>
    <w:multiLevelType w:val="multilevel"/>
    <w:tmpl w:val="3C14280E"/>
    <w:lvl w:ilvl="0">
      <w:start w:val="1"/>
      <w:numFmt w:val="lowerLetter"/>
      <w:lvlText w:val="%1."/>
      <w:lvlJc w:val="left"/>
      <w:pPr>
        <w:tabs>
          <w:tab w:val="num" w:pos="644"/>
        </w:tabs>
        <w:ind w:left="644"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7" w15:restartNumberingAfterBreak="0">
    <w:nsid w:val="7FF074EC"/>
    <w:multiLevelType w:val="hybridMultilevel"/>
    <w:tmpl w:val="837462F6"/>
    <w:lvl w:ilvl="0" w:tplc="04030001">
      <w:start w:val="1"/>
      <w:numFmt w:val="bullet"/>
      <w:lvlText w:val=""/>
      <w:lvlJc w:val="left"/>
      <w:pPr>
        <w:ind w:left="720" w:hanging="360"/>
      </w:pPr>
      <w:rPr>
        <w:rFonts w:ascii="Symbol" w:hAnsi="Symbol"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num w:numId="1" w16cid:durableId="1271545822">
    <w:abstractNumId w:val="20"/>
  </w:num>
  <w:num w:numId="2" w16cid:durableId="1270311006">
    <w:abstractNumId w:val="46"/>
  </w:num>
  <w:num w:numId="3" w16cid:durableId="776099003">
    <w:abstractNumId w:val="40"/>
  </w:num>
  <w:num w:numId="4" w16cid:durableId="1828469750">
    <w:abstractNumId w:val="28"/>
  </w:num>
  <w:num w:numId="5" w16cid:durableId="899285814">
    <w:abstractNumId w:val="45"/>
  </w:num>
  <w:num w:numId="6" w16cid:durableId="98076690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02499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449727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8735563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63253669">
    <w:abstractNumId w:val="16"/>
  </w:num>
  <w:num w:numId="11" w16cid:durableId="2123375469">
    <w:abstractNumId w:val="15"/>
  </w:num>
  <w:num w:numId="12" w16cid:durableId="832725198">
    <w:abstractNumId w:val="27"/>
  </w:num>
  <w:num w:numId="13" w16cid:durableId="1060397421">
    <w:abstractNumId w:val="34"/>
  </w:num>
  <w:num w:numId="14" w16cid:durableId="1612007994">
    <w:abstractNumId w:val="32"/>
  </w:num>
  <w:num w:numId="15" w16cid:durableId="58868121">
    <w:abstractNumId w:val="43"/>
  </w:num>
  <w:num w:numId="16" w16cid:durableId="921640226">
    <w:abstractNumId w:val="12"/>
  </w:num>
  <w:num w:numId="17" w16cid:durableId="8609995">
    <w:abstractNumId w:val="9"/>
  </w:num>
  <w:num w:numId="18" w16cid:durableId="119225939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40403452">
    <w:abstractNumId w:val="11"/>
  </w:num>
  <w:num w:numId="20" w16cid:durableId="1245648418">
    <w:abstractNumId w:val="33"/>
  </w:num>
  <w:num w:numId="21" w16cid:durableId="621573576">
    <w:abstractNumId w:val="13"/>
  </w:num>
  <w:num w:numId="22" w16cid:durableId="743112799">
    <w:abstractNumId w:val="47"/>
  </w:num>
  <w:num w:numId="23" w16cid:durableId="737017894">
    <w:abstractNumId w:val="23"/>
  </w:num>
  <w:num w:numId="24" w16cid:durableId="1766148308">
    <w:abstractNumId w:val="21"/>
  </w:num>
  <w:num w:numId="25" w16cid:durableId="1760366680">
    <w:abstractNumId w:val="18"/>
  </w:num>
  <w:num w:numId="26" w16cid:durableId="1703244499">
    <w:abstractNumId w:val="19"/>
  </w:num>
  <w:num w:numId="27" w16cid:durableId="491455118">
    <w:abstractNumId w:val="10"/>
  </w:num>
  <w:num w:numId="28" w16cid:durableId="1068042225">
    <w:abstractNumId w:val="29"/>
  </w:num>
  <w:num w:numId="29" w16cid:durableId="245580090">
    <w:abstractNumId w:val="25"/>
  </w:num>
  <w:num w:numId="30" w16cid:durableId="58016989">
    <w:abstractNumId w:val="17"/>
  </w:num>
  <w:num w:numId="31" w16cid:durableId="1042825761">
    <w:abstractNumId w:val="38"/>
  </w:num>
  <w:num w:numId="32" w16cid:durableId="75324395">
    <w:abstractNumId w:val="44"/>
  </w:num>
  <w:num w:numId="33" w16cid:durableId="1830976769">
    <w:abstractNumId w:val="22"/>
  </w:num>
  <w:num w:numId="34" w16cid:durableId="1681350252">
    <w:abstractNumId w:val="30"/>
  </w:num>
  <w:num w:numId="35" w16cid:durableId="19011350">
    <w:abstractNumId w:val="39"/>
  </w:num>
  <w:num w:numId="36" w16cid:durableId="1343513615">
    <w:abstractNumId w:val="37"/>
  </w:num>
  <w:num w:numId="37" w16cid:durableId="439230386">
    <w:abstractNumId w:val="31"/>
  </w:num>
  <w:num w:numId="38" w16cid:durableId="844709568">
    <w:abstractNumId w:val="14"/>
  </w:num>
  <w:num w:numId="39" w16cid:durableId="1793209747">
    <w:abstractNumId w:val="8"/>
  </w:num>
  <w:num w:numId="40" w16cid:durableId="1442335140">
    <w:abstractNumId w:val="4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5190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06CD2"/>
    <w:rsid w:val="0000007C"/>
    <w:rsid w:val="00000D54"/>
    <w:rsid w:val="00001905"/>
    <w:rsid w:val="00001990"/>
    <w:rsid w:val="00001A3C"/>
    <w:rsid w:val="00001CB7"/>
    <w:rsid w:val="00001EEC"/>
    <w:rsid w:val="00002379"/>
    <w:rsid w:val="000041D7"/>
    <w:rsid w:val="00004406"/>
    <w:rsid w:val="000047DD"/>
    <w:rsid w:val="00004B41"/>
    <w:rsid w:val="00005F55"/>
    <w:rsid w:val="000064DF"/>
    <w:rsid w:val="00006A5A"/>
    <w:rsid w:val="00006AF8"/>
    <w:rsid w:val="00010C34"/>
    <w:rsid w:val="000112DF"/>
    <w:rsid w:val="00011A62"/>
    <w:rsid w:val="00011C1B"/>
    <w:rsid w:val="000120C4"/>
    <w:rsid w:val="000121B0"/>
    <w:rsid w:val="000122CD"/>
    <w:rsid w:val="00012667"/>
    <w:rsid w:val="0001386B"/>
    <w:rsid w:val="00014405"/>
    <w:rsid w:val="0001466B"/>
    <w:rsid w:val="000146DD"/>
    <w:rsid w:val="000153E3"/>
    <w:rsid w:val="00015579"/>
    <w:rsid w:val="000167C7"/>
    <w:rsid w:val="000174BF"/>
    <w:rsid w:val="000204DC"/>
    <w:rsid w:val="000205AA"/>
    <w:rsid w:val="00022991"/>
    <w:rsid w:val="00022BA7"/>
    <w:rsid w:val="000279BC"/>
    <w:rsid w:val="000301DC"/>
    <w:rsid w:val="000313CA"/>
    <w:rsid w:val="00035419"/>
    <w:rsid w:val="00036172"/>
    <w:rsid w:val="00037B75"/>
    <w:rsid w:val="00037F06"/>
    <w:rsid w:val="00037FD5"/>
    <w:rsid w:val="0004182F"/>
    <w:rsid w:val="00042A6A"/>
    <w:rsid w:val="00043349"/>
    <w:rsid w:val="00045035"/>
    <w:rsid w:val="000470DB"/>
    <w:rsid w:val="0005034C"/>
    <w:rsid w:val="00051FC5"/>
    <w:rsid w:val="000524CD"/>
    <w:rsid w:val="00052883"/>
    <w:rsid w:val="00053114"/>
    <w:rsid w:val="00054B9E"/>
    <w:rsid w:val="00055E83"/>
    <w:rsid w:val="000570EB"/>
    <w:rsid w:val="00057CC0"/>
    <w:rsid w:val="00060045"/>
    <w:rsid w:val="00061798"/>
    <w:rsid w:val="000617A4"/>
    <w:rsid w:val="00063255"/>
    <w:rsid w:val="00063E44"/>
    <w:rsid w:val="000655F9"/>
    <w:rsid w:val="000657ED"/>
    <w:rsid w:val="0006615C"/>
    <w:rsid w:val="00066382"/>
    <w:rsid w:val="00066C91"/>
    <w:rsid w:val="00066F9E"/>
    <w:rsid w:val="00070A01"/>
    <w:rsid w:val="00070BE3"/>
    <w:rsid w:val="00071424"/>
    <w:rsid w:val="0007154A"/>
    <w:rsid w:val="0007268A"/>
    <w:rsid w:val="00072B0E"/>
    <w:rsid w:val="00073B4C"/>
    <w:rsid w:val="00073B89"/>
    <w:rsid w:val="00073E22"/>
    <w:rsid w:val="000748A8"/>
    <w:rsid w:val="00074EEC"/>
    <w:rsid w:val="00076C15"/>
    <w:rsid w:val="00080543"/>
    <w:rsid w:val="00080F57"/>
    <w:rsid w:val="000812CA"/>
    <w:rsid w:val="0008328C"/>
    <w:rsid w:val="00084D40"/>
    <w:rsid w:val="0008510B"/>
    <w:rsid w:val="000861DE"/>
    <w:rsid w:val="000872D9"/>
    <w:rsid w:val="00090565"/>
    <w:rsid w:val="00091BED"/>
    <w:rsid w:val="00093123"/>
    <w:rsid w:val="00093F79"/>
    <w:rsid w:val="000948F7"/>
    <w:rsid w:val="00094D45"/>
    <w:rsid w:val="00095320"/>
    <w:rsid w:val="00096DB2"/>
    <w:rsid w:val="000A0ECE"/>
    <w:rsid w:val="000A1E4A"/>
    <w:rsid w:val="000A3AEF"/>
    <w:rsid w:val="000A45F4"/>
    <w:rsid w:val="000A5001"/>
    <w:rsid w:val="000A5D08"/>
    <w:rsid w:val="000A5E7E"/>
    <w:rsid w:val="000A75CC"/>
    <w:rsid w:val="000B08EF"/>
    <w:rsid w:val="000B0B38"/>
    <w:rsid w:val="000B2055"/>
    <w:rsid w:val="000B25E9"/>
    <w:rsid w:val="000B342B"/>
    <w:rsid w:val="000B380C"/>
    <w:rsid w:val="000B3FAA"/>
    <w:rsid w:val="000B45B1"/>
    <w:rsid w:val="000B4630"/>
    <w:rsid w:val="000B47F9"/>
    <w:rsid w:val="000B5A94"/>
    <w:rsid w:val="000B65E8"/>
    <w:rsid w:val="000B66FB"/>
    <w:rsid w:val="000C1815"/>
    <w:rsid w:val="000C4DD6"/>
    <w:rsid w:val="000C6595"/>
    <w:rsid w:val="000D09B6"/>
    <w:rsid w:val="000D13ED"/>
    <w:rsid w:val="000D2209"/>
    <w:rsid w:val="000D311D"/>
    <w:rsid w:val="000D5415"/>
    <w:rsid w:val="000D6799"/>
    <w:rsid w:val="000D7C44"/>
    <w:rsid w:val="000E0159"/>
    <w:rsid w:val="000E141A"/>
    <w:rsid w:val="000E31E4"/>
    <w:rsid w:val="000E41DF"/>
    <w:rsid w:val="000E5C1C"/>
    <w:rsid w:val="000E6A84"/>
    <w:rsid w:val="000E758C"/>
    <w:rsid w:val="000E7AD4"/>
    <w:rsid w:val="000F0872"/>
    <w:rsid w:val="000F0A23"/>
    <w:rsid w:val="000F0DC1"/>
    <w:rsid w:val="000F1426"/>
    <w:rsid w:val="000F187B"/>
    <w:rsid w:val="000F1895"/>
    <w:rsid w:val="000F29BF"/>
    <w:rsid w:val="000F375E"/>
    <w:rsid w:val="000F4B7E"/>
    <w:rsid w:val="000F4D28"/>
    <w:rsid w:val="000F5178"/>
    <w:rsid w:val="000F5735"/>
    <w:rsid w:val="000F68E8"/>
    <w:rsid w:val="000F6C46"/>
    <w:rsid w:val="000F770F"/>
    <w:rsid w:val="00101FA1"/>
    <w:rsid w:val="00102540"/>
    <w:rsid w:val="0010342B"/>
    <w:rsid w:val="00103F95"/>
    <w:rsid w:val="00104354"/>
    <w:rsid w:val="00104998"/>
    <w:rsid w:val="00104ED8"/>
    <w:rsid w:val="00106283"/>
    <w:rsid w:val="00107DD0"/>
    <w:rsid w:val="001102CB"/>
    <w:rsid w:val="00110618"/>
    <w:rsid w:val="00111886"/>
    <w:rsid w:val="00114A1C"/>
    <w:rsid w:val="00115564"/>
    <w:rsid w:val="0011651B"/>
    <w:rsid w:val="001173F0"/>
    <w:rsid w:val="00117BE4"/>
    <w:rsid w:val="0012066F"/>
    <w:rsid w:val="00121760"/>
    <w:rsid w:val="001220C6"/>
    <w:rsid w:val="00123C88"/>
    <w:rsid w:val="00124DF6"/>
    <w:rsid w:val="00124E24"/>
    <w:rsid w:val="00125807"/>
    <w:rsid w:val="00125832"/>
    <w:rsid w:val="00125966"/>
    <w:rsid w:val="00125BB9"/>
    <w:rsid w:val="001265DD"/>
    <w:rsid w:val="00127532"/>
    <w:rsid w:val="00127584"/>
    <w:rsid w:val="001314DF"/>
    <w:rsid w:val="00132A0B"/>
    <w:rsid w:val="00132DB9"/>
    <w:rsid w:val="0013301D"/>
    <w:rsid w:val="00134D85"/>
    <w:rsid w:val="0013574B"/>
    <w:rsid w:val="001359FE"/>
    <w:rsid w:val="0013784B"/>
    <w:rsid w:val="0013792C"/>
    <w:rsid w:val="00140A47"/>
    <w:rsid w:val="001412DD"/>
    <w:rsid w:val="00141A49"/>
    <w:rsid w:val="001422CC"/>
    <w:rsid w:val="0014245B"/>
    <w:rsid w:val="0014379A"/>
    <w:rsid w:val="00143ACC"/>
    <w:rsid w:val="00143ECF"/>
    <w:rsid w:val="00144625"/>
    <w:rsid w:val="001447C6"/>
    <w:rsid w:val="001451BD"/>
    <w:rsid w:val="00146750"/>
    <w:rsid w:val="00146862"/>
    <w:rsid w:val="00146896"/>
    <w:rsid w:val="00146A34"/>
    <w:rsid w:val="00146CA9"/>
    <w:rsid w:val="00146F7F"/>
    <w:rsid w:val="00150B75"/>
    <w:rsid w:val="00150BC9"/>
    <w:rsid w:val="00150CE5"/>
    <w:rsid w:val="00152CF6"/>
    <w:rsid w:val="00152E24"/>
    <w:rsid w:val="0015490E"/>
    <w:rsid w:val="00155DE3"/>
    <w:rsid w:val="0015602C"/>
    <w:rsid w:val="001565FF"/>
    <w:rsid w:val="0015731C"/>
    <w:rsid w:val="001576C9"/>
    <w:rsid w:val="00157AFD"/>
    <w:rsid w:val="00161225"/>
    <w:rsid w:val="00162E02"/>
    <w:rsid w:val="001630C0"/>
    <w:rsid w:val="001642F7"/>
    <w:rsid w:val="001647BF"/>
    <w:rsid w:val="0016524E"/>
    <w:rsid w:val="00165279"/>
    <w:rsid w:val="001674F3"/>
    <w:rsid w:val="0017094A"/>
    <w:rsid w:val="001721A6"/>
    <w:rsid w:val="00172A2C"/>
    <w:rsid w:val="00174F40"/>
    <w:rsid w:val="00175CBC"/>
    <w:rsid w:val="00176F6D"/>
    <w:rsid w:val="00177298"/>
    <w:rsid w:val="0017746E"/>
    <w:rsid w:val="00177506"/>
    <w:rsid w:val="001825AB"/>
    <w:rsid w:val="001828C0"/>
    <w:rsid w:val="0018373B"/>
    <w:rsid w:val="00183805"/>
    <w:rsid w:val="00185C04"/>
    <w:rsid w:val="00186492"/>
    <w:rsid w:val="0018724C"/>
    <w:rsid w:val="001903DD"/>
    <w:rsid w:val="001904BD"/>
    <w:rsid w:val="00191315"/>
    <w:rsid w:val="00191529"/>
    <w:rsid w:val="001918D5"/>
    <w:rsid w:val="001933AB"/>
    <w:rsid w:val="00193932"/>
    <w:rsid w:val="00193BFD"/>
    <w:rsid w:val="00196433"/>
    <w:rsid w:val="001970A8"/>
    <w:rsid w:val="0019782A"/>
    <w:rsid w:val="001A0341"/>
    <w:rsid w:val="001A1DD4"/>
    <w:rsid w:val="001A2967"/>
    <w:rsid w:val="001A29CD"/>
    <w:rsid w:val="001A2F62"/>
    <w:rsid w:val="001A4891"/>
    <w:rsid w:val="001A4CE5"/>
    <w:rsid w:val="001A54EC"/>
    <w:rsid w:val="001A62A4"/>
    <w:rsid w:val="001A671D"/>
    <w:rsid w:val="001A7E30"/>
    <w:rsid w:val="001B2302"/>
    <w:rsid w:val="001B2906"/>
    <w:rsid w:val="001B2D35"/>
    <w:rsid w:val="001B3068"/>
    <w:rsid w:val="001B4795"/>
    <w:rsid w:val="001B4F3B"/>
    <w:rsid w:val="001B5174"/>
    <w:rsid w:val="001B59AE"/>
    <w:rsid w:val="001B63EF"/>
    <w:rsid w:val="001B735D"/>
    <w:rsid w:val="001C1150"/>
    <w:rsid w:val="001C12CA"/>
    <w:rsid w:val="001C1745"/>
    <w:rsid w:val="001C1B40"/>
    <w:rsid w:val="001C1D46"/>
    <w:rsid w:val="001C24B3"/>
    <w:rsid w:val="001C2DD5"/>
    <w:rsid w:val="001C3118"/>
    <w:rsid w:val="001C3AB7"/>
    <w:rsid w:val="001C3D30"/>
    <w:rsid w:val="001C5032"/>
    <w:rsid w:val="001C526C"/>
    <w:rsid w:val="001C5EB2"/>
    <w:rsid w:val="001C6726"/>
    <w:rsid w:val="001C707E"/>
    <w:rsid w:val="001C7B59"/>
    <w:rsid w:val="001C7CAC"/>
    <w:rsid w:val="001D0B8E"/>
    <w:rsid w:val="001D0CF4"/>
    <w:rsid w:val="001D0F67"/>
    <w:rsid w:val="001D1C16"/>
    <w:rsid w:val="001D2344"/>
    <w:rsid w:val="001D3984"/>
    <w:rsid w:val="001D5003"/>
    <w:rsid w:val="001D596B"/>
    <w:rsid w:val="001D59DE"/>
    <w:rsid w:val="001D59FE"/>
    <w:rsid w:val="001D621B"/>
    <w:rsid w:val="001E26F8"/>
    <w:rsid w:val="001E288A"/>
    <w:rsid w:val="001E34AE"/>
    <w:rsid w:val="001E3BD4"/>
    <w:rsid w:val="001E419E"/>
    <w:rsid w:val="001E4B58"/>
    <w:rsid w:val="001E4D4E"/>
    <w:rsid w:val="001E6817"/>
    <w:rsid w:val="001E75E1"/>
    <w:rsid w:val="001F100B"/>
    <w:rsid w:val="001F1CAE"/>
    <w:rsid w:val="001F2116"/>
    <w:rsid w:val="001F420B"/>
    <w:rsid w:val="0020228C"/>
    <w:rsid w:val="00204053"/>
    <w:rsid w:val="00205306"/>
    <w:rsid w:val="002059E8"/>
    <w:rsid w:val="00205A82"/>
    <w:rsid w:val="00206710"/>
    <w:rsid w:val="0020689F"/>
    <w:rsid w:val="00206C22"/>
    <w:rsid w:val="00206FF2"/>
    <w:rsid w:val="00207C1D"/>
    <w:rsid w:val="00210101"/>
    <w:rsid w:val="0021075B"/>
    <w:rsid w:val="00211A5A"/>
    <w:rsid w:val="0021654B"/>
    <w:rsid w:val="00216550"/>
    <w:rsid w:val="00217765"/>
    <w:rsid w:val="00217CAE"/>
    <w:rsid w:val="00220FF4"/>
    <w:rsid w:val="00221DBD"/>
    <w:rsid w:val="002221AD"/>
    <w:rsid w:val="00222F2F"/>
    <w:rsid w:val="0022325C"/>
    <w:rsid w:val="00223AED"/>
    <w:rsid w:val="00223ED6"/>
    <w:rsid w:val="0022440C"/>
    <w:rsid w:val="00224A09"/>
    <w:rsid w:val="002261C2"/>
    <w:rsid w:val="002278B3"/>
    <w:rsid w:val="00230EFB"/>
    <w:rsid w:val="00234638"/>
    <w:rsid w:val="0023471C"/>
    <w:rsid w:val="0023481A"/>
    <w:rsid w:val="002348F1"/>
    <w:rsid w:val="00235BD3"/>
    <w:rsid w:val="00236271"/>
    <w:rsid w:val="002366A1"/>
    <w:rsid w:val="002402C3"/>
    <w:rsid w:val="0024055F"/>
    <w:rsid w:val="00242325"/>
    <w:rsid w:val="00242D65"/>
    <w:rsid w:val="00244036"/>
    <w:rsid w:val="002459A4"/>
    <w:rsid w:val="00246179"/>
    <w:rsid w:val="00246DB7"/>
    <w:rsid w:val="0025016C"/>
    <w:rsid w:val="0025043C"/>
    <w:rsid w:val="002505F9"/>
    <w:rsid w:val="00250A52"/>
    <w:rsid w:val="0025167E"/>
    <w:rsid w:val="00251E34"/>
    <w:rsid w:val="00252315"/>
    <w:rsid w:val="0025247E"/>
    <w:rsid w:val="002524AD"/>
    <w:rsid w:val="00253716"/>
    <w:rsid w:val="00254267"/>
    <w:rsid w:val="00254E9F"/>
    <w:rsid w:val="002550E1"/>
    <w:rsid w:val="002568FC"/>
    <w:rsid w:val="002570F0"/>
    <w:rsid w:val="00260D8B"/>
    <w:rsid w:val="00261FFF"/>
    <w:rsid w:val="002622E1"/>
    <w:rsid w:val="00262714"/>
    <w:rsid w:val="00263CB4"/>
    <w:rsid w:val="002664D7"/>
    <w:rsid w:val="00266526"/>
    <w:rsid w:val="002672CC"/>
    <w:rsid w:val="002708C4"/>
    <w:rsid w:val="00271D38"/>
    <w:rsid w:val="00271FDD"/>
    <w:rsid w:val="002723A9"/>
    <w:rsid w:val="00273432"/>
    <w:rsid w:val="0027381C"/>
    <w:rsid w:val="00273CFB"/>
    <w:rsid w:val="00274A0B"/>
    <w:rsid w:val="00274F62"/>
    <w:rsid w:val="002750EA"/>
    <w:rsid w:val="00275350"/>
    <w:rsid w:val="00276C66"/>
    <w:rsid w:val="00277DAE"/>
    <w:rsid w:val="00280045"/>
    <w:rsid w:val="0028006B"/>
    <w:rsid w:val="00280127"/>
    <w:rsid w:val="00282E62"/>
    <w:rsid w:val="002842BE"/>
    <w:rsid w:val="002848E0"/>
    <w:rsid w:val="00284906"/>
    <w:rsid w:val="00284C18"/>
    <w:rsid w:val="0028509D"/>
    <w:rsid w:val="00285467"/>
    <w:rsid w:val="002857E9"/>
    <w:rsid w:val="0028608E"/>
    <w:rsid w:val="0028793D"/>
    <w:rsid w:val="00287F2D"/>
    <w:rsid w:val="002912F3"/>
    <w:rsid w:val="002920E0"/>
    <w:rsid w:val="00292568"/>
    <w:rsid w:val="0029280F"/>
    <w:rsid w:val="00292902"/>
    <w:rsid w:val="00293B15"/>
    <w:rsid w:val="002944C4"/>
    <w:rsid w:val="002944F1"/>
    <w:rsid w:val="00294FFD"/>
    <w:rsid w:val="002A0405"/>
    <w:rsid w:val="002A0E3D"/>
    <w:rsid w:val="002A1CF1"/>
    <w:rsid w:val="002A2F34"/>
    <w:rsid w:val="002A49CC"/>
    <w:rsid w:val="002A4CBB"/>
    <w:rsid w:val="002A6642"/>
    <w:rsid w:val="002A6AFB"/>
    <w:rsid w:val="002A6D83"/>
    <w:rsid w:val="002A6E7A"/>
    <w:rsid w:val="002B00E2"/>
    <w:rsid w:val="002B055E"/>
    <w:rsid w:val="002B07D9"/>
    <w:rsid w:val="002B098B"/>
    <w:rsid w:val="002B140D"/>
    <w:rsid w:val="002B259D"/>
    <w:rsid w:val="002B38CD"/>
    <w:rsid w:val="002B416E"/>
    <w:rsid w:val="002B49CE"/>
    <w:rsid w:val="002B4EF5"/>
    <w:rsid w:val="002B6388"/>
    <w:rsid w:val="002B651C"/>
    <w:rsid w:val="002B6531"/>
    <w:rsid w:val="002C0204"/>
    <w:rsid w:val="002C0A81"/>
    <w:rsid w:val="002C1A94"/>
    <w:rsid w:val="002C2AB6"/>
    <w:rsid w:val="002C321C"/>
    <w:rsid w:val="002C366B"/>
    <w:rsid w:val="002C41FA"/>
    <w:rsid w:val="002C5167"/>
    <w:rsid w:val="002C5485"/>
    <w:rsid w:val="002C74EF"/>
    <w:rsid w:val="002D0A89"/>
    <w:rsid w:val="002D32FD"/>
    <w:rsid w:val="002D42FE"/>
    <w:rsid w:val="002D50EC"/>
    <w:rsid w:val="002D5F4A"/>
    <w:rsid w:val="002D75B8"/>
    <w:rsid w:val="002D75D8"/>
    <w:rsid w:val="002E04AE"/>
    <w:rsid w:val="002E2301"/>
    <w:rsid w:val="002E301A"/>
    <w:rsid w:val="002E3A6B"/>
    <w:rsid w:val="002E4901"/>
    <w:rsid w:val="002E4AE9"/>
    <w:rsid w:val="002E4AF6"/>
    <w:rsid w:val="002E6182"/>
    <w:rsid w:val="002F096D"/>
    <w:rsid w:val="002F0B5D"/>
    <w:rsid w:val="002F3346"/>
    <w:rsid w:val="002F3596"/>
    <w:rsid w:val="002F3B59"/>
    <w:rsid w:val="002F601C"/>
    <w:rsid w:val="002F6156"/>
    <w:rsid w:val="002F67A1"/>
    <w:rsid w:val="002F7A4C"/>
    <w:rsid w:val="002F7B28"/>
    <w:rsid w:val="003032E9"/>
    <w:rsid w:val="00304801"/>
    <w:rsid w:val="003049B9"/>
    <w:rsid w:val="00305BD8"/>
    <w:rsid w:val="0030681B"/>
    <w:rsid w:val="00307BFF"/>
    <w:rsid w:val="00311BF9"/>
    <w:rsid w:val="003121C7"/>
    <w:rsid w:val="00312292"/>
    <w:rsid w:val="00312B13"/>
    <w:rsid w:val="00312D3C"/>
    <w:rsid w:val="00313163"/>
    <w:rsid w:val="003131D5"/>
    <w:rsid w:val="00314A40"/>
    <w:rsid w:val="00315D23"/>
    <w:rsid w:val="003160C4"/>
    <w:rsid w:val="0031628C"/>
    <w:rsid w:val="00316BBF"/>
    <w:rsid w:val="003205D5"/>
    <w:rsid w:val="00320658"/>
    <w:rsid w:val="00321DFE"/>
    <w:rsid w:val="00325AC1"/>
    <w:rsid w:val="00326895"/>
    <w:rsid w:val="00327489"/>
    <w:rsid w:val="00327730"/>
    <w:rsid w:val="0032776E"/>
    <w:rsid w:val="00330F63"/>
    <w:rsid w:val="003327B0"/>
    <w:rsid w:val="00332896"/>
    <w:rsid w:val="00332D07"/>
    <w:rsid w:val="00334337"/>
    <w:rsid w:val="003347B1"/>
    <w:rsid w:val="00334960"/>
    <w:rsid w:val="00335489"/>
    <w:rsid w:val="003358ED"/>
    <w:rsid w:val="00335A87"/>
    <w:rsid w:val="00337068"/>
    <w:rsid w:val="00337195"/>
    <w:rsid w:val="00337C5C"/>
    <w:rsid w:val="00343539"/>
    <w:rsid w:val="003447C1"/>
    <w:rsid w:val="00344E08"/>
    <w:rsid w:val="00345720"/>
    <w:rsid w:val="00347035"/>
    <w:rsid w:val="003471BA"/>
    <w:rsid w:val="00347C6F"/>
    <w:rsid w:val="003525C0"/>
    <w:rsid w:val="003552F8"/>
    <w:rsid w:val="003554E4"/>
    <w:rsid w:val="00356F2E"/>
    <w:rsid w:val="003578EA"/>
    <w:rsid w:val="0036098E"/>
    <w:rsid w:val="00361027"/>
    <w:rsid w:val="00361225"/>
    <w:rsid w:val="0036172F"/>
    <w:rsid w:val="00361C4B"/>
    <w:rsid w:val="00362556"/>
    <w:rsid w:val="00362CA7"/>
    <w:rsid w:val="00364B2F"/>
    <w:rsid w:val="00365650"/>
    <w:rsid w:val="003664BD"/>
    <w:rsid w:val="00367AE5"/>
    <w:rsid w:val="00370905"/>
    <w:rsid w:val="003732C0"/>
    <w:rsid w:val="00375727"/>
    <w:rsid w:val="00375D12"/>
    <w:rsid w:val="0037664D"/>
    <w:rsid w:val="00376921"/>
    <w:rsid w:val="00380431"/>
    <w:rsid w:val="00380EB8"/>
    <w:rsid w:val="003814B8"/>
    <w:rsid w:val="00381A5D"/>
    <w:rsid w:val="00381FC1"/>
    <w:rsid w:val="0038333B"/>
    <w:rsid w:val="0038368D"/>
    <w:rsid w:val="0038378D"/>
    <w:rsid w:val="003845A9"/>
    <w:rsid w:val="0038476D"/>
    <w:rsid w:val="00386F2D"/>
    <w:rsid w:val="00386F4A"/>
    <w:rsid w:val="00390873"/>
    <w:rsid w:val="00391A10"/>
    <w:rsid w:val="0039226F"/>
    <w:rsid w:val="00392A2B"/>
    <w:rsid w:val="003947D4"/>
    <w:rsid w:val="00394A7E"/>
    <w:rsid w:val="00395FC3"/>
    <w:rsid w:val="003975BA"/>
    <w:rsid w:val="003976D7"/>
    <w:rsid w:val="003A0BDA"/>
    <w:rsid w:val="003A1B7D"/>
    <w:rsid w:val="003A1E6D"/>
    <w:rsid w:val="003A3C5C"/>
    <w:rsid w:val="003A4E2B"/>
    <w:rsid w:val="003A581B"/>
    <w:rsid w:val="003A654F"/>
    <w:rsid w:val="003A67FA"/>
    <w:rsid w:val="003A6D61"/>
    <w:rsid w:val="003A737A"/>
    <w:rsid w:val="003A74D8"/>
    <w:rsid w:val="003B1BFD"/>
    <w:rsid w:val="003B3362"/>
    <w:rsid w:val="003B6029"/>
    <w:rsid w:val="003C081C"/>
    <w:rsid w:val="003C0891"/>
    <w:rsid w:val="003C1CFF"/>
    <w:rsid w:val="003C1D89"/>
    <w:rsid w:val="003C2764"/>
    <w:rsid w:val="003C323A"/>
    <w:rsid w:val="003C4895"/>
    <w:rsid w:val="003C4CFD"/>
    <w:rsid w:val="003C5E66"/>
    <w:rsid w:val="003C6301"/>
    <w:rsid w:val="003C75B9"/>
    <w:rsid w:val="003C7CDC"/>
    <w:rsid w:val="003C7F0C"/>
    <w:rsid w:val="003D0B1D"/>
    <w:rsid w:val="003D1C62"/>
    <w:rsid w:val="003D2121"/>
    <w:rsid w:val="003D3EC5"/>
    <w:rsid w:val="003D3F0C"/>
    <w:rsid w:val="003D4478"/>
    <w:rsid w:val="003D4A51"/>
    <w:rsid w:val="003D51A2"/>
    <w:rsid w:val="003D5366"/>
    <w:rsid w:val="003D5D50"/>
    <w:rsid w:val="003D6928"/>
    <w:rsid w:val="003D69F2"/>
    <w:rsid w:val="003D7238"/>
    <w:rsid w:val="003D7977"/>
    <w:rsid w:val="003D7FD5"/>
    <w:rsid w:val="003E23E3"/>
    <w:rsid w:val="003E2F19"/>
    <w:rsid w:val="003E3055"/>
    <w:rsid w:val="003E4133"/>
    <w:rsid w:val="003E56CB"/>
    <w:rsid w:val="003E5A74"/>
    <w:rsid w:val="003E5CD9"/>
    <w:rsid w:val="003E652F"/>
    <w:rsid w:val="003E792D"/>
    <w:rsid w:val="003F04BF"/>
    <w:rsid w:val="003F05AE"/>
    <w:rsid w:val="003F0A28"/>
    <w:rsid w:val="003F2D27"/>
    <w:rsid w:val="003F2D3F"/>
    <w:rsid w:val="003F50B2"/>
    <w:rsid w:val="003F5A6C"/>
    <w:rsid w:val="003F60D3"/>
    <w:rsid w:val="003F615A"/>
    <w:rsid w:val="003F64BD"/>
    <w:rsid w:val="003F77B4"/>
    <w:rsid w:val="00401A55"/>
    <w:rsid w:val="00401D5A"/>
    <w:rsid w:val="0040234E"/>
    <w:rsid w:val="004036DF"/>
    <w:rsid w:val="0040373A"/>
    <w:rsid w:val="00403D1F"/>
    <w:rsid w:val="0040405D"/>
    <w:rsid w:val="004071F4"/>
    <w:rsid w:val="00410C2B"/>
    <w:rsid w:val="00410F02"/>
    <w:rsid w:val="00414716"/>
    <w:rsid w:val="004152CB"/>
    <w:rsid w:val="00416510"/>
    <w:rsid w:val="00417A46"/>
    <w:rsid w:val="00417B2C"/>
    <w:rsid w:val="0042131E"/>
    <w:rsid w:val="00421BD9"/>
    <w:rsid w:val="00422775"/>
    <w:rsid w:val="00422EEB"/>
    <w:rsid w:val="00424F55"/>
    <w:rsid w:val="0042502A"/>
    <w:rsid w:val="0042585F"/>
    <w:rsid w:val="004267ED"/>
    <w:rsid w:val="00430080"/>
    <w:rsid w:val="004303D4"/>
    <w:rsid w:val="00432237"/>
    <w:rsid w:val="00432500"/>
    <w:rsid w:val="0043315D"/>
    <w:rsid w:val="00433EFB"/>
    <w:rsid w:val="004340F3"/>
    <w:rsid w:val="004360DB"/>
    <w:rsid w:val="004368E2"/>
    <w:rsid w:val="004407F2"/>
    <w:rsid w:val="004409F0"/>
    <w:rsid w:val="00440A03"/>
    <w:rsid w:val="00440DFC"/>
    <w:rsid w:val="00441557"/>
    <w:rsid w:val="00442D9A"/>
    <w:rsid w:val="0044333B"/>
    <w:rsid w:val="00443671"/>
    <w:rsid w:val="004442F7"/>
    <w:rsid w:val="00445A00"/>
    <w:rsid w:val="00445AA5"/>
    <w:rsid w:val="004469B8"/>
    <w:rsid w:val="004510DE"/>
    <w:rsid w:val="0045334D"/>
    <w:rsid w:val="004542F9"/>
    <w:rsid w:val="004546D0"/>
    <w:rsid w:val="00456147"/>
    <w:rsid w:val="004564D1"/>
    <w:rsid w:val="00456814"/>
    <w:rsid w:val="00457902"/>
    <w:rsid w:val="004600D0"/>
    <w:rsid w:val="0046076A"/>
    <w:rsid w:val="00460BF4"/>
    <w:rsid w:val="0046231A"/>
    <w:rsid w:val="00462901"/>
    <w:rsid w:val="00462CD7"/>
    <w:rsid w:val="00462FAC"/>
    <w:rsid w:val="0046361A"/>
    <w:rsid w:val="00464891"/>
    <w:rsid w:val="0046542E"/>
    <w:rsid w:val="00465EDE"/>
    <w:rsid w:val="00466DD3"/>
    <w:rsid w:val="00470304"/>
    <w:rsid w:val="00470F32"/>
    <w:rsid w:val="00471CD6"/>
    <w:rsid w:val="00472ADD"/>
    <w:rsid w:val="0047343C"/>
    <w:rsid w:val="00473AF5"/>
    <w:rsid w:val="00475AA4"/>
    <w:rsid w:val="00475D9B"/>
    <w:rsid w:val="004761AF"/>
    <w:rsid w:val="00477398"/>
    <w:rsid w:val="00477AFA"/>
    <w:rsid w:val="00480A63"/>
    <w:rsid w:val="00480B8B"/>
    <w:rsid w:val="00481358"/>
    <w:rsid w:val="004829DF"/>
    <w:rsid w:val="00482F08"/>
    <w:rsid w:val="0048321A"/>
    <w:rsid w:val="00483292"/>
    <w:rsid w:val="00483C91"/>
    <w:rsid w:val="00484B7B"/>
    <w:rsid w:val="00485B05"/>
    <w:rsid w:val="004874E3"/>
    <w:rsid w:val="00490582"/>
    <w:rsid w:val="0049290E"/>
    <w:rsid w:val="0049298D"/>
    <w:rsid w:val="00493705"/>
    <w:rsid w:val="0049382A"/>
    <w:rsid w:val="00493B35"/>
    <w:rsid w:val="00493D38"/>
    <w:rsid w:val="0049425B"/>
    <w:rsid w:val="00494532"/>
    <w:rsid w:val="00495344"/>
    <w:rsid w:val="00495510"/>
    <w:rsid w:val="00495BE0"/>
    <w:rsid w:val="004961B9"/>
    <w:rsid w:val="004970F3"/>
    <w:rsid w:val="004976A0"/>
    <w:rsid w:val="004A4801"/>
    <w:rsid w:val="004A4C42"/>
    <w:rsid w:val="004A66B6"/>
    <w:rsid w:val="004A6843"/>
    <w:rsid w:val="004A69E8"/>
    <w:rsid w:val="004A7640"/>
    <w:rsid w:val="004B0834"/>
    <w:rsid w:val="004B0BCC"/>
    <w:rsid w:val="004B0CAA"/>
    <w:rsid w:val="004B147F"/>
    <w:rsid w:val="004B1735"/>
    <w:rsid w:val="004B25BB"/>
    <w:rsid w:val="004B2716"/>
    <w:rsid w:val="004B5396"/>
    <w:rsid w:val="004B715B"/>
    <w:rsid w:val="004B72F1"/>
    <w:rsid w:val="004B7415"/>
    <w:rsid w:val="004C0199"/>
    <w:rsid w:val="004C0454"/>
    <w:rsid w:val="004C3233"/>
    <w:rsid w:val="004C3605"/>
    <w:rsid w:val="004C442A"/>
    <w:rsid w:val="004C6993"/>
    <w:rsid w:val="004C6D26"/>
    <w:rsid w:val="004D120D"/>
    <w:rsid w:val="004D151A"/>
    <w:rsid w:val="004D29B1"/>
    <w:rsid w:val="004D3F28"/>
    <w:rsid w:val="004D7B29"/>
    <w:rsid w:val="004E0BE3"/>
    <w:rsid w:val="004E1C6E"/>
    <w:rsid w:val="004E2280"/>
    <w:rsid w:val="004E4221"/>
    <w:rsid w:val="004E4A1E"/>
    <w:rsid w:val="004E4B8E"/>
    <w:rsid w:val="004E5DBC"/>
    <w:rsid w:val="004E5E40"/>
    <w:rsid w:val="004E63BE"/>
    <w:rsid w:val="004E6F1D"/>
    <w:rsid w:val="004E7681"/>
    <w:rsid w:val="004F0003"/>
    <w:rsid w:val="004F1EC5"/>
    <w:rsid w:val="004F45C2"/>
    <w:rsid w:val="004F4E14"/>
    <w:rsid w:val="004F5D0F"/>
    <w:rsid w:val="004F7015"/>
    <w:rsid w:val="004F735C"/>
    <w:rsid w:val="00500EF5"/>
    <w:rsid w:val="00502A51"/>
    <w:rsid w:val="00506373"/>
    <w:rsid w:val="00506A24"/>
    <w:rsid w:val="00510122"/>
    <w:rsid w:val="00511D97"/>
    <w:rsid w:val="005133F2"/>
    <w:rsid w:val="005166F9"/>
    <w:rsid w:val="00520D19"/>
    <w:rsid w:val="005212C1"/>
    <w:rsid w:val="00521898"/>
    <w:rsid w:val="00521E0E"/>
    <w:rsid w:val="00522015"/>
    <w:rsid w:val="00522B0B"/>
    <w:rsid w:val="00522D4C"/>
    <w:rsid w:val="00523040"/>
    <w:rsid w:val="00523CA2"/>
    <w:rsid w:val="00524325"/>
    <w:rsid w:val="005266EB"/>
    <w:rsid w:val="0053309D"/>
    <w:rsid w:val="005339FF"/>
    <w:rsid w:val="0053462F"/>
    <w:rsid w:val="005349B3"/>
    <w:rsid w:val="00535DD3"/>
    <w:rsid w:val="00536401"/>
    <w:rsid w:val="00537844"/>
    <w:rsid w:val="005403F0"/>
    <w:rsid w:val="005412B2"/>
    <w:rsid w:val="005418FD"/>
    <w:rsid w:val="00541CE3"/>
    <w:rsid w:val="00541E38"/>
    <w:rsid w:val="00542B21"/>
    <w:rsid w:val="00543AE8"/>
    <w:rsid w:val="00547413"/>
    <w:rsid w:val="005508A8"/>
    <w:rsid w:val="00551241"/>
    <w:rsid w:val="00552779"/>
    <w:rsid w:val="005528DA"/>
    <w:rsid w:val="00552B59"/>
    <w:rsid w:val="00552CEC"/>
    <w:rsid w:val="005534A3"/>
    <w:rsid w:val="00554E9B"/>
    <w:rsid w:val="0056048A"/>
    <w:rsid w:val="00560A01"/>
    <w:rsid w:val="00561E98"/>
    <w:rsid w:val="0056205A"/>
    <w:rsid w:val="00562162"/>
    <w:rsid w:val="005637CD"/>
    <w:rsid w:val="00563D14"/>
    <w:rsid w:val="005645A7"/>
    <w:rsid w:val="00570C6A"/>
    <w:rsid w:val="005714E6"/>
    <w:rsid w:val="005715EB"/>
    <w:rsid w:val="005731FF"/>
    <w:rsid w:val="005734A9"/>
    <w:rsid w:val="00574EF8"/>
    <w:rsid w:val="00575CB8"/>
    <w:rsid w:val="00576166"/>
    <w:rsid w:val="00580419"/>
    <w:rsid w:val="00580EEA"/>
    <w:rsid w:val="0058159E"/>
    <w:rsid w:val="005825ED"/>
    <w:rsid w:val="00582997"/>
    <w:rsid w:val="00583D67"/>
    <w:rsid w:val="00584C9B"/>
    <w:rsid w:val="00585EE0"/>
    <w:rsid w:val="0058615D"/>
    <w:rsid w:val="00586453"/>
    <w:rsid w:val="0058648E"/>
    <w:rsid w:val="0059046D"/>
    <w:rsid w:val="00590844"/>
    <w:rsid w:val="00590EEF"/>
    <w:rsid w:val="00592A42"/>
    <w:rsid w:val="00592A57"/>
    <w:rsid w:val="005943CE"/>
    <w:rsid w:val="00594B82"/>
    <w:rsid w:val="0059659A"/>
    <w:rsid w:val="0059787A"/>
    <w:rsid w:val="005978D6"/>
    <w:rsid w:val="005A0A21"/>
    <w:rsid w:val="005A0D77"/>
    <w:rsid w:val="005A143F"/>
    <w:rsid w:val="005A1864"/>
    <w:rsid w:val="005A1FF5"/>
    <w:rsid w:val="005A2494"/>
    <w:rsid w:val="005A3028"/>
    <w:rsid w:val="005A3296"/>
    <w:rsid w:val="005A4323"/>
    <w:rsid w:val="005A6BC8"/>
    <w:rsid w:val="005B2A6D"/>
    <w:rsid w:val="005B34CB"/>
    <w:rsid w:val="005B41C6"/>
    <w:rsid w:val="005B47FA"/>
    <w:rsid w:val="005B4B47"/>
    <w:rsid w:val="005B4E0B"/>
    <w:rsid w:val="005B5047"/>
    <w:rsid w:val="005B568D"/>
    <w:rsid w:val="005B6D0F"/>
    <w:rsid w:val="005B6D35"/>
    <w:rsid w:val="005C011C"/>
    <w:rsid w:val="005C0929"/>
    <w:rsid w:val="005C10C3"/>
    <w:rsid w:val="005C1D64"/>
    <w:rsid w:val="005C1EF3"/>
    <w:rsid w:val="005C20C6"/>
    <w:rsid w:val="005C2777"/>
    <w:rsid w:val="005C291E"/>
    <w:rsid w:val="005C2F7F"/>
    <w:rsid w:val="005C3B84"/>
    <w:rsid w:val="005C47DF"/>
    <w:rsid w:val="005C48BF"/>
    <w:rsid w:val="005C5D8C"/>
    <w:rsid w:val="005D0B6E"/>
    <w:rsid w:val="005D10AD"/>
    <w:rsid w:val="005D140A"/>
    <w:rsid w:val="005D242B"/>
    <w:rsid w:val="005D3056"/>
    <w:rsid w:val="005D48BB"/>
    <w:rsid w:val="005D4D39"/>
    <w:rsid w:val="005D6753"/>
    <w:rsid w:val="005D6ACA"/>
    <w:rsid w:val="005D77ED"/>
    <w:rsid w:val="005D786E"/>
    <w:rsid w:val="005D7EB9"/>
    <w:rsid w:val="005E054A"/>
    <w:rsid w:val="005E0EC8"/>
    <w:rsid w:val="005E1819"/>
    <w:rsid w:val="005E23B8"/>
    <w:rsid w:val="005E3225"/>
    <w:rsid w:val="005E36DC"/>
    <w:rsid w:val="005E3E94"/>
    <w:rsid w:val="005E3F8A"/>
    <w:rsid w:val="005E40D9"/>
    <w:rsid w:val="005E4270"/>
    <w:rsid w:val="005E4B08"/>
    <w:rsid w:val="005E6400"/>
    <w:rsid w:val="005E64F2"/>
    <w:rsid w:val="005E7307"/>
    <w:rsid w:val="005E7360"/>
    <w:rsid w:val="005E7791"/>
    <w:rsid w:val="005E796F"/>
    <w:rsid w:val="005F05BF"/>
    <w:rsid w:val="005F3683"/>
    <w:rsid w:val="005F3D75"/>
    <w:rsid w:val="005F573D"/>
    <w:rsid w:val="005F637C"/>
    <w:rsid w:val="005F68AB"/>
    <w:rsid w:val="005F6C40"/>
    <w:rsid w:val="005F78A4"/>
    <w:rsid w:val="00600560"/>
    <w:rsid w:val="006013CE"/>
    <w:rsid w:val="006019A7"/>
    <w:rsid w:val="0060221E"/>
    <w:rsid w:val="006024D6"/>
    <w:rsid w:val="00602C88"/>
    <w:rsid w:val="00605207"/>
    <w:rsid w:val="00605C98"/>
    <w:rsid w:val="006065E1"/>
    <w:rsid w:val="006067D6"/>
    <w:rsid w:val="006077C9"/>
    <w:rsid w:val="00607C9F"/>
    <w:rsid w:val="006110A6"/>
    <w:rsid w:val="006130FC"/>
    <w:rsid w:val="006138B6"/>
    <w:rsid w:val="006141B8"/>
    <w:rsid w:val="00615718"/>
    <w:rsid w:val="00615B66"/>
    <w:rsid w:val="006175DE"/>
    <w:rsid w:val="00620E78"/>
    <w:rsid w:val="00627810"/>
    <w:rsid w:val="00630DD9"/>
    <w:rsid w:val="006316C5"/>
    <w:rsid w:val="006336DB"/>
    <w:rsid w:val="00634DED"/>
    <w:rsid w:val="00635260"/>
    <w:rsid w:val="006379C2"/>
    <w:rsid w:val="00637DF9"/>
    <w:rsid w:val="00637F49"/>
    <w:rsid w:val="006401CA"/>
    <w:rsid w:val="006413A7"/>
    <w:rsid w:val="00641548"/>
    <w:rsid w:val="00641633"/>
    <w:rsid w:val="0064246D"/>
    <w:rsid w:val="00644900"/>
    <w:rsid w:val="0064508B"/>
    <w:rsid w:val="00645983"/>
    <w:rsid w:val="00646516"/>
    <w:rsid w:val="00650604"/>
    <w:rsid w:val="00651BEA"/>
    <w:rsid w:val="00653EE4"/>
    <w:rsid w:val="00655B31"/>
    <w:rsid w:val="0065611C"/>
    <w:rsid w:val="006563A0"/>
    <w:rsid w:val="00657417"/>
    <w:rsid w:val="00660731"/>
    <w:rsid w:val="00662470"/>
    <w:rsid w:val="006624D2"/>
    <w:rsid w:val="0066268A"/>
    <w:rsid w:val="0066349A"/>
    <w:rsid w:val="006637DD"/>
    <w:rsid w:val="00663A4F"/>
    <w:rsid w:val="00664428"/>
    <w:rsid w:val="00664CC5"/>
    <w:rsid w:val="00666187"/>
    <w:rsid w:val="0066755E"/>
    <w:rsid w:val="00667EA2"/>
    <w:rsid w:val="00667EBD"/>
    <w:rsid w:val="0067062B"/>
    <w:rsid w:val="00670D24"/>
    <w:rsid w:val="00671D3D"/>
    <w:rsid w:val="00671E2F"/>
    <w:rsid w:val="006732A7"/>
    <w:rsid w:val="00673672"/>
    <w:rsid w:val="00674091"/>
    <w:rsid w:val="006747F2"/>
    <w:rsid w:val="00674CEA"/>
    <w:rsid w:val="00675CF3"/>
    <w:rsid w:val="00675F92"/>
    <w:rsid w:val="00680127"/>
    <w:rsid w:val="00680136"/>
    <w:rsid w:val="00680269"/>
    <w:rsid w:val="00682DDC"/>
    <w:rsid w:val="00682FB0"/>
    <w:rsid w:val="0068406B"/>
    <w:rsid w:val="00684CE8"/>
    <w:rsid w:val="0068515C"/>
    <w:rsid w:val="00685841"/>
    <w:rsid w:val="00692171"/>
    <w:rsid w:val="00692703"/>
    <w:rsid w:val="00692B51"/>
    <w:rsid w:val="00693409"/>
    <w:rsid w:val="00693719"/>
    <w:rsid w:val="00693EF7"/>
    <w:rsid w:val="0069564D"/>
    <w:rsid w:val="00695983"/>
    <w:rsid w:val="00697ADF"/>
    <w:rsid w:val="00697D0D"/>
    <w:rsid w:val="006A3281"/>
    <w:rsid w:val="006A3B67"/>
    <w:rsid w:val="006A44A8"/>
    <w:rsid w:val="006A4AA9"/>
    <w:rsid w:val="006A5255"/>
    <w:rsid w:val="006A540C"/>
    <w:rsid w:val="006A56C0"/>
    <w:rsid w:val="006A5D9E"/>
    <w:rsid w:val="006A7BEE"/>
    <w:rsid w:val="006B0742"/>
    <w:rsid w:val="006B2B05"/>
    <w:rsid w:val="006B2EEF"/>
    <w:rsid w:val="006B3CEC"/>
    <w:rsid w:val="006B4AA4"/>
    <w:rsid w:val="006B4B97"/>
    <w:rsid w:val="006B4EA9"/>
    <w:rsid w:val="006B50C9"/>
    <w:rsid w:val="006B52F2"/>
    <w:rsid w:val="006B5946"/>
    <w:rsid w:val="006B5C9B"/>
    <w:rsid w:val="006B7BCD"/>
    <w:rsid w:val="006C0C4C"/>
    <w:rsid w:val="006C1955"/>
    <w:rsid w:val="006C1E22"/>
    <w:rsid w:val="006C3E8F"/>
    <w:rsid w:val="006C45CD"/>
    <w:rsid w:val="006C57E8"/>
    <w:rsid w:val="006C65C3"/>
    <w:rsid w:val="006C7934"/>
    <w:rsid w:val="006D237A"/>
    <w:rsid w:val="006D2439"/>
    <w:rsid w:val="006D31FD"/>
    <w:rsid w:val="006D3754"/>
    <w:rsid w:val="006D43F3"/>
    <w:rsid w:val="006D460C"/>
    <w:rsid w:val="006D4EEC"/>
    <w:rsid w:val="006D70D5"/>
    <w:rsid w:val="006D75E8"/>
    <w:rsid w:val="006E13BF"/>
    <w:rsid w:val="006E1C99"/>
    <w:rsid w:val="006E1FE4"/>
    <w:rsid w:val="006E2256"/>
    <w:rsid w:val="006E25C5"/>
    <w:rsid w:val="006E2E91"/>
    <w:rsid w:val="006E3760"/>
    <w:rsid w:val="006E383C"/>
    <w:rsid w:val="006E3F14"/>
    <w:rsid w:val="006E4264"/>
    <w:rsid w:val="006E4971"/>
    <w:rsid w:val="006E4D20"/>
    <w:rsid w:val="006E523E"/>
    <w:rsid w:val="006E65BC"/>
    <w:rsid w:val="006E69A6"/>
    <w:rsid w:val="006E6C31"/>
    <w:rsid w:val="006E716E"/>
    <w:rsid w:val="006E726A"/>
    <w:rsid w:val="006E752D"/>
    <w:rsid w:val="006E798D"/>
    <w:rsid w:val="006F13B0"/>
    <w:rsid w:val="006F18FE"/>
    <w:rsid w:val="006F3B54"/>
    <w:rsid w:val="006F4235"/>
    <w:rsid w:val="006F5CE8"/>
    <w:rsid w:val="006F5E72"/>
    <w:rsid w:val="006F5E84"/>
    <w:rsid w:val="0070002A"/>
    <w:rsid w:val="00701D6C"/>
    <w:rsid w:val="007029F5"/>
    <w:rsid w:val="00702A3C"/>
    <w:rsid w:val="00702B9A"/>
    <w:rsid w:val="007046CB"/>
    <w:rsid w:val="00705ED0"/>
    <w:rsid w:val="007068D3"/>
    <w:rsid w:val="00706C0E"/>
    <w:rsid w:val="0070740C"/>
    <w:rsid w:val="00707956"/>
    <w:rsid w:val="00711C87"/>
    <w:rsid w:val="0071203F"/>
    <w:rsid w:val="00712E0B"/>
    <w:rsid w:val="00713FBB"/>
    <w:rsid w:val="0071535A"/>
    <w:rsid w:val="0071669D"/>
    <w:rsid w:val="0071706C"/>
    <w:rsid w:val="007177E0"/>
    <w:rsid w:val="00717A4C"/>
    <w:rsid w:val="00717D3C"/>
    <w:rsid w:val="00720CD5"/>
    <w:rsid w:val="0072146B"/>
    <w:rsid w:val="00721BCC"/>
    <w:rsid w:val="00721DD5"/>
    <w:rsid w:val="0072214E"/>
    <w:rsid w:val="00722614"/>
    <w:rsid w:val="007233D0"/>
    <w:rsid w:val="00723E31"/>
    <w:rsid w:val="00723FA2"/>
    <w:rsid w:val="007250B6"/>
    <w:rsid w:val="0072510D"/>
    <w:rsid w:val="0072538E"/>
    <w:rsid w:val="007267C8"/>
    <w:rsid w:val="00726F38"/>
    <w:rsid w:val="00727C48"/>
    <w:rsid w:val="00727CEE"/>
    <w:rsid w:val="00731757"/>
    <w:rsid w:val="007326A7"/>
    <w:rsid w:val="007330FD"/>
    <w:rsid w:val="0073465E"/>
    <w:rsid w:val="0073512C"/>
    <w:rsid w:val="00735372"/>
    <w:rsid w:val="00735AAF"/>
    <w:rsid w:val="00735FDB"/>
    <w:rsid w:val="007379A4"/>
    <w:rsid w:val="007406DE"/>
    <w:rsid w:val="00740CA7"/>
    <w:rsid w:val="00740DB8"/>
    <w:rsid w:val="007427A2"/>
    <w:rsid w:val="007442E5"/>
    <w:rsid w:val="00744909"/>
    <w:rsid w:val="0074504D"/>
    <w:rsid w:val="00745994"/>
    <w:rsid w:val="0074732C"/>
    <w:rsid w:val="007501D0"/>
    <w:rsid w:val="00750C2F"/>
    <w:rsid w:val="00750C88"/>
    <w:rsid w:val="0075125C"/>
    <w:rsid w:val="00751365"/>
    <w:rsid w:val="00751BDE"/>
    <w:rsid w:val="007534BA"/>
    <w:rsid w:val="00754E6E"/>
    <w:rsid w:val="00755851"/>
    <w:rsid w:val="00755C79"/>
    <w:rsid w:val="00756BB7"/>
    <w:rsid w:val="007605AF"/>
    <w:rsid w:val="007619BF"/>
    <w:rsid w:val="00761ED0"/>
    <w:rsid w:val="00763502"/>
    <w:rsid w:val="00763B0B"/>
    <w:rsid w:val="00766561"/>
    <w:rsid w:val="007665EC"/>
    <w:rsid w:val="007668ED"/>
    <w:rsid w:val="00770E69"/>
    <w:rsid w:val="00771689"/>
    <w:rsid w:val="0077172A"/>
    <w:rsid w:val="007717B9"/>
    <w:rsid w:val="00771E5D"/>
    <w:rsid w:val="0077232C"/>
    <w:rsid w:val="007723AE"/>
    <w:rsid w:val="00772816"/>
    <w:rsid w:val="00772D64"/>
    <w:rsid w:val="00773950"/>
    <w:rsid w:val="00774A17"/>
    <w:rsid w:val="00775219"/>
    <w:rsid w:val="00776030"/>
    <w:rsid w:val="00776724"/>
    <w:rsid w:val="00776DD9"/>
    <w:rsid w:val="00777233"/>
    <w:rsid w:val="007814A0"/>
    <w:rsid w:val="00781A8C"/>
    <w:rsid w:val="00783BE1"/>
    <w:rsid w:val="007841BC"/>
    <w:rsid w:val="007855DE"/>
    <w:rsid w:val="00785A36"/>
    <w:rsid w:val="00786643"/>
    <w:rsid w:val="007878C1"/>
    <w:rsid w:val="007900B7"/>
    <w:rsid w:val="007913FC"/>
    <w:rsid w:val="007919DF"/>
    <w:rsid w:val="00791C92"/>
    <w:rsid w:val="00791EF6"/>
    <w:rsid w:val="00793849"/>
    <w:rsid w:val="00793FCF"/>
    <w:rsid w:val="00794941"/>
    <w:rsid w:val="00794E78"/>
    <w:rsid w:val="00795A01"/>
    <w:rsid w:val="00795ACA"/>
    <w:rsid w:val="00795C08"/>
    <w:rsid w:val="00796CC3"/>
    <w:rsid w:val="0079702C"/>
    <w:rsid w:val="00797CFE"/>
    <w:rsid w:val="007A07A8"/>
    <w:rsid w:val="007A099D"/>
    <w:rsid w:val="007A1B68"/>
    <w:rsid w:val="007A1EA1"/>
    <w:rsid w:val="007A24A8"/>
    <w:rsid w:val="007A2C2F"/>
    <w:rsid w:val="007A2F84"/>
    <w:rsid w:val="007A3966"/>
    <w:rsid w:val="007A4749"/>
    <w:rsid w:val="007A56C7"/>
    <w:rsid w:val="007A67FD"/>
    <w:rsid w:val="007A69B4"/>
    <w:rsid w:val="007A6E8D"/>
    <w:rsid w:val="007A76C0"/>
    <w:rsid w:val="007A7E2E"/>
    <w:rsid w:val="007A7F1E"/>
    <w:rsid w:val="007B08EC"/>
    <w:rsid w:val="007B1EFB"/>
    <w:rsid w:val="007B1F7C"/>
    <w:rsid w:val="007B540C"/>
    <w:rsid w:val="007B69AC"/>
    <w:rsid w:val="007B72EC"/>
    <w:rsid w:val="007B7B39"/>
    <w:rsid w:val="007B7C92"/>
    <w:rsid w:val="007C003A"/>
    <w:rsid w:val="007C04FD"/>
    <w:rsid w:val="007C0D3D"/>
    <w:rsid w:val="007C192F"/>
    <w:rsid w:val="007C1B5F"/>
    <w:rsid w:val="007C28C4"/>
    <w:rsid w:val="007C4020"/>
    <w:rsid w:val="007C4486"/>
    <w:rsid w:val="007C4CB1"/>
    <w:rsid w:val="007C599C"/>
    <w:rsid w:val="007C7A32"/>
    <w:rsid w:val="007D033D"/>
    <w:rsid w:val="007D0670"/>
    <w:rsid w:val="007D0E08"/>
    <w:rsid w:val="007D2A25"/>
    <w:rsid w:val="007D3D6E"/>
    <w:rsid w:val="007D48E7"/>
    <w:rsid w:val="007D4AE8"/>
    <w:rsid w:val="007D4C5F"/>
    <w:rsid w:val="007D52AA"/>
    <w:rsid w:val="007D64D8"/>
    <w:rsid w:val="007D69E6"/>
    <w:rsid w:val="007D6CF9"/>
    <w:rsid w:val="007D7089"/>
    <w:rsid w:val="007E04DF"/>
    <w:rsid w:val="007E0AF4"/>
    <w:rsid w:val="007E0B14"/>
    <w:rsid w:val="007E2AE3"/>
    <w:rsid w:val="007E42FB"/>
    <w:rsid w:val="007E4FF8"/>
    <w:rsid w:val="007E5538"/>
    <w:rsid w:val="007E5981"/>
    <w:rsid w:val="007E638F"/>
    <w:rsid w:val="007E692C"/>
    <w:rsid w:val="007E6C30"/>
    <w:rsid w:val="007E7AAA"/>
    <w:rsid w:val="007F0C8B"/>
    <w:rsid w:val="007F0FDA"/>
    <w:rsid w:val="007F1084"/>
    <w:rsid w:val="007F178B"/>
    <w:rsid w:val="007F1973"/>
    <w:rsid w:val="007F2102"/>
    <w:rsid w:val="007F22FC"/>
    <w:rsid w:val="007F2695"/>
    <w:rsid w:val="007F2A23"/>
    <w:rsid w:val="007F397B"/>
    <w:rsid w:val="007F4570"/>
    <w:rsid w:val="007F4ACF"/>
    <w:rsid w:val="007F4C07"/>
    <w:rsid w:val="007F5867"/>
    <w:rsid w:val="007F5CCF"/>
    <w:rsid w:val="007F64A8"/>
    <w:rsid w:val="007F6A5E"/>
    <w:rsid w:val="007F6BB3"/>
    <w:rsid w:val="007F7885"/>
    <w:rsid w:val="008003C4"/>
    <w:rsid w:val="00800ECA"/>
    <w:rsid w:val="0080164A"/>
    <w:rsid w:val="00802211"/>
    <w:rsid w:val="008036A2"/>
    <w:rsid w:val="00803B1C"/>
    <w:rsid w:val="00804E73"/>
    <w:rsid w:val="00805902"/>
    <w:rsid w:val="00805ED8"/>
    <w:rsid w:val="00806C24"/>
    <w:rsid w:val="00807E73"/>
    <w:rsid w:val="00810A47"/>
    <w:rsid w:val="00812EDF"/>
    <w:rsid w:val="00813C4D"/>
    <w:rsid w:val="0081486E"/>
    <w:rsid w:val="00814AEC"/>
    <w:rsid w:val="008154B1"/>
    <w:rsid w:val="0081671A"/>
    <w:rsid w:val="00816C74"/>
    <w:rsid w:val="00820323"/>
    <w:rsid w:val="008210A0"/>
    <w:rsid w:val="00821BB8"/>
    <w:rsid w:val="00822DE3"/>
    <w:rsid w:val="008256F8"/>
    <w:rsid w:val="00825FDB"/>
    <w:rsid w:val="00826581"/>
    <w:rsid w:val="008301FA"/>
    <w:rsid w:val="0083082A"/>
    <w:rsid w:val="00831232"/>
    <w:rsid w:val="008313FC"/>
    <w:rsid w:val="008314E9"/>
    <w:rsid w:val="00832241"/>
    <w:rsid w:val="0083293A"/>
    <w:rsid w:val="00832B3C"/>
    <w:rsid w:val="00833225"/>
    <w:rsid w:val="008345BD"/>
    <w:rsid w:val="00834C3D"/>
    <w:rsid w:val="00834EBA"/>
    <w:rsid w:val="00835BA8"/>
    <w:rsid w:val="00836390"/>
    <w:rsid w:val="0083700C"/>
    <w:rsid w:val="008407DA"/>
    <w:rsid w:val="00841340"/>
    <w:rsid w:val="00842BA7"/>
    <w:rsid w:val="00843671"/>
    <w:rsid w:val="00844F16"/>
    <w:rsid w:val="008451B6"/>
    <w:rsid w:val="008453C0"/>
    <w:rsid w:val="00846496"/>
    <w:rsid w:val="00847664"/>
    <w:rsid w:val="008503BD"/>
    <w:rsid w:val="00850E20"/>
    <w:rsid w:val="00851111"/>
    <w:rsid w:val="00852E0D"/>
    <w:rsid w:val="00853EE9"/>
    <w:rsid w:val="00853F4B"/>
    <w:rsid w:val="00854713"/>
    <w:rsid w:val="008547C7"/>
    <w:rsid w:val="0085588A"/>
    <w:rsid w:val="00856E56"/>
    <w:rsid w:val="0085787C"/>
    <w:rsid w:val="00857C0B"/>
    <w:rsid w:val="008601DF"/>
    <w:rsid w:val="00861043"/>
    <w:rsid w:val="00861A99"/>
    <w:rsid w:val="00862A71"/>
    <w:rsid w:val="0086355D"/>
    <w:rsid w:val="00864AD1"/>
    <w:rsid w:val="0086502C"/>
    <w:rsid w:val="00866056"/>
    <w:rsid w:val="008679AB"/>
    <w:rsid w:val="00867B07"/>
    <w:rsid w:val="0087017E"/>
    <w:rsid w:val="00871288"/>
    <w:rsid w:val="0087158C"/>
    <w:rsid w:val="00873D2F"/>
    <w:rsid w:val="008742C6"/>
    <w:rsid w:val="00874B4A"/>
    <w:rsid w:val="00875157"/>
    <w:rsid w:val="008751E8"/>
    <w:rsid w:val="00875A1B"/>
    <w:rsid w:val="008762A2"/>
    <w:rsid w:val="00876932"/>
    <w:rsid w:val="00881876"/>
    <w:rsid w:val="00881E2A"/>
    <w:rsid w:val="00882C34"/>
    <w:rsid w:val="00883592"/>
    <w:rsid w:val="00883E78"/>
    <w:rsid w:val="0088407E"/>
    <w:rsid w:val="00884D5E"/>
    <w:rsid w:val="00884FEA"/>
    <w:rsid w:val="00885BF0"/>
    <w:rsid w:val="00886788"/>
    <w:rsid w:val="00886F1E"/>
    <w:rsid w:val="0088761D"/>
    <w:rsid w:val="00887ECD"/>
    <w:rsid w:val="0089179F"/>
    <w:rsid w:val="00894E01"/>
    <w:rsid w:val="00895032"/>
    <w:rsid w:val="008951FB"/>
    <w:rsid w:val="0089579A"/>
    <w:rsid w:val="00896B24"/>
    <w:rsid w:val="008A021D"/>
    <w:rsid w:val="008A153D"/>
    <w:rsid w:val="008A1CEE"/>
    <w:rsid w:val="008A250A"/>
    <w:rsid w:val="008A3227"/>
    <w:rsid w:val="008A351B"/>
    <w:rsid w:val="008A47E9"/>
    <w:rsid w:val="008A4C70"/>
    <w:rsid w:val="008A56D6"/>
    <w:rsid w:val="008A5B82"/>
    <w:rsid w:val="008A7935"/>
    <w:rsid w:val="008A7D12"/>
    <w:rsid w:val="008B295F"/>
    <w:rsid w:val="008B3DF2"/>
    <w:rsid w:val="008B44C6"/>
    <w:rsid w:val="008B4D35"/>
    <w:rsid w:val="008B5FA5"/>
    <w:rsid w:val="008C0F93"/>
    <w:rsid w:val="008C1403"/>
    <w:rsid w:val="008C1431"/>
    <w:rsid w:val="008C15A0"/>
    <w:rsid w:val="008C162F"/>
    <w:rsid w:val="008C1EA9"/>
    <w:rsid w:val="008C38C0"/>
    <w:rsid w:val="008C54D1"/>
    <w:rsid w:val="008C59D6"/>
    <w:rsid w:val="008C6BDF"/>
    <w:rsid w:val="008C7815"/>
    <w:rsid w:val="008D2356"/>
    <w:rsid w:val="008D46F3"/>
    <w:rsid w:val="008D7246"/>
    <w:rsid w:val="008D7B57"/>
    <w:rsid w:val="008E0D96"/>
    <w:rsid w:val="008E1626"/>
    <w:rsid w:val="008E1957"/>
    <w:rsid w:val="008E1ECE"/>
    <w:rsid w:val="008E3CBE"/>
    <w:rsid w:val="008E4462"/>
    <w:rsid w:val="008E460E"/>
    <w:rsid w:val="008E4E2F"/>
    <w:rsid w:val="008E5738"/>
    <w:rsid w:val="008E5D95"/>
    <w:rsid w:val="008E5E2B"/>
    <w:rsid w:val="008E70CA"/>
    <w:rsid w:val="008E7B38"/>
    <w:rsid w:val="008E7CA8"/>
    <w:rsid w:val="008F0B12"/>
    <w:rsid w:val="008F0EF6"/>
    <w:rsid w:val="008F127A"/>
    <w:rsid w:val="008F2319"/>
    <w:rsid w:val="008F253B"/>
    <w:rsid w:val="008F33E7"/>
    <w:rsid w:val="008F3842"/>
    <w:rsid w:val="008F5014"/>
    <w:rsid w:val="008F5684"/>
    <w:rsid w:val="008F5D65"/>
    <w:rsid w:val="008F68C7"/>
    <w:rsid w:val="008F748F"/>
    <w:rsid w:val="008F7D1D"/>
    <w:rsid w:val="00900D4A"/>
    <w:rsid w:val="00900DA0"/>
    <w:rsid w:val="009016A5"/>
    <w:rsid w:val="00902978"/>
    <w:rsid w:val="00902E2C"/>
    <w:rsid w:val="009039C6"/>
    <w:rsid w:val="00903DF7"/>
    <w:rsid w:val="00904F16"/>
    <w:rsid w:val="00904FFE"/>
    <w:rsid w:val="00907717"/>
    <w:rsid w:val="0090792B"/>
    <w:rsid w:val="0091020F"/>
    <w:rsid w:val="00911DA9"/>
    <w:rsid w:val="009126CB"/>
    <w:rsid w:val="00913346"/>
    <w:rsid w:val="00913B45"/>
    <w:rsid w:val="0091439D"/>
    <w:rsid w:val="0091538F"/>
    <w:rsid w:val="00916CBD"/>
    <w:rsid w:val="00917A6A"/>
    <w:rsid w:val="009208E2"/>
    <w:rsid w:val="009211DF"/>
    <w:rsid w:val="0092294F"/>
    <w:rsid w:val="00922BB0"/>
    <w:rsid w:val="009232F7"/>
    <w:rsid w:val="0092407C"/>
    <w:rsid w:val="00924DC1"/>
    <w:rsid w:val="009252B0"/>
    <w:rsid w:val="00926655"/>
    <w:rsid w:val="00926B3C"/>
    <w:rsid w:val="00927DF6"/>
    <w:rsid w:val="009306D6"/>
    <w:rsid w:val="00931543"/>
    <w:rsid w:val="00932949"/>
    <w:rsid w:val="00932B92"/>
    <w:rsid w:val="00935604"/>
    <w:rsid w:val="00935C2D"/>
    <w:rsid w:val="0093693B"/>
    <w:rsid w:val="00936D1A"/>
    <w:rsid w:val="00936D4E"/>
    <w:rsid w:val="00937D62"/>
    <w:rsid w:val="0094023B"/>
    <w:rsid w:val="009425FE"/>
    <w:rsid w:val="0094340F"/>
    <w:rsid w:val="009434EB"/>
    <w:rsid w:val="00943F78"/>
    <w:rsid w:val="00943FE0"/>
    <w:rsid w:val="00945AB7"/>
    <w:rsid w:val="00946C25"/>
    <w:rsid w:val="009474A1"/>
    <w:rsid w:val="00947570"/>
    <w:rsid w:val="00947B5D"/>
    <w:rsid w:val="00947CF7"/>
    <w:rsid w:val="00950209"/>
    <w:rsid w:val="00950492"/>
    <w:rsid w:val="0095092B"/>
    <w:rsid w:val="00952100"/>
    <w:rsid w:val="00952BC4"/>
    <w:rsid w:val="00953719"/>
    <w:rsid w:val="00954F11"/>
    <w:rsid w:val="00954F5D"/>
    <w:rsid w:val="009550A6"/>
    <w:rsid w:val="00955EEE"/>
    <w:rsid w:val="00957BA9"/>
    <w:rsid w:val="00960E9B"/>
    <w:rsid w:val="00963059"/>
    <w:rsid w:val="0096319F"/>
    <w:rsid w:val="00964042"/>
    <w:rsid w:val="009651F2"/>
    <w:rsid w:val="0096585B"/>
    <w:rsid w:val="00965A36"/>
    <w:rsid w:val="00965BAE"/>
    <w:rsid w:val="009676D2"/>
    <w:rsid w:val="009719E8"/>
    <w:rsid w:val="009734BC"/>
    <w:rsid w:val="00975FFF"/>
    <w:rsid w:val="00976002"/>
    <w:rsid w:val="00976864"/>
    <w:rsid w:val="00976A94"/>
    <w:rsid w:val="00976F33"/>
    <w:rsid w:val="00977245"/>
    <w:rsid w:val="00980178"/>
    <w:rsid w:val="00981610"/>
    <w:rsid w:val="00983DC1"/>
    <w:rsid w:val="00984ABD"/>
    <w:rsid w:val="00986562"/>
    <w:rsid w:val="009867E1"/>
    <w:rsid w:val="00986E39"/>
    <w:rsid w:val="009877E9"/>
    <w:rsid w:val="00990ECF"/>
    <w:rsid w:val="00992475"/>
    <w:rsid w:val="0099294E"/>
    <w:rsid w:val="009933F3"/>
    <w:rsid w:val="0099381A"/>
    <w:rsid w:val="009A16D5"/>
    <w:rsid w:val="009A25F9"/>
    <w:rsid w:val="009A3DC9"/>
    <w:rsid w:val="009A5C28"/>
    <w:rsid w:val="009A6866"/>
    <w:rsid w:val="009A77B2"/>
    <w:rsid w:val="009B0164"/>
    <w:rsid w:val="009B0E61"/>
    <w:rsid w:val="009B1BD2"/>
    <w:rsid w:val="009B32F4"/>
    <w:rsid w:val="009B4AF0"/>
    <w:rsid w:val="009B58D8"/>
    <w:rsid w:val="009B6212"/>
    <w:rsid w:val="009B7FFC"/>
    <w:rsid w:val="009C1093"/>
    <w:rsid w:val="009C2002"/>
    <w:rsid w:val="009C61C9"/>
    <w:rsid w:val="009C62D4"/>
    <w:rsid w:val="009C6B12"/>
    <w:rsid w:val="009C757F"/>
    <w:rsid w:val="009D00A3"/>
    <w:rsid w:val="009D049A"/>
    <w:rsid w:val="009D121C"/>
    <w:rsid w:val="009D1D31"/>
    <w:rsid w:val="009D20B7"/>
    <w:rsid w:val="009D2263"/>
    <w:rsid w:val="009D4F1A"/>
    <w:rsid w:val="009D6397"/>
    <w:rsid w:val="009D7840"/>
    <w:rsid w:val="009E0B1C"/>
    <w:rsid w:val="009E1BC5"/>
    <w:rsid w:val="009E3B1E"/>
    <w:rsid w:val="009E4B1E"/>
    <w:rsid w:val="009E57BC"/>
    <w:rsid w:val="009E5AB4"/>
    <w:rsid w:val="009E6423"/>
    <w:rsid w:val="009E7B3A"/>
    <w:rsid w:val="009F0EF9"/>
    <w:rsid w:val="009F23F7"/>
    <w:rsid w:val="009F2BDE"/>
    <w:rsid w:val="009F361E"/>
    <w:rsid w:val="009F399D"/>
    <w:rsid w:val="009F43A5"/>
    <w:rsid w:val="009F49BF"/>
    <w:rsid w:val="009F5587"/>
    <w:rsid w:val="009F5E18"/>
    <w:rsid w:val="009F631D"/>
    <w:rsid w:val="009F698F"/>
    <w:rsid w:val="009F733D"/>
    <w:rsid w:val="009F79C2"/>
    <w:rsid w:val="009F7E41"/>
    <w:rsid w:val="00A00106"/>
    <w:rsid w:val="00A00339"/>
    <w:rsid w:val="00A00EE5"/>
    <w:rsid w:val="00A02101"/>
    <w:rsid w:val="00A022F7"/>
    <w:rsid w:val="00A025D0"/>
    <w:rsid w:val="00A026F8"/>
    <w:rsid w:val="00A02E89"/>
    <w:rsid w:val="00A0438F"/>
    <w:rsid w:val="00A0497D"/>
    <w:rsid w:val="00A05B12"/>
    <w:rsid w:val="00A05D95"/>
    <w:rsid w:val="00A05EB7"/>
    <w:rsid w:val="00A06DDC"/>
    <w:rsid w:val="00A1075B"/>
    <w:rsid w:val="00A111A4"/>
    <w:rsid w:val="00A113EC"/>
    <w:rsid w:val="00A11D02"/>
    <w:rsid w:val="00A12AC8"/>
    <w:rsid w:val="00A135F9"/>
    <w:rsid w:val="00A13668"/>
    <w:rsid w:val="00A1434A"/>
    <w:rsid w:val="00A161E1"/>
    <w:rsid w:val="00A179A7"/>
    <w:rsid w:val="00A2209D"/>
    <w:rsid w:val="00A23D50"/>
    <w:rsid w:val="00A249A4"/>
    <w:rsid w:val="00A24D08"/>
    <w:rsid w:val="00A24E1B"/>
    <w:rsid w:val="00A25E7F"/>
    <w:rsid w:val="00A301ED"/>
    <w:rsid w:val="00A32DA3"/>
    <w:rsid w:val="00A357F0"/>
    <w:rsid w:val="00A35D7C"/>
    <w:rsid w:val="00A362DB"/>
    <w:rsid w:val="00A36E8A"/>
    <w:rsid w:val="00A37B3D"/>
    <w:rsid w:val="00A410A7"/>
    <w:rsid w:val="00A410B4"/>
    <w:rsid w:val="00A41254"/>
    <w:rsid w:val="00A4209D"/>
    <w:rsid w:val="00A42E6B"/>
    <w:rsid w:val="00A42FB3"/>
    <w:rsid w:val="00A43A36"/>
    <w:rsid w:val="00A43FE3"/>
    <w:rsid w:val="00A456B4"/>
    <w:rsid w:val="00A45C7D"/>
    <w:rsid w:val="00A45ED0"/>
    <w:rsid w:val="00A4713B"/>
    <w:rsid w:val="00A518EE"/>
    <w:rsid w:val="00A51A00"/>
    <w:rsid w:val="00A51D3C"/>
    <w:rsid w:val="00A53402"/>
    <w:rsid w:val="00A53E80"/>
    <w:rsid w:val="00A53EAC"/>
    <w:rsid w:val="00A54503"/>
    <w:rsid w:val="00A549AF"/>
    <w:rsid w:val="00A55D23"/>
    <w:rsid w:val="00A565D9"/>
    <w:rsid w:val="00A56603"/>
    <w:rsid w:val="00A572A1"/>
    <w:rsid w:val="00A57CC1"/>
    <w:rsid w:val="00A60772"/>
    <w:rsid w:val="00A61BDA"/>
    <w:rsid w:val="00A62F33"/>
    <w:rsid w:val="00A63511"/>
    <w:rsid w:val="00A63538"/>
    <w:rsid w:val="00A644FB"/>
    <w:rsid w:val="00A6488D"/>
    <w:rsid w:val="00A666D7"/>
    <w:rsid w:val="00A66E85"/>
    <w:rsid w:val="00A67B4C"/>
    <w:rsid w:val="00A700B6"/>
    <w:rsid w:val="00A726FE"/>
    <w:rsid w:val="00A760D8"/>
    <w:rsid w:val="00A816A7"/>
    <w:rsid w:val="00A8297D"/>
    <w:rsid w:val="00A82CBF"/>
    <w:rsid w:val="00A851A6"/>
    <w:rsid w:val="00A8554C"/>
    <w:rsid w:val="00A85E0D"/>
    <w:rsid w:val="00A86E77"/>
    <w:rsid w:val="00A86E8A"/>
    <w:rsid w:val="00A87CFC"/>
    <w:rsid w:val="00A90048"/>
    <w:rsid w:val="00A9049D"/>
    <w:rsid w:val="00A90C11"/>
    <w:rsid w:val="00A914C3"/>
    <w:rsid w:val="00A9172D"/>
    <w:rsid w:val="00A92060"/>
    <w:rsid w:val="00A92647"/>
    <w:rsid w:val="00A92A4E"/>
    <w:rsid w:val="00A93079"/>
    <w:rsid w:val="00A93D61"/>
    <w:rsid w:val="00A940BB"/>
    <w:rsid w:val="00A94249"/>
    <w:rsid w:val="00A94561"/>
    <w:rsid w:val="00A94A09"/>
    <w:rsid w:val="00A95036"/>
    <w:rsid w:val="00A95A19"/>
    <w:rsid w:val="00A95AD9"/>
    <w:rsid w:val="00AA0542"/>
    <w:rsid w:val="00AA1448"/>
    <w:rsid w:val="00AA21AC"/>
    <w:rsid w:val="00AA3496"/>
    <w:rsid w:val="00AA5247"/>
    <w:rsid w:val="00AB00D3"/>
    <w:rsid w:val="00AB05FF"/>
    <w:rsid w:val="00AB16A2"/>
    <w:rsid w:val="00AB1A3D"/>
    <w:rsid w:val="00AB38D0"/>
    <w:rsid w:val="00AB43F1"/>
    <w:rsid w:val="00AB53DF"/>
    <w:rsid w:val="00AB67CF"/>
    <w:rsid w:val="00AB6B1E"/>
    <w:rsid w:val="00AB6F12"/>
    <w:rsid w:val="00AB74AD"/>
    <w:rsid w:val="00AB77BF"/>
    <w:rsid w:val="00AB7939"/>
    <w:rsid w:val="00AC0303"/>
    <w:rsid w:val="00AC0D8E"/>
    <w:rsid w:val="00AC15ED"/>
    <w:rsid w:val="00AC1AFC"/>
    <w:rsid w:val="00AC245C"/>
    <w:rsid w:val="00AC2D7E"/>
    <w:rsid w:val="00AC465C"/>
    <w:rsid w:val="00AC6E1E"/>
    <w:rsid w:val="00AC78B8"/>
    <w:rsid w:val="00AD1DCF"/>
    <w:rsid w:val="00AD77D1"/>
    <w:rsid w:val="00AD7F9F"/>
    <w:rsid w:val="00AE09AD"/>
    <w:rsid w:val="00AE0F02"/>
    <w:rsid w:val="00AE1126"/>
    <w:rsid w:val="00AE20C3"/>
    <w:rsid w:val="00AE22DD"/>
    <w:rsid w:val="00AE2D57"/>
    <w:rsid w:val="00AE3658"/>
    <w:rsid w:val="00AE3B91"/>
    <w:rsid w:val="00AE5192"/>
    <w:rsid w:val="00AE524C"/>
    <w:rsid w:val="00AE5EF9"/>
    <w:rsid w:val="00AE772A"/>
    <w:rsid w:val="00AF06DD"/>
    <w:rsid w:val="00AF20C4"/>
    <w:rsid w:val="00AF2DD8"/>
    <w:rsid w:val="00AF320E"/>
    <w:rsid w:val="00AF537B"/>
    <w:rsid w:val="00AF63B1"/>
    <w:rsid w:val="00AF6650"/>
    <w:rsid w:val="00AF7024"/>
    <w:rsid w:val="00AF776A"/>
    <w:rsid w:val="00AF7978"/>
    <w:rsid w:val="00B003EB"/>
    <w:rsid w:val="00B004C0"/>
    <w:rsid w:val="00B005B6"/>
    <w:rsid w:val="00B02A71"/>
    <w:rsid w:val="00B0302E"/>
    <w:rsid w:val="00B03243"/>
    <w:rsid w:val="00B040AD"/>
    <w:rsid w:val="00B042CF"/>
    <w:rsid w:val="00B04C62"/>
    <w:rsid w:val="00B05459"/>
    <w:rsid w:val="00B07C08"/>
    <w:rsid w:val="00B07C3B"/>
    <w:rsid w:val="00B07CDE"/>
    <w:rsid w:val="00B07FE4"/>
    <w:rsid w:val="00B10696"/>
    <w:rsid w:val="00B10BDC"/>
    <w:rsid w:val="00B10BE2"/>
    <w:rsid w:val="00B11552"/>
    <w:rsid w:val="00B135A6"/>
    <w:rsid w:val="00B13CCF"/>
    <w:rsid w:val="00B14180"/>
    <w:rsid w:val="00B14C60"/>
    <w:rsid w:val="00B1567D"/>
    <w:rsid w:val="00B1606E"/>
    <w:rsid w:val="00B1686A"/>
    <w:rsid w:val="00B16F15"/>
    <w:rsid w:val="00B174AD"/>
    <w:rsid w:val="00B208E5"/>
    <w:rsid w:val="00B218BD"/>
    <w:rsid w:val="00B221EE"/>
    <w:rsid w:val="00B232A2"/>
    <w:rsid w:val="00B27349"/>
    <w:rsid w:val="00B27D58"/>
    <w:rsid w:val="00B307F6"/>
    <w:rsid w:val="00B30A1D"/>
    <w:rsid w:val="00B30E6E"/>
    <w:rsid w:val="00B31006"/>
    <w:rsid w:val="00B31212"/>
    <w:rsid w:val="00B319A6"/>
    <w:rsid w:val="00B31D96"/>
    <w:rsid w:val="00B32220"/>
    <w:rsid w:val="00B32264"/>
    <w:rsid w:val="00B36839"/>
    <w:rsid w:val="00B3713A"/>
    <w:rsid w:val="00B372B6"/>
    <w:rsid w:val="00B37377"/>
    <w:rsid w:val="00B37548"/>
    <w:rsid w:val="00B40808"/>
    <w:rsid w:val="00B427EA"/>
    <w:rsid w:val="00B44570"/>
    <w:rsid w:val="00B47383"/>
    <w:rsid w:val="00B47DDF"/>
    <w:rsid w:val="00B50B97"/>
    <w:rsid w:val="00B50ECF"/>
    <w:rsid w:val="00B520B7"/>
    <w:rsid w:val="00B52D48"/>
    <w:rsid w:val="00B540C8"/>
    <w:rsid w:val="00B541B2"/>
    <w:rsid w:val="00B560F5"/>
    <w:rsid w:val="00B5761C"/>
    <w:rsid w:val="00B57994"/>
    <w:rsid w:val="00B61665"/>
    <w:rsid w:val="00B62489"/>
    <w:rsid w:val="00B62E29"/>
    <w:rsid w:val="00B639A8"/>
    <w:rsid w:val="00B65CEF"/>
    <w:rsid w:val="00B71AD0"/>
    <w:rsid w:val="00B722A2"/>
    <w:rsid w:val="00B738EA"/>
    <w:rsid w:val="00B74800"/>
    <w:rsid w:val="00B75D7E"/>
    <w:rsid w:val="00B761B3"/>
    <w:rsid w:val="00B768BE"/>
    <w:rsid w:val="00B76C2C"/>
    <w:rsid w:val="00B802B7"/>
    <w:rsid w:val="00B80889"/>
    <w:rsid w:val="00B82263"/>
    <w:rsid w:val="00B8266C"/>
    <w:rsid w:val="00B8353D"/>
    <w:rsid w:val="00B8420F"/>
    <w:rsid w:val="00B906D1"/>
    <w:rsid w:val="00B907C5"/>
    <w:rsid w:val="00B90CF4"/>
    <w:rsid w:val="00B91221"/>
    <w:rsid w:val="00B92C16"/>
    <w:rsid w:val="00B93041"/>
    <w:rsid w:val="00B93748"/>
    <w:rsid w:val="00B9411A"/>
    <w:rsid w:val="00B94199"/>
    <w:rsid w:val="00B94E6C"/>
    <w:rsid w:val="00B958E5"/>
    <w:rsid w:val="00B96598"/>
    <w:rsid w:val="00B96AB6"/>
    <w:rsid w:val="00B97F67"/>
    <w:rsid w:val="00BA01F3"/>
    <w:rsid w:val="00BA0D44"/>
    <w:rsid w:val="00BA0E74"/>
    <w:rsid w:val="00BA10D3"/>
    <w:rsid w:val="00BA1544"/>
    <w:rsid w:val="00BA176F"/>
    <w:rsid w:val="00BA17BC"/>
    <w:rsid w:val="00BA474F"/>
    <w:rsid w:val="00BA65AB"/>
    <w:rsid w:val="00BA68A1"/>
    <w:rsid w:val="00BB0707"/>
    <w:rsid w:val="00BB20D6"/>
    <w:rsid w:val="00BB2396"/>
    <w:rsid w:val="00BB3285"/>
    <w:rsid w:val="00BB4C69"/>
    <w:rsid w:val="00BB7F80"/>
    <w:rsid w:val="00BC08AC"/>
    <w:rsid w:val="00BC3F79"/>
    <w:rsid w:val="00BC4FBD"/>
    <w:rsid w:val="00BC60AB"/>
    <w:rsid w:val="00BC7D51"/>
    <w:rsid w:val="00BD005E"/>
    <w:rsid w:val="00BD06E8"/>
    <w:rsid w:val="00BD3872"/>
    <w:rsid w:val="00BD3B7F"/>
    <w:rsid w:val="00BD479B"/>
    <w:rsid w:val="00BD5965"/>
    <w:rsid w:val="00BD6DC1"/>
    <w:rsid w:val="00BD7854"/>
    <w:rsid w:val="00BE029C"/>
    <w:rsid w:val="00BE03C3"/>
    <w:rsid w:val="00BE1F62"/>
    <w:rsid w:val="00BE3314"/>
    <w:rsid w:val="00BE4045"/>
    <w:rsid w:val="00BE44B1"/>
    <w:rsid w:val="00BE635A"/>
    <w:rsid w:val="00BE64BF"/>
    <w:rsid w:val="00BE713C"/>
    <w:rsid w:val="00BE71B4"/>
    <w:rsid w:val="00BF0AF0"/>
    <w:rsid w:val="00BF125B"/>
    <w:rsid w:val="00BF1C16"/>
    <w:rsid w:val="00BF25CA"/>
    <w:rsid w:val="00BF2EE2"/>
    <w:rsid w:val="00BF483D"/>
    <w:rsid w:val="00BF4A31"/>
    <w:rsid w:val="00BF4B75"/>
    <w:rsid w:val="00BF579F"/>
    <w:rsid w:val="00BF5E48"/>
    <w:rsid w:val="00BF5EA9"/>
    <w:rsid w:val="00BF6181"/>
    <w:rsid w:val="00C010C1"/>
    <w:rsid w:val="00C01DF0"/>
    <w:rsid w:val="00C02CC2"/>
    <w:rsid w:val="00C02CE1"/>
    <w:rsid w:val="00C03649"/>
    <w:rsid w:val="00C03CAE"/>
    <w:rsid w:val="00C03DD9"/>
    <w:rsid w:val="00C04476"/>
    <w:rsid w:val="00C04C27"/>
    <w:rsid w:val="00C07D00"/>
    <w:rsid w:val="00C1131B"/>
    <w:rsid w:val="00C1372D"/>
    <w:rsid w:val="00C1580A"/>
    <w:rsid w:val="00C15B5E"/>
    <w:rsid w:val="00C15B8C"/>
    <w:rsid w:val="00C16A7E"/>
    <w:rsid w:val="00C17F2C"/>
    <w:rsid w:val="00C2093C"/>
    <w:rsid w:val="00C20E38"/>
    <w:rsid w:val="00C216EA"/>
    <w:rsid w:val="00C21701"/>
    <w:rsid w:val="00C22B63"/>
    <w:rsid w:val="00C22F1C"/>
    <w:rsid w:val="00C23BD1"/>
    <w:rsid w:val="00C248CD"/>
    <w:rsid w:val="00C25373"/>
    <w:rsid w:val="00C30E03"/>
    <w:rsid w:val="00C316E7"/>
    <w:rsid w:val="00C317A5"/>
    <w:rsid w:val="00C32CB1"/>
    <w:rsid w:val="00C345F1"/>
    <w:rsid w:val="00C34B9D"/>
    <w:rsid w:val="00C3569F"/>
    <w:rsid w:val="00C35DFD"/>
    <w:rsid w:val="00C36219"/>
    <w:rsid w:val="00C36267"/>
    <w:rsid w:val="00C37583"/>
    <w:rsid w:val="00C37939"/>
    <w:rsid w:val="00C42814"/>
    <w:rsid w:val="00C42ADF"/>
    <w:rsid w:val="00C44113"/>
    <w:rsid w:val="00C443A1"/>
    <w:rsid w:val="00C44B5C"/>
    <w:rsid w:val="00C45D15"/>
    <w:rsid w:val="00C45FCB"/>
    <w:rsid w:val="00C46674"/>
    <w:rsid w:val="00C467F9"/>
    <w:rsid w:val="00C47743"/>
    <w:rsid w:val="00C47D93"/>
    <w:rsid w:val="00C50E2E"/>
    <w:rsid w:val="00C51932"/>
    <w:rsid w:val="00C52467"/>
    <w:rsid w:val="00C52D7A"/>
    <w:rsid w:val="00C531FF"/>
    <w:rsid w:val="00C532EA"/>
    <w:rsid w:val="00C54953"/>
    <w:rsid w:val="00C55B9B"/>
    <w:rsid w:val="00C55E3F"/>
    <w:rsid w:val="00C561B5"/>
    <w:rsid w:val="00C56BB2"/>
    <w:rsid w:val="00C56D04"/>
    <w:rsid w:val="00C576C7"/>
    <w:rsid w:val="00C57DE8"/>
    <w:rsid w:val="00C60218"/>
    <w:rsid w:val="00C60CF5"/>
    <w:rsid w:val="00C611AA"/>
    <w:rsid w:val="00C61C53"/>
    <w:rsid w:val="00C63A8D"/>
    <w:rsid w:val="00C65318"/>
    <w:rsid w:val="00C656B7"/>
    <w:rsid w:val="00C65F49"/>
    <w:rsid w:val="00C65F8D"/>
    <w:rsid w:val="00C66CD2"/>
    <w:rsid w:val="00C67150"/>
    <w:rsid w:val="00C679B3"/>
    <w:rsid w:val="00C67CEB"/>
    <w:rsid w:val="00C70629"/>
    <w:rsid w:val="00C73579"/>
    <w:rsid w:val="00C745EA"/>
    <w:rsid w:val="00C7470C"/>
    <w:rsid w:val="00C754BC"/>
    <w:rsid w:val="00C75C3E"/>
    <w:rsid w:val="00C7647B"/>
    <w:rsid w:val="00C765FD"/>
    <w:rsid w:val="00C76DD8"/>
    <w:rsid w:val="00C80085"/>
    <w:rsid w:val="00C82CEA"/>
    <w:rsid w:val="00C8305C"/>
    <w:rsid w:val="00C84E11"/>
    <w:rsid w:val="00C85089"/>
    <w:rsid w:val="00C865A5"/>
    <w:rsid w:val="00C87456"/>
    <w:rsid w:val="00C87469"/>
    <w:rsid w:val="00C8750C"/>
    <w:rsid w:val="00C90957"/>
    <w:rsid w:val="00C928F7"/>
    <w:rsid w:val="00C92FFA"/>
    <w:rsid w:val="00C94DFA"/>
    <w:rsid w:val="00C954F4"/>
    <w:rsid w:val="00C95906"/>
    <w:rsid w:val="00C97A36"/>
    <w:rsid w:val="00C97F1D"/>
    <w:rsid w:val="00CA0383"/>
    <w:rsid w:val="00CA0EA5"/>
    <w:rsid w:val="00CA18E5"/>
    <w:rsid w:val="00CA20FE"/>
    <w:rsid w:val="00CA34FC"/>
    <w:rsid w:val="00CA3D99"/>
    <w:rsid w:val="00CA53D6"/>
    <w:rsid w:val="00CA567B"/>
    <w:rsid w:val="00CA6541"/>
    <w:rsid w:val="00CB01A2"/>
    <w:rsid w:val="00CB03B9"/>
    <w:rsid w:val="00CB0590"/>
    <w:rsid w:val="00CB2463"/>
    <w:rsid w:val="00CB2DEB"/>
    <w:rsid w:val="00CB3524"/>
    <w:rsid w:val="00CB5365"/>
    <w:rsid w:val="00CB641A"/>
    <w:rsid w:val="00CB7B10"/>
    <w:rsid w:val="00CB7BD5"/>
    <w:rsid w:val="00CC00BE"/>
    <w:rsid w:val="00CC045E"/>
    <w:rsid w:val="00CC08A8"/>
    <w:rsid w:val="00CC16D5"/>
    <w:rsid w:val="00CC2FB3"/>
    <w:rsid w:val="00CC32F4"/>
    <w:rsid w:val="00CC3784"/>
    <w:rsid w:val="00CC383B"/>
    <w:rsid w:val="00CC3F68"/>
    <w:rsid w:val="00CC4CC0"/>
    <w:rsid w:val="00CC4F64"/>
    <w:rsid w:val="00CC5405"/>
    <w:rsid w:val="00CC6633"/>
    <w:rsid w:val="00CC71ED"/>
    <w:rsid w:val="00CC720D"/>
    <w:rsid w:val="00CC7715"/>
    <w:rsid w:val="00CC778D"/>
    <w:rsid w:val="00CD0749"/>
    <w:rsid w:val="00CD20AD"/>
    <w:rsid w:val="00CD3E71"/>
    <w:rsid w:val="00CD484E"/>
    <w:rsid w:val="00CD5E3A"/>
    <w:rsid w:val="00CD737C"/>
    <w:rsid w:val="00CD7B6A"/>
    <w:rsid w:val="00CE1F0C"/>
    <w:rsid w:val="00CE2454"/>
    <w:rsid w:val="00CE2888"/>
    <w:rsid w:val="00CE2BC8"/>
    <w:rsid w:val="00CE2EA5"/>
    <w:rsid w:val="00CE3636"/>
    <w:rsid w:val="00CE57BB"/>
    <w:rsid w:val="00CE7B2B"/>
    <w:rsid w:val="00CF0CC8"/>
    <w:rsid w:val="00CF0D97"/>
    <w:rsid w:val="00CF2E61"/>
    <w:rsid w:val="00CF3BC8"/>
    <w:rsid w:val="00CF40FE"/>
    <w:rsid w:val="00CF54C5"/>
    <w:rsid w:val="00CF7DF8"/>
    <w:rsid w:val="00D02165"/>
    <w:rsid w:val="00D02813"/>
    <w:rsid w:val="00D02ECE"/>
    <w:rsid w:val="00D04108"/>
    <w:rsid w:val="00D04432"/>
    <w:rsid w:val="00D05CD8"/>
    <w:rsid w:val="00D05F05"/>
    <w:rsid w:val="00D05FA0"/>
    <w:rsid w:val="00D05FBA"/>
    <w:rsid w:val="00D072C6"/>
    <w:rsid w:val="00D1125B"/>
    <w:rsid w:val="00D11E2C"/>
    <w:rsid w:val="00D12367"/>
    <w:rsid w:val="00D13415"/>
    <w:rsid w:val="00D14765"/>
    <w:rsid w:val="00D15161"/>
    <w:rsid w:val="00D15744"/>
    <w:rsid w:val="00D1663E"/>
    <w:rsid w:val="00D16654"/>
    <w:rsid w:val="00D1714C"/>
    <w:rsid w:val="00D176AE"/>
    <w:rsid w:val="00D200B1"/>
    <w:rsid w:val="00D22129"/>
    <w:rsid w:val="00D22650"/>
    <w:rsid w:val="00D2290C"/>
    <w:rsid w:val="00D22D4D"/>
    <w:rsid w:val="00D24AFA"/>
    <w:rsid w:val="00D25770"/>
    <w:rsid w:val="00D25D2D"/>
    <w:rsid w:val="00D25FA1"/>
    <w:rsid w:val="00D2645B"/>
    <w:rsid w:val="00D26FD5"/>
    <w:rsid w:val="00D27658"/>
    <w:rsid w:val="00D27977"/>
    <w:rsid w:val="00D302FA"/>
    <w:rsid w:val="00D30C2C"/>
    <w:rsid w:val="00D30F40"/>
    <w:rsid w:val="00D31388"/>
    <w:rsid w:val="00D31A6C"/>
    <w:rsid w:val="00D31F3A"/>
    <w:rsid w:val="00D32925"/>
    <w:rsid w:val="00D338FD"/>
    <w:rsid w:val="00D33C54"/>
    <w:rsid w:val="00D35283"/>
    <w:rsid w:val="00D35FF7"/>
    <w:rsid w:val="00D36D43"/>
    <w:rsid w:val="00D37F44"/>
    <w:rsid w:val="00D4069D"/>
    <w:rsid w:val="00D40A96"/>
    <w:rsid w:val="00D421AC"/>
    <w:rsid w:val="00D4388F"/>
    <w:rsid w:val="00D43A7C"/>
    <w:rsid w:val="00D44295"/>
    <w:rsid w:val="00D44343"/>
    <w:rsid w:val="00D45AC2"/>
    <w:rsid w:val="00D4639C"/>
    <w:rsid w:val="00D46E54"/>
    <w:rsid w:val="00D47590"/>
    <w:rsid w:val="00D47B1B"/>
    <w:rsid w:val="00D50BE8"/>
    <w:rsid w:val="00D51051"/>
    <w:rsid w:val="00D52605"/>
    <w:rsid w:val="00D53C95"/>
    <w:rsid w:val="00D54ACB"/>
    <w:rsid w:val="00D556A4"/>
    <w:rsid w:val="00D565D1"/>
    <w:rsid w:val="00D57199"/>
    <w:rsid w:val="00D57524"/>
    <w:rsid w:val="00D60EE2"/>
    <w:rsid w:val="00D60FFC"/>
    <w:rsid w:val="00D62696"/>
    <w:rsid w:val="00D62CD3"/>
    <w:rsid w:val="00D62F73"/>
    <w:rsid w:val="00D63BC6"/>
    <w:rsid w:val="00D63C0C"/>
    <w:rsid w:val="00D63C8F"/>
    <w:rsid w:val="00D63CE9"/>
    <w:rsid w:val="00D65627"/>
    <w:rsid w:val="00D6562E"/>
    <w:rsid w:val="00D65658"/>
    <w:rsid w:val="00D67D53"/>
    <w:rsid w:val="00D70E4A"/>
    <w:rsid w:val="00D715B6"/>
    <w:rsid w:val="00D719E7"/>
    <w:rsid w:val="00D7204E"/>
    <w:rsid w:val="00D7254D"/>
    <w:rsid w:val="00D73236"/>
    <w:rsid w:val="00D73E47"/>
    <w:rsid w:val="00D752D6"/>
    <w:rsid w:val="00D7554D"/>
    <w:rsid w:val="00D8344B"/>
    <w:rsid w:val="00D84885"/>
    <w:rsid w:val="00D848FF"/>
    <w:rsid w:val="00D85BD6"/>
    <w:rsid w:val="00D8612B"/>
    <w:rsid w:val="00D87E2A"/>
    <w:rsid w:val="00D90FF3"/>
    <w:rsid w:val="00D91203"/>
    <w:rsid w:val="00D91CE4"/>
    <w:rsid w:val="00D92456"/>
    <w:rsid w:val="00D9274E"/>
    <w:rsid w:val="00D9467B"/>
    <w:rsid w:val="00D95152"/>
    <w:rsid w:val="00D97D97"/>
    <w:rsid w:val="00DA05FF"/>
    <w:rsid w:val="00DA0815"/>
    <w:rsid w:val="00DA1931"/>
    <w:rsid w:val="00DA203D"/>
    <w:rsid w:val="00DA266B"/>
    <w:rsid w:val="00DA500A"/>
    <w:rsid w:val="00DA6649"/>
    <w:rsid w:val="00DA6786"/>
    <w:rsid w:val="00DA74B1"/>
    <w:rsid w:val="00DA75BB"/>
    <w:rsid w:val="00DA76B0"/>
    <w:rsid w:val="00DB0258"/>
    <w:rsid w:val="00DB0BEE"/>
    <w:rsid w:val="00DB2478"/>
    <w:rsid w:val="00DB37F3"/>
    <w:rsid w:val="00DB462F"/>
    <w:rsid w:val="00DB4843"/>
    <w:rsid w:val="00DB50F5"/>
    <w:rsid w:val="00DB50FE"/>
    <w:rsid w:val="00DB5C87"/>
    <w:rsid w:val="00DB7149"/>
    <w:rsid w:val="00DB74D1"/>
    <w:rsid w:val="00DC1156"/>
    <w:rsid w:val="00DC1443"/>
    <w:rsid w:val="00DC1A33"/>
    <w:rsid w:val="00DC1CF8"/>
    <w:rsid w:val="00DC1EC7"/>
    <w:rsid w:val="00DC1FD2"/>
    <w:rsid w:val="00DC2809"/>
    <w:rsid w:val="00DC340E"/>
    <w:rsid w:val="00DC3FE8"/>
    <w:rsid w:val="00DC5176"/>
    <w:rsid w:val="00DC566A"/>
    <w:rsid w:val="00DC586C"/>
    <w:rsid w:val="00DC5F47"/>
    <w:rsid w:val="00DC6CCB"/>
    <w:rsid w:val="00DD05B1"/>
    <w:rsid w:val="00DD0F26"/>
    <w:rsid w:val="00DD1DB9"/>
    <w:rsid w:val="00DD39E9"/>
    <w:rsid w:val="00DD46C3"/>
    <w:rsid w:val="00DD496A"/>
    <w:rsid w:val="00DD4C5E"/>
    <w:rsid w:val="00DD4F04"/>
    <w:rsid w:val="00DD66E7"/>
    <w:rsid w:val="00DD7034"/>
    <w:rsid w:val="00DD7389"/>
    <w:rsid w:val="00DE02EC"/>
    <w:rsid w:val="00DE0783"/>
    <w:rsid w:val="00DE2274"/>
    <w:rsid w:val="00DE38F8"/>
    <w:rsid w:val="00DE484A"/>
    <w:rsid w:val="00DE5575"/>
    <w:rsid w:val="00DE5C5B"/>
    <w:rsid w:val="00DE7776"/>
    <w:rsid w:val="00DE787B"/>
    <w:rsid w:val="00DE7EF3"/>
    <w:rsid w:val="00DF001A"/>
    <w:rsid w:val="00DF03C6"/>
    <w:rsid w:val="00DF09B4"/>
    <w:rsid w:val="00DF1EE1"/>
    <w:rsid w:val="00DF27C8"/>
    <w:rsid w:val="00DF3463"/>
    <w:rsid w:val="00DF34AC"/>
    <w:rsid w:val="00DF3861"/>
    <w:rsid w:val="00DF3905"/>
    <w:rsid w:val="00DF3B6C"/>
    <w:rsid w:val="00DF4679"/>
    <w:rsid w:val="00DF47DF"/>
    <w:rsid w:val="00DF6AAF"/>
    <w:rsid w:val="00E0060F"/>
    <w:rsid w:val="00E01F15"/>
    <w:rsid w:val="00E023F1"/>
    <w:rsid w:val="00E10CC5"/>
    <w:rsid w:val="00E11167"/>
    <w:rsid w:val="00E113F4"/>
    <w:rsid w:val="00E11A0B"/>
    <w:rsid w:val="00E12A42"/>
    <w:rsid w:val="00E12CCC"/>
    <w:rsid w:val="00E12FF1"/>
    <w:rsid w:val="00E13233"/>
    <w:rsid w:val="00E14399"/>
    <w:rsid w:val="00E14757"/>
    <w:rsid w:val="00E14A86"/>
    <w:rsid w:val="00E14C9E"/>
    <w:rsid w:val="00E1519F"/>
    <w:rsid w:val="00E15DD3"/>
    <w:rsid w:val="00E16A4F"/>
    <w:rsid w:val="00E20B1A"/>
    <w:rsid w:val="00E211D1"/>
    <w:rsid w:val="00E211ED"/>
    <w:rsid w:val="00E22899"/>
    <w:rsid w:val="00E22FAA"/>
    <w:rsid w:val="00E237D2"/>
    <w:rsid w:val="00E23F0A"/>
    <w:rsid w:val="00E24BB1"/>
    <w:rsid w:val="00E25730"/>
    <w:rsid w:val="00E25CF3"/>
    <w:rsid w:val="00E316A6"/>
    <w:rsid w:val="00E3192C"/>
    <w:rsid w:val="00E3232D"/>
    <w:rsid w:val="00E337F0"/>
    <w:rsid w:val="00E33962"/>
    <w:rsid w:val="00E33E7C"/>
    <w:rsid w:val="00E35A32"/>
    <w:rsid w:val="00E35C43"/>
    <w:rsid w:val="00E37ED6"/>
    <w:rsid w:val="00E4124C"/>
    <w:rsid w:val="00E421C8"/>
    <w:rsid w:val="00E430C2"/>
    <w:rsid w:val="00E435F4"/>
    <w:rsid w:val="00E43CA7"/>
    <w:rsid w:val="00E44FEA"/>
    <w:rsid w:val="00E4535C"/>
    <w:rsid w:val="00E4570F"/>
    <w:rsid w:val="00E47AF1"/>
    <w:rsid w:val="00E51AA8"/>
    <w:rsid w:val="00E51CBB"/>
    <w:rsid w:val="00E51D22"/>
    <w:rsid w:val="00E52105"/>
    <w:rsid w:val="00E52C04"/>
    <w:rsid w:val="00E55579"/>
    <w:rsid w:val="00E55789"/>
    <w:rsid w:val="00E55FBD"/>
    <w:rsid w:val="00E5685D"/>
    <w:rsid w:val="00E6051C"/>
    <w:rsid w:val="00E60CA3"/>
    <w:rsid w:val="00E61205"/>
    <w:rsid w:val="00E62256"/>
    <w:rsid w:val="00E623A3"/>
    <w:rsid w:val="00E64411"/>
    <w:rsid w:val="00E6473B"/>
    <w:rsid w:val="00E64F12"/>
    <w:rsid w:val="00E65A6A"/>
    <w:rsid w:val="00E666B2"/>
    <w:rsid w:val="00E72898"/>
    <w:rsid w:val="00E73565"/>
    <w:rsid w:val="00E73BF3"/>
    <w:rsid w:val="00E757BA"/>
    <w:rsid w:val="00E75BF8"/>
    <w:rsid w:val="00E75EC5"/>
    <w:rsid w:val="00E7680D"/>
    <w:rsid w:val="00E7681C"/>
    <w:rsid w:val="00E77927"/>
    <w:rsid w:val="00E807C1"/>
    <w:rsid w:val="00E80E05"/>
    <w:rsid w:val="00E812D7"/>
    <w:rsid w:val="00E818CB"/>
    <w:rsid w:val="00E8194B"/>
    <w:rsid w:val="00E81BF2"/>
    <w:rsid w:val="00E82970"/>
    <w:rsid w:val="00E838EC"/>
    <w:rsid w:val="00E85FEF"/>
    <w:rsid w:val="00E86213"/>
    <w:rsid w:val="00E87829"/>
    <w:rsid w:val="00E91044"/>
    <w:rsid w:val="00E91598"/>
    <w:rsid w:val="00E92E48"/>
    <w:rsid w:val="00E9398A"/>
    <w:rsid w:val="00E93BD0"/>
    <w:rsid w:val="00E93C1A"/>
    <w:rsid w:val="00E93C44"/>
    <w:rsid w:val="00E93EC4"/>
    <w:rsid w:val="00E94CF4"/>
    <w:rsid w:val="00E974E2"/>
    <w:rsid w:val="00E9757F"/>
    <w:rsid w:val="00E9785A"/>
    <w:rsid w:val="00E97906"/>
    <w:rsid w:val="00E979EB"/>
    <w:rsid w:val="00E97EDF"/>
    <w:rsid w:val="00EA0274"/>
    <w:rsid w:val="00EA12A1"/>
    <w:rsid w:val="00EA1C46"/>
    <w:rsid w:val="00EA340B"/>
    <w:rsid w:val="00EA4000"/>
    <w:rsid w:val="00EA4F00"/>
    <w:rsid w:val="00EA5317"/>
    <w:rsid w:val="00EB068F"/>
    <w:rsid w:val="00EB0924"/>
    <w:rsid w:val="00EB3413"/>
    <w:rsid w:val="00EB45AF"/>
    <w:rsid w:val="00EB5E6D"/>
    <w:rsid w:val="00EB5EFC"/>
    <w:rsid w:val="00EB6233"/>
    <w:rsid w:val="00EB6939"/>
    <w:rsid w:val="00EB6BA3"/>
    <w:rsid w:val="00EC051E"/>
    <w:rsid w:val="00EC0D39"/>
    <w:rsid w:val="00EC187C"/>
    <w:rsid w:val="00EC1F20"/>
    <w:rsid w:val="00EC2735"/>
    <w:rsid w:val="00EC30CA"/>
    <w:rsid w:val="00EC3510"/>
    <w:rsid w:val="00EC38BA"/>
    <w:rsid w:val="00EC4273"/>
    <w:rsid w:val="00EC4608"/>
    <w:rsid w:val="00EC46F3"/>
    <w:rsid w:val="00EC5205"/>
    <w:rsid w:val="00EC648D"/>
    <w:rsid w:val="00EC79C4"/>
    <w:rsid w:val="00ED08F8"/>
    <w:rsid w:val="00ED15C2"/>
    <w:rsid w:val="00ED3169"/>
    <w:rsid w:val="00ED3E2F"/>
    <w:rsid w:val="00ED53AC"/>
    <w:rsid w:val="00ED5E12"/>
    <w:rsid w:val="00ED6B38"/>
    <w:rsid w:val="00ED6D94"/>
    <w:rsid w:val="00ED6E7B"/>
    <w:rsid w:val="00ED73F9"/>
    <w:rsid w:val="00ED7714"/>
    <w:rsid w:val="00EE00A1"/>
    <w:rsid w:val="00EE010A"/>
    <w:rsid w:val="00EE0424"/>
    <w:rsid w:val="00EE32EB"/>
    <w:rsid w:val="00EE4864"/>
    <w:rsid w:val="00EE4C07"/>
    <w:rsid w:val="00EE4FA4"/>
    <w:rsid w:val="00EE51F8"/>
    <w:rsid w:val="00EE5465"/>
    <w:rsid w:val="00EE780D"/>
    <w:rsid w:val="00EF03E4"/>
    <w:rsid w:val="00EF05EF"/>
    <w:rsid w:val="00EF06CB"/>
    <w:rsid w:val="00EF1191"/>
    <w:rsid w:val="00EF2803"/>
    <w:rsid w:val="00EF3493"/>
    <w:rsid w:val="00EF44AD"/>
    <w:rsid w:val="00EF6EAC"/>
    <w:rsid w:val="00EF7064"/>
    <w:rsid w:val="00F00064"/>
    <w:rsid w:val="00F00F6E"/>
    <w:rsid w:val="00F012E4"/>
    <w:rsid w:val="00F0275C"/>
    <w:rsid w:val="00F02CA3"/>
    <w:rsid w:val="00F03ED7"/>
    <w:rsid w:val="00F04426"/>
    <w:rsid w:val="00F04F0B"/>
    <w:rsid w:val="00F0595A"/>
    <w:rsid w:val="00F060A2"/>
    <w:rsid w:val="00F06CD2"/>
    <w:rsid w:val="00F0745F"/>
    <w:rsid w:val="00F10F20"/>
    <w:rsid w:val="00F115DF"/>
    <w:rsid w:val="00F11921"/>
    <w:rsid w:val="00F1192C"/>
    <w:rsid w:val="00F11DBC"/>
    <w:rsid w:val="00F13181"/>
    <w:rsid w:val="00F150F2"/>
    <w:rsid w:val="00F151FF"/>
    <w:rsid w:val="00F168B5"/>
    <w:rsid w:val="00F1778A"/>
    <w:rsid w:val="00F17C9B"/>
    <w:rsid w:val="00F2084D"/>
    <w:rsid w:val="00F21370"/>
    <w:rsid w:val="00F22A64"/>
    <w:rsid w:val="00F231A1"/>
    <w:rsid w:val="00F23A4D"/>
    <w:rsid w:val="00F264D3"/>
    <w:rsid w:val="00F274AC"/>
    <w:rsid w:val="00F27AEE"/>
    <w:rsid w:val="00F306F0"/>
    <w:rsid w:val="00F316CA"/>
    <w:rsid w:val="00F3260D"/>
    <w:rsid w:val="00F32D4F"/>
    <w:rsid w:val="00F32F87"/>
    <w:rsid w:val="00F3316D"/>
    <w:rsid w:val="00F33455"/>
    <w:rsid w:val="00F33784"/>
    <w:rsid w:val="00F3397A"/>
    <w:rsid w:val="00F34559"/>
    <w:rsid w:val="00F35584"/>
    <w:rsid w:val="00F35CF2"/>
    <w:rsid w:val="00F371FA"/>
    <w:rsid w:val="00F40A5C"/>
    <w:rsid w:val="00F421F3"/>
    <w:rsid w:val="00F42838"/>
    <w:rsid w:val="00F4348F"/>
    <w:rsid w:val="00F43AD6"/>
    <w:rsid w:val="00F43C09"/>
    <w:rsid w:val="00F43CC6"/>
    <w:rsid w:val="00F43D64"/>
    <w:rsid w:val="00F451F1"/>
    <w:rsid w:val="00F4614F"/>
    <w:rsid w:val="00F46FB2"/>
    <w:rsid w:val="00F4738E"/>
    <w:rsid w:val="00F47AD1"/>
    <w:rsid w:val="00F47CD4"/>
    <w:rsid w:val="00F502F4"/>
    <w:rsid w:val="00F5334B"/>
    <w:rsid w:val="00F5393F"/>
    <w:rsid w:val="00F54F03"/>
    <w:rsid w:val="00F56100"/>
    <w:rsid w:val="00F56FE5"/>
    <w:rsid w:val="00F62DD0"/>
    <w:rsid w:val="00F63913"/>
    <w:rsid w:val="00F6531F"/>
    <w:rsid w:val="00F6585C"/>
    <w:rsid w:val="00F6623D"/>
    <w:rsid w:val="00F662FF"/>
    <w:rsid w:val="00F669EB"/>
    <w:rsid w:val="00F678DA"/>
    <w:rsid w:val="00F67980"/>
    <w:rsid w:val="00F7094F"/>
    <w:rsid w:val="00F72606"/>
    <w:rsid w:val="00F73B29"/>
    <w:rsid w:val="00F76D71"/>
    <w:rsid w:val="00F77723"/>
    <w:rsid w:val="00F80C52"/>
    <w:rsid w:val="00F80FFF"/>
    <w:rsid w:val="00F828AB"/>
    <w:rsid w:val="00F828BE"/>
    <w:rsid w:val="00F82997"/>
    <w:rsid w:val="00F837A6"/>
    <w:rsid w:val="00F84A20"/>
    <w:rsid w:val="00F85CB6"/>
    <w:rsid w:val="00F868DE"/>
    <w:rsid w:val="00F86B25"/>
    <w:rsid w:val="00F90ABF"/>
    <w:rsid w:val="00F91300"/>
    <w:rsid w:val="00F92A2D"/>
    <w:rsid w:val="00F930C7"/>
    <w:rsid w:val="00F9379E"/>
    <w:rsid w:val="00F9584A"/>
    <w:rsid w:val="00FA0EA1"/>
    <w:rsid w:val="00FA1F86"/>
    <w:rsid w:val="00FA29A3"/>
    <w:rsid w:val="00FA5929"/>
    <w:rsid w:val="00FB0303"/>
    <w:rsid w:val="00FB1AB8"/>
    <w:rsid w:val="00FB24F9"/>
    <w:rsid w:val="00FB2C5F"/>
    <w:rsid w:val="00FB398A"/>
    <w:rsid w:val="00FB50E0"/>
    <w:rsid w:val="00FB6646"/>
    <w:rsid w:val="00FB6B16"/>
    <w:rsid w:val="00FB6CBD"/>
    <w:rsid w:val="00FB6FEE"/>
    <w:rsid w:val="00FC012A"/>
    <w:rsid w:val="00FC154D"/>
    <w:rsid w:val="00FC18C0"/>
    <w:rsid w:val="00FC219D"/>
    <w:rsid w:val="00FC3CD0"/>
    <w:rsid w:val="00FC41D6"/>
    <w:rsid w:val="00FC51B3"/>
    <w:rsid w:val="00FC56A9"/>
    <w:rsid w:val="00FC604D"/>
    <w:rsid w:val="00FC6451"/>
    <w:rsid w:val="00FC6BFE"/>
    <w:rsid w:val="00FC6C48"/>
    <w:rsid w:val="00FD0C84"/>
    <w:rsid w:val="00FD2003"/>
    <w:rsid w:val="00FD261E"/>
    <w:rsid w:val="00FD2D5C"/>
    <w:rsid w:val="00FD428C"/>
    <w:rsid w:val="00FD68F3"/>
    <w:rsid w:val="00FD6E51"/>
    <w:rsid w:val="00FE0BDC"/>
    <w:rsid w:val="00FE2D1E"/>
    <w:rsid w:val="00FE3420"/>
    <w:rsid w:val="00FE37E9"/>
    <w:rsid w:val="00FE3BEA"/>
    <w:rsid w:val="00FE4395"/>
    <w:rsid w:val="00FE49C4"/>
    <w:rsid w:val="00FE6348"/>
    <w:rsid w:val="00FE6A09"/>
    <w:rsid w:val="00FE7FF6"/>
    <w:rsid w:val="00FF0422"/>
    <w:rsid w:val="00FF0579"/>
    <w:rsid w:val="00FF0AA7"/>
    <w:rsid w:val="00FF13DB"/>
    <w:rsid w:val="00FF1C21"/>
    <w:rsid w:val="00FF3790"/>
    <w:rsid w:val="00FF413C"/>
    <w:rsid w:val="00FF6131"/>
    <w:rsid w:val="00FF6AC7"/>
    <w:rsid w:val="00FF6EB8"/>
  </w:rsids>
  <m:mathPr>
    <m:mathFont m:val="Cambria Math"/>
    <m:brkBin m:val="before"/>
    <m:brkBinSub m:val="--"/>
    <m:smallFrac m:val="0"/>
    <m:dispDef/>
    <m:lMargin m:val="0"/>
    <m:rMargin m:val="0"/>
    <m:defJc m:val="centerGroup"/>
    <m:wrapIndent m:val="1440"/>
    <m:intLim m:val="subSup"/>
    <m:naryLim m:val="undOvr"/>
  </m:mathPr>
  <w:themeFontLang w:val="es-E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51905"/>
    <o:shapelayout v:ext="edit">
      <o:idmap v:ext="edit" data="1"/>
    </o:shapelayout>
  </w:shapeDefaults>
  <w:decimalSymbol w:val=","/>
  <w:listSeparator w:val=";"/>
  <w14:docId w14:val="75FB7948"/>
  <w15:docId w15:val="{C1303FBD-19AC-4D76-864C-C0E2FDE41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a-ES" w:eastAsia="ca-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uiPriority="0"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1FC5"/>
  </w:style>
  <w:style w:type="paragraph" w:styleId="Ttol1">
    <w:name w:val="heading 1"/>
    <w:basedOn w:val="Normal"/>
    <w:next w:val="Normal"/>
    <w:link w:val="Ttol1Car"/>
    <w:uiPriority w:val="9"/>
    <w:qFormat/>
    <w:rsid w:val="00051FC5"/>
    <w:pPr>
      <w:keepNext/>
      <w:shd w:val="pct15" w:color="auto" w:fill="auto"/>
      <w:jc w:val="both"/>
      <w:outlineLvl w:val="0"/>
    </w:pPr>
    <w:rPr>
      <w:i/>
      <w:color w:val="008080"/>
      <w:sz w:val="16"/>
    </w:rPr>
  </w:style>
  <w:style w:type="paragraph" w:styleId="Ttol2">
    <w:name w:val="heading 2"/>
    <w:basedOn w:val="Normal"/>
    <w:next w:val="Normal"/>
    <w:link w:val="Ttol2Car"/>
    <w:uiPriority w:val="9"/>
    <w:semiHidden/>
    <w:unhideWhenUsed/>
    <w:qFormat/>
    <w:rsid w:val="00DF346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ol3">
    <w:name w:val="heading 3"/>
    <w:basedOn w:val="Normal"/>
    <w:next w:val="Normal"/>
    <w:link w:val="Ttol3Car"/>
    <w:uiPriority w:val="9"/>
    <w:unhideWhenUsed/>
    <w:qFormat/>
    <w:rsid w:val="00010C34"/>
    <w:pPr>
      <w:keepNext/>
      <w:keepLines/>
      <w:spacing w:before="200"/>
      <w:outlineLvl w:val="2"/>
    </w:pPr>
    <w:rPr>
      <w:rFonts w:asciiTheme="majorHAnsi" w:eastAsiaTheme="majorEastAsia" w:hAnsiTheme="majorHAnsi" w:cstheme="majorBidi"/>
      <w:b/>
      <w:bCs/>
      <w:color w:val="4F81BD" w:themeColor="accent1"/>
    </w:rPr>
  </w:style>
  <w:style w:type="paragraph" w:styleId="Ttol4">
    <w:name w:val="heading 4"/>
    <w:basedOn w:val="Normal"/>
    <w:next w:val="Normal"/>
    <w:link w:val="Ttol4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both"/>
      <w:outlineLvl w:val="3"/>
    </w:pPr>
    <w:rPr>
      <w:b/>
    </w:rPr>
  </w:style>
  <w:style w:type="paragraph" w:styleId="Ttol5">
    <w:name w:val="heading 5"/>
    <w:basedOn w:val="Normal"/>
    <w:next w:val="Normal"/>
    <w:link w:val="Ttol5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jc w:val="center"/>
      <w:outlineLvl w:val="4"/>
    </w:pPr>
    <w:rPr>
      <w:rFonts w:ascii="Arial" w:hAnsi="Arial"/>
      <w:b/>
      <w:sz w:val="28"/>
    </w:rPr>
  </w:style>
  <w:style w:type="paragraph" w:styleId="Ttol6">
    <w:name w:val="heading 6"/>
    <w:basedOn w:val="Normal"/>
    <w:next w:val="Normal"/>
    <w:link w:val="Ttol6Car"/>
    <w:qFormat/>
    <w:rsid w:val="00051FC5"/>
    <w:pPr>
      <w:keepNext/>
      <w:tabs>
        <w:tab w:val="left" w:pos="567"/>
        <w:tab w:val="left" w:pos="1134"/>
        <w:tab w:val="left" w:pos="1702"/>
        <w:tab w:val="left" w:pos="2880"/>
        <w:tab w:val="left" w:pos="3600"/>
        <w:tab w:val="left" w:pos="4320"/>
        <w:tab w:val="left" w:pos="5040"/>
        <w:tab w:val="left" w:pos="5760"/>
        <w:tab w:val="left" w:pos="6480"/>
        <w:tab w:val="left" w:pos="7200"/>
      </w:tabs>
      <w:ind w:right="48"/>
      <w:outlineLvl w:val="5"/>
    </w:pPr>
    <w:rPr>
      <w:b/>
    </w:rPr>
  </w:style>
  <w:style w:type="paragraph" w:styleId="Ttol9">
    <w:name w:val="heading 9"/>
    <w:basedOn w:val="Normal"/>
    <w:next w:val="Normal"/>
    <w:link w:val="Ttol9Car"/>
    <w:uiPriority w:val="9"/>
    <w:semiHidden/>
    <w:unhideWhenUsed/>
    <w:qFormat/>
    <w:rsid w:val="00F5334B"/>
    <w:pPr>
      <w:spacing w:before="240" w:after="60"/>
      <w:outlineLvl w:val="8"/>
    </w:pPr>
    <w:rPr>
      <w:rFonts w:ascii="Cambria" w:hAnsi="Cambria"/>
      <w:sz w:val="22"/>
      <w:szCs w:val="22"/>
    </w:rPr>
  </w:style>
  <w:style w:type="character" w:default="1" w:styleId="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customStyle="1" w:styleId="Pas8">
    <w:name w:val="Pas8"/>
    <w:basedOn w:val="Normal"/>
    <w:rsid w:val="00051FC5"/>
    <w:pPr>
      <w:jc w:val="both"/>
    </w:pPr>
    <w:rPr>
      <w:rFonts w:ascii="Swiss" w:hAnsi="Swiss"/>
      <w:sz w:val="16"/>
    </w:rPr>
  </w:style>
  <w:style w:type="paragraph" w:styleId="Textdecomentari">
    <w:name w:val="annotation text"/>
    <w:aliases w:val="Car"/>
    <w:basedOn w:val="Normal"/>
    <w:link w:val="TextdecomentariCar"/>
    <w:uiPriority w:val="99"/>
    <w:rsid w:val="00051FC5"/>
    <w:pPr>
      <w:jc w:val="both"/>
    </w:pPr>
    <w:rPr>
      <w:rFonts w:ascii="Dutch" w:hAnsi="Dutch"/>
    </w:rPr>
  </w:style>
  <w:style w:type="paragraph" w:styleId="Textindependent3">
    <w:name w:val="Body Text 3"/>
    <w:basedOn w:val="Normal"/>
    <w:link w:val="Textindependent3Car"/>
    <w:semiHidden/>
    <w:rsid w:val="00051FC5"/>
    <w:pPr>
      <w:ind w:right="-2"/>
      <w:jc w:val="both"/>
    </w:pPr>
  </w:style>
  <w:style w:type="paragraph" w:styleId="Ttol">
    <w:name w:val="Title"/>
    <w:basedOn w:val="Normal"/>
    <w:link w:val="TtolCar"/>
    <w:uiPriority w:val="10"/>
    <w:qFormat/>
    <w:rsid w:val="00051FC5"/>
    <w:pPr>
      <w:tabs>
        <w:tab w:val="left" w:pos="567"/>
        <w:tab w:val="left" w:pos="1134"/>
        <w:tab w:val="left" w:pos="1702"/>
        <w:tab w:val="left" w:pos="2880"/>
        <w:tab w:val="left" w:pos="3600"/>
        <w:tab w:val="left" w:pos="4320"/>
        <w:tab w:val="left" w:pos="5040"/>
        <w:tab w:val="left" w:pos="5760"/>
        <w:tab w:val="left" w:pos="6480"/>
        <w:tab w:val="left" w:pos="7200"/>
      </w:tabs>
      <w:ind w:right="48"/>
      <w:jc w:val="center"/>
    </w:pPr>
    <w:rPr>
      <w:b/>
      <w:i/>
      <w:sz w:val="30"/>
    </w:rPr>
  </w:style>
  <w:style w:type="paragraph" w:styleId="Textindependent2">
    <w:name w:val="Body Text 2"/>
    <w:basedOn w:val="Normal"/>
    <w:link w:val="Textindependent2Car"/>
    <w:rsid w:val="00051FC5"/>
    <w:pPr>
      <w:tabs>
        <w:tab w:val="left" w:pos="4678"/>
        <w:tab w:val="left" w:pos="5245"/>
      </w:tabs>
      <w:jc w:val="both"/>
    </w:pPr>
    <w:rPr>
      <w:rFonts w:ascii="Arial" w:hAnsi="Arial"/>
      <w:sz w:val="24"/>
    </w:rPr>
  </w:style>
  <w:style w:type="paragraph" w:customStyle="1" w:styleId="Textindependent21">
    <w:name w:val="Text independent 21"/>
    <w:basedOn w:val="Normal"/>
    <w:rsid w:val="00051FC5"/>
    <w:pPr>
      <w:shd w:val="clear" w:color="auto" w:fill="C0C0C0"/>
      <w:tabs>
        <w:tab w:val="left" w:pos="4678"/>
        <w:tab w:val="left" w:pos="5245"/>
      </w:tabs>
      <w:ind w:left="170"/>
      <w:jc w:val="both"/>
    </w:pPr>
  </w:style>
  <w:style w:type="paragraph" w:styleId="ndex1">
    <w:name w:val="index 1"/>
    <w:basedOn w:val="Normal"/>
    <w:next w:val="Normal"/>
    <w:autoRedefine/>
    <w:semiHidden/>
    <w:rsid w:val="00051FC5"/>
    <w:pPr>
      <w:jc w:val="both"/>
    </w:pPr>
  </w:style>
  <w:style w:type="paragraph" w:styleId="Sagniadetextindependent3">
    <w:name w:val="Body Text Indent 3"/>
    <w:basedOn w:val="Normal"/>
    <w:link w:val="Sagniadetextindependent3Car"/>
    <w:semiHidden/>
    <w:rsid w:val="00051FC5"/>
    <w:pPr>
      <w:tabs>
        <w:tab w:val="left" w:pos="4678"/>
        <w:tab w:val="left" w:pos="5245"/>
      </w:tabs>
      <w:ind w:left="170"/>
      <w:jc w:val="both"/>
    </w:pPr>
  </w:style>
  <w:style w:type="paragraph" w:styleId="Capalera">
    <w:name w:val="header"/>
    <w:basedOn w:val="Normal"/>
    <w:link w:val="CapaleraCar"/>
    <w:rsid w:val="00051FC5"/>
    <w:pPr>
      <w:tabs>
        <w:tab w:val="center" w:pos="4252"/>
        <w:tab w:val="right" w:pos="8504"/>
      </w:tabs>
    </w:pPr>
  </w:style>
  <w:style w:type="paragraph" w:styleId="Textindependent">
    <w:name w:val="Body Text"/>
    <w:basedOn w:val="Normal"/>
    <w:link w:val="TextindependentCar"/>
    <w:uiPriority w:val="1"/>
    <w:qFormat/>
    <w:rsid w:val="00051FC5"/>
    <w:pPr>
      <w:shd w:val="clear" w:color="auto" w:fill="C0C0C0"/>
      <w:tabs>
        <w:tab w:val="left" w:pos="567"/>
        <w:tab w:val="left" w:pos="1134"/>
        <w:tab w:val="left" w:pos="1702"/>
        <w:tab w:val="left" w:pos="2880"/>
        <w:tab w:val="left" w:pos="3600"/>
        <w:tab w:val="left" w:pos="4320"/>
        <w:tab w:val="left" w:pos="5040"/>
        <w:tab w:val="left" w:pos="5760"/>
        <w:tab w:val="left" w:pos="6480"/>
        <w:tab w:val="left" w:pos="7200"/>
      </w:tabs>
      <w:ind w:right="48"/>
      <w:jc w:val="both"/>
    </w:pPr>
    <w:rPr>
      <w:sz w:val="24"/>
    </w:rPr>
  </w:style>
  <w:style w:type="paragraph" w:styleId="Sagniadetextindependent">
    <w:name w:val="Body Text Indent"/>
    <w:basedOn w:val="Normal"/>
    <w:link w:val="SagniadetextindependentCar"/>
    <w:semiHidden/>
    <w:rsid w:val="00051FC5"/>
    <w:pPr>
      <w:ind w:left="284"/>
      <w:jc w:val="both"/>
    </w:pPr>
  </w:style>
  <w:style w:type="paragraph" w:customStyle="1" w:styleId="Textindependent31">
    <w:name w:val="Text independent 31"/>
    <w:basedOn w:val="Normal"/>
    <w:rsid w:val="00051FC5"/>
    <w:pPr>
      <w:ind w:right="72"/>
      <w:jc w:val="both"/>
    </w:pPr>
  </w:style>
  <w:style w:type="paragraph" w:customStyle="1" w:styleId="Sagniadetextindependent31">
    <w:name w:val="Sagnia de text independent 31"/>
    <w:basedOn w:val="Normal"/>
    <w:rsid w:val="00051FC5"/>
    <w:pPr>
      <w:tabs>
        <w:tab w:val="left" w:pos="4678"/>
        <w:tab w:val="left" w:pos="5245"/>
      </w:tabs>
      <w:ind w:left="170"/>
      <w:jc w:val="both"/>
    </w:pPr>
    <w:rPr>
      <w:b/>
    </w:rPr>
  </w:style>
  <w:style w:type="character" w:styleId="Nmerodepgina">
    <w:name w:val="page number"/>
    <w:basedOn w:val="Lletraperdefectedelpargraf"/>
    <w:semiHidden/>
    <w:rsid w:val="00051FC5"/>
  </w:style>
  <w:style w:type="paragraph" w:styleId="Peu">
    <w:name w:val="footer"/>
    <w:basedOn w:val="Normal"/>
    <w:link w:val="PeuCar"/>
    <w:uiPriority w:val="99"/>
    <w:rsid w:val="00051FC5"/>
    <w:pPr>
      <w:tabs>
        <w:tab w:val="center" w:pos="4252"/>
        <w:tab w:val="right" w:pos="8504"/>
      </w:tabs>
    </w:pPr>
  </w:style>
  <w:style w:type="character" w:customStyle="1" w:styleId="Ttol9Car">
    <w:name w:val="Títol 9 Car"/>
    <w:basedOn w:val="Lletraperdefectedelpargraf"/>
    <w:link w:val="Ttol9"/>
    <w:uiPriority w:val="9"/>
    <w:semiHidden/>
    <w:rsid w:val="00F5334B"/>
    <w:rPr>
      <w:rFonts w:ascii="Cambria" w:eastAsia="Times New Roman" w:hAnsi="Cambria" w:cs="Times New Roman"/>
      <w:sz w:val="22"/>
      <w:szCs w:val="22"/>
    </w:rPr>
  </w:style>
  <w:style w:type="character" w:customStyle="1" w:styleId="Textindependent3Car">
    <w:name w:val="Text independent 3 Car"/>
    <w:basedOn w:val="Lletraperdefectedelpargraf"/>
    <w:link w:val="Textindependent3"/>
    <w:semiHidden/>
    <w:rsid w:val="003A1E6D"/>
  </w:style>
  <w:style w:type="character" w:customStyle="1" w:styleId="Textindependent2Car">
    <w:name w:val="Text independent 2 Car"/>
    <w:basedOn w:val="Lletraperdefectedelpargraf"/>
    <w:link w:val="Textindependent2"/>
    <w:rsid w:val="003A1E6D"/>
    <w:rPr>
      <w:rFonts w:ascii="Arial" w:hAnsi="Arial"/>
      <w:sz w:val="24"/>
    </w:rPr>
  </w:style>
  <w:style w:type="character" w:customStyle="1" w:styleId="Ttol3Car">
    <w:name w:val="Títol 3 Car"/>
    <w:basedOn w:val="Lletraperdefectedelpargraf"/>
    <w:link w:val="Ttol3"/>
    <w:uiPriority w:val="9"/>
    <w:rsid w:val="00010C34"/>
    <w:rPr>
      <w:rFonts w:asciiTheme="majorHAnsi" w:eastAsiaTheme="majorEastAsia" w:hAnsiTheme="majorHAnsi" w:cstheme="majorBidi"/>
      <w:b/>
      <w:bCs/>
      <w:color w:val="4F81BD" w:themeColor="accent1"/>
    </w:rPr>
  </w:style>
  <w:style w:type="paragraph" w:styleId="Llista">
    <w:name w:val="List"/>
    <w:basedOn w:val="Normal"/>
    <w:semiHidden/>
    <w:rsid w:val="00010C34"/>
    <w:pPr>
      <w:ind w:left="283" w:hanging="283"/>
    </w:pPr>
  </w:style>
  <w:style w:type="character" w:customStyle="1" w:styleId="Ttol2Car">
    <w:name w:val="Títol 2 Car"/>
    <w:basedOn w:val="Lletraperdefectedelpargraf"/>
    <w:link w:val="Ttol2"/>
    <w:uiPriority w:val="9"/>
    <w:semiHidden/>
    <w:rsid w:val="00DF3463"/>
    <w:rPr>
      <w:rFonts w:asciiTheme="majorHAnsi" w:eastAsiaTheme="majorEastAsia" w:hAnsiTheme="majorHAnsi" w:cstheme="majorBidi"/>
      <w:b/>
      <w:bCs/>
      <w:color w:val="4F81BD" w:themeColor="accent1"/>
      <w:sz w:val="26"/>
      <w:szCs w:val="26"/>
    </w:rPr>
  </w:style>
  <w:style w:type="paragraph" w:styleId="Llistaambpics">
    <w:name w:val="List Bullet"/>
    <w:basedOn w:val="Normal"/>
    <w:autoRedefine/>
    <w:semiHidden/>
    <w:rsid w:val="00F264D3"/>
    <w:pPr>
      <w:ind w:right="-2"/>
    </w:pPr>
    <w:rPr>
      <w:rFonts w:ascii="Arial" w:hAnsi="Arial" w:cs="Arial"/>
    </w:rPr>
  </w:style>
  <w:style w:type="paragraph" w:styleId="Sagniadetextindependent2">
    <w:name w:val="Body Text Indent 2"/>
    <w:basedOn w:val="Normal"/>
    <w:link w:val="Sagniadetextindependent2Car"/>
    <w:uiPriority w:val="99"/>
    <w:semiHidden/>
    <w:unhideWhenUsed/>
    <w:rsid w:val="00EF05EF"/>
    <w:pPr>
      <w:spacing w:after="120" w:line="480" w:lineRule="auto"/>
      <w:ind w:left="283"/>
    </w:pPr>
  </w:style>
  <w:style w:type="character" w:customStyle="1" w:styleId="Sagniadetextindependent2Car">
    <w:name w:val="Sagnia de text independent 2 Car"/>
    <w:basedOn w:val="Lletraperdefectedelpargraf"/>
    <w:link w:val="Sagniadetextindependent2"/>
    <w:uiPriority w:val="99"/>
    <w:semiHidden/>
    <w:rsid w:val="00EF05EF"/>
  </w:style>
  <w:style w:type="paragraph" w:customStyle="1" w:styleId="Textindependent22">
    <w:name w:val="Text independent 22"/>
    <w:basedOn w:val="Normal"/>
    <w:rsid w:val="00B10696"/>
    <w:pPr>
      <w:shd w:val="clear" w:color="auto" w:fill="C0C0C0"/>
      <w:tabs>
        <w:tab w:val="left" w:pos="4678"/>
        <w:tab w:val="left" w:pos="5245"/>
      </w:tabs>
      <w:ind w:left="170"/>
      <w:jc w:val="both"/>
    </w:pPr>
  </w:style>
  <w:style w:type="paragraph" w:customStyle="1" w:styleId="Sagniadetextindependent32">
    <w:name w:val="Sagnia de text independent 32"/>
    <w:basedOn w:val="Normal"/>
    <w:rsid w:val="0094023B"/>
    <w:pPr>
      <w:tabs>
        <w:tab w:val="left" w:pos="4678"/>
        <w:tab w:val="left" w:pos="5245"/>
      </w:tabs>
      <w:ind w:left="170"/>
      <w:jc w:val="both"/>
    </w:pPr>
  </w:style>
  <w:style w:type="paragraph" w:styleId="Pargrafdellista">
    <w:name w:val="List Paragraph"/>
    <w:aliases w:val="arial,Scrinser,List Paragraph,viñeta OK,bis,Párrafo Numerado,Párrafo de lista1,Lista sin Numerar,Bullet Number,List Paragraph1,lp1,lp11,List Paragraph11,Bullet 1,Use Case List Paragraph,Paràgraf de llista1,Bulletr List Paragraph,Lista"/>
    <w:basedOn w:val="Normal"/>
    <w:link w:val="PargrafdellistaCar"/>
    <w:uiPriority w:val="34"/>
    <w:qFormat/>
    <w:rsid w:val="007406DE"/>
    <w:pPr>
      <w:ind w:left="720"/>
      <w:contextualSpacing/>
    </w:pPr>
  </w:style>
  <w:style w:type="table" w:styleId="Taulaambquadrcula">
    <w:name w:val="Table Grid"/>
    <w:basedOn w:val="Taulanormal"/>
    <w:uiPriority w:val="59"/>
    <w:rsid w:val="002A4CBB"/>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agniadetextindependent33">
    <w:name w:val="Sagnia de text independent 33"/>
    <w:basedOn w:val="Normal"/>
    <w:rsid w:val="00063255"/>
    <w:pPr>
      <w:tabs>
        <w:tab w:val="left" w:pos="4678"/>
        <w:tab w:val="left" w:pos="5245"/>
      </w:tabs>
      <w:ind w:left="170"/>
      <w:jc w:val="both"/>
    </w:pPr>
  </w:style>
  <w:style w:type="character" w:customStyle="1" w:styleId="PeuCar">
    <w:name w:val="Peu Car"/>
    <w:basedOn w:val="Lletraperdefectedelpargraf"/>
    <w:link w:val="Peu"/>
    <w:uiPriority w:val="99"/>
    <w:rsid w:val="00B8420F"/>
  </w:style>
  <w:style w:type="character" w:styleId="Enlla">
    <w:name w:val="Hyperlink"/>
    <w:basedOn w:val="Lletraperdefectedelpargraf"/>
    <w:uiPriority w:val="99"/>
    <w:unhideWhenUsed/>
    <w:rsid w:val="006138B6"/>
    <w:rPr>
      <w:color w:val="0000FF" w:themeColor="hyperlink"/>
      <w:u w:val="single"/>
    </w:rPr>
  </w:style>
  <w:style w:type="paragraph" w:styleId="Textdeglobus">
    <w:name w:val="Balloon Text"/>
    <w:basedOn w:val="Normal"/>
    <w:link w:val="TextdeglobusCar"/>
    <w:uiPriority w:val="99"/>
    <w:semiHidden/>
    <w:unhideWhenUsed/>
    <w:rsid w:val="002F601C"/>
    <w:rPr>
      <w:rFonts w:ascii="Tahoma" w:hAnsi="Tahoma" w:cs="Tahoma"/>
      <w:sz w:val="16"/>
      <w:szCs w:val="16"/>
    </w:rPr>
  </w:style>
  <w:style w:type="character" w:customStyle="1" w:styleId="TextdeglobusCar">
    <w:name w:val="Text de globus Car"/>
    <w:basedOn w:val="Lletraperdefectedelpargraf"/>
    <w:link w:val="Textdeglobus"/>
    <w:uiPriority w:val="99"/>
    <w:semiHidden/>
    <w:rsid w:val="002F601C"/>
    <w:rPr>
      <w:rFonts w:ascii="Tahoma" w:hAnsi="Tahoma" w:cs="Tahoma"/>
      <w:sz w:val="16"/>
      <w:szCs w:val="16"/>
    </w:rPr>
  </w:style>
  <w:style w:type="character" w:customStyle="1" w:styleId="CapaleraCar">
    <w:name w:val="Capçalera Car"/>
    <w:basedOn w:val="Lletraperdefectedelpargraf"/>
    <w:link w:val="Capalera"/>
    <w:rsid w:val="00552B59"/>
  </w:style>
  <w:style w:type="paragraph" w:customStyle="1" w:styleId="Textindependent24">
    <w:name w:val="Text independent 24"/>
    <w:basedOn w:val="Normal"/>
    <w:rsid w:val="003C5E66"/>
    <w:pPr>
      <w:tabs>
        <w:tab w:val="left" w:pos="4963"/>
      </w:tabs>
      <w:ind w:right="170"/>
      <w:jc w:val="both"/>
    </w:pPr>
  </w:style>
  <w:style w:type="character" w:styleId="Textdelcontenidor">
    <w:name w:val="Placeholder Text"/>
    <w:basedOn w:val="Lletraperdefectedelpargraf"/>
    <w:uiPriority w:val="99"/>
    <w:semiHidden/>
    <w:rsid w:val="00370905"/>
    <w:rPr>
      <w:color w:val="808080"/>
    </w:rPr>
  </w:style>
  <w:style w:type="character" w:customStyle="1" w:styleId="TextdecomentariCar">
    <w:name w:val="Text de comentari Car"/>
    <w:aliases w:val="Car Car"/>
    <w:basedOn w:val="Lletraperdefectedelpargraf"/>
    <w:link w:val="Textdecomentari"/>
    <w:uiPriority w:val="99"/>
    <w:rsid w:val="00146F7F"/>
    <w:rPr>
      <w:rFonts w:ascii="Dutch" w:hAnsi="Dutch"/>
    </w:rPr>
  </w:style>
  <w:style w:type="paragraph" w:customStyle="1" w:styleId="Pa27">
    <w:name w:val="Pa27"/>
    <w:basedOn w:val="Normal"/>
    <w:next w:val="Normal"/>
    <w:uiPriority w:val="99"/>
    <w:rsid w:val="00EC1F20"/>
    <w:pPr>
      <w:autoSpaceDE w:val="0"/>
      <w:autoSpaceDN w:val="0"/>
      <w:adjustRightInd w:val="0"/>
      <w:spacing w:line="201" w:lineRule="atLeast"/>
    </w:pPr>
    <w:rPr>
      <w:rFonts w:ascii="Arial" w:eastAsiaTheme="minorHAnsi" w:hAnsi="Arial" w:cs="Arial"/>
      <w:sz w:val="24"/>
      <w:szCs w:val="24"/>
      <w:lang w:eastAsia="en-US"/>
    </w:rPr>
  </w:style>
  <w:style w:type="character" w:customStyle="1" w:styleId="TtolCar">
    <w:name w:val="Títol Car"/>
    <w:basedOn w:val="Lletraperdefectedelpargraf"/>
    <w:link w:val="Ttol"/>
    <w:uiPriority w:val="10"/>
    <w:rsid w:val="001C24B3"/>
    <w:rPr>
      <w:b/>
      <w:i/>
      <w:sz w:val="30"/>
    </w:rPr>
  </w:style>
  <w:style w:type="paragraph" w:styleId="Senseespaiat">
    <w:name w:val="No Spacing"/>
    <w:uiPriority w:val="1"/>
    <w:qFormat/>
    <w:rsid w:val="001C24B3"/>
    <w:rPr>
      <w:rFonts w:ascii="Arial" w:eastAsiaTheme="minorHAnsi" w:hAnsi="Arial" w:cstheme="minorBidi"/>
      <w:szCs w:val="22"/>
      <w:lang w:eastAsia="en-US"/>
    </w:rPr>
  </w:style>
  <w:style w:type="paragraph" w:styleId="Textdenotaapeudepgina">
    <w:name w:val="footnote text"/>
    <w:basedOn w:val="Normal"/>
    <w:link w:val="TextdenotaapeudepginaCar"/>
    <w:uiPriority w:val="99"/>
    <w:unhideWhenUsed/>
    <w:rsid w:val="001C24B3"/>
    <w:pPr>
      <w:jc w:val="both"/>
    </w:pPr>
    <w:rPr>
      <w:rFonts w:ascii="Arial" w:hAnsi="Arial"/>
    </w:rPr>
  </w:style>
  <w:style w:type="character" w:customStyle="1" w:styleId="TextdenotaapeudepginaCar">
    <w:name w:val="Text de nota a peu de pàgina Car"/>
    <w:basedOn w:val="Lletraperdefectedelpargraf"/>
    <w:link w:val="Textdenotaapeudepgina"/>
    <w:uiPriority w:val="99"/>
    <w:rsid w:val="001C24B3"/>
    <w:rPr>
      <w:rFonts w:ascii="Arial" w:hAnsi="Arial"/>
    </w:rPr>
  </w:style>
  <w:style w:type="character" w:styleId="Refernciadenotaapeudepgina">
    <w:name w:val="footnote reference"/>
    <w:basedOn w:val="Lletraperdefectedelpargraf"/>
    <w:uiPriority w:val="99"/>
    <w:unhideWhenUsed/>
    <w:rsid w:val="001C24B3"/>
    <w:rPr>
      <w:vertAlign w:val="superscript"/>
    </w:rPr>
  </w:style>
  <w:style w:type="character" w:styleId="mfasi">
    <w:name w:val="Emphasis"/>
    <w:basedOn w:val="Lletraperdefectedelpargraf"/>
    <w:uiPriority w:val="20"/>
    <w:qFormat/>
    <w:rsid w:val="0079702C"/>
    <w:rPr>
      <w:i/>
      <w:iCs/>
    </w:rPr>
  </w:style>
  <w:style w:type="character" w:customStyle="1" w:styleId="PargrafdellistaCar">
    <w:name w:val="Paràgraf de llista Car"/>
    <w:aliases w:val="arial Car,Scrinser Car,List Paragraph Car,viñeta OK Car,bis Car,Párrafo Numerado Car,Párrafo de lista1 Car,Lista sin Numerar Car,Bullet Number Car,List Paragraph1 Car,lp1 Car,lp11 Car,List Paragraph11 Car,Bullet 1 Car,Lista Car"/>
    <w:basedOn w:val="Lletraperdefectedelpargraf"/>
    <w:link w:val="Pargrafdellista"/>
    <w:uiPriority w:val="34"/>
    <w:qFormat/>
    <w:locked/>
    <w:rsid w:val="001A4891"/>
  </w:style>
  <w:style w:type="character" w:styleId="Enllavisitat">
    <w:name w:val="FollowedHyperlink"/>
    <w:basedOn w:val="Lletraperdefectedelpargraf"/>
    <w:uiPriority w:val="99"/>
    <w:semiHidden/>
    <w:unhideWhenUsed/>
    <w:rsid w:val="000B66FB"/>
    <w:rPr>
      <w:color w:val="800080" w:themeColor="followedHyperlink"/>
      <w:u w:val="single"/>
    </w:rPr>
  </w:style>
  <w:style w:type="paragraph" w:customStyle="1" w:styleId="Default">
    <w:name w:val="Default"/>
    <w:rsid w:val="006316C5"/>
    <w:pPr>
      <w:autoSpaceDE w:val="0"/>
      <w:autoSpaceDN w:val="0"/>
      <w:adjustRightInd w:val="0"/>
    </w:pPr>
    <w:rPr>
      <w:rFonts w:ascii="Arial" w:hAnsi="Arial" w:cs="Arial"/>
      <w:color w:val="000000"/>
      <w:sz w:val="24"/>
      <w:szCs w:val="24"/>
    </w:rPr>
  </w:style>
  <w:style w:type="paragraph" w:customStyle="1" w:styleId="CM11">
    <w:name w:val="CM1+1"/>
    <w:basedOn w:val="Default"/>
    <w:next w:val="Default"/>
    <w:uiPriority w:val="99"/>
    <w:rsid w:val="007A6E8D"/>
    <w:rPr>
      <w:rFonts w:ascii="EUAlbertina" w:hAnsi="EUAlbertina" w:cs="Times New Roman"/>
      <w:color w:val="auto"/>
    </w:rPr>
  </w:style>
  <w:style w:type="paragraph" w:customStyle="1" w:styleId="CM31">
    <w:name w:val="CM3+1"/>
    <w:basedOn w:val="Default"/>
    <w:next w:val="Default"/>
    <w:uiPriority w:val="99"/>
    <w:rsid w:val="007A6E8D"/>
    <w:rPr>
      <w:rFonts w:ascii="EUAlbertina" w:hAnsi="EUAlbertina" w:cs="Times New Roman"/>
      <w:color w:val="auto"/>
    </w:rPr>
  </w:style>
  <w:style w:type="paragraph" w:customStyle="1" w:styleId="CM41">
    <w:name w:val="CM4+1"/>
    <w:basedOn w:val="Default"/>
    <w:next w:val="Default"/>
    <w:uiPriority w:val="99"/>
    <w:rsid w:val="007A6E8D"/>
    <w:rPr>
      <w:rFonts w:ascii="EUAlbertina" w:hAnsi="EUAlbertina" w:cs="Times New Roman"/>
      <w:color w:val="auto"/>
    </w:rPr>
  </w:style>
  <w:style w:type="paragraph" w:styleId="NormalWeb">
    <w:name w:val="Normal (Web)"/>
    <w:basedOn w:val="Normal"/>
    <w:uiPriority w:val="99"/>
    <w:unhideWhenUsed/>
    <w:rsid w:val="00DE02EC"/>
    <w:rPr>
      <w:rFonts w:eastAsiaTheme="minorHAnsi"/>
      <w:sz w:val="24"/>
      <w:szCs w:val="24"/>
    </w:rPr>
  </w:style>
  <w:style w:type="paragraph" w:customStyle="1" w:styleId="default0">
    <w:name w:val="default"/>
    <w:basedOn w:val="Normal"/>
    <w:rsid w:val="00FF13DB"/>
    <w:rPr>
      <w:color w:val="000000"/>
      <w:sz w:val="24"/>
      <w:szCs w:val="24"/>
    </w:rPr>
  </w:style>
  <w:style w:type="paragraph" w:styleId="Revisi">
    <w:name w:val="Revision"/>
    <w:hidden/>
    <w:uiPriority w:val="99"/>
    <w:semiHidden/>
    <w:rsid w:val="004A4C42"/>
  </w:style>
  <w:style w:type="character" w:customStyle="1" w:styleId="FootnoteCharacters">
    <w:name w:val="Footnote Characters"/>
    <w:rsid w:val="00B8353D"/>
  </w:style>
  <w:style w:type="paragraph" w:customStyle="1" w:styleId="TableContents">
    <w:name w:val="Table Contents"/>
    <w:basedOn w:val="Normal"/>
    <w:rsid w:val="00B8353D"/>
    <w:pPr>
      <w:widowControl w:val="0"/>
      <w:suppressLineNumbers/>
      <w:suppressAutoHyphens/>
    </w:pPr>
    <w:rPr>
      <w:rFonts w:eastAsia="SimSun" w:cs="Mangal"/>
      <w:kern w:val="1"/>
      <w:sz w:val="24"/>
      <w:szCs w:val="24"/>
      <w:lang w:bidi="ca-ES"/>
    </w:rPr>
  </w:style>
  <w:style w:type="paragraph" w:customStyle="1" w:styleId="Ttolclusula">
    <w:name w:val="Títol clàusula"/>
    <w:basedOn w:val="Normal"/>
    <w:link w:val="TtolclusulaCar"/>
    <w:qFormat/>
    <w:rsid w:val="00304801"/>
    <w:pPr>
      <w:jc w:val="both"/>
    </w:pPr>
    <w:rPr>
      <w:rFonts w:ascii="Verdana" w:hAnsi="Verdana"/>
      <w:sz w:val="32"/>
    </w:rPr>
  </w:style>
  <w:style w:type="paragraph" w:styleId="TtoldelIDC">
    <w:name w:val="TOC Heading"/>
    <w:basedOn w:val="Ttol1"/>
    <w:next w:val="Normal"/>
    <w:uiPriority w:val="39"/>
    <w:semiHidden/>
    <w:unhideWhenUsed/>
    <w:qFormat/>
    <w:rsid w:val="00947B5D"/>
    <w:pPr>
      <w:keepLines/>
      <w:shd w:val="clear" w:color="auto" w:fill="auto"/>
      <w:spacing w:before="480" w:line="276" w:lineRule="auto"/>
      <w:jc w:val="left"/>
      <w:outlineLvl w:val="9"/>
    </w:pPr>
    <w:rPr>
      <w:rFonts w:asciiTheme="majorHAnsi" w:eastAsiaTheme="majorEastAsia" w:hAnsiTheme="majorHAnsi" w:cstheme="majorBidi"/>
      <w:b/>
      <w:bCs/>
      <w:i w:val="0"/>
      <w:color w:val="365F91" w:themeColor="accent1" w:themeShade="BF"/>
      <w:sz w:val="28"/>
      <w:szCs w:val="28"/>
    </w:rPr>
  </w:style>
  <w:style w:type="character" w:customStyle="1" w:styleId="TtolclusulaCar">
    <w:name w:val="Títol clàusula Car"/>
    <w:basedOn w:val="Lletraperdefectedelpargraf"/>
    <w:link w:val="Ttolclusula"/>
    <w:rsid w:val="00304801"/>
    <w:rPr>
      <w:rFonts w:ascii="Verdana" w:hAnsi="Verdana"/>
      <w:sz w:val="32"/>
    </w:rPr>
  </w:style>
  <w:style w:type="paragraph" w:styleId="IDC1">
    <w:name w:val="toc 1"/>
    <w:basedOn w:val="Normal"/>
    <w:next w:val="Normal"/>
    <w:autoRedefine/>
    <w:uiPriority w:val="39"/>
    <w:unhideWhenUsed/>
    <w:rsid w:val="001A0341"/>
    <w:pPr>
      <w:spacing w:after="100"/>
    </w:pPr>
    <w:rPr>
      <w:rFonts w:ascii="Verdana" w:hAnsi="Verdana"/>
    </w:rPr>
  </w:style>
  <w:style w:type="character" w:styleId="Refernciadecomentari">
    <w:name w:val="annotation reference"/>
    <w:basedOn w:val="Lletraperdefectedelpargraf"/>
    <w:uiPriority w:val="99"/>
    <w:semiHidden/>
    <w:unhideWhenUsed/>
    <w:rsid w:val="00645983"/>
    <w:rPr>
      <w:sz w:val="16"/>
      <w:szCs w:val="16"/>
    </w:rPr>
  </w:style>
  <w:style w:type="paragraph" w:styleId="Temadelcomentari">
    <w:name w:val="annotation subject"/>
    <w:basedOn w:val="Textdecomentari"/>
    <w:next w:val="Textdecomentari"/>
    <w:link w:val="TemadelcomentariCar"/>
    <w:uiPriority w:val="99"/>
    <w:semiHidden/>
    <w:unhideWhenUsed/>
    <w:rsid w:val="00645983"/>
    <w:pPr>
      <w:jc w:val="left"/>
    </w:pPr>
    <w:rPr>
      <w:rFonts w:ascii="Times New Roman" w:hAnsi="Times New Roman"/>
      <w:b/>
      <w:bCs/>
    </w:rPr>
  </w:style>
  <w:style w:type="character" w:customStyle="1" w:styleId="TemadelcomentariCar">
    <w:name w:val="Tema del comentari Car"/>
    <w:basedOn w:val="TextdecomentariCar"/>
    <w:link w:val="Temadelcomentari"/>
    <w:uiPriority w:val="99"/>
    <w:semiHidden/>
    <w:rsid w:val="00645983"/>
    <w:rPr>
      <w:rFonts w:ascii="Dutch" w:hAnsi="Dutch"/>
      <w:b/>
      <w:bCs/>
    </w:rPr>
  </w:style>
  <w:style w:type="paragraph" w:customStyle="1" w:styleId="Texto">
    <w:name w:val="Texto"/>
    <w:basedOn w:val="Normal"/>
    <w:qFormat/>
    <w:rsid w:val="00D15744"/>
    <w:pPr>
      <w:spacing w:after="240"/>
    </w:pPr>
    <w:rPr>
      <w:rFonts w:ascii="Akkurat-Light" w:eastAsiaTheme="minorEastAsia" w:hAnsi="Akkurat-Light" w:cstheme="minorBidi"/>
      <w:lang w:eastAsia="es-ES"/>
    </w:rPr>
  </w:style>
  <w:style w:type="character" w:styleId="Textennegreta">
    <w:name w:val="Strong"/>
    <w:basedOn w:val="Lletraperdefectedelpargraf"/>
    <w:uiPriority w:val="22"/>
    <w:qFormat/>
    <w:rsid w:val="004442F7"/>
    <w:rPr>
      <w:b/>
      <w:bCs/>
    </w:rPr>
  </w:style>
  <w:style w:type="paragraph" w:customStyle="1" w:styleId="Pa8">
    <w:name w:val="Pa8"/>
    <w:basedOn w:val="Default"/>
    <w:next w:val="Default"/>
    <w:uiPriority w:val="99"/>
    <w:rsid w:val="00663A4F"/>
    <w:pPr>
      <w:spacing w:line="201" w:lineRule="atLeast"/>
    </w:pPr>
    <w:rPr>
      <w:color w:val="auto"/>
    </w:rPr>
  </w:style>
  <w:style w:type="paragraph" w:customStyle="1" w:styleId="ttolclusula0">
    <w:name w:val="ttolclusula"/>
    <w:basedOn w:val="Normal"/>
    <w:rsid w:val="00D9274E"/>
    <w:pPr>
      <w:jc w:val="both"/>
    </w:pPr>
    <w:rPr>
      <w:rFonts w:ascii="Verdana" w:eastAsiaTheme="minorHAnsi" w:hAnsi="Verdana"/>
      <w:sz w:val="32"/>
      <w:szCs w:val="32"/>
    </w:rPr>
  </w:style>
  <w:style w:type="character" w:customStyle="1" w:styleId="TextindependentCar">
    <w:name w:val="Text independent Car"/>
    <w:basedOn w:val="Lletraperdefectedelpargraf"/>
    <w:link w:val="Textindependent"/>
    <w:uiPriority w:val="1"/>
    <w:rsid w:val="007E4FF8"/>
    <w:rPr>
      <w:sz w:val="24"/>
      <w:shd w:val="clear" w:color="auto" w:fill="C0C0C0"/>
    </w:rPr>
  </w:style>
  <w:style w:type="character" w:customStyle="1" w:styleId="Ttol1Car">
    <w:name w:val="Títol 1 Car"/>
    <w:basedOn w:val="Lletraperdefectedelpargraf"/>
    <w:link w:val="Ttol1"/>
    <w:uiPriority w:val="9"/>
    <w:rsid w:val="00E37ED6"/>
    <w:rPr>
      <w:i/>
      <w:color w:val="008080"/>
      <w:sz w:val="16"/>
      <w:shd w:val="pct15" w:color="auto" w:fill="auto"/>
    </w:rPr>
  </w:style>
  <w:style w:type="character" w:customStyle="1" w:styleId="Ttol4Car">
    <w:name w:val="Títol 4 Car"/>
    <w:basedOn w:val="Lletraperdefectedelpargraf"/>
    <w:link w:val="Ttol4"/>
    <w:rsid w:val="00E37ED6"/>
    <w:rPr>
      <w:b/>
    </w:rPr>
  </w:style>
  <w:style w:type="character" w:customStyle="1" w:styleId="Ttol5Car">
    <w:name w:val="Títol 5 Car"/>
    <w:basedOn w:val="Lletraperdefectedelpargraf"/>
    <w:link w:val="Ttol5"/>
    <w:rsid w:val="00E37ED6"/>
    <w:rPr>
      <w:rFonts w:ascii="Arial" w:hAnsi="Arial"/>
      <w:b/>
      <w:sz w:val="28"/>
    </w:rPr>
  </w:style>
  <w:style w:type="character" w:customStyle="1" w:styleId="Ttol6Car">
    <w:name w:val="Títol 6 Car"/>
    <w:basedOn w:val="Lletraperdefectedelpargraf"/>
    <w:link w:val="Ttol6"/>
    <w:rsid w:val="00E37ED6"/>
    <w:rPr>
      <w:b/>
    </w:rPr>
  </w:style>
  <w:style w:type="character" w:customStyle="1" w:styleId="Sagniadetextindependent3Car">
    <w:name w:val="Sagnia de text independent 3 Car"/>
    <w:basedOn w:val="Lletraperdefectedelpargraf"/>
    <w:link w:val="Sagniadetextindependent3"/>
    <w:semiHidden/>
    <w:rsid w:val="00E37ED6"/>
  </w:style>
  <w:style w:type="character" w:customStyle="1" w:styleId="SagniadetextindependentCar">
    <w:name w:val="Sagnia de text independent Car"/>
    <w:basedOn w:val="Lletraperdefectedelpargraf"/>
    <w:link w:val="Sagniadetextindependent"/>
    <w:semiHidden/>
    <w:rsid w:val="00E37ED6"/>
  </w:style>
  <w:style w:type="paragraph" w:customStyle="1" w:styleId="xmsonormal">
    <w:name w:val="x_msonormal"/>
    <w:basedOn w:val="Normal"/>
    <w:rsid w:val="00E37ED6"/>
    <w:pPr>
      <w:spacing w:before="100" w:beforeAutospacing="1" w:after="100" w:afterAutospacing="1"/>
    </w:pPr>
    <w:rPr>
      <w:sz w:val="24"/>
      <w:szCs w:val="24"/>
    </w:rPr>
  </w:style>
  <w:style w:type="paragraph" w:styleId="HTMLambformatprevi">
    <w:name w:val="HTML Preformatted"/>
    <w:basedOn w:val="Normal"/>
    <w:link w:val="HTMLambformatpreviCar"/>
    <w:uiPriority w:val="99"/>
    <w:semiHidden/>
    <w:unhideWhenUsed/>
    <w:rsid w:val="00E37ED6"/>
    <w:rPr>
      <w:rFonts w:ascii="Consolas" w:hAnsi="Consolas" w:cs="Consolas"/>
    </w:rPr>
  </w:style>
  <w:style w:type="character" w:customStyle="1" w:styleId="HTMLambformatpreviCar">
    <w:name w:val="HTML amb format previ Car"/>
    <w:basedOn w:val="Lletraperdefectedelpargraf"/>
    <w:link w:val="HTMLambformatprevi"/>
    <w:uiPriority w:val="99"/>
    <w:semiHidden/>
    <w:rsid w:val="00E37ED6"/>
    <w:rPr>
      <w:rFonts w:ascii="Consolas" w:hAnsi="Consolas" w:cs="Consolas"/>
    </w:rPr>
  </w:style>
  <w:style w:type="paragraph" w:customStyle="1" w:styleId="Textoindependiente21">
    <w:name w:val="Texto independiente 21"/>
    <w:basedOn w:val="Normal"/>
    <w:rsid w:val="00E37ED6"/>
    <w:pPr>
      <w:ind w:right="170"/>
      <w:jc w:val="both"/>
    </w:pPr>
    <w:rPr>
      <w:rFonts w:eastAsiaTheme="minorHAnsi"/>
      <w:lang w:eastAsia="es-ES"/>
    </w:rPr>
  </w:style>
  <w:style w:type="paragraph" w:styleId="Textdebloc">
    <w:name w:val="Block Text"/>
    <w:basedOn w:val="Normal"/>
    <w:rsid w:val="00E37ED6"/>
    <w:pPr>
      <w:ind w:left="284" w:right="565" w:firstLine="76"/>
      <w:jc w:val="both"/>
    </w:pPr>
    <w:rPr>
      <w:rFonts w:ascii="Arial Narrow" w:hAnsi="Arial Narrow"/>
      <w:lang w:eastAsia="es-ES"/>
    </w:rPr>
  </w:style>
  <w:style w:type="paragraph" w:styleId="Textsenseformat">
    <w:name w:val="Plain Text"/>
    <w:basedOn w:val="Normal"/>
    <w:link w:val="TextsenseformatCar"/>
    <w:rsid w:val="00E37ED6"/>
    <w:pPr>
      <w:spacing w:after="40"/>
      <w:jc w:val="both"/>
    </w:pPr>
    <w:rPr>
      <w:rFonts w:ascii="Courier New" w:hAnsi="Courier New" w:cs="Courier New"/>
      <w:lang w:eastAsia="en-US"/>
    </w:rPr>
  </w:style>
  <w:style w:type="character" w:customStyle="1" w:styleId="TextsenseformatCar">
    <w:name w:val="Text sense format Car"/>
    <w:basedOn w:val="Lletraperdefectedelpargraf"/>
    <w:link w:val="Textsenseformat"/>
    <w:rsid w:val="00E37ED6"/>
    <w:rPr>
      <w:rFonts w:ascii="Courier New" w:hAnsi="Courier New" w:cs="Courier New"/>
      <w:lang w:eastAsia="en-US"/>
    </w:rPr>
  </w:style>
  <w:style w:type="character" w:customStyle="1" w:styleId="apple-converted-space">
    <w:name w:val="apple-converted-space"/>
    <w:basedOn w:val="Lletraperdefectedelpargraf"/>
    <w:rsid w:val="00E37ED6"/>
  </w:style>
  <w:style w:type="character" w:customStyle="1" w:styleId="Ttulo1">
    <w:name w:val="Título #1_"/>
    <w:basedOn w:val="Lletraperdefectedelpargraf"/>
    <w:link w:val="Ttulo10"/>
    <w:locked/>
    <w:rsid w:val="00E37ED6"/>
    <w:rPr>
      <w:rFonts w:ascii="Calibri" w:eastAsia="Calibri" w:hAnsi="Calibri" w:cs="Calibri"/>
      <w:b/>
      <w:bCs/>
      <w:sz w:val="28"/>
      <w:szCs w:val="28"/>
      <w:shd w:val="clear" w:color="auto" w:fill="FFFFFF"/>
    </w:rPr>
  </w:style>
  <w:style w:type="paragraph" w:customStyle="1" w:styleId="Ttulo10">
    <w:name w:val="Título #1"/>
    <w:basedOn w:val="Normal"/>
    <w:link w:val="Ttulo1"/>
    <w:rsid w:val="00E37ED6"/>
    <w:pPr>
      <w:widowControl w:val="0"/>
      <w:shd w:val="clear" w:color="auto" w:fill="FFFFFF"/>
      <w:spacing w:after="780" w:line="341" w:lineRule="exact"/>
      <w:jc w:val="both"/>
      <w:outlineLvl w:val="0"/>
    </w:pPr>
    <w:rPr>
      <w:rFonts w:ascii="Calibri" w:eastAsia="Calibri" w:hAnsi="Calibri" w:cs="Calibri"/>
      <w:b/>
      <w:bCs/>
      <w:sz w:val="28"/>
      <w:szCs w:val="28"/>
    </w:rPr>
  </w:style>
  <w:style w:type="numbering" w:customStyle="1" w:styleId="Sensellista1">
    <w:name w:val="Sense llista1"/>
    <w:next w:val="Sensellista"/>
    <w:uiPriority w:val="99"/>
    <w:semiHidden/>
    <w:unhideWhenUsed/>
    <w:rsid w:val="00E37ED6"/>
  </w:style>
  <w:style w:type="table" w:customStyle="1" w:styleId="TableNormal">
    <w:name w:val="Table Normal"/>
    <w:uiPriority w:val="2"/>
    <w:semiHidden/>
    <w:unhideWhenUsed/>
    <w:qFormat/>
    <w:rsid w:val="00E37ED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37ED6"/>
    <w:pPr>
      <w:widowControl w:val="0"/>
      <w:autoSpaceDE w:val="0"/>
      <w:autoSpaceDN w:val="0"/>
    </w:pPr>
    <w:rPr>
      <w:rFonts w:ascii="Calibri" w:eastAsia="Calibri" w:hAnsi="Calibri" w:cs="Calibri"/>
      <w:sz w:val="22"/>
      <w:szCs w:val="22"/>
      <w:lang w:val="en-US" w:eastAsia="en-US"/>
    </w:rPr>
  </w:style>
  <w:style w:type="numbering" w:customStyle="1" w:styleId="Sensellista2">
    <w:name w:val="Sense llista2"/>
    <w:next w:val="Sensellista"/>
    <w:uiPriority w:val="99"/>
    <w:semiHidden/>
    <w:unhideWhenUsed/>
    <w:rsid w:val="00E37ED6"/>
  </w:style>
  <w:style w:type="table" w:customStyle="1" w:styleId="TableNormal1">
    <w:name w:val="Table Normal1"/>
    <w:uiPriority w:val="2"/>
    <w:semiHidden/>
    <w:unhideWhenUsed/>
    <w:qFormat/>
    <w:rsid w:val="00E37ED6"/>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Estil2">
    <w:name w:val="Estil2"/>
    <w:basedOn w:val="Normal"/>
    <w:link w:val="Estil2Car"/>
    <w:qFormat/>
    <w:locked/>
    <w:rsid w:val="00E37ED6"/>
    <w:rPr>
      <w:rFonts w:ascii="Arial" w:eastAsiaTheme="minorEastAsia" w:hAnsi="Arial" w:cs="Arial"/>
      <w:b/>
      <w:color w:val="000000" w:themeColor="text1"/>
      <w:sz w:val="16"/>
      <w:szCs w:val="16"/>
    </w:rPr>
  </w:style>
  <w:style w:type="character" w:customStyle="1" w:styleId="Estil2Car">
    <w:name w:val="Estil2 Car"/>
    <w:basedOn w:val="Lletraperdefectedelpargraf"/>
    <w:link w:val="Estil2"/>
    <w:rsid w:val="00E37ED6"/>
    <w:rPr>
      <w:rFonts w:ascii="Arial" w:eastAsiaTheme="minorEastAsia" w:hAnsi="Arial" w:cs="Arial"/>
      <w:b/>
      <w:color w:val="000000" w:themeColor="text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865954">
      <w:bodyDiv w:val="1"/>
      <w:marLeft w:val="0"/>
      <w:marRight w:val="0"/>
      <w:marTop w:val="0"/>
      <w:marBottom w:val="0"/>
      <w:divBdr>
        <w:top w:val="none" w:sz="0" w:space="0" w:color="auto"/>
        <w:left w:val="none" w:sz="0" w:space="0" w:color="auto"/>
        <w:bottom w:val="none" w:sz="0" w:space="0" w:color="auto"/>
        <w:right w:val="none" w:sz="0" w:space="0" w:color="auto"/>
      </w:divBdr>
    </w:div>
    <w:div w:id="140998569">
      <w:bodyDiv w:val="1"/>
      <w:marLeft w:val="0"/>
      <w:marRight w:val="0"/>
      <w:marTop w:val="0"/>
      <w:marBottom w:val="0"/>
      <w:divBdr>
        <w:top w:val="none" w:sz="0" w:space="0" w:color="auto"/>
        <w:left w:val="none" w:sz="0" w:space="0" w:color="auto"/>
        <w:bottom w:val="none" w:sz="0" w:space="0" w:color="auto"/>
        <w:right w:val="none" w:sz="0" w:space="0" w:color="auto"/>
      </w:divBdr>
    </w:div>
    <w:div w:id="150558396">
      <w:bodyDiv w:val="1"/>
      <w:marLeft w:val="0"/>
      <w:marRight w:val="0"/>
      <w:marTop w:val="0"/>
      <w:marBottom w:val="0"/>
      <w:divBdr>
        <w:top w:val="none" w:sz="0" w:space="0" w:color="auto"/>
        <w:left w:val="none" w:sz="0" w:space="0" w:color="auto"/>
        <w:bottom w:val="none" w:sz="0" w:space="0" w:color="auto"/>
        <w:right w:val="none" w:sz="0" w:space="0" w:color="auto"/>
      </w:divBdr>
    </w:div>
    <w:div w:id="164178004">
      <w:bodyDiv w:val="1"/>
      <w:marLeft w:val="0"/>
      <w:marRight w:val="0"/>
      <w:marTop w:val="0"/>
      <w:marBottom w:val="0"/>
      <w:divBdr>
        <w:top w:val="none" w:sz="0" w:space="0" w:color="auto"/>
        <w:left w:val="none" w:sz="0" w:space="0" w:color="auto"/>
        <w:bottom w:val="none" w:sz="0" w:space="0" w:color="auto"/>
        <w:right w:val="none" w:sz="0" w:space="0" w:color="auto"/>
      </w:divBdr>
    </w:div>
    <w:div w:id="168910757">
      <w:bodyDiv w:val="1"/>
      <w:marLeft w:val="0"/>
      <w:marRight w:val="0"/>
      <w:marTop w:val="0"/>
      <w:marBottom w:val="0"/>
      <w:divBdr>
        <w:top w:val="none" w:sz="0" w:space="0" w:color="auto"/>
        <w:left w:val="none" w:sz="0" w:space="0" w:color="auto"/>
        <w:bottom w:val="none" w:sz="0" w:space="0" w:color="auto"/>
        <w:right w:val="none" w:sz="0" w:space="0" w:color="auto"/>
      </w:divBdr>
    </w:div>
    <w:div w:id="179397328">
      <w:bodyDiv w:val="1"/>
      <w:marLeft w:val="0"/>
      <w:marRight w:val="0"/>
      <w:marTop w:val="0"/>
      <w:marBottom w:val="0"/>
      <w:divBdr>
        <w:top w:val="none" w:sz="0" w:space="0" w:color="auto"/>
        <w:left w:val="none" w:sz="0" w:space="0" w:color="auto"/>
        <w:bottom w:val="none" w:sz="0" w:space="0" w:color="auto"/>
        <w:right w:val="none" w:sz="0" w:space="0" w:color="auto"/>
      </w:divBdr>
    </w:div>
    <w:div w:id="217476622">
      <w:bodyDiv w:val="1"/>
      <w:marLeft w:val="0"/>
      <w:marRight w:val="0"/>
      <w:marTop w:val="0"/>
      <w:marBottom w:val="0"/>
      <w:divBdr>
        <w:top w:val="none" w:sz="0" w:space="0" w:color="auto"/>
        <w:left w:val="none" w:sz="0" w:space="0" w:color="auto"/>
        <w:bottom w:val="none" w:sz="0" w:space="0" w:color="auto"/>
        <w:right w:val="none" w:sz="0" w:space="0" w:color="auto"/>
      </w:divBdr>
    </w:div>
    <w:div w:id="218056712">
      <w:bodyDiv w:val="1"/>
      <w:marLeft w:val="0"/>
      <w:marRight w:val="0"/>
      <w:marTop w:val="0"/>
      <w:marBottom w:val="0"/>
      <w:divBdr>
        <w:top w:val="none" w:sz="0" w:space="0" w:color="auto"/>
        <w:left w:val="none" w:sz="0" w:space="0" w:color="auto"/>
        <w:bottom w:val="none" w:sz="0" w:space="0" w:color="auto"/>
        <w:right w:val="none" w:sz="0" w:space="0" w:color="auto"/>
      </w:divBdr>
    </w:div>
    <w:div w:id="223223791">
      <w:bodyDiv w:val="1"/>
      <w:marLeft w:val="0"/>
      <w:marRight w:val="0"/>
      <w:marTop w:val="0"/>
      <w:marBottom w:val="0"/>
      <w:divBdr>
        <w:top w:val="none" w:sz="0" w:space="0" w:color="auto"/>
        <w:left w:val="none" w:sz="0" w:space="0" w:color="auto"/>
        <w:bottom w:val="none" w:sz="0" w:space="0" w:color="auto"/>
        <w:right w:val="none" w:sz="0" w:space="0" w:color="auto"/>
      </w:divBdr>
    </w:div>
    <w:div w:id="227886021">
      <w:bodyDiv w:val="1"/>
      <w:marLeft w:val="0"/>
      <w:marRight w:val="0"/>
      <w:marTop w:val="0"/>
      <w:marBottom w:val="0"/>
      <w:divBdr>
        <w:top w:val="none" w:sz="0" w:space="0" w:color="auto"/>
        <w:left w:val="none" w:sz="0" w:space="0" w:color="auto"/>
        <w:bottom w:val="none" w:sz="0" w:space="0" w:color="auto"/>
        <w:right w:val="none" w:sz="0" w:space="0" w:color="auto"/>
      </w:divBdr>
    </w:div>
    <w:div w:id="243300435">
      <w:bodyDiv w:val="1"/>
      <w:marLeft w:val="0"/>
      <w:marRight w:val="0"/>
      <w:marTop w:val="0"/>
      <w:marBottom w:val="0"/>
      <w:divBdr>
        <w:top w:val="none" w:sz="0" w:space="0" w:color="auto"/>
        <w:left w:val="none" w:sz="0" w:space="0" w:color="auto"/>
        <w:bottom w:val="none" w:sz="0" w:space="0" w:color="auto"/>
        <w:right w:val="none" w:sz="0" w:space="0" w:color="auto"/>
      </w:divBdr>
    </w:div>
    <w:div w:id="317346492">
      <w:bodyDiv w:val="1"/>
      <w:marLeft w:val="0"/>
      <w:marRight w:val="0"/>
      <w:marTop w:val="0"/>
      <w:marBottom w:val="0"/>
      <w:divBdr>
        <w:top w:val="none" w:sz="0" w:space="0" w:color="auto"/>
        <w:left w:val="none" w:sz="0" w:space="0" w:color="auto"/>
        <w:bottom w:val="none" w:sz="0" w:space="0" w:color="auto"/>
        <w:right w:val="none" w:sz="0" w:space="0" w:color="auto"/>
      </w:divBdr>
    </w:div>
    <w:div w:id="334309459">
      <w:bodyDiv w:val="1"/>
      <w:marLeft w:val="0"/>
      <w:marRight w:val="0"/>
      <w:marTop w:val="0"/>
      <w:marBottom w:val="0"/>
      <w:divBdr>
        <w:top w:val="none" w:sz="0" w:space="0" w:color="auto"/>
        <w:left w:val="none" w:sz="0" w:space="0" w:color="auto"/>
        <w:bottom w:val="none" w:sz="0" w:space="0" w:color="auto"/>
        <w:right w:val="none" w:sz="0" w:space="0" w:color="auto"/>
      </w:divBdr>
    </w:div>
    <w:div w:id="353457340">
      <w:bodyDiv w:val="1"/>
      <w:marLeft w:val="0"/>
      <w:marRight w:val="0"/>
      <w:marTop w:val="0"/>
      <w:marBottom w:val="0"/>
      <w:divBdr>
        <w:top w:val="none" w:sz="0" w:space="0" w:color="auto"/>
        <w:left w:val="none" w:sz="0" w:space="0" w:color="auto"/>
        <w:bottom w:val="none" w:sz="0" w:space="0" w:color="auto"/>
        <w:right w:val="none" w:sz="0" w:space="0" w:color="auto"/>
      </w:divBdr>
    </w:div>
    <w:div w:id="369376992">
      <w:bodyDiv w:val="1"/>
      <w:marLeft w:val="0"/>
      <w:marRight w:val="0"/>
      <w:marTop w:val="0"/>
      <w:marBottom w:val="0"/>
      <w:divBdr>
        <w:top w:val="none" w:sz="0" w:space="0" w:color="auto"/>
        <w:left w:val="none" w:sz="0" w:space="0" w:color="auto"/>
        <w:bottom w:val="none" w:sz="0" w:space="0" w:color="auto"/>
        <w:right w:val="none" w:sz="0" w:space="0" w:color="auto"/>
      </w:divBdr>
    </w:div>
    <w:div w:id="383607672">
      <w:bodyDiv w:val="1"/>
      <w:marLeft w:val="0"/>
      <w:marRight w:val="0"/>
      <w:marTop w:val="0"/>
      <w:marBottom w:val="0"/>
      <w:divBdr>
        <w:top w:val="none" w:sz="0" w:space="0" w:color="auto"/>
        <w:left w:val="none" w:sz="0" w:space="0" w:color="auto"/>
        <w:bottom w:val="none" w:sz="0" w:space="0" w:color="auto"/>
        <w:right w:val="none" w:sz="0" w:space="0" w:color="auto"/>
      </w:divBdr>
    </w:div>
    <w:div w:id="433093588">
      <w:bodyDiv w:val="1"/>
      <w:marLeft w:val="0"/>
      <w:marRight w:val="0"/>
      <w:marTop w:val="0"/>
      <w:marBottom w:val="0"/>
      <w:divBdr>
        <w:top w:val="none" w:sz="0" w:space="0" w:color="auto"/>
        <w:left w:val="none" w:sz="0" w:space="0" w:color="auto"/>
        <w:bottom w:val="none" w:sz="0" w:space="0" w:color="auto"/>
        <w:right w:val="none" w:sz="0" w:space="0" w:color="auto"/>
      </w:divBdr>
      <w:divsChild>
        <w:div w:id="1948387445">
          <w:marLeft w:val="0"/>
          <w:marRight w:val="0"/>
          <w:marTop w:val="0"/>
          <w:marBottom w:val="0"/>
          <w:divBdr>
            <w:top w:val="none" w:sz="0" w:space="0" w:color="auto"/>
            <w:left w:val="none" w:sz="0" w:space="0" w:color="auto"/>
            <w:bottom w:val="none" w:sz="0" w:space="0" w:color="auto"/>
            <w:right w:val="none" w:sz="0" w:space="0" w:color="auto"/>
          </w:divBdr>
        </w:div>
        <w:div w:id="1879657645">
          <w:marLeft w:val="0"/>
          <w:marRight w:val="0"/>
          <w:marTop w:val="0"/>
          <w:marBottom w:val="0"/>
          <w:divBdr>
            <w:top w:val="none" w:sz="0" w:space="0" w:color="auto"/>
            <w:left w:val="none" w:sz="0" w:space="0" w:color="auto"/>
            <w:bottom w:val="none" w:sz="0" w:space="0" w:color="auto"/>
            <w:right w:val="none" w:sz="0" w:space="0" w:color="auto"/>
          </w:divBdr>
        </w:div>
        <w:div w:id="720859289">
          <w:marLeft w:val="0"/>
          <w:marRight w:val="0"/>
          <w:marTop w:val="0"/>
          <w:marBottom w:val="0"/>
          <w:divBdr>
            <w:top w:val="none" w:sz="0" w:space="0" w:color="auto"/>
            <w:left w:val="none" w:sz="0" w:space="0" w:color="auto"/>
            <w:bottom w:val="none" w:sz="0" w:space="0" w:color="auto"/>
            <w:right w:val="none" w:sz="0" w:space="0" w:color="auto"/>
          </w:divBdr>
        </w:div>
        <w:div w:id="998849071">
          <w:marLeft w:val="0"/>
          <w:marRight w:val="0"/>
          <w:marTop w:val="0"/>
          <w:marBottom w:val="0"/>
          <w:divBdr>
            <w:top w:val="none" w:sz="0" w:space="0" w:color="auto"/>
            <w:left w:val="none" w:sz="0" w:space="0" w:color="auto"/>
            <w:bottom w:val="none" w:sz="0" w:space="0" w:color="auto"/>
            <w:right w:val="none" w:sz="0" w:space="0" w:color="auto"/>
          </w:divBdr>
        </w:div>
        <w:div w:id="705184086">
          <w:marLeft w:val="0"/>
          <w:marRight w:val="0"/>
          <w:marTop w:val="0"/>
          <w:marBottom w:val="0"/>
          <w:divBdr>
            <w:top w:val="none" w:sz="0" w:space="0" w:color="auto"/>
            <w:left w:val="none" w:sz="0" w:space="0" w:color="auto"/>
            <w:bottom w:val="none" w:sz="0" w:space="0" w:color="auto"/>
            <w:right w:val="none" w:sz="0" w:space="0" w:color="auto"/>
          </w:divBdr>
        </w:div>
        <w:div w:id="559170322">
          <w:marLeft w:val="0"/>
          <w:marRight w:val="0"/>
          <w:marTop w:val="0"/>
          <w:marBottom w:val="0"/>
          <w:divBdr>
            <w:top w:val="none" w:sz="0" w:space="0" w:color="auto"/>
            <w:left w:val="none" w:sz="0" w:space="0" w:color="auto"/>
            <w:bottom w:val="none" w:sz="0" w:space="0" w:color="auto"/>
            <w:right w:val="none" w:sz="0" w:space="0" w:color="auto"/>
          </w:divBdr>
        </w:div>
        <w:div w:id="712076470">
          <w:marLeft w:val="0"/>
          <w:marRight w:val="0"/>
          <w:marTop w:val="0"/>
          <w:marBottom w:val="0"/>
          <w:divBdr>
            <w:top w:val="none" w:sz="0" w:space="0" w:color="auto"/>
            <w:left w:val="none" w:sz="0" w:space="0" w:color="auto"/>
            <w:bottom w:val="none" w:sz="0" w:space="0" w:color="auto"/>
            <w:right w:val="none" w:sz="0" w:space="0" w:color="auto"/>
          </w:divBdr>
        </w:div>
        <w:div w:id="798037464">
          <w:marLeft w:val="0"/>
          <w:marRight w:val="0"/>
          <w:marTop w:val="0"/>
          <w:marBottom w:val="0"/>
          <w:divBdr>
            <w:top w:val="none" w:sz="0" w:space="0" w:color="auto"/>
            <w:left w:val="none" w:sz="0" w:space="0" w:color="auto"/>
            <w:bottom w:val="none" w:sz="0" w:space="0" w:color="auto"/>
            <w:right w:val="none" w:sz="0" w:space="0" w:color="auto"/>
          </w:divBdr>
        </w:div>
        <w:div w:id="296955594">
          <w:marLeft w:val="0"/>
          <w:marRight w:val="0"/>
          <w:marTop w:val="0"/>
          <w:marBottom w:val="0"/>
          <w:divBdr>
            <w:top w:val="none" w:sz="0" w:space="0" w:color="auto"/>
            <w:left w:val="none" w:sz="0" w:space="0" w:color="auto"/>
            <w:bottom w:val="none" w:sz="0" w:space="0" w:color="auto"/>
            <w:right w:val="none" w:sz="0" w:space="0" w:color="auto"/>
          </w:divBdr>
        </w:div>
        <w:div w:id="2136679767">
          <w:marLeft w:val="0"/>
          <w:marRight w:val="0"/>
          <w:marTop w:val="0"/>
          <w:marBottom w:val="0"/>
          <w:divBdr>
            <w:top w:val="none" w:sz="0" w:space="0" w:color="auto"/>
            <w:left w:val="none" w:sz="0" w:space="0" w:color="auto"/>
            <w:bottom w:val="none" w:sz="0" w:space="0" w:color="auto"/>
            <w:right w:val="none" w:sz="0" w:space="0" w:color="auto"/>
          </w:divBdr>
        </w:div>
        <w:div w:id="265843412">
          <w:marLeft w:val="0"/>
          <w:marRight w:val="0"/>
          <w:marTop w:val="0"/>
          <w:marBottom w:val="0"/>
          <w:divBdr>
            <w:top w:val="none" w:sz="0" w:space="0" w:color="auto"/>
            <w:left w:val="none" w:sz="0" w:space="0" w:color="auto"/>
            <w:bottom w:val="none" w:sz="0" w:space="0" w:color="auto"/>
            <w:right w:val="none" w:sz="0" w:space="0" w:color="auto"/>
          </w:divBdr>
        </w:div>
        <w:div w:id="1474324823">
          <w:marLeft w:val="0"/>
          <w:marRight w:val="0"/>
          <w:marTop w:val="0"/>
          <w:marBottom w:val="0"/>
          <w:divBdr>
            <w:top w:val="none" w:sz="0" w:space="0" w:color="auto"/>
            <w:left w:val="none" w:sz="0" w:space="0" w:color="auto"/>
            <w:bottom w:val="none" w:sz="0" w:space="0" w:color="auto"/>
            <w:right w:val="none" w:sz="0" w:space="0" w:color="auto"/>
          </w:divBdr>
        </w:div>
        <w:div w:id="1360472049">
          <w:marLeft w:val="0"/>
          <w:marRight w:val="0"/>
          <w:marTop w:val="0"/>
          <w:marBottom w:val="0"/>
          <w:divBdr>
            <w:top w:val="none" w:sz="0" w:space="0" w:color="auto"/>
            <w:left w:val="none" w:sz="0" w:space="0" w:color="auto"/>
            <w:bottom w:val="none" w:sz="0" w:space="0" w:color="auto"/>
            <w:right w:val="none" w:sz="0" w:space="0" w:color="auto"/>
          </w:divBdr>
        </w:div>
        <w:div w:id="1426535027">
          <w:marLeft w:val="0"/>
          <w:marRight w:val="0"/>
          <w:marTop w:val="0"/>
          <w:marBottom w:val="0"/>
          <w:divBdr>
            <w:top w:val="none" w:sz="0" w:space="0" w:color="auto"/>
            <w:left w:val="none" w:sz="0" w:space="0" w:color="auto"/>
            <w:bottom w:val="none" w:sz="0" w:space="0" w:color="auto"/>
            <w:right w:val="none" w:sz="0" w:space="0" w:color="auto"/>
          </w:divBdr>
        </w:div>
        <w:div w:id="2028288792">
          <w:marLeft w:val="0"/>
          <w:marRight w:val="0"/>
          <w:marTop w:val="0"/>
          <w:marBottom w:val="0"/>
          <w:divBdr>
            <w:top w:val="none" w:sz="0" w:space="0" w:color="auto"/>
            <w:left w:val="none" w:sz="0" w:space="0" w:color="auto"/>
            <w:bottom w:val="none" w:sz="0" w:space="0" w:color="auto"/>
            <w:right w:val="none" w:sz="0" w:space="0" w:color="auto"/>
          </w:divBdr>
        </w:div>
      </w:divsChild>
    </w:div>
    <w:div w:id="460734764">
      <w:bodyDiv w:val="1"/>
      <w:marLeft w:val="0"/>
      <w:marRight w:val="0"/>
      <w:marTop w:val="0"/>
      <w:marBottom w:val="0"/>
      <w:divBdr>
        <w:top w:val="none" w:sz="0" w:space="0" w:color="auto"/>
        <w:left w:val="none" w:sz="0" w:space="0" w:color="auto"/>
        <w:bottom w:val="none" w:sz="0" w:space="0" w:color="auto"/>
        <w:right w:val="none" w:sz="0" w:space="0" w:color="auto"/>
      </w:divBdr>
    </w:div>
    <w:div w:id="468590182">
      <w:bodyDiv w:val="1"/>
      <w:marLeft w:val="0"/>
      <w:marRight w:val="0"/>
      <w:marTop w:val="0"/>
      <w:marBottom w:val="0"/>
      <w:divBdr>
        <w:top w:val="none" w:sz="0" w:space="0" w:color="auto"/>
        <w:left w:val="none" w:sz="0" w:space="0" w:color="auto"/>
        <w:bottom w:val="none" w:sz="0" w:space="0" w:color="auto"/>
        <w:right w:val="none" w:sz="0" w:space="0" w:color="auto"/>
      </w:divBdr>
    </w:div>
    <w:div w:id="469858159">
      <w:bodyDiv w:val="1"/>
      <w:marLeft w:val="0"/>
      <w:marRight w:val="0"/>
      <w:marTop w:val="0"/>
      <w:marBottom w:val="0"/>
      <w:divBdr>
        <w:top w:val="none" w:sz="0" w:space="0" w:color="auto"/>
        <w:left w:val="none" w:sz="0" w:space="0" w:color="auto"/>
        <w:bottom w:val="none" w:sz="0" w:space="0" w:color="auto"/>
        <w:right w:val="none" w:sz="0" w:space="0" w:color="auto"/>
      </w:divBdr>
    </w:div>
    <w:div w:id="526066741">
      <w:bodyDiv w:val="1"/>
      <w:marLeft w:val="0"/>
      <w:marRight w:val="0"/>
      <w:marTop w:val="0"/>
      <w:marBottom w:val="0"/>
      <w:divBdr>
        <w:top w:val="none" w:sz="0" w:space="0" w:color="auto"/>
        <w:left w:val="none" w:sz="0" w:space="0" w:color="auto"/>
        <w:bottom w:val="none" w:sz="0" w:space="0" w:color="auto"/>
        <w:right w:val="none" w:sz="0" w:space="0" w:color="auto"/>
      </w:divBdr>
    </w:div>
    <w:div w:id="582691681">
      <w:bodyDiv w:val="1"/>
      <w:marLeft w:val="0"/>
      <w:marRight w:val="0"/>
      <w:marTop w:val="0"/>
      <w:marBottom w:val="0"/>
      <w:divBdr>
        <w:top w:val="none" w:sz="0" w:space="0" w:color="auto"/>
        <w:left w:val="none" w:sz="0" w:space="0" w:color="auto"/>
        <w:bottom w:val="none" w:sz="0" w:space="0" w:color="auto"/>
        <w:right w:val="none" w:sz="0" w:space="0" w:color="auto"/>
      </w:divBdr>
    </w:div>
    <w:div w:id="609162530">
      <w:bodyDiv w:val="1"/>
      <w:marLeft w:val="0"/>
      <w:marRight w:val="0"/>
      <w:marTop w:val="0"/>
      <w:marBottom w:val="0"/>
      <w:divBdr>
        <w:top w:val="none" w:sz="0" w:space="0" w:color="auto"/>
        <w:left w:val="none" w:sz="0" w:space="0" w:color="auto"/>
        <w:bottom w:val="none" w:sz="0" w:space="0" w:color="auto"/>
        <w:right w:val="none" w:sz="0" w:space="0" w:color="auto"/>
      </w:divBdr>
    </w:div>
    <w:div w:id="618416630">
      <w:bodyDiv w:val="1"/>
      <w:marLeft w:val="0"/>
      <w:marRight w:val="0"/>
      <w:marTop w:val="0"/>
      <w:marBottom w:val="0"/>
      <w:divBdr>
        <w:top w:val="none" w:sz="0" w:space="0" w:color="auto"/>
        <w:left w:val="none" w:sz="0" w:space="0" w:color="auto"/>
        <w:bottom w:val="none" w:sz="0" w:space="0" w:color="auto"/>
        <w:right w:val="none" w:sz="0" w:space="0" w:color="auto"/>
      </w:divBdr>
    </w:div>
    <w:div w:id="657226497">
      <w:bodyDiv w:val="1"/>
      <w:marLeft w:val="0"/>
      <w:marRight w:val="0"/>
      <w:marTop w:val="0"/>
      <w:marBottom w:val="0"/>
      <w:divBdr>
        <w:top w:val="none" w:sz="0" w:space="0" w:color="auto"/>
        <w:left w:val="none" w:sz="0" w:space="0" w:color="auto"/>
        <w:bottom w:val="none" w:sz="0" w:space="0" w:color="auto"/>
        <w:right w:val="none" w:sz="0" w:space="0" w:color="auto"/>
      </w:divBdr>
    </w:div>
    <w:div w:id="665405125">
      <w:bodyDiv w:val="1"/>
      <w:marLeft w:val="0"/>
      <w:marRight w:val="0"/>
      <w:marTop w:val="0"/>
      <w:marBottom w:val="0"/>
      <w:divBdr>
        <w:top w:val="none" w:sz="0" w:space="0" w:color="auto"/>
        <w:left w:val="none" w:sz="0" w:space="0" w:color="auto"/>
        <w:bottom w:val="none" w:sz="0" w:space="0" w:color="auto"/>
        <w:right w:val="none" w:sz="0" w:space="0" w:color="auto"/>
      </w:divBdr>
    </w:div>
    <w:div w:id="681205276">
      <w:bodyDiv w:val="1"/>
      <w:marLeft w:val="0"/>
      <w:marRight w:val="0"/>
      <w:marTop w:val="0"/>
      <w:marBottom w:val="0"/>
      <w:divBdr>
        <w:top w:val="none" w:sz="0" w:space="0" w:color="auto"/>
        <w:left w:val="none" w:sz="0" w:space="0" w:color="auto"/>
        <w:bottom w:val="none" w:sz="0" w:space="0" w:color="auto"/>
        <w:right w:val="none" w:sz="0" w:space="0" w:color="auto"/>
      </w:divBdr>
      <w:divsChild>
        <w:div w:id="1366638682">
          <w:marLeft w:val="720"/>
          <w:marRight w:val="0"/>
          <w:marTop w:val="0"/>
          <w:marBottom w:val="0"/>
          <w:divBdr>
            <w:top w:val="none" w:sz="0" w:space="0" w:color="auto"/>
            <w:left w:val="none" w:sz="0" w:space="0" w:color="auto"/>
            <w:bottom w:val="none" w:sz="0" w:space="0" w:color="auto"/>
            <w:right w:val="none" w:sz="0" w:space="0" w:color="auto"/>
          </w:divBdr>
        </w:div>
        <w:div w:id="570240127">
          <w:marLeft w:val="1310"/>
          <w:marRight w:val="0"/>
          <w:marTop w:val="0"/>
          <w:marBottom w:val="0"/>
          <w:divBdr>
            <w:top w:val="none" w:sz="0" w:space="0" w:color="auto"/>
            <w:left w:val="none" w:sz="0" w:space="0" w:color="auto"/>
            <w:bottom w:val="none" w:sz="0" w:space="0" w:color="auto"/>
            <w:right w:val="none" w:sz="0" w:space="0" w:color="auto"/>
          </w:divBdr>
        </w:div>
        <w:div w:id="1180196094">
          <w:marLeft w:val="1310"/>
          <w:marRight w:val="0"/>
          <w:marTop w:val="0"/>
          <w:marBottom w:val="0"/>
          <w:divBdr>
            <w:top w:val="none" w:sz="0" w:space="0" w:color="auto"/>
            <w:left w:val="none" w:sz="0" w:space="0" w:color="auto"/>
            <w:bottom w:val="none" w:sz="0" w:space="0" w:color="auto"/>
            <w:right w:val="none" w:sz="0" w:space="0" w:color="auto"/>
          </w:divBdr>
        </w:div>
      </w:divsChild>
    </w:div>
    <w:div w:id="693268134">
      <w:bodyDiv w:val="1"/>
      <w:marLeft w:val="0"/>
      <w:marRight w:val="0"/>
      <w:marTop w:val="0"/>
      <w:marBottom w:val="0"/>
      <w:divBdr>
        <w:top w:val="none" w:sz="0" w:space="0" w:color="auto"/>
        <w:left w:val="none" w:sz="0" w:space="0" w:color="auto"/>
        <w:bottom w:val="none" w:sz="0" w:space="0" w:color="auto"/>
        <w:right w:val="none" w:sz="0" w:space="0" w:color="auto"/>
      </w:divBdr>
    </w:div>
    <w:div w:id="697587283">
      <w:bodyDiv w:val="1"/>
      <w:marLeft w:val="0"/>
      <w:marRight w:val="0"/>
      <w:marTop w:val="0"/>
      <w:marBottom w:val="0"/>
      <w:divBdr>
        <w:top w:val="none" w:sz="0" w:space="0" w:color="auto"/>
        <w:left w:val="none" w:sz="0" w:space="0" w:color="auto"/>
        <w:bottom w:val="none" w:sz="0" w:space="0" w:color="auto"/>
        <w:right w:val="none" w:sz="0" w:space="0" w:color="auto"/>
      </w:divBdr>
    </w:div>
    <w:div w:id="734208724">
      <w:bodyDiv w:val="1"/>
      <w:marLeft w:val="0"/>
      <w:marRight w:val="0"/>
      <w:marTop w:val="0"/>
      <w:marBottom w:val="0"/>
      <w:divBdr>
        <w:top w:val="none" w:sz="0" w:space="0" w:color="auto"/>
        <w:left w:val="none" w:sz="0" w:space="0" w:color="auto"/>
        <w:bottom w:val="none" w:sz="0" w:space="0" w:color="auto"/>
        <w:right w:val="none" w:sz="0" w:space="0" w:color="auto"/>
      </w:divBdr>
    </w:div>
    <w:div w:id="762994417">
      <w:bodyDiv w:val="1"/>
      <w:marLeft w:val="0"/>
      <w:marRight w:val="0"/>
      <w:marTop w:val="0"/>
      <w:marBottom w:val="0"/>
      <w:divBdr>
        <w:top w:val="none" w:sz="0" w:space="0" w:color="auto"/>
        <w:left w:val="none" w:sz="0" w:space="0" w:color="auto"/>
        <w:bottom w:val="none" w:sz="0" w:space="0" w:color="auto"/>
        <w:right w:val="none" w:sz="0" w:space="0" w:color="auto"/>
      </w:divBdr>
    </w:div>
    <w:div w:id="771316309">
      <w:bodyDiv w:val="1"/>
      <w:marLeft w:val="0"/>
      <w:marRight w:val="0"/>
      <w:marTop w:val="0"/>
      <w:marBottom w:val="0"/>
      <w:divBdr>
        <w:top w:val="none" w:sz="0" w:space="0" w:color="auto"/>
        <w:left w:val="none" w:sz="0" w:space="0" w:color="auto"/>
        <w:bottom w:val="none" w:sz="0" w:space="0" w:color="auto"/>
        <w:right w:val="none" w:sz="0" w:space="0" w:color="auto"/>
      </w:divBdr>
    </w:div>
    <w:div w:id="830291083">
      <w:bodyDiv w:val="1"/>
      <w:marLeft w:val="0"/>
      <w:marRight w:val="0"/>
      <w:marTop w:val="0"/>
      <w:marBottom w:val="0"/>
      <w:divBdr>
        <w:top w:val="none" w:sz="0" w:space="0" w:color="auto"/>
        <w:left w:val="none" w:sz="0" w:space="0" w:color="auto"/>
        <w:bottom w:val="none" w:sz="0" w:space="0" w:color="auto"/>
        <w:right w:val="none" w:sz="0" w:space="0" w:color="auto"/>
      </w:divBdr>
    </w:div>
    <w:div w:id="833108841">
      <w:bodyDiv w:val="1"/>
      <w:marLeft w:val="0"/>
      <w:marRight w:val="0"/>
      <w:marTop w:val="0"/>
      <w:marBottom w:val="0"/>
      <w:divBdr>
        <w:top w:val="none" w:sz="0" w:space="0" w:color="auto"/>
        <w:left w:val="none" w:sz="0" w:space="0" w:color="auto"/>
        <w:bottom w:val="none" w:sz="0" w:space="0" w:color="auto"/>
        <w:right w:val="none" w:sz="0" w:space="0" w:color="auto"/>
      </w:divBdr>
    </w:div>
    <w:div w:id="848104733">
      <w:bodyDiv w:val="1"/>
      <w:marLeft w:val="0"/>
      <w:marRight w:val="0"/>
      <w:marTop w:val="0"/>
      <w:marBottom w:val="0"/>
      <w:divBdr>
        <w:top w:val="none" w:sz="0" w:space="0" w:color="auto"/>
        <w:left w:val="none" w:sz="0" w:space="0" w:color="auto"/>
        <w:bottom w:val="none" w:sz="0" w:space="0" w:color="auto"/>
        <w:right w:val="none" w:sz="0" w:space="0" w:color="auto"/>
      </w:divBdr>
    </w:div>
    <w:div w:id="865870686">
      <w:bodyDiv w:val="1"/>
      <w:marLeft w:val="0"/>
      <w:marRight w:val="0"/>
      <w:marTop w:val="0"/>
      <w:marBottom w:val="0"/>
      <w:divBdr>
        <w:top w:val="none" w:sz="0" w:space="0" w:color="auto"/>
        <w:left w:val="none" w:sz="0" w:space="0" w:color="auto"/>
        <w:bottom w:val="none" w:sz="0" w:space="0" w:color="auto"/>
        <w:right w:val="none" w:sz="0" w:space="0" w:color="auto"/>
      </w:divBdr>
    </w:div>
    <w:div w:id="944849581">
      <w:bodyDiv w:val="1"/>
      <w:marLeft w:val="0"/>
      <w:marRight w:val="0"/>
      <w:marTop w:val="0"/>
      <w:marBottom w:val="0"/>
      <w:divBdr>
        <w:top w:val="none" w:sz="0" w:space="0" w:color="auto"/>
        <w:left w:val="none" w:sz="0" w:space="0" w:color="auto"/>
        <w:bottom w:val="none" w:sz="0" w:space="0" w:color="auto"/>
        <w:right w:val="none" w:sz="0" w:space="0" w:color="auto"/>
      </w:divBdr>
    </w:div>
    <w:div w:id="955604739">
      <w:bodyDiv w:val="1"/>
      <w:marLeft w:val="0"/>
      <w:marRight w:val="0"/>
      <w:marTop w:val="0"/>
      <w:marBottom w:val="0"/>
      <w:divBdr>
        <w:top w:val="none" w:sz="0" w:space="0" w:color="auto"/>
        <w:left w:val="none" w:sz="0" w:space="0" w:color="auto"/>
        <w:bottom w:val="none" w:sz="0" w:space="0" w:color="auto"/>
        <w:right w:val="none" w:sz="0" w:space="0" w:color="auto"/>
      </w:divBdr>
    </w:div>
    <w:div w:id="1012604357">
      <w:bodyDiv w:val="1"/>
      <w:marLeft w:val="0"/>
      <w:marRight w:val="0"/>
      <w:marTop w:val="0"/>
      <w:marBottom w:val="0"/>
      <w:divBdr>
        <w:top w:val="none" w:sz="0" w:space="0" w:color="auto"/>
        <w:left w:val="none" w:sz="0" w:space="0" w:color="auto"/>
        <w:bottom w:val="none" w:sz="0" w:space="0" w:color="auto"/>
        <w:right w:val="none" w:sz="0" w:space="0" w:color="auto"/>
      </w:divBdr>
    </w:div>
    <w:div w:id="1046023269">
      <w:bodyDiv w:val="1"/>
      <w:marLeft w:val="0"/>
      <w:marRight w:val="0"/>
      <w:marTop w:val="0"/>
      <w:marBottom w:val="0"/>
      <w:divBdr>
        <w:top w:val="none" w:sz="0" w:space="0" w:color="auto"/>
        <w:left w:val="none" w:sz="0" w:space="0" w:color="auto"/>
        <w:bottom w:val="none" w:sz="0" w:space="0" w:color="auto"/>
        <w:right w:val="none" w:sz="0" w:space="0" w:color="auto"/>
      </w:divBdr>
    </w:div>
    <w:div w:id="1093354992">
      <w:bodyDiv w:val="1"/>
      <w:marLeft w:val="0"/>
      <w:marRight w:val="0"/>
      <w:marTop w:val="0"/>
      <w:marBottom w:val="0"/>
      <w:divBdr>
        <w:top w:val="none" w:sz="0" w:space="0" w:color="auto"/>
        <w:left w:val="none" w:sz="0" w:space="0" w:color="auto"/>
        <w:bottom w:val="none" w:sz="0" w:space="0" w:color="auto"/>
        <w:right w:val="none" w:sz="0" w:space="0" w:color="auto"/>
      </w:divBdr>
    </w:div>
    <w:div w:id="1163742068">
      <w:bodyDiv w:val="1"/>
      <w:marLeft w:val="0"/>
      <w:marRight w:val="0"/>
      <w:marTop w:val="0"/>
      <w:marBottom w:val="0"/>
      <w:divBdr>
        <w:top w:val="none" w:sz="0" w:space="0" w:color="auto"/>
        <w:left w:val="none" w:sz="0" w:space="0" w:color="auto"/>
        <w:bottom w:val="none" w:sz="0" w:space="0" w:color="auto"/>
        <w:right w:val="none" w:sz="0" w:space="0" w:color="auto"/>
      </w:divBdr>
    </w:div>
    <w:div w:id="1165173177">
      <w:bodyDiv w:val="1"/>
      <w:marLeft w:val="0"/>
      <w:marRight w:val="0"/>
      <w:marTop w:val="0"/>
      <w:marBottom w:val="0"/>
      <w:divBdr>
        <w:top w:val="none" w:sz="0" w:space="0" w:color="auto"/>
        <w:left w:val="none" w:sz="0" w:space="0" w:color="auto"/>
        <w:bottom w:val="none" w:sz="0" w:space="0" w:color="auto"/>
        <w:right w:val="none" w:sz="0" w:space="0" w:color="auto"/>
      </w:divBdr>
    </w:div>
    <w:div w:id="1185513438">
      <w:bodyDiv w:val="1"/>
      <w:marLeft w:val="0"/>
      <w:marRight w:val="0"/>
      <w:marTop w:val="0"/>
      <w:marBottom w:val="0"/>
      <w:divBdr>
        <w:top w:val="none" w:sz="0" w:space="0" w:color="auto"/>
        <w:left w:val="none" w:sz="0" w:space="0" w:color="auto"/>
        <w:bottom w:val="none" w:sz="0" w:space="0" w:color="auto"/>
        <w:right w:val="none" w:sz="0" w:space="0" w:color="auto"/>
      </w:divBdr>
    </w:div>
    <w:div w:id="1197082380">
      <w:bodyDiv w:val="1"/>
      <w:marLeft w:val="0"/>
      <w:marRight w:val="0"/>
      <w:marTop w:val="0"/>
      <w:marBottom w:val="0"/>
      <w:divBdr>
        <w:top w:val="none" w:sz="0" w:space="0" w:color="auto"/>
        <w:left w:val="none" w:sz="0" w:space="0" w:color="auto"/>
        <w:bottom w:val="none" w:sz="0" w:space="0" w:color="auto"/>
        <w:right w:val="none" w:sz="0" w:space="0" w:color="auto"/>
      </w:divBdr>
    </w:div>
    <w:div w:id="1252356922">
      <w:bodyDiv w:val="1"/>
      <w:marLeft w:val="0"/>
      <w:marRight w:val="0"/>
      <w:marTop w:val="0"/>
      <w:marBottom w:val="0"/>
      <w:divBdr>
        <w:top w:val="none" w:sz="0" w:space="0" w:color="auto"/>
        <w:left w:val="none" w:sz="0" w:space="0" w:color="auto"/>
        <w:bottom w:val="none" w:sz="0" w:space="0" w:color="auto"/>
        <w:right w:val="none" w:sz="0" w:space="0" w:color="auto"/>
      </w:divBdr>
    </w:div>
    <w:div w:id="1255554316">
      <w:bodyDiv w:val="1"/>
      <w:marLeft w:val="0"/>
      <w:marRight w:val="0"/>
      <w:marTop w:val="0"/>
      <w:marBottom w:val="0"/>
      <w:divBdr>
        <w:top w:val="none" w:sz="0" w:space="0" w:color="auto"/>
        <w:left w:val="none" w:sz="0" w:space="0" w:color="auto"/>
        <w:bottom w:val="none" w:sz="0" w:space="0" w:color="auto"/>
        <w:right w:val="none" w:sz="0" w:space="0" w:color="auto"/>
      </w:divBdr>
    </w:div>
    <w:div w:id="1267688282">
      <w:bodyDiv w:val="1"/>
      <w:marLeft w:val="0"/>
      <w:marRight w:val="0"/>
      <w:marTop w:val="0"/>
      <w:marBottom w:val="0"/>
      <w:divBdr>
        <w:top w:val="none" w:sz="0" w:space="0" w:color="auto"/>
        <w:left w:val="none" w:sz="0" w:space="0" w:color="auto"/>
        <w:bottom w:val="none" w:sz="0" w:space="0" w:color="auto"/>
        <w:right w:val="none" w:sz="0" w:space="0" w:color="auto"/>
      </w:divBdr>
    </w:div>
    <w:div w:id="1314525024">
      <w:bodyDiv w:val="1"/>
      <w:marLeft w:val="0"/>
      <w:marRight w:val="0"/>
      <w:marTop w:val="0"/>
      <w:marBottom w:val="0"/>
      <w:divBdr>
        <w:top w:val="none" w:sz="0" w:space="0" w:color="auto"/>
        <w:left w:val="none" w:sz="0" w:space="0" w:color="auto"/>
        <w:bottom w:val="none" w:sz="0" w:space="0" w:color="auto"/>
        <w:right w:val="none" w:sz="0" w:space="0" w:color="auto"/>
      </w:divBdr>
    </w:div>
    <w:div w:id="1353848334">
      <w:bodyDiv w:val="1"/>
      <w:marLeft w:val="0"/>
      <w:marRight w:val="0"/>
      <w:marTop w:val="0"/>
      <w:marBottom w:val="0"/>
      <w:divBdr>
        <w:top w:val="none" w:sz="0" w:space="0" w:color="auto"/>
        <w:left w:val="none" w:sz="0" w:space="0" w:color="auto"/>
        <w:bottom w:val="none" w:sz="0" w:space="0" w:color="auto"/>
        <w:right w:val="none" w:sz="0" w:space="0" w:color="auto"/>
      </w:divBdr>
    </w:div>
    <w:div w:id="1360744584">
      <w:bodyDiv w:val="1"/>
      <w:marLeft w:val="0"/>
      <w:marRight w:val="0"/>
      <w:marTop w:val="0"/>
      <w:marBottom w:val="0"/>
      <w:divBdr>
        <w:top w:val="none" w:sz="0" w:space="0" w:color="auto"/>
        <w:left w:val="none" w:sz="0" w:space="0" w:color="auto"/>
        <w:bottom w:val="none" w:sz="0" w:space="0" w:color="auto"/>
        <w:right w:val="none" w:sz="0" w:space="0" w:color="auto"/>
      </w:divBdr>
    </w:div>
    <w:div w:id="1395275911">
      <w:bodyDiv w:val="1"/>
      <w:marLeft w:val="0"/>
      <w:marRight w:val="0"/>
      <w:marTop w:val="0"/>
      <w:marBottom w:val="0"/>
      <w:divBdr>
        <w:top w:val="none" w:sz="0" w:space="0" w:color="auto"/>
        <w:left w:val="none" w:sz="0" w:space="0" w:color="auto"/>
        <w:bottom w:val="none" w:sz="0" w:space="0" w:color="auto"/>
        <w:right w:val="none" w:sz="0" w:space="0" w:color="auto"/>
      </w:divBdr>
    </w:div>
    <w:div w:id="1403790583">
      <w:bodyDiv w:val="1"/>
      <w:marLeft w:val="0"/>
      <w:marRight w:val="0"/>
      <w:marTop w:val="0"/>
      <w:marBottom w:val="0"/>
      <w:divBdr>
        <w:top w:val="none" w:sz="0" w:space="0" w:color="auto"/>
        <w:left w:val="none" w:sz="0" w:space="0" w:color="auto"/>
        <w:bottom w:val="none" w:sz="0" w:space="0" w:color="auto"/>
        <w:right w:val="none" w:sz="0" w:space="0" w:color="auto"/>
      </w:divBdr>
      <w:divsChild>
        <w:div w:id="446851892">
          <w:marLeft w:val="0"/>
          <w:marRight w:val="0"/>
          <w:marTop w:val="0"/>
          <w:marBottom w:val="0"/>
          <w:divBdr>
            <w:top w:val="none" w:sz="0" w:space="0" w:color="auto"/>
            <w:left w:val="none" w:sz="0" w:space="0" w:color="auto"/>
            <w:bottom w:val="none" w:sz="0" w:space="0" w:color="auto"/>
            <w:right w:val="none" w:sz="0" w:space="0" w:color="auto"/>
          </w:divBdr>
        </w:div>
        <w:div w:id="1688867816">
          <w:marLeft w:val="0"/>
          <w:marRight w:val="0"/>
          <w:marTop w:val="0"/>
          <w:marBottom w:val="0"/>
          <w:divBdr>
            <w:top w:val="none" w:sz="0" w:space="0" w:color="auto"/>
            <w:left w:val="none" w:sz="0" w:space="0" w:color="auto"/>
            <w:bottom w:val="none" w:sz="0" w:space="0" w:color="auto"/>
            <w:right w:val="none" w:sz="0" w:space="0" w:color="auto"/>
          </w:divBdr>
        </w:div>
        <w:div w:id="1174105736">
          <w:marLeft w:val="0"/>
          <w:marRight w:val="0"/>
          <w:marTop w:val="0"/>
          <w:marBottom w:val="0"/>
          <w:divBdr>
            <w:top w:val="none" w:sz="0" w:space="0" w:color="auto"/>
            <w:left w:val="none" w:sz="0" w:space="0" w:color="auto"/>
            <w:bottom w:val="none" w:sz="0" w:space="0" w:color="auto"/>
            <w:right w:val="none" w:sz="0" w:space="0" w:color="auto"/>
          </w:divBdr>
        </w:div>
        <w:div w:id="2016377255">
          <w:marLeft w:val="0"/>
          <w:marRight w:val="0"/>
          <w:marTop w:val="0"/>
          <w:marBottom w:val="0"/>
          <w:divBdr>
            <w:top w:val="none" w:sz="0" w:space="0" w:color="auto"/>
            <w:left w:val="none" w:sz="0" w:space="0" w:color="auto"/>
            <w:bottom w:val="none" w:sz="0" w:space="0" w:color="auto"/>
            <w:right w:val="none" w:sz="0" w:space="0" w:color="auto"/>
          </w:divBdr>
        </w:div>
        <w:div w:id="542401611">
          <w:marLeft w:val="0"/>
          <w:marRight w:val="0"/>
          <w:marTop w:val="0"/>
          <w:marBottom w:val="0"/>
          <w:divBdr>
            <w:top w:val="none" w:sz="0" w:space="0" w:color="auto"/>
            <w:left w:val="none" w:sz="0" w:space="0" w:color="auto"/>
            <w:bottom w:val="none" w:sz="0" w:space="0" w:color="auto"/>
            <w:right w:val="none" w:sz="0" w:space="0" w:color="auto"/>
          </w:divBdr>
        </w:div>
        <w:div w:id="789590835">
          <w:marLeft w:val="0"/>
          <w:marRight w:val="0"/>
          <w:marTop w:val="0"/>
          <w:marBottom w:val="0"/>
          <w:divBdr>
            <w:top w:val="none" w:sz="0" w:space="0" w:color="auto"/>
            <w:left w:val="none" w:sz="0" w:space="0" w:color="auto"/>
            <w:bottom w:val="none" w:sz="0" w:space="0" w:color="auto"/>
            <w:right w:val="none" w:sz="0" w:space="0" w:color="auto"/>
          </w:divBdr>
        </w:div>
        <w:div w:id="909538242">
          <w:marLeft w:val="0"/>
          <w:marRight w:val="0"/>
          <w:marTop w:val="0"/>
          <w:marBottom w:val="0"/>
          <w:divBdr>
            <w:top w:val="none" w:sz="0" w:space="0" w:color="auto"/>
            <w:left w:val="none" w:sz="0" w:space="0" w:color="auto"/>
            <w:bottom w:val="none" w:sz="0" w:space="0" w:color="auto"/>
            <w:right w:val="none" w:sz="0" w:space="0" w:color="auto"/>
          </w:divBdr>
        </w:div>
        <w:div w:id="2006124551">
          <w:marLeft w:val="0"/>
          <w:marRight w:val="0"/>
          <w:marTop w:val="0"/>
          <w:marBottom w:val="0"/>
          <w:divBdr>
            <w:top w:val="none" w:sz="0" w:space="0" w:color="auto"/>
            <w:left w:val="none" w:sz="0" w:space="0" w:color="auto"/>
            <w:bottom w:val="none" w:sz="0" w:space="0" w:color="auto"/>
            <w:right w:val="none" w:sz="0" w:space="0" w:color="auto"/>
          </w:divBdr>
        </w:div>
        <w:div w:id="1956056610">
          <w:marLeft w:val="0"/>
          <w:marRight w:val="0"/>
          <w:marTop w:val="0"/>
          <w:marBottom w:val="0"/>
          <w:divBdr>
            <w:top w:val="none" w:sz="0" w:space="0" w:color="auto"/>
            <w:left w:val="none" w:sz="0" w:space="0" w:color="auto"/>
            <w:bottom w:val="none" w:sz="0" w:space="0" w:color="auto"/>
            <w:right w:val="none" w:sz="0" w:space="0" w:color="auto"/>
          </w:divBdr>
        </w:div>
        <w:div w:id="1127696019">
          <w:marLeft w:val="0"/>
          <w:marRight w:val="0"/>
          <w:marTop w:val="0"/>
          <w:marBottom w:val="0"/>
          <w:divBdr>
            <w:top w:val="none" w:sz="0" w:space="0" w:color="auto"/>
            <w:left w:val="none" w:sz="0" w:space="0" w:color="auto"/>
            <w:bottom w:val="none" w:sz="0" w:space="0" w:color="auto"/>
            <w:right w:val="none" w:sz="0" w:space="0" w:color="auto"/>
          </w:divBdr>
        </w:div>
        <w:div w:id="163522689">
          <w:marLeft w:val="0"/>
          <w:marRight w:val="0"/>
          <w:marTop w:val="0"/>
          <w:marBottom w:val="0"/>
          <w:divBdr>
            <w:top w:val="none" w:sz="0" w:space="0" w:color="auto"/>
            <w:left w:val="none" w:sz="0" w:space="0" w:color="auto"/>
            <w:bottom w:val="none" w:sz="0" w:space="0" w:color="auto"/>
            <w:right w:val="none" w:sz="0" w:space="0" w:color="auto"/>
          </w:divBdr>
        </w:div>
        <w:div w:id="56900389">
          <w:marLeft w:val="0"/>
          <w:marRight w:val="0"/>
          <w:marTop w:val="0"/>
          <w:marBottom w:val="0"/>
          <w:divBdr>
            <w:top w:val="none" w:sz="0" w:space="0" w:color="auto"/>
            <w:left w:val="none" w:sz="0" w:space="0" w:color="auto"/>
            <w:bottom w:val="none" w:sz="0" w:space="0" w:color="auto"/>
            <w:right w:val="none" w:sz="0" w:space="0" w:color="auto"/>
          </w:divBdr>
        </w:div>
        <w:div w:id="241067056">
          <w:marLeft w:val="0"/>
          <w:marRight w:val="0"/>
          <w:marTop w:val="0"/>
          <w:marBottom w:val="0"/>
          <w:divBdr>
            <w:top w:val="none" w:sz="0" w:space="0" w:color="auto"/>
            <w:left w:val="none" w:sz="0" w:space="0" w:color="auto"/>
            <w:bottom w:val="none" w:sz="0" w:space="0" w:color="auto"/>
            <w:right w:val="none" w:sz="0" w:space="0" w:color="auto"/>
          </w:divBdr>
        </w:div>
        <w:div w:id="560561617">
          <w:marLeft w:val="0"/>
          <w:marRight w:val="0"/>
          <w:marTop w:val="0"/>
          <w:marBottom w:val="0"/>
          <w:divBdr>
            <w:top w:val="none" w:sz="0" w:space="0" w:color="auto"/>
            <w:left w:val="none" w:sz="0" w:space="0" w:color="auto"/>
            <w:bottom w:val="none" w:sz="0" w:space="0" w:color="auto"/>
            <w:right w:val="none" w:sz="0" w:space="0" w:color="auto"/>
          </w:divBdr>
        </w:div>
        <w:div w:id="1864198200">
          <w:marLeft w:val="0"/>
          <w:marRight w:val="0"/>
          <w:marTop w:val="0"/>
          <w:marBottom w:val="0"/>
          <w:divBdr>
            <w:top w:val="none" w:sz="0" w:space="0" w:color="auto"/>
            <w:left w:val="none" w:sz="0" w:space="0" w:color="auto"/>
            <w:bottom w:val="none" w:sz="0" w:space="0" w:color="auto"/>
            <w:right w:val="none" w:sz="0" w:space="0" w:color="auto"/>
          </w:divBdr>
        </w:div>
      </w:divsChild>
    </w:div>
    <w:div w:id="1410421918">
      <w:bodyDiv w:val="1"/>
      <w:marLeft w:val="0"/>
      <w:marRight w:val="0"/>
      <w:marTop w:val="0"/>
      <w:marBottom w:val="0"/>
      <w:divBdr>
        <w:top w:val="none" w:sz="0" w:space="0" w:color="auto"/>
        <w:left w:val="none" w:sz="0" w:space="0" w:color="auto"/>
        <w:bottom w:val="none" w:sz="0" w:space="0" w:color="auto"/>
        <w:right w:val="none" w:sz="0" w:space="0" w:color="auto"/>
      </w:divBdr>
    </w:div>
    <w:div w:id="1414401264">
      <w:bodyDiv w:val="1"/>
      <w:marLeft w:val="0"/>
      <w:marRight w:val="0"/>
      <w:marTop w:val="0"/>
      <w:marBottom w:val="0"/>
      <w:divBdr>
        <w:top w:val="none" w:sz="0" w:space="0" w:color="auto"/>
        <w:left w:val="none" w:sz="0" w:space="0" w:color="auto"/>
        <w:bottom w:val="none" w:sz="0" w:space="0" w:color="auto"/>
        <w:right w:val="none" w:sz="0" w:space="0" w:color="auto"/>
      </w:divBdr>
    </w:div>
    <w:div w:id="1415081362">
      <w:bodyDiv w:val="1"/>
      <w:marLeft w:val="0"/>
      <w:marRight w:val="0"/>
      <w:marTop w:val="0"/>
      <w:marBottom w:val="0"/>
      <w:divBdr>
        <w:top w:val="none" w:sz="0" w:space="0" w:color="auto"/>
        <w:left w:val="none" w:sz="0" w:space="0" w:color="auto"/>
        <w:bottom w:val="none" w:sz="0" w:space="0" w:color="auto"/>
        <w:right w:val="none" w:sz="0" w:space="0" w:color="auto"/>
      </w:divBdr>
    </w:div>
    <w:div w:id="1447651673">
      <w:bodyDiv w:val="1"/>
      <w:marLeft w:val="0"/>
      <w:marRight w:val="0"/>
      <w:marTop w:val="0"/>
      <w:marBottom w:val="0"/>
      <w:divBdr>
        <w:top w:val="none" w:sz="0" w:space="0" w:color="auto"/>
        <w:left w:val="none" w:sz="0" w:space="0" w:color="auto"/>
        <w:bottom w:val="none" w:sz="0" w:space="0" w:color="auto"/>
        <w:right w:val="none" w:sz="0" w:space="0" w:color="auto"/>
      </w:divBdr>
    </w:div>
    <w:div w:id="1482843029">
      <w:bodyDiv w:val="1"/>
      <w:marLeft w:val="0"/>
      <w:marRight w:val="0"/>
      <w:marTop w:val="0"/>
      <w:marBottom w:val="0"/>
      <w:divBdr>
        <w:top w:val="none" w:sz="0" w:space="0" w:color="auto"/>
        <w:left w:val="none" w:sz="0" w:space="0" w:color="auto"/>
        <w:bottom w:val="none" w:sz="0" w:space="0" w:color="auto"/>
        <w:right w:val="none" w:sz="0" w:space="0" w:color="auto"/>
      </w:divBdr>
    </w:div>
    <w:div w:id="1539276596">
      <w:bodyDiv w:val="1"/>
      <w:marLeft w:val="0"/>
      <w:marRight w:val="0"/>
      <w:marTop w:val="0"/>
      <w:marBottom w:val="0"/>
      <w:divBdr>
        <w:top w:val="none" w:sz="0" w:space="0" w:color="auto"/>
        <w:left w:val="none" w:sz="0" w:space="0" w:color="auto"/>
        <w:bottom w:val="none" w:sz="0" w:space="0" w:color="auto"/>
        <w:right w:val="none" w:sz="0" w:space="0" w:color="auto"/>
      </w:divBdr>
    </w:div>
    <w:div w:id="1539468249">
      <w:bodyDiv w:val="1"/>
      <w:marLeft w:val="0"/>
      <w:marRight w:val="0"/>
      <w:marTop w:val="0"/>
      <w:marBottom w:val="0"/>
      <w:divBdr>
        <w:top w:val="none" w:sz="0" w:space="0" w:color="auto"/>
        <w:left w:val="none" w:sz="0" w:space="0" w:color="auto"/>
        <w:bottom w:val="none" w:sz="0" w:space="0" w:color="auto"/>
        <w:right w:val="none" w:sz="0" w:space="0" w:color="auto"/>
      </w:divBdr>
    </w:div>
    <w:div w:id="1542353598">
      <w:bodyDiv w:val="1"/>
      <w:marLeft w:val="0"/>
      <w:marRight w:val="0"/>
      <w:marTop w:val="0"/>
      <w:marBottom w:val="0"/>
      <w:divBdr>
        <w:top w:val="none" w:sz="0" w:space="0" w:color="auto"/>
        <w:left w:val="none" w:sz="0" w:space="0" w:color="auto"/>
        <w:bottom w:val="none" w:sz="0" w:space="0" w:color="auto"/>
        <w:right w:val="none" w:sz="0" w:space="0" w:color="auto"/>
      </w:divBdr>
    </w:div>
    <w:div w:id="1572040584">
      <w:bodyDiv w:val="1"/>
      <w:marLeft w:val="0"/>
      <w:marRight w:val="0"/>
      <w:marTop w:val="0"/>
      <w:marBottom w:val="0"/>
      <w:divBdr>
        <w:top w:val="none" w:sz="0" w:space="0" w:color="auto"/>
        <w:left w:val="none" w:sz="0" w:space="0" w:color="auto"/>
        <w:bottom w:val="none" w:sz="0" w:space="0" w:color="auto"/>
        <w:right w:val="none" w:sz="0" w:space="0" w:color="auto"/>
      </w:divBdr>
    </w:div>
    <w:div w:id="1652172805">
      <w:bodyDiv w:val="1"/>
      <w:marLeft w:val="0"/>
      <w:marRight w:val="0"/>
      <w:marTop w:val="0"/>
      <w:marBottom w:val="0"/>
      <w:divBdr>
        <w:top w:val="none" w:sz="0" w:space="0" w:color="auto"/>
        <w:left w:val="none" w:sz="0" w:space="0" w:color="auto"/>
        <w:bottom w:val="none" w:sz="0" w:space="0" w:color="auto"/>
        <w:right w:val="none" w:sz="0" w:space="0" w:color="auto"/>
      </w:divBdr>
    </w:div>
    <w:div w:id="1661153265">
      <w:bodyDiv w:val="1"/>
      <w:marLeft w:val="0"/>
      <w:marRight w:val="0"/>
      <w:marTop w:val="0"/>
      <w:marBottom w:val="0"/>
      <w:divBdr>
        <w:top w:val="none" w:sz="0" w:space="0" w:color="auto"/>
        <w:left w:val="none" w:sz="0" w:space="0" w:color="auto"/>
        <w:bottom w:val="none" w:sz="0" w:space="0" w:color="auto"/>
        <w:right w:val="none" w:sz="0" w:space="0" w:color="auto"/>
      </w:divBdr>
    </w:div>
    <w:div w:id="1715348878">
      <w:bodyDiv w:val="1"/>
      <w:marLeft w:val="0"/>
      <w:marRight w:val="0"/>
      <w:marTop w:val="0"/>
      <w:marBottom w:val="0"/>
      <w:divBdr>
        <w:top w:val="none" w:sz="0" w:space="0" w:color="auto"/>
        <w:left w:val="none" w:sz="0" w:space="0" w:color="auto"/>
        <w:bottom w:val="none" w:sz="0" w:space="0" w:color="auto"/>
        <w:right w:val="none" w:sz="0" w:space="0" w:color="auto"/>
      </w:divBdr>
    </w:div>
    <w:div w:id="1729111869">
      <w:bodyDiv w:val="1"/>
      <w:marLeft w:val="0"/>
      <w:marRight w:val="0"/>
      <w:marTop w:val="0"/>
      <w:marBottom w:val="0"/>
      <w:divBdr>
        <w:top w:val="none" w:sz="0" w:space="0" w:color="auto"/>
        <w:left w:val="none" w:sz="0" w:space="0" w:color="auto"/>
        <w:bottom w:val="none" w:sz="0" w:space="0" w:color="auto"/>
        <w:right w:val="none" w:sz="0" w:space="0" w:color="auto"/>
      </w:divBdr>
    </w:div>
    <w:div w:id="1760637096">
      <w:bodyDiv w:val="1"/>
      <w:marLeft w:val="0"/>
      <w:marRight w:val="0"/>
      <w:marTop w:val="0"/>
      <w:marBottom w:val="0"/>
      <w:divBdr>
        <w:top w:val="none" w:sz="0" w:space="0" w:color="auto"/>
        <w:left w:val="none" w:sz="0" w:space="0" w:color="auto"/>
        <w:bottom w:val="none" w:sz="0" w:space="0" w:color="auto"/>
        <w:right w:val="none" w:sz="0" w:space="0" w:color="auto"/>
      </w:divBdr>
    </w:div>
    <w:div w:id="1781753073">
      <w:bodyDiv w:val="1"/>
      <w:marLeft w:val="0"/>
      <w:marRight w:val="0"/>
      <w:marTop w:val="0"/>
      <w:marBottom w:val="0"/>
      <w:divBdr>
        <w:top w:val="none" w:sz="0" w:space="0" w:color="auto"/>
        <w:left w:val="none" w:sz="0" w:space="0" w:color="auto"/>
        <w:bottom w:val="none" w:sz="0" w:space="0" w:color="auto"/>
        <w:right w:val="none" w:sz="0" w:space="0" w:color="auto"/>
      </w:divBdr>
    </w:div>
    <w:div w:id="1809009350">
      <w:bodyDiv w:val="1"/>
      <w:marLeft w:val="0"/>
      <w:marRight w:val="0"/>
      <w:marTop w:val="0"/>
      <w:marBottom w:val="0"/>
      <w:divBdr>
        <w:top w:val="none" w:sz="0" w:space="0" w:color="auto"/>
        <w:left w:val="none" w:sz="0" w:space="0" w:color="auto"/>
        <w:bottom w:val="none" w:sz="0" w:space="0" w:color="auto"/>
        <w:right w:val="none" w:sz="0" w:space="0" w:color="auto"/>
      </w:divBdr>
    </w:div>
    <w:div w:id="1825201055">
      <w:bodyDiv w:val="1"/>
      <w:marLeft w:val="0"/>
      <w:marRight w:val="0"/>
      <w:marTop w:val="0"/>
      <w:marBottom w:val="0"/>
      <w:divBdr>
        <w:top w:val="none" w:sz="0" w:space="0" w:color="auto"/>
        <w:left w:val="none" w:sz="0" w:space="0" w:color="auto"/>
        <w:bottom w:val="none" w:sz="0" w:space="0" w:color="auto"/>
        <w:right w:val="none" w:sz="0" w:space="0" w:color="auto"/>
      </w:divBdr>
    </w:div>
    <w:div w:id="1841769991">
      <w:bodyDiv w:val="1"/>
      <w:marLeft w:val="0"/>
      <w:marRight w:val="0"/>
      <w:marTop w:val="0"/>
      <w:marBottom w:val="0"/>
      <w:divBdr>
        <w:top w:val="none" w:sz="0" w:space="0" w:color="auto"/>
        <w:left w:val="none" w:sz="0" w:space="0" w:color="auto"/>
        <w:bottom w:val="none" w:sz="0" w:space="0" w:color="auto"/>
        <w:right w:val="none" w:sz="0" w:space="0" w:color="auto"/>
      </w:divBdr>
    </w:div>
    <w:div w:id="1860006092">
      <w:bodyDiv w:val="1"/>
      <w:marLeft w:val="0"/>
      <w:marRight w:val="0"/>
      <w:marTop w:val="0"/>
      <w:marBottom w:val="0"/>
      <w:divBdr>
        <w:top w:val="none" w:sz="0" w:space="0" w:color="auto"/>
        <w:left w:val="none" w:sz="0" w:space="0" w:color="auto"/>
        <w:bottom w:val="none" w:sz="0" w:space="0" w:color="auto"/>
        <w:right w:val="none" w:sz="0" w:space="0" w:color="auto"/>
      </w:divBdr>
    </w:div>
    <w:div w:id="1866819316">
      <w:bodyDiv w:val="1"/>
      <w:marLeft w:val="0"/>
      <w:marRight w:val="0"/>
      <w:marTop w:val="0"/>
      <w:marBottom w:val="0"/>
      <w:divBdr>
        <w:top w:val="none" w:sz="0" w:space="0" w:color="auto"/>
        <w:left w:val="none" w:sz="0" w:space="0" w:color="auto"/>
        <w:bottom w:val="none" w:sz="0" w:space="0" w:color="auto"/>
        <w:right w:val="none" w:sz="0" w:space="0" w:color="auto"/>
      </w:divBdr>
    </w:div>
    <w:div w:id="1893999944">
      <w:bodyDiv w:val="1"/>
      <w:marLeft w:val="0"/>
      <w:marRight w:val="0"/>
      <w:marTop w:val="0"/>
      <w:marBottom w:val="0"/>
      <w:divBdr>
        <w:top w:val="none" w:sz="0" w:space="0" w:color="auto"/>
        <w:left w:val="none" w:sz="0" w:space="0" w:color="auto"/>
        <w:bottom w:val="none" w:sz="0" w:space="0" w:color="auto"/>
        <w:right w:val="none" w:sz="0" w:space="0" w:color="auto"/>
      </w:divBdr>
    </w:div>
    <w:div w:id="1912230355">
      <w:bodyDiv w:val="1"/>
      <w:marLeft w:val="0"/>
      <w:marRight w:val="0"/>
      <w:marTop w:val="0"/>
      <w:marBottom w:val="0"/>
      <w:divBdr>
        <w:top w:val="none" w:sz="0" w:space="0" w:color="auto"/>
        <w:left w:val="none" w:sz="0" w:space="0" w:color="auto"/>
        <w:bottom w:val="none" w:sz="0" w:space="0" w:color="auto"/>
        <w:right w:val="none" w:sz="0" w:space="0" w:color="auto"/>
      </w:divBdr>
    </w:div>
    <w:div w:id="1926835600">
      <w:bodyDiv w:val="1"/>
      <w:marLeft w:val="0"/>
      <w:marRight w:val="0"/>
      <w:marTop w:val="0"/>
      <w:marBottom w:val="0"/>
      <w:divBdr>
        <w:top w:val="none" w:sz="0" w:space="0" w:color="auto"/>
        <w:left w:val="none" w:sz="0" w:space="0" w:color="auto"/>
        <w:bottom w:val="none" w:sz="0" w:space="0" w:color="auto"/>
        <w:right w:val="none" w:sz="0" w:space="0" w:color="auto"/>
      </w:divBdr>
    </w:div>
    <w:div w:id="1992901938">
      <w:bodyDiv w:val="1"/>
      <w:marLeft w:val="0"/>
      <w:marRight w:val="0"/>
      <w:marTop w:val="0"/>
      <w:marBottom w:val="0"/>
      <w:divBdr>
        <w:top w:val="none" w:sz="0" w:space="0" w:color="auto"/>
        <w:left w:val="none" w:sz="0" w:space="0" w:color="auto"/>
        <w:bottom w:val="none" w:sz="0" w:space="0" w:color="auto"/>
        <w:right w:val="none" w:sz="0" w:space="0" w:color="auto"/>
      </w:divBdr>
    </w:div>
    <w:div w:id="1998727354">
      <w:bodyDiv w:val="1"/>
      <w:marLeft w:val="0"/>
      <w:marRight w:val="0"/>
      <w:marTop w:val="0"/>
      <w:marBottom w:val="0"/>
      <w:divBdr>
        <w:top w:val="none" w:sz="0" w:space="0" w:color="auto"/>
        <w:left w:val="none" w:sz="0" w:space="0" w:color="auto"/>
        <w:bottom w:val="none" w:sz="0" w:space="0" w:color="auto"/>
        <w:right w:val="none" w:sz="0" w:space="0" w:color="auto"/>
      </w:divBdr>
      <w:divsChild>
        <w:div w:id="164396152">
          <w:marLeft w:val="720"/>
          <w:marRight w:val="0"/>
          <w:marTop w:val="0"/>
          <w:marBottom w:val="0"/>
          <w:divBdr>
            <w:top w:val="none" w:sz="0" w:space="0" w:color="auto"/>
            <w:left w:val="none" w:sz="0" w:space="0" w:color="auto"/>
            <w:bottom w:val="none" w:sz="0" w:space="0" w:color="auto"/>
            <w:right w:val="none" w:sz="0" w:space="0" w:color="auto"/>
          </w:divBdr>
        </w:div>
        <w:div w:id="1163469092">
          <w:marLeft w:val="706"/>
          <w:marRight w:val="0"/>
          <w:marTop w:val="0"/>
          <w:marBottom w:val="0"/>
          <w:divBdr>
            <w:top w:val="none" w:sz="0" w:space="0" w:color="auto"/>
            <w:left w:val="none" w:sz="0" w:space="0" w:color="auto"/>
            <w:bottom w:val="none" w:sz="0" w:space="0" w:color="auto"/>
            <w:right w:val="none" w:sz="0" w:space="0" w:color="auto"/>
          </w:divBdr>
        </w:div>
      </w:divsChild>
    </w:div>
    <w:div w:id="2008168510">
      <w:bodyDiv w:val="1"/>
      <w:marLeft w:val="0"/>
      <w:marRight w:val="0"/>
      <w:marTop w:val="0"/>
      <w:marBottom w:val="0"/>
      <w:divBdr>
        <w:top w:val="none" w:sz="0" w:space="0" w:color="auto"/>
        <w:left w:val="none" w:sz="0" w:space="0" w:color="auto"/>
        <w:bottom w:val="none" w:sz="0" w:space="0" w:color="auto"/>
        <w:right w:val="none" w:sz="0" w:space="0" w:color="auto"/>
      </w:divBdr>
    </w:div>
    <w:div w:id="2029601283">
      <w:bodyDiv w:val="1"/>
      <w:marLeft w:val="0"/>
      <w:marRight w:val="0"/>
      <w:marTop w:val="0"/>
      <w:marBottom w:val="0"/>
      <w:divBdr>
        <w:top w:val="none" w:sz="0" w:space="0" w:color="auto"/>
        <w:left w:val="none" w:sz="0" w:space="0" w:color="auto"/>
        <w:bottom w:val="none" w:sz="0" w:space="0" w:color="auto"/>
        <w:right w:val="none" w:sz="0" w:space="0" w:color="auto"/>
      </w:divBdr>
    </w:div>
    <w:div w:id="2054234459">
      <w:bodyDiv w:val="1"/>
      <w:marLeft w:val="0"/>
      <w:marRight w:val="0"/>
      <w:marTop w:val="0"/>
      <w:marBottom w:val="0"/>
      <w:divBdr>
        <w:top w:val="none" w:sz="0" w:space="0" w:color="auto"/>
        <w:left w:val="none" w:sz="0" w:space="0" w:color="auto"/>
        <w:bottom w:val="none" w:sz="0" w:space="0" w:color="auto"/>
        <w:right w:val="none" w:sz="0" w:space="0" w:color="auto"/>
      </w:divBdr>
    </w:div>
    <w:div w:id="2063746874">
      <w:bodyDiv w:val="1"/>
      <w:marLeft w:val="0"/>
      <w:marRight w:val="0"/>
      <w:marTop w:val="0"/>
      <w:marBottom w:val="0"/>
      <w:divBdr>
        <w:top w:val="none" w:sz="0" w:space="0" w:color="auto"/>
        <w:left w:val="none" w:sz="0" w:space="0" w:color="auto"/>
        <w:bottom w:val="none" w:sz="0" w:space="0" w:color="auto"/>
        <w:right w:val="none" w:sz="0" w:space="0" w:color="auto"/>
      </w:divBdr>
    </w:div>
    <w:div w:id="2097289124">
      <w:bodyDiv w:val="1"/>
      <w:marLeft w:val="0"/>
      <w:marRight w:val="0"/>
      <w:marTop w:val="0"/>
      <w:marBottom w:val="0"/>
      <w:divBdr>
        <w:top w:val="none" w:sz="0" w:space="0" w:color="auto"/>
        <w:left w:val="none" w:sz="0" w:space="0" w:color="auto"/>
        <w:bottom w:val="none" w:sz="0" w:space="0" w:color="auto"/>
        <w:right w:val="none" w:sz="0" w:space="0" w:color="auto"/>
      </w:divBdr>
    </w:div>
    <w:div w:id="210626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elegat_proteccio_dades@bcn.ca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ssessoria_pij@bcn.cat"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B5DB3-1465-40F8-9D7A-67EB3AF6F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8</Pages>
  <Words>3018</Words>
  <Characters>17203</Characters>
  <Application>Microsoft Office Word</Application>
  <DocSecurity>0</DocSecurity>
  <Lines>143</Lines>
  <Paragraphs>40</Paragraphs>
  <ScaleCrop>false</ScaleCrop>
  <HeadingPairs>
    <vt:vector size="4" baseType="variant">
      <vt:variant>
        <vt:lpstr>Títol</vt:lpstr>
      </vt:variant>
      <vt:variant>
        <vt:i4>1</vt:i4>
      </vt:variant>
      <vt:variant>
        <vt:lpstr>Título</vt:lpstr>
      </vt:variant>
      <vt:variant>
        <vt:i4>1</vt:i4>
      </vt:variant>
    </vt:vector>
  </HeadingPairs>
  <TitlesOfParts>
    <vt:vector size="2" baseType="lpstr">
      <vt:lpstr>PLEC DE CLÀUSULES ADMINISTRATIVES PARTICULARS</vt:lpstr>
      <vt:lpstr>PLEC DE CLÀUSULES ADMINISTRATIVES PARTICULARS</vt:lpstr>
    </vt:vector>
  </TitlesOfParts>
  <Company>Ajuntament de Barcelona</Company>
  <LinksUpToDate>false</LinksUpToDate>
  <CharactersWithSpaces>20181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PLEC DE CLÀUSULES ADMINISTRATIVES PARTICULARS</dc:title>
  <dc:creator>Usuari de Xarxa</dc:creator>
  <cp:lastModifiedBy>Fabra Fargas, Sònia</cp:lastModifiedBy>
  <cp:revision>24</cp:revision>
  <cp:lastPrinted>2025-11-25T12:25:00Z</cp:lastPrinted>
  <dcterms:created xsi:type="dcterms:W3CDTF">2025-11-11T13:55:00Z</dcterms:created>
  <dcterms:modified xsi:type="dcterms:W3CDTF">2025-12-30T09:39:00Z</dcterms:modified>
</cp:coreProperties>
</file>