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A5A97" w14:textId="25C9213D" w:rsidR="00FF628C" w:rsidRPr="00F97ADC" w:rsidRDefault="00FF628C" w:rsidP="00FF628C">
      <w:pPr>
        <w:pStyle w:val="Ttol"/>
        <w:rPr>
          <w:rFonts w:ascii="Verdana" w:hAnsi="Verdana" w:cs="Arial"/>
          <w:b w:val="0"/>
          <w:sz w:val="20"/>
        </w:rPr>
      </w:pPr>
      <w:r w:rsidRPr="00F97ADC">
        <w:rPr>
          <w:rFonts w:ascii="Verdana" w:hAnsi="Verdana" w:cs="Arial"/>
          <w:sz w:val="20"/>
          <w:u w:val="single"/>
        </w:rPr>
        <w:t>ANNEX 1</w:t>
      </w:r>
      <w:r w:rsidRPr="00F97ADC">
        <w:rPr>
          <w:rFonts w:ascii="Verdana" w:hAnsi="Verdana" w:cs="Arial"/>
          <w:sz w:val="20"/>
        </w:rPr>
        <w:t xml:space="preserve"> </w:t>
      </w:r>
    </w:p>
    <w:p w14:paraId="35C24293" w14:textId="77777777" w:rsidR="00FF628C" w:rsidRPr="00F97ADC" w:rsidRDefault="00FF628C" w:rsidP="00FF628C">
      <w:pPr>
        <w:pStyle w:val="Ttol"/>
        <w:rPr>
          <w:rFonts w:ascii="Verdana" w:hAnsi="Verdana" w:cs="Arial"/>
          <w:b w:val="0"/>
          <w:sz w:val="20"/>
        </w:rPr>
      </w:pPr>
    </w:p>
    <w:p w14:paraId="7880D4A5" w14:textId="77777777" w:rsidR="00FF628C" w:rsidRPr="00F97ADC" w:rsidRDefault="00FF628C" w:rsidP="00FF628C">
      <w:pPr>
        <w:pStyle w:val="Ttol"/>
        <w:rPr>
          <w:rFonts w:ascii="Verdana" w:hAnsi="Verdana" w:cs="Arial"/>
          <w:b w:val="0"/>
          <w:sz w:val="20"/>
        </w:rPr>
      </w:pPr>
      <w:r w:rsidRPr="00F97ADC">
        <w:rPr>
          <w:rFonts w:ascii="Verdana" w:hAnsi="Verdana" w:cs="Arial"/>
          <w:sz w:val="20"/>
        </w:rPr>
        <w:t xml:space="preserve">MODEL DE DECLARACIÓ RESPONSABLE </w:t>
      </w:r>
    </w:p>
    <w:p w14:paraId="55DE21B6" w14:textId="77777777" w:rsidR="00FF628C" w:rsidRPr="00F97ADC" w:rsidRDefault="00FF628C" w:rsidP="00FF628C">
      <w:pPr>
        <w:pStyle w:val="Ttol"/>
        <w:rPr>
          <w:rFonts w:ascii="Verdana" w:hAnsi="Verdana" w:cs="Arial"/>
          <w:sz w:val="20"/>
        </w:rPr>
      </w:pPr>
    </w:p>
    <w:p w14:paraId="45C0152A" w14:textId="0B19B789" w:rsidR="00FF628C" w:rsidRPr="00F97ADC" w:rsidRDefault="00FF628C" w:rsidP="00FF628C">
      <w:pPr>
        <w:pStyle w:val="Textindependent"/>
        <w:shd w:val="clear" w:color="auto" w:fill="FFFFFF"/>
        <w:ind w:right="0"/>
        <w:rPr>
          <w:rFonts w:ascii="Verdana" w:hAnsi="Verdana" w:cs="Arial"/>
          <w:sz w:val="20"/>
        </w:rPr>
      </w:pPr>
      <w:r w:rsidRPr="00F97ADC">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sidR="00F97ADC">
        <w:rPr>
          <w:rFonts w:ascii="Verdana" w:hAnsi="Verdana" w:cs="Arial"/>
          <w:snapToGrid w:val="0"/>
          <w:sz w:val="20"/>
        </w:rPr>
        <w:t>l s</w:t>
      </w:r>
      <w:r w:rsidR="00F97ADC" w:rsidRPr="00F97ADC">
        <w:rPr>
          <w:rFonts w:ascii="Verdana" w:hAnsi="Verdana" w:cs="Arial"/>
          <w:snapToGrid w:val="0"/>
          <w:sz w:val="20"/>
        </w:rPr>
        <w:t>ervei d'assistència tècnica, auditoria interna i acompanyament a l'auditoria externa de certificació de la norma de gestió ISO 45001:2018 PRL, amb mesures de contractació pública sostenible</w:t>
      </w:r>
      <w:r w:rsidRPr="00F97ADC">
        <w:rPr>
          <w:rFonts w:ascii="Verdana" w:hAnsi="Verdana" w:cs="Arial"/>
          <w:snapToGrid w:val="0"/>
          <w:sz w:val="20"/>
        </w:rPr>
        <w:t xml:space="preserve">, </w:t>
      </w:r>
      <w:r w:rsidRPr="00DC00CE">
        <w:rPr>
          <w:rFonts w:ascii="Verdana" w:hAnsi="Verdana" w:cs="Arial"/>
          <w:snapToGrid w:val="0"/>
          <w:sz w:val="20"/>
        </w:rPr>
        <w:t xml:space="preserve">núm. Contracte </w:t>
      </w:r>
      <w:r w:rsidR="00DC00CE" w:rsidRPr="00DC00CE">
        <w:rPr>
          <w:rFonts w:ascii="Verdana" w:hAnsi="Verdana" w:cs="Arial"/>
          <w:snapToGrid w:val="0"/>
          <w:sz w:val="20"/>
        </w:rPr>
        <w:t>26000137</w:t>
      </w:r>
      <w:r w:rsidRPr="00DC00CE">
        <w:rPr>
          <w:rFonts w:ascii="Verdana" w:hAnsi="Verdana" w:cs="Arial"/>
          <w:snapToGrid w:val="0"/>
          <w:sz w:val="20"/>
        </w:rPr>
        <w:t>, núm</w:t>
      </w:r>
      <w:r w:rsidRPr="00F97ADC">
        <w:rPr>
          <w:rFonts w:ascii="Verdana" w:hAnsi="Verdana" w:cs="Arial"/>
          <w:sz w:val="20"/>
        </w:rPr>
        <w:t xml:space="preserve">. Expedient </w:t>
      </w:r>
      <w:r w:rsidR="00F97ADC">
        <w:rPr>
          <w:rFonts w:ascii="Verdana" w:hAnsi="Verdana" w:cs="Arial"/>
          <w:sz w:val="20"/>
        </w:rPr>
        <w:t>26/0109</w:t>
      </w:r>
    </w:p>
    <w:p w14:paraId="74F8C21F" w14:textId="77777777" w:rsidR="00FF628C" w:rsidRPr="00F97ADC" w:rsidRDefault="00FF628C" w:rsidP="00FF628C">
      <w:pPr>
        <w:pStyle w:val="Textindependent"/>
        <w:shd w:val="clear" w:color="auto" w:fill="FFFFFF"/>
        <w:ind w:right="0"/>
        <w:rPr>
          <w:rFonts w:ascii="Verdana" w:hAnsi="Verdana" w:cs="Arial"/>
          <w:snapToGrid w:val="0"/>
          <w:sz w:val="20"/>
        </w:rPr>
      </w:pPr>
    </w:p>
    <w:p w14:paraId="063C259D" w14:textId="77777777" w:rsidR="00FF628C" w:rsidRPr="00F97ADC" w:rsidRDefault="00FF628C" w:rsidP="00FF628C">
      <w:pPr>
        <w:pStyle w:val="Ttol"/>
        <w:rPr>
          <w:rFonts w:ascii="Verdana" w:hAnsi="Verdana" w:cs="Arial"/>
          <w:b w:val="0"/>
          <w:sz w:val="20"/>
        </w:rPr>
      </w:pPr>
      <w:r w:rsidRPr="00F97ADC">
        <w:rPr>
          <w:rFonts w:ascii="Verdana" w:hAnsi="Verdana" w:cs="Arial"/>
          <w:sz w:val="20"/>
        </w:rPr>
        <w:t xml:space="preserve">DECLARA SOTA LA SEVA RESPONSABILITAT </w:t>
      </w:r>
      <w:r w:rsidRPr="00F97ADC">
        <w:rPr>
          <w:rStyle w:val="Refernciadenotaapeudepgina"/>
          <w:rFonts w:ascii="Verdana" w:hAnsi="Verdana" w:cs="Arial"/>
          <w:sz w:val="20"/>
        </w:rPr>
        <w:footnoteReference w:id="1"/>
      </w:r>
    </w:p>
    <w:p w14:paraId="4C7B9F5F" w14:textId="77777777" w:rsidR="00FF628C" w:rsidRPr="00F97ADC" w:rsidRDefault="00FF628C" w:rsidP="00FF628C">
      <w:pPr>
        <w:pStyle w:val="Ttol"/>
        <w:rPr>
          <w:rFonts w:ascii="Verdana" w:hAnsi="Verdana" w:cs="Arial"/>
          <w:sz w:val="20"/>
        </w:rPr>
      </w:pPr>
    </w:p>
    <w:p w14:paraId="3D9DE737" w14:textId="77777777" w:rsidR="00FF628C" w:rsidRPr="00F97ADC" w:rsidRDefault="000248CA" w:rsidP="00FF628C">
      <w:pPr>
        <w:pStyle w:val="Textindependent"/>
        <w:shd w:val="clear" w:color="auto" w:fill="FFFFFF"/>
        <w:ind w:right="-2"/>
        <w:rPr>
          <w:rFonts w:ascii="Verdana" w:hAnsi="Verdana" w:cs="Arial"/>
          <w:sz w:val="20"/>
        </w:rPr>
      </w:pPr>
      <w:sdt>
        <w:sdtPr>
          <w:rPr>
            <w:rFonts w:ascii="Verdana" w:hAnsi="Verdana" w:cs="Arial"/>
            <w:iCs/>
            <w:sz w:val="20"/>
          </w:rPr>
          <w:id w:val="-777637614"/>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cs="Arial"/>
          <w:i/>
          <w:sz w:val="20"/>
        </w:rPr>
        <w:t xml:space="preserve"> </w:t>
      </w:r>
      <w:r w:rsidR="00FF628C" w:rsidRPr="00F97ADC">
        <w:rPr>
          <w:rFonts w:ascii="Verdana" w:hAnsi="Verdana" w:cs="Arial"/>
          <w:sz w:val="20"/>
        </w:rPr>
        <w:t>Que ostenta la representació de l’empresa/entitat licitadora que presenta l’oferta.</w:t>
      </w:r>
    </w:p>
    <w:p w14:paraId="6DBBEB70" w14:textId="77777777" w:rsidR="00FF628C" w:rsidRPr="00F97ADC" w:rsidRDefault="00FF628C" w:rsidP="00FF628C">
      <w:pPr>
        <w:pStyle w:val="Textindependent"/>
        <w:shd w:val="clear" w:color="auto" w:fill="FFFFFF"/>
        <w:ind w:right="-2"/>
        <w:rPr>
          <w:rFonts w:ascii="Verdana" w:hAnsi="Verdana" w:cs="Arial"/>
          <w:sz w:val="20"/>
        </w:rPr>
      </w:pPr>
    </w:p>
    <w:p w14:paraId="5D442C4F" w14:textId="77777777" w:rsidR="00FF628C" w:rsidRPr="00F97ADC" w:rsidRDefault="00FF628C" w:rsidP="00FF628C">
      <w:pPr>
        <w:pStyle w:val="Textindependent"/>
        <w:shd w:val="clear" w:color="auto" w:fill="FFFFFF"/>
        <w:ind w:right="-2"/>
        <w:jc w:val="center"/>
        <w:rPr>
          <w:rFonts w:ascii="Verdana" w:hAnsi="Verdana" w:cs="Arial"/>
          <w:b/>
          <w:sz w:val="20"/>
        </w:rPr>
      </w:pPr>
      <w:r w:rsidRPr="00F97ADC">
        <w:rPr>
          <w:rFonts w:ascii="Verdana" w:hAnsi="Verdana" w:cs="Arial"/>
          <w:b/>
          <w:sz w:val="20"/>
        </w:rPr>
        <w:t>Que l’esmentada persona física/jurídica::</w:t>
      </w:r>
    </w:p>
    <w:p w14:paraId="1B64C006" w14:textId="77777777" w:rsidR="00FF628C" w:rsidRPr="00F97ADC" w:rsidRDefault="00FF628C" w:rsidP="00FF628C">
      <w:pPr>
        <w:pStyle w:val="Textindependent"/>
        <w:shd w:val="clear" w:color="auto" w:fill="FFFFFF"/>
        <w:ind w:right="-2"/>
        <w:jc w:val="center"/>
        <w:rPr>
          <w:rFonts w:ascii="Verdana" w:hAnsi="Verdana" w:cs="Arial"/>
          <w:sz w:val="20"/>
        </w:rPr>
      </w:pPr>
    </w:p>
    <w:p w14:paraId="03275A2F" w14:textId="77777777" w:rsidR="00FF628C" w:rsidRPr="00F97ADC" w:rsidRDefault="00FF628C" w:rsidP="00FF628C">
      <w:pPr>
        <w:ind w:left="1" w:hanging="1"/>
        <w:rPr>
          <w:rFonts w:ascii="Verdana" w:hAnsi="Verdana" w:cs="Arial"/>
        </w:rPr>
      </w:pPr>
      <w:r w:rsidRPr="00F97ADC">
        <w:rPr>
          <w:rFonts w:ascii="Verdana" w:hAnsi="Verdana" w:cs="Arial"/>
        </w:rPr>
        <w:t xml:space="preserve">Està inscrita en el següent </w:t>
      </w:r>
      <w:r w:rsidRPr="00F97ADC">
        <w:rPr>
          <w:rFonts w:ascii="Verdana" w:hAnsi="Verdana" w:cs="Arial"/>
          <w:b/>
        </w:rPr>
        <w:t>registre electrònic</w:t>
      </w:r>
      <w:r w:rsidRPr="00F97ADC">
        <w:rPr>
          <w:rFonts w:ascii="Verdana" w:hAnsi="Verdana" w:cs="Arial"/>
        </w:rPr>
        <w:t>:</w:t>
      </w:r>
    </w:p>
    <w:p w14:paraId="17BB72CD" w14:textId="77777777" w:rsidR="00FF628C" w:rsidRPr="00F97ADC" w:rsidRDefault="00FF628C" w:rsidP="00FF628C">
      <w:pPr>
        <w:ind w:left="1" w:hanging="1"/>
        <w:rPr>
          <w:rFonts w:ascii="Verdana" w:hAnsi="Verdana" w:cs="Arial"/>
        </w:rPr>
      </w:pPr>
    </w:p>
    <w:p w14:paraId="0D2FDF05" w14:textId="77777777" w:rsidR="00FF628C" w:rsidRPr="00F97ADC" w:rsidRDefault="000248CA" w:rsidP="00FF628C">
      <w:pPr>
        <w:pStyle w:val="Textindependent"/>
        <w:shd w:val="clear" w:color="auto" w:fill="FFFFFF"/>
        <w:ind w:left="851" w:right="0" w:hanging="426"/>
        <w:rPr>
          <w:rFonts w:ascii="Verdana" w:hAnsi="Verdana" w:cs="Arial"/>
          <w:sz w:val="20"/>
        </w:rPr>
      </w:pPr>
      <w:sdt>
        <w:sdtPr>
          <w:rPr>
            <w:rFonts w:ascii="Verdana" w:hAnsi="Verdana" w:cs="Arial"/>
            <w:sz w:val="20"/>
          </w:rPr>
          <w:id w:val="-995959656"/>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ab/>
        <w:t>en el Registre Electrònic d’Empreses Licitadores de la Generalitat de Catalunya (RELI) i tota la documentació que hi figura manté la seva vigència i no ha estat modificada.</w:t>
      </w:r>
    </w:p>
    <w:p w14:paraId="008B844F" w14:textId="77777777" w:rsidR="00FF628C" w:rsidRPr="00F97ADC" w:rsidRDefault="00FF628C" w:rsidP="00FF628C">
      <w:pPr>
        <w:ind w:left="426" w:hanging="1"/>
        <w:rPr>
          <w:rFonts w:ascii="Verdana" w:hAnsi="Verdana" w:cs="Arial"/>
        </w:rPr>
      </w:pPr>
    </w:p>
    <w:p w14:paraId="035F74BD" w14:textId="77777777" w:rsidR="00FF628C" w:rsidRPr="00F97ADC" w:rsidRDefault="000248CA" w:rsidP="00FF628C">
      <w:pPr>
        <w:pStyle w:val="Textindependent"/>
        <w:shd w:val="clear" w:color="auto" w:fill="FFFFFF"/>
        <w:ind w:left="851" w:right="0" w:hanging="426"/>
        <w:rPr>
          <w:rFonts w:ascii="Verdana" w:hAnsi="Verdana" w:cs="Arial"/>
          <w:sz w:val="20"/>
        </w:rPr>
      </w:pPr>
      <w:sdt>
        <w:sdtPr>
          <w:rPr>
            <w:rFonts w:ascii="Verdana" w:hAnsi="Verdana" w:cs="Arial"/>
            <w:sz w:val="20"/>
          </w:rPr>
          <w:id w:val="-1478680036"/>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ab/>
        <w:t xml:space="preserve">en el </w:t>
      </w:r>
      <w:r w:rsidR="00FF628C" w:rsidRPr="00F97ADC">
        <w:rPr>
          <w:rFonts w:ascii="Verdana" w:hAnsi="Verdana" w:cs="Arial"/>
          <w:i/>
          <w:sz w:val="20"/>
        </w:rPr>
        <w:t xml:space="preserve">Registro Oficial de Licitadores y Empresas </w:t>
      </w:r>
      <w:proofErr w:type="spellStart"/>
      <w:r w:rsidR="00FF628C" w:rsidRPr="00F97ADC">
        <w:rPr>
          <w:rFonts w:ascii="Verdana" w:hAnsi="Verdana" w:cs="Arial"/>
          <w:i/>
          <w:sz w:val="20"/>
        </w:rPr>
        <w:t>Clasificadas</w:t>
      </w:r>
      <w:proofErr w:type="spellEnd"/>
      <w:r w:rsidR="00FF628C" w:rsidRPr="00F97ADC">
        <w:rPr>
          <w:rFonts w:ascii="Verdana" w:hAnsi="Verdana" w:cs="Arial"/>
          <w:i/>
          <w:sz w:val="20"/>
        </w:rPr>
        <w:t xml:space="preserve"> del Estado</w:t>
      </w:r>
      <w:r w:rsidR="00FF628C" w:rsidRPr="00F97ADC">
        <w:rPr>
          <w:rFonts w:ascii="Verdana" w:hAnsi="Verdana" w:cs="Arial"/>
          <w:sz w:val="20"/>
        </w:rPr>
        <w:t xml:space="preserve"> (ROLECE) i tota la documentació que hi figura manté la seva vigència i no ha estat modificada.</w:t>
      </w:r>
    </w:p>
    <w:p w14:paraId="000E2652" w14:textId="77777777" w:rsidR="00FF628C" w:rsidRPr="00F97ADC" w:rsidRDefault="00FF628C" w:rsidP="00FF628C">
      <w:pPr>
        <w:ind w:left="426" w:hanging="1"/>
        <w:rPr>
          <w:rFonts w:ascii="Verdana" w:hAnsi="Verdana" w:cs="Arial"/>
        </w:rPr>
      </w:pPr>
    </w:p>
    <w:p w14:paraId="39E0C47B" w14:textId="77777777" w:rsidR="00FF628C" w:rsidRPr="00F97ADC" w:rsidRDefault="000248CA" w:rsidP="00FF628C">
      <w:pPr>
        <w:pStyle w:val="Textindependent"/>
        <w:shd w:val="clear" w:color="auto" w:fill="FFFFFF"/>
        <w:ind w:left="851" w:right="0" w:hanging="426"/>
        <w:rPr>
          <w:rFonts w:ascii="Verdana" w:hAnsi="Verdana" w:cs="Arial"/>
          <w:sz w:val="20"/>
        </w:rPr>
      </w:pPr>
      <w:sdt>
        <w:sdtPr>
          <w:rPr>
            <w:rFonts w:ascii="Verdana" w:hAnsi="Verdana" w:cs="Arial"/>
            <w:sz w:val="20"/>
          </w:rPr>
          <w:id w:val="2013491359"/>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ab/>
        <w:t xml:space="preserve">en el Registre electrònic d’empreses licitadores de </w:t>
      </w:r>
      <w:r w:rsidR="00FF628C" w:rsidRPr="00F97ADC">
        <w:rPr>
          <w:rFonts w:ascii="Verdana" w:hAnsi="Verdana" w:cs="Arial"/>
          <w:i/>
          <w:sz w:val="20"/>
        </w:rPr>
        <w:t>indicar nom del registre i Comunitat Autònoma</w:t>
      </w:r>
      <w:r w:rsidR="00FF628C" w:rsidRPr="00F97ADC">
        <w:rPr>
          <w:rFonts w:ascii="Verdana" w:hAnsi="Verdana" w:cs="Arial"/>
          <w:sz w:val="20"/>
        </w:rPr>
        <w:t xml:space="preserve"> ............................................ i tota la documentació que hi figura manté la seva vigència i no ha estat modificada.</w:t>
      </w:r>
    </w:p>
    <w:p w14:paraId="7EDE6F16" w14:textId="77777777" w:rsidR="00FF628C" w:rsidRPr="00F97ADC" w:rsidRDefault="00FF628C" w:rsidP="00FF628C">
      <w:pPr>
        <w:pStyle w:val="Textindependent"/>
        <w:shd w:val="clear" w:color="auto" w:fill="FFFFFF"/>
        <w:ind w:left="851" w:right="0" w:hanging="426"/>
        <w:rPr>
          <w:rFonts w:ascii="Verdana" w:hAnsi="Verdana" w:cs="Arial"/>
          <w:sz w:val="20"/>
        </w:rPr>
      </w:pPr>
    </w:p>
    <w:p w14:paraId="3658912F" w14:textId="77777777" w:rsidR="00FF628C" w:rsidRPr="00F97ADC" w:rsidRDefault="000248CA" w:rsidP="00FF628C">
      <w:pPr>
        <w:pStyle w:val="Textindependent"/>
        <w:shd w:val="clear" w:color="auto" w:fill="FFFFFF"/>
        <w:ind w:left="851" w:right="0" w:hanging="426"/>
        <w:rPr>
          <w:rFonts w:ascii="Verdana" w:hAnsi="Verdana"/>
          <w:sz w:val="20"/>
        </w:rPr>
      </w:pPr>
      <w:sdt>
        <w:sdtPr>
          <w:rPr>
            <w:rFonts w:ascii="Verdana" w:hAnsi="Verdana" w:cs="Arial"/>
            <w:sz w:val="20"/>
          </w:rPr>
          <w:id w:val="1836563537"/>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 xml:space="preserve"> </w:t>
      </w:r>
      <w:r w:rsidR="00FF628C" w:rsidRPr="00F97ADC">
        <w:rPr>
          <w:rFonts w:ascii="Verdana" w:hAnsi="Verdana" w:cs="Arial"/>
          <w:sz w:val="20"/>
        </w:rPr>
        <w:tab/>
        <w:t>H</w:t>
      </w:r>
      <w:r w:rsidR="00FF628C" w:rsidRPr="00F97ADC">
        <w:rPr>
          <w:rFonts w:ascii="Verdana" w:hAnsi="Verdana"/>
          <w:sz w:val="20"/>
        </w:rPr>
        <w:t xml:space="preserve">a presentat sol·licitud d’inscripció en el Registre ................................................ abans de la data límit de presentació de les ofertes i a efectes d’acreditar aquest extrem </w:t>
      </w:r>
      <w:r w:rsidR="00FF628C" w:rsidRPr="00F97ADC">
        <w:rPr>
          <w:rFonts w:ascii="Verdana" w:hAnsi="Verdana"/>
          <w:b/>
          <w:sz w:val="20"/>
        </w:rPr>
        <w:t>adjunta l’acusament de rebut</w:t>
      </w:r>
      <w:r w:rsidR="00FF628C" w:rsidRPr="00F97ADC">
        <w:rPr>
          <w:rFonts w:ascii="Verdana" w:hAnsi="Verdana"/>
          <w:sz w:val="20"/>
        </w:rPr>
        <w:t xml:space="preserve"> corresponent emès per l’esmentat Registre, i </w:t>
      </w:r>
      <w:r w:rsidR="00FF628C" w:rsidRPr="00F97ADC">
        <w:rPr>
          <w:rFonts w:ascii="Verdana" w:hAnsi="Verdana"/>
          <w:b/>
          <w:sz w:val="20"/>
        </w:rPr>
        <w:t>declara sota la seva responsabilitat</w:t>
      </w:r>
      <w:r w:rsidR="00FF628C" w:rsidRPr="00F97ADC">
        <w:rPr>
          <w:rFonts w:ascii="Verdana" w:hAnsi="Verdana"/>
          <w:sz w:val="20"/>
        </w:rPr>
        <w:t xml:space="preserve"> que hi ha presentat la documentació preceptiva i no ha rebut requeriment d’esmena per part del mateix.</w:t>
      </w:r>
    </w:p>
    <w:p w14:paraId="7EC68B04" w14:textId="77777777" w:rsidR="00FF628C" w:rsidRPr="00F97ADC" w:rsidRDefault="00FF628C" w:rsidP="00FF628C">
      <w:pPr>
        <w:pStyle w:val="Textindependent"/>
        <w:shd w:val="clear" w:color="auto" w:fill="FFFFFF"/>
        <w:ind w:left="851" w:right="0" w:hanging="426"/>
        <w:rPr>
          <w:rFonts w:ascii="Verdana" w:hAnsi="Verdana"/>
          <w:sz w:val="20"/>
        </w:rPr>
      </w:pPr>
    </w:p>
    <w:p w14:paraId="47BED1CF" w14:textId="77777777" w:rsidR="00FF628C" w:rsidRPr="00F97ADC" w:rsidRDefault="000248CA" w:rsidP="00FF628C">
      <w:pPr>
        <w:pStyle w:val="Textindependent"/>
        <w:shd w:val="clear" w:color="auto" w:fill="FFFFFF"/>
        <w:ind w:left="851" w:right="0" w:hanging="426"/>
        <w:rPr>
          <w:rFonts w:ascii="Verdana" w:hAnsi="Verdana" w:cs="Arial"/>
          <w:sz w:val="20"/>
        </w:rPr>
      </w:pPr>
      <w:sdt>
        <w:sdtPr>
          <w:rPr>
            <w:rFonts w:ascii="Verdana" w:hAnsi="Verdana" w:cs="Arial"/>
            <w:sz w:val="20"/>
          </w:rPr>
          <w:id w:val="-717047603"/>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 xml:space="preserve"> </w:t>
      </w:r>
      <w:r w:rsidR="00FF628C" w:rsidRPr="00F97ADC">
        <w:rPr>
          <w:rFonts w:ascii="Verdana" w:hAnsi="Verdana" w:cs="Arial"/>
          <w:sz w:val="20"/>
        </w:rPr>
        <w:tab/>
      </w:r>
      <w:r w:rsidR="00FF628C" w:rsidRPr="00F97ADC">
        <w:rPr>
          <w:rFonts w:ascii="Verdana" w:hAnsi="Verdana"/>
          <w:sz w:val="20"/>
        </w:rPr>
        <w:t>No està inscrita</w:t>
      </w:r>
      <w:r w:rsidR="00FF628C" w:rsidRPr="00F97ADC">
        <w:rPr>
          <w:rFonts w:ascii="Verdana" w:hAnsi="Verdana" w:cs="Arial"/>
          <w:sz w:val="20"/>
        </w:rPr>
        <w:t xml:space="preserve"> en cap dels anteriors registres electrònics.</w:t>
      </w:r>
    </w:p>
    <w:p w14:paraId="7E83D241" w14:textId="77777777" w:rsidR="00FF628C" w:rsidRPr="00F97ADC" w:rsidRDefault="00FF628C" w:rsidP="00FF628C">
      <w:pPr>
        <w:rPr>
          <w:rFonts w:ascii="Verdana" w:hAnsi="Verdana" w:cs="Arial"/>
        </w:rPr>
      </w:pPr>
    </w:p>
    <w:p w14:paraId="22260293" w14:textId="77777777" w:rsidR="00FF628C" w:rsidRPr="00F97ADC" w:rsidRDefault="000248CA" w:rsidP="00FF628C">
      <w:pPr>
        <w:pStyle w:val="Textindependent"/>
        <w:shd w:val="clear" w:color="auto" w:fill="FFFFFF"/>
        <w:ind w:left="426" w:right="0" w:hanging="426"/>
        <w:rPr>
          <w:rFonts w:ascii="Verdana" w:hAnsi="Verdana" w:cs="Arial"/>
          <w:sz w:val="20"/>
        </w:rPr>
      </w:pPr>
      <w:sdt>
        <w:sdtPr>
          <w:rPr>
            <w:rFonts w:ascii="Verdana" w:hAnsi="Verdana" w:cs="Arial"/>
            <w:sz w:val="20"/>
          </w:rPr>
          <w:id w:val="600380459"/>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 xml:space="preserve"> </w:t>
      </w:r>
      <w:r w:rsidR="00FF628C" w:rsidRPr="00F97ADC">
        <w:rPr>
          <w:rFonts w:ascii="Verdana" w:hAnsi="Verdana" w:cs="Arial"/>
          <w:sz w:val="20"/>
        </w:rPr>
        <w:tab/>
        <w:t>És una Petita, Mitjana o Microempresa (PIME)</w:t>
      </w:r>
      <w:r w:rsidR="00FF628C" w:rsidRPr="00F97ADC">
        <w:rPr>
          <w:rFonts w:ascii="Verdana" w:hAnsi="Verdana" w:cs="Arial"/>
          <w:sz w:val="20"/>
          <w:vertAlign w:val="superscript"/>
        </w:rPr>
        <w:footnoteReference w:id="2"/>
      </w:r>
      <w:r w:rsidR="00FF628C" w:rsidRPr="00F97ADC">
        <w:rPr>
          <w:rFonts w:ascii="Verdana" w:hAnsi="Verdana" w:cs="Arial"/>
          <w:sz w:val="20"/>
        </w:rPr>
        <w:t xml:space="preserve"> en el moment de presentació de l’oferta. </w:t>
      </w:r>
    </w:p>
    <w:p w14:paraId="273D77BA" w14:textId="77777777" w:rsidR="00FF628C" w:rsidRPr="00F97ADC" w:rsidRDefault="00FF628C" w:rsidP="00FF628C">
      <w:pPr>
        <w:ind w:left="1" w:hanging="1"/>
        <w:rPr>
          <w:rFonts w:ascii="Verdana" w:hAnsi="Verdana" w:cs="Arial"/>
        </w:rPr>
      </w:pPr>
    </w:p>
    <w:p w14:paraId="7C26E87E" w14:textId="77777777" w:rsidR="00FF628C" w:rsidRPr="00F97ADC" w:rsidRDefault="000248CA" w:rsidP="00FF628C">
      <w:pPr>
        <w:pStyle w:val="Textindependent"/>
        <w:shd w:val="clear" w:color="auto" w:fill="FFFFFF"/>
        <w:ind w:left="426" w:right="0" w:hanging="426"/>
        <w:rPr>
          <w:rFonts w:ascii="Verdana" w:hAnsi="Verdana" w:cs="Arial"/>
          <w:sz w:val="20"/>
        </w:rPr>
      </w:pPr>
      <w:sdt>
        <w:sdtPr>
          <w:rPr>
            <w:rFonts w:ascii="Verdana" w:hAnsi="Verdana" w:cs="Arial"/>
            <w:sz w:val="20"/>
          </w:rPr>
          <w:id w:val="-1628229897"/>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 xml:space="preserve"> </w:t>
      </w:r>
      <w:r w:rsidR="00FF628C" w:rsidRPr="00F97ADC">
        <w:rPr>
          <w:rFonts w:ascii="Verdana" w:hAnsi="Verdana" w:cs="Arial"/>
          <w:sz w:val="20"/>
        </w:rPr>
        <w:tab/>
      </w:r>
      <w:r w:rsidR="00FF628C" w:rsidRPr="00F97ADC">
        <w:rPr>
          <w:rFonts w:ascii="Verdana" w:hAnsi="Verdana"/>
          <w:sz w:val="20"/>
        </w:rPr>
        <w:t xml:space="preserve">No es troba incursa en cap </w:t>
      </w:r>
      <w:r w:rsidR="00FF628C" w:rsidRPr="00F97ADC">
        <w:rPr>
          <w:rFonts w:ascii="Verdana" w:hAnsi="Verdana"/>
          <w:b/>
          <w:sz w:val="20"/>
        </w:rPr>
        <w:t>prohibició de contractar</w:t>
      </w:r>
      <w:r w:rsidR="00FF628C" w:rsidRPr="00F97ADC">
        <w:rPr>
          <w:rFonts w:ascii="Verdana" w:hAnsi="Verdana" w:cs="Arial"/>
          <w:sz w:val="20"/>
        </w:rPr>
        <w:t xml:space="preserve"> amb l’Administració</w:t>
      </w:r>
      <w:r w:rsidR="00FF628C" w:rsidRPr="00F97ADC">
        <w:rPr>
          <w:rFonts w:ascii="Verdana" w:hAnsi="Verdana"/>
          <w:sz w:val="20"/>
        </w:rPr>
        <w:t xml:space="preserve"> de les </w:t>
      </w:r>
      <w:r w:rsidR="00FF628C" w:rsidRPr="00F97ADC">
        <w:rPr>
          <w:rFonts w:ascii="Verdana" w:hAnsi="Verdana" w:cs="Arial"/>
          <w:sz w:val="20"/>
        </w:rPr>
        <w:t>establertes a l’art. 71 LCSP.</w:t>
      </w:r>
      <w:r w:rsidR="00FF628C" w:rsidRPr="00F97ADC" w:rsidDel="00BF46FD">
        <w:rPr>
          <w:rFonts w:ascii="Verdana" w:hAnsi="Verdana" w:cs="Arial"/>
          <w:sz w:val="20"/>
        </w:rPr>
        <w:t xml:space="preserve"> </w:t>
      </w:r>
    </w:p>
    <w:p w14:paraId="7BB22660" w14:textId="77777777" w:rsidR="00FF628C" w:rsidRPr="00F97ADC" w:rsidRDefault="00FF628C" w:rsidP="00FF628C">
      <w:pPr>
        <w:ind w:left="1" w:hanging="1"/>
        <w:rPr>
          <w:rFonts w:ascii="Verdana" w:hAnsi="Verdana" w:cs="Arial"/>
        </w:rPr>
      </w:pPr>
    </w:p>
    <w:p w14:paraId="38AD3309" w14:textId="77777777" w:rsidR="00FF628C" w:rsidRPr="00F97ADC" w:rsidRDefault="00FF628C" w:rsidP="00FF628C">
      <w:pPr>
        <w:pStyle w:val="Textindependent"/>
        <w:shd w:val="clear" w:color="auto" w:fill="FFFFFF"/>
        <w:ind w:right="-2"/>
        <w:rPr>
          <w:rFonts w:ascii="Verdana" w:hAnsi="Verdana" w:cs="Arial"/>
          <w:sz w:val="20"/>
        </w:rPr>
      </w:pPr>
    </w:p>
    <w:p w14:paraId="678BB456" w14:textId="77777777" w:rsidR="00FF628C" w:rsidRPr="00F97ADC" w:rsidRDefault="000248CA" w:rsidP="00FF628C">
      <w:pPr>
        <w:pStyle w:val="Textindependent"/>
        <w:shd w:val="clear" w:color="auto" w:fill="FFFFFF"/>
        <w:ind w:left="426" w:right="-2" w:hanging="426"/>
        <w:rPr>
          <w:rFonts w:ascii="Verdana" w:hAnsi="Verdana" w:cs="Arial"/>
          <w:sz w:val="20"/>
        </w:rPr>
      </w:pPr>
      <w:sdt>
        <w:sdtPr>
          <w:rPr>
            <w:rFonts w:ascii="Verdana" w:hAnsi="Verdana" w:cs="Arial"/>
            <w:iCs/>
            <w:sz w:val="20"/>
          </w:rPr>
          <w:id w:val="-592092134"/>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cs="Arial"/>
          <w:i/>
          <w:sz w:val="20"/>
        </w:rPr>
        <w:tab/>
      </w:r>
      <w:r w:rsidR="00FF628C" w:rsidRPr="00F97ADC">
        <w:rPr>
          <w:rFonts w:ascii="Verdana" w:hAnsi="Verdana" w:cs="Arial"/>
          <w:sz w:val="20"/>
        </w:rPr>
        <w:t xml:space="preserve">Està en possessió de les </w:t>
      </w:r>
      <w:r w:rsidR="00FF628C" w:rsidRPr="00F97ADC">
        <w:rPr>
          <w:rFonts w:ascii="Verdana" w:hAnsi="Verdana" w:cs="Arial"/>
          <w:b/>
          <w:sz w:val="20"/>
        </w:rPr>
        <w:t>autoritzacions necessàries per a exercir l’activitat</w:t>
      </w:r>
      <w:r w:rsidR="00FF628C" w:rsidRPr="00F97ADC">
        <w:rPr>
          <w:rFonts w:ascii="Verdana" w:hAnsi="Verdana" w:cs="Arial"/>
          <w:sz w:val="20"/>
        </w:rPr>
        <w:t>.</w:t>
      </w:r>
    </w:p>
    <w:p w14:paraId="75923FCD" w14:textId="77777777" w:rsidR="00FF628C" w:rsidRPr="00F97ADC" w:rsidRDefault="00FF628C" w:rsidP="00FF628C">
      <w:pPr>
        <w:pStyle w:val="Textindependent"/>
        <w:shd w:val="clear" w:color="auto" w:fill="FFFFFF"/>
        <w:ind w:right="-2"/>
        <w:rPr>
          <w:rFonts w:ascii="Verdana" w:hAnsi="Verdana" w:cs="Arial"/>
          <w:sz w:val="20"/>
        </w:rPr>
      </w:pPr>
    </w:p>
    <w:p w14:paraId="06A67F48" w14:textId="77777777" w:rsidR="00FF628C" w:rsidRPr="00F97ADC" w:rsidRDefault="000248CA" w:rsidP="00FF628C">
      <w:pPr>
        <w:pStyle w:val="Textindependent"/>
        <w:shd w:val="clear" w:color="auto" w:fill="FFFFFF"/>
        <w:ind w:left="426" w:right="0" w:hanging="426"/>
        <w:rPr>
          <w:rFonts w:ascii="Verdana" w:hAnsi="Verdana" w:cs="Arial"/>
          <w:sz w:val="20"/>
        </w:rPr>
      </w:pPr>
      <w:sdt>
        <w:sdtPr>
          <w:rPr>
            <w:rFonts w:ascii="Verdana" w:hAnsi="Verdana" w:cs="Arial"/>
            <w:iCs/>
            <w:sz w:val="20"/>
          </w:rPr>
          <w:id w:val="-373236905"/>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cs="Arial"/>
          <w:i/>
          <w:sz w:val="20"/>
        </w:rPr>
        <w:tab/>
      </w:r>
      <w:r w:rsidR="00FF628C" w:rsidRPr="00F97ADC">
        <w:rPr>
          <w:rFonts w:ascii="Verdana" w:hAnsi="Verdana" w:cs="Arial"/>
          <w:sz w:val="20"/>
        </w:rPr>
        <w:t xml:space="preserve">Compleix les obligacions legals en matèria de prevenció de </w:t>
      </w:r>
      <w:r w:rsidR="00FF628C" w:rsidRPr="00F97ADC">
        <w:rPr>
          <w:rFonts w:ascii="Verdana" w:hAnsi="Verdana" w:cs="Arial"/>
          <w:b/>
          <w:sz w:val="20"/>
        </w:rPr>
        <w:t>riscos laborals</w:t>
      </w:r>
      <w:r w:rsidR="00FF628C" w:rsidRPr="00F97ADC">
        <w:rPr>
          <w:rFonts w:ascii="Verdana" w:hAnsi="Verdana" w:cs="Arial"/>
          <w:sz w:val="20"/>
        </w:rPr>
        <w:t>.</w:t>
      </w:r>
    </w:p>
    <w:p w14:paraId="3C6D9E89" w14:textId="77777777" w:rsidR="00FF628C" w:rsidRPr="00F97ADC" w:rsidRDefault="00FF628C" w:rsidP="00FF628C">
      <w:pPr>
        <w:pStyle w:val="Textindependent"/>
        <w:shd w:val="clear" w:color="auto" w:fill="FFFFFF"/>
        <w:ind w:left="426" w:right="0" w:hanging="426"/>
        <w:rPr>
          <w:rFonts w:ascii="Verdana" w:hAnsi="Verdana" w:cs="Arial"/>
          <w:sz w:val="20"/>
        </w:rPr>
      </w:pPr>
    </w:p>
    <w:p w14:paraId="5467BC25" w14:textId="77777777" w:rsidR="00FF628C" w:rsidRPr="00F97ADC" w:rsidRDefault="000248CA" w:rsidP="00FF628C">
      <w:pPr>
        <w:pStyle w:val="Textindependent"/>
        <w:shd w:val="clear" w:color="auto" w:fill="FFFFFF"/>
        <w:ind w:left="426" w:right="0" w:hanging="426"/>
        <w:rPr>
          <w:rFonts w:ascii="Verdana" w:hAnsi="Verdana" w:cs="Arial"/>
          <w:sz w:val="20"/>
        </w:rPr>
      </w:pPr>
      <w:sdt>
        <w:sdtPr>
          <w:rPr>
            <w:rFonts w:ascii="Verdana" w:hAnsi="Verdana" w:cs="Arial"/>
            <w:sz w:val="20"/>
          </w:rPr>
          <w:id w:val="997466461"/>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rPr>
            <w:t>☐</w:t>
          </w:r>
        </w:sdtContent>
      </w:sdt>
      <w:r w:rsidR="00FF628C" w:rsidRPr="00F97ADC">
        <w:rPr>
          <w:rFonts w:ascii="Verdana" w:hAnsi="Verdana" w:cs="Arial"/>
          <w:sz w:val="20"/>
        </w:rPr>
        <w:tab/>
        <w:t xml:space="preserve">Compleix les obligacions legals en matèria </w:t>
      </w:r>
      <w:r w:rsidR="00FF628C" w:rsidRPr="00F97ADC">
        <w:rPr>
          <w:rFonts w:ascii="Verdana" w:hAnsi="Verdana" w:cs="Arial"/>
          <w:b/>
          <w:sz w:val="20"/>
        </w:rPr>
        <w:t>d’igualtat efectiva de dones i homes</w:t>
      </w:r>
      <w:r w:rsidR="00FF628C" w:rsidRPr="00F97ADC">
        <w:rPr>
          <w:rFonts w:ascii="Verdana" w:hAnsi="Verdana" w:cs="Arial"/>
          <w:sz w:val="20"/>
        </w:rPr>
        <w:t>.</w:t>
      </w:r>
    </w:p>
    <w:p w14:paraId="2AA9B122" w14:textId="77777777" w:rsidR="00FF628C" w:rsidRPr="00F97ADC" w:rsidRDefault="00FF628C" w:rsidP="00FF628C">
      <w:pPr>
        <w:pStyle w:val="Textindependent"/>
        <w:shd w:val="clear" w:color="auto" w:fill="FFFFFF"/>
        <w:ind w:right="0"/>
        <w:rPr>
          <w:rFonts w:ascii="Verdana" w:hAnsi="Verdana" w:cs="Arial"/>
          <w:snapToGrid w:val="0"/>
          <w:sz w:val="20"/>
        </w:rPr>
      </w:pPr>
    </w:p>
    <w:p w14:paraId="4AFD2916" w14:textId="77777777" w:rsidR="00FF628C" w:rsidRPr="00F97ADC" w:rsidRDefault="000248CA" w:rsidP="00FF628C">
      <w:pPr>
        <w:pStyle w:val="xmsonormal"/>
        <w:shd w:val="clear" w:color="auto" w:fill="FFFFFF"/>
        <w:spacing w:line="276" w:lineRule="auto"/>
        <w:jc w:val="both"/>
        <w:rPr>
          <w:rFonts w:ascii="Verdana" w:hAnsi="Verdana"/>
          <w:sz w:val="20"/>
          <w:szCs w:val="20"/>
        </w:rPr>
      </w:pPr>
      <w:sdt>
        <w:sdtPr>
          <w:rPr>
            <w:rFonts w:ascii="Verdana" w:hAnsi="Verdana"/>
            <w:sz w:val="20"/>
            <w:szCs w:val="20"/>
          </w:rPr>
          <w:id w:val="1852379331"/>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szCs w:val="20"/>
            </w:rPr>
            <w:t>☐</w:t>
          </w:r>
        </w:sdtContent>
      </w:sdt>
      <w:r w:rsidR="00FF628C" w:rsidRPr="00F97ADC">
        <w:rPr>
          <w:rFonts w:ascii="Verdana" w:hAnsi="Verdana"/>
          <w:sz w:val="20"/>
          <w:szCs w:val="20"/>
        </w:rPr>
        <w:t xml:space="preserve">SÍ / </w:t>
      </w:r>
      <w:sdt>
        <w:sdtPr>
          <w:rPr>
            <w:rFonts w:ascii="Verdana" w:hAnsi="Verdana"/>
            <w:sz w:val="20"/>
            <w:szCs w:val="20"/>
          </w:rPr>
          <w:id w:val="-1038734858"/>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szCs w:val="20"/>
            </w:rPr>
            <w:t>☐</w:t>
          </w:r>
        </w:sdtContent>
      </w:sdt>
      <w:r w:rsidR="00FF628C" w:rsidRPr="00F97ADC">
        <w:rPr>
          <w:rFonts w:ascii="Verdana" w:hAnsi="Verdana"/>
          <w:sz w:val="20"/>
          <w:szCs w:val="20"/>
        </w:rPr>
        <w:t>NO  és una persona jurídica amb més de 50 persones treballadores</w:t>
      </w:r>
    </w:p>
    <w:p w14:paraId="6D1E129F" w14:textId="77777777" w:rsidR="00FF628C" w:rsidRPr="00F97ADC" w:rsidRDefault="00FF628C" w:rsidP="00FF628C">
      <w:pPr>
        <w:pStyle w:val="xmsonormal"/>
        <w:shd w:val="clear" w:color="auto" w:fill="FFFFFF"/>
        <w:spacing w:line="276" w:lineRule="auto"/>
        <w:jc w:val="both"/>
        <w:rPr>
          <w:rFonts w:ascii="Verdana" w:hAnsi="Verdana"/>
          <w:sz w:val="20"/>
          <w:szCs w:val="20"/>
        </w:rPr>
      </w:pPr>
      <w:r w:rsidRPr="00F97ADC">
        <w:rPr>
          <w:rFonts w:ascii="Verdana" w:hAnsi="Verdana"/>
          <w:sz w:val="20"/>
          <w:szCs w:val="20"/>
          <w:u w:val="single"/>
        </w:rPr>
        <w:t>En cas d’haver contestat afirmativament a l’anterior</w:t>
      </w:r>
      <w:r w:rsidRPr="00F97ADC">
        <w:rPr>
          <w:rFonts w:ascii="Verdana" w:hAnsi="Verdana"/>
          <w:sz w:val="20"/>
          <w:szCs w:val="20"/>
        </w:rPr>
        <w:t>:</w:t>
      </w:r>
    </w:p>
    <w:p w14:paraId="35BD519A" w14:textId="77777777" w:rsidR="00FF628C" w:rsidRPr="00F97ADC" w:rsidRDefault="000248CA" w:rsidP="00FF628C">
      <w:pPr>
        <w:pStyle w:val="xmsonormal"/>
        <w:shd w:val="clear" w:color="auto" w:fill="FFFFFF"/>
        <w:spacing w:line="276" w:lineRule="auto"/>
        <w:jc w:val="both"/>
        <w:rPr>
          <w:rFonts w:ascii="Verdana" w:hAnsi="Verdana"/>
          <w:sz w:val="20"/>
          <w:szCs w:val="20"/>
        </w:rPr>
      </w:pPr>
      <w:sdt>
        <w:sdtPr>
          <w:rPr>
            <w:rFonts w:ascii="Verdana" w:hAnsi="Verdana"/>
            <w:sz w:val="20"/>
            <w:szCs w:val="20"/>
          </w:rPr>
          <w:id w:val="-1419557470"/>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szCs w:val="20"/>
            </w:rPr>
            <w:t>☐</w:t>
          </w:r>
        </w:sdtContent>
      </w:sdt>
      <w:r w:rsidR="00FF628C" w:rsidRPr="00F97ADC">
        <w:rPr>
          <w:rFonts w:ascii="Verdana" w:hAnsi="Verdana"/>
          <w:sz w:val="20"/>
          <w:szCs w:val="20"/>
        </w:rPr>
        <w:t xml:space="preserve"> Disposa d’un pla d’igualtat, de conformitat amb l’article 45 de la Llei orgànica 3/207, de 22 de març, per a la igualtat efectiva de dones i homes.</w:t>
      </w:r>
    </w:p>
    <w:p w14:paraId="3AF053E4" w14:textId="77777777" w:rsidR="00FF628C" w:rsidRPr="00F97ADC" w:rsidRDefault="00FF628C" w:rsidP="00FF628C">
      <w:pPr>
        <w:pStyle w:val="xmsonormal"/>
        <w:shd w:val="clear" w:color="auto" w:fill="FFFFFF"/>
        <w:spacing w:line="276" w:lineRule="auto"/>
        <w:jc w:val="both"/>
        <w:rPr>
          <w:rFonts w:ascii="Verdana" w:hAnsi="Verdana"/>
          <w:sz w:val="20"/>
          <w:szCs w:val="20"/>
        </w:rPr>
      </w:pPr>
      <w:r w:rsidRPr="00F97ADC">
        <w:rPr>
          <w:rFonts w:ascii="Verdana" w:hAnsi="Verdana"/>
          <w:sz w:val="20"/>
          <w:szCs w:val="20"/>
        </w:rPr>
        <w:t>I aplica una de les dues següents:</w:t>
      </w:r>
    </w:p>
    <w:p w14:paraId="30CF2E97" w14:textId="77777777" w:rsidR="00FF628C" w:rsidRPr="00F97ADC" w:rsidRDefault="000248CA" w:rsidP="00FF628C">
      <w:pPr>
        <w:pStyle w:val="xmsonormal"/>
        <w:shd w:val="clear" w:color="auto" w:fill="FFFFFF"/>
        <w:spacing w:line="276" w:lineRule="auto"/>
        <w:jc w:val="both"/>
        <w:rPr>
          <w:rFonts w:ascii="Verdana" w:hAnsi="Verdana"/>
          <w:sz w:val="20"/>
          <w:szCs w:val="20"/>
        </w:rPr>
      </w:pPr>
      <w:sdt>
        <w:sdtPr>
          <w:rPr>
            <w:rFonts w:ascii="Verdana" w:hAnsi="Verdana"/>
            <w:sz w:val="20"/>
            <w:szCs w:val="20"/>
          </w:rPr>
          <w:id w:val="1279522227"/>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szCs w:val="20"/>
            </w:rPr>
            <w:t>☐</w:t>
          </w:r>
        </w:sdtContent>
      </w:sdt>
      <w:r w:rsidR="00FF628C" w:rsidRPr="00F97ADC">
        <w:rPr>
          <w:rFonts w:ascii="Verdana" w:hAnsi="Verdana"/>
          <w:sz w:val="20"/>
          <w:szCs w:val="20"/>
        </w:rPr>
        <w:t xml:space="preserve"> </w:t>
      </w:r>
      <w:r w:rsidR="00FF628C" w:rsidRPr="00F97ADC">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173B2BC1" w14:textId="77777777" w:rsidR="00FF628C" w:rsidRPr="00F97ADC" w:rsidRDefault="000248CA" w:rsidP="00FF628C">
      <w:pPr>
        <w:pStyle w:val="xmsonormal"/>
        <w:shd w:val="clear" w:color="auto" w:fill="FFFFFF"/>
        <w:spacing w:line="276" w:lineRule="auto"/>
        <w:jc w:val="both"/>
        <w:rPr>
          <w:rFonts w:ascii="Verdana" w:hAnsi="Verdana"/>
          <w:sz w:val="20"/>
          <w:szCs w:val="20"/>
        </w:rPr>
      </w:pPr>
      <w:sdt>
        <w:sdtPr>
          <w:rPr>
            <w:rFonts w:ascii="Verdana" w:hAnsi="Verdana"/>
            <w:sz w:val="20"/>
            <w:szCs w:val="20"/>
          </w:rPr>
          <w:id w:val="1814822344"/>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sz w:val="20"/>
              <w:szCs w:val="20"/>
            </w:rPr>
            <w:t>☐</w:t>
          </w:r>
        </w:sdtContent>
      </w:sdt>
      <w:r w:rsidR="00FF628C" w:rsidRPr="00F97ADC">
        <w:rPr>
          <w:rFonts w:ascii="Verdana" w:hAnsi="Verdana"/>
          <w:sz w:val="20"/>
          <w:szCs w:val="20"/>
        </w:rPr>
        <w:t xml:space="preserve"> </w:t>
      </w:r>
      <w:r w:rsidR="00FF628C" w:rsidRPr="00F97ADC">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540A36DF" w14:textId="77777777" w:rsidR="00FF628C" w:rsidRPr="00F97ADC" w:rsidRDefault="00FF628C" w:rsidP="00FF628C">
      <w:pPr>
        <w:pStyle w:val="Textindependent"/>
        <w:shd w:val="clear" w:color="auto" w:fill="FFFFFF"/>
        <w:ind w:right="0"/>
        <w:rPr>
          <w:rFonts w:ascii="Verdana" w:hAnsi="Verdana" w:cs="Arial"/>
          <w:snapToGrid w:val="0"/>
          <w:sz w:val="20"/>
        </w:rPr>
      </w:pPr>
    </w:p>
    <w:p w14:paraId="26E7E5DA" w14:textId="77777777" w:rsidR="00FF628C" w:rsidRPr="00F97ADC" w:rsidRDefault="00FF628C" w:rsidP="00FF628C">
      <w:pPr>
        <w:pStyle w:val="Textindependent"/>
        <w:shd w:val="clear" w:color="auto" w:fill="FFFFFF"/>
        <w:ind w:right="-2"/>
        <w:rPr>
          <w:rFonts w:ascii="Verdana" w:hAnsi="Verdana" w:cs="Arial"/>
          <w:sz w:val="20"/>
        </w:rPr>
      </w:pPr>
    </w:p>
    <w:p w14:paraId="296991B2"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 xml:space="preserve">Que l’empresa/entitat que representa, o les seves filials o interposades: </w:t>
      </w:r>
    </w:p>
    <w:p w14:paraId="520727AA" w14:textId="77777777" w:rsidR="00FF628C" w:rsidRPr="00F97ADC" w:rsidRDefault="00FF628C" w:rsidP="00FF628C">
      <w:pPr>
        <w:pStyle w:val="Textindependent"/>
        <w:shd w:val="clear" w:color="auto" w:fill="FFFFFF"/>
        <w:ind w:left="426" w:right="0" w:hanging="426"/>
        <w:rPr>
          <w:rFonts w:ascii="Verdana" w:hAnsi="Verdana"/>
          <w:sz w:val="20"/>
        </w:rPr>
      </w:pPr>
    </w:p>
    <w:p w14:paraId="778981F7" w14:textId="77777777" w:rsidR="00FF628C" w:rsidRPr="00F97ADC" w:rsidRDefault="000248CA" w:rsidP="00FF628C">
      <w:pPr>
        <w:pStyle w:val="Textindependent"/>
        <w:shd w:val="clear" w:color="auto" w:fill="FFFFFF"/>
        <w:ind w:left="851" w:right="0" w:hanging="426"/>
        <w:rPr>
          <w:rFonts w:ascii="Verdana" w:hAnsi="Verdana"/>
          <w:sz w:val="20"/>
        </w:rPr>
      </w:pPr>
      <w:sdt>
        <w:sdtPr>
          <w:rPr>
            <w:rFonts w:ascii="Verdana" w:hAnsi="Verdana" w:cs="Arial"/>
            <w:iCs/>
            <w:sz w:val="20"/>
          </w:rPr>
          <w:id w:val="-1583668599"/>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sz w:val="20"/>
        </w:rPr>
        <w:t xml:space="preserve"> </w:t>
      </w:r>
      <w:r w:rsidR="00FF628C" w:rsidRPr="00F97ADC">
        <w:rPr>
          <w:rFonts w:ascii="Verdana" w:hAnsi="Verdana"/>
          <w:sz w:val="20"/>
        </w:rPr>
        <w:tab/>
        <w:t xml:space="preserve">No realitza/en operacions financeres en </w:t>
      </w:r>
      <w:r w:rsidR="00FF628C" w:rsidRPr="00F97ADC">
        <w:rPr>
          <w:rFonts w:ascii="Verdana" w:hAnsi="Verdana"/>
          <w:b/>
          <w:sz w:val="20"/>
        </w:rPr>
        <w:t>paradisos fiscals</w:t>
      </w:r>
      <w:r w:rsidR="00FF628C" w:rsidRPr="00F97ADC">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714BDF6E" w14:textId="77777777" w:rsidR="00FF628C" w:rsidRPr="00F97ADC" w:rsidRDefault="00FF628C" w:rsidP="00FF628C">
      <w:pPr>
        <w:pStyle w:val="Textindependent"/>
        <w:shd w:val="clear" w:color="auto" w:fill="FFFFFF"/>
        <w:ind w:left="851" w:right="0" w:hanging="426"/>
        <w:rPr>
          <w:rFonts w:ascii="Verdana" w:hAnsi="Verdana"/>
          <w:sz w:val="20"/>
        </w:rPr>
      </w:pPr>
    </w:p>
    <w:p w14:paraId="06C78529" w14:textId="77777777" w:rsidR="00FF628C" w:rsidRPr="00F97ADC" w:rsidRDefault="000248CA" w:rsidP="00FF628C">
      <w:pPr>
        <w:pStyle w:val="Textindependent"/>
        <w:shd w:val="clear" w:color="auto" w:fill="FFFFFF"/>
        <w:ind w:left="851" w:right="0" w:hanging="426"/>
        <w:rPr>
          <w:rFonts w:ascii="Verdana" w:hAnsi="Verdana"/>
          <w:sz w:val="20"/>
        </w:rPr>
      </w:pPr>
      <w:sdt>
        <w:sdtPr>
          <w:rPr>
            <w:rFonts w:ascii="Verdana" w:hAnsi="Verdana" w:cs="Arial"/>
            <w:iCs/>
            <w:sz w:val="20"/>
          </w:rPr>
          <w:id w:val="549659929"/>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sz w:val="20"/>
        </w:rPr>
        <w:tab/>
        <w:t xml:space="preserve">Té/tenen relacions legals amb </w:t>
      </w:r>
      <w:r w:rsidR="00FF628C" w:rsidRPr="00F97ADC">
        <w:rPr>
          <w:rFonts w:ascii="Verdana" w:hAnsi="Verdana"/>
          <w:b/>
          <w:sz w:val="20"/>
        </w:rPr>
        <w:t>paradisos fiscals</w:t>
      </w:r>
      <w:r w:rsidR="00FF628C" w:rsidRPr="00F97ADC">
        <w:rPr>
          <w:rFonts w:ascii="Verdana" w:hAnsi="Verdana"/>
          <w:sz w:val="20"/>
        </w:rPr>
        <w:t xml:space="preserve"> i presenta la següent documentació descriptiva dels moviments financers i tota la informació relativa a aquestes actuacions: .....................................................</w:t>
      </w:r>
    </w:p>
    <w:p w14:paraId="2F4C35A9" w14:textId="77777777" w:rsidR="00FF628C" w:rsidRPr="00F97ADC" w:rsidRDefault="00FF628C" w:rsidP="00FF628C">
      <w:pPr>
        <w:shd w:val="clear" w:color="auto" w:fill="FFFFFF"/>
        <w:tabs>
          <w:tab w:val="left" w:pos="4678"/>
          <w:tab w:val="left" w:pos="5245"/>
        </w:tabs>
        <w:ind w:left="426" w:hanging="426"/>
        <w:rPr>
          <w:rFonts w:ascii="Verdana" w:hAnsi="Verdana"/>
        </w:rPr>
      </w:pPr>
    </w:p>
    <w:p w14:paraId="19B35DFA" w14:textId="77777777" w:rsidR="00FF628C" w:rsidRPr="00F97ADC" w:rsidRDefault="00FF628C" w:rsidP="00FF628C">
      <w:pPr>
        <w:shd w:val="clear" w:color="auto" w:fill="FFFFFF"/>
        <w:tabs>
          <w:tab w:val="left" w:pos="4678"/>
          <w:tab w:val="left" w:pos="5245"/>
        </w:tabs>
        <w:ind w:left="426" w:hanging="426"/>
        <w:rPr>
          <w:rFonts w:ascii="Verdana" w:eastAsia="Calibri" w:hAnsi="Verdana" w:cs="Arial"/>
          <w:i/>
          <w:lang w:eastAsia="en-US"/>
        </w:rPr>
      </w:pPr>
      <w:r w:rsidRPr="00F97ADC">
        <w:rPr>
          <w:rFonts w:ascii="Verdana" w:hAnsi="Verdana"/>
        </w:rPr>
        <w:t>-  Que l’entitat que representa, o les seves empreses filials o les empreses interposades:</w:t>
      </w:r>
    </w:p>
    <w:p w14:paraId="11290189" w14:textId="77777777" w:rsidR="00FF628C" w:rsidRPr="00F97ADC" w:rsidRDefault="00FF628C" w:rsidP="00FF628C">
      <w:pPr>
        <w:pStyle w:val="Textindependent"/>
        <w:shd w:val="clear" w:color="auto" w:fill="FFFFFF"/>
        <w:ind w:right="0"/>
        <w:rPr>
          <w:rFonts w:ascii="Verdana" w:hAnsi="Verdana"/>
          <w:sz w:val="20"/>
        </w:rPr>
      </w:pPr>
    </w:p>
    <w:p w14:paraId="6D2CA3B5" w14:textId="77777777" w:rsidR="00FF628C" w:rsidRPr="00F97ADC" w:rsidRDefault="00FF628C" w:rsidP="00FF628C">
      <w:pPr>
        <w:pStyle w:val="Textindependent"/>
        <w:shd w:val="clear" w:color="auto" w:fill="FFFFFF"/>
        <w:ind w:left="426" w:right="0" w:hanging="426"/>
        <w:rPr>
          <w:rFonts w:ascii="Verdana" w:hAnsi="Verdana"/>
          <w:sz w:val="20"/>
        </w:rPr>
      </w:pPr>
    </w:p>
    <w:p w14:paraId="649146C5" w14:textId="77777777" w:rsidR="00FF628C" w:rsidRPr="00F97ADC" w:rsidRDefault="000248CA" w:rsidP="00FF628C">
      <w:pPr>
        <w:pStyle w:val="Textindependent"/>
        <w:shd w:val="clear" w:color="auto" w:fill="FFFFFF"/>
        <w:ind w:left="426" w:right="0" w:hanging="426"/>
        <w:rPr>
          <w:rFonts w:ascii="Verdana" w:hAnsi="Verdana"/>
          <w:sz w:val="20"/>
        </w:rPr>
      </w:pPr>
      <w:sdt>
        <w:sdtPr>
          <w:rPr>
            <w:rFonts w:ascii="Verdana" w:hAnsi="Verdana" w:cs="Arial"/>
            <w:iCs/>
            <w:sz w:val="20"/>
          </w:rPr>
          <w:id w:val="-1735075872"/>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sz w:val="20"/>
        </w:rPr>
        <w:t xml:space="preserve"> </w:t>
      </w:r>
      <w:r w:rsidR="00FF628C" w:rsidRPr="00F97ADC">
        <w:rPr>
          <w:rFonts w:ascii="Verdana" w:hAnsi="Verdana"/>
          <w:sz w:val="20"/>
        </w:rPr>
        <w:tab/>
        <w:t xml:space="preserve">No realitza/en operacions que vulnerin el que estipula la Declaració Universal dels </w:t>
      </w:r>
      <w:r w:rsidR="00FF628C" w:rsidRPr="00F97ADC">
        <w:rPr>
          <w:rFonts w:ascii="Verdana" w:hAnsi="Verdana"/>
          <w:b/>
          <w:sz w:val="20"/>
        </w:rPr>
        <w:t>Drets Humans</w:t>
      </w:r>
      <w:r w:rsidR="00FF628C" w:rsidRPr="00F97ADC">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3454E2B0" w14:textId="77777777" w:rsidR="00FF628C" w:rsidRPr="00F97ADC" w:rsidRDefault="00FF628C" w:rsidP="00FF628C">
      <w:pPr>
        <w:pStyle w:val="Textindependent"/>
        <w:shd w:val="clear" w:color="auto" w:fill="FFFFFF"/>
        <w:ind w:left="426" w:right="0" w:hanging="426"/>
        <w:rPr>
          <w:rFonts w:ascii="Verdana" w:hAnsi="Verdana"/>
          <w:sz w:val="20"/>
        </w:rPr>
      </w:pPr>
    </w:p>
    <w:p w14:paraId="37893BBA" w14:textId="77777777" w:rsidR="00FF628C" w:rsidRPr="00F97ADC" w:rsidRDefault="000248CA" w:rsidP="00FF628C">
      <w:pPr>
        <w:pStyle w:val="Textindependent"/>
        <w:shd w:val="clear" w:color="auto" w:fill="FFFFFF"/>
        <w:ind w:left="426" w:right="0" w:hanging="426"/>
        <w:rPr>
          <w:rFonts w:ascii="Verdana" w:hAnsi="Verdana"/>
          <w:sz w:val="20"/>
        </w:rPr>
      </w:pPr>
      <w:sdt>
        <w:sdtPr>
          <w:rPr>
            <w:rFonts w:ascii="Verdana" w:hAnsi="Verdana" w:cs="Arial"/>
            <w:iCs/>
            <w:sz w:val="20"/>
          </w:rPr>
          <w:id w:val="79491293"/>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sz w:val="20"/>
            </w:rPr>
            <w:t>☐</w:t>
          </w:r>
        </w:sdtContent>
      </w:sdt>
      <w:r w:rsidR="00FF628C" w:rsidRPr="00F97ADC">
        <w:rPr>
          <w:rFonts w:ascii="Verdana" w:hAnsi="Verdana" w:cs="Arial"/>
          <w:i/>
          <w:sz w:val="20"/>
        </w:rPr>
        <w:t xml:space="preserve"> </w:t>
      </w:r>
      <w:r w:rsidR="00FF628C" w:rsidRPr="00F97ADC">
        <w:rPr>
          <w:rFonts w:ascii="Verdana" w:hAnsi="Verdana" w:cs="Arial"/>
          <w:i/>
          <w:sz w:val="20"/>
        </w:rPr>
        <w:tab/>
      </w:r>
      <w:r w:rsidR="00FF628C" w:rsidRPr="00F97ADC">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w:t>
      </w:r>
      <w:r w:rsidR="00FF628C" w:rsidRPr="00F97ADC">
        <w:rPr>
          <w:rFonts w:ascii="Verdana" w:hAnsi="Verdana"/>
          <w:sz w:val="20"/>
        </w:rPr>
        <w:lastRenderedPageBreak/>
        <w:t xml:space="preserve">Humans, Sistemes Regionals de Protecció i Garantia dels Drets Humans i Dret Internacional Humanitari. </w:t>
      </w:r>
    </w:p>
    <w:p w14:paraId="205DCBEB" w14:textId="77777777" w:rsidR="00FF628C" w:rsidRPr="00F97ADC" w:rsidRDefault="00FF628C" w:rsidP="00FF628C">
      <w:pPr>
        <w:pStyle w:val="Textindependent"/>
        <w:shd w:val="clear" w:color="auto" w:fill="FFFFFF"/>
        <w:ind w:right="0"/>
        <w:rPr>
          <w:rFonts w:ascii="Verdana" w:hAnsi="Verdana"/>
          <w:sz w:val="20"/>
        </w:rPr>
      </w:pPr>
      <w:r w:rsidRPr="00F97ADC">
        <w:rPr>
          <w:rFonts w:ascii="Verdana" w:hAnsi="Verdana"/>
          <w:sz w:val="20"/>
        </w:rPr>
        <w:t xml:space="preserve">En relació amb la documentació aportada en el sobre/es ............., considera </w:t>
      </w:r>
      <w:r w:rsidRPr="00F97ADC">
        <w:rPr>
          <w:rFonts w:ascii="Verdana" w:hAnsi="Verdana"/>
          <w:b/>
          <w:sz w:val="20"/>
        </w:rPr>
        <w:t>confidencials</w:t>
      </w:r>
      <w:r w:rsidRPr="00F97ADC">
        <w:rPr>
          <w:rFonts w:ascii="Verdana" w:hAnsi="Verdana"/>
          <w:sz w:val="20"/>
        </w:rPr>
        <w:t xml:space="preserve"> els següents documents, informacions i aspectes de l’oferta per raó de la seva vinculació a secrets tècnics o comercials:</w:t>
      </w:r>
    </w:p>
    <w:p w14:paraId="4964BD54" w14:textId="77777777" w:rsidR="00FF628C" w:rsidRPr="00F97ADC" w:rsidRDefault="00FF628C" w:rsidP="00FF628C">
      <w:pPr>
        <w:pStyle w:val="Textindependent"/>
        <w:shd w:val="clear" w:color="auto" w:fill="FFFFFF"/>
        <w:ind w:left="426" w:right="0" w:hanging="426"/>
        <w:rPr>
          <w:rFonts w:ascii="Verdana" w:hAnsi="Verdana"/>
          <w:sz w:val="20"/>
        </w:rPr>
      </w:pPr>
    </w:p>
    <w:p w14:paraId="38C019E1"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1.- ............................................................................</w:t>
      </w:r>
    </w:p>
    <w:p w14:paraId="3CADA8D3"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2.- ............................................................................</w:t>
      </w:r>
    </w:p>
    <w:p w14:paraId="6D32898E"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3.- ............................................................................</w:t>
      </w:r>
    </w:p>
    <w:p w14:paraId="46D403CC"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w:t>
      </w:r>
    </w:p>
    <w:p w14:paraId="4EA282A6" w14:textId="77777777" w:rsidR="00FF628C" w:rsidRPr="00F97ADC" w:rsidRDefault="00FF628C" w:rsidP="00FF628C">
      <w:pPr>
        <w:pStyle w:val="Textindependent"/>
        <w:shd w:val="clear" w:color="auto" w:fill="FFFFFF"/>
        <w:ind w:left="426" w:right="0" w:hanging="426"/>
        <w:rPr>
          <w:rFonts w:ascii="Verdana" w:hAnsi="Verdana"/>
          <w:sz w:val="20"/>
        </w:rPr>
      </w:pPr>
    </w:p>
    <w:p w14:paraId="4B7AF677"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 xml:space="preserve">Que l’esmentat caràcter confidencial es justifica en les següents raons: </w:t>
      </w:r>
    </w:p>
    <w:p w14:paraId="474E1D1B" w14:textId="77777777" w:rsidR="00FF628C" w:rsidRPr="00F97ADC" w:rsidRDefault="00FF628C" w:rsidP="00FF628C">
      <w:pPr>
        <w:pStyle w:val="Textindependent"/>
        <w:shd w:val="clear" w:color="auto" w:fill="FFFFFF"/>
        <w:ind w:left="426" w:right="0" w:hanging="426"/>
        <w:rPr>
          <w:rFonts w:ascii="Verdana" w:hAnsi="Verdana"/>
          <w:sz w:val="20"/>
        </w:rPr>
      </w:pPr>
    </w:p>
    <w:p w14:paraId="1ABF618A"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1.- ........................................................................................................</w:t>
      </w:r>
    </w:p>
    <w:p w14:paraId="3B0D9E9C"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2.- ........................................................................................................</w:t>
      </w:r>
    </w:p>
    <w:p w14:paraId="148A9859" w14:textId="77777777" w:rsidR="00FF628C" w:rsidRPr="00F97ADC" w:rsidRDefault="00FF628C" w:rsidP="00FF628C">
      <w:pPr>
        <w:pStyle w:val="Textindependent"/>
        <w:shd w:val="clear" w:color="auto" w:fill="FFFFFF"/>
        <w:ind w:left="426" w:right="0" w:hanging="426"/>
        <w:rPr>
          <w:rFonts w:ascii="Verdana" w:hAnsi="Verdana"/>
          <w:sz w:val="20"/>
        </w:rPr>
      </w:pPr>
      <w:r w:rsidRPr="00F97ADC">
        <w:rPr>
          <w:rFonts w:ascii="Verdana" w:hAnsi="Verdana"/>
          <w:sz w:val="20"/>
        </w:rPr>
        <w:t>3.- ........................................................................................................</w:t>
      </w:r>
    </w:p>
    <w:p w14:paraId="2403415C" w14:textId="77777777" w:rsidR="00FF628C" w:rsidRPr="00F97ADC" w:rsidRDefault="00FF628C" w:rsidP="00FF628C">
      <w:pPr>
        <w:pStyle w:val="Textindependent"/>
        <w:shd w:val="clear" w:color="auto" w:fill="FFFFFF"/>
        <w:ind w:left="426" w:right="0" w:hanging="426"/>
        <w:rPr>
          <w:rFonts w:ascii="Verdana" w:hAnsi="Verdana" w:cs="Arial"/>
          <w:i/>
          <w:sz w:val="20"/>
        </w:rPr>
      </w:pPr>
      <w:r w:rsidRPr="00F97ADC">
        <w:rPr>
          <w:rFonts w:ascii="Verdana" w:hAnsi="Verdana" w:cs="Arial"/>
          <w:i/>
          <w:sz w:val="20"/>
        </w:rPr>
        <w:t>.....</w:t>
      </w:r>
    </w:p>
    <w:p w14:paraId="2BEF34A6" w14:textId="77777777" w:rsidR="00FF628C" w:rsidRPr="00F97ADC" w:rsidRDefault="00FF628C" w:rsidP="00FF628C">
      <w:pPr>
        <w:pStyle w:val="Textindependent"/>
        <w:shd w:val="clear" w:color="auto" w:fill="FFFFFF"/>
        <w:ind w:left="426" w:right="0" w:hanging="426"/>
        <w:rPr>
          <w:rFonts w:ascii="Verdana" w:hAnsi="Verdana" w:cs="Arial"/>
          <w:sz w:val="20"/>
        </w:rPr>
      </w:pPr>
    </w:p>
    <w:p w14:paraId="104FF682" w14:textId="77777777" w:rsidR="00FF628C" w:rsidRPr="00F97ADC" w:rsidRDefault="00FF628C" w:rsidP="00FF628C">
      <w:pPr>
        <w:rPr>
          <w:rFonts w:ascii="Verdana" w:hAnsi="Verdana" w:cs="Arial"/>
        </w:rPr>
      </w:pPr>
    </w:p>
    <w:p w14:paraId="66B08A61" w14:textId="77777777" w:rsidR="00FF628C" w:rsidRPr="00F97ADC" w:rsidRDefault="000248CA" w:rsidP="00FF628C">
      <w:pPr>
        <w:ind w:left="426" w:hanging="426"/>
        <w:rPr>
          <w:rFonts w:ascii="Verdana" w:hAnsi="Verdana" w:cs="Arial"/>
        </w:rPr>
      </w:pPr>
      <w:sdt>
        <w:sdtPr>
          <w:rPr>
            <w:rFonts w:ascii="Verdana" w:hAnsi="Verdana" w:cs="Arial"/>
            <w:iCs/>
          </w:rPr>
          <w:id w:val="-719980541"/>
          <w14:checkbox>
            <w14:checked w14:val="0"/>
            <w14:checkedState w14:val="2612" w14:font="MS Gothic"/>
            <w14:uncheckedState w14:val="2610" w14:font="MS Gothic"/>
          </w14:checkbox>
        </w:sdtPr>
        <w:sdtEndPr/>
        <w:sdtContent>
          <w:r w:rsidR="00FF628C" w:rsidRPr="00F97ADC">
            <w:rPr>
              <w:rFonts w:ascii="Segoe UI Symbol" w:eastAsia="MS Gothic" w:hAnsi="Segoe UI Symbol" w:cs="Segoe UI Symbol"/>
              <w:iCs/>
            </w:rPr>
            <w:t>☐</w:t>
          </w:r>
        </w:sdtContent>
      </w:sdt>
      <w:r w:rsidR="00FF628C" w:rsidRPr="00F97ADC">
        <w:rPr>
          <w:rFonts w:ascii="Verdana" w:hAnsi="Verdana" w:cs="Arial"/>
          <w:i/>
        </w:rPr>
        <w:t xml:space="preserve"> </w:t>
      </w:r>
      <w:r w:rsidR="00FF628C" w:rsidRPr="00F97ADC">
        <w:rPr>
          <w:rFonts w:ascii="Verdana" w:hAnsi="Verdana" w:cs="Arial"/>
          <w:i/>
        </w:rPr>
        <w:tab/>
      </w:r>
      <w:r w:rsidR="00FF628C" w:rsidRPr="00F97ADC">
        <w:rPr>
          <w:rFonts w:ascii="Verdana" w:hAnsi="Verdana" w:cs="Arial"/>
        </w:rPr>
        <w:t xml:space="preserve">Accepta </w:t>
      </w:r>
      <w:r w:rsidR="00FF628C" w:rsidRPr="00F97ADC">
        <w:rPr>
          <w:rFonts w:ascii="Verdana" w:hAnsi="Verdana" w:cs="Arial"/>
          <w:b/>
        </w:rPr>
        <w:t>sotmetre’s a la jurisdicció dels jutjats i tribunals espanyols</w:t>
      </w:r>
      <w:r w:rsidR="00FF628C" w:rsidRPr="00F97ADC">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77DD03E0" w14:textId="77777777" w:rsidR="00FF628C" w:rsidRPr="00F97ADC" w:rsidRDefault="00FF628C" w:rsidP="00FF628C">
      <w:pPr>
        <w:rPr>
          <w:rFonts w:ascii="Verdana" w:hAnsi="Verdana" w:cs="Arial"/>
          <w:i/>
          <w:snapToGrid w:val="0"/>
          <w:lang w:eastAsia="es-ES"/>
        </w:rPr>
      </w:pPr>
    </w:p>
    <w:p w14:paraId="74EA9FE2" w14:textId="77777777" w:rsidR="00FF628C" w:rsidRPr="00F97ADC" w:rsidRDefault="00FF628C" w:rsidP="00FF628C">
      <w:pPr>
        <w:ind w:left="426" w:hanging="426"/>
        <w:rPr>
          <w:rFonts w:ascii="Verdana" w:hAnsi="Verdana" w:cs="Arial"/>
          <w:snapToGrid w:val="0"/>
          <w:lang w:eastAsia="es-ES"/>
        </w:rPr>
      </w:pPr>
    </w:p>
    <w:p w14:paraId="544E6A7F" w14:textId="77777777" w:rsidR="00FF628C" w:rsidRPr="00F97ADC" w:rsidRDefault="00FF628C" w:rsidP="00FF628C">
      <w:pPr>
        <w:rPr>
          <w:rFonts w:ascii="Verdana" w:hAnsi="Verdana" w:cs="Arial"/>
          <w:i/>
          <w:snapToGrid w:val="0"/>
          <w:lang w:eastAsia="es-ES"/>
        </w:rPr>
      </w:pPr>
    </w:p>
    <w:p w14:paraId="5F5859EF" w14:textId="77777777" w:rsidR="00FF628C" w:rsidRPr="00F97ADC" w:rsidRDefault="00FF628C" w:rsidP="00FF628C">
      <w:pPr>
        <w:rPr>
          <w:rFonts w:ascii="Verdana" w:hAnsi="Verdana" w:cs="Arial"/>
          <w:i/>
          <w:snapToGrid w:val="0"/>
          <w:lang w:eastAsia="es-ES"/>
        </w:rPr>
      </w:pPr>
    </w:p>
    <w:p w14:paraId="5B7F10D2" w14:textId="77777777" w:rsidR="00FF628C" w:rsidRPr="00F97ADC" w:rsidRDefault="00FF628C" w:rsidP="00FF628C">
      <w:pPr>
        <w:rPr>
          <w:rFonts w:ascii="Verdana" w:hAnsi="Verdana" w:cs="Arial"/>
          <w:i/>
          <w:snapToGrid w:val="0"/>
          <w:lang w:eastAsia="es-ES"/>
        </w:rPr>
      </w:pPr>
    </w:p>
    <w:p w14:paraId="34B530D1" w14:textId="77777777" w:rsidR="00FF628C" w:rsidRPr="00F97ADC" w:rsidRDefault="00FF628C" w:rsidP="00FF628C">
      <w:pPr>
        <w:rPr>
          <w:rFonts w:ascii="Verdana" w:hAnsi="Verdana" w:cs="Arial"/>
          <w:i/>
          <w:snapToGrid w:val="0"/>
          <w:lang w:eastAsia="es-ES"/>
        </w:rPr>
      </w:pPr>
    </w:p>
    <w:p w14:paraId="261E8450" w14:textId="0F5194C8" w:rsidR="00F97ADC" w:rsidRDefault="00FF628C" w:rsidP="00FF628C">
      <w:pPr>
        <w:rPr>
          <w:rFonts w:ascii="Verdana" w:hAnsi="Verdana" w:cs="Arial"/>
          <w:i/>
          <w:snapToGrid w:val="0"/>
          <w:lang w:eastAsia="es-ES"/>
        </w:rPr>
      </w:pPr>
      <w:r w:rsidRPr="00F97ADC">
        <w:rPr>
          <w:rFonts w:ascii="Verdana" w:hAnsi="Verdana" w:cs="Arial"/>
          <w:i/>
          <w:snapToGrid w:val="0"/>
          <w:lang w:eastAsia="es-ES"/>
        </w:rPr>
        <w:t>[Signatura electrònica]</w:t>
      </w:r>
    </w:p>
    <w:p w14:paraId="47C57B25" w14:textId="77777777" w:rsidR="00F97ADC" w:rsidRDefault="00F97ADC">
      <w:pPr>
        <w:rPr>
          <w:rFonts w:ascii="Verdana" w:hAnsi="Verdana" w:cs="Arial"/>
          <w:i/>
          <w:snapToGrid w:val="0"/>
          <w:lang w:eastAsia="es-ES"/>
        </w:rPr>
      </w:pPr>
      <w:r>
        <w:rPr>
          <w:rFonts w:ascii="Verdana" w:hAnsi="Verdana" w:cs="Arial"/>
          <w:i/>
          <w:snapToGrid w:val="0"/>
          <w:lang w:eastAsia="es-ES"/>
        </w:rPr>
        <w:br w:type="page"/>
      </w:r>
    </w:p>
    <w:p w14:paraId="16C5940A" w14:textId="77777777" w:rsidR="00F97ADC" w:rsidRPr="005C6C34" w:rsidRDefault="00F97ADC" w:rsidP="00F97ADC">
      <w:pPr>
        <w:shd w:val="clear" w:color="auto" w:fill="FFFFFF" w:themeFill="background1"/>
        <w:jc w:val="center"/>
        <w:rPr>
          <w:rFonts w:ascii="Verdana" w:hAnsi="Verdana"/>
          <w:b/>
          <w:sz w:val="22"/>
          <w:szCs w:val="22"/>
          <w:u w:val="single"/>
        </w:rPr>
      </w:pPr>
      <w:r w:rsidRPr="005C6C34">
        <w:rPr>
          <w:rFonts w:ascii="Verdana" w:hAnsi="Verdana"/>
          <w:b/>
          <w:sz w:val="22"/>
          <w:szCs w:val="22"/>
          <w:u w:val="single"/>
        </w:rPr>
        <w:lastRenderedPageBreak/>
        <w:t>ANNEX 2</w:t>
      </w:r>
    </w:p>
    <w:p w14:paraId="34CCF23D" w14:textId="77777777" w:rsidR="00F97ADC" w:rsidRPr="005C6C34" w:rsidRDefault="00F97ADC" w:rsidP="00F97ADC">
      <w:pPr>
        <w:shd w:val="clear" w:color="auto" w:fill="FFFFFF" w:themeFill="background1"/>
        <w:jc w:val="center"/>
        <w:rPr>
          <w:rFonts w:ascii="Verdana" w:hAnsi="Verdana"/>
          <w:b/>
          <w:sz w:val="22"/>
          <w:szCs w:val="22"/>
        </w:rPr>
      </w:pPr>
      <w:r w:rsidRPr="005C6C34">
        <w:rPr>
          <w:rFonts w:ascii="Verdana" w:hAnsi="Verdana"/>
          <w:b/>
          <w:sz w:val="22"/>
          <w:szCs w:val="22"/>
        </w:rPr>
        <w:t>OFERTA ECONÒMICA I CRITERIS D’ADJUDICACIÓ AVALUABLES DE FORMA AUTOMÀTICA</w:t>
      </w:r>
    </w:p>
    <w:p w14:paraId="3575E740" w14:textId="77777777" w:rsidR="00F97ADC" w:rsidRDefault="00F97ADC" w:rsidP="00F97ADC">
      <w:pPr>
        <w:rPr>
          <w:rFonts w:ascii="Verdana" w:hAnsi="Verdana"/>
        </w:rPr>
      </w:pPr>
    </w:p>
    <w:p w14:paraId="07355AF8" w14:textId="165B5E94" w:rsidR="00F97ADC" w:rsidRPr="00CC0777" w:rsidRDefault="00F97ADC" w:rsidP="00D54F36">
      <w:pPr>
        <w:tabs>
          <w:tab w:val="left" w:pos="567"/>
          <w:tab w:val="left" w:pos="1134"/>
          <w:tab w:val="left" w:pos="1702"/>
          <w:tab w:val="left" w:pos="2880"/>
          <w:tab w:val="left" w:pos="3600"/>
          <w:tab w:val="left" w:pos="4320"/>
          <w:tab w:val="left" w:pos="5040"/>
          <w:tab w:val="left" w:pos="5760"/>
          <w:tab w:val="left" w:pos="6480"/>
          <w:tab w:val="left" w:pos="7200"/>
        </w:tabs>
        <w:jc w:val="both"/>
        <w:rPr>
          <w:rFonts w:ascii="Verdana" w:hAnsi="Verdana"/>
          <w:b/>
        </w:rPr>
      </w:pPr>
      <w:r w:rsidRPr="004665BF">
        <w:rPr>
          <w:rFonts w:ascii="Verdana" w:hAnsi="Verdana"/>
        </w:rPr>
        <w:t>El Sr./la Sra. ... , domiciliat/</w:t>
      </w:r>
      <w:proofErr w:type="spellStart"/>
      <w:r w:rsidRPr="004665BF">
        <w:rPr>
          <w:rFonts w:ascii="Verdana" w:hAnsi="Verdana"/>
        </w:rPr>
        <w:t>ada</w:t>
      </w:r>
      <w:proofErr w:type="spellEnd"/>
      <w:r w:rsidRPr="004665BF">
        <w:rPr>
          <w:rFonts w:ascii="Verdana" w:hAnsi="Verdana"/>
        </w:rPr>
        <w:t xml:space="preserve"> a ... carrer ... núm. ... , amb DNI/NIF núm. ... , major d'edat, en nom propi, o en representació de l'empresa </w:t>
      </w:r>
      <w:r w:rsidRPr="006D3A38">
        <w:rPr>
          <w:rFonts w:ascii="Verdana" w:hAnsi="Verdana"/>
        </w:rPr>
        <w:t>... amb domicili a ... carrer ... núm. ..., assabentat/</w:t>
      </w:r>
      <w:proofErr w:type="spellStart"/>
      <w:r w:rsidRPr="006D3A38">
        <w:rPr>
          <w:rFonts w:ascii="Verdana" w:hAnsi="Verdana"/>
        </w:rPr>
        <w:t>ada</w:t>
      </w:r>
      <w:proofErr w:type="spellEnd"/>
      <w:r w:rsidRPr="006D3A38">
        <w:rPr>
          <w:rFonts w:ascii="Verdana" w:hAnsi="Verdana"/>
        </w:rPr>
        <w:t xml:space="preserve"> de les condicions exigides per optar a </w:t>
      </w:r>
      <w:r w:rsidRPr="00DC00CE">
        <w:rPr>
          <w:rFonts w:ascii="Verdana" w:hAnsi="Verdana"/>
        </w:rPr>
        <w:t>l’adjudicació del contracte núm.</w:t>
      </w:r>
      <w:r w:rsidR="00DC00CE" w:rsidRPr="00DC00CE">
        <w:rPr>
          <w:rFonts w:ascii="Verdana" w:hAnsi="Verdana"/>
        </w:rPr>
        <w:t xml:space="preserve"> 26000137</w:t>
      </w:r>
      <w:r w:rsidRPr="00DC00CE">
        <w:rPr>
          <w:rFonts w:ascii="Verdana" w:hAnsi="Verdana"/>
        </w:rPr>
        <w:t>, expedient núm.</w:t>
      </w:r>
      <w:r w:rsidRPr="00DC00CE">
        <w:rPr>
          <w:rFonts w:ascii="Verdana" w:hAnsi="Verdana" w:cs="Arial"/>
        </w:rPr>
        <w:t xml:space="preserve"> 26/0109 </w:t>
      </w:r>
      <w:r w:rsidRPr="00DC00CE">
        <w:rPr>
          <w:rFonts w:ascii="Verdana" w:hAnsi="Verdana"/>
        </w:rPr>
        <w:t xml:space="preserve">que té per objecte el servei d'assistència tècnica, auditoria interna i acompanyament a l'auditoria externa de certificació de la norma de gestió ISO 45001:2018 PRL, amb mesures de contractació pública sostenible, es compromet a realitzar-lo amb subjecció al plec de clàusules administratives particulars i al de prescripcions tècniques, </w:t>
      </w:r>
      <w:r w:rsidR="00D54F36" w:rsidRPr="00DC00CE">
        <w:rPr>
          <w:rFonts w:ascii="Verdana" w:hAnsi="Verdana"/>
        </w:rPr>
        <w:t>pel</w:t>
      </w:r>
      <w:r w:rsidR="00D54F36" w:rsidRPr="00D54F36">
        <w:rPr>
          <w:rFonts w:ascii="Verdana" w:hAnsi="Verdana"/>
        </w:rPr>
        <w:t xml:space="preserve"> preu de</w:t>
      </w:r>
      <w:r w:rsidR="00D54F36">
        <w:rPr>
          <w:rFonts w:ascii="Verdana" w:hAnsi="Verdana"/>
        </w:rPr>
        <w:t xml:space="preserve"> ..................................... </w:t>
      </w:r>
      <w:r w:rsidR="00D54F36" w:rsidRPr="00D54F36">
        <w:rPr>
          <w:rFonts w:ascii="Verdana" w:hAnsi="Verdana"/>
        </w:rPr>
        <w:t>euros (</w:t>
      </w:r>
      <w:r w:rsidR="00D54F36">
        <w:rPr>
          <w:rFonts w:ascii="Verdana" w:hAnsi="Verdana"/>
        </w:rPr>
        <w:t xml:space="preserve">XXXXXXXX </w:t>
      </w:r>
      <w:r w:rsidR="00D54F36" w:rsidRPr="00D54F36">
        <w:rPr>
          <w:rFonts w:ascii="Verdana" w:hAnsi="Verdana"/>
        </w:rPr>
        <w:t>€), IVA inclòs</w:t>
      </w:r>
      <w:r w:rsidR="00D54F36">
        <w:rPr>
          <w:rFonts w:ascii="Verdana" w:hAnsi="Verdana"/>
        </w:rPr>
        <w:t xml:space="preserve">, </w:t>
      </w:r>
      <w:r>
        <w:rPr>
          <w:rFonts w:ascii="Verdana" w:hAnsi="Verdana"/>
        </w:rPr>
        <w:t xml:space="preserve">i </w:t>
      </w:r>
      <w:r w:rsidRPr="00A96D0F">
        <w:rPr>
          <w:rFonts w:ascii="Verdana" w:hAnsi="Verdana"/>
        </w:rPr>
        <w:t xml:space="preserve">amb el </w:t>
      </w:r>
      <w:r>
        <w:rPr>
          <w:rFonts w:ascii="Verdana" w:hAnsi="Verdana"/>
        </w:rPr>
        <w:t>desglossament següent.</w:t>
      </w:r>
    </w:p>
    <w:p w14:paraId="24EF91F8" w14:textId="77777777" w:rsidR="00F97ADC" w:rsidRDefault="00F97ADC" w:rsidP="00F97ADC">
      <w:pPr>
        <w:rPr>
          <w:rFonts w:ascii="Verdana" w:hAnsi="Verdana"/>
        </w:rPr>
      </w:pPr>
    </w:p>
    <w:p w14:paraId="15BFA193" w14:textId="77777777" w:rsidR="00F97ADC" w:rsidRPr="009258D7" w:rsidRDefault="00F97ADC" w:rsidP="00F97ADC">
      <w:pPr>
        <w:tabs>
          <w:tab w:val="decimal" w:pos="3544"/>
        </w:tabs>
        <w:jc w:val="both"/>
        <w:rPr>
          <w:rFonts w:ascii="Verdana" w:hAnsi="Verdana"/>
          <w:snapToGrid w:val="0"/>
          <w:lang w:eastAsia="es-ES"/>
        </w:rPr>
      </w:pPr>
      <w:r w:rsidRPr="009258D7">
        <w:rPr>
          <w:rFonts w:ascii="Verdana" w:hAnsi="Verdana"/>
        </w:rPr>
        <w:t>Aquest preu total es desglossa en els costos directes i indirectes següents i els costos salarials següents aplicant el conveni ....................................:</w:t>
      </w:r>
    </w:p>
    <w:p w14:paraId="73A64D01" w14:textId="77777777" w:rsidR="00F97ADC" w:rsidRPr="00DC1A33" w:rsidRDefault="00F97ADC" w:rsidP="00F97ADC">
      <w:pPr>
        <w:pStyle w:val="Textdecomentari"/>
        <w:tabs>
          <w:tab w:val="left" w:pos="4963"/>
        </w:tabs>
        <w:rPr>
          <w:rFonts w:ascii="Verdana" w:hAnsi="Verdana"/>
        </w:rPr>
      </w:pPr>
    </w:p>
    <w:tbl>
      <w:tblPr>
        <w:tblW w:w="5000" w:type="pct"/>
        <w:tblCellMar>
          <w:left w:w="0" w:type="dxa"/>
          <w:right w:w="0" w:type="dxa"/>
        </w:tblCellMar>
        <w:tblLook w:val="04A0" w:firstRow="1" w:lastRow="0" w:firstColumn="1" w:lastColumn="0" w:noHBand="0" w:noVBand="1"/>
      </w:tblPr>
      <w:tblGrid>
        <w:gridCol w:w="4809"/>
        <w:gridCol w:w="4810"/>
      </w:tblGrid>
      <w:tr w:rsidR="00F97ADC" w:rsidRPr="00DC1A33" w14:paraId="3D50B272" w14:textId="77777777" w:rsidTr="009459A1">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51FF1" w14:textId="77777777" w:rsidR="00F97ADC" w:rsidRPr="00523EA9" w:rsidRDefault="00F97ADC" w:rsidP="009459A1">
            <w:pPr>
              <w:rPr>
                <w:rFonts w:ascii="Verdana" w:hAnsi="Verdana"/>
                <w:b/>
              </w:rPr>
            </w:pPr>
            <w:r w:rsidRPr="00523EA9">
              <w:rPr>
                <w:rFonts w:ascii="Verdana" w:hAnsi="Verdana"/>
                <w:b/>
              </w:rPr>
              <w:t>Costos directes</w:t>
            </w:r>
          </w:p>
          <w:p w14:paraId="6A072EB3" w14:textId="77777777" w:rsidR="00F97ADC" w:rsidRPr="00523EA9" w:rsidRDefault="00F97ADC" w:rsidP="009459A1">
            <w:pPr>
              <w:rPr>
                <w:rFonts w:ascii="Verdana" w:hAnsi="Verdana"/>
                <w:b/>
              </w:rPr>
            </w:pP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7742D" w14:textId="77777777" w:rsidR="00F97ADC" w:rsidRPr="00523EA9" w:rsidRDefault="00F97ADC" w:rsidP="009459A1">
            <w:pPr>
              <w:rPr>
                <w:rFonts w:ascii="Verdana" w:hAnsi="Verdana"/>
                <w:b/>
              </w:rPr>
            </w:pPr>
            <w:r w:rsidRPr="00523EA9">
              <w:rPr>
                <w:rFonts w:ascii="Verdana" w:hAnsi="Verdana"/>
                <w:b/>
              </w:rPr>
              <w:t>Import €</w:t>
            </w:r>
          </w:p>
        </w:tc>
      </w:tr>
      <w:tr w:rsidR="00F97ADC" w:rsidRPr="00DC1A33" w14:paraId="4A95AE2D"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BDA9FEC" w14:textId="417CFB2D" w:rsidR="00F97ADC" w:rsidRPr="00D844D1" w:rsidRDefault="00F97ADC" w:rsidP="009459A1">
            <w:pPr>
              <w:tabs>
                <w:tab w:val="left" w:pos="430"/>
              </w:tabs>
              <w:rPr>
                <w:rFonts w:ascii="Verdana" w:hAnsi="Verdana"/>
              </w:rPr>
            </w:pPr>
            <w:r w:rsidRPr="00DC1A33">
              <w:rPr>
                <w:rFonts w:ascii="Verdana" w:hAnsi="Verdana"/>
              </w:rPr>
              <w:t>Costos salarials</w:t>
            </w:r>
            <w:r>
              <w:rPr>
                <w:rFonts w:ascii="Verdana" w:hAnsi="Verdana"/>
              </w:rPr>
              <w:t xml:space="preserve"> </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6D35F8C6" w14:textId="77777777" w:rsidR="00F97ADC" w:rsidRPr="00DC1A33" w:rsidRDefault="00F97ADC" w:rsidP="009459A1">
            <w:pPr>
              <w:rPr>
                <w:rFonts w:ascii="Verdana" w:hAnsi="Verdana"/>
              </w:rPr>
            </w:pPr>
            <w:r w:rsidRPr="00DC1A33">
              <w:rPr>
                <w:rFonts w:ascii="Verdana" w:hAnsi="Verdana"/>
              </w:rPr>
              <w:t>...... €</w:t>
            </w:r>
          </w:p>
        </w:tc>
      </w:tr>
      <w:tr w:rsidR="00F97ADC" w:rsidRPr="00DC1A33" w14:paraId="228FA8C9"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47E410" w14:textId="36BA9DF7" w:rsidR="00F97ADC" w:rsidRPr="00DC1A33" w:rsidRDefault="00F97ADC" w:rsidP="009459A1">
            <w:pPr>
              <w:rPr>
                <w:rFonts w:ascii="Verdana" w:hAnsi="Verdana"/>
              </w:rPr>
            </w:pPr>
            <w:r>
              <w:rPr>
                <w:rFonts w:ascii="Verdana" w:hAnsi="Verdana"/>
              </w:rPr>
              <w:t>Altres</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40053359" w14:textId="77777777" w:rsidR="00F97ADC" w:rsidRPr="00DC1A33" w:rsidRDefault="00F97ADC" w:rsidP="009459A1">
            <w:pPr>
              <w:rPr>
                <w:rFonts w:ascii="Verdana" w:hAnsi="Verdana"/>
              </w:rPr>
            </w:pPr>
          </w:p>
        </w:tc>
      </w:tr>
      <w:tr w:rsidR="00F97ADC" w:rsidRPr="00DC1A33" w14:paraId="4D3CE6A5"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FD7C" w14:textId="77777777" w:rsidR="00F97ADC" w:rsidRPr="00DC1A33" w:rsidRDefault="00F97ADC" w:rsidP="009459A1">
            <w:pPr>
              <w:rPr>
                <w:rFonts w:ascii="Verdana" w:hAnsi="Verdana"/>
              </w:rPr>
            </w:pPr>
            <w:r w:rsidRPr="00DC1A33">
              <w:rPr>
                <w:rFonts w:ascii="Verdana" w:hAnsi="Verdana"/>
              </w:rPr>
              <w:t>TOTAL</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63EB6F69" w14:textId="77777777" w:rsidR="00F97ADC" w:rsidRDefault="00F97ADC" w:rsidP="009459A1">
            <w:pPr>
              <w:rPr>
                <w:rFonts w:ascii="Verdana" w:hAnsi="Verdana"/>
              </w:rPr>
            </w:pPr>
            <w:r w:rsidRPr="00DC1A33">
              <w:rPr>
                <w:rFonts w:ascii="Verdana" w:hAnsi="Verdana"/>
              </w:rPr>
              <w:t>Suma costos directes</w:t>
            </w:r>
            <w:r>
              <w:rPr>
                <w:rFonts w:ascii="Verdana" w:hAnsi="Verdana"/>
              </w:rPr>
              <w:t>:</w:t>
            </w:r>
          </w:p>
          <w:p w14:paraId="5A1E089A" w14:textId="77777777" w:rsidR="00F97ADC" w:rsidRPr="00DC1A33" w:rsidRDefault="00F97ADC" w:rsidP="009459A1">
            <w:pPr>
              <w:rPr>
                <w:rFonts w:ascii="Verdana" w:hAnsi="Verdana"/>
              </w:rPr>
            </w:pPr>
            <w:r w:rsidRPr="00DC1A33">
              <w:rPr>
                <w:rFonts w:ascii="Verdana" w:hAnsi="Verdana"/>
              </w:rPr>
              <w:t>...... €</w:t>
            </w:r>
          </w:p>
        </w:tc>
      </w:tr>
    </w:tbl>
    <w:p w14:paraId="34691498" w14:textId="77777777" w:rsidR="00F97ADC" w:rsidRPr="00DC1A33" w:rsidRDefault="00F97ADC" w:rsidP="00F97ADC">
      <w:pPr>
        <w:rPr>
          <w:rFonts w:ascii="Verdana" w:hAnsi="Verdana"/>
        </w:rPr>
      </w:pPr>
    </w:p>
    <w:tbl>
      <w:tblPr>
        <w:tblW w:w="5000" w:type="pct"/>
        <w:tblCellMar>
          <w:left w:w="0" w:type="dxa"/>
          <w:right w:w="0" w:type="dxa"/>
        </w:tblCellMar>
        <w:tblLook w:val="04A0" w:firstRow="1" w:lastRow="0" w:firstColumn="1" w:lastColumn="0" w:noHBand="0" w:noVBand="1"/>
      </w:tblPr>
      <w:tblGrid>
        <w:gridCol w:w="4809"/>
        <w:gridCol w:w="4810"/>
      </w:tblGrid>
      <w:tr w:rsidR="00F97ADC" w:rsidRPr="00DC1A33" w14:paraId="052C4A0A" w14:textId="77777777" w:rsidTr="009459A1">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7DE17" w14:textId="77777777" w:rsidR="00F97ADC" w:rsidRPr="00523EA9" w:rsidRDefault="00F97ADC" w:rsidP="009459A1">
            <w:pPr>
              <w:rPr>
                <w:rFonts w:ascii="Verdana" w:hAnsi="Verdana"/>
                <w:b/>
              </w:rPr>
            </w:pPr>
            <w:r w:rsidRPr="00523EA9">
              <w:rPr>
                <w:rFonts w:ascii="Verdana" w:hAnsi="Verdana"/>
                <w:b/>
              </w:rPr>
              <w:t>Costos indirectes</w:t>
            </w:r>
          </w:p>
          <w:p w14:paraId="661FEE25" w14:textId="77777777" w:rsidR="00F97ADC" w:rsidRPr="00523EA9" w:rsidRDefault="00F97ADC" w:rsidP="009459A1">
            <w:pPr>
              <w:rPr>
                <w:rFonts w:ascii="Verdana" w:hAnsi="Verdana"/>
                <w:b/>
              </w:rPr>
            </w:pPr>
          </w:p>
        </w:tc>
        <w:tc>
          <w:tcPr>
            <w:tcW w:w="2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0000D1" w14:textId="77777777" w:rsidR="00F97ADC" w:rsidRPr="00523EA9" w:rsidRDefault="00F97ADC" w:rsidP="009459A1">
            <w:pPr>
              <w:rPr>
                <w:rFonts w:ascii="Verdana" w:hAnsi="Verdana"/>
                <w:b/>
              </w:rPr>
            </w:pPr>
            <w:r w:rsidRPr="00523EA9">
              <w:rPr>
                <w:rFonts w:ascii="Verdana" w:hAnsi="Verdana"/>
                <w:b/>
              </w:rPr>
              <w:t>Import €</w:t>
            </w:r>
          </w:p>
        </w:tc>
      </w:tr>
      <w:tr w:rsidR="00F97ADC" w:rsidRPr="00DC1A33" w14:paraId="577C323C"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211BB5" w14:textId="77777777" w:rsidR="00F97ADC" w:rsidRPr="00DC1A33" w:rsidRDefault="00F97ADC" w:rsidP="009459A1">
            <w:pPr>
              <w:rPr>
                <w:rFonts w:ascii="Verdana" w:hAnsi="Verdana"/>
              </w:rPr>
            </w:pPr>
            <w:r>
              <w:rPr>
                <w:rFonts w:ascii="Verdana" w:hAnsi="Verdana"/>
              </w:rPr>
              <w:t>Despeses generals</w:t>
            </w:r>
            <w:r w:rsidDel="00713FBB">
              <w:rPr>
                <w:rFonts w:ascii="Verdana" w:hAnsi="Verdana"/>
              </w:rPr>
              <w:t xml:space="preserve"> </w:t>
            </w:r>
            <w:r>
              <w:rPr>
                <w:rFonts w:ascii="Verdana" w:hAnsi="Verdana"/>
              </w:rPr>
              <w:t>d’estructura</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04309978" w14:textId="77777777" w:rsidR="00F97ADC" w:rsidRPr="00DC1A33" w:rsidRDefault="00F97ADC" w:rsidP="009459A1">
            <w:pPr>
              <w:rPr>
                <w:rFonts w:ascii="Verdana" w:hAnsi="Verdana"/>
              </w:rPr>
            </w:pPr>
            <w:r w:rsidRPr="00DC1A33">
              <w:rPr>
                <w:rFonts w:ascii="Verdana" w:hAnsi="Verdana"/>
              </w:rPr>
              <w:t>...... €</w:t>
            </w:r>
          </w:p>
        </w:tc>
      </w:tr>
      <w:tr w:rsidR="00F97ADC" w:rsidRPr="00DC1A33" w14:paraId="02AC0FB3"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A016FD" w14:textId="77777777" w:rsidR="00F97ADC" w:rsidRPr="009F02EC" w:rsidRDefault="00F97ADC" w:rsidP="009459A1">
            <w:pPr>
              <w:rPr>
                <w:rFonts w:ascii="Verdana" w:hAnsi="Verdana"/>
              </w:rPr>
            </w:pPr>
            <w:r w:rsidRPr="009F02EC">
              <w:rPr>
                <w:rFonts w:ascii="Verdana" w:hAnsi="Verdana"/>
                <w:bCs/>
              </w:rPr>
              <w:t>Benefici industrial</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629ED707" w14:textId="77777777" w:rsidR="00F97ADC" w:rsidRPr="00DC1A33" w:rsidRDefault="00F97ADC" w:rsidP="009459A1">
            <w:pPr>
              <w:rPr>
                <w:rFonts w:ascii="Verdana" w:hAnsi="Verdana"/>
              </w:rPr>
            </w:pPr>
            <w:r>
              <w:rPr>
                <w:rFonts w:ascii="Verdana" w:hAnsi="Verdana"/>
              </w:rPr>
              <w:t>........</w:t>
            </w:r>
            <w:r w:rsidRPr="00DC1A33">
              <w:rPr>
                <w:rFonts w:ascii="Verdana" w:hAnsi="Verdana"/>
              </w:rPr>
              <w:t>€</w:t>
            </w:r>
          </w:p>
        </w:tc>
      </w:tr>
      <w:tr w:rsidR="00F97ADC" w:rsidRPr="00DC1A33" w14:paraId="0603057C" w14:textId="77777777" w:rsidTr="009459A1">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DE2E593" w14:textId="77777777" w:rsidR="00F97ADC" w:rsidRPr="00DC1A33" w:rsidRDefault="00F97ADC" w:rsidP="009459A1">
            <w:pPr>
              <w:rPr>
                <w:rFonts w:ascii="Verdana" w:hAnsi="Verdana"/>
              </w:rPr>
            </w:pPr>
            <w:r w:rsidRPr="00DC1A33">
              <w:rPr>
                <w:rFonts w:ascii="Verdana" w:hAnsi="Verdana"/>
              </w:rPr>
              <w:t>TOTAL</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248DFDF1" w14:textId="77777777" w:rsidR="00F97ADC" w:rsidRDefault="00F97ADC" w:rsidP="009459A1">
            <w:pPr>
              <w:rPr>
                <w:rFonts w:ascii="Verdana" w:hAnsi="Verdana"/>
              </w:rPr>
            </w:pPr>
            <w:r w:rsidRPr="00DC1A33">
              <w:rPr>
                <w:rFonts w:ascii="Verdana" w:hAnsi="Verdana"/>
              </w:rPr>
              <w:t>Suma costos indirectes</w:t>
            </w:r>
            <w:r>
              <w:rPr>
                <w:rFonts w:ascii="Verdana" w:hAnsi="Verdana"/>
              </w:rPr>
              <w:t>:</w:t>
            </w:r>
          </w:p>
          <w:p w14:paraId="7653C03E" w14:textId="77777777" w:rsidR="00F97ADC" w:rsidRPr="00DC1A33" w:rsidRDefault="00F97ADC" w:rsidP="009459A1">
            <w:pPr>
              <w:rPr>
                <w:rFonts w:ascii="Verdana" w:hAnsi="Verdana"/>
              </w:rPr>
            </w:pPr>
            <w:r w:rsidRPr="00DC1A33">
              <w:rPr>
                <w:rFonts w:ascii="Verdana" w:hAnsi="Verdana"/>
              </w:rPr>
              <w:t>...... €</w:t>
            </w:r>
          </w:p>
        </w:tc>
      </w:tr>
    </w:tbl>
    <w:p w14:paraId="3CF61C5F" w14:textId="77777777" w:rsidR="00F97ADC" w:rsidRPr="00DC1A33" w:rsidRDefault="00F97ADC" w:rsidP="00F97ADC">
      <w:pPr>
        <w:rPr>
          <w:rFonts w:ascii="Verdana" w:hAnsi="Verdana"/>
        </w:rPr>
      </w:pPr>
    </w:p>
    <w:tbl>
      <w:tblPr>
        <w:tblW w:w="5000" w:type="pct"/>
        <w:tblCellMar>
          <w:left w:w="0" w:type="dxa"/>
          <w:right w:w="0" w:type="dxa"/>
        </w:tblCellMar>
        <w:tblLook w:val="04A0" w:firstRow="1" w:lastRow="0" w:firstColumn="1" w:lastColumn="0" w:noHBand="0" w:noVBand="1"/>
      </w:tblPr>
      <w:tblGrid>
        <w:gridCol w:w="4809"/>
        <w:gridCol w:w="4810"/>
      </w:tblGrid>
      <w:tr w:rsidR="00F97ADC" w:rsidRPr="00DC1A33" w14:paraId="19B252ED" w14:textId="77777777" w:rsidTr="009459A1">
        <w:tc>
          <w:tcPr>
            <w:tcW w:w="2500" w:type="pct"/>
            <w:tcBorders>
              <w:top w:val="single" w:sz="8" w:space="0" w:color="auto"/>
              <w:left w:val="single" w:sz="8" w:space="0" w:color="auto"/>
              <w:bottom w:val="single" w:sz="8" w:space="0" w:color="auto"/>
              <w:right w:val="single" w:sz="8" w:space="0" w:color="auto"/>
            </w:tcBorders>
            <w:shd w:val="clear" w:color="auto" w:fill="9BBB59" w:themeFill="accent3"/>
            <w:tcMar>
              <w:top w:w="0" w:type="dxa"/>
              <w:left w:w="108" w:type="dxa"/>
              <w:bottom w:w="0" w:type="dxa"/>
              <w:right w:w="108" w:type="dxa"/>
            </w:tcMar>
            <w:hideMark/>
          </w:tcPr>
          <w:p w14:paraId="48AB3670" w14:textId="77777777" w:rsidR="00F97ADC" w:rsidRPr="00523EA9" w:rsidRDefault="00F97ADC" w:rsidP="009459A1">
            <w:pPr>
              <w:rPr>
                <w:rFonts w:ascii="Verdana" w:hAnsi="Verdana"/>
                <w:b/>
              </w:rPr>
            </w:pPr>
            <w:r w:rsidRPr="00523EA9">
              <w:rPr>
                <w:rFonts w:ascii="Verdana" w:hAnsi="Verdana"/>
                <w:b/>
              </w:rPr>
              <w:t>TOTAL DE COSTOS (directes + indirectes</w:t>
            </w:r>
            <w:r>
              <w:rPr>
                <w:rFonts w:ascii="Verdana" w:hAnsi="Verdana"/>
                <w:b/>
              </w:rPr>
              <w:t xml:space="preserve"> + Benefici industrial</w:t>
            </w:r>
            <w:r w:rsidRPr="00523EA9">
              <w:rPr>
                <w:rFonts w:ascii="Verdana" w:hAnsi="Verdana"/>
                <w:b/>
              </w:rPr>
              <w:t>):</w:t>
            </w:r>
          </w:p>
        </w:tc>
        <w:tc>
          <w:tcPr>
            <w:tcW w:w="2500" w:type="pct"/>
            <w:tcBorders>
              <w:top w:val="single" w:sz="8" w:space="0" w:color="auto"/>
              <w:left w:val="nil"/>
              <w:bottom w:val="single" w:sz="8" w:space="0" w:color="auto"/>
              <w:right w:val="single" w:sz="8" w:space="0" w:color="auto"/>
            </w:tcBorders>
            <w:shd w:val="clear" w:color="auto" w:fill="9BBB59" w:themeFill="accent3"/>
            <w:tcMar>
              <w:top w:w="0" w:type="dxa"/>
              <w:left w:w="108" w:type="dxa"/>
              <w:bottom w:w="0" w:type="dxa"/>
              <w:right w:w="108" w:type="dxa"/>
            </w:tcMar>
          </w:tcPr>
          <w:p w14:paraId="6B543CED" w14:textId="77777777" w:rsidR="00F97ADC" w:rsidRPr="00523EA9" w:rsidRDefault="00F97ADC" w:rsidP="009459A1">
            <w:pPr>
              <w:rPr>
                <w:rFonts w:ascii="Verdana" w:hAnsi="Verdana"/>
                <w:b/>
              </w:rPr>
            </w:pPr>
            <w:r w:rsidRPr="00523EA9">
              <w:rPr>
                <w:rFonts w:ascii="Verdana" w:hAnsi="Verdana"/>
                <w:b/>
              </w:rPr>
              <w:t>...... €</w:t>
            </w:r>
          </w:p>
        </w:tc>
      </w:tr>
    </w:tbl>
    <w:p w14:paraId="69240744" w14:textId="77777777" w:rsidR="00F97ADC" w:rsidRPr="0053509E" w:rsidRDefault="00F97ADC" w:rsidP="00F97ADC">
      <w:pPr>
        <w:pStyle w:val="Textdecomentari"/>
        <w:tabs>
          <w:tab w:val="left" w:pos="4963"/>
        </w:tabs>
        <w:rPr>
          <w:rFonts w:ascii="Verdana" w:hAnsi="Verdana"/>
        </w:rPr>
      </w:pPr>
    </w:p>
    <w:p w14:paraId="2637AC3F" w14:textId="0C4DE39B" w:rsidR="00F97ADC" w:rsidRDefault="00F97ADC" w:rsidP="00F97ADC">
      <w:pPr>
        <w:pStyle w:val="Textindependent2"/>
        <w:shd w:val="clear" w:color="auto" w:fill="FFFFFF" w:themeFill="background1"/>
        <w:tabs>
          <w:tab w:val="left" w:pos="567"/>
          <w:tab w:val="left" w:pos="1134"/>
          <w:tab w:val="left" w:pos="1702"/>
        </w:tabs>
        <w:rPr>
          <w:rFonts w:ascii="Verdana" w:hAnsi="Verdana" w:cs="Arial"/>
          <w:sz w:val="20"/>
        </w:rPr>
      </w:pPr>
      <w:r w:rsidRPr="00536D36">
        <w:rPr>
          <w:rFonts w:ascii="Verdana" w:hAnsi="Verdana" w:cs="Arial"/>
          <w:b/>
          <w:bCs/>
          <w:sz w:val="20"/>
        </w:rPr>
        <w:t>1.</w:t>
      </w:r>
      <w:r w:rsidRPr="0053509E">
        <w:rPr>
          <w:rFonts w:ascii="Verdana" w:hAnsi="Verdana" w:cs="Arial"/>
          <w:sz w:val="20"/>
        </w:rPr>
        <w:t xml:space="preserve"> Que el preu a aplicar</w:t>
      </w:r>
      <w:r w:rsidR="00D54F36">
        <w:rPr>
          <w:rFonts w:ascii="Verdana" w:hAnsi="Verdana" w:cs="Arial"/>
          <w:sz w:val="20"/>
        </w:rPr>
        <w:t>:</w:t>
      </w:r>
    </w:p>
    <w:p w14:paraId="29BE0CBB" w14:textId="77777777" w:rsidR="00BF09C1" w:rsidRDefault="00BF09C1" w:rsidP="00F97ADC">
      <w:pPr>
        <w:pStyle w:val="Textindependent2"/>
        <w:shd w:val="clear" w:color="auto" w:fill="FFFFFF" w:themeFill="background1"/>
        <w:tabs>
          <w:tab w:val="left" w:pos="567"/>
          <w:tab w:val="left" w:pos="1134"/>
          <w:tab w:val="left" w:pos="1702"/>
        </w:tabs>
        <w:rPr>
          <w:rFonts w:ascii="Verdana" w:hAnsi="Verdana" w:cs="Arial"/>
          <w:sz w:val="20"/>
        </w:rPr>
      </w:pPr>
    </w:p>
    <w:tbl>
      <w:tblPr>
        <w:tblStyle w:val="Taulaambquadrcula"/>
        <w:tblW w:w="0" w:type="auto"/>
        <w:tblLook w:val="04A0" w:firstRow="1" w:lastRow="0" w:firstColumn="1" w:lastColumn="0" w:noHBand="0" w:noVBand="1"/>
      </w:tblPr>
      <w:tblGrid>
        <w:gridCol w:w="2407"/>
        <w:gridCol w:w="1132"/>
        <w:gridCol w:w="1559"/>
        <w:gridCol w:w="1418"/>
        <w:gridCol w:w="2409"/>
      </w:tblGrid>
      <w:tr w:rsidR="00BF09C1" w14:paraId="4A3F9CDD" w14:textId="77777777" w:rsidTr="00BF09C1">
        <w:tc>
          <w:tcPr>
            <w:tcW w:w="2407" w:type="dxa"/>
            <w:shd w:val="clear" w:color="auto" w:fill="F2F2F2" w:themeFill="background1" w:themeFillShade="F2"/>
          </w:tcPr>
          <w:p w14:paraId="58C78695" w14:textId="1D6E440A" w:rsidR="00BF09C1" w:rsidRDefault="00BF09C1" w:rsidP="00BF09C1">
            <w:pPr>
              <w:pStyle w:val="Textindependent2"/>
              <w:tabs>
                <w:tab w:val="left" w:pos="567"/>
                <w:tab w:val="left" w:pos="1134"/>
                <w:tab w:val="left" w:pos="1702"/>
              </w:tabs>
              <w:jc w:val="center"/>
              <w:rPr>
                <w:rFonts w:ascii="Verdana" w:hAnsi="Verdana" w:cs="Arial"/>
                <w:sz w:val="20"/>
              </w:rPr>
            </w:pPr>
            <w:r>
              <w:rPr>
                <w:rFonts w:ascii="Verdana" w:hAnsi="Verdana" w:cs="Arial"/>
                <w:sz w:val="20"/>
              </w:rPr>
              <w:t>CONCEPTE</w:t>
            </w:r>
          </w:p>
        </w:tc>
        <w:tc>
          <w:tcPr>
            <w:tcW w:w="1132" w:type="dxa"/>
            <w:shd w:val="clear" w:color="auto" w:fill="F2F2F2" w:themeFill="background1" w:themeFillShade="F2"/>
          </w:tcPr>
          <w:p w14:paraId="7982F5AA" w14:textId="47F8EA86" w:rsidR="00BF09C1" w:rsidRDefault="00BF09C1" w:rsidP="00BF09C1">
            <w:pPr>
              <w:pStyle w:val="Textindependent2"/>
              <w:tabs>
                <w:tab w:val="left" w:pos="567"/>
                <w:tab w:val="left" w:pos="1134"/>
                <w:tab w:val="left" w:pos="1702"/>
              </w:tabs>
              <w:jc w:val="center"/>
              <w:rPr>
                <w:rFonts w:ascii="Verdana" w:hAnsi="Verdana" w:cs="Arial"/>
                <w:sz w:val="20"/>
              </w:rPr>
            </w:pPr>
            <w:r>
              <w:rPr>
                <w:rFonts w:ascii="Verdana" w:hAnsi="Verdana" w:cs="Arial"/>
                <w:sz w:val="20"/>
              </w:rPr>
              <w:t>Hores</w:t>
            </w:r>
          </w:p>
        </w:tc>
        <w:tc>
          <w:tcPr>
            <w:tcW w:w="1559" w:type="dxa"/>
            <w:shd w:val="clear" w:color="auto" w:fill="F2F2F2" w:themeFill="background1" w:themeFillShade="F2"/>
          </w:tcPr>
          <w:p w14:paraId="30177E68" w14:textId="3DAC651C" w:rsidR="00BF09C1" w:rsidRDefault="00BF09C1" w:rsidP="00BF09C1">
            <w:pPr>
              <w:pStyle w:val="Textindependent2"/>
              <w:tabs>
                <w:tab w:val="left" w:pos="567"/>
                <w:tab w:val="left" w:pos="1134"/>
                <w:tab w:val="left" w:pos="1702"/>
              </w:tabs>
              <w:jc w:val="center"/>
              <w:rPr>
                <w:rFonts w:ascii="Verdana" w:hAnsi="Verdana" w:cs="Arial"/>
                <w:sz w:val="20"/>
              </w:rPr>
            </w:pPr>
            <w:r>
              <w:rPr>
                <w:rFonts w:ascii="Verdana" w:hAnsi="Verdana" w:cs="Arial"/>
                <w:sz w:val="20"/>
              </w:rPr>
              <w:t>Preu unitari de sortida</w:t>
            </w:r>
          </w:p>
        </w:tc>
        <w:tc>
          <w:tcPr>
            <w:tcW w:w="1418" w:type="dxa"/>
            <w:shd w:val="clear" w:color="auto" w:fill="F2F2F2" w:themeFill="background1" w:themeFillShade="F2"/>
          </w:tcPr>
          <w:p w14:paraId="3EF8ED42" w14:textId="5E3B59D7" w:rsidR="00BF09C1" w:rsidRDefault="00BF09C1" w:rsidP="00BF09C1">
            <w:pPr>
              <w:pStyle w:val="Textindependent2"/>
              <w:tabs>
                <w:tab w:val="left" w:pos="567"/>
                <w:tab w:val="left" w:pos="1134"/>
                <w:tab w:val="left" w:pos="1702"/>
              </w:tabs>
              <w:jc w:val="center"/>
              <w:rPr>
                <w:rFonts w:ascii="Verdana" w:hAnsi="Verdana" w:cs="Arial"/>
                <w:sz w:val="20"/>
              </w:rPr>
            </w:pPr>
            <w:r>
              <w:rPr>
                <w:rFonts w:ascii="Verdana" w:hAnsi="Verdana" w:cs="Arial"/>
                <w:sz w:val="20"/>
              </w:rPr>
              <w:t>Preu unitari ofert</w:t>
            </w:r>
          </w:p>
        </w:tc>
        <w:tc>
          <w:tcPr>
            <w:tcW w:w="2409" w:type="dxa"/>
            <w:shd w:val="clear" w:color="auto" w:fill="F2F2F2" w:themeFill="background1" w:themeFillShade="F2"/>
          </w:tcPr>
          <w:p w14:paraId="10593B2B" w14:textId="4F4DEA1C" w:rsidR="00BF09C1" w:rsidRDefault="00BF09C1" w:rsidP="00BF09C1">
            <w:pPr>
              <w:pStyle w:val="Textindependent2"/>
              <w:tabs>
                <w:tab w:val="left" w:pos="567"/>
                <w:tab w:val="left" w:pos="1134"/>
                <w:tab w:val="left" w:pos="1702"/>
              </w:tabs>
              <w:jc w:val="center"/>
              <w:rPr>
                <w:rFonts w:ascii="Verdana" w:hAnsi="Verdana" w:cs="Arial"/>
                <w:sz w:val="20"/>
              </w:rPr>
            </w:pPr>
            <w:r>
              <w:rPr>
                <w:rFonts w:ascii="Verdana" w:hAnsi="Verdana" w:cs="Arial"/>
                <w:sz w:val="20"/>
              </w:rPr>
              <w:t>TOTAL</w:t>
            </w:r>
          </w:p>
        </w:tc>
      </w:tr>
      <w:tr w:rsidR="00BF09C1" w14:paraId="63B7E012" w14:textId="77777777" w:rsidTr="00BF09C1">
        <w:tc>
          <w:tcPr>
            <w:tcW w:w="2407" w:type="dxa"/>
          </w:tcPr>
          <w:p w14:paraId="0571A5A0" w14:textId="1BC97676" w:rsidR="00BF09C1" w:rsidRDefault="00BF09C1" w:rsidP="00F97ADC">
            <w:pPr>
              <w:pStyle w:val="Textindependent2"/>
              <w:tabs>
                <w:tab w:val="left" w:pos="567"/>
                <w:tab w:val="left" w:pos="1134"/>
                <w:tab w:val="left" w:pos="1702"/>
              </w:tabs>
              <w:rPr>
                <w:rFonts w:ascii="Verdana" w:hAnsi="Verdana" w:cs="Arial"/>
                <w:sz w:val="20"/>
              </w:rPr>
            </w:pPr>
            <w:r>
              <w:rPr>
                <w:rFonts w:ascii="Verdana" w:hAnsi="Verdana" w:cs="Arial"/>
                <w:sz w:val="20"/>
              </w:rPr>
              <w:t>Assistència tècnica, auditoria i altres</w:t>
            </w:r>
          </w:p>
        </w:tc>
        <w:tc>
          <w:tcPr>
            <w:tcW w:w="1132" w:type="dxa"/>
          </w:tcPr>
          <w:p w14:paraId="73EBAEB5" w14:textId="379D92CA"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300</w:t>
            </w:r>
          </w:p>
        </w:tc>
        <w:tc>
          <w:tcPr>
            <w:tcW w:w="1559" w:type="dxa"/>
          </w:tcPr>
          <w:p w14:paraId="339A4FD0" w14:textId="691F7FFD"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35 €/h</w:t>
            </w:r>
          </w:p>
        </w:tc>
        <w:tc>
          <w:tcPr>
            <w:tcW w:w="1418" w:type="dxa"/>
          </w:tcPr>
          <w:p w14:paraId="602107FD" w14:textId="6DF6C25B"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 €</w:t>
            </w:r>
          </w:p>
        </w:tc>
        <w:tc>
          <w:tcPr>
            <w:tcW w:w="2409" w:type="dxa"/>
          </w:tcPr>
          <w:p w14:paraId="41F4B45B" w14:textId="5BAF9952"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w:t>
            </w:r>
          </w:p>
        </w:tc>
      </w:tr>
      <w:tr w:rsidR="00BF09C1" w14:paraId="5DB211E8" w14:textId="77777777" w:rsidTr="00BF09C1">
        <w:tc>
          <w:tcPr>
            <w:tcW w:w="6516" w:type="dxa"/>
            <w:gridSpan w:val="4"/>
            <w:vAlign w:val="center"/>
          </w:tcPr>
          <w:p w14:paraId="1EC7BDD5" w14:textId="05731E31"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IVA (21%)</w:t>
            </w:r>
          </w:p>
        </w:tc>
        <w:tc>
          <w:tcPr>
            <w:tcW w:w="2409" w:type="dxa"/>
          </w:tcPr>
          <w:p w14:paraId="5BC6337C" w14:textId="61416C0D" w:rsidR="00BF09C1" w:rsidRDefault="00BF09C1" w:rsidP="00F97ADC">
            <w:pPr>
              <w:pStyle w:val="Textindependent2"/>
              <w:tabs>
                <w:tab w:val="left" w:pos="567"/>
                <w:tab w:val="left" w:pos="1134"/>
                <w:tab w:val="left" w:pos="1702"/>
              </w:tabs>
              <w:rPr>
                <w:rFonts w:ascii="Verdana" w:hAnsi="Verdana" w:cs="Arial"/>
                <w:sz w:val="20"/>
              </w:rPr>
            </w:pPr>
            <w:r>
              <w:rPr>
                <w:rFonts w:ascii="Verdana" w:hAnsi="Verdana" w:cs="Arial"/>
                <w:sz w:val="20"/>
              </w:rPr>
              <w:t>...€</w:t>
            </w:r>
          </w:p>
        </w:tc>
      </w:tr>
      <w:tr w:rsidR="00BF09C1" w14:paraId="545F0B2A" w14:textId="77777777" w:rsidTr="00BF09C1">
        <w:tc>
          <w:tcPr>
            <w:tcW w:w="6516" w:type="dxa"/>
            <w:gridSpan w:val="4"/>
            <w:vAlign w:val="center"/>
          </w:tcPr>
          <w:p w14:paraId="40D9CFB6" w14:textId="3FDE762F" w:rsidR="00BF09C1" w:rsidRDefault="00BF09C1" w:rsidP="00BF09C1">
            <w:pPr>
              <w:pStyle w:val="Textindependent2"/>
              <w:tabs>
                <w:tab w:val="left" w:pos="567"/>
                <w:tab w:val="left" w:pos="1134"/>
                <w:tab w:val="left" w:pos="1702"/>
              </w:tabs>
              <w:jc w:val="right"/>
              <w:rPr>
                <w:rFonts w:ascii="Verdana" w:hAnsi="Verdana" w:cs="Arial"/>
                <w:sz w:val="20"/>
              </w:rPr>
            </w:pPr>
            <w:r>
              <w:rPr>
                <w:rFonts w:ascii="Verdana" w:hAnsi="Verdana" w:cs="Arial"/>
                <w:sz w:val="20"/>
              </w:rPr>
              <w:t>TOTAL (IVA inclòs)</w:t>
            </w:r>
          </w:p>
        </w:tc>
        <w:tc>
          <w:tcPr>
            <w:tcW w:w="2409" w:type="dxa"/>
          </w:tcPr>
          <w:p w14:paraId="5D670606" w14:textId="27728A5B" w:rsidR="00BF09C1" w:rsidRDefault="00BF09C1" w:rsidP="00F97ADC">
            <w:pPr>
              <w:pStyle w:val="Textindependent2"/>
              <w:tabs>
                <w:tab w:val="left" w:pos="567"/>
                <w:tab w:val="left" w:pos="1134"/>
                <w:tab w:val="left" w:pos="1702"/>
              </w:tabs>
              <w:rPr>
                <w:rFonts w:ascii="Verdana" w:hAnsi="Verdana" w:cs="Arial"/>
                <w:sz w:val="20"/>
              </w:rPr>
            </w:pPr>
            <w:r>
              <w:rPr>
                <w:rFonts w:ascii="Verdana" w:hAnsi="Verdana" w:cs="Arial"/>
                <w:sz w:val="20"/>
              </w:rPr>
              <w:t>...€</w:t>
            </w:r>
          </w:p>
        </w:tc>
      </w:tr>
    </w:tbl>
    <w:p w14:paraId="0E2366CD" w14:textId="77777777" w:rsidR="00BF09C1" w:rsidRPr="006E3B51" w:rsidRDefault="00BF09C1" w:rsidP="00F97ADC">
      <w:pPr>
        <w:pStyle w:val="Textindependent2"/>
        <w:shd w:val="clear" w:color="auto" w:fill="FFFFFF" w:themeFill="background1"/>
        <w:tabs>
          <w:tab w:val="left" w:pos="567"/>
          <w:tab w:val="left" w:pos="1134"/>
          <w:tab w:val="left" w:pos="1702"/>
        </w:tabs>
        <w:rPr>
          <w:rFonts w:ascii="Verdana" w:hAnsi="Verdana" w:cs="Arial"/>
          <w:sz w:val="20"/>
        </w:rPr>
      </w:pPr>
    </w:p>
    <w:p w14:paraId="17E75415" w14:textId="77777777" w:rsidR="00F97ADC" w:rsidRPr="006E3B51" w:rsidRDefault="00F97ADC" w:rsidP="00F97ADC">
      <w:pPr>
        <w:pStyle w:val="Textindependent2"/>
        <w:shd w:val="clear" w:color="auto" w:fill="FFFFFF" w:themeFill="background1"/>
        <w:tabs>
          <w:tab w:val="left" w:pos="567"/>
          <w:tab w:val="left" w:pos="1134"/>
          <w:tab w:val="left" w:pos="1702"/>
        </w:tabs>
        <w:rPr>
          <w:rFonts w:ascii="Verdana" w:hAnsi="Verdana" w:cs="Arial"/>
          <w:sz w:val="20"/>
        </w:rPr>
      </w:pPr>
    </w:p>
    <w:p w14:paraId="20916BDE" w14:textId="397D45EF" w:rsidR="00F97ADC" w:rsidRPr="007A052D" w:rsidRDefault="00F97ADC" w:rsidP="00F97ADC">
      <w:pPr>
        <w:shd w:val="clear" w:color="auto" w:fill="FFFFFF" w:themeFill="background1"/>
        <w:jc w:val="both"/>
        <w:rPr>
          <w:rFonts w:ascii="Verdana" w:hAnsi="Verdana"/>
        </w:rPr>
      </w:pPr>
      <w:r w:rsidRPr="006E3B51">
        <w:rPr>
          <w:rFonts w:ascii="Verdana" w:hAnsi="Verdana"/>
          <w:b/>
          <w:bCs/>
        </w:rPr>
        <w:t xml:space="preserve">2. </w:t>
      </w:r>
      <w:r w:rsidR="00C639CA" w:rsidRPr="006E3B51">
        <w:rPr>
          <w:rFonts w:ascii="Verdana" w:hAnsi="Verdana" w:cs="Arial"/>
          <w:b/>
          <w:bCs/>
        </w:rPr>
        <w:t>Per l’increment del nombre d’auditories internes anuals</w:t>
      </w:r>
      <w:r w:rsidR="007A052D" w:rsidRPr="007A052D">
        <w:rPr>
          <w:rFonts w:ascii="Verdana" w:hAnsi="Verdana" w:cs="Arial"/>
        </w:rPr>
        <w:t>, respecte de l’auditoria prevista en el PCT</w:t>
      </w:r>
      <w:r w:rsidR="006E3B51" w:rsidRPr="007A052D">
        <w:rPr>
          <w:rFonts w:ascii="Verdana" w:hAnsi="Verdana" w:cs="Arial"/>
        </w:rPr>
        <w:t>:</w:t>
      </w:r>
    </w:p>
    <w:p w14:paraId="30008AEB" w14:textId="77777777" w:rsidR="00C639CA" w:rsidRPr="006E3B51" w:rsidRDefault="00C639CA" w:rsidP="00F97ADC">
      <w:pPr>
        <w:shd w:val="clear" w:color="auto" w:fill="FFFFFF" w:themeFill="background1"/>
        <w:jc w:val="both"/>
        <w:rPr>
          <w:rFonts w:ascii="Verdana" w:hAnsi="Verdana"/>
        </w:rPr>
      </w:pPr>
    </w:p>
    <w:tbl>
      <w:tblPr>
        <w:tblW w:w="5000" w:type="pct"/>
        <w:tblCellMar>
          <w:left w:w="70" w:type="dxa"/>
          <w:right w:w="70" w:type="dxa"/>
        </w:tblCellMar>
        <w:tblLook w:val="04A0" w:firstRow="1" w:lastRow="0" w:firstColumn="1" w:lastColumn="0" w:noHBand="0" w:noVBand="1"/>
      </w:tblPr>
      <w:tblGrid>
        <w:gridCol w:w="4955"/>
        <w:gridCol w:w="4674"/>
      </w:tblGrid>
      <w:tr w:rsidR="00C639CA" w:rsidRPr="006E3B51" w14:paraId="679E2D91" w14:textId="77777777" w:rsidTr="009459A1">
        <w:trPr>
          <w:trHeight w:val="390"/>
        </w:trPr>
        <w:tc>
          <w:tcPr>
            <w:tcW w:w="2573"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E7773AE" w14:textId="104A11BF" w:rsidR="00C639CA" w:rsidRPr="006E3B51" w:rsidRDefault="00C639CA" w:rsidP="009459A1">
            <w:pPr>
              <w:shd w:val="clear" w:color="auto" w:fill="FFFFFF" w:themeFill="background1"/>
              <w:rPr>
                <w:rFonts w:ascii="Verdana" w:hAnsi="Verdana"/>
                <w:b/>
              </w:rPr>
            </w:pPr>
            <w:r w:rsidRPr="006E3B51">
              <w:rPr>
                <w:rFonts w:ascii="Verdana" w:hAnsi="Verdana"/>
                <w:b/>
              </w:rPr>
              <w:t>AUDITORIES INTERNES</w:t>
            </w:r>
            <w:r w:rsidR="006E3B51">
              <w:rPr>
                <w:rFonts w:ascii="Verdana" w:hAnsi="Verdana"/>
                <w:b/>
              </w:rPr>
              <w:t xml:space="preserve"> (ANUALS)</w:t>
            </w:r>
          </w:p>
        </w:tc>
        <w:tc>
          <w:tcPr>
            <w:tcW w:w="2427"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79DB10E" w14:textId="08917DA0" w:rsidR="00C639CA" w:rsidRPr="006E3B51" w:rsidRDefault="006E3B51" w:rsidP="006E3B51">
            <w:pPr>
              <w:shd w:val="clear" w:color="auto" w:fill="FFFFFF" w:themeFill="background1"/>
              <w:jc w:val="center"/>
              <w:rPr>
                <w:rFonts w:ascii="Verdana" w:hAnsi="Verdana"/>
              </w:rPr>
            </w:pPr>
            <w:r w:rsidRPr="006E3B51">
              <w:rPr>
                <w:rFonts w:ascii="Verdana" w:hAnsi="Verdana"/>
              </w:rPr>
              <w:t>[Marca amb una X]</w:t>
            </w:r>
          </w:p>
        </w:tc>
      </w:tr>
      <w:tr w:rsidR="00C639CA" w:rsidRPr="006E3B51" w14:paraId="2283E18E" w14:textId="77777777" w:rsidTr="009459A1">
        <w:trPr>
          <w:trHeight w:val="300"/>
        </w:trPr>
        <w:tc>
          <w:tcPr>
            <w:tcW w:w="2573" w:type="pct"/>
            <w:tcBorders>
              <w:top w:val="single" w:sz="4" w:space="0" w:color="auto"/>
              <w:left w:val="single" w:sz="4" w:space="0" w:color="auto"/>
              <w:bottom w:val="single" w:sz="4" w:space="0" w:color="auto"/>
              <w:right w:val="single" w:sz="4" w:space="0" w:color="auto"/>
            </w:tcBorders>
            <w:noWrap/>
            <w:vAlign w:val="bottom"/>
          </w:tcPr>
          <w:p w14:paraId="3A46F874" w14:textId="54B14BE6" w:rsidR="00C639CA" w:rsidRPr="006E3B51" w:rsidRDefault="00C639CA" w:rsidP="009459A1">
            <w:pPr>
              <w:shd w:val="clear" w:color="auto" w:fill="FFFFFF" w:themeFill="background1"/>
              <w:jc w:val="both"/>
              <w:rPr>
                <w:rFonts w:ascii="Verdana" w:hAnsi="Verdana"/>
              </w:rPr>
            </w:pPr>
            <w:r w:rsidRPr="006E3B51">
              <w:rPr>
                <w:rFonts w:ascii="Verdana" w:hAnsi="Verdana"/>
              </w:rPr>
              <w:t>1 auditoria extra (en total: 2 auditories)</w:t>
            </w:r>
          </w:p>
        </w:tc>
        <w:tc>
          <w:tcPr>
            <w:tcW w:w="2427" w:type="pct"/>
            <w:tcBorders>
              <w:top w:val="single" w:sz="4" w:space="0" w:color="auto"/>
              <w:left w:val="nil"/>
              <w:bottom w:val="single" w:sz="4" w:space="0" w:color="auto"/>
              <w:right w:val="single" w:sz="4" w:space="0" w:color="auto"/>
            </w:tcBorders>
            <w:noWrap/>
          </w:tcPr>
          <w:p w14:paraId="4FB65FBE" w14:textId="77777777" w:rsidR="00C639CA" w:rsidRPr="006E3B51" w:rsidRDefault="00C639CA" w:rsidP="009459A1">
            <w:pPr>
              <w:shd w:val="clear" w:color="auto" w:fill="FFFFFF" w:themeFill="background1"/>
              <w:jc w:val="both"/>
              <w:rPr>
                <w:rFonts w:ascii="Verdana" w:hAnsi="Verdana"/>
              </w:rPr>
            </w:pPr>
          </w:p>
        </w:tc>
      </w:tr>
      <w:tr w:rsidR="00C639CA" w:rsidRPr="006E3B51" w14:paraId="257CF08D" w14:textId="77777777" w:rsidTr="009459A1">
        <w:trPr>
          <w:trHeight w:val="300"/>
        </w:trPr>
        <w:tc>
          <w:tcPr>
            <w:tcW w:w="2573" w:type="pct"/>
            <w:tcBorders>
              <w:top w:val="single" w:sz="4" w:space="0" w:color="auto"/>
              <w:left w:val="single" w:sz="4" w:space="0" w:color="auto"/>
              <w:bottom w:val="single" w:sz="4" w:space="0" w:color="auto"/>
              <w:right w:val="single" w:sz="4" w:space="0" w:color="auto"/>
            </w:tcBorders>
            <w:noWrap/>
            <w:vAlign w:val="bottom"/>
          </w:tcPr>
          <w:p w14:paraId="3870BCC8" w14:textId="3732CA53" w:rsidR="00C639CA" w:rsidRPr="006E3B51" w:rsidRDefault="00C639CA" w:rsidP="009459A1">
            <w:pPr>
              <w:shd w:val="clear" w:color="auto" w:fill="FFFFFF" w:themeFill="background1"/>
              <w:jc w:val="both"/>
              <w:rPr>
                <w:rFonts w:ascii="Verdana" w:hAnsi="Verdana"/>
              </w:rPr>
            </w:pPr>
            <w:r w:rsidRPr="006E3B51">
              <w:rPr>
                <w:rFonts w:ascii="Verdana" w:hAnsi="Verdana"/>
              </w:rPr>
              <w:t>2 auditories extres (en total: 3 auditories)</w:t>
            </w:r>
          </w:p>
        </w:tc>
        <w:tc>
          <w:tcPr>
            <w:tcW w:w="2427" w:type="pct"/>
            <w:tcBorders>
              <w:top w:val="single" w:sz="4" w:space="0" w:color="auto"/>
              <w:left w:val="nil"/>
              <w:bottom w:val="single" w:sz="4" w:space="0" w:color="auto"/>
              <w:right w:val="single" w:sz="4" w:space="0" w:color="auto"/>
            </w:tcBorders>
            <w:noWrap/>
          </w:tcPr>
          <w:p w14:paraId="58072756" w14:textId="77777777" w:rsidR="00C639CA" w:rsidRPr="006E3B51" w:rsidRDefault="00C639CA" w:rsidP="009459A1">
            <w:pPr>
              <w:shd w:val="clear" w:color="auto" w:fill="FFFFFF" w:themeFill="background1"/>
              <w:jc w:val="both"/>
              <w:rPr>
                <w:rFonts w:ascii="Verdana" w:hAnsi="Verdana"/>
              </w:rPr>
            </w:pPr>
          </w:p>
        </w:tc>
      </w:tr>
    </w:tbl>
    <w:p w14:paraId="7118C62C" w14:textId="77777777" w:rsidR="00C639CA" w:rsidRPr="006E3B51" w:rsidRDefault="00C639CA" w:rsidP="00F97ADC">
      <w:pPr>
        <w:shd w:val="clear" w:color="auto" w:fill="FFFFFF" w:themeFill="background1"/>
        <w:jc w:val="both"/>
        <w:rPr>
          <w:rFonts w:ascii="Verdana" w:hAnsi="Verdana"/>
        </w:rPr>
      </w:pPr>
    </w:p>
    <w:p w14:paraId="0528377A" w14:textId="77777777" w:rsidR="00F97ADC" w:rsidRPr="006E3B51" w:rsidRDefault="00F97ADC" w:rsidP="00F97ADC">
      <w:pPr>
        <w:shd w:val="clear" w:color="auto" w:fill="FFFFFF" w:themeFill="background1"/>
        <w:jc w:val="both"/>
        <w:rPr>
          <w:rFonts w:ascii="Verdana" w:hAnsi="Verdana"/>
        </w:rPr>
      </w:pPr>
    </w:p>
    <w:p w14:paraId="6D36E976" w14:textId="77777777" w:rsidR="006E3B51" w:rsidRPr="006E3B51" w:rsidRDefault="006E3B51" w:rsidP="00F97ADC">
      <w:pPr>
        <w:shd w:val="clear" w:color="auto" w:fill="FFFFFF" w:themeFill="background1"/>
        <w:jc w:val="both"/>
        <w:rPr>
          <w:rFonts w:ascii="Verdana" w:hAnsi="Verdana"/>
        </w:rPr>
      </w:pPr>
    </w:p>
    <w:p w14:paraId="1FC1FCCB" w14:textId="77777777" w:rsidR="006E3B51" w:rsidRPr="006E3B51" w:rsidRDefault="006E3B51" w:rsidP="00F97ADC">
      <w:pPr>
        <w:shd w:val="clear" w:color="auto" w:fill="FFFFFF" w:themeFill="background1"/>
        <w:jc w:val="both"/>
        <w:rPr>
          <w:rFonts w:ascii="Verdana" w:hAnsi="Verdana"/>
        </w:rPr>
      </w:pPr>
    </w:p>
    <w:p w14:paraId="0F380765" w14:textId="77777777" w:rsidR="006E3B51" w:rsidRPr="006E3B51" w:rsidRDefault="006E3B51" w:rsidP="00F97ADC">
      <w:pPr>
        <w:shd w:val="clear" w:color="auto" w:fill="FFFFFF" w:themeFill="background1"/>
        <w:jc w:val="both"/>
        <w:rPr>
          <w:rFonts w:ascii="Verdana" w:hAnsi="Verdana"/>
        </w:rPr>
      </w:pPr>
    </w:p>
    <w:p w14:paraId="1DFD0D3A" w14:textId="77777777" w:rsidR="006E3B51" w:rsidRPr="006E3B51" w:rsidRDefault="006E3B51" w:rsidP="00F97ADC">
      <w:pPr>
        <w:shd w:val="clear" w:color="auto" w:fill="FFFFFF" w:themeFill="background1"/>
        <w:jc w:val="both"/>
        <w:rPr>
          <w:rFonts w:ascii="Verdana" w:hAnsi="Verdana"/>
        </w:rPr>
      </w:pPr>
    </w:p>
    <w:p w14:paraId="72E4F093" w14:textId="46E8215C" w:rsidR="00F97ADC" w:rsidRPr="007A052D" w:rsidRDefault="00F97ADC" w:rsidP="00F97ADC">
      <w:pPr>
        <w:shd w:val="clear" w:color="auto" w:fill="FFFFFF" w:themeFill="background1"/>
        <w:jc w:val="both"/>
        <w:rPr>
          <w:rFonts w:ascii="Verdana" w:hAnsi="Verdana"/>
        </w:rPr>
      </w:pPr>
      <w:r w:rsidRPr="006E3B51">
        <w:rPr>
          <w:rFonts w:ascii="Verdana" w:hAnsi="Verdana"/>
          <w:b/>
          <w:bCs/>
        </w:rPr>
        <w:t xml:space="preserve">3. </w:t>
      </w:r>
      <w:r w:rsidR="006E3B51" w:rsidRPr="006E3B51">
        <w:rPr>
          <w:rFonts w:ascii="Verdana" w:hAnsi="Verdana"/>
          <w:b/>
          <w:bCs/>
        </w:rPr>
        <w:t>Per la reducció del termini de lliuraments d’informes d’auditoria</w:t>
      </w:r>
      <w:r w:rsidR="007A052D" w:rsidRPr="007A052D">
        <w:rPr>
          <w:rFonts w:ascii="Verdana" w:hAnsi="Verdana"/>
        </w:rPr>
        <w:t xml:space="preserve">, respecte dels 15 dies </w:t>
      </w:r>
      <w:r w:rsidR="00A863E5">
        <w:rPr>
          <w:rFonts w:ascii="Verdana" w:hAnsi="Verdana"/>
        </w:rPr>
        <w:t xml:space="preserve">naturals </w:t>
      </w:r>
      <w:r w:rsidR="007A052D" w:rsidRPr="007A052D">
        <w:rPr>
          <w:rFonts w:ascii="Verdana" w:hAnsi="Verdana"/>
        </w:rPr>
        <w:t>previstos al PCT</w:t>
      </w:r>
      <w:r w:rsidRPr="007A052D">
        <w:rPr>
          <w:rFonts w:ascii="Verdana" w:hAnsi="Verdana"/>
        </w:rPr>
        <w:t>:</w:t>
      </w:r>
    </w:p>
    <w:p w14:paraId="53EE2C84" w14:textId="77777777" w:rsidR="00F97ADC" w:rsidRPr="006E3B51" w:rsidRDefault="00F97ADC" w:rsidP="00F97ADC">
      <w:pPr>
        <w:shd w:val="clear" w:color="auto" w:fill="FFFFFF" w:themeFill="background1"/>
        <w:jc w:val="both"/>
        <w:rPr>
          <w:rFonts w:ascii="Verdana" w:hAnsi="Verdana"/>
        </w:rPr>
      </w:pPr>
    </w:p>
    <w:tbl>
      <w:tblPr>
        <w:tblW w:w="5000" w:type="pct"/>
        <w:tblCellMar>
          <w:left w:w="70" w:type="dxa"/>
          <w:right w:w="70" w:type="dxa"/>
        </w:tblCellMar>
        <w:tblLook w:val="04A0" w:firstRow="1" w:lastRow="0" w:firstColumn="1" w:lastColumn="0" w:noHBand="0" w:noVBand="1"/>
      </w:tblPr>
      <w:tblGrid>
        <w:gridCol w:w="4955"/>
        <w:gridCol w:w="4674"/>
      </w:tblGrid>
      <w:tr w:rsidR="006E3B51" w:rsidRPr="006E3B51" w14:paraId="404EBF78" w14:textId="77777777" w:rsidTr="009459A1">
        <w:trPr>
          <w:trHeight w:val="390"/>
        </w:trPr>
        <w:tc>
          <w:tcPr>
            <w:tcW w:w="2573"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551A54" w14:textId="3314338C" w:rsidR="006E3B51" w:rsidRPr="006E3B51" w:rsidRDefault="006E3B51" w:rsidP="009459A1">
            <w:pPr>
              <w:shd w:val="clear" w:color="auto" w:fill="FFFFFF" w:themeFill="background1"/>
              <w:rPr>
                <w:rFonts w:ascii="Verdana" w:hAnsi="Verdana"/>
                <w:b/>
              </w:rPr>
            </w:pPr>
            <w:r w:rsidRPr="006E3B51">
              <w:rPr>
                <w:rFonts w:ascii="Verdana" w:hAnsi="Verdana"/>
                <w:b/>
              </w:rPr>
              <w:t>LLIURAMENT D’INFORMES D’AUDITORIA</w:t>
            </w:r>
          </w:p>
        </w:tc>
        <w:tc>
          <w:tcPr>
            <w:tcW w:w="2427"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3DFEB33" w14:textId="77777777" w:rsidR="006E3B51" w:rsidRPr="006E3B51" w:rsidRDefault="006E3B51" w:rsidP="009459A1">
            <w:pPr>
              <w:shd w:val="clear" w:color="auto" w:fill="FFFFFF" w:themeFill="background1"/>
              <w:jc w:val="center"/>
              <w:rPr>
                <w:rFonts w:ascii="Verdana" w:hAnsi="Verdana"/>
              </w:rPr>
            </w:pPr>
            <w:r w:rsidRPr="006E3B51">
              <w:rPr>
                <w:rFonts w:ascii="Verdana" w:hAnsi="Verdana"/>
              </w:rPr>
              <w:t>[Marca amb una X]</w:t>
            </w:r>
          </w:p>
        </w:tc>
      </w:tr>
      <w:tr w:rsidR="006E3B51" w:rsidRPr="006E3B51" w14:paraId="6D31FD88" w14:textId="77777777" w:rsidTr="009459A1">
        <w:trPr>
          <w:trHeight w:val="300"/>
        </w:trPr>
        <w:tc>
          <w:tcPr>
            <w:tcW w:w="2573" w:type="pct"/>
            <w:tcBorders>
              <w:top w:val="single" w:sz="4" w:space="0" w:color="auto"/>
              <w:left w:val="single" w:sz="4" w:space="0" w:color="auto"/>
              <w:bottom w:val="single" w:sz="4" w:space="0" w:color="auto"/>
              <w:right w:val="single" w:sz="4" w:space="0" w:color="auto"/>
            </w:tcBorders>
            <w:noWrap/>
            <w:vAlign w:val="bottom"/>
          </w:tcPr>
          <w:p w14:paraId="2814446C" w14:textId="149847A7" w:rsidR="006E3B51" w:rsidRPr="006E3B51" w:rsidRDefault="006E3B51" w:rsidP="009459A1">
            <w:pPr>
              <w:shd w:val="clear" w:color="auto" w:fill="FFFFFF" w:themeFill="background1"/>
              <w:jc w:val="both"/>
              <w:rPr>
                <w:rFonts w:ascii="Verdana" w:hAnsi="Verdana"/>
              </w:rPr>
            </w:pPr>
            <w:r w:rsidRPr="006E3B51">
              <w:rPr>
                <w:rFonts w:ascii="Verdana" w:hAnsi="Verdana"/>
              </w:rPr>
              <w:t>Entre 8 i 14 dies</w:t>
            </w:r>
          </w:p>
        </w:tc>
        <w:tc>
          <w:tcPr>
            <w:tcW w:w="2427" w:type="pct"/>
            <w:tcBorders>
              <w:top w:val="single" w:sz="4" w:space="0" w:color="auto"/>
              <w:left w:val="nil"/>
              <w:bottom w:val="single" w:sz="4" w:space="0" w:color="auto"/>
              <w:right w:val="single" w:sz="4" w:space="0" w:color="auto"/>
            </w:tcBorders>
            <w:noWrap/>
          </w:tcPr>
          <w:p w14:paraId="2C91B74E" w14:textId="77777777" w:rsidR="006E3B51" w:rsidRPr="006E3B51" w:rsidRDefault="006E3B51" w:rsidP="009459A1">
            <w:pPr>
              <w:shd w:val="clear" w:color="auto" w:fill="FFFFFF" w:themeFill="background1"/>
              <w:jc w:val="both"/>
              <w:rPr>
                <w:rFonts w:ascii="Verdana" w:hAnsi="Verdana"/>
              </w:rPr>
            </w:pPr>
          </w:p>
        </w:tc>
      </w:tr>
      <w:tr w:rsidR="006E3B51" w:rsidRPr="006E3B51" w14:paraId="1BE188CD" w14:textId="77777777" w:rsidTr="009459A1">
        <w:trPr>
          <w:trHeight w:val="300"/>
        </w:trPr>
        <w:tc>
          <w:tcPr>
            <w:tcW w:w="2573" w:type="pct"/>
            <w:tcBorders>
              <w:top w:val="single" w:sz="4" w:space="0" w:color="auto"/>
              <w:left w:val="single" w:sz="4" w:space="0" w:color="auto"/>
              <w:bottom w:val="single" w:sz="4" w:space="0" w:color="auto"/>
              <w:right w:val="single" w:sz="4" w:space="0" w:color="auto"/>
            </w:tcBorders>
            <w:noWrap/>
            <w:vAlign w:val="bottom"/>
          </w:tcPr>
          <w:p w14:paraId="31D82E36" w14:textId="5AAEDB09" w:rsidR="006E3B51" w:rsidRPr="006E3B51" w:rsidRDefault="006E3B51" w:rsidP="009459A1">
            <w:pPr>
              <w:shd w:val="clear" w:color="auto" w:fill="FFFFFF" w:themeFill="background1"/>
              <w:jc w:val="both"/>
              <w:rPr>
                <w:rFonts w:ascii="Verdana" w:hAnsi="Verdana"/>
              </w:rPr>
            </w:pPr>
            <w:r w:rsidRPr="006E3B51">
              <w:rPr>
                <w:rFonts w:ascii="Verdana" w:hAnsi="Verdana"/>
              </w:rPr>
              <w:t>En 7 dies o menys</w:t>
            </w:r>
          </w:p>
        </w:tc>
        <w:tc>
          <w:tcPr>
            <w:tcW w:w="2427" w:type="pct"/>
            <w:tcBorders>
              <w:top w:val="single" w:sz="4" w:space="0" w:color="auto"/>
              <w:left w:val="nil"/>
              <w:bottom w:val="single" w:sz="4" w:space="0" w:color="auto"/>
              <w:right w:val="single" w:sz="4" w:space="0" w:color="auto"/>
            </w:tcBorders>
            <w:noWrap/>
          </w:tcPr>
          <w:p w14:paraId="4D71A55C" w14:textId="77777777" w:rsidR="006E3B51" w:rsidRPr="006E3B51" w:rsidRDefault="006E3B51" w:rsidP="009459A1">
            <w:pPr>
              <w:shd w:val="clear" w:color="auto" w:fill="FFFFFF" w:themeFill="background1"/>
              <w:jc w:val="both"/>
              <w:rPr>
                <w:rFonts w:ascii="Verdana" w:hAnsi="Verdana"/>
              </w:rPr>
            </w:pPr>
          </w:p>
        </w:tc>
      </w:tr>
    </w:tbl>
    <w:p w14:paraId="18DF448A" w14:textId="77777777" w:rsidR="006E3B51" w:rsidRPr="006E3B51" w:rsidRDefault="006E3B51" w:rsidP="00F97ADC">
      <w:pPr>
        <w:shd w:val="clear" w:color="auto" w:fill="FFFFFF" w:themeFill="background1"/>
        <w:jc w:val="both"/>
        <w:rPr>
          <w:rFonts w:ascii="Verdana" w:hAnsi="Verdana"/>
        </w:rPr>
      </w:pPr>
    </w:p>
    <w:p w14:paraId="4C8CDF8B" w14:textId="77777777" w:rsidR="00F97ADC" w:rsidRPr="006E3B51" w:rsidRDefault="00F97ADC" w:rsidP="00F97ADC">
      <w:pPr>
        <w:shd w:val="clear" w:color="auto" w:fill="FFFFFF" w:themeFill="background1"/>
        <w:jc w:val="both"/>
        <w:rPr>
          <w:rFonts w:ascii="Verdana" w:hAnsi="Verdana"/>
        </w:rPr>
      </w:pPr>
    </w:p>
    <w:p w14:paraId="768670B5" w14:textId="77777777" w:rsidR="006E3B51" w:rsidRPr="006E3B51" w:rsidRDefault="006E3B51" w:rsidP="00F97ADC">
      <w:pPr>
        <w:shd w:val="clear" w:color="auto" w:fill="FFFFFF" w:themeFill="background1"/>
        <w:jc w:val="both"/>
        <w:rPr>
          <w:rFonts w:ascii="Verdana" w:hAnsi="Verdana"/>
        </w:rPr>
      </w:pPr>
    </w:p>
    <w:p w14:paraId="282DC541" w14:textId="77777777" w:rsidR="00F97ADC" w:rsidRPr="006E3B51" w:rsidRDefault="00F97ADC" w:rsidP="00F97ADC">
      <w:pPr>
        <w:rPr>
          <w:rFonts w:ascii="Verdana" w:hAnsi="Verdana"/>
        </w:rPr>
      </w:pPr>
    </w:p>
    <w:p w14:paraId="7EF504C8" w14:textId="77777777" w:rsidR="00F97ADC" w:rsidRPr="006E3B51" w:rsidRDefault="00F97ADC" w:rsidP="00F97ADC">
      <w:pPr>
        <w:rPr>
          <w:rFonts w:ascii="Verdana" w:hAnsi="Verdana" w:cs="Arial"/>
          <w:i/>
          <w:snapToGrid w:val="0"/>
          <w:lang w:eastAsia="es-ES"/>
        </w:rPr>
      </w:pPr>
      <w:r w:rsidRPr="006E3B51">
        <w:rPr>
          <w:rFonts w:ascii="Verdana" w:hAnsi="Verdana" w:cs="Arial"/>
          <w:i/>
          <w:snapToGrid w:val="0"/>
          <w:lang w:eastAsia="es-ES"/>
        </w:rPr>
        <w:br w:type="page"/>
      </w:r>
    </w:p>
    <w:p w14:paraId="18C57960" w14:textId="77777777" w:rsidR="00F97ADC" w:rsidRPr="0053509E" w:rsidRDefault="00F97ADC" w:rsidP="00F97ADC">
      <w:pPr>
        <w:spacing w:after="240"/>
        <w:jc w:val="center"/>
        <w:rPr>
          <w:rFonts w:ascii="Verdana" w:hAnsi="Verdana" w:cs="Arial"/>
          <w:b/>
          <w:sz w:val="22"/>
          <w:szCs w:val="22"/>
        </w:rPr>
      </w:pPr>
      <w:r w:rsidRPr="0053509E">
        <w:rPr>
          <w:rFonts w:ascii="Verdana" w:hAnsi="Verdana" w:cs="Arial"/>
          <w:b/>
          <w:sz w:val="22"/>
          <w:szCs w:val="22"/>
          <w:u w:val="single"/>
        </w:rPr>
        <w:lastRenderedPageBreak/>
        <w:t>ANNEX 3</w:t>
      </w:r>
    </w:p>
    <w:p w14:paraId="6ACE1025" w14:textId="77777777" w:rsidR="00F97ADC" w:rsidRPr="0053509E" w:rsidRDefault="00F97ADC" w:rsidP="00F97ADC">
      <w:pPr>
        <w:jc w:val="center"/>
        <w:rPr>
          <w:rFonts w:ascii="Verdana" w:hAnsi="Verdana" w:cs="Arial"/>
          <w:b/>
          <w:sz w:val="22"/>
          <w:szCs w:val="22"/>
        </w:rPr>
      </w:pPr>
      <w:r w:rsidRPr="0053509E">
        <w:rPr>
          <w:rFonts w:ascii="Verdana" w:hAnsi="Verdana" w:cs="Arial"/>
          <w:b/>
          <w:sz w:val="22"/>
          <w:szCs w:val="22"/>
        </w:rPr>
        <w:t>DECLARACIÓ CONSTITUCIÓ UNIÓ TEMPORAL D’EMPRESES</w:t>
      </w:r>
    </w:p>
    <w:p w14:paraId="7E4E4516" w14:textId="77777777" w:rsidR="00F97ADC" w:rsidRPr="0053509E" w:rsidRDefault="00F97ADC" w:rsidP="00F97ADC">
      <w:pPr>
        <w:jc w:val="center"/>
        <w:rPr>
          <w:rFonts w:ascii="Verdana" w:hAnsi="Verdana" w:cs="Arial"/>
          <w:b/>
          <w:sz w:val="22"/>
          <w:szCs w:val="22"/>
        </w:rPr>
      </w:pPr>
      <w:r w:rsidRPr="0053509E">
        <w:rPr>
          <w:rFonts w:ascii="Verdana" w:hAnsi="Verdana" w:cs="Arial"/>
          <w:b/>
          <w:sz w:val="22"/>
          <w:szCs w:val="22"/>
        </w:rPr>
        <w:t>(UTE)</w:t>
      </w:r>
    </w:p>
    <w:p w14:paraId="1BBD61B1" w14:textId="77777777" w:rsidR="00F97ADC" w:rsidRPr="00CC3FD0" w:rsidRDefault="00F97ADC" w:rsidP="00F97ADC">
      <w:pPr>
        <w:jc w:val="center"/>
        <w:rPr>
          <w:rFonts w:ascii="Verdana" w:hAnsi="Verdana" w:cs="Arial"/>
          <w:b/>
          <w:sz w:val="24"/>
          <w:szCs w:val="24"/>
        </w:rPr>
      </w:pPr>
    </w:p>
    <w:p w14:paraId="4B599127" w14:textId="77777777" w:rsidR="00F97ADC" w:rsidRPr="00CC3FD0" w:rsidRDefault="00F97ADC" w:rsidP="00F97ADC">
      <w:pPr>
        <w:spacing w:after="200" w:line="276" w:lineRule="auto"/>
        <w:rPr>
          <w:rFonts w:ascii="Verdana" w:hAnsi="Verdana"/>
        </w:rPr>
      </w:pPr>
      <w:r w:rsidRPr="00CC3FD0">
        <w:rPr>
          <w:rFonts w:ascii="Verdana" w:hAnsi="Verdana"/>
        </w:rPr>
        <w:t>El/la senyor/a ............................................................. amb DNI</w:t>
      </w:r>
      <w:r>
        <w:rPr>
          <w:rFonts w:ascii="Verdana" w:hAnsi="Verdana"/>
        </w:rPr>
        <w:t>/NIE</w:t>
      </w:r>
      <w:r w:rsidRPr="00CC3FD0">
        <w:rPr>
          <w:rFonts w:ascii="Verdana" w:hAnsi="Verdana"/>
        </w:rPr>
        <w:t xml:space="preserve"> núm. ....................... en representació de l’empresa</w:t>
      </w:r>
      <w:r>
        <w:rPr>
          <w:rFonts w:ascii="Verdana" w:hAnsi="Verdana"/>
        </w:rPr>
        <w:t>/entitat</w:t>
      </w:r>
      <w:r w:rsidRPr="00CC3FD0">
        <w:rPr>
          <w:rFonts w:ascii="Verdana" w:hAnsi="Verdana"/>
        </w:rPr>
        <w:t xml:space="preserve"> ...............................................................</w:t>
      </w:r>
      <w:r>
        <w:rPr>
          <w:rFonts w:ascii="Verdana" w:hAnsi="Verdana"/>
        </w:rPr>
        <w:t xml:space="preserve"> </w:t>
      </w:r>
      <w:r w:rsidRPr="00CC3FD0">
        <w:rPr>
          <w:rFonts w:ascii="Verdana" w:hAnsi="Verdana"/>
        </w:rPr>
        <w:t>amb NIF núm. .............................;</w:t>
      </w:r>
    </w:p>
    <w:p w14:paraId="46225471" w14:textId="77777777" w:rsidR="00F97ADC" w:rsidRDefault="00F97ADC" w:rsidP="00F97ADC">
      <w:pPr>
        <w:spacing w:after="200" w:line="276" w:lineRule="auto"/>
        <w:rPr>
          <w:rFonts w:ascii="Verdana" w:hAnsi="Verdana"/>
        </w:rPr>
      </w:pPr>
      <w:r w:rsidRPr="00CC3FD0">
        <w:rPr>
          <w:rFonts w:ascii="Verdana" w:hAnsi="Verdana"/>
        </w:rPr>
        <w:t>El/la senyor/a ............................................................. amb DNI</w:t>
      </w:r>
      <w:r>
        <w:rPr>
          <w:rFonts w:ascii="Verdana" w:hAnsi="Verdana"/>
        </w:rPr>
        <w:t>/NIE</w:t>
      </w:r>
      <w:r w:rsidRPr="00CC3FD0">
        <w:rPr>
          <w:rFonts w:ascii="Verdana" w:hAnsi="Verdana"/>
        </w:rPr>
        <w:t xml:space="preserve"> núm. ....................... en representació de l’empresa</w:t>
      </w:r>
      <w:r>
        <w:rPr>
          <w:rFonts w:ascii="Verdana" w:hAnsi="Verdana"/>
        </w:rPr>
        <w:t>/entitat</w:t>
      </w:r>
      <w:r w:rsidRPr="00CC3FD0">
        <w:rPr>
          <w:rFonts w:ascii="Verdana" w:hAnsi="Verdana"/>
        </w:rPr>
        <w:t xml:space="preserve"> ...............................................................</w:t>
      </w:r>
      <w:r>
        <w:rPr>
          <w:rFonts w:ascii="Verdana" w:hAnsi="Verdana"/>
        </w:rPr>
        <w:t xml:space="preserve"> </w:t>
      </w:r>
      <w:r w:rsidRPr="00CC3FD0">
        <w:rPr>
          <w:rFonts w:ascii="Verdana" w:hAnsi="Verdana"/>
        </w:rPr>
        <w:t>amb NIF núm. .............................;</w:t>
      </w:r>
      <w:r>
        <w:rPr>
          <w:rStyle w:val="Refernciadenotaapeudepgina"/>
          <w:rFonts w:ascii="Verdana" w:hAnsi="Verdana"/>
        </w:rPr>
        <w:footnoteReference w:customMarkFollows="1" w:id="3"/>
        <w:t>1</w:t>
      </w:r>
    </w:p>
    <w:p w14:paraId="2E0E53A3" w14:textId="77777777" w:rsidR="00F97ADC" w:rsidRPr="00CC3FD0" w:rsidRDefault="00F97ADC" w:rsidP="00F97ADC">
      <w:pPr>
        <w:spacing w:after="200" w:line="276" w:lineRule="auto"/>
        <w:jc w:val="center"/>
        <w:rPr>
          <w:rFonts w:ascii="Verdana" w:hAnsi="Verdana"/>
          <w:b/>
        </w:rPr>
      </w:pPr>
      <w:r w:rsidRPr="00CC3FD0">
        <w:rPr>
          <w:rFonts w:ascii="Verdana" w:hAnsi="Verdana"/>
          <w:b/>
        </w:rPr>
        <w:t>DECLAREN</w:t>
      </w:r>
      <w:r w:rsidRPr="00F102B3">
        <w:rPr>
          <w:rFonts w:ascii="Verdana" w:hAnsi="Verdana" w:cs="Arial"/>
          <w:b/>
        </w:rPr>
        <w:t xml:space="preserve"> </w:t>
      </w:r>
      <w:r w:rsidRPr="007E1D05">
        <w:rPr>
          <w:rFonts w:ascii="Verdana" w:hAnsi="Verdana" w:cs="Arial"/>
          <w:b/>
        </w:rPr>
        <w:t>SOTA LA SEVA RESPONSABILITAT</w:t>
      </w:r>
      <w:r>
        <w:rPr>
          <w:rFonts w:ascii="Verdana" w:hAnsi="Verdana" w:cs="Arial"/>
          <w:b/>
        </w:rPr>
        <w:t>:</w:t>
      </w:r>
    </w:p>
    <w:p w14:paraId="76AB4CDC" w14:textId="386F34D2" w:rsidR="00F97ADC" w:rsidRDefault="00F97ADC" w:rsidP="00F97ADC">
      <w:pPr>
        <w:spacing w:after="200" w:line="276" w:lineRule="auto"/>
        <w:jc w:val="both"/>
        <w:rPr>
          <w:rFonts w:ascii="Verdana" w:hAnsi="Verdana"/>
        </w:rPr>
      </w:pPr>
      <w:r w:rsidRPr="00CC3FD0">
        <w:rPr>
          <w:rFonts w:ascii="Verdana" w:hAnsi="Verdana"/>
        </w:rPr>
        <w:t xml:space="preserve">La voluntat de constituir una UTE per participar en el procés de licitació que té per objecte </w:t>
      </w:r>
      <w:r>
        <w:rPr>
          <w:rFonts w:ascii="Verdana" w:hAnsi="Verdana"/>
        </w:rPr>
        <w:t>el s</w:t>
      </w:r>
      <w:r w:rsidRPr="00F97ADC">
        <w:rPr>
          <w:rFonts w:ascii="Verdana" w:hAnsi="Verdana"/>
        </w:rPr>
        <w:t xml:space="preserve">ervei d'assistència tècnica, auditoria interna i acompanyament a l'auditoria externa de </w:t>
      </w:r>
      <w:r w:rsidRPr="00DC00CE">
        <w:rPr>
          <w:rFonts w:ascii="Verdana" w:hAnsi="Verdana"/>
        </w:rPr>
        <w:t xml:space="preserve">certificació de la norma de gestió ISO 45001:2018 PRL, amb mesures de contractació pública sostenible, núm. Contracte </w:t>
      </w:r>
      <w:r w:rsidR="00DC00CE" w:rsidRPr="00DC00CE">
        <w:rPr>
          <w:rFonts w:ascii="Verdana" w:hAnsi="Verdana"/>
        </w:rPr>
        <w:t>26000137</w:t>
      </w:r>
      <w:r w:rsidRPr="00DC00CE">
        <w:rPr>
          <w:rFonts w:ascii="Verdana" w:hAnsi="Verdana"/>
        </w:rPr>
        <w:t>, núm</w:t>
      </w:r>
      <w:r w:rsidRPr="00CC3FD0">
        <w:rPr>
          <w:rFonts w:ascii="Verdana" w:hAnsi="Verdana"/>
        </w:rPr>
        <w:t>. Expedient .</w:t>
      </w:r>
      <w:r>
        <w:rPr>
          <w:rFonts w:ascii="Verdana" w:hAnsi="Verdana"/>
        </w:rPr>
        <w:t>26/0109</w:t>
      </w:r>
      <w:r w:rsidRPr="00CC3FD0">
        <w:rPr>
          <w:rFonts w:ascii="Verdana" w:hAnsi="Verdana"/>
        </w:rPr>
        <w:t xml:space="preserve"> amb el següent percentatge de participació del preu en l’execució del contracte:</w:t>
      </w:r>
    </w:p>
    <w:p w14:paraId="24B07A0D" w14:textId="77777777" w:rsidR="00F97ADC" w:rsidRPr="00CC3FD0" w:rsidRDefault="00F97ADC" w:rsidP="00F97ADC">
      <w:pPr>
        <w:spacing w:after="200" w:line="276" w:lineRule="auto"/>
        <w:rPr>
          <w:rFonts w:ascii="Verdana" w:hAnsi="Verdana"/>
        </w:rPr>
      </w:pPr>
    </w:p>
    <w:p w14:paraId="21470E61" w14:textId="77777777" w:rsidR="00F97ADC" w:rsidRPr="00AB54AD" w:rsidRDefault="00F97ADC" w:rsidP="00F97ADC">
      <w:pPr>
        <w:pStyle w:val="Pargrafdellista"/>
        <w:numPr>
          <w:ilvl w:val="0"/>
          <w:numId w:val="35"/>
        </w:numPr>
        <w:spacing w:after="200" w:line="276" w:lineRule="auto"/>
        <w:ind w:left="284" w:hanging="284"/>
        <w:rPr>
          <w:rFonts w:ascii="Verdana" w:hAnsi="Verdana"/>
        </w:rPr>
      </w:pPr>
      <w:r w:rsidRPr="00AB54AD">
        <w:rPr>
          <w:rFonts w:ascii="Verdana" w:hAnsi="Verdana"/>
        </w:rPr>
        <w:t>................,...% l’empresa</w:t>
      </w:r>
      <w:r>
        <w:rPr>
          <w:rFonts w:ascii="Verdana" w:hAnsi="Verdana"/>
        </w:rPr>
        <w:t xml:space="preserve">/entitat </w:t>
      </w:r>
      <w:r w:rsidRPr="00AB54AD">
        <w:rPr>
          <w:rFonts w:ascii="Verdana" w:hAnsi="Verdana"/>
        </w:rPr>
        <w:t>.................................................................................</w:t>
      </w:r>
    </w:p>
    <w:p w14:paraId="3DFF67EB" w14:textId="77777777" w:rsidR="00F97ADC" w:rsidRPr="00AB54AD" w:rsidRDefault="00F97ADC" w:rsidP="00F97ADC">
      <w:pPr>
        <w:pStyle w:val="Pargrafdellista"/>
        <w:numPr>
          <w:ilvl w:val="0"/>
          <w:numId w:val="35"/>
        </w:numPr>
        <w:spacing w:after="200" w:line="276" w:lineRule="auto"/>
        <w:ind w:left="284" w:hanging="284"/>
        <w:rPr>
          <w:rFonts w:ascii="Verdana" w:hAnsi="Verdana"/>
        </w:rPr>
      </w:pPr>
      <w:r w:rsidRPr="00AB54AD">
        <w:rPr>
          <w:rFonts w:ascii="Verdana" w:hAnsi="Verdana"/>
        </w:rPr>
        <w:t>................</w:t>
      </w:r>
      <w:r>
        <w:rPr>
          <w:rFonts w:ascii="Verdana" w:hAnsi="Verdana"/>
        </w:rPr>
        <w:t>,...</w:t>
      </w:r>
      <w:r w:rsidRPr="00AB54AD">
        <w:rPr>
          <w:rFonts w:ascii="Verdana" w:hAnsi="Verdana"/>
        </w:rPr>
        <w:t>% l’empresa</w:t>
      </w:r>
      <w:r>
        <w:rPr>
          <w:rFonts w:ascii="Verdana" w:hAnsi="Verdana"/>
        </w:rPr>
        <w:t xml:space="preserve">/entitat </w:t>
      </w:r>
      <w:r w:rsidRPr="00AB54AD">
        <w:rPr>
          <w:rFonts w:ascii="Verdana" w:hAnsi="Verdana"/>
        </w:rPr>
        <w:t>.................................................................................</w:t>
      </w:r>
    </w:p>
    <w:p w14:paraId="0A42838F" w14:textId="77777777" w:rsidR="00F97ADC" w:rsidRPr="00D33BD4" w:rsidRDefault="00F97ADC" w:rsidP="00F97ADC">
      <w:pPr>
        <w:pStyle w:val="Pargrafdellista"/>
        <w:numPr>
          <w:ilvl w:val="0"/>
          <w:numId w:val="36"/>
        </w:numPr>
        <w:spacing w:after="200" w:line="276" w:lineRule="auto"/>
        <w:ind w:left="284" w:hanging="284"/>
        <w:rPr>
          <w:rFonts w:ascii="Verdana" w:hAnsi="Verdana"/>
        </w:rPr>
      </w:pPr>
      <w:r w:rsidRPr="00D33BD4">
        <w:rPr>
          <w:rFonts w:ascii="Verdana" w:hAnsi="Verdana"/>
        </w:rPr>
        <w:t>.....</w:t>
      </w:r>
    </w:p>
    <w:p w14:paraId="34BDA89E" w14:textId="77777777" w:rsidR="00F97ADC" w:rsidRPr="00CC3FD0" w:rsidRDefault="00F97ADC" w:rsidP="00F97ADC">
      <w:pPr>
        <w:spacing w:after="200" w:line="276" w:lineRule="auto"/>
        <w:rPr>
          <w:rFonts w:ascii="Verdana" w:hAnsi="Verdana"/>
        </w:rPr>
      </w:pPr>
      <w:r w:rsidRPr="00CC3FD0">
        <w:rPr>
          <w:rFonts w:ascii="Verdana" w:hAnsi="Verdana"/>
        </w:rPr>
        <w:t>Que en cas de resultar adjudicatàries de l’esmentat procés de licitació es comprometen a constituir-se formalment en una UTE mitjançant escriptura pública.</w:t>
      </w:r>
    </w:p>
    <w:p w14:paraId="6AFA7A8E" w14:textId="77777777" w:rsidR="00F97ADC" w:rsidRPr="00CC3FD0" w:rsidRDefault="00F97ADC" w:rsidP="00F97ADC">
      <w:pPr>
        <w:spacing w:after="200" w:line="276" w:lineRule="auto"/>
        <w:rPr>
          <w:rFonts w:ascii="Verdana" w:hAnsi="Verdana"/>
        </w:rPr>
      </w:pPr>
      <w:r w:rsidRPr="00CC3FD0">
        <w:rPr>
          <w:rFonts w:ascii="Verdana" w:hAnsi="Verdana"/>
        </w:rPr>
        <w:t>Que designen com a representant de la UTE en aquest procés de licitació al/la senyor/a ............................................................................ amb DNI núm. ..............................</w:t>
      </w:r>
      <w:r>
        <w:rPr>
          <w:rFonts w:ascii="Verdana" w:hAnsi="Verdana"/>
        </w:rPr>
        <w:t>......</w:t>
      </w:r>
      <w:r w:rsidRPr="00CC3FD0">
        <w:rPr>
          <w:rFonts w:ascii="Verdana" w:hAnsi="Verdana"/>
        </w:rPr>
        <w:t xml:space="preserve"> </w:t>
      </w:r>
    </w:p>
    <w:p w14:paraId="263C8C87" w14:textId="77777777" w:rsidR="00F97ADC" w:rsidRPr="00CC3FD0" w:rsidRDefault="00F97ADC" w:rsidP="00F97ADC">
      <w:pPr>
        <w:spacing w:after="200" w:line="276" w:lineRule="auto"/>
        <w:rPr>
          <w:rFonts w:ascii="Verdana" w:hAnsi="Verdana"/>
        </w:rPr>
      </w:pPr>
      <w:r w:rsidRPr="00CC3FD0">
        <w:rPr>
          <w:rFonts w:ascii="Verdana" w:hAnsi="Verdana"/>
        </w:rPr>
        <w:t>Que la denominació de la UTE a constituir és .............................................................</w:t>
      </w:r>
      <w:r>
        <w:rPr>
          <w:rFonts w:ascii="Verdana" w:hAnsi="Verdana"/>
        </w:rPr>
        <w:t>....</w:t>
      </w:r>
      <w:r w:rsidRPr="00CC3FD0">
        <w:rPr>
          <w:rFonts w:ascii="Verdana" w:hAnsi="Verdana"/>
        </w:rPr>
        <w:t>.. ; i el domicili per a les notificacions és .................................................................... núm. telèfon ......................</w:t>
      </w:r>
      <w:r>
        <w:rPr>
          <w:rFonts w:ascii="Verdana" w:hAnsi="Verdana"/>
        </w:rPr>
        <w:t xml:space="preserve">................ , </w:t>
      </w:r>
      <w:r w:rsidRPr="00CC3FD0">
        <w:rPr>
          <w:rFonts w:ascii="Verdana" w:hAnsi="Verdana"/>
        </w:rPr>
        <w:t xml:space="preserve"> </w:t>
      </w:r>
      <w:r>
        <w:rPr>
          <w:rFonts w:ascii="Verdana" w:hAnsi="Verdana"/>
        </w:rPr>
        <w:t xml:space="preserve">amb l’ </w:t>
      </w:r>
      <w:r w:rsidRPr="00CC3FD0">
        <w:rPr>
          <w:rFonts w:ascii="Verdana" w:hAnsi="Verdana"/>
        </w:rPr>
        <w:t xml:space="preserve">adreça de correu electrònic per rebre comunicacions </w:t>
      </w:r>
      <w:r>
        <w:rPr>
          <w:rFonts w:ascii="Verdana" w:hAnsi="Verdana"/>
        </w:rPr>
        <w:t xml:space="preserve">electròniques </w:t>
      </w:r>
      <w:r w:rsidRPr="00CC3FD0">
        <w:rPr>
          <w:rFonts w:ascii="Verdana" w:hAnsi="Verdana"/>
        </w:rPr>
        <w:t>(</w:t>
      </w:r>
      <w:r>
        <w:rPr>
          <w:rFonts w:ascii="Verdana" w:hAnsi="Verdana"/>
        </w:rPr>
        <w:t>...........................................</w:t>
      </w:r>
      <w:r w:rsidRPr="00CC3FD0">
        <w:rPr>
          <w:rFonts w:ascii="Verdana" w:hAnsi="Verdana"/>
        </w:rPr>
        <w:t>@</w:t>
      </w:r>
      <w:r>
        <w:rPr>
          <w:rFonts w:ascii="Verdana" w:hAnsi="Verdana"/>
        </w:rPr>
        <w:t>............................</w:t>
      </w:r>
      <w:r w:rsidRPr="00CC3FD0">
        <w:rPr>
          <w:rFonts w:ascii="Verdana" w:hAnsi="Verdana"/>
        </w:rPr>
        <w:t>)</w:t>
      </w:r>
      <w:r>
        <w:rPr>
          <w:rFonts w:ascii="Verdana" w:hAnsi="Verdana"/>
        </w:rPr>
        <w:t>.</w:t>
      </w:r>
      <w:r w:rsidRPr="00CC3FD0">
        <w:rPr>
          <w:rFonts w:ascii="Verdana" w:hAnsi="Verdana"/>
        </w:rPr>
        <w:t xml:space="preserve">  </w:t>
      </w:r>
    </w:p>
    <w:p w14:paraId="7BE7E318" w14:textId="77777777" w:rsidR="00F97ADC" w:rsidRDefault="00F97ADC" w:rsidP="00F97ADC">
      <w:pPr>
        <w:spacing w:after="200" w:line="276" w:lineRule="auto"/>
        <w:rPr>
          <w:rFonts w:ascii="Verdana" w:hAnsi="Verdana"/>
        </w:rPr>
      </w:pPr>
    </w:p>
    <w:p w14:paraId="09FFF793" w14:textId="77777777" w:rsidR="00F97ADC" w:rsidRDefault="00F97ADC" w:rsidP="00F97ADC">
      <w:pPr>
        <w:rPr>
          <w:rFonts w:ascii="Verdana" w:hAnsi="Verdana"/>
        </w:rPr>
      </w:pPr>
    </w:p>
    <w:p w14:paraId="3BC96C96" w14:textId="77777777" w:rsidR="00F97ADC" w:rsidRDefault="00F97ADC" w:rsidP="00F97ADC">
      <w:pPr>
        <w:ind w:firstLine="708"/>
        <w:rPr>
          <w:rFonts w:ascii="Verdana" w:hAnsi="Verdana" w:cs="Arial"/>
          <w:i/>
          <w:snapToGrid w:val="0"/>
          <w:lang w:eastAsia="es-ES"/>
        </w:rPr>
      </w:pPr>
      <w:r w:rsidRPr="00C103A2">
        <w:rPr>
          <w:rFonts w:ascii="Verdana" w:hAnsi="Verdana" w:cs="Arial"/>
          <w:i/>
          <w:snapToGrid w:val="0"/>
          <w:lang w:eastAsia="es-ES"/>
        </w:rPr>
        <w:t>[Signatura electrònica</w:t>
      </w:r>
      <w:r>
        <w:rPr>
          <w:rFonts w:ascii="Verdana" w:hAnsi="Verdana" w:cs="Arial"/>
          <w:i/>
          <w:snapToGrid w:val="0"/>
          <w:lang w:eastAsia="es-ES"/>
        </w:rPr>
        <w:t>1</w:t>
      </w:r>
      <w:r w:rsidRPr="00C103A2">
        <w:rPr>
          <w:rFonts w:ascii="Verdana" w:hAnsi="Verdana" w:cs="Arial"/>
          <w:i/>
          <w:snapToGrid w:val="0"/>
          <w:lang w:eastAsia="es-ES"/>
        </w:rPr>
        <w:t>]</w:t>
      </w:r>
      <w:r>
        <w:rPr>
          <w:rFonts w:ascii="Verdana" w:hAnsi="Verdana" w:cs="Arial"/>
          <w:i/>
          <w:snapToGrid w:val="0"/>
          <w:lang w:eastAsia="es-ES"/>
        </w:rPr>
        <w:tab/>
        <w:t xml:space="preserve"> </w:t>
      </w:r>
      <w:r w:rsidRPr="00C103A2">
        <w:rPr>
          <w:rFonts w:ascii="Verdana" w:hAnsi="Verdana" w:cs="Arial"/>
          <w:i/>
          <w:snapToGrid w:val="0"/>
          <w:lang w:eastAsia="es-ES"/>
        </w:rPr>
        <w:t>[Signatura electrònica</w:t>
      </w:r>
      <w:r>
        <w:rPr>
          <w:rFonts w:ascii="Verdana" w:hAnsi="Verdana" w:cs="Arial"/>
          <w:i/>
          <w:snapToGrid w:val="0"/>
          <w:lang w:eastAsia="es-ES"/>
        </w:rPr>
        <w:t>2</w:t>
      </w:r>
      <w:r w:rsidRPr="00C103A2">
        <w:rPr>
          <w:rFonts w:ascii="Verdana" w:hAnsi="Verdana" w:cs="Arial"/>
          <w:i/>
          <w:snapToGrid w:val="0"/>
          <w:lang w:eastAsia="es-ES"/>
        </w:rPr>
        <w:t>]</w:t>
      </w:r>
      <w:r>
        <w:rPr>
          <w:rFonts w:ascii="Verdana" w:hAnsi="Verdana" w:cs="Arial"/>
          <w:i/>
          <w:snapToGrid w:val="0"/>
          <w:lang w:eastAsia="es-ES"/>
        </w:rPr>
        <w:tab/>
        <w:t xml:space="preserve">  </w:t>
      </w:r>
      <w:r w:rsidRPr="00C103A2">
        <w:rPr>
          <w:rFonts w:ascii="Verdana" w:hAnsi="Verdana" w:cs="Arial"/>
          <w:i/>
          <w:snapToGrid w:val="0"/>
          <w:lang w:eastAsia="es-ES"/>
        </w:rPr>
        <w:t>[Signatura electrònica</w:t>
      </w:r>
      <w:r>
        <w:rPr>
          <w:rFonts w:ascii="Verdana" w:hAnsi="Verdana" w:cs="Arial"/>
          <w:i/>
          <w:snapToGrid w:val="0"/>
          <w:lang w:eastAsia="es-ES"/>
        </w:rPr>
        <w:t>...</w:t>
      </w:r>
      <w:r w:rsidRPr="00C103A2">
        <w:rPr>
          <w:rFonts w:ascii="Verdana" w:hAnsi="Verdana" w:cs="Arial"/>
          <w:i/>
          <w:snapToGrid w:val="0"/>
          <w:lang w:eastAsia="es-ES"/>
        </w:rPr>
        <w:t>]</w:t>
      </w:r>
    </w:p>
    <w:p w14:paraId="39579A72" w14:textId="77777777" w:rsidR="00F97ADC" w:rsidRPr="00713BAD" w:rsidRDefault="00F97ADC" w:rsidP="00F97ADC"/>
    <w:p w14:paraId="70CCED17" w14:textId="77777777" w:rsidR="00F97ADC" w:rsidRDefault="00F97ADC" w:rsidP="00F97ADC">
      <w:pPr>
        <w:rPr>
          <w:rFonts w:ascii="Verdana" w:hAnsi="Verdana" w:cs="Arial"/>
          <w:i/>
          <w:snapToGrid w:val="0"/>
          <w:lang w:eastAsia="es-ES"/>
        </w:rPr>
      </w:pPr>
      <w:r>
        <w:rPr>
          <w:rFonts w:ascii="Verdana" w:hAnsi="Verdana" w:cs="Arial"/>
          <w:i/>
          <w:snapToGrid w:val="0"/>
          <w:lang w:eastAsia="es-ES"/>
        </w:rPr>
        <w:br w:type="page"/>
      </w:r>
    </w:p>
    <w:p w14:paraId="00B077DB" w14:textId="77777777" w:rsidR="00F97ADC" w:rsidRPr="0053509E" w:rsidRDefault="00F97ADC" w:rsidP="00F97ADC">
      <w:pPr>
        <w:spacing w:after="200" w:line="276" w:lineRule="auto"/>
        <w:jc w:val="center"/>
        <w:rPr>
          <w:rFonts w:ascii="Verdana" w:hAnsi="Verdana" w:cs="Arial"/>
          <w:b/>
          <w:sz w:val="22"/>
          <w:szCs w:val="22"/>
          <w:u w:val="single"/>
        </w:rPr>
      </w:pPr>
      <w:r w:rsidRPr="0053509E">
        <w:rPr>
          <w:rFonts w:ascii="Verdana" w:hAnsi="Verdana" w:cs="Arial"/>
          <w:b/>
          <w:sz w:val="22"/>
          <w:szCs w:val="22"/>
          <w:u w:val="single"/>
        </w:rPr>
        <w:lastRenderedPageBreak/>
        <w:t>ANNEX 4</w:t>
      </w:r>
    </w:p>
    <w:p w14:paraId="0CF2C0A3" w14:textId="77777777" w:rsidR="00F97ADC" w:rsidRPr="0053509E" w:rsidRDefault="00F97ADC" w:rsidP="00F97ADC">
      <w:pPr>
        <w:spacing w:after="200" w:line="276" w:lineRule="auto"/>
        <w:jc w:val="center"/>
        <w:rPr>
          <w:rFonts w:ascii="Verdana" w:hAnsi="Verdana" w:cs="Arial"/>
          <w:b/>
          <w:sz w:val="22"/>
          <w:szCs w:val="22"/>
        </w:rPr>
      </w:pPr>
      <w:r w:rsidRPr="0053509E">
        <w:rPr>
          <w:rFonts w:ascii="Verdana" w:hAnsi="Verdana" w:cs="Arial"/>
          <w:b/>
          <w:sz w:val="22"/>
          <w:szCs w:val="22"/>
        </w:rPr>
        <w:t>EMPRESES/ENTITATS VINCULADES O QUE PERTANYEN A UN MATEIX GRUP EMPRESARIAL</w:t>
      </w:r>
      <w:r w:rsidRPr="0053509E">
        <w:rPr>
          <w:rFonts w:ascii="Verdana" w:hAnsi="Verdana"/>
          <w:sz w:val="22"/>
          <w:szCs w:val="22"/>
          <w:vertAlign w:val="superscript"/>
        </w:rPr>
        <w:footnoteReference w:customMarkFollows="1" w:id="4"/>
        <w:t>1</w:t>
      </w:r>
    </w:p>
    <w:p w14:paraId="57D4E9E8" w14:textId="77777777" w:rsidR="00F97ADC" w:rsidRPr="00452352" w:rsidRDefault="00F97ADC" w:rsidP="00F97ADC">
      <w:pPr>
        <w:spacing w:after="200" w:line="276" w:lineRule="auto"/>
        <w:rPr>
          <w:rFonts w:ascii="Verdana" w:hAnsi="Verdana" w:cs="Arial"/>
          <w:snapToGrid w:val="0"/>
        </w:rPr>
      </w:pPr>
    </w:p>
    <w:p w14:paraId="1E1E5392" w14:textId="1F75665F" w:rsidR="00F97ADC" w:rsidRPr="00452352" w:rsidRDefault="00F97ADC" w:rsidP="00F97ADC">
      <w:pPr>
        <w:shd w:val="clear" w:color="auto" w:fill="FFFFFF"/>
        <w:jc w:val="both"/>
        <w:rPr>
          <w:rFonts w:ascii="Verdana" w:hAnsi="Verdana" w:cs="Arial"/>
          <w:snapToGrid w:val="0"/>
        </w:rPr>
      </w:pPr>
      <w:r w:rsidRPr="00452352">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 d</w:t>
      </w:r>
      <w:r w:rsidRPr="00452352">
        <w:rPr>
          <w:rFonts w:ascii="Verdana" w:hAnsi="Verdana"/>
        </w:rPr>
        <w:t>el</w:t>
      </w:r>
      <w:r w:rsidR="00A34DDF">
        <w:rPr>
          <w:rFonts w:ascii="Verdana" w:hAnsi="Verdana"/>
        </w:rPr>
        <w:t xml:space="preserve"> s</w:t>
      </w:r>
      <w:r w:rsidR="00A34DDF" w:rsidRPr="00A34DDF">
        <w:rPr>
          <w:rFonts w:ascii="Verdana" w:hAnsi="Verdana"/>
        </w:rPr>
        <w:t>ervei d'assistència tècnica, auditoria interna i acompanyament a l'auditoria externa de certificació de la norma de gestió ISO 45001:2018 PRL, amb mesures de contractació pública sostenible</w:t>
      </w:r>
      <w:r w:rsidRPr="00452352">
        <w:rPr>
          <w:rFonts w:ascii="Verdana" w:hAnsi="Verdana" w:cs="Arial"/>
          <w:snapToGrid w:val="0"/>
        </w:rPr>
        <w:t xml:space="preserve">, </w:t>
      </w:r>
      <w:r w:rsidRPr="00DC00CE">
        <w:rPr>
          <w:rFonts w:ascii="Verdana" w:hAnsi="Verdana" w:cs="Arial"/>
          <w:snapToGrid w:val="0"/>
        </w:rPr>
        <w:t xml:space="preserve">núm. Contracte </w:t>
      </w:r>
      <w:r w:rsidR="00DC00CE" w:rsidRPr="00DC00CE">
        <w:rPr>
          <w:rFonts w:ascii="Verdana" w:hAnsi="Verdana" w:cs="Arial"/>
          <w:snapToGrid w:val="0"/>
        </w:rPr>
        <w:t>26000137</w:t>
      </w:r>
      <w:r w:rsidRPr="00DC00CE">
        <w:rPr>
          <w:rFonts w:ascii="Verdana" w:hAnsi="Verdana" w:cs="Arial"/>
          <w:snapToGrid w:val="0"/>
        </w:rPr>
        <w:t>, núm</w:t>
      </w:r>
      <w:r w:rsidRPr="00452352">
        <w:rPr>
          <w:rFonts w:ascii="Verdana" w:hAnsi="Verdana" w:cs="Arial"/>
          <w:snapToGrid w:val="0"/>
        </w:rPr>
        <w:t>. Expedient</w:t>
      </w:r>
      <w:r>
        <w:rPr>
          <w:rFonts w:ascii="Verdana" w:hAnsi="Verdana" w:cs="Arial"/>
          <w:snapToGrid w:val="0"/>
        </w:rPr>
        <w:t xml:space="preserve"> 26/0</w:t>
      </w:r>
      <w:r w:rsidR="00A34DDF">
        <w:rPr>
          <w:rFonts w:ascii="Verdana" w:hAnsi="Verdana" w:cs="Arial"/>
          <w:snapToGrid w:val="0"/>
        </w:rPr>
        <w:t>109</w:t>
      </w:r>
      <w:r w:rsidRPr="00452352">
        <w:rPr>
          <w:rFonts w:ascii="Verdana" w:hAnsi="Verdana" w:cs="Arial"/>
          <w:snapToGrid w:val="0"/>
        </w:rPr>
        <w:t>.</w:t>
      </w:r>
    </w:p>
    <w:p w14:paraId="0C78C196" w14:textId="77777777" w:rsidR="00F97ADC" w:rsidRPr="00452352" w:rsidRDefault="00F97ADC" w:rsidP="00F97ADC">
      <w:pPr>
        <w:spacing w:after="200" w:line="276" w:lineRule="auto"/>
        <w:jc w:val="both"/>
        <w:rPr>
          <w:rFonts w:ascii="Verdana" w:hAnsi="Verdana" w:cs="Arial"/>
          <w:snapToGrid w:val="0"/>
        </w:rPr>
      </w:pPr>
    </w:p>
    <w:p w14:paraId="0FA75E27" w14:textId="77777777" w:rsidR="00F97ADC" w:rsidRPr="007C6D84" w:rsidRDefault="00F97ADC" w:rsidP="00F97ADC">
      <w:pPr>
        <w:spacing w:after="200" w:line="276" w:lineRule="auto"/>
        <w:jc w:val="center"/>
        <w:rPr>
          <w:rFonts w:ascii="Verdana" w:hAnsi="Verdana" w:cs="Arial"/>
          <w:b/>
          <w:snapToGrid w:val="0"/>
        </w:rPr>
      </w:pPr>
      <w:r w:rsidRPr="007C6D84">
        <w:rPr>
          <w:rFonts w:ascii="Verdana" w:hAnsi="Verdana" w:cs="Arial"/>
          <w:b/>
          <w:snapToGrid w:val="0"/>
        </w:rPr>
        <w:t>DECLARA</w:t>
      </w:r>
      <w:r w:rsidRPr="007C6D84">
        <w:rPr>
          <w:rFonts w:ascii="Verdana" w:hAnsi="Verdana" w:cs="Arial"/>
          <w:b/>
        </w:rPr>
        <w:t xml:space="preserve"> SOTA LA SEVA RESPONSABILITAT</w:t>
      </w:r>
      <w:r w:rsidRPr="007C6D84">
        <w:rPr>
          <w:rFonts w:ascii="Verdana" w:hAnsi="Verdana" w:cs="Arial"/>
          <w:b/>
          <w:snapToGrid w:val="0"/>
        </w:rPr>
        <w:t>:</w:t>
      </w:r>
    </w:p>
    <w:p w14:paraId="22D3BCA9" w14:textId="77777777" w:rsidR="00F97ADC" w:rsidRPr="007C6D84" w:rsidRDefault="00F97ADC" w:rsidP="00F97ADC">
      <w:pPr>
        <w:spacing w:after="200" w:line="276" w:lineRule="auto"/>
        <w:jc w:val="both"/>
        <w:rPr>
          <w:rFonts w:ascii="Verdana" w:hAnsi="Verdana" w:cs="Arial"/>
          <w:snapToGrid w:val="0"/>
        </w:rPr>
      </w:pPr>
      <w:r w:rsidRPr="007C6D84">
        <w:rPr>
          <w:rFonts w:ascii="Verdana" w:hAnsi="Verdana" w:cs="Arial"/>
          <w:snapToGrid w:val="0"/>
        </w:rPr>
        <w:t xml:space="preserve">Que de conformitat amb l’article 42.1 del Codi de Comerç, l’empresa que representa forma part d’un grup empresarial, i </w:t>
      </w:r>
      <w:r w:rsidRPr="007C6D84">
        <w:rPr>
          <w:rFonts w:ascii="Verdana" w:hAnsi="Verdana" w:cs="Arial"/>
          <w:b/>
          <w:snapToGrid w:val="0"/>
        </w:rPr>
        <w:t>que la/es empresa/es d’aquest grup que concorre/en a la present licitació és/són la/es següent/s</w:t>
      </w:r>
      <w:r w:rsidRPr="007C6D84">
        <w:rPr>
          <w:rFonts w:ascii="Verdana" w:hAnsi="Verdana" w:cs="Arial"/>
          <w:snapToGrid w:val="0"/>
        </w:rPr>
        <w:t>:</w:t>
      </w:r>
    </w:p>
    <w:p w14:paraId="2FF9659B" w14:textId="77777777" w:rsidR="00F97ADC" w:rsidRPr="009C290E" w:rsidRDefault="00F97ADC" w:rsidP="00F97ADC">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F97ADC" w:rsidRPr="007C6D84" w14:paraId="091D64A7" w14:textId="77777777" w:rsidTr="009459A1">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BBA65B" w14:textId="77777777" w:rsidR="00F97ADC" w:rsidRPr="007C6D84" w:rsidRDefault="00F97ADC" w:rsidP="009459A1">
            <w:pPr>
              <w:spacing w:after="200" w:line="276" w:lineRule="auto"/>
              <w:jc w:val="center"/>
              <w:rPr>
                <w:rFonts w:ascii="Verdana" w:hAnsi="Verdana" w:cs="Arial"/>
                <w:b/>
                <w:snapToGrid w:val="0"/>
              </w:rPr>
            </w:pPr>
            <w:r w:rsidRPr="007C6D84">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2E9A9A0" w14:textId="77777777" w:rsidR="00F97ADC" w:rsidRPr="007C6D84" w:rsidRDefault="00F97ADC" w:rsidP="009459A1">
            <w:pPr>
              <w:spacing w:after="200" w:line="276" w:lineRule="auto"/>
              <w:jc w:val="center"/>
              <w:rPr>
                <w:rFonts w:ascii="Verdana" w:hAnsi="Verdana" w:cs="Arial"/>
                <w:b/>
                <w:snapToGrid w:val="0"/>
              </w:rPr>
            </w:pPr>
            <w:r w:rsidRPr="007C6D84">
              <w:rPr>
                <w:rFonts w:ascii="Verdana" w:hAnsi="Verdana" w:cs="Arial"/>
                <w:b/>
                <w:snapToGrid w:val="0"/>
              </w:rPr>
              <w:t>NIF</w:t>
            </w:r>
          </w:p>
        </w:tc>
      </w:tr>
      <w:tr w:rsidR="00F97ADC" w:rsidRPr="007C6D84" w14:paraId="3F2CCA6B" w14:textId="77777777" w:rsidTr="009459A1">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47AB0228" w14:textId="77777777" w:rsidR="00F97ADC" w:rsidRPr="007C6D84" w:rsidRDefault="00F97ADC" w:rsidP="009459A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067E87CF" w14:textId="77777777" w:rsidR="00F97ADC" w:rsidRPr="007C6D84" w:rsidRDefault="00F97ADC" w:rsidP="009459A1">
            <w:pPr>
              <w:spacing w:after="200" w:line="276" w:lineRule="auto"/>
              <w:rPr>
                <w:rFonts w:ascii="Verdana" w:hAnsi="Verdana" w:cs="Arial"/>
                <w:snapToGrid w:val="0"/>
              </w:rPr>
            </w:pPr>
          </w:p>
        </w:tc>
      </w:tr>
      <w:tr w:rsidR="00F97ADC" w:rsidRPr="007C6D84" w14:paraId="1757683B" w14:textId="77777777" w:rsidTr="009459A1">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345E49E2" w14:textId="77777777" w:rsidR="00F97ADC" w:rsidRPr="007C6D84" w:rsidRDefault="00F97ADC" w:rsidP="009459A1">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204522DE" w14:textId="77777777" w:rsidR="00F97ADC" w:rsidRPr="007C6D84" w:rsidRDefault="00F97ADC" w:rsidP="009459A1">
            <w:pPr>
              <w:spacing w:after="200" w:line="276" w:lineRule="auto"/>
              <w:rPr>
                <w:rFonts w:ascii="Verdana" w:hAnsi="Verdana" w:cs="Arial"/>
                <w:snapToGrid w:val="0"/>
              </w:rPr>
            </w:pPr>
          </w:p>
        </w:tc>
      </w:tr>
    </w:tbl>
    <w:p w14:paraId="0F466126" w14:textId="77777777" w:rsidR="00F97ADC" w:rsidRPr="007C6D84" w:rsidRDefault="00F97ADC" w:rsidP="00F97ADC">
      <w:pPr>
        <w:spacing w:after="200" w:line="276" w:lineRule="auto"/>
        <w:rPr>
          <w:rFonts w:ascii="Verdana" w:hAnsi="Verdana" w:cs="Arial"/>
          <w:snapToGrid w:val="0"/>
        </w:rPr>
      </w:pPr>
    </w:p>
    <w:p w14:paraId="1A09ADBF" w14:textId="77777777" w:rsidR="00F97ADC" w:rsidRPr="007C6D84" w:rsidRDefault="00F97ADC" w:rsidP="00F97ADC">
      <w:pPr>
        <w:spacing w:after="200" w:line="276" w:lineRule="auto"/>
        <w:rPr>
          <w:rFonts w:ascii="Verdana" w:hAnsi="Verdana" w:cs="Arial"/>
          <w:snapToGrid w:val="0"/>
        </w:rPr>
      </w:pPr>
    </w:p>
    <w:p w14:paraId="005B420C" w14:textId="77777777" w:rsidR="00F97ADC" w:rsidRDefault="00F97ADC" w:rsidP="00F97ADC">
      <w:pPr>
        <w:spacing w:after="200" w:line="276" w:lineRule="auto"/>
        <w:rPr>
          <w:rFonts w:ascii="Verdana" w:hAnsi="Verdana" w:cs="Arial"/>
          <w:snapToGrid w:val="0"/>
        </w:rPr>
      </w:pPr>
      <w:r w:rsidRPr="007C6D84">
        <w:rPr>
          <w:rFonts w:ascii="Verdana" w:hAnsi="Verdana" w:cs="Arial"/>
          <w:i/>
          <w:snapToGrid w:val="0"/>
        </w:rPr>
        <w:t>[Signatura electrònica]</w:t>
      </w:r>
      <w:r w:rsidRPr="007C6D84">
        <w:rPr>
          <w:rFonts w:ascii="Verdana" w:hAnsi="Verdana"/>
          <w:u w:val="single"/>
          <w:vertAlign w:val="superscript"/>
        </w:rPr>
        <w:t xml:space="preserve"> </w:t>
      </w:r>
      <w:r w:rsidRPr="007C6D84">
        <w:rPr>
          <w:rFonts w:ascii="Verdana" w:hAnsi="Verdana"/>
          <w:u w:val="single"/>
          <w:vertAlign w:val="superscript"/>
        </w:rPr>
        <w:footnoteReference w:customMarkFollows="1" w:id="5"/>
        <w:t>2</w:t>
      </w:r>
    </w:p>
    <w:p w14:paraId="480168AD" w14:textId="77777777" w:rsidR="00F97ADC" w:rsidRDefault="00F97ADC" w:rsidP="00F97ADC">
      <w:pPr>
        <w:rPr>
          <w:rFonts w:ascii="Verdana" w:hAnsi="Verdana" w:cs="Arial"/>
          <w:snapToGrid w:val="0"/>
        </w:rPr>
      </w:pPr>
      <w:r>
        <w:rPr>
          <w:rFonts w:ascii="Verdana" w:hAnsi="Verdana" w:cs="Arial"/>
          <w:snapToGrid w:val="0"/>
        </w:rPr>
        <w:br w:type="page"/>
      </w:r>
    </w:p>
    <w:p w14:paraId="79199607" w14:textId="77777777" w:rsidR="00F97ADC" w:rsidRPr="0053509E" w:rsidRDefault="00F97ADC" w:rsidP="00F97ADC">
      <w:pPr>
        <w:spacing w:after="200" w:line="276" w:lineRule="auto"/>
        <w:jc w:val="center"/>
        <w:rPr>
          <w:rFonts w:ascii="Verdana" w:hAnsi="Verdana" w:cs="Arial"/>
          <w:b/>
          <w:sz w:val="22"/>
          <w:szCs w:val="22"/>
          <w:u w:val="single"/>
        </w:rPr>
      </w:pPr>
      <w:r w:rsidRPr="0053509E">
        <w:rPr>
          <w:rFonts w:ascii="Verdana" w:hAnsi="Verdana" w:cs="Arial"/>
          <w:b/>
          <w:sz w:val="22"/>
          <w:szCs w:val="22"/>
          <w:u w:val="single"/>
        </w:rPr>
        <w:lastRenderedPageBreak/>
        <w:t>ANNEX 5</w:t>
      </w:r>
    </w:p>
    <w:p w14:paraId="659D8952" w14:textId="77777777" w:rsidR="00F97ADC" w:rsidRPr="00B44657" w:rsidRDefault="00F97ADC" w:rsidP="00F97ADC">
      <w:pPr>
        <w:spacing w:after="200" w:line="276" w:lineRule="auto"/>
        <w:jc w:val="center"/>
        <w:rPr>
          <w:rFonts w:ascii="Verdana" w:hAnsi="Verdana" w:cs="Arial"/>
          <w:b/>
          <w:sz w:val="22"/>
          <w:szCs w:val="22"/>
        </w:rPr>
      </w:pPr>
      <w:r w:rsidRPr="00B44657">
        <w:rPr>
          <w:rFonts w:ascii="Verdana" w:hAnsi="Verdana" w:cs="Arial"/>
          <w:b/>
          <w:sz w:val="22"/>
          <w:szCs w:val="22"/>
        </w:rPr>
        <w:t>AUTORITZACIÓ AEAT I TGSS</w:t>
      </w:r>
    </w:p>
    <w:p w14:paraId="67A9F583" w14:textId="77777777" w:rsidR="00F97ADC" w:rsidRPr="0053509E" w:rsidRDefault="00F97ADC" w:rsidP="00F97ADC">
      <w:pPr>
        <w:spacing w:line="276" w:lineRule="auto"/>
        <w:ind w:right="567"/>
        <w:rPr>
          <w:rFonts w:ascii="Verdana" w:hAnsi="Verdana"/>
          <w:snapToGrid w:val="0"/>
          <w:sz w:val="22"/>
          <w:szCs w:val="22"/>
        </w:rPr>
      </w:pPr>
    </w:p>
    <w:p w14:paraId="7E3CA3EA" w14:textId="4DD545C6" w:rsidR="00F97ADC" w:rsidRPr="00A34DDF" w:rsidRDefault="00F97ADC" w:rsidP="00F97ADC">
      <w:pPr>
        <w:pStyle w:val="Textindependent"/>
        <w:shd w:val="clear" w:color="auto" w:fill="FFFFFF"/>
        <w:spacing w:line="276" w:lineRule="auto"/>
        <w:ind w:right="0"/>
        <w:rPr>
          <w:rFonts w:ascii="Verdana" w:hAnsi="Verdana" w:cs="Arial"/>
          <w:sz w:val="20"/>
        </w:rPr>
      </w:pPr>
      <w:r w:rsidRPr="00A34DDF">
        <w:rPr>
          <w:rFonts w:ascii="Verdana" w:hAnsi="Verdana"/>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w:t>
      </w:r>
      <w:r w:rsidRPr="00A34DDF">
        <w:rPr>
          <w:rFonts w:ascii="Verdana" w:hAnsi="Verdana"/>
          <w:snapToGrid w:val="0"/>
          <w:sz w:val="20"/>
        </w:rPr>
        <w:t xml:space="preserve"> de</w:t>
      </w:r>
      <w:r w:rsidRPr="00A34DDF">
        <w:rPr>
          <w:rFonts w:ascii="Verdana" w:hAnsi="Verdana"/>
          <w:sz w:val="20"/>
        </w:rPr>
        <w:t xml:space="preserve">l </w:t>
      </w:r>
      <w:r w:rsidR="00A34DDF" w:rsidRPr="00A34DDF">
        <w:rPr>
          <w:rFonts w:ascii="Verdana" w:hAnsi="Verdana"/>
          <w:sz w:val="20"/>
        </w:rPr>
        <w:t>servei d'assistència tècnica, auditoria interna i acompanyament a l'auditoria externa de certificació de la norma de gestió ISO 45001:2018 PRL, amb mesures de contractació pública sostenible</w:t>
      </w:r>
      <w:r w:rsidRPr="00A34DDF">
        <w:rPr>
          <w:rFonts w:ascii="Verdana" w:hAnsi="Verdana" w:cs="Arial"/>
          <w:snapToGrid w:val="0"/>
          <w:sz w:val="20"/>
        </w:rPr>
        <w:t xml:space="preserve">, amb mesures de contractació pública </w:t>
      </w:r>
      <w:r w:rsidRPr="00DC00CE">
        <w:rPr>
          <w:rFonts w:ascii="Verdana" w:hAnsi="Verdana" w:cs="Arial"/>
          <w:snapToGrid w:val="0"/>
          <w:sz w:val="20"/>
        </w:rPr>
        <w:t>sostenible</w:t>
      </w:r>
      <w:r w:rsidRPr="00DC00CE">
        <w:rPr>
          <w:rFonts w:ascii="Verdana" w:hAnsi="Verdana" w:cs="Arial"/>
          <w:sz w:val="20"/>
        </w:rPr>
        <w:t>, núm. contracte</w:t>
      </w:r>
      <w:r w:rsidR="00DC00CE" w:rsidRPr="00DC00CE">
        <w:rPr>
          <w:rFonts w:ascii="Verdana" w:hAnsi="Verdana" w:cs="Arial"/>
          <w:sz w:val="20"/>
        </w:rPr>
        <w:t xml:space="preserve"> 26000137 </w:t>
      </w:r>
      <w:r w:rsidRPr="00DC00CE">
        <w:rPr>
          <w:rFonts w:ascii="Verdana" w:hAnsi="Verdana"/>
          <w:sz w:val="20"/>
        </w:rPr>
        <w:t>(exp</w:t>
      </w:r>
      <w:r w:rsidRPr="00A34DDF">
        <w:rPr>
          <w:rFonts w:ascii="Verdana" w:hAnsi="Verdana" w:cs="Arial"/>
          <w:sz w:val="20"/>
        </w:rPr>
        <w:t>. 26/0</w:t>
      </w:r>
      <w:r w:rsidR="00A34DDF" w:rsidRPr="00A34DDF">
        <w:rPr>
          <w:rFonts w:ascii="Verdana" w:hAnsi="Verdana" w:cs="Arial"/>
          <w:sz w:val="20"/>
        </w:rPr>
        <w:t>109</w:t>
      </w:r>
      <w:r w:rsidRPr="00A34DDF">
        <w:rPr>
          <w:rFonts w:ascii="Verdana" w:hAnsi="Verdana" w:cs="Arial"/>
          <w:sz w:val="20"/>
        </w:rPr>
        <w:t>),</w:t>
      </w:r>
    </w:p>
    <w:p w14:paraId="7769357A" w14:textId="77777777" w:rsidR="00F97ADC" w:rsidRPr="00A34DDF" w:rsidRDefault="00F97ADC" w:rsidP="00F97ADC">
      <w:pPr>
        <w:pStyle w:val="Textindependent"/>
        <w:shd w:val="clear" w:color="auto" w:fill="FFFFFF"/>
        <w:spacing w:line="276" w:lineRule="auto"/>
        <w:ind w:right="0"/>
        <w:rPr>
          <w:rFonts w:ascii="Verdana" w:hAnsi="Verdana" w:cs="Arial"/>
          <w:sz w:val="20"/>
        </w:rPr>
      </w:pPr>
    </w:p>
    <w:p w14:paraId="1A3571B3" w14:textId="77777777" w:rsidR="00F97ADC" w:rsidRPr="00A34DDF" w:rsidRDefault="00F97ADC" w:rsidP="00F97ADC">
      <w:pPr>
        <w:pStyle w:val="Textindependent"/>
        <w:shd w:val="clear" w:color="auto" w:fill="FFFFFF"/>
        <w:spacing w:line="276" w:lineRule="auto"/>
        <w:ind w:right="0"/>
        <w:jc w:val="center"/>
        <w:rPr>
          <w:rFonts w:ascii="Verdana" w:hAnsi="Verdana" w:cs="Arial"/>
          <w:b/>
          <w:bCs/>
          <w:sz w:val="20"/>
        </w:rPr>
      </w:pPr>
      <w:r w:rsidRPr="00A34DDF">
        <w:rPr>
          <w:rFonts w:ascii="Verdana" w:hAnsi="Verdana" w:cs="Arial"/>
          <w:b/>
          <w:bCs/>
          <w:sz w:val="20"/>
        </w:rPr>
        <w:t>DECLARA</w:t>
      </w:r>
    </w:p>
    <w:p w14:paraId="0F57948E" w14:textId="77777777" w:rsidR="00F97ADC" w:rsidRPr="00A34DDF" w:rsidRDefault="00F97ADC" w:rsidP="00F97ADC">
      <w:pPr>
        <w:spacing w:line="276" w:lineRule="auto"/>
        <w:ind w:right="567"/>
        <w:rPr>
          <w:rFonts w:ascii="Verdana" w:hAnsi="Verdana"/>
        </w:rPr>
      </w:pPr>
    </w:p>
    <w:p w14:paraId="2DEACBBA" w14:textId="77777777" w:rsidR="00F97ADC" w:rsidRPr="00A34DDF" w:rsidRDefault="00F97ADC" w:rsidP="00F97ADC">
      <w:pPr>
        <w:pStyle w:val="Pargrafdellista"/>
        <w:numPr>
          <w:ilvl w:val="0"/>
          <w:numId w:val="37"/>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34DDF">
        <w:rPr>
          <w:rFonts w:ascii="Verdana" w:hAnsi="Verdana"/>
          <w:shd w:val="clear" w:color="auto" w:fill="FFFFFF"/>
        </w:rPr>
        <w:t xml:space="preserve">Que </w:t>
      </w:r>
      <w:r w:rsidRPr="00A34DDF">
        <w:rPr>
          <w:rFonts w:ascii="Verdana" w:hAnsi="Verdana"/>
          <w:b/>
          <w:shd w:val="clear" w:color="auto" w:fill="FFFFFF"/>
        </w:rPr>
        <w:t>SI / NO</w:t>
      </w:r>
      <w:r w:rsidRPr="00A34DDF">
        <w:rPr>
          <w:rFonts w:ascii="Verdana" w:hAnsi="Verdana"/>
          <w:shd w:val="clear" w:color="auto" w:fill="FFFFFF"/>
        </w:rPr>
        <w:t xml:space="preserve"> s’autoritza a l’Institut Municipal de Parcs i Jardins de Barcelona </w:t>
      </w:r>
      <w:r w:rsidRPr="00A34DDF">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239664A1" w14:textId="77777777" w:rsidR="00F97ADC" w:rsidRPr="00A34DDF" w:rsidRDefault="00F97ADC" w:rsidP="00F97AD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5B9F47F5" w14:textId="77777777" w:rsidR="00F97ADC" w:rsidRPr="00A34DDF" w:rsidRDefault="00F97ADC" w:rsidP="00F97ADC">
      <w:pPr>
        <w:pStyle w:val="Pargrafdellista"/>
        <w:numPr>
          <w:ilvl w:val="0"/>
          <w:numId w:val="37"/>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34DDF">
        <w:rPr>
          <w:rFonts w:ascii="Verdana" w:hAnsi="Verdana"/>
          <w:shd w:val="clear" w:color="auto" w:fill="FFFFFF"/>
        </w:rPr>
        <w:t xml:space="preserve">Que </w:t>
      </w:r>
      <w:r w:rsidRPr="00A34DDF">
        <w:rPr>
          <w:rFonts w:ascii="Verdana" w:hAnsi="Verdana"/>
          <w:b/>
          <w:shd w:val="clear" w:color="auto" w:fill="FFFFFF"/>
        </w:rPr>
        <w:t>SI / NO</w:t>
      </w:r>
      <w:r w:rsidRPr="00A34DDF">
        <w:rPr>
          <w:rFonts w:ascii="Verdana" w:hAnsi="Verdana"/>
          <w:shd w:val="clear" w:color="auto" w:fill="FFFFFF"/>
        </w:rPr>
        <w:t xml:space="preserve"> s’autoritza a l’Institut Municipal de Parcs i Jardins de Barcelona </w:t>
      </w:r>
      <w:r w:rsidRPr="00A34DDF">
        <w:rPr>
          <w:rFonts w:ascii="Verdana" w:hAnsi="Verdana"/>
        </w:rPr>
        <w:t xml:space="preserve">a sol·licitar de la Tresoreria General de la Seguretat Social (TGSS), directament </w:t>
      </w:r>
      <w:r w:rsidRPr="00A34DDF">
        <w:rPr>
          <w:rFonts w:ascii="Verdana" w:hAnsi="Verdana"/>
          <w:bCs/>
        </w:rPr>
        <w:t xml:space="preserve">o a través del Consorci d’Administració Oberta de Catalunya (Consorci AOC), </w:t>
      </w:r>
      <w:r w:rsidRPr="00A34DDF">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0898692F" w14:textId="77777777" w:rsidR="00F97ADC" w:rsidRPr="0002069F" w:rsidRDefault="00F97ADC" w:rsidP="00F97ADC">
      <w:pPr>
        <w:pStyle w:val="Pargrafdellista"/>
        <w:spacing w:line="276" w:lineRule="auto"/>
        <w:ind w:left="0"/>
        <w:rPr>
          <w:rFonts w:ascii="Verdana" w:hAnsi="Verdana"/>
        </w:rPr>
      </w:pPr>
    </w:p>
    <w:p w14:paraId="5A07E81F" w14:textId="77777777" w:rsidR="00F97ADC" w:rsidRPr="0002069F" w:rsidRDefault="00F97ADC" w:rsidP="00F97ADC">
      <w:pPr>
        <w:pStyle w:val="Pargrafdellista"/>
        <w:spacing w:line="276" w:lineRule="auto"/>
        <w:ind w:left="0"/>
        <w:rPr>
          <w:rFonts w:ascii="Verdana" w:hAnsi="Verdana"/>
        </w:rPr>
      </w:pPr>
    </w:p>
    <w:p w14:paraId="7C60C201" w14:textId="77777777" w:rsidR="00F97ADC" w:rsidRPr="0002069F" w:rsidRDefault="00F97ADC" w:rsidP="00F97ADC">
      <w:pPr>
        <w:pStyle w:val="Pargrafdellista"/>
        <w:spacing w:line="276" w:lineRule="auto"/>
        <w:ind w:left="0"/>
        <w:rPr>
          <w:rFonts w:ascii="Verdana" w:hAnsi="Verdana"/>
        </w:rPr>
      </w:pPr>
      <w:bookmarkStart w:id="0" w:name="annex_mail"/>
      <w:bookmarkEnd w:id="0"/>
    </w:p>
    <w:p w14:paraId="26FF8AEA" w14:textId="77777777" w:rsidR="00F97ADC" w:rsidRPr="0002069F" w:rsidRDefault="00F97ADC" w:rsidP="00F97AD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3480F1E0" w14:textId="77777777" w:rsidR="00F97ADC" w:rsidRPr="0002069F" w:rsidRDefault="00F97ADC" w:rsidP="00F97ADC">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after="120" w:line="276" w:lineRule="auto"/>
        <w:rPr>
          <w:rFonts w:ascii="Verdana" w:hAnsi="Verdana"/>
        </w:rPr>
      </w:pPr>
    </w:p>
    <w:p w14:paraId="51CBE10F" w14:textId="77777777" w:rsidR="00F97ADC" w:rsidRDefault="00F97ADC" w:rsidP="00F97ADC">
      <w:pPr>
        <w:spacing w:line="276" w:lineRule="auto"/>
        <w:rPr>
          <w:rFonts w:ascii="Verdana" w:hAnsi="Verdana"/>
          <w:i/>
          <w:snapToGrid w:val="0"/>
        </w:rPr>
      </w:pPr>
      <w:r w:rsidRPr="0002069F">
        <w:rPr>
          <w:rFonts w:ascii="Verdana" w:hAnsi="Verdana"/>
          <w:i/>
          <w:snapToGrid w:val="0"/>
        </w:rPr>
        <w:t>[Signatura electrònica]</w:t>
      </w:r>
      <w:r w:rsidRPr="0002069F">
        <w:rPr>
          <w:rStyle w:val="Refernciadenotaapeudepgina"/>
          <w:rFonts w:ascii="Verdana" w:hAnsi="Verdana"/>
        </w:rPr>
        <w:footnoteReference w:id="6"/>
      </w:r>
    </w:p>
    <w:p w14:paraId="3984C2B7" w14:textId="77777777" w:rsidR="00780F07" w:rsidRDefault="00F97ADC" w:rsidP="00780F07">
      <w:pPr>
        <w:rPr>
          <w:rFonts w:ascii="Verdana" w:hAnsi="Verdana" w:cs="Arial"/>
        </w:rPr>
      </w:pPr>
      <w:r>
        <w:rPr>
          <w:rFonts w:ascii="Verdana" w:hAnsi="Verdana"/>
          <w:i/>
          <w:snapToGrid w:val="0"/>
        </w:rPr>
        <w:br w:type="page"/>
      </w:r>
    </w:p>
    <w:p w14:paraId="352EB395" w14:textId="77777777" w:rsidR="00780F07" w:rsidRDefault="00780F07" w:rsidP="00780F07">
      <w:pPr>
        <w:rPr>
          <w:rFonts w:ascii="Verdana" w:hAnsi="Verdana" w:cs="Arial"/>
        </w:rPr>
      </w:pPr>
    </w:p>
    <w:p w14:paraId="5BAC3172" w14:textId="33C81CA7" w:rsidR="00780F07" w:rsidRPr="00780F07" w:rsidRDefault="00780F07" w:rsidP="00780F07">
      <w:pPr>
        <w:jc w:val="center"/>
        <w:rPr>
          <w:rFonts w:ascii="Verdana" w:eastAsia="Calibri" w:hAnsi="Verdana" w:cs="Arial"/>
          <w:b/>
          <w:iCs/>
          <w:sz w:val="24"/>
          <w:szCs w:val="24"/>
        </w:rPr>
      </w:pPr>
      <w:r w:rsidRPr="00780F07">
        <w:rPr>
          <w:rFonts w:ascii="Verdana" w:eastAsia="Calibri" w:hAnsi="Verdana" w:cs="Arial"/>
          <w:b/>
          <w:iCs/>
          <w:sz w:val="24"/>
          <w:szCs w:val="24"/>
          <w:u w:val="single"/>
        </w:rPr>
        <w:t>ANNEX</w:t>
      </w:r>
      <w:r>
        <w:rPr>
          <w:rFonts w:ascii="Verdana" w:eastAsia="Calibri" w:hAnsi="Verdana" w:cs="Arial"/>
          <w:b/>
          <w:iCs/>
          <w:sz w:val="24"/>
          <w:szCs w:val="24"/>
          <w:u w:val="single"/>
        </w:rPr>
        <w:t xml:space="preserve"> </w:t>
      </w:r>
      <w:r w:rsidRPr="00780F07">
        <w:rPr>
          <w:rFonts w:ascii="Verdana" w:eastAsia="Calibri" w:hAnsi="Verdana" w:cs="Arial"/>
          <w:b/>
          <w:iCs/>
          <w:sz w:val="24"/>
          <w:szCs w:val="24"/>
          <w:u w:val="single"/>
        </w:rPr>
        <w:t>6</w:t>
      </w:r>
    </w:p>
    <w:p w14:paraId="77F1C5D7" w14:textId="77777777" w:rsidR="00780F07" w:rsidRPr="0035727E" w:rsidRDefault="00780F07" w:rsidP="00780F07">
      <w:pPr>
        <w:jc w:val="center"/>
        <w:rPr>
          <w:rFonts w:ascii="Verdana" w:eastAsia="Calibri" w:hAnsi="Verdana" w:cs="Arial"/>
          <w:b/>
          <w:sz w:val="24"/>
          <w:szCs w:val="24"/>
        </w:rPr>
      </w:pPr>
      <w:r w:rsidRPr="0035727E">
        <w:rPr>
          <w:rFonts w:ascii="Verdana" w:eastAsia="Calibri" w:hAnsi="Verdana" w:cs="Arial"/>
          <w:b/>
          <w:sz w:val="24"/>
          <w:szCs w:val="24"/>
        </w:rPr>
        <w:t xml:space="preserve"> SEGURETAT SISTEMES INFORMACIÓ</w:t>
      </w:r>
    </w:p>
    <w:p w14:paraId="585E469F" w14:textId="77777777" w:rsidR="00780F07" w:rsidRDefault="00780F07" w:rsidP="00780F07">
      <w:pPr>
        <w:jc w:val="both"/>
        <w:rPr>
          <w:rFonts w:ascii="Verdana" w:hAnsi="Verdana" w:cs="Arial"/>
        </w:rPr>
      </w:pPr>
    </w:p>
    <w:p w14:paraId="113FCABC" w14:textId="52C4863A" w:rsidR="00780F07" w:rsidRPr="0035727E" w:rsidRDefault="00780F07" w:rsidP="00780F07">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57514B10" w14:textId="77777777" w:rsidR="00780F07" w:rsidRPr="0035727E" w:rsidRDefault="00780F07" w:rsidP="00780F07">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64B98A90" w14:textId="77777777" w:rsidR="00780F07" w:rsidRPr="0035727E" w:rsidRDefault="00780F07" w:rsidP="00780F07">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3D05A9C7" w14:textId="77777777" w:rsidR="00780F07" w:rsidRPr="0035727E" w:rsidRDefault="00780F07" w:rsidP="00780F07">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1D4F0D9D" w14:textId="77777777" w:rsidR="00780F07" w:rsidRPr="0035727E" w:rsidRDefault="00780F07" w:rsidP="00780F07">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7CC9FD19" w14:textId="77777777" w:rsidR="00780F07" w:rsidRPr="0035727E" w:rsidRDefault="00780F07" w:rsidP="00780F07">
      <w:pPr>
        <w:pStyle w:val="Pargrafdellista"/>
        <w:numPr>
          <w:ilvl w:val="0"/>
          <w:numId w:val="41"/>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6BFFA9B5" w14:textId="77777777" w:rsidR="00780F07" w:rsidRDefault="00780F07" w:rsidP="00780F07">
      <w:pPr>
        <w:pStyle w:val="Pargrafdellista"/>
        <w:shd w:val="clear" w:color="auto" w:fill="FFFFFF" w:themeFill="background1"/>
        <w:jc w:val="both"/>
        <w:rPr>
          <w:rFonts w:ascii="Verdana" w:hAnsi="Verdana"/>
          <w:iCs/>
        </w:rPr>
      </w:pPr>
    </w:p>
    <w:p w14:paraId="4A1E67E2" w14:textId="77777777" w:rsidR="00780F07" w:rsidRDefault="00780F07" w:rsidP="00780F07">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0B842EEF" w14:textId="77777777" w:rsidR="00780F07" w:rsidRPr="0035727E" w:rsidRDefault="00780F07" w:rsidP="00780F07">
      <w:pPr>
        <w:pStyle w:val="Pargrafdellista"/>
        <w:shd w:val="clear" w:color="auto" w:fill="FFFFFF" w:themeFill="background1"/>
        <w:jc w:val="both"/>
        <w:rPr>
          <w:rFonts w:ascii="Verdana" w:hAnsi="Verdana"/>
          <w:iCs/>
        </w:rPr>
      </w:pPr>
    </w:p>
    <w:p w14:paraId="69093487" w14:textId="77777777" w:rsidR="00780F07" w:rsidRDefault="00780F07" w:rsidP="00780F07">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2131179B" w14:textId="77777777" w:rsidR="00780F07" w:rsidRPr="0035727E" w:rsidRDefault="00780F07" w:rsidP="00780F07">
      <w:pPr>
        <w:pStyle w:val="Pargrafdellista"/>
        <w:shd w:val="clear" w:color="auto" w:fill="FFFFFF" w:themeFill="background1"/>
        <w:jc w:val="both"/>
        <w:rPr>
          <w:rFonts w:ascii="Verdana" w:hAnsi="Verdana"/>
          <w:iCs/>
        </w:rPr>
      </w:pPr>
    </w:p>
    <w:p w14:paraId="736352BF" w14:textId="77777777" w:rsidR="00780F07" w:rsidRDefault="00780F07" w:rsidP="00780F07">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446A677E" w14:textId="77777777" w:rsidR="00780F07" w:rsidRDefault="00780F07" w:rsidP="00780F07">
      <w:pPr>
        <w:pStyle w:val="Pargrafdellista"/>
        <w:shd w:val="clear" w:color="auto" w:fill="FFFFFF" w:themeFill="background1"/>
        <w:jc w:val="both"/>
        <w:rPr>
          <w:rFonts w:ascii="Verdana" w:hAnsi="Verdana"/>
          <w:iCs/>
        </w:rPr>
      </w:pPr>
    </w:p>
    <w:p w14:paraId="41111B39" w14:textId="77777777" w:rsidR="00780F07" w:rsidRDefault="00780F07" w:rsidP="00780F07">
      <w:pPr>
        <w:pStyle w:val="Pargrafdellista"/>
        <w:numPr>
          <w:ilvl w:val="0"/>
          <w:numId w:val="41"/>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484E3A5D"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7C21E7C2"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3BC505D9"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107E1FCA" w14:textId="77777777" w:rsidR="00780F07" w:rsidRDefault="00780F07" w:rsidP="00780F07">
      <w:pPr>
        <w:pStyle w:val="Pargrafdellista"/>
        <w:numPr>
          <w:ilvl w:val="0"/>
          <w:numId w:val="41"/>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51964693" w14:textId="77777777" w:rsidR="00780F07" w:rsidRDefault="00780F07" w:rsidP="00780F07">
      <w:pPr>
        <w:pStyle w:val="Pargrafdellista"/>
        <w:shd w:val="clear" w:color="auto" w:fill="FFFFFF" w:themeFill="background1"/>
        <w:tabs>
          <w:tab w:val="left" w:pos="3144"/>
        </w:tabs>
        <w:jc w:val="both"/>
        <w:rPr>
          <w:rFonts w:ascii="Verdana" w:hAnsi="Verdana"/>
          <w:b/>
          <w:iCs/>
        </w:rPr>
      </w:pPr>
    </w:p>
    <w:p w14:paraId="0D1E461B"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del contracte, especialment els de caràcter personal, que no podran copiar o utilitzar com a finalitat diferent a les que la informació te designada.</w:t>
      </w:r>
    </w:p>
    <w:p w14:paraId="5D741EF9"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4AD513E4"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serà responsable de les violacions del deure de secret que es puguin produir per part de les persones al seu càrrec. Així mateix, s’obliga a aplicar les </w:t>
      </w:r>
      <w:r w:rsidRPr="0035727E">
        <w:rPr>
          <w:rFonts w:ascii="Verdana" w:hAnsi="Verdana"/>
          <w:iCs/>
        </w:rPr>
        <w:lastRenderedPageBreak/>
        <w:t>mesures necessàries per a garantir l’eficàcia dels principis de mínim privilegi i necessitat de conèixer, per part de les persones participants en el desenvolupament del contracte.</w:t>
      </w:r>
    </w:p>
    <w:p w14:paraId="6B68FF12"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360E4F4C"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5E04F6E4"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7F807253" w14:textId="77777777" w:rsidR="00780F07" w:rsidRDefault="00780F07" w:rsidP="00780F07">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7DAED0C3" w14:textId="77777777" w:rsidR="00780F07" w:rsidRDefault="00780F07" w:rsidP="00780F07">
      <w:pPr>
        <w:pStyle w:val="Pargrafdellista"/>
        <w:shd w:val="clear" w:color="auto" w:fill="FFFFFF" w:themeFill="background1"/>
        <w:tabs>
          <w:tab w:val="left" w:pos="3144"/>
        </w:tabs>
        <w:jc w:val="both"/>
        <w:rPr>
          <w:rFonts w:ascii="Verdana" w:hAnsi="Verdana"/>
          <w:i/>
          <w:iCs/>
          <w:sz w:val="16"/>
          <w:szCs w:val="16"/>
        </w:rPr>
      </w:pPr>
    </w:p>
    <w:p w14:paraId="368BB75C"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29061B44" w14:textId="77777777" w:rsidR="00780F07" w:rsidRPr="0035727E" w:rsidRDefault="00780F07" w:rsidP="00780F07">
      <w:pPr>
        <w:pStyle w:val="Pargrafdellista"/>
        <w:shd w:val="clear" w:color="auto" w:fill="FFFFFF" w:themeFill="background1"/>
        <w:tabs>
          <w:tab w:val="left" w:pos="3144"/>
        </w:tabs>
        <w:jc w:val="both"/>
        <w:rPr>
          <w:rFonts w:ascii="Verdana" w:hAnsi="Verdana"/>
          <w:iCs/>
        </w:rPr>
      </w:pPr>
    </w:p>
    <w:p w14:paraId="6A50C72F" w14:textId="77777777" w:rsidR="00780F07" w:rsidRDefault="00780F07" w:rsidP="00780F07">
      <w:pPr>
        <w:pStyle w:val="Pargrafdellista"/>
        <w:numPr>
          <w:ilvl w:val="0"/>
          <w:numId w:val="41"/>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37F63ADB"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7C3CA2CB" w14:textId="77777777" w:rsidR="00780F07" w:rsidRPr="0035727E" w:rsidRDefault="00780F07" w:rsidP="00780F07">
      <w:pPr>
        <w:pStyle w:val="Pargrafdellista"/>
        <w:numPr>
          <w:ilvl w:val="0"/>
          <w:numId w:val="41"/>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3D3E51A3" w14:textId="77777777" w:rsidR="00780F07" w:rsidRDefault="00780F07" w:rsidP="00780F07">
      <w:pPr>
        <w:pStyle w:val="Pargrafdellista"/>
        <w:shd w:val="clear" w:color="auto" w:fill="FFFFFF" w:themeFill="background1"/>
        <w:tabs>
          <w:tab w:val="left" w:pos="3144"/>
        </w:tabs>
        <w:ind w:left="1068"/>
        <w:jc w:val="both"/>
        <w:rPr>
          <w:rFonts w:ascii="Verdana" w:hAnsi="Verdana"/>
          <w:iCs/>
        </w:rPr>
      </w:pPr>
    </w:p>
    <w:p w14:paraId="1ACEB8DA" w14:textId="77777777" w:rsidR="00780F07" w:rsidRPr="0035727E" w:rsidRDefault="00780F07" w:rsidP="00780F07">
      <w:pPr>
        <w:pStyle w:val="Pargrafdellista"/>
        <w:numPr>
          <w:ilvl w:val="0"/>
          <w:numId w:val="42"/>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0796467C" w14:textId="77777777" w:rsidR="00780F07" w:rsidRDefault="00780F07" w:rsidP="00780F07">
      <w:pPr>
        <w:pStyle w:val="Pargrafdellista"/>
        <w:shd w:val="clear" w:color="auto" w:fill="FFFFFF" w:themeFill="background1"/>
        <w:tabs>
          <w:tab w:val="left" w:pos="3144"/>
        </w:tabs>
        <w:ind w:left="1068"/>
        <w:jc w:val="both"/>
        <w:rPr>
          <w:rFonts w:ascii="Verdana" w:hAnsi="Verdana"/>
          <w:iCs/>
        </w:rPr>
      </w:pPr>
    </w:p>
    <w:p w14:paraId="2B1ABADF" w14:textId="77777777" w:rsidR="00780F07" w:rsidRPr="0035727E" w:rsidRDefault="00780F07" w:rsidP="00780F07">
      <w:pPr>
        <w:pStyle w:val="Pargrafdellista"/>
        <w:numPr>
          <w:ilvl w:val="0"/>
          <w:numId w:val="42"/>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3B7FBCDA" w14:textId="77777777" w:rsidR="00780F07" w:rsidRDefault="00780F07" w:rsidP="00780F07">
      <w:pPr>
        <w:pStyle w:val="Pargrafdellista"/>
        <w:shd w:val="clear" w:color="auto" w:fill="FFFFFF" w:themeFill="background1"/>
        <w:tabs>
          <w:tab w:val="left" w:pos="3144"/>
        </w:tabs>
        <w:ind w:left="1068"/>
        <w:jc w:val="both"/>
        <w:rPr>
          <w:rFonts w:ascii="Verdana" w:hAnsi="Verdana"/>
          <w:iCs/>
        </w:rPr>
      </w:pPr>
    </w:p>
    <w:p w14:paraId="2E7CC7BF" w14:textId="77777777" w:rsidR="00780F07" w:rsidRPr="0035727E" w:rsidRDefault="00780F07" w:rsidP="00780F07">
      <w:pPr>
        <w:pStyle w:val="Pargrafdellista"/>
        <w:numPr>
          <w:ilvl w:val="0"/>
          <w:numId w:val="42"/>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0407A7FB" w14:textId="77777777" w:rsidR="00780F07" w:rsidRDefault="00780F07" w:rsidP="00780F07">
      <w:pPr>
        <w:pStyle w:val="Pargrafdellista"/>
        <w:shd w:val="clear" w:color="auto" w:fill="FFFFFF" w:themeFill="background1"/>
        <w:tabs>
          <w:tab w:val="left" w:pos="3144"/>
        </w:tabs>
        <w:ind w:left="1068"/>
        <w:jc w:val="both"/>
        <w:rPr>
          <w:rFonts w:ascii="Verdana" w:hAnsi="Verdana"/>
          <w:iCs/>
        </w:rPr>
      </w:pPr>
    </w:p>
    <w:p w14:paraId="34C40780" w14:textId="77777777" w:rsidR="00780F07" w:rsidRDefault="00780F07" w:rsidP="00780F07">
      <w:pPr>
        <w:pStyle w:val="Pargrafdellista"/>
        <w:numPr>
          <w:ilvl w:val="0"/>
          <w:numId w:val="42"/>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5F607FA2" w14:textId="77777777" w:rsidR="00780F07" w:rsidRPr="0035727E" w:rsidRDefault="00780F07" w:rsidP="00780F07">
      <w:pPr>
        <w:pStyle w:val="Pargrafdellista"/>
        <w:shd w:val="clear" w:color="auto" w:fill="FFFFFF" w:themeFill="background1"/>
        <w:tabs>
          <w:tab w:val="left" w:pos="3144"/>
        </w:tabs>
        <w:ind w:left="1068"/>
        <w:jc w:val="both"/>
        <w:rPr>
          <w:rFonts w:ascii="Verdana" w:hAnsi="Verdana"/>
          <w:iCs/>
        </w:rPr>
      </w:pPr>
    </w:p>
    <w:p w14:paraId="140D444B" w14:textId="77777777" w:rsidR="00780F07" w:rsidRDefault="00780F07" w:rsidP="00780F07">
      <w:pPr>
        <w:pStyle w:val="Pargrafdellista"/>
        <w:numPr>
          <w:ilvl w:val="0"/>
          <w:numId w:val="41"/>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5C01ADF0"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477AAEF9" w14:textId="77777777" w:rsidR="00780F07" w:rsidRPr="0035727E"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489757AE" w14:textId="77777777" w:rsidR="00780F07" w:rsidRDefault="00780F07" w:rsidP="00780F07">
      <w:pPr>
        <w:pStyle w:val="Pargrafdellista"/>
        <w:numPr>
          <w:ilvl w:val="0"/>
          <w:numId w:val="41"/>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710B8427" w14:textId="77777777" w:rsidR="00780F07" w:rsidRDefault="00780F07" w:rsidP="00780F07">
      <w:pPr>
        <w:pStyle w:val="Pargrafdellista"/>
        <w:shd w:val="clear" w:color="auto" w:fill="FFFFFF" w:themeFill="background1"/>
        <w:tabs>
          <w:tab w:val="left" w:pos="3144"/>
        </w:tabs>
        <w:jc w:val="both"/>
        <w:rPr>
          <w:rFonts w:ascii="Verdana" w:hAnsi="Verdana"/>
          <w:b/>
          <w:iCs/>
        </w:rPr>
      </w:pPr>
    </w:p>
    <w:p w14:paraId="61D9B31E"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77B975EA"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20ED810E"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527CB10E"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14A13E0E"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w:t>
      </w:r>
      <w:r w:rsidRPr="0035727E">
        <w:rPr>
          <w:rFonts w:ascii="Verdana" w:hAnsi="Verdana"/>
          <w:iCs/>
        </w:rPr>
        <w:lastRenderedPageBreak/>
        <w:t xml:space="preserve">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08D65C02"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22945FB1"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3127CE29"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5F1CD1F6"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6FAFA6C0"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409D1287"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64DCABC5"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00B67F89"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74474B83" w14:textId="77777777" w:rsidR="00780F07" w:rsidRPr="0035727E" w:rsidRDefault="00780F07" w:rsidP="00780F07">
      <w:pPr>
        <w:pStyle w:val="Pargrafdellista"/>
        <w:shd w:val="clear" w:color="auto" w:fill="FFFFFF" w:themeFill="background1"/>
        <w:tabs>
          <w:tab w:val="left" w:pos="3144"/>
        </w:tabs>
        <w:jc w:val="both"/>
        <w:rPr>
          <w:rFonts w:ascii="Verdana" w:hAnsi="Verdana"/>
          <w:iCs/>
        </w:rPr>
      </w:pPr>
    </w:p>
    <w:p w14:paraId="6E28C8E4" w14:textId="77777777" w:rsidR="00780F07" w:rsidRDefault="00780F07" w:rsidP="00780F07">
      <w:pPr>
        <w:pStyle w:val="Pargrafdellista"/>
        <w:numPr>
          <w:ilvl w:val="0"/>
          <w:numId w:val="41"/>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2DAFB237" w14:textId="77777777" w:rsidR="00780F07" w:rsidRDefault="00780F07" w:rsidP="00780F07">
      <w:pPr>
        <w:pStyle w:val="Pargrafdellista"/>
        <w:shd w:val="clear" w:color="auto" w:fill="FFFFFF" w:themeFill="background1"/>
        <w:tabs>
          <w:tab w:val="left" w:pos="3144"/>
        </w:tabs>
        <w:jc w:val="both"/>
        <w:rPr>
          <w:rFonts w:ascii="Verdana" w:hAnsi="Verdana"/>
          <w:b/>
          <w:iCs/>
        </w:rPr>
      </w:pPr>
    </w:p>
    <w:p w14:paraId="4854A44C"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722FD9EA" w14:textId="77777777" w:rsidR="00780F07" w:rsidRDefault="00780F07" w:rsidP="00780F07">
      <w:pPr>
        <w:pStyle w:val="Pargrafdellista"/>
        <w:shd w:val="clear" w:color="auto" w:fill="FFFFFF" w:themeFill="background1"/>
        <w:tabs>
          <w:tab w:val="left" w:pos="3144"/>
        </w:tabs>
        <w:jc w:val="both"/>
        <w:rPr>
          <w:rFonts w:ascii="Verdana" w:hAnsi="Verdana"/>
          <w:iCs/>
        </w:rPr>
      </w:pPr>
    </w:p>
    <w:p w14:paraId="30C7CBD6" w14:textId="77777777" w:rsidR="00780F07" w:rsidRDefault="00780F07" w:rsidP="00780F07">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7BE3A4E2" w14:textId="77777777" w:rsidR="00780F07" w:rsidRPr="0035727E" w:rsidRDefault="00780F07" w:rsidP="00780F07">
      <w:pPr>
        <w:pStyle w:val="Pargrafdellista"/>
        <w:shd w:val="clear" w:color="auto" w:fill="FFFFFF" w:themeFill="background1"/>
        <w:tabs>
          <w:tab w:val="left" w:pos="3144"/>
        </w:tabs>
        <w:jc w:val="both"/>
        <w:rPr>
          <w:rFonts w:ascii="Verdana" w:hAnsi="Verdana"/>
          <w:iCs/>
        </w:rPr>
      </w:pPr>
    </w:p>
    <w:p w14:paraId="673971A1" w14:textId="77777777" w:rsidR="00780F07" w:rsidRDefault="00780F07" w:rsidP="00780F07">
      <w:pPr>
        <w:pStyle w:val="Pargrafdellista"/>
        <w:numPr>
          <w:ilvl w:val="0"/>
          <w:numId w:val="4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21C90D53" w14:textId="77777777" w:rsidR="00780F07" w:rsidRDefault="00780F07" w:rsidP="00780F07">
      <w:pPr>
        <w:pStyle w:val="Pargrafdellista"/>
        <w:shd w:val="clear" w:color="auto" w:fill="FFFFFF" w:themeFill="background1"/>
        <w:tabs>
          <w:tab w:val="left" w:pos="1476"/>
        </w:tabs>
        <w:jc w:val="both"/>
        <w:rPr>
          <w:rFonts w:ascii="Verdana" w:hAnsi="Verdana"/>
          <w:b/>
          <w:iCs/>
        </w:rPr>
      </w:pPr>
    </w:p>
    <w:p w14:paraId="3910E8D8" w14:textId="77777777" w:rsidR="00780F07" w:rsidRDefault="00780F07" w:rsidP="00780F07">
      <w:pPr>
        <w:pStyle w:val="Pargrafdellista"/>
        <w:shd w:val="clear" w:color="auto" w:fill="FFFFFF" w:themeFill="background1"/>
        <w:tabs>
          <w:tab w:val="left" w:pos="1476"/>
        </w:tabs>
        <w:jc w:val="both"/>
        <w:rPr>
          <w:rFonts w:ascii="Verdana" w:hAnsi="Verdana"/>
          <w:iCs/>
        </w:rPr>
      </w:pPr>
      <w:r w:rsidRPr="00F05232">
        <w:rPr>
          <w:rFonts w:ascii="Verdana" w:hAnsi="Verdana"/>
          <w:iCs/>
        </w:rPr>
        <w:t>En relació a la protecció d’equips l'empresa adjudicatària es compromet a que els equips que surtin, o puguin sortir de l’empresa adjudicatària, estaran protegits adequadament contra accessos no autoritzats en cas de pèrdua o robatori.</w:t>
      </w:r>
    </w:p>
    <w:p w14:paraId="58C16914" w14:textId="77777777" w:rsidR="00780F07" w:rsidRDefault="00780F07" w:rsidP="00780F07">
      <w:pPr>
        <w:pStyle w:val="Pargrafdellista"/>
        <w:shd w:val="clear" w:color="auto" w:fill="FFFFFF" w:themeFill="background1"/>
        <w:tabs>
          <w:tab w:val="left" w:pos="1476"/>
        </w:tabs>
        <w:jc w:val="both"/>
        <w:rPr>
          <w:rFonts w:ascii="Verdana" w:hAnsi="Verdana"/>
          <w:iCs/>
        </w:rPr>
      </w:pPr>
    </w:p>
    <w:p w14:paraId="0EE91077" w14:textId="77777777" w:rsidR="00780F07" w:rsidRDefault="00780F07" w:rsidP="00780F07">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w:t>
      </w:r>
      <w:r w:rsidRPr="0035727E">
        <w:rPr>
          <w:rFonts w:ascii="Verdana" w:hAnsi="Verdana"/>
          <w:iCs/>
        </w:rPr>
        <w:lastRenderedPageBreak/>
        <w:t xml:space="preserve">al servei de gestió d'incidents de pèrdues o robatoris, que hauran de ser comunicades a </w:t>
      </w:r>
      <w:r>
        <w:rPr>
          <w:rFonts w:ascii="Verdana" w:hAnsi="Verdana"/>
          <w:iCs/>
        </w:rPr>
        <w:t>BIT</w:t>
      </w:r>
      <w:r w:rsidRPr="0035727E">
        <w:rPr>
          <w:rFonts w:ascii="Verdana" w:hAnsi="Verdana"/>
          <w:iCs/>
        </w:rPr>
        <w:t>.</w:t>
      </w:r>
    </w:p>
    <w:p w14:paraId="1E2963CC" w14:textId="77777777" w:rsidR="00780F07" w:rsidRDefault="00780F07" w:rsidP="00780F07">
      <w:pPr>
        <w:pStyle w:val="Pargrafdellista"/>
        <w:shd w:val="clear" w:color="auto" w:fill="FFFFFF" w:themeFill="background1"/>
        <w:tabs>
          <w:tab w:val="left" w:pos="1476"/>
        </w:tabs>
        <w:jc w:val="both"/>
        <w:rPr>
          <w:rFonts w:ascii="Verdana" w:hAnsi="Verdana"/>
          <w:iCs/>
        </w:rPr>
      </w:pPr>
    </w:p>
    <w:p w14:paraId="34E65649" w14:textId="77777777" w:rsidR="00780F07" w:rsidRDefault="00780F07" w:rsidP="00780F07">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03890BCF" w14:textId="77777777" w:rsidR="00780F07" w:rsidRDefault="00780F07" w:rsidP="00780F07">
      <w:pPr>
        <w:pStyle w:val="Pargrafdellista"/>
        <w:shd w:val="clear" w:color="auto" w:fill="FFFFFF" w:themeFill="background1"/>
        <w:tabs>
          <w:tab w:val="left" w:pos="1476"/>
        </w:tabs>
        <w:jc w:val="both"/>
        <w:rPr>
          <w:rFonts w:ascii="Verdana" w:hAnsi="Verdana"/>
          <w:iCs/>
        </w:rPr>
      </w:pPr>
    </w:p>
    <w:p w14:paraId="3B96BD25" w14:textId="77777777" w:rsidR="00780F07" w:rsidRDefault="00780F07" w:rsidP="00780F07">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20E31015" w14:textId="77777777" w:rsidR="00780F07" w:rsidRPr="0035727E" w:rsidRDefault="00780F07" w:rsidP="00780F07">
      <w:pPr>
        <w:pStyle w:val="Pargrafdellista"/>
        <w:shd w:val="clear" w:color="auto" w:fill="FFFFFF" w:themeFill="background1"/>
        <w:tabs>
          <w:tab w:val="left" w:pos="1476"/>
        </w:tabs>
        <w:jc w:val="both"/>
        <w:rPr>
          <w:rFonts w:ascii="Verdana" w:hAnsi="Verdana"/>
          <w:iCs/>
        </w:rPr>
      </w:pPr>
    </w:p>
    <w:p w14:paraId="41ECAEB9" w14:textId="77777777" w:rsidR="00780F07" w:rsidRDefault="00780F07" w:rsidP="00780F07">
      <w:pPr>
        <w:pStyle w:val="Pargrafdellista"/>
        <w:numPr>
          <w:ilvl w:val="0"/>
          <w:numId w:val="41"/>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2FF7D8C8"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b/>
        </w:rPr>
      </w:pPr>
    </w:p>
    <w:p w14:paraId="524447DF"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20862056"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rPr>
      </w:pPr>
    </w:p>
    <w:p w14:paraId="5493536A"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32F3F0FC"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rPr>
      </w:pPr>
    </w:p>
    <w:p w14:paraId="5370C777" w14:textId="77777777" w:rsidR="00780F07" w:rsidRDefault="00780F07" w:rsidP="00780F07">
      <w:pPr>
        <w:pStyle w:val="Pargrafdellista"/>
        <w:numPr>
          <w:ilvl w:val="0"/>
          <w:numId w:val="41"/>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28A10ADB" w14:textId="77777777" w:rsidR="00780F07" w:rsidRPr="00F05232" w:rsidRDefault="00780F07" w:rsidP="00780F07">
      <w:pPr>
        <w:pStyle w:val="Pargrafdellista"/>
        <w:shd w:val="clear" w:color="auto" w:fill="FFFFFF" w:themeFill="background1"/>
        <w:tabs>
          <w:tab w:val="left" w:pos="1824"/>
          <w:tab w:val="left" w:pos="3744"/>
        </w:tabs>
        <w:jc w:val="both"/>
        <w:rPr>
          <w:rFonts w:ascii="Verdana" w:hAnsi="Verdana"/>
          <w:iCs/>
        </w:rPr>
      </w:pPr>
    </w:p>
    <w:p w14:paraId="452A393E" w14:textId="77777777" w:rsidR="00780F07" w:rsidRDefault="00780F07" w:rsidP="00780F07">
      <w:pPr>
        <w:pStyle w:val="Pargrafdellista"/>
        <w:numPr>
          <w:ilvl w:val="0"/>
          <w:numId w:val="4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7FE2D683" w14:textId="77777777" w:rsidR="00780F07" w:rsidRPr="00F05232" w:rsidRDefault="00780F07" w:rsidP="00780F07">
      <w:pPr>
        <w:pStyle w:val="Pargrafdellista"/>
        <w:shd w:val="clear" w:color="auto" w:fill="FFFFFF" w:themeFill="background1"/>
        <w:tabs>
          <w:tab w:val="left" w:pos="1476"/>
        </w:tabs>
        <w:ind w:left="1068"/>
        <w:jc w:val="both"/>
        <w:rPr>
          <w:rFonts w:ascii="Verdana" w:hAnsi="Verdana"/>
          <w:iCs/>
        </w:rPr>
      </w:pPr>
    </w:p>
    <w:p w14:paraId="3C4C5B5F" w14:textId="77777777" w:rsidR="00780F07" w:rsidRPr="00F05232" w:rsidRDefault="00780F07" w:rsidP="00780F07">
      <w:pPr>
        <w:pStyle w:val="Pargrafdellista"/>
        <w:numPr>
          <w:ilvl w:val="0"/>
          <w:numId w:val="4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585A280C"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p>
    <w:p w14:paraId="15BF3AB7" w14:textId="77777777" w:rsidR="00780F07" w:rsidRDefault="00780F07" w:rsidP="00780F07">
      <w:pPr>
        <w:pStyle w:val="Pargrafdellista"/>
        <w:numPr>
          <w:ilvl w:val="0"/>
          <w:numId w:val="4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643C369A" w14:textId="77777777" w:rsidR="00780F07" w:rsidRPr="00F05232" w:rsidRDefault="00780F07" w:rsidP="00780F07">
      <w:pPr>
        <w:pStyle w:val="Pargrafdellista"/>
        <w:shd w:val="clear" w:color="auto" w:fill="FFFFFF" w:themeFill="background1"/>
        <w:tabs>
          <w:tab w:val="left" w:pos="1476"/>
        </w:tabs>
        <w:ind w:left="1068"/>
        <w:jc w:val="both"/>
        <w:rPr>
          <w:rFonts w:ascii="Verdana" w:hAnsi="Verdana"/>
          <w:iCs/>
        </w:rPr>
      </w:pPr>
    </w:p>
    <w:p w14:paraId="75078DA8" w14:textId="77777777" w:rsidR="00780F07" w:rsidRDefault="00780F07" w:rsidP="00780F07">
      <w:pPr>
        <w:pStyle w:val="Pargrafdellista"/>
        <w:numPr>
          <w:ilvl w:val="0"/>
          <w:numId w:val="41"/>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3DD24C75" w14:textId="77777777" w:rsidR="00780F07" w:rsidRPr="00F05232" w:rsidRDefault="00780F07" w:rsidP="00780F07">
      <w:pPr>
        <w:pStyle w:val="Pargrafdellista"/>
        <w:shd w:val="clear" w:color="auto" w:fill="FFFFFF" w:themeFill="background1"/>
        <w:tabs>
          <w:tab w:val="left" w:pos="1476"/>
        </w:tabs>
        <w:jc w:val="both"/>
        <w:rPr>
          <w:rFonts w:ascii="Verdana" w:hAnsi="Verdana"/>
          <w:iCs/>
        </w:rPr>
      </w:pPr>
    </w:p>
    <w:p w14:paraId="47CC0A08" w14:textId="77777777" w:rsidR="00780F07" w:rsidRDefault="00780F07" w:rsidP="00780F07">
      <w:pPr>
        <w:pStyle w:val="Pargrafdellista"/>
        <w:numPr>
          <w:ilvl w:val="0"/>
          <w:numId w:val="4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xml:space="preserve">: l'empresa adjudicatària disposarà d’un procediment de neteja de documents, el qual retirarà d'aquests tota la informació addicional </w:t>
      </w:r>
      <w:r w:rsidRPr="00F05232">
        <w:rPr>
          <w:rFonts w:ascii="Verdana" w:hAnsi="Verdana"/>
          <w:iCs/>
        </w:rPr>
        <w:lastRenderedPageBreak/>
        <w:t>continguda en camps ocults, metadades, comentaris o revisions anteriors, excepte quan aquesta informació sigui pertinent per al receptor del document.</w:t>
      </w:r>
    </w:p>
    <w:p w14:paraId="79A9B376"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p>
    <w:p w14:paraId="7E56BEE8"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60E6D306" w14:textId="77777777" w:rsidR="00780F07" w:rsidRPr="00F05232" w:rsidRDefault="00780F07" w:rsidP="00780F07">
      <w:pPr>
        <w:pStyle w:val="Pargrafdellista"/>
        <w:shd w:val="clear" w:color="auto" w:fill="FFFFFF" w:themeFill="background1"/>
        <w:tabs>
          <w:tab w:val="left" w:pos="1476"/>
        </w:tabs>
        <w:ind w:left="1068"/>
        <w:jc w:val="both"/>
        <w:rPr>
          <w:rFonts w:ascii="Verdana" w:hAnsi="Verdana"/>
          <w:iCs/>
        </w:rPr>
      </w:pPr>
    </w:p>
    <w:p w14:paraId="123A7A0E" w14:textId="77777777" w:rsidR="00780F07" w:rsidRDefault="00780F07" w:rsidP="00780F07">
      <w:pPr>
        <w:pStyle w:val="Pargrafdellista"/>
        <w:numPr>
          <w:ilvl w:val="0"/>
          <w:numId w:val="42"/>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68691BA3" w14:textId="77777777" w:rsidR="00780F07" w:rsidRDefault="00780F07" w:rsidP="00780F07">
      <w:pPr>
        <w:pStyle w:val="Pargrafdellista"/>
        <w:shd w:val="clear" w:color="auto" w:fill="FFFFFF" w:themeFill="background1"/>
        <w:tabs>
          <w:tab w:val="left" w:pos="1476"/>
        </w:tabs>
        <w:ind w:left="1068"/>
        <w:jc w:val="both"/>
        <w:rPr>
          <w:rFonts w:ascii="Verdana" w:hAnsi="Verdana"/>
          <w:b/>
          <w:iCs/>
        </w:rPr>
      </w:pPr>
    </w:p>
    <w:p w14:paraId="23563108"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3CA3BA33"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p>
    <w:p w14:paraId="702B1C81" w14:textId="77777777" w:rsidR="00780F07" w:rsidRDefault="00780F07" w:rsidP="00780F07">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40F162DF" w14:textId="77777777" w:rsidR="00780F07" w:rsidRDefault="00780F07" w:rsidP="00780F07">
      <w:pPr>
        <w:pStyle w:val="Pargrafdellista"/>
        <w:shd w:val="clear" w:color="auto" w:fill="FFFFFF" w:themeFill="background1"/>
        <w:tabs>
          <w:tab w:val="left" w:pos="1476"/>
        </w:tabs>
        <w:ind w:left="1068"/>
        <w:jc w:val="both"/>
        <w:rPr>
          <w:rFonts w:ascii="Verdana" w:hAnsi="Verdana"/>
          <w:i/>
          <w:iCs/>
          <w:sz w:val="16"/>
          <w:szCs w:val="16"/>
        </w:rPr>
      </w:pPr>
    </w:p>
    <w:p w14:paraId="076ACEF8"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2792BE49"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p>
    <w:p w14:paraId="439AC738"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23D97AE0"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p>
    <w:p w14:paraId="694B9A72" w14:textId="77777777" w:rsidR="00780F07" w:rsidRDefault="00780F07" w:rsidP="00780F07">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1470F4AA" w14:textId="77777777" w:rsidR="00780F07" w:rsidRPr="0035727E" w:rsidRDefault="00780F07" w:rsidP="00780F07">
      <w:pPr>
        <w:pStyle w:val="Pargrafdellista"/>
        <w:shd w:val="clear" w:color="auto" w:fill="FFFFFF" w:themeFill="background1"/>
        <w:tabs>
          <w:tab w:val="left" w:pos="1476"/>
        </w:tabs>
        <w:ind w:left="1068"/>
        <w:jc w:val="both"/>
        <w:rPr>
          <w:rFonts w:ascii="Verdana" w:hAnsi="Verdana"/>
          <w:iCs/>
        </w:rPr>
      </w:pPr>
    </w:p>
    <w:p w14:paraId="4C66CACA" w14:textId="77777777" w:rsidR="00780F07" w:rsidRDefault="00780F07" w:rsidP="00780F07">
      <w:pPr>
        <w:pStyle w:val="Pargrafdellista"/>
        <w:numPr>
          <w:ilvl w:val="0"/>
          <w:numId w:val="41"/>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1E7E8798" w14:textId="77777777" w:rsidR="00780F07" w:rsidRDefault="00780F07" w:rsidP="00780F07">
      <w:pPr>
        <w:pStyle w:val="Pargrafdellista"/>
        <w:shd w:val="clear" w:color="auto" w:fill="FFFFFF" w:themeFill="background1"/>
        <w:tabs>
          <w:tab w:val="left" w:pos="2256"/>
        </w:tabs>
        <w:jc w:val="both"/>
        <w:rPr>
          <w:rFonts w:ascii="Verdana" w:hAnsi="Verdana"/>
          <w:iCs/>
        </w:rPr>
      </w:pPr>
    </w:p>
    <w:p w14:paraId="77248E62" w14:textId="77777777" w:rsidR="00780F07" w:rsidRPr="00F05232" w:rsidRDefault="00780F07" w:rsidP="00780F07">
      <w:pPr>
        <w:pStyle w:val="Pargrafdellista"/>
        <w:numPr>
          <w:ilvl w:val="0"/>
          <w:numId w:val="41"/>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50774055" w14:textId="77777777" w:rsidR="00780F07" w:rsidRPr="0035727E" w:rsidRDefault="00780F07" w:rsidP="00780F07">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09EBEB1A" w14:textId="77777777" w:rsidR="00780F07" w:rsidRPr="0035727E" w:rsidRDefault="00780F07" w:rsidP="00780F07">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3AA6FF57" w14:textId="77777777" w:rsidR="00780F07" w:rsidRDefault="00780F07" w:rsidP="00780F07">
      <w:pPr>
        <w:pStyle w:val="Pargrafdellista"/>
        <w:numPr>
          <w:ilvl w:val="0"/>
          <w:numId w:val="43"/>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339E7D9B" w14:textId="77777777" w:rsidR="00780F07" w:rsidRPr="00F05232" w:rsidRDefault="00780F07" w:rsidP="00780F07">
      <w:pPr>
        <w:pStyle w:val="Pargrafdellista"/>
        <w:shd w:val="clear" w:color="auto" w:fill="FFFFFF" w:themeFill="background1"/>
        <w:jc w:val="both"/>
        <w:rPr>
          <w:rFonts w:ascii="Verdana" w:hAnsi="Verdana" w:cs="Arial"/>
        </w:rPr>
      </w:pPr>
    </w:p>
    <w:p w14:paraId="62456458" w14:textId="77777777" w:rsidR="00780F07" w:rsidRDefault="00780F07" w:rsidP="00780F07">
      <w:pPr>
        <w:pStyle w:val="Pargrafdellista"/>
        <w:numPr>
          <w:ilvl w:val="0"/>
          <w:numId w:val="43"/>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lastRenderedPageBreak/>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1B277749" w14:textId="77777777" w:rsidR="00780F07" w:rsidRPr="00F05232" w:rsidRDefault="00780F07" w:rsidP="00780F07">
      <w:pPr>
        <w:pStyle w:val="Pargrafdellista"/>
        <w:rPr>
          <w:rFonts w:ascii="Verdana" w:hAnsi="Verdana" w:cs="Arial"/>
        </w:rPr>
      </w:pPr>
    </w:p>
    <w:p w14:paraId="5417F3E6" w14:textId="77777777" w:rsidR="00780F07" w:rsidRPr="00F05232" w:rsidRDefault="00780F07" w:rsidP="00780F07">
      <w:pPr>
        <w:pStyle w:val="Pargrafdellista"/>
        <w:shd w:val="clear" w:color="auto" w:fill="FFFFFF" w:themeFill="background1"/>
        <w:tabs>
          <w:tab w:val="left" w:pos="1824"/>
        </w:tabs>
        <w:jc w:val="both"/>
        <w:rPr>
          <w:rFonts w:ascii="Verdana" w:hAnsi="Verdana" w:cs="Arial"/>
        </w:rPr>
      </w:pPr>
    </w:p>
    <w:p w14:paraId="35F4AA3A" w14:textId="77777777" w:rsidR="00780F07" w:rsidRDefault="00780F07" w:rsidP="00780F07">
      <w:pPr>
        <w:pStyle w:val="Pargrafdellista"/>
        <w:numPr>
          <w:ilvl w:val="0"/>
          <w:numId w:val="43"/>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06334D96" w14:textId="77777777" w:rsidR="00780F07" w:rsidRPr="00F05232" w:rsidRDefault="00780F07" w:rsidP="00780F07">
      <w:pPr>
        <w:pStyle w:val="Pargrafdellista"/>
        <w:shd w:val="clear" w:color="auto" w:fill="FFFFFF" w:themeFill="background1"/>
        <w:tabs>
          <w:tab w:val="left" w:pos="1824"/>
        </w:tabs>
        <w:jc w:val="both"/>
        <w:rPr>
          <w:rFonts w:ascii="Verdana" w:hAnsi="Verdana" w:cs="Arial"/>
        </w:rPr>
      </w:pPr>
    </w:p>
    <w:p w14:paraId="79343726" w14:textId="77777777" w:rsidR="00780F07" w:rsidRPr="00F05232" w:rsidRDefault="00780F07" w:rsidP="00780F07">
      <w:pPr>
        <w:pStyle w:val="Pargrafdellista"/>
        <w:numPr>
          <w:ilvl w:val="0"/>
          <w:numId w:val="43"/>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6334ADD4" w14:textId="77777777" w:rsidR="00780F07" w:rsidRDefault="00780F07" w:rsidP="00780F07">
      <w:pPr>
        <w:pStyle w:val="Pargrafdellista"/>
        <w:shd w:val="clear" w:color="auto" w:fill="FFFFFF" w:themeFill="background1"/>
        <w:tabs>
          <w:tab w:val="left" w:pos="1824"/>
          <w:tab w:val="left" w:pos="3744"/>
        </w:tabs>
        <w:jc w:val="both"/>
        <w:rPr>
          <w:rFonts w:ascii="Verdana" w:hAnsi="Verdana" w:cs="Arial"/>
        </w:rPr>
      </w:pPr>
    </w:p>
    <w:p w14:paraId="76FD961F" w14:textId="77777777" w:rsidR="00780F07" w:rsidRPr="00F05232" w:rsidRDefault="00780F07" w:rsidP="00780F07">
      <w:pPr>
        <w:pStyle w:val="Pargrafdellista"/>
        <w:numPr>
          <w:ilvl w:val="0"/>
          <w:numId w:val="43"/>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797529FB" w14:textId="77777777" w:rsidR="00780F07" w:rsidRDefault="00780F07" w:rsidP="00780F07">
      <w:pPr>
        <w:pStyle w:val="Pargrafdellista"/>
        <w:shd w:val="clear" w:color="auto" w:fill="FFFFFF" w:themeFill="background1"/>
        <w:tabs>
          <w:tab w:val="left" w:pos="1824"/>
          <w:tab w:val="left" w:pos="3744"/>
        </w:tabs>
        <w:ind w:left="1068"/>
        <w:jc w:val="both"/>
        <w:rPr>
          <w:rFonts w:ascii="Verdana" w:hAnsi="Verdana" w:cs="Arial"/>
        </w:rPr>
      </w:pPr>
    </w:p>
    <w:p w14:paraId="1ED872CE" w14:textId="77777777" w:rsidR="00780F07" w:rsidRDefault="00780F07" w:rsidP="00780F07">
      <w:pPr>
        <w:pStyle w:val="Pargrafdellista"/>
        <w:numPr>
          <w:ilvl w:val="0"/>
          <w:numId w:val="42"/>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70B8FC9C" w14:textId="77777777" w:rsidR="00780F07" w:rsidRPr="00F05232" w:rsidRDefault="00780F07" w:rsidP="00780F07">
      <w:pPr>
        <w:pStyle w:val="Pargrafdellista"/>
        <w:shd w:val="clear" w:color="auto" w:fill="FFFFFF" w:themeFill="background1"/>
        <w:tabs>
          <w:tab w:val="left" w:pos="1824"/>
          <w:tab w:val="left" w:pos="3744"/>
        </w:tabs>
        <w:ind w:left="1068"/>
        <w:jc w:val="both"/>
        <w:rPr>
          <w:rFonts w:ascii="Verdana" w:hAnsi="Verdana" w:cs="Arial"/>
        </w:rPr>
      </w:pPr>
    </w:p>
    <w:p w14:paraId="03BFDA39" w14:textId="77777777" w:rsidR="00780F07" w:rsidRDefault="00780F07" w:rsidP="00780F07">
      <w:pPr>
        <w:pStyle w:val="Pargrafdellista"/>
        <w:numPr>
          <w:ilvl w:val="0"/>
          <w:numId w:val="42"/>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72235F65" w14:textId="77777777" w:rsidR="00780F07" w:rsidRPr="00F05232" w:rsidRDefault="00780F07" w:rsidP="00780F07">
      <w:pPr>
        <w:pStyle w:val="Pargrafdellista"/>
        <w:rPr>
          <w:rFonts w:ascii="Verdana" w:hAnsi="Verdana" w:cs="Arial"/>
        </w:rPr>
      </w:pPr>
    </w:p>
    <w:p w14:paraId="520FA9B7" w14:textId="77777777" w:rsidR="00780F07" w:rsidRPr="00F05232" w:rsidRDefault="00780F07" w:rsidP="00780F07">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5C12B541" w14:textId="77777777" w:rsidR="00780F07" w:rsidRDefault="00780F07" w:rsidP="00780F07">
      <w:pPr>
        <w:jc w:val="both"/>
        <w:rPr>
          <w:rFonts w:ascii="Verdana" w:hAnsi="Verdana" w:cs="Arial"/>
          <w:b/>
        </w:rPr>
      </w:pPr>
    </w:p>
    <w:p w14:paraId="3DEEAD6B" w14:textId="1EFFF2CF" w:rsidR="00780F07" w:rsidRPr="0035727E" w:rsidRDefault="00780F07" w:rsidP="00780F07">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087FB6D8" w14:textId="77777777" w:rsidR="00780F07" w:rsidRPr="0035727E" w:rsidRDefault="00780F07" w:rsidP="00780F07">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26962F32" w14:textId="77777777" w:rsidR="00780F07" w:rsidRPr="0035727E" w:rsidRDefault="00780F07" w:rsidP="00780F07">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diferents regulacions com la normativa de Protecció de Dades de Caràcter Personal i la llei 39/2015, d’1 d’octubre, de Procediment Administratiu Comú de les Administracions Públiques i pel RD 203/2021, de 30 de març, pel que s’aprova el Reglament d’actuació i funcionament del sector públic per mitjans electrònics.</w:t>
      </w:r>
      <w:r w:rsidRPr="0035727E" w:rsidDel="0044348F">
        <w:rPr>
          <w:rFonts w:ascii="Verdana" w:hAnsi="Verdana" w:cs="Arial"/>
        </w:rPr>
        <w:t xml:space="preserve"> </w:t>
      </w:r>
    </w:p>
    <w:p w14:paraId="6A9D69E0" w14:textId="77777777" w:rsidR="00780F07" w:rsidRPr="0035727E" w:rsidRDefault="00780F07" w:rsidP="00780F07">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33F3B8FA" w14:textId="77777777" w:rsidR="00780F07" w:rsidRPr="0035727E" w:rsidRDefault="00780F07" w:rsidP="00780F07">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280C194D" w14:textId="77777777" w:rsidR="00780F07" w:rsidRPr="0035727E" w:rsidRDefault="00780F07" w:rsidP="00780F07">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73336793"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iCs/>
        </w:rPr>
      </w:pPr>
      <w:r w:rsidRPr="00F05232">
        <w:rPr>
          <w:rFonts w:ascii="Verdana" w:hAnsi="Verdana"/>
          <w:iCs/>
        </w:rPr>
        <w:lastRenderedPageBreak/>
        <w:t>Certificació oficial d’una entitat de certificació acreditada.</w:t>
      </w:r>
    </w:p>
    <w:p w14:paraId="161972FB"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695CD555" w14:textId="77777777" w:rsidR="00780F07" w:rsidRPr="001B7460" w:rsidRDefault="00780F07" w:rsidP="00780F07">
      <w:pPr>
        <w:pStyle w:val="Pargrafdellista"/>
        <w:numPr>
          <w:ilvl w:val="0"/>
          <w:numId w:val="42"/>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29710907" w14:textId="77777777" w:rsidR="00780F07" w:rsidRPr="0035727E" w:rsidRDefault="00780F07" w:rsidP="00780F07">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707421A4" w14:textId="77777777" w:rsidR="00780F07" w:rsidRPr="0035727E" w:rsidRDefault="00780F07" w:rsidP="00780F07">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323B7116" w14:textId="77777777" w:rsidR="00780F07" w:rsidRDefault="00780F07" w:rsidP="00780F07">
      <w:pPr>
        <w:pStyle w:val="Pargrafdellista"/>
        <w:numPr>
          <w:ilvl w:val="0"/>
          <w:numId w:val="44"/>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2D6E3109" w14:textId="77777777" w:rsidR="00780F07" w:rsidRPr="00F05232" w:rsidRDefault="00780F07" w:rsidP="00780F07">
      <w:pPr>
        <w:pStyle w:val="Pargrafdellista"/>
        <w:shd w:val="clear" w:color="auto" w:fill="FFFFFF" w:themeFill="background1"/>
        <w:jc w:val="both"/>
        <w:rPr>
          <w:rFonts w:ascii="Verdana" w:hAnsi="Verdana" w:cs="Arial"/>
        </w:rPr>
      </w:pPr>
    </w:p>
    <w:p w14:paraId="775BEA27" w14:textId="77777777" w:rsidR="00780F07" w:rsidRDefault="00780F07" w:rsidP="00780F07">
      <w:pPr>
        <w:pStyle w:val="Pargrafdellista"/>
        <w:numPr>
          <w:ilvl w:val="0"/>
          <w:numId w:val="42"/>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1C32C9BD" w14:textId="77777777" w:rsidR="00780F07" w:rsidRPr="00F05232" w:rsidRDefault="00780F07" w:rsidP="00780F07">
      <w:pPr>
        <w:pStyle w:val="Pargrafdellista"/>
        <w:shd w:val="clear" w:color="auto" w:fill="FFFFFF" w:themeFill="background1"/>
        <w:ind w:left="1068"/>
        <w:jc w:val="both"/>
        <w:rPr>
          <w:rFonts w:ascii="Verdana" w:hAnsi="Verdana" w:cs="Arial"/>
        </w:rPr>
      </w:pPr>
    </w:p>
    <w:p w14:paraId="63721CF8"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2BCE309C" w14:textId="77777777" w:rsidR="00780F07" w:rsidRDefault="00780F07" w:rsidP="00780F07">
      <w:pPr>
        <w:pStyle w:val="Pargrafdellista"/>
        <w:shd w:val="clear" w:color="auto" w:fill="FFFFFF" w:themeFill="background1"/>
        <w:ind w:left="1068"/>
        <w:jc w:val="both"/>
        <w:rPr>
          <w:rFonts w:ascii="Verdana" w:hAnsi="Verdana" w:cs="Arial"/>
        </w:rPr>
      </w:pPr>
    </w:p>
    <w:p w14:paraId="202B9456"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42E65B8B" w14:textId="77777777" w:rsidR="00780F07" w:rsidRDefault="00780F07" w:rsidP="00780F07">
      <w:pPr>
        <w:pStyle w:val="Pargrafdellista"/>
        <w:shd w:val="clear" w:color="auto" w:fill="FFFFFF" w:themeFill="background1"/>
        <w:ind w:left="1068"/>
        <w:jc w:val="both"/>
        <w:rPr>
          <w:rFonts w:ascii="Verdana" w:hAnsi="Verdana" w:cs="Arial"/>
        </w:rPr>
      </w:pPr>
    </w:p>
    <w:p w14:paraId="1A52B518"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71FA2C23" w14:textId="77777777" w:rsidR="00780F07" w:rsidRDefault="00780F07" w:rsidP="00780F07">
      <w:pPr>
        <w:pStyle w:val="Pargrafdellista"/>
        <w:shd w:val="clear" w:color="auto" w:fill="FFFFFF" w:themeFill="background1"/>
        <w:ind w:left="1068"/>
        <w:jc w:val="both"/>
        <w:rPr>
          <w:rFonts w:ascii="Verdana" w:hAnsi="Verdana" w:cs="Arial"/>
        </w:rPr>
      </w:pPr>
    </w:p>
    <w:p w14:paraId="257C336D" w14:textId="77777777" w:rsidR="00780F07" w:rsidRPr="00F05232" w:rsidRDefault="00780F07" w:rsidP="00780F07">
      <w:pPr>
        <w:pStyle w:val="Pargrafdellista"/>
        <w:numPr>
          <w:ilvl w:val="0"/>
          <w:numId w:val="42"/>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28CDA80D" w14:textId="77777777" w:rsidR="00780F07" w:rsidRDefault="00780F07" w:rsidP="00780F07">
      <w:pPr>
        <w:pStyle w:val="Pargrafdellista"/>
        <w:shd w:val="clear" w:color="auto" w:fill="FFFFFF" w:themeFill="background1"/>
        <w:jc w:val="both"/>
        <w:rPr>
          <w:rFonts w:ascii="Verdana" w:hAnsi="Verdana" w:cs="Arial"/>
        </w:rPr>
      </w:pPr>
    </w:p>
    <w:p w14:paraId="74B4D130" w14:textId="77777777" w:rsidR="00780F07" w:rsidRDefault="00780F07" w:rsidP="00780F07">
      <w:pPr>
        <w:pStyle w:val="Pargrafdellista"/>
        <w:numPr>
          <w:ilvl w:val="0"/>
          <w:numId w:val="44"/>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57CA0FCE" w14:textId="77777777" w:rsidR="00780F07" w:rsidRPr="00F05232" w:rsidRDefault="00780F07" w:rsidP="00780F07">
      <w:pPr>
        <w:pStyle w:val="Pargrafdellista"/>
        <w:shd w:val="clear" w:color="auto" w:fill="FFFFFF" w:themeFill="background1"/>
        <w:jc w:val="both"/>
        <w:rPr>
          <w:rFonts w:ascii="Verdana" w:hAnsi="Verdana" w:cs="Arial"/>
        </w:rPr>
      </w:pPr>
    </w:p>
    <w:p w14:paraId="7DCD24EE" w14:textId="77777777" w:rsidR="00780F07" w:rsidRDefault="00780F07" w:rsidP="00780F07">
      <w:pPr>
        <w:pStyle w:val="Pargrafdellista"/>
        <w:numPr>
          <w:ilvl w:val="0"/>
          <w:numId w:val="44"/>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420EA929" w14:textId="77777777" w:rsidR="00780F07" w:rsidRPr="00F05232" w:rsidRDefault="00780F07" w:rsidP="00780F07">
      <w:pPr>
        <w:pStyle w:val="Pargrafdellista"/>
        <w:rPr>
          <w:rFonts w:ascii="Verdana" w:hAnsi="Verdana"/>
          <w:iCs/>
        </w:rPr>
      </w:pPr>
    </w:p>
    <w:p w14:paraId="477C568C" w14:textId="77777777" w:rsidR="00780F07" w:rsidRDefault="00780F07" w:rsidP="00780F07">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08110BBC" w14:textId="77777777" w:rsidR="00780F07" w:rsidRDefault="00780F07" w:rsidP="00780F07">
      <w:pPr>
        <w:pStyle w:val="Pargrafdellista"/>
        <w:shd w:val="clear" w:color="auto" w:fill="FFFFFF" w:themeFill="background1"/>
        <w:jc w:val="both"/>
        <w:rPr>
          <w:rFonts w:ascii="Verdana" w:hAnsi="Verdana"/>
          <w:iCs/>
        </w:rPr>
      </w:pPr>
    </w:p>
    <w:p w14:paraId="10FBDABB" w14:textId="77777777" w:rsidR="00780F07" w:rsidRDefault="00780F07" w:rsidP="00780F07">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2902EA96" w14:textId="77777777" w:rsidR="00780F07" w:rsidRDefault="00780F07" w:rsidP="00780F07">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6FEE4E3D" w14:textId="77777777" w:rsidR="00780F07" w:rsidRPr="0035727E" w:rsidRDefault="00780F07" w:rsidP="00780F07">
      <w:pPr>
        <w:pStyle w:val="Pargrafdellista"/>
        <w:shd w:val="clear" w:color="auto" w:fill="FFFFFF" w:themeFill="background1"/>
        <w:jc w:val="both"/>
        <w:rPr>
          <w:rFonts w:ascii="Verdana" w:hAnsi="Verdana"/>
          <w:iCs/>
        </w:rPr>
      </w:pPr>
    </w:p>
    <w:p w14:paraId="243C5A85" w14:textId="77777777" w:rsidR="00780F07" w:rsidRDefault="00780F07" w:rsidP="00780F07">
      <w:pPr>
        <w:pStyle w:val="Pargrafdellista"/>
        <w:numPr>
          <w:ilvl w:val="0"/>
          <w:numId w:val="44"/>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lastRenderedPageBreak/>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3A696A92" w14:textId="77777777" w:rsidR="00780F07" w:rsidRDefault="00780F07" w:rsidP="00780F07">
      <w:pPr>
        <w:pStyle w:val="Pargrafdellista"/>
        <w:shd w:val="clear" w:color="auto" w:fill="FFFFFF" w:themeFill="background1"/>
        <w:tabs>
          <w:tab w:val="center" w:pos="4252"/>
        </w:tabs>
        <w:jc w:val="both"/>
        <w:rPr>
          <w:rFonts w:ascii="Verdana" w:hAnsi="Verdana" w:cs="Arial"/>
          <w:b/>
        </w:rPr>
      </w:pPr>
    </w:p>
    <w:p w14:paraId="792A3D1A" w14:textId="77777777" w:rsidR="00780F07" w:rsidRDefault="00780F07" w:rsidP="00780F07">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6476F505" w14:textId="77777777" w:rsidR="00780F07" w:rsidRPr="00F05232" w:rsidRDefault="00780F07" w:rsidP="00780F07">
      <w:pPr>
        <w:pStyle w:val="Pargrafdellista"/>
        <w:shd w:val="clear" w:color="auto" w:fill="FFFFFF" w:themeFill="background1"/>
        <w:tabs>
          <w:tab w:val="center" w:pos="4252"/>
        </w:tabs>
        <w:jc w:val="both"/>
        <w:rPr>
          <w:rFonts w:ascii="Verdana" w:hAnsi="Verdana"/>
          <w:lang w:eastAsia="es-ES"/>
        </w:rPr>
      </w:pPr>
    </w:p>
    <w:p w14:paraId="42A2B448" w14:textId="77777777" w:rsidR="00780F07" w:rsidRPr="0035727E" w:rsidRDefault="00780F07" w:rsidP="00780F07">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76EB0478" w14:textId="77777777" w:rsidR="00780F07" w:rsidRPr="0035727E" w:rsidRDefault="00780F07" w:rsidP="00780F07">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31177963" w14:textId="77777777" w:rsidR="00780F07" w:rsidRPr="0035727E" w:rsidRDefault="00780F07" w:rsidP="00780F07">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1744A89A" w14:textId="6C98A64D" w:rsidR="00780F07" w:rsidRDefault="00780F07">
      <w:pPr>
        <w:rPr>
          <w:rFonts w:ascii="Verdana" w:hAnsi="Verdana"/>
          <w:i/>
          <w:snapToGrid w:val="0"/>
        </w:rPr>
      </w:pPr>
      <w:r>
        <w:rPr>
          <w:rFonts w:ascii="Verdana" w:hAnsi="Verdana"/>
          <w:i/>
          <w:snapToGrid w:val="0"/>
        </w:rPr>
        <w:br w:type="page"/>
      </w:r>
    </w:p>
    <w:p w14:paraId="4004D8CA" w14:textId="77777777" w:rsidR="00F97ADC" w:rsidRPr="00C55C78" w:rsidRDefault="00F97ADC" w:rsidP="00F97ADC">
      <w:pPr>
        <w:shd w:val="clear" w:color="auto" w:fill="FFFFFF" w:themeFill="background1"/>
        <w:spacing w:line="276" w:lineRule="auto"/>
        <w:jc w:val="both"/>
        <w:rPr>
          <w:rFonts w:ascii="Verdana" w:hAnsi="Verdana"/>
          <w:b/>
        </w:rPr>
      </w:pPr>
      <w:r w:rsidRPr="00C55C78">
        <w:rPr>
          <w:rFonts w:ascii="Verdana" w:hAnsi="Verdana"/>
          <w:b/>
        </w:rPr>
        <w:lastRenderedPageBreak/>
        <w:t xml:space="preserve">ANNEX </w:t>
      </w:r>
      <w:r>
        <w:rPr>
          <w:rFonts w:ascii="Verdana" w:hAnsi="Verdana"/>
          <w:b/>
        </w:rPr>
        <w:t>7</w:t>
      </w:r>
      <w:r w:rsidRPr="00C55C78">
        <w:rPr>
          <w:rFonts w:ascii="Verdana" w:hAnsi="Verdana"/>
          <w:b/>
        </w:rPr>
        <w:t xml:space="preserve"> - PROTOCOL PER A LA INCORPORACIÓ, SEGUIMENT I VERIFICACIÓ DEL COMPLIMENT DE LA CONDICIÓ ESPECIAL D’EXECUCIÓ “PLA O MESURES D’IGUALTAT”</w:t>
      </w:r>
    </w:p>
    <w:p w14:paraId="14FD83BE" w14:textId="77777777" w:rsidR="00F97ADC" w:rsidRPr="00C55C78" w:rsidRDefault="00F97ADC" w:rsidP="00F97ADC">
      <w:pPr>
        <w:shd w:val="clear" w:color="auto" w:fill="FFFFFF" w:themeFill="background1"/>
        <w:spacing w:line="276" w:lineRule="auto"/>
        <w:jc w:val="both"/>
        <w:rPr>
          <w:rFonts w:ascii="Verdana" w:hAnsi="Verdana"/>
        </w:rPr>
      </w:pPr>
    </w:p>
    <w:p w14:paraId="5CB3D901" w14:textId="77777777" w:rsidR="00F97ADC" w:rsidRPr="00C55C78" w:rsidRDefault="00F97ADC" w:rsidP="00F97ADC">
      <w:pPr>
        <w:shd w:val="clear" w:color="auto" w:fill="FFFFFF" w:themeFill="background1"/>
        <w:spacing w:line="276" w:lineRule="auto"/>
        <w:jc w:val="both"/>
        <w:rPr>
          <w:rFonts w:ascii="Verdana" w:hAnsi="Verdana"/>
        </w:rPr>
      </w:pPr>
      <w:r w:rsidRPr="00C55C78">
        <w:rPr>
          <w:rFonts w:ascii="Verdana" w:hAnsi="Verdana"/>
        </w:rPr>
        <w:t>S’annexa en document a banda</w:t>
      </w:r>
    </w:p>
    <w:p w14:paraId="7A98D20D" w14:textId="77777777" w:rsidR="00F97ADC" w:rsidRDefault="00F97ADC" w:rsidP="00F97ADC">
      <w:pPr>
        <w:shd w:val="clear" w:color="auto" w:fill="FFFFFF" w:themeFill="background1"/>
        <w:spacing w:line="276" w:lineRule="auto"/>
        <w:jc w:val="both"/>
        <w:rPr>
          <w:rFonts w:ascii="Verdana" w:hAnsi="Verdana"/>
        </w:rPr>
      </w:pPr>
    </w:p>
    <w:p w14:paraId="53BF42FE" w14:textId="77777777" w:rsidR="00F97ADC" w:rsidRDefault="00F97ADC" w:rsidP="00F97ADC">
      <w:pPr>
        <w:shd w:val="clear" w:color="auto" w:fill="FFFFFF" w:themeFill="background1"/>
        <w:spacing w:line="276" w:lineRule="auto"/>
        <w:jc w:val="both"/>
        <w:rPr>
          <w:rFonts w:ascii="Verdana" w:hAnsi="Verdana"/>
          <w:b/>
        </w:rPr>
      </w:pPr>
    </w:p>
    <w:p w14:paraId="6B79F74B" w14:textId="23FBB926" w:rsidR="00F97ADC" w:rsidRPr="00C55C78" w:rsidRDefault="00F97ADC" w:rsidP="00F97ADC">
      <w:pPr>
        <w:shd w:val="clear" w:color="auto" w:fill="FFFFFF" w:themeFill="background1"/>
        <w:spacing w:line="276" w:lineRule="auto"/>
        <w:jc w:val="both"/>
        <w:rPr>
          <w:rFonts w:ascii="Verdana" w:hAnsi="Verdana"/>
          <w:b/>
        </w:rPr>
      </w:pPr>
      <w:r w:rsidRPr="00C55C78">
        <w:rPr>
          <w:rFonts w:ascii="Verdana" w:hAnsi="Verdana"/>
          <w:b/>
        </w:rPr>
        <w:t xml:space="preserve">ANNEX </w:t>
      </w:r>
      <w:r>
        <w:rPr>
          <w:rFonts w:ascii="Verdana" w:hAnsi="Verdana"/>
          <w:b/>
        </w:rPr>
        <w:t>8</w:t>
      </w:r>
      <w:r w:rsidRPr="00C55C78">
        <w:rPr>
          <w:rFonts w:ascii="Verdana" w:hAnsi="Verdana"/>
          <w:b/>
        </w:rPr>
        <w:t xml:space="preserve"> – </w:t>
      </w:r>
      <w:r w:rsidR="00394C6F" w:rsidRPr="00C55C78">
        <w:rPr>
          <w:rFonts w:ascii="Verdana" w:hAnsi="Verdana"/>
          <w:b/>
        </w:rPr>
        <w:t>PROTOCOL PER A LA INCORPORACIÓ, SEGUIMENT I VERIFICACIÓ DEL COMPLIMENT DE LA CONDICIÓ ESPECIAL D’EXECUCIÓ “COMUNICACIÓ INCLUSIVA”</w:t>
      </w:r>
    </w:p>
    <w:p w14:paraId="4110DD1A" w14:textId="77777777" w:rsidR="00F97ADC" w:rsidRPr="00C55C78" w:rsidRDefault="00F97ADC" w:rsidP="00F97ADC">
      <w:pPr>
        <w:shd w:val="clear" w:color="auto" w:fill="FFFFFF" w:themeFill="background1"/>
        <w:tabs>
          <w:tab w:val="left" w:pos="2625"/>
        </w:tabs>
        <w:spacing w:line="276" w:lineRule="auto"/>
        <w:jc w:val="both"/>
        <w:rPr>
          <w:rFonts w:ascii="Verdana" w:hAnsi="Verdana"/>
          <w:b/>
        </w:rPr>
      </w:pPr>
      <w:r>
        <w:rPr>
          <w:rFonts w:ascii="Verdana" w:hAnsi="Verdana"/>
          <w:b/>
        </w:rPr>
        <w:tab/>
      </w:r>
    </w:p>
    <w:p w14:paraId="3EFEF4CE" w14:textId="77777777" w:rsidR="00F97ADC" w:rsidRPr="00C55C78" w:rsidRDefault="00F97ADC" w:rsidP="00F97ADC">
      <w:pPr>
        <w:shd w:val="clear" w:color="auto" w:fill="FFFFFF" w:themeFill="background1"/>
        <w:spacing w:line="276" w:lineRule="auto"/>
        <w:jc w:val="both"/>
        <w:rPr>
          <w:rFonts w:ascii="Verdana" w:hAnsi="Verdana"/>
        </w:rPr>
      </w:pPr>
      <w:r w:rsidRPr="00C55C78">
        <w:rPr>
          <w:rFonts w:ascii="Verdana" w:hAnsi="Verdana"/>
        </w:rPr>
        <w:t>S’annexa en document a banda</w:t>
      </w:r>
    </w:p>
    <w:p w14:paraId="56024BD1" w14:textId="77777777" w:rsidR="00F97ADC" w:rsidRDefault="00F97ADC" w:rsidP="00F97ADC">
      <w:pPr>
        <w:shd w:val="clear" w:color="auto" w:fill="FFFFFF" w:themeFill="background1"/>
        <w:spacing w:line="276" w:lineRule="auto"/>
        <w:jc w:val="both"/>
        <w:rPr>
          <w:rFonts w:ascii="Verdana" w:hAnsi="Verdana"/>
        </w:rPr>
      </w:pPr>
    </w:p>
    <w:p w14:paraId="3123679E" w14:textId="77777777" w:rsidR="00F97ADC" w:rsidRDefault="00F97ADC" w:rsidP="00F97ADC">
      <w:pPr>
        <w:shd w:val="clear" w:color="auto" w:fill="FFFFFF" w:themeFill="background1"/>
        <w:spacing w:line="276" w:lineRule="auto"/>
        <w:jc w:val="both"/>
        <w:rPr>
          <w:rFonts w:ascii="Verdana" w:hAnsi="Verdana"/>
          <w:b/>
        </w:rPr>
      </w:pPr>
    </w:p>
    <w:p w14:paraId="0B471444" w14:textId="77777777" w:rsidR="00394C6F" w:rsidRPr="00C55C78" w:rsidRDefault="00F97ADC" w:rsidP="00394C6F">
      <w:pPr>
        <w:shd w:val="clear" w:color="auto" w:fill="FFFFFF" w:themeFill="background1"/>
        <w:spacing w:line="276" w:lineRule="auto"/>
        <w:jc w:val="both"/>
        <w:rPr>
          <w:rFonts w:ascii="Verdana" w:hAnsi="Verdana"/>
          <w:b/>
        </w:rPr>
      </w:pPr>
      <w:r w:rsidRPr="00C55C78">
        <w:rPr>
          <w:rFonts w:ascii="Verdana" w:hAnsi="Verdana"/>
          <w:b/>
        </w:rPr>
        <w:t xml:space="preserve">ANNEX </w:t>
      </w:r>
      <w:r>
        <w:rPr>
          <w:rFonts w:ascii="Verdana" w:hAnsi="Verdana"/>
          <w:b/>
        </w:rPr>
        <w:t>9</w:t>
      </w:r>
      <w:r w:rsidRPr="00C55C78">
        <w:rPr>
          <w:rFonts w:ascii="Verdana" w:hAnsi="Verdana"/>
          <w:b/>
        </w:rPr>
        <w:t xml:space="preserve"> - </w:t>
      </w:r>
      <w:r w:rsidR="00394C6F" w:rsidRPr="00C55C78">
        <w:rPr>
          <w:rFonts w:ascii="Verdana" w:hAnsi="Verdana"/>
          <w:b/>
        </w:rPr>
        <w:t>PROTOCOL PER A LA INCORPORACIÓ, SEGUIMENT I VERIFICACIÓ DEL COMPLIMENT DE LA CONDICIÓ ESPECIAL D’EXECUCIÓ “MESURES CONTRA L’ASSETJAMENT SEXUAL I PER RAÓ DE SEXE”</w:t>
      </w:r>
    </w:p>
    <w:p w14:paraId="7524B55B" w14:textId="77777777" w:rsidR="00F97ADC" w:rsidRPr="00C55C78" w:rsidRDefault="00F97ADC" w:rsidP="00F97ADC">
      <w:pPr>
        <w:shd w:val="clear" w:color="auto" w:fill="FFFFFF" w:themeFill="background1"/>
        <w:spacing w:line="276" w:lineRule="auto"/>
        <w:jc w:val="both"/>
        <w:rPr>
          <w:rFonts w:ascii="Verdana" w:hAnsi="Verdana"/>
          <w:b/>
        </w:rPr>
      </w:pPr>
    </w:p>
    <w:p w14:paraId="1C4E48EA" w14:textId="77777777" w:rsidR="00F97ADC" w:rsidRPr="00C55C78" w:rsidRDefault="00F97ADC" w:rsidP="00F97ADC">
      <w:pPr>
        <w:shd w:val="clear" w:color="auto" w:fill="FFFFFF" w:themeFill="background1"/>
        <w:spacing w:line="276" w:lineRule="auto"/>
        <w:jc w:val="both"/>
        <w:rPr>
          <w:rFonts w:ascii="Verdana" w:hAnsi="Verdana"/>
        </w:rPr>
      </w:pPr>
      <w:r w:rsidRPr="00C55C78">
        <w:rPr>
          <w:rFonts w:ascii="Verdana" w:hAnsi="Verdana"/>
        </w:rPr>
        <w:t>S’annexa en document a banda</w:t>
      </w:r>
    </w:p>
    <w:p w14:paraId="024FFF5F" w14:textId="77777777" w:rsidR="00F97ADC" w:rsidRDefault="00F97ADC" w:rsidP="00F97ADC">
      <w:pPr>
        <w:shd w:val="clear" w:color="auto" w:fill="FFFFFF" w:themeFill="background1"/>
        <w:spacing w:line="276" w:lineRule="auto"/>
        <w:jc w:val="both"/>
        <w:rPr>
          <w:rFonts w:ascii="Verdana" w:hAnsi="Verdana"/>
        </w:rPr>
      </w:pPr>
    </w:p>
    <w:p w14:paraId="52048221" w14:textId="77777777" w:rsidR="00F97ADC" w:rsidRDefault="00F97ADC" w:rsidP="00F97ADC">
      <w:pPr>
        <w:shd w:val="clear" w:color="auto" w:fill="FFFFFF" w:themeFill="background1"/>
        <w:spacing w:line="276" w:lineRule="auto"/>
        <w:jc w:val="both"/>
        <w:rPr>
          <w:rFonts w:ascii="Verdana" w:hAnsi="Verdana"/>
          <w:b/>
        </w:rPr>
      </w:pPr>
    </w:p>
    <w:p w14:paraId="261F3C46" w14:textId="77777777" w:rsidR="00394C6F" w:rsidRPr="00C55C78" w:rsidRDefault="00F97ADC" w:rsidP="00394C6F">
      <w:pPr>
        <w:shd w:val="clear" w:color="auto" w:fill="FFFFFF" w:themeFill="background1"/>
        <w:spacing w:line="276" w:lineRule="auto"/>
        <w:jc w:val="both"/>
        <w:rPr>
          <w:rFonts w:ascii="Verdana" w:hAnsi="Verdana"/>
          <w:b/>
        </w:rPr>
      </w:pPr>
      <w:r w:rsidRPr="00C55C78">
        <w:rPr>
          <w:rFonts w:ascii="Verdana" w:hAnsi="Verdana"/>
          <w:b/>
        </w:rPr>
        <w:t>ANNEX 1</w:t>
      </w:r>
      <w:r>
        <w:rPr>
          <w:rFonts w:ascii="Verdana" w:hAnsi="Verdana"/>
          <w:b/>
        </w:rPr>
        <w:t>0</w:t>
      </w:r>
      <w:r w:rsidRPr="00C55C78">
        <w:rPr>
          <w:rFonts w:ascii="Verdana" w:hAnsi="Verdana"/>
          <w:b/>
        </w:rPr>
        <w:t xml:space="preserve"> - </w:t>
      </w:r>
      <w:r w:rsidR="00394C6F" w:rsidRPr="00C55C78">
        <w:rPr>
          <w:rFonts w:ascii="Verdana" w:hAnsi="Verdana"/>
          <w:b/>
        </w:rPr>
        <w:t>PROTOCOL PER A LA INCORPORACIÓ, SEGUIMENT I VERIFICACIÓ DEL COMPLIMENT DE LA CONDICIÓ ESPECIAL D’EXECUCIÓ “IGUALTAT D’OPORTUNITATS I NO-DISCRIMINACIÓ DE LES PERSONES LGTB</w:t>
      </w:r>
      <w:r w:rsidR="00394C6F">
        <w:rPr>
          <w:rFonts w:ascii="Verdana" w:hAnsi="Verdana"/>
          <w:b/>
        </w:rPr>
        <w:t>I</w:t>
      </w:r>
      <w:r w:rsidR="00394C6F" w:rsidRPr="00C55C78">
        <w:rPr>
          <w:rFonts w:ascii="Verdana" w:hAnsi="Verdana"/>
          <w:b/>
        </w:rPr>
        <w:t>”</w:t>
      </w:r>
    </w:p>
    <w:p w14:paraId="4BD0C41F" w14:textId="77777777" w:rsidR="00F97ADC" w:rsidRPr="00C55C78" w:rsidRDefault="00F97ADC" w:rsidP="00F97ADC">
      <w:pPr>
        <w:shd w:val="clear" w:color="auto" w:fill="FFFFFF" w:themeFill="background1"/>
        <w:spacing w:line="276" w:lineRule="auto"/>
        <w:jc w:val="both"/>
        <w:rPr>
          <w:rFonts w:ascii="Verdana" w:hAnsi="Verdana"/>
        </w:rPr>
      </w:pPr>
    </w:p>
    <w:p w14:paraId="2300BD38" w14:textId="77777777" w:rsidR="00F97ADC" w:rsidRPr="00C55C78" w:rsidRDefault="00F97ADC" w:rsidP="00F97ADC">
      <w:pPr>
        <w:shd w:val="clear" w:color="auto" w:fill="FFFFFF" w:themeFill="background1"/>
        <w:spacing w:line="276" w:lineRule="auto"/>
        <w:jc w:val="both"/>
        <w:rPr>
          <w:rFonts w:ascii="Verdana" w:hAnsi="Verdana"/>
        </w:rPr>
      </w:pPr>
      <w:r w:rsidRPr="00C55C78">
        <w:rPr>
          <w:rFonts w:ascii="Verdana" w:hAnsi="Verdana"/>
        </w:rPr>
        <w:t>S’annexa en document a banda</w:t>
      </w:r>
    </w:p>
    <w:p w14:paraId="6E67CCA8" w14:textId="77777777" w:rsidR="00F97ADC" w:rsidRPr="00C55C78" w:rsidRDefault="00F97ADC" w:rsidP="00F97ADC">
      <w:pPr>
        <w:shd w:val="clear" w:color="auto" w:fill="FFFFFF" w:themeFill="background1"/>
        <w:spacing w:line="276" w:lineRule="auto"/>
        <w:jc w:val="both"/>
        <w:rPr>
          <w:rFonts w:ascii="Verdana" w:hAnsi="Verdana"/>
        </w:rPr>
      </w:pPr>
    </w:p>
    <w:p w14:paraId="1F233588" w14:textId="77777777" w:rsidR="00F97ADC" w:rsidRDefault="00F97ADC" w:rsidP="00F97ADC">
      <w:pPr>
        <w:shd w:val="clear" w:color="auto" w:fill="FFFFFF" w:themeFill="background1"/>
        <w:spacing w:line="276" w:lineRule="auto"/>
        <w:jc w:val="both"/>
        <w:rPr>
          <w:rFonts w:ascii="Verdana" w:hAnsi="Verdana"/>
          <w:b/>
        </w:rPr>
      </w:pPr>
    </w:p>
    <w:p w14:paraId="67AB4663" w14:textId="77777777" w:rsidR="00394C6F" w:rsidRPr="00C55C78" w:rsidRDefault="00F97ADC" w:rsidP="00394C6F">
      <w:pPr>
        <w:shd w:val="clear" w:color="auto" w:fill="FFFFFF" w:themeFill="background1"/>
        <w:spacing w:line="276" w:lineRule="auto"/>
        <w:jc w:val="both"/>
        <w:rPr>
          <w:rFonts w:ascii="Verdana" w:hAnsi="Verdana"/>
          <w:b/>
        </w:rPr>
      </w:pPr>
      <w:r w:rsidRPr="00C55C78">
        <w:rPr>
          <w:rFonts w:ascii="Verdana" w:hAnsi="Verdana"/>
          <w:b/>
        </w:rPr>
        <w:t xml:space="preserve">ANNEX </w:t>
      </w:r>
      <w:r>
        <w:rPr>
          <w:rFonts w:ascii="Verdana" w:hAnsi="Verdana"/>
          <w:b/>
        </w:rPr>
        <w:t>11</w:t>
      </w:r>
      <w:r w:rsidRPr="00C55C78">
        <w:rPr>
          <w:rFonts w:ascii="Verdana" w:hAnsi="Verdana"/>
          <w:b/>
        </w:rPr>
        <w:t xml:space="preserve"> – </w:t>
      </w:r>
      <w:r w:rsidR="00394C6F" w:rsidRPr="00C55C78">
        <w:rPr>
          <w:rFonts w:ascii="Verdana" w:hAnsi="Verdana"/>
          <w:b/>
        </w:rPr>
        <w:t xml:space="preserve">PROTOCOL PER A LA INCORPORACIÓ, SEGUIMENT I VERIFICACIÓ DEL COMPLIMENT DE </w:t>
      </w:r>
      <w:r w:rsidR="00394C6F">
        <w:rPr>
          <w:rFonts w:ascii="Verdana" w:hAnsi="Verdana"/>
          <w:b/>
        </w:rPr>
        <w:t xml:space="preserve">CONDICIÓ ESPECIAL D’EXECUCIÓ </w:t>
      </w:r>
      <w:r w:rsidR="00394C6F" w:rsidRPr="00C55C78">
        <w:rPr>
          <w:rFonts w:ascii="Verdana" w:hAnsi="Verdana"/>
          <w:b/>
        </w:rPr>
        <w:t>“CONCILIACIÓ CORRESPONSABLE DEL TEMPS LABORAL, FAMILIAR I PERSONAL”</w:t>
      </w:r>
    </w:p>
    <w:p w14:paraId="5B078FBD" w14:textId="77777777" w:rsidR="00F97ADC" w:rsidRPr="00C55C78" w:rsidRDefault="00F97ADC" w:rsidP="00F97ADC">
      <w:pPr>
        <w:shd w:val="clear" w:color="auto" w:fill="FFFFFF" w:themeFill="background1"/>
        <w:spacing w:line="276" w:lineRule="auto"/>
        <w:jc w:val="both"/>
        <w:rPr>
          <w:rFonts w:ascii="Verdana" w:hAnsi="Verdana"/>
        </w:rPr>
      </w:pPr>
    </w:p>
    <w:p w14:paraId="646DA8A6" w14:textId="2A09FD6E" w:rsidR="00FC6451" w:rsidRPr="00F97ADC" w:rsidRDefault="00F97ADC" w:rsidP="009A7C3E">
      <w:pPr>
        <w:shd w:val="clear" w:color="auto" w:fill="FFFFFF" w:themeFill="background1"/>
        <w:spacing w:line="276" w:lineRule="auto"/>
        <w:jc w:val="both"/>
        <w:rPr>
          <w:rFonts w:ascii="Verdana" w:hAnsi="Verdana"/>
        </w:rPr>
      </w:pPr>
      <w:r w:rsidRPr="00C55C78">
        <w:rPr>
          <w:rFonts w:ascii="Verdana" w:hAnsi="Verdana"/>
        </w:rPr>
        <w:t>S’annexa en document a banda</w:t>
      </w:r>
    </w:p>
    <w:sectPr w:rsidR="00FC6451" w:rsidRPr="00F97ADC" w:rsidSect="009550A6">
      <w:headerReference w:type="even" r:id="rId8"/>
      <w:headerReference w:type="default" r:id="rId9"/>
      <w:footerReference w:type="even" r:id="rId10"/>
      <w:footerReference w:type="default" r:id="rId11"/>
      <w:headerReference w:type="first" r:id="rId12"/>
      <w:footerReference w:type="first" r:id="rId13"/>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86C6" w14:textId="77777777" w:rsidR="00CA6541" w:rsidRDefault="00CA6541">
      <w:r>
        <w:separator/>
      </w:r>
    </w:p>
  </w:endnote>
  <w:endnote w:type="continuationSeparator" w:id="0">
    <w:p w14:paraId="39E6A21E" w14:textId="77777777" w:rsidR="00CA6541" w:rsidRDefault="00CA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Verdana"/>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04A43" w14:textId="77777777" w:rsidR="003D4713" w:rsidRDefault="003D4713">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5CCCB" w14:textId="3931D303" w:rsidR="00CA6541" w:rsidRPr="006D70D5" w:rsidRDefault="00CA6541" w:rsidP="00162E02">
    <w:pPr>
      <w:pStyle w:val="Peu"/>
      <w:tabs>
        <w:tab w:val="clear" w:pos="4252"/>
        <w:tab w:val="clear" w:pos="8504"/>
        <w:tab w:val="left" w:pos="8222"/>
      </w:tabs>
      <w:rPr>
        <w:rStyle w:val="Nmerodepgina"/>
        <w:rFonts w:ascii="Verdana" w:hAnsi="Verdana"/>
        <w:sz w:val="16"/>
      </w:rPr>
    </w:pPr>
    <w:r w:rsidRPr="006D70D5">
      <w:rPr>
        <w:rFonts w:ascii="Verdana" w:hAnsi="Verdana"/>
        <w:sz w:val="16"/>
      </w:rPr>
      <w:t xml:space="preserve">Model </w:t>
    </w:r>
    <w:r>
      <w:rPr>
        <w:rFonts w:ascii="Verdana" w:hAnsi="Verdana"/>
        <w:sz w:val="16"/>
      </w:rPr>
      <w:t>Serveis POSA</w:t>
    </w:r>
    <w:r w:rsidRPr="006D70D5">
      <w:rPr>
        <w:rFonts w:ascii="Verdana" w:hAnsi="Verdana"/>
        <w:sz w:val="16"/>
      </w:rPr>
      <w:t xml:space="preserve"> </w:t>
    </w:r>
    <w:r>
      <w:rPr>
        <w:rFonts w:ascii="Verdana" w:hAnsi="Verdana"/>
        <w:sz w:val="16"/>
      </w:rPr>
      <w:t>LCSP 9/2017</w:t>
    </w:r>
    <w:r>
      <w:rPr>
        <w:rFonts w:ascii="Verdana" w:hAnsi="Verdana"/>
        <w:sz w:val="16"/>
      </w:rPr>
      <w:tab/>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7094A">
      <w:rPr>
        <w:rStyle w:val="Nmerodepgina"/>
        <w:rFonts w:ascii="Verdana" w:hAnsi="Verdana"/>
        <w:noProof/>
        <w:sz w:val="16"/>
      </w:rPr>
      <w:t>35</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7094A">
      <w:rPr>
        <w:rStyle w:val="Nmerodepgina"/>
        <w:rFonts w:ascii="Verdana" w:hAnsi="Verdana"/>
        <w:noProof/>
        <w:sz w:val="16"/>
      </w:rPr>
      <w:t>56</w:t>
    </w:r>
    <w:r w:rsidRPr="006D70D5">
      <w:rPr>
        <w:rStyle w:val="Nmerodepgina"/>
        <w:rFonts w:ascii="Verdana" w:hAnsi="Verdana"/>
        <w:sz w:val="16"/>
      </w:rPr>
      <w:fldChar w:fldCharType="end"/>
    </w:r>
  </w:p>
  <w:p w14:paraId="40AE47BC" w14:textId="77777777" w:rsidR="00CA6541" w:rsidRPr="006D70D5" w:rsidRDefault="00CA6541" w:rsidP="00B042CF">
    <w:pPr>
      <w:pStyle w:val="Peu"/>
      <w:tabs>
        <w:tab w:val="clear" w:pos="4252"/>
        <w:tab w:val="clear" w:pos="8504"/>
      </w:tabs>
      <w:jc w:val="center"/>
      <w:rPr>
        <w:rStyle w:val="Nmerodepgina"/>
        <w:rFonts w:ascii="Verdana" w:hAnsi="Verdana"/>
        <w:sz w:val="16"/>
      </w:rPr>
    </w:pPr>
  </w:p>
  <w:p w14:paraId="7902D5C7" w14:textId="77777777" w:rsidR="00CA6541" w:rsidRDefault="00CA6541">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5AB4" w14:textId="77777777" w:rsidR="003D4713" w:rsidRDefault="003D471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3FB7" w14:textId="77777777" w:rsidR="00CA6541" w:rsidRDefault="00CA6541">
      <w:r>
        <w:separator/>
      </w:r>
    </w:p>
  </w:footnote>
  <w:footnote w:type="continuationSeparator" w:id="0">
    <w:p w14:paraId="45BC3871" w14:textId="77777777" w:rsidR="00CA6541" w:rsidRDefault="00CA6541">
      <w:r>
        <w:continuationSeparator/>
      </w:r>
    </w:p>
  </w:footnote>
  <w:footnote w:id="1">
    <w:p w14:paraId="7BC6C85A" w14:textId="77777777" w:rsidR="00FF628C" w:rsidRPr="00F672B7" w:rsidRDefault="00FF628C" w:rsidP="00FF628C">
      <w:pPr>
        <w:pStyle w:val="Textdenotaapeudepgina"/>
        <w:rPr>
          <w:rFonts w:ascii="Verdana" w:hAnsi="Verdana"/>
          <w:sz w:val="16"/>
        </w:rPr>
      </w:pPr>
      <w:r w:rsidRPr="00F672B7">
        <w:rPr>
          <w:rStyle w:val="Refernciadenotaapeudepgina"/>
          <w:rFonts w:ascii="Verdana" w:hAnsi="Verdana"/>
          <w:sz w:val="16"/>
        </w:rPr>
        <w:footnoteRef/>
      </w:r>
      <w:r w:rsidRPr="00F672B7">
        <w:rPr>
          <w:rFonts w:ascii="Verdana" w:hAnsi="Verdana"/>
          <w:sz w:val="16"/>
        </w:rPr>
        <w:t xml:space="preserve"> En cas d’unió temporal d’empreses (UTE) ha d’haver-hi una declaració responsable de cadascuna de les empreses/entitats que hi formaran part.</w:t>
      </w:r>
    </w:p>
  </w:footnote>
  <w:footnote w:id="2">
    <w:p w14:paraId="140115FD" w14:textId="77777777" w:rsidR="00FF628C" w:rsidRPr="00E864DE" w:rsidRDefault="00FF628C" w:rsidP="00FF628C">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08B556F7" w14:textId="77777777" w:rsidR="00FF628C" w:rsidRPr="00E864DE" w:rsidRDefault="00FF628C" w:rsidP="00FF628C">
      <w:pPr>
        <w:pStyle w:val="Textdenotaapeudepgina"/>
        <w:numPr>
          <w:ilvl w:val="0"/>
          <w:numId w:val="33"/>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2FD60338" w14:textId="77777777" w:rsidR="00FF628C" w:rsidRPr="00E864DE" w:rsidRDefault="00FF628C" w:rsidP="00FF628C">
      <w:pPr>
        <w:pStyle w:val="Textdenotaapeudepgina"/>
        <w:numPr>
          <w:ilvl w:val="0"/>
          <w:numId w:val="33"/>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40464BBE" w14:textId="77777777" w:rsidR="00FF628C" w:rsidRPr="00B96AD0" w:rsidRDefault="00FF628C" w:rsidP="00FF628C">
      <w:pPr>
        <w:pStyle w:val="Textdenotaapeudepgina"/>
        <w:numPr>
          <w:ilvl w:val="0"/>
          <w:numId w:val="33"/>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3">
    <w:p w14:paraId="54DCFAA3" w14:textId="77777777" w:rsidR="00F97ADC" w:rsidRPr="00FA2A34" w:rsidRDefault="00F97ADC" w:rsidP="00F97ADC">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p>
  </w:footnote>
  <w:footnote w:id="4">
    <w:p w14:paraId="3C881528" w14:textId="77777777" w:rsidR="00F97ADC" w:rsidRPr="00B21AF6" w:rsidRDefault="00F97ADC" w:rsidP="00F97ADC">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Emplenar només en el cas que empreses/entitats del mateix grup empresarial presentin oferta a la present licitació.</w:t>
      </w:r>
    </w:p>
    <w:p w14:paraId="4BA0867B" w14:textId="77777777" w:rsidR="00F97ADC" w:rsidRPr="00F102B3" w:rsidRDefault="00F97ADC" w:rsidP="00F97ADC">
      <w:pPr>
        <w:pStyle w:val="Textdenotaapeudepgina"/>
        <w:rPr>
          <w:rFonts w:ascii="Verdana" w:hAnsi="Verdana"/>
          <w:sz w:val="16"/>
        </w:rPr>
      </w:pPr>
    </w:p>
  </w:footnote>
  <w:footnote w:id="5">
    <w:p w14:paraId="68540C8D" w14:textId="77777777" w:rsidR="00F97ADC" w:rsidRPr="00F102B3" w:rsidRDefault="00F97ADC" w:rsidP="00F97ADC">
      <w:pPr>
        <w:pStyle w:val="Textdenotaapeudepgina"/>
        <w:rPr>
          <w:rFonts w:ascii="Verdana" w:hAnsi="Verdana"/>
          <w:sz w:val="16"/>
        </w:rPr>
      </w:pPr>
      <w:r w:rsidRPr="00F102B3">
        <w:rPr>
          <w:rFonts w:ascii="Verdana" w:hAnsi="Verdana"/>
          <w:sz w:val="16"/>
          <w:vertAlign w:val="superscript"/>
        </w:rPr>
        <w:t>2</w:t>
      </w:r>
      <w:r w:rsidRPr="00F102B3">
        <w:rPr>
          <w:rFonts w:ascii="Verdana" w:hAnsi="Verdana"/>
          <w:sz w:val="16"/>
        </w:rPr>
        <w:t xml:space="preserve"> En el supòsit que dues o més empreses/entitats presentin oferta amb el compromís de constituir-se formalment en UTE, hauran d’aportar aquesta declaració signada per la representació d’aquelles empreses/entitats que estiguin en el supòsit de la nota de peu anterior.</w:t>
      </w:r>
    </w:p>
    <w:p w14:paraId="7B725E54" w14:textId="77777777" w:rsidR="00F97ADC" w:rsidRPr="00EF1582" w:rsidRDefault="00F97ADC" w:rsidP="00F97ADC">
      <w:pPr>
        <w:pStyle w:val="Textdenotaapeudepgina"/>
      </w:pPr>
    </w:p>
  </w:footnote>
  <w:footnote w:id="6">
    <w:p w14:paraId="6D99A5F0" w14:textId="77777777" w:rsidR="00F97ADC" w:rsidRPr="008B06B6" w:rsidRDefault="00F97ADC" w:rsidP="00F97ADC">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0AE8" w14:textId="77777777" w:rsidR="003D4713" w:rsidRDefault="003D4713">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3023"/>
      <w:gridCol w:w="3019"/>
    </w:tblGrid>
    <w:tr w:rsidR="00CA6541" w:rsidRPr="00B56846" w14:paraId="2D5369C4"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tblGrid>
          <w:tr w:rsidR="00CA6541" w:rsidRPr="005A4FE4" w14:paraId="06B216A5" w14:textId="77777777" w:rsidTr="00523CA2">
            <w:tc>
              <w:tcPr>
                <w:tcW w:w="5000" w:type="pct"/>
              </w:tcPr>
              <w:p w14:paraId="4CA590D5" w14:textId="7590ACE9" w:rsidR="00CA6541" w:rsidRPr="005A4FE4" w:rsidRDefault="003D4713" w:rsidP="00523CA2">
                <w:r>
                  <w:rPr>
                    <w:noProof/>
                    <w:color w:val="000000"/>
                  </w:rPr>
                  <w:drawing>
                    <wp:anchor distT="0" distB="0" distL="114300" distR="114300" simplePos="0" relativeHeight="251658240" behindDoc="0" locked="0" layoutInCell="1" hidden="0" allowOverlap="1" wp14:anchorId="4A464CC6" wp14:editId="05FC1197">
                      <wp:simplePos x="0" y="0"/>
                      <wp:positionH relativeFrom="page">
                        <wp:posOffset>70485</wp:posOffset>
                      </wp:positionH>
                      <wp:positionV relativeFrom="page">
                        <wp:posOffset>140970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791B748E" w14:textId="77777777" w:rsidR="00CA6541" w:rsidRDefault="00CA6541" w:rsidP="00523CA2"/>
      </w:tc>
    </w:tr>
    <w:tr w:rsidR="00CA6541" w:rsidRPr="00B56846" w14:paraId="4D1C9D64" w14:textId="77777777" w:rsidTr="007E42FB">
      <w:tc>
        <w:tcPr>
          <w:tcW w:w="1866" w:type="pct"/>
          <w:vAlign w:val="center"/>
        </w:tcPr>
        <w:p w14:paraId="740D598B" w14:textId="77777777" w:rsidR="00CA6541" w:rsidRPr="00B56846" w:rsidRDefault="00CA6541"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F31256E" w14:textId="77777777" w:rsidR="00CA6541" w:rsidRPr="00B56846" w:rsidRDefault="00CA6541"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B75B138" w14:textId="77777777" w:rsidR="00CA6541" w:rsidRPr="00B56846" w:rsidRDefault="00CA6541" w:rsidP="004A4801">
          <w:pPr>
            <w:pStyle w:val="Capalera"/>
            <w:tabs>
              <w:tab w:val="clear" w:pos="4252"/>
              <w:tab w:val="clear" w:pos="8504"/>
              <w:tab w:val="left" w:pos="3378"/>
            </w:tabs>
            <w:jc w:val="right"/>
            <w:rPr>
              <w:rFonts w:asciiTheme="minorHAnsi" w:hAnsiTheme="minorHAnsi"/>
              <w:sz w:val="16"/>
              <w:szCs w:val="16"/>
            </w:rPr>
          </w:pPr>
        </w:p>
      </w:tc>
    </w:tr>
  </w:tbl>
  <w:p w14:paraId="5DCEDC52" w14:textId="77777777" w:rsidR="00CA6541" w:rsidRPr="00552B59" w:rsidRDefault="00CA6541" w:rsidP="007E42FB">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B8441" w14:textId="77777777" w:rsidR="003D4713" w:rsidRDefault="003D4713">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BFD9B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4"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6"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7"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4013890"/>
    <w:multiLevelType w:val="hybridMultilevel"/>
    <w:tmpl w:val="E81AD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48D392E"/>
    <w:multiLevelType w:val="hybridMultilevel"/>
    <w:tmpl w:val="C39CBF9E"/>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05203FF3"/>
    <w:multiLevelType w:val="hybridMultilevel"/>
    <w:tmpl w:val="F70C411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3"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0C205CC7"/>
    <w:multiLevelType w:val="hybridMultilevel"/>
    <w:tmpl w:val="EF3EE55E"/>
    <w:lvl w:ilvl="0" w:tplc="04030001">
      <w:start w:val="1"/>
      <w:numFmt w:val="bullet"/>
      <w:lvlText w:val=""/>
      <w:lvlJc w:val="left"/>
      <w:pPr>
        <w:ind w:left="1428" w:hanging="360"/>
      </w:pPr>
      <w:rPr>
        <w:rFonts w:ascii="Symbol" w:hAnsi="Symbol" w:hint="default"/>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16" w15:restartNumberingAfterBreak="0">
    <w:nsid w:val="176C4E78"/>
    <w:multiLevelType w:val="hybridMultilevel"/>
    <w:tmpl w:val="45426140"/>
    <w:lvl w:ilvl="0" w:tplc="2AA21000">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1B471CB0"/>
    <w:multiLevelType w:val="hybridMultilevel"/>
    <w:tmpl w:val="B7886A66"/>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1E83852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2611111B"/>
    <w:multiLevelType w:val="hybridMultilevel"/>
    <w:tmpl w:val="C0A06330"/>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5"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6"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3D4E0A1B"/>
    <w:multiLevelType w:val="hybridMultilevel"/>
    <w:tmpl w:val="B29A5AC6"/>
    <w:lvl w:ilvl="0" w:tplc="E28CD750">
      <w:start w:val="1"/>
      <w:numFmt w:val="bullet"/>
      <w:lvlText w:val="-"/>
      <w:lvlJc w:val="left"/>
      <w:pPr>
        <w:ind w:left="720" w:hanging="360"/>
      </w:p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0" w15:restartNumberingAfterBreak="0">
    <w:nsid w:val="42BD0257"/>
    <w:multiLevelType w:val="hybridMultilevel"/>
    <w:tmpl w:val="82569534"/>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1"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4AF3135B"/>
    <w:multiLevelType w:val="hybridMultilevel"/>
    <w:tmpl w:val="66DEEA9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D11448D"/>
    <w:multiLevelType w:val="hybridMultilevel"/>
    <w:tmpl w:val="2F94BE22"/>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7"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15:restartNumberingAfterBreak="0">
    <w:nsid w:val="547606F3"/>
    <w:multiLevelType w:val="multilevel"/>
    <w:tmpl w:val="88082D7A"/>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9"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0" w15:restartNumberingAfterBreak="0">
    <w:nsid w:val="57DD0DB6"/>
    <w:multiLevelType w:val="hybridMultilevel"/>
    <w:tmpl w:val="717411BA"/>
    <w:lvl w:ilvl="0" w:tplc="75164AA6">
      <w:start w:val="1"/>
      <w:numFmt w:val="lowerLetter"/>
      <w:lvlText w:val="%1)"/>
      <w:lvlJc w:val="left"/>
      <w:pPr>
        <w:ind w:left="720" w:hanging="360"/>
      </w:pPr>
      <w:rPr>
        <w:i w:val="0"/>
        <w:iCs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1" w15:restartNumberingAfterBreak="0">
    <w:nsid w:val="58091AEE"/>
    <w:multiLevelType w:val="hybridMultilevel"/>
    <w:tmpl w:val="71543584"/>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2"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3"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4"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F235BD5"/>
    <w:multiLevelType w:val="hybridMultilevel"/>
    <w:tmpl w:val="68585B1C"/>
    <w:lvl w:ilvl="0" w:tplc="04030005">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71104127"/>
    <w:multiLevelType w:val="hybridMultilevel"/>
    <w:tmpl w:val="CFD0D74A"/>
    <w:lvl w:ilvl="0" w:tplc="10E44A2A">
      <w:start w:val="2"/>
      <w:numFmt w:val="bullet"/>
      <w:lvlText w:val="-"/>
      <w:lvlJc w:val="left"/>
      <w:pPr>
        <w:ind w:left="1068" w:hanging="360"/>
      </w:pPr>
      <w:rPr>
        <w:rFonts w:ascii="Times New Roman" w:eastAsia="Times New Roman" w:hAnsi="Times New Roman" w:cs="Times New Roman" w:hint="default"/>
      </w:rPr>
    </w:lvl>
    <w:lvl w:ilvl="1" w:tplc="B224A520">
      <w:start w:val="1"/>
      <w:numFmt w:val="bullet"/>
      <w:lvlText w:val="o"/>
      <w:lvlJc w:val="left"/>
      <w:pPr>
        <w:ind w:left="1788" w:hanging="360"/>
      </w:pPr>
      <w:rPr>
        <w:rFonts w:ascii="Courier New" w:hAnsi="Courier New" w:cs="Courier New" w:hint="default"/>
      </w:rPr>
    </w:lvl>
    <w:lvl w:ilvl="2" w:tplc="40CC5776">
      <w:start w:val="1"/>
      <w:numFmt w:val="bullet"/>
      <w:lvlText w:val=""/>
      <w:lvlJc w:val="left"/>
      <w:pPr>
        <w:ind w:left="2508" w:hanging="360"/>
      </w:pPr>
      <w:rPr>
        <w:rFonts w:ascii="Wingdings" w:hAnsi="Wingdings" w:hint="default"/>
      </w:rPr>
    </w:lvl>
    <w:lvl w:ilvl="3" w:tplc="DCB460F0">
      <w:start w:val="1"/>
      <w:numFmt w:val="bullet"/>
      <w:lvlText w:val=""/>
      <w:lvlJc w:val="left"/>
      <w:pPr>
        <w:ind w:left="3228" w:hanging="360"/>
      </w:pPr>
      <w:rPr>
        <w:rFonts w:ascii="Symbol" w:hAnsi="Symbol" w:hint="default"/>
      </w:rPr>
    </w:lvl>
    <w:lvl w:ilvl="4" w:tplc="32962956">
      <w:start w:val="1"/>
      <w:numFmt w:val="bullet"/>
      <w:lvlText w:val="o"/>
      <w:lvlJc w:val="left"/>
      <w:pPr>
        <w:ind w:left="3948" w:hanging="360"/>
      </w:pPr>
      <w:rPr>
        <w:rFonts w:ascii="Courier New" w:hAnsi="Courier New" w:cs="Courier New" w:hint="default"/>
      </w:rPr>
    </w:lvl>
    <w:lvl w:ilvl="5" w:tplc="33441370">
      <w:start w:val="1"/>
      <w:numFmt w:val="bullet"/>
      <w:lvlText w:val=""/>
      <w:lvlJc w:val="left"/>
      <w:pPr>
        <w:ind w:left="4668" w:hanging="360"/>
      </w:pPr>
      <w:rPr>
        <w:rFonts w:ascii="Wingdings" w:hAnsi="Wingdings" w:hint="default"/>
      </w:rPr>
    </w:lvl>
    <w:lvl w:ilvl="6" w:tplc="027A8310">
      <w:start w:val="1"/>
      <w:numFmt w:val="bullet"/>
      <w:lvlText w:val=""/>
      <w:lvlJc w:val="left"/>
      <w:pPr>
        <w:ind w:left="5388" w:hanging="360"/>
      </w:pPr>
      <w:rPr>
        <w:rFonts w:ascii="Symbol" w:hAnsi="Symbol" w:hint="default"/>
      </w:rPr>
    </w:lvl>
    <w:lvl w:ilvl="7" w:tplc="98DCB570">
      <w:start w:val="1"/>
      <w:numFmt w:val="bullet"/>
      <w:lvlText w:val="o"/>
      <w:lvlJc w:val="left"/>
      <w:pPr>
        <w:ind w:left="6108" w:hanging="360"/>
      </w:pPr>
      <w:rPr>
        <w:rFonts w:ascii="Courier New" w:hAnsi="Courier New" w:cs="Courier New" w:hint="default"/>
      </w:rPr>
    </w:lvl>
    <w:lvl w:ilvl="8" w:tplc="27FC7364">
      <w:start w:val="1"/>
      <w:numFmt w:val="bullet"/>
      <w:lvlText w:val=""/>
      <w:lvlJc w:val="left"/>
      <w:pPr>
        <w:ind w:left="6828" w:hanging="360"/>
      </w:pPr>
      <w:rPr>
        <w:rFonts w:ascii="Wingdings" w:hAnsi="Wingdings" w:hint="default"/>
      </w:rPr>
    </w:lvl>
  </w:abstractNum>
  <w:abstractNum w:abstractNumId="47"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49"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0"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393430490">
    <w:abstractNumId w:val="17"/>
  </w:num>
  <w:num w:numId="2" w16cid:durableId="538276846">
    <w:abstractNumId w:val="50"/>
  </w:num>
  <w:num w:numId="3" w16cid:durableId="1685399877">
    <w:abstractNumId w:val="43"/>
  </w:num>
  <w:num w:numId="4" w16cid:durableId="1539514786">
    <w:abstractNumId w:val="28"/>
  </w:num>
  <w:num w:numId="5" w16cid:durableId="1890917919">
    <w:abstractNumId w:val="49"/>
  </w:num>
  <w:num w:numId="6" w16cid:durableId="341577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13473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06686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1157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4445211">
    <w:abstractNumId w:val="15"/>
  </w:num>
  <w:num w:numId="11" w16cid:durableId="811673839">
    <w:abstractNumId w:val="29"/>
  </w:num>
  <w:num w:numId="12" w16cid:durableId="143786612">
    <w:abstractNumId w:val="14"/>
  </w:num>
  <w:num w:numId="13" w16cid:durableId="374240041">
    <w:abstractNumId w:val="27"/>
  </w:num>
  <w:num w:numId="14" w16cid:durableId="16932861">
    <w:abstractNumId w:val="34"/>
  </w:num>
  <w:num w:numId="15" w16cid:durableId="300381705">
    <w:abstractNumId w:val="31"/>
  </w:num>
  <w:num w:numId="16" w16cid:durableId="1060906853">
    <w:abstractNumId w:val="47"/>
  </w:num>
  <w:num w:numId="17" w16cid:durableId="337276010">
    <w:abstractNumId w:val="12"/>
  </w:num>
  <w:num w:numId="18" w16cid:durableId="1739747407">
    <w:abstractNumId w:val="9"/>
  </w:num>
  <w:num w:numId="19" w16cid:durableId="21443021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6453223">
    <w:abstractNumId w:val="11"/>
  </w:num>
  <w:num w:numId="21" w16cid:durableId="848524931">
    <w:abstractNumId w:val="33"/>
  </w:num>
  <w:num w:numId="22" w16cid:durableId="228928385">
    <w:abstractNumId w:val="16"/>
  </w:num>
  <w:num w:numId="23" w16cid:durableId="846864604">
    <w:abstractNumId w:val="30"/>
  </w:num>
  <w:num w:numId="24" w16cid:durableId="1226527637">
    <w:abstractNumId w:val="0"/>
  </w:num>
  <w:num w:numId="25" w16cid:durableId="611592140">
    <w:abstractNumId w:val="20"/>
  </w:num>
  <w:num w:numId="26" w16cid:durableId="355080753">
    <w:abstractNumId w:val="38"/>
  </w:num>
  <w:num w:numId="27" w16cid:durableId="1279336763">
    <w:abstractNumId w:val="18"/>
  </w:num>
  <w:num w:numId="28" w16cid:durableId="843782248">
    <w:abstractNumId w:val="10"/>
  </w:num>
  <w:num w:numId="29" w16cid:durableId="522282803">
    <w:abstractNumId w:val="45"/>
  </w:num>
  <w:num w:numId="30" w16cid:durableId="1885561584">
    <w:abstractNumId w:val="22"/>
  </w:num>
  <w:num w:numId="31" w16cid:durableId="1973095649">
    <w:abstractNumId w:val="40"/>
  </w:num>
  <w:num w:numId="32" w16cid:durableId="7679153">
    <w:abstractNumId w:val="36"/>
  </w:num>
  <w:num w:numId="33" w16cid:durableId="344209147">
    <w:abstractNumId w:val="51"/>
  </w:num>
  <w:num w:numId="34" w16cid:durableId="2113161158">
    <w:abstractNumId w:val="46"/>
  </w:num>
  <w:num w:numId="35" w16cid:durableId="273488515">
    <w:abstractNumId w:val="23"/>
  </w:num>
  <w:num w:numId="36" w16cid:durableId="1439524569">
    <w:abstractNumId w:val="19"/>
  </w:num>
  <w:num w:numId="37" w16cid:durableId="1271012999">
    <w:abstractNumId w:val="42"/>
  </w:num>
  <w:num w:numId="38" w16cid:durableId="1471165705">
    <w:abstractNumId w:val="41"/>
  </w:num>
  <w:num w:numId="39" w16cid:durableId="1992177195">
    <w:abstractNumId w:val="25"/>
  </w:num>
  <w:num w:numId="40" w16cid:durableId="913205853">
    <w:abstractNumId w:val="32"/>
  </w:num>
  <w:num w:numId="41" w16cid:durableId="1642226385">
    <w:abstractNumId w:val="37"/>
  </w:num>
  <w:num w:numId="42" w16cid:durableId="223755787">
    <w:abstractNumId w:val="48"/>
  </w:num>
  <w:num w:numId="43" w16cid:durableId="1084884956">
    <w:abstractNumId w:val="21"/>
  </w:num>
  <w:num w:numId="44" w16cid:durableId="103161140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07C"/>
    <w:rsid w:val="00000D54"/>
    <w:rsid w:val="00001905"/>
    <w:rsid w:val="00001990"/>
    <w:rsid w:val="00001A3C"/>
    <w:rsid w:val="00001CB7"/>
    <w:rsid w:val="00001EEC"/>
    <w:rsid w:val="00002379"/>
    <w:rsid w:val="000041D7"/>
    <w:rsid w:val="00004406"/>
    <w:rsid w:val="00004778"/>
    <w:rsid w:val="000047DD"/>
    <w:rsid w:val="00005CA1"/>
    <w:rsid w:val="00005F55"/>
    <w:rsid w:val="000064DF"/>
    <w:rsid w:val="00006A5A"/>
    <w:rsid w:val="00006AF8"/>
    <w:rsid w:val="00010C34"/>
    <w:rsid w:val="000112DF"/>
    <w:rsid w:val="00011A62"/>
    <w:rsid w:val="00011C1B"/>
    <w:rsid w:val="000121B0"/>
    <w:rsid w:val="000122CD"/>
    <w:rsid w:val="00012667"/>
    <w:rsid w:val="0001386B"/>
    <w:rsid w:val="00014405"/>
    <w:rsid w:val="0001466B"/>
    <w:rsid w:val="000146DD"/>
    <w:rsid w:val="000153E3"/>
    <w:rsid w:val="00015579"/>
    <w:rsid w:val="000167C7"/>
    <w:rsid w:val="000174BF"/>
    <w:rsid w:val="000204DC"/>
    <w:rsid w:val="000205AA"/>
    <w:rsid w:val="00022BA7"/>
    <w:rsid w:val="000248CA"/>
    <w:rsid w:val="000279BC"/>
    <w:rsid w:val="000301DC"/>
    <w:rsid w:val="000313CA"/>
    <w:rsid w:val="00035419"/>
    <w:rsid w:val="00036172"/>
    <w:rsid w:val="00037B75"/>
    <w:rsid w:val="00037F06"/>
    <w:rsid w:val="00037FD5"/>
    <w:rsid w:val="000415F1"/>
    <w:rsid w:val="0004182F"/>
    <w:rsid w:val="00042A6A"/>
    <w:rsid w:val="00043349"/>
    <w:rsid w:val="00045D20"/>
    <w:rsid w:val="000470DB"/>
    <w:rsid w:val="0005034C"/>
    <w:rsid w:val="00051FC5"/>
    <w:rsid w:val="000524CD"/>
    <w:rsid w:val="00052883"/>
    <w:rsid w:val="00053EEE"/>
    <w:rsid w:val="00054B9E"/>
    <w:rsid w:val="00055E83"/>
    <w:rsid w:val="000570EB"/>
    <w:rsid w:val="00057CC0"/>
    <w:rsid w:val="00060045"/>
    <w:rsid w:val="00061798"/>
    <w:rsid w:val="000617A4"/>
    <w:rsid w:val="00063255"/>
    <w:rsid w:val="00063E44"/>
    <w:rsid w:val="000655F9"/>
    <w:rsid w:val="000657ED"/>
    <w:rsid w:val="0006615C"/>
    <w:rsid w:val="00066382"/>
    <w:rsid w:val="00066C91"/>
    <w:rsid w:val="00070A01"/>
    <w:rsid w:val="00070BE3"/>
    <w:rsid w:val="00071424"/>
    <w:rsid w:val="0007154A"/>
    <w:rsid w:val="0007268A"/>
    <w:rsid w:val="00072B0E"/>
    <w:rsid w:val="00073B4C"/>
    <w:rsid w:val="00073B89"/>
    <w:rsid w:val="00073E22"/>
    <w:rsid w:val="000748A8"/>
    <w:rsid w:val="00074EEC"/>
    <w:rsid w:val="00076C15"/>
    <w:rsid w:val="00080543"/>
    <w:rsid w:val="00080F57"/>
    <w:rsid w:val="000812CA"/>
    <w:rsid w:val="0008328C"/>
    <w:rsid w:val="00084D40"/>
    <w:rsid w:val="0008510B"/>
    <w:rsid w:val="000861DE"/>
    <w:rsid w:val="000872D9"/>
    <w:rsid w:val="00090565"/>
    <w:rsid w:val="00093123"/>
    <w:rsid w:val="00093F79"/>
    <w:rsid w:val="000948F7"/>
    <w:rsid w:val="00094D45"/>
    <w:rsid w:val="00095320"/>
    <w:rsid w:val="00096DB2"/>
    <w:rsid w:val="000A0ECE"/>
    <w:rsid w:val="000A1E4A"/>
    <w:rsid w:val="000A3AEF"/>
    <w:rsid w:val="000A45F4"/>
    <w:rsid w:val="000A5001"/>
    <w:rsid w:val="000A5D08"/>
    <w:rsid w:val="000A5E7E"/>
    <w:rsid w:val="000A75CC"/>
    <w:rsid w:val="000B08EF"/>
    <w:rsid w:val="000B0B38"/>
    <w:rsid w:val="000B2055"/>
    <w:rsid w:val="000B25E9"/>
    <w:rsid w:val="000B342B"/>
    <w:rsid w:val="000B36DB"/>
    <w:rsid w:val="000B380C"/>
    <w:rsid w:val="000B3FAA"/>
    <w:rsid w:val="000B45B1"/>
    <w:rsid w:val="000B4630"/>
    <w:rsid w:val="000B47F9"/>
    <w:rsid w:val="000B5A94"/>
    <w:rsid w:val="000B65E8"/>
    <w:rsid w:val="000B66FB"/>
    <w:rsid w:val="000C1815"/>
    <w:rsid w:val="000C4DD6"/>
    <w:rsid w:val="000C6595"/>
    <w:rsid w:val="000D09B6"/>
    <w:rsid w:val="000D13ED"/>
    <w:rsid w:val="000D2209"/>
    <w:rsid w:val="000D311D"/>
    <w:rsid w:val="000D5415"/>
    <w:rsid w:val="000D6799"/>
    <w:rsid w:val="000D7C44"/>
    <w:rsid w:val="000E0159"/>
    <w:rsid w:val="000E141A"/>
    <w:rsid w:val="000E31E4"/>
    <w:rsid w:val="000E41DF"/>
    <w:rsid w:val="000E5C1C"/>
    <w:rsid w:val="000E6A84"/>
    <w:rsid w:val="000E758C"/>
    <w:rsid w:val="000E7AD4"/>
    <w:rsid w:val="000F0872"/>
    <w:rsid w:val="000F0A23"/>
    <w:rsid w:val="000F0DC1"/>
    <w:rsid w:val="000F1426"/>
    <w:rsid w:val="000F187B"/>
    <w:rsid w:val="000F1895"/>
    <w:rsid w:val="000F29BF"/>
    <w:rsid w:val="000F375E"/>
    <w:rsid w:val="000F4B7E"/>
    <w:rsid w:val="000F4D28"/>
    <w:rsid w:val="000F5178"/>
    <w:rsid w:val="000F5735"/>
    <w:rsid w:val="000F68E8"/>
    <w:rsid w:val="000F6C46"/>
    <w:rsid w:val="000F770F"/>
    <w:rsid w:val="00101FA1"/>
    <w:rsid w:val="00102540"/>
    <w:rsid w:val="0010342B"/>
    <w:rsid w:val="00103F95"/>
    <w:rsid w:val="00104354"/>
    <w:rsid w:val="00104998"/>
    <w:rsid w:val="00104ED8"/>
    <w:rsid w:val="00107DD0"/>
    <w:rsid w:val="001102CB"/>
    <w:rsid w:val="00110618"/>
    <w:rsid w:val="00111886"/>
    <w:rsid w:val="00114A1C"/>
    <w:rsid w:val="00115564"/>
    <w:rsid w:val="0011651B"/>
    <w:rsid w:val="001173F0"/>
    <w:rsid w:val="00117BE4"/>
    <w:rsid w:val="0012066F"/>
    <w:rsid w:val="00120C66"/>
    <w:rsid w:val="00121760"/>
    <w:rsid w:val="001220C6"/>
    <w:rsid w:val="00123C88"/>
    <w:rsid w:val="00124DF6"/>
    <w:rsid w:val="00124E24"/>
    <w:rsid w:val="00125807"/>
    <w:rsid w:val="00125832"/>
    <w:rsid w:val="00125966"/>
    <w:rsid w:val="00125BB9"/>
    <w:rsid w:val="001265DD"/>
    <w:rsid w:val="00127532"/>
    <w:rsid w:val="00127584"/>
    <w:rsid w:val="001314DF"/>
    <w:rsid w:val="00132A0B"/>
    <w:rsid w:val="00132DB9"/>
    <w:rsid w:val="0013301D"/>
    <w:rsid w:val="00134D85"/>
    <w:rsid w:val="0013574B"/>
    <w:rsid w:val="001359FE"/>
    <w:rsid w:val="0013784B"/>
    <w:rsid w:val="0013792C"/>
    <w:rsid w:val="00140A47"/>
    <w:rsid w:val="001412DD"/>
    <w:rsid w:val="00141A49"/>
    <w:rsid w:val="001422CC"/>
    <w:rsid w:val="0014245B"/>
    <w:rsid w:val="0014379A"/>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2CF6"/>
    <w:rsid w:val="00152E24"/>
    <w:rsid w:val="0015490E"/>
    <w:rsid w:val="00155DE3"/>
    <w:rsid w:val="0015602C"/>
    <w:rsid w:val="001565FF"/>
    <w:rsid w:val="0015731C"/>
    <w:rsid w:val="001576C9"/>
    <w:rsid w:val="00157AFD"/>
    <w:rsid w:val="00161225"/>
    <w:rsid w:val="00162E02"/>
    <w:rsid w:val="001630C0"/>
    <w:rsid w:val="001642F7"/>
    <w:rsid w:val="001647BF"/>
    <w:rsid w:val="001647C8"/>
    <w:rsid w:val="0016524E"/>
    <w:rsid w:val="00165279"/>
    <w:rsid w:val="001674F3"/>
    <w:rsid w:val="0017094A"/>
    <w:rsid w:val="001721A6"/>
    <w:rsid w:val="00172A2C"/>
    <w:rsid w:val="00174F40"/>
    <w:rsid w:val="00175CBC"/>
    <w:rsid w:val="00177298"/>
    <w:rsid w:val="0017746E"/>
    <w:rsid w:val="00177506"/>
    <w:rsid w:val="001825AB"/>
    <w:rsid w:val="001828C0"/>
    <w:rsid w:val="0018373B"/>
    <w:rsid w:val="00183805"/>
    <w:rsid w:val="001838A6"/>
    <w:rsid w:val="00185C04"/>
    <w:rsid w:val="00186492"/>
    <w:rsid w:val="0018724C"/>
    <w:rsid w:val="001903DD"/>
    <w:rsid w:val="001904BD"/>
    <w:rsid w:val="00191315"/>
    <w:rsid w:val="00191529"/>
    <w:rsid w:val="001933AB"/>
    <w:rsid w:val="00193932"/>
    <w:rsid w:val="00193BFD"/>
    <w:rsid w:val="00196433"/>
    <w:rsid w:val="001970A8"/>
    <w:rsid w:val="0019782A"/>
    <w:rsid w:val="001A0341"/>
    <w:rsid w:val="001A1DD4"/>
    <w:rsid w:val="001A2967"/>
    <w:rsid w:val="001A29CD"/>
    <w:rsid w:val="001A4891"/>
    <w:rsid w:val="001A4CE5"/>
    <w:rsid w:val="001A54EC"/>
    <w:rsid w:val="001A62A4"/>
    <w:rsid w:val="001A671D"/>
    <w:rsid w:val="001A7E30"/>
    <w:rsid w:val="001B0F52"/>
    <w:rsid w:val="001B2302"/>
    <w:rsid w:val="001B2906"/>
    <w:rsid w:val="001B2D35"/>
    <w:rsid w:val="001B3068"/>
    <w:rsid w:val="001B4795"/>
    <w:rsid w:val="001B4F3B"/>
    <w:rsid w:val="001B5174"/>
    <w:rsid w:val="001B59AE"/>
    <w:rsid w:val="001B63EF"/>
    <w:rsid w:val="001B6AA3"/>
    <w:rsid w:val="001B735D"/>
    <w:rsid w:val="001C1150"/>
    <w:rsid w:val="001C12CA"/>
    <w:rsid w:val="001C1745"/>
    <w:rsid w:val="001C1B40"/>
    <w:rsid w:val="001C1D46"/>
    <w:rsid w:val="001C24B3"/>
    <w:rsid w:val="001C2DD5"/>
    <w:rsid w:val="001C3118"/>
    <w:rsid w:val="001C3AB7"/>
    <w:rsid w:val="001C5032"/>
    <w:rsid w:val="001C526C"/>
    <w:rsid w:val="001C5EB2"/>
    <w:rsid w:val="001C6726"/>
    <w:rsid w:val="001C707E"/>
    <w:rsid w:val="001C7B59"/>
    <w:rsid w:val="001C7CAC"/>
    <w:rsid w:val="001D0B8E"/>
    <w:rsid w:val="001D0F67"/>
    <w:rsid w:val="001D1C16"/>
    <w:rsid w:val="001D2344"/>
    <w:rsid w:val="001D3984"/>
    <w:rsid w:val="001D5003"/>
    <w:rsid w:val="001D596B"/>
    <w:rsid w:val="001D59DE"/>
    <w:rsid w:val="001D59FE"/>
    <w:rsid w:val="001D621B"/>
    <w:rsid w:val="001E26F8"/>
    <w:rsid w:val="001E288A"/>
    <w:rsid w:val="001E2B26"/>
    <w:rsid w:val="001E34AE"/>
    <w:rsid w:val="001E3BD4"/>
    <w:rsid w:val="001E419E"/>
    <w:rsid w:val="001E4B58"/>
    <w:rsid w:val="001E4D4E"/>
    <w:rsid w:val="001E6817"/>
    <w:rsid w:val="001E75E1"/>
    <w:rsid w:val="001F100B"/>
    <w:rsid w:val="001F1CAE"/>
    <w:rsid w:val="001F2116"/>
    <w:rsid w:val="001F420B"/>
    <w:rsid w:val="0020228C"/>
    <w:rsid w:val="00204053"/>
    <w:rsid w:val="00205306"/>
    <w:rsid w:val="002059E8"/>
    <w:rsid w:val="00205A82"/>
    <w:rsid w:val="00206710"/>
    <w:rsid w:val="0020689F"/>
    <w:rsid w:val="00206C22"/>
    <w:rsid w:val="00206FF2"/>
    <w:rsid w:val="00207C1D"/>
    <w:rsid w:val="00210101"/>
    <w:rsid w:val="0021075B"/>
    <w:rsid w:val="00211A5A"/>
    <w:rsid w:val="0021654B"/>
    <w:rsid w:val="00216550"/>
    <w:rsid w:val="00217765"/>
    <w:rsid w:val="00217CAE"/>
    <w:rsid w:val="00220FF4"/>
    <w:rsid w:val="00221DBD"/>
    <w:rsid w:val="002221AD"/>
    <w:rsid w:val="00222F2F"/>
    <w:rsid w:val="0022325C"/>
    <w:rsid w:val="00223AED"/>
    <w:rsid w:val="00223ED6"/>
    <w:rsid w:val="0022440C"/>
    <w:rsid w:val="00224A09"/>
    <w:rsid w:val="002261C2"/>
    <w:rsid w:val="002278B3"/>
    <w:rsid w:val="00230EFB"/>
    <w:rsid w:val="00231952"/>
    <w:rsid w:val="00234638"/>
    <w:rsid w:val="0023471C"/>
    <w:rsid w:val="0023481A"/>
    <w:rsid w:val="002348F1"/>
    <w:rsid w:val="00235BD3"/>
    <w:rsid w:val="00236271"/>
    <w:rsid w:val="002366A1"/>
    <w:rsid w:val="0024055F"/>
    <w:rsid w:val="00242325"/>
    <w:rsid w:val="00242D65"/>
    <w:rsid w:val="00244036"/>
    <w:rsid w:val="002459A4"/>
    <w:rsid w:val="00246179"/>
    <w:rsid w:val="00246DB7"/>
    <w:rsid w:val="0025016C"/>
    <w:rsid w:val="0025043C"/>
    <w:rsid w:val="002505F9"/>
    <w:rsid w:val="00250A52"/>
    <w:rsid w:val="0025167E"/>
    <w:rsid w:val="00251E34"/>
    <w:rsid w:val="00252315"/>
    <w:rsid w:val="0025247E"/>
    <w:rsid w:val="00253716"/>
    <w:rsid w:val="00254267"/>
    <w:rsid w:val="00254E9F"/>
    <w:rsid w:val="002550E1"/>
    <w:rsid w:val="002568FC"/>
    <w:rsid w:val="002570F0"/>
    <w:rsid w:val="00260D8B"/>
    <w:rsid w:val="00261FFF"/>
    <w:rsid w:val="002622E1"/>
    <w:rsid w:val="00262714"/>
    <w:rsid w:val="00263CB4"/>
    <w:rsid w:val="002664D7"/>
    <w:rsid w:val="00266526"/>
    <w:rsid w:val="002672CC"/>
    <w:rsid w:val="002708C4"/>
    <w:rsid w:val="00271D38"/>
    <w:rsid w:val="00271FDD"/>
    <w:rsid w:val="002723A9"/>
    <w:rsid w:val="00273432"/>
    <w:rsid w:val="0027381C"/>
    <w:rsid w:val="00273CFB"/>
    <w:rsid w:val="00274A0B"/>
    <w:rsid w:val="00274F62"/>
    <w:rsid w:val="002750EA"/>
    <w:rsid w:val="00275350"/>
    <w:rsid w:val="00276C66"/>
    <w:rsid w:val="00277DAE"/>
    <w:rsid w:val="00280045"/>
    <w:rsid w:val="0028006B"/>
    <w:rsid w:val="00280127"/>
    <w:rsid w:val="00282E62"/>
    <w:rsid w:val="002842BE"/>
    <w:rsid w:val="002848E0"/>
    <w:rsid w:val="00284C18"/>
    <w:rsid w:val="0028509D"/>
    <w:rsid w:val="00285467"/>
    <w:rsid w:val="002857E9"/>
    <w:rsid w:val="0028608E"/>
    <w:rsid w:val="0028793D"/>
    <w:rsid w:val="00287F2D"/>
    <w:rsid w:val="002912F3"/>
    <w:rsid w:val="002920E0"/>
    <w:rsid w:val="00292568"/>
    <w:rsid w:val="0029280F"/>
    <w:rsid w:val="00292902"/>
    <w:rsid w:val="00293B15"/>
    <w:rsid w:val="002944C4"/>
    <w:rsid w:val="002944F1"/>
    <w:rsid w:val="00294FFD"/>
    <w:rsid w:val="002A0405"/>
    <w:rsid w:val="002A0E3D"/>
    <w:rsid w:val="002A1CF1"/>
    <w:rsid w:val="002A2F34"/>
    <w:rsid w:val="002A49CC"/>
    <w:rsid w:val="002A4CBB"/>
    <w:rsid w:val="002A5848"/>
    <w:rsid w:val="002A6642"/>
    <w:rsid w:val="002A6AFB"/>
    <w:rsid w:val="002A6D83"/>
    <w:rsid w:val="002A6E7A"/>
    <w:rsid w:val="002B00E2"/>
    <w:rsid w:val="002B055E"/>
    <w:rsid w:val="002B07D9"/>
    <w:rsid w:val="002B098B"/>
    <w:rsid w:val="002B140D"/>
    <w:rsid w:val="002B259D"/>
    <w:rsid w:val="002B38CD"/>
    <w:rsid w:val="002B416E"/>
    <w:rsid w:val="002B49CE"/>
    <w:rsid w:val="002B6388"/>
    <w:rsid w:val="002B651C"/>
    <w:rsid w:val="002B6531"/>
    <w:rsid w:val="002C0204"/>
    <w:rsid w:val="002C0A81"/>
    <w:rsid w:val="002C1A94"/>
    <w:rsid w:val="002C2AB6"/>
    <w:rsid w:val="002C321C"/>
    <w:rsid w:val="002C366B"/>
    <w:rsid w:val="002C41FA"/>
    <w:rsid w:val="002C5167"/>
    <w:rsid w:val="002C5485"/>
    <w:rsid w:val="002C74EF"/>
    <w:rsid w:val="002D0A89"/>
    <w:rsid w:val="002D2CA4"/>
    <w:rsid w:val="002D32FD"/>
    <w:rsid w:val="002D42FE"/>
    <w:rsid w:val="002D50EC"/>
    <w:rsid w:val="002D5F4A"/>
    <w:rsid w:val="002D75B8"/>
    <w:rsid w:val="002D75D8"/>
    <w:rsid w:val="002E04AE"/>
    <w:rsid w:val="002E2301"/>
    <w:rsid w:val="002E2644"/>
    <w:rsid w:val="002E301A"/>
    <w:rsid w:val="002E3A6B"/>
    <w:rsid w:val="002E4901"/>
    <w:rsid w:val="002E4AE9"/>
    <w:rsid w:val="002E4AF6"/>
    <w:rsid w:val="002E6182"/>
    <w:rsid w:val="002F096D"/>
    <w:rsid w:val="002F0B5D"/>
    <w:rsid w:val="002F3346"/>
    <w:rsid w:val="002F3B59"/>
    <w:rsid w:val="002F3D1A"/>
    <w:rsid w:val="002F5131"/>
    <w:rsid w:val="002F601C"/>
    <w:rsid w:val="002F6156"/>
    <w:rsid w:val="002F67A1"/>
    <w:rsid w:val="002F7A4C"/>
    <w:rsid w:val="002F7B28"/>
    <w:rsid w:val="003032E9"/>
    <w:rsid w:val="003033FA"/>
    <w:rsid w:val="00304801"/>
    <w:rsid w:val="003049B9"/>
    <w:rsid w:val="00305BD8"/>
    <w:rsid w:val="0030681B"/>
    <w:rsid w:val="00307BFF"/>
    <w:rsid w:val="00311BF9"/>
    <w:rsid w:val="003121C7"/>
    <w:rsid w:val="00312292"/>
    <w:rsid w:val="00312B13"/>
    <w:rsid w:val="00312D3C"/>
    <w:rsid w:val="00313163"/>
    <w:rsid w:val="003131D5"/>
    <w:rsid w:val="00314A40"/>
    <w:rsid w:val="00315D23"/>
    <w:rsid w:val="003160C4"/>
    <w:rsid w:val="00316BBF"/>
    <w:rsid w:val="003205D5"/>
    <w:rsid w:val="00320658"/>
    <w:rsid w:val="00321DFE"/>
    <w:rsid w:val="00325AC1"/>
    <w:rsid w:val="00326895"/>
    <w:rsid w:val="00327489"/>
    <w:rsid w:val="00327730"/>
    <w:rsid w:val="0032776E"/>
    <w:rsid w:val="00330F63"/>
    <w:rsid w:val="003327B0"/>
    <w:rsid w:val="00332896"/>
    <w:rsid w:val="00332D07"/>
    <w:rsid w:val="00334337"/>
    <w:rsid w:val="003347B1"/>
    <w:rsid w:val="00335489"/>
    <w:rsid w:val="003358ED"/>
    <w:rsid w:val="00335A87"/>
    <w:rsid w:val="00337068"/>
    <w:rsid w:val="00337195"/>
    <w:rsid w:val="00337C5C"/>
    <w:rsid w:val="00343539"/>
    <w:rsid w:val="003447C1"/>
    <w:rsid w:val="00345720"/>
    <w:rsid w:val="00347035"/>
    <w:rsid w:val="003471BA"/>
    <w:rsid w:val="00347C6F"/>
    <w:rsid w:val="003525C0"/>
    <w:rsid w:val="0035483E"/>
    <w:rsid w:val="003552F8"/>
    <w:rsid w:val="003554E4"/>
    <w:rsid w:val="00356F2E"/>
    <w:rsid w:val="0036098E"/>
    <w:rsid w:val="00361027"/>
    <w:rsid w:val="00361225"/>
    <w:rsid w:val="0036172F"/>
    <w:rsid w:val="00361C4B"/>
    <w:rsid w:val="00362556"/>
    <w:rsid w:val="00362CA7"/>
    <w:rsid w:val="00364B2F"/>
    <w:rsid w:val="00365650"/>
    <w:rsid w:val="003664BD"/>
    <w:rsid w:val="00367AE5"/>
    <w:rsid w:val="00370905"/>
    <w:rsid w:val="003732C0"/>
    <w:rsid w:val="00375727"/>
    <w:rsid w:val="00375D12"/>
    <w:rsid w:val="0037664D"/>
    <w:rsid w:val="00376921"/>
    <w:rsid w:val="00380431"/>
    <w:rsid w:val="00380EB8"/>
    <w:rsid w:val="003814B8"/>
    <w:rsid w:val="00381A5D"/>
    <w:rsid w:val="00381FC1"/>
    <w:rsid w:val="0038333B"/>
    <w:rsid w:val="0038368D"/>
    <w:rsid w:val="0038378D"/>
    <w:rsid w:val="003845A9"/>
    <w:rsid w:val="0038476D"/>
    <w:rsid w:val="00386F2D"/>
    <w:rsid w:val="00386F4A"/>
    <w:rsid w:val="00390873"/>
    <w:rsid w:val="00391A10"/>
    <w:rsid w:val="0039226F"/>
    <w:rsid w:val="00392A2B"/>
    <w:rsid w:val="003947D4"/>
    <w:rsid w:val="00394A7E"/>
    <w:rsid w:val="00394C6F"/>
    <w:rsid w:val="00395FC3"/>
    <w:rsid w:val="003975BA"/>
    <w:rsid w:val="003976D7"/>
    <w:rsid w:val="003A1B7D"/>
    <w:rsid w:val="003A1E6D"/>
    <w:rsid w:val="003A3C5C"/>
    <w:rsid w:val="003A4E2B"/>
    <w:rsid w:val="003A581B"/>
    <w:rsid w:val="003A654F"/>
    <w:rsid w:val="003A67FA"/>
    <w:rsid w:val="003A6D61"/>
    <w:rsid w:val="003A737A"/>
    <w:rsid w:val="003A74D8"/>
    <w:rsid w:val="003B3362"/>
    <w:rsid w:val="003B418E"/>
    <w:rsid w:val="003B6029"/>
    <w:rsid w:val="003B709D"/>
    <w:rsid w:val="003C081C"/>
    <w:rsid w:val="003C0891"/>
    <w:rsid w:val="003C1CFF"/>
    <w:rsid w:val="003C1D89"/>
    <w:rsid w:val="003C2764"/>
    <w:rsid w:val="003C28D9"/>
    <w:rsid w:val="003C323A"/>
    <w:rsid w:val="003C4895"/>
    <w:rsid w:val="003C4CFD"/>
    <w:rsid w:val="003C5E66"/>
    <w:rsid w:val="003C6301"/>
    <w:rsid w:val="003C75B9"/>
    <w:rsid w:val="003C793E"/>
    <w:rsid w:val="003C7CDC"/>
    <w:rsid w:val="003C7F0C"/>
    <w:rsid w:val="003D1C62"/>
    <w:rsid w:val="003D2121"/>
    <w:rsid w:val="003D3EC5"/>
    <w:rsid w:val="003D3F0C"/>
    <w:rsid w:val="003D4478"/>
    <w:rsid w:val="003D4713"/>
    <w:rsid w:val="003D4A51"/>
    <w:rsid w:val="003D50EA"/>
    <w:rsid w:val="003D51A2"/>
    <w:rsid w:val="003D5366"/>
    <w:rsid w:val="003D5D50"/>
    <w:rsid w:val="003D6928"/>
    <w:rsid w:val="003D69F2"/>
    <w:rsid w:val="003D7238"/>
    <w:rsid w:val="003D7977"/>
    <w:rsid w:val="003D7FD5"/>
    <w:rsid w:val="003E23E3"/>
    <w:rsid w:val="003E2F19"/>
    <w:rsid w:val="003E3055"/>
    <w:rsid w:val="003E4133"/>
    <w:rsid w:val="003E56CB"/>
    <w:rsid w:val="003E5A74"/>
    <w:rsid w:val="003E5CD9"/>
    <w:rsid w:val="003E652F"/>
    <w:rsid w:val="003E6FAB"/>
    <w:rsid w:val="003E792D"/>
    <w:rsid w:val="003F04BF"/>
    <w:rsid w:val="003F0A28"/>
    <w:rsid w:val="003F2D27"/>
    <w:rsid w:val="003F2D3F"/>
    <w:rsid w:val="003F50B2"/>
    <w:rsid w:val="003F5A6C"/>
    <w:rsid w:val="003F60D3"/>
    <w:rsid w:val="003F615A"/>
    <w:rsid w:val="003F64BD"/>
    <w:rsid w:val="003F77B4"/>
    <w:rsid w:val="00401A55"/>
    <w:rsid w:val="00401D5A"/>
    <w:rsid w:val="0040234E"/>
    <w:rsid w:val="0040373A"/>
    <w:rsid w:val="0040405D"/>
    <w:rsid w:val="004071F4"/>
    <w:rsid w:val="00410C2B"/>
    <w:rsid w:val="00410F02"/>
    <w:rsid w:val="00414716"/>
    <w:rsid w:val="004152CB"/>
    <w:rsid w:val="00416510"/>
    <w:rsid w:val="00417A46"/>
    <w:rsid w:val="00417B2C"/>
    <w:rsid w:val="0042131E"/>
    <w:rsid w:val="00421BD9"/>
    <w:rsid w:val="004224E5"/>
    <w:rsid w:val="00422775"/>
    <w:rsid w:val="00422EEB"/>
    <w:rsid w:val="00424F55"/>
    <w:rsid w:val="0042502A"/>
    <w:rsid w:val="0042585F"/>
    <w:rsid w:val="004267ED"/>
    <w:rsid w:val="00430080"/>
    <w:rsid w:val="004303D4"/>
    <w:rsid w:val="00432237"/>
    <w:rsid w:val="00432500"/>
    <w:rsid w:val="0043315D"/>
    <w:rsid w:val="00433EFB"/>
    <w:rsid w:val="004340F3"/>
    <w:rsid w:val="004360DB"/>
    <w:rsid w:val="004368E2"/>
    <w:rsid w:val="004407F2"/>
    <w:rsid w:val="004409F0"/>
    <w:rsid w:val="00440A03"/>
    <w:rsid w:val="00440DFC"/>
    <w:rsid w:val="00441557"/>
    <w:rsid w:val="00442D9A"/>
    <w:rsid w:val="0044333B"/>
    <w:rsid w:val="00443671"/>
    <w:rsid w:val="004442F7"/>
    <w:rsid w:val="00445A00"/>
    <w:rsid w:val="00445AA5"/>
    <w:rsid w:val="004469B8"/>
    <w:rsid w:val="004510DE"/>
    <w:rsid w:val="0045334D"/>
    <w:rsid w:val="004542F9"/>
    <w:rsid w:val="004546D0"/>
    <w:rsid w:val="00456147"/>
    <w:rsid w:val="004564D1"/>
    <w:rsid w:val="004600D0"/>
    <w:rsid w:val="0046076A"/>
    <w:rsid w:val="00460BF4"/>
    <w:rsid w:val="00460D63"/>
    <w:rsid w:val="0046231A"/>
    <w:rsid w:val="00462901"/>
    <w:rsid w:val="00462CD7"/>
    <w:rsid w:val="00462FAC"/>
    <w:rsid w:val="0046361A"/>
    <w:rsid w:val="00464891"/>
    <w:rsid w:val="00464C00"/>
    <w:rsid w:val="0046542E"/>
    <w:rsid w:val="00465EDE"/>
    <w:rsid w:val="00466DD3"/>
    <w:rsid w:val="00470304"/>
    <w:rsid w:val="00470F32"/>
    <w:rsid w:val="00471CD6"/>
    <w:rsid w:val="00472ADD"/>
    <w:rsid w:val="00473133"/>
    <w:rsid w:val="0047343C"/>
    <w:rsid w:val="00473AF5"/>
    <w:rsid w:val="00475AA4"/>
    <w:rsid w:val="00475D9B"/>
    <w:rsid w:val="004761AF"/>
    <w:rsid w:val="00477398"/>
    <w:rsid w:val="00477AFA"/>
    <w:rsid w:val="00477D40"/>
    <w:rsid w:val="00480A63"/>
    <w:rsid w:val="00480B8B"/>
    <w:rsid w:val="00481358"/>
    <w:rsid w:val="004829DF"/>
    <w:rsid w:val="00482F08"/>
    <w:rsid w:val="0048321A"/>
    <w:rsid w:val="00483292"/>
    <w:rsid w:val="004836E1"/>
    <w:rsid w:val="00483C91"/>
    <w:rsid w:val="00484B7B"/>
    <w:rsid w:val="00485B05"/>
    <w:rsid w:val="004874E3"/>
    <w:rsid w:val="00490582"/>
    <w:rsid w:val="0049298D"/>
    <w:rsid w:val="00493705"/>
    <w:rsid w:val="0049382A"/>
    <w:rsid w:val="00493B35"/>
    <w:rsid w:val="00493D38"/>
    <w:rsid w:val="0049425B"/>
    <w:rsid w:val="00494532"/>
    <w:rsid w:val="00495344"/>
    <w:rsid w:val="00495510"/>
    <w:rsid w:val="00495BE0"/>
    <w:rsid w:val="004961B9"/>
    <w:rsid w:val="004970F3"/>
    <w:rsid w:val="004976A0"/>
    <w:rsid w:val="004978F9"/>
    <w:rsid w:val="004A4801"/>
    <w:rsid w:val="004A4C42"/>
    <w:rsid w:val="004A597E"/>
    <w:rsid w:val="004A6843"/>
    <w:rsid w:val="004A69E8"/>
    <w:rsid w:val="004A7640"/>
    <w:rsid w:val="004B0834"/>
    <w:rsid w:val="004B0BCC"/>
    <w:rsid w:val="004B0CAA"/>
    <w:rsid w:val="004B147F"/>
    <w:rsid w:val="004B1735"/>
    <w:rsid w:val="004B2716"/>
    <w:rsid w:val="004B5396"/>
    <w:rsid w:val="004B715B"/>
    <w:rsid w:val="004B72F1"/>
    <w:rsid w:val="004B7415"/>
    <w:rsid w:val="004C0199"/>
    <w:rsid w:val="004C0454"/>
    <w:rsid w:val="004C3233"/>
    <w:rsid w:val="004C3605"/>
    <w:rsid w:val="004C442A"/>
    <w:rsid w:val="004C6993"/>
    <w:rsid w:val="004C6D26"/>
    <w:rsid w:val="004D120D"/>
    <w:rsid w:val="004D151A"/>
    <w:rsid w:val="004D29B1"/>
    <w:rsid w:val="004D3F28"/>
    <w:rsid w:val="004D69D5"/>
    <w:rsid w:val="004D7B29"/>
    <w:rsid w:val="004E0BE3"/>
    <w:rsid w:val="004E1C6E"/>
    <w:rsid w:val="004E2280"/>
    <w:rsid w:val="004E4221"/>
    <w:rsid w:val="004E4252"/>
    <w:rsid w:val="004E4A1E"/>
    <w:rsid w:val="004E4B8E"/>
    <w:rsid w:val="004E5DBC"/>
    <w:rsid w:val="004E5E40"/>
    <w:rsid w:val="004E63BE"/>
    <w:rsid w:val="004E6F1D"/>
    <w:rsid w:val="004F0003"/>
    <w:rsid w:val="004F1C14"/>
    <w:rsid w:val="004F1EC5"/>
    <w:rsid w:val="004F4E14"/>
    <w:rsid w:val="004F5D0F"/>
    <w:rsid w:val="004F7015"/>
    <w:rsid w:val="004F735C"/>
    <w:rsid w:val="00500EF5"/>
    <w:rsid w:val="00502A51"/>
    <w:rsid w:val="00505CE4"/>
    <w:rsid w:val="00506373"/>
    <w:rsid w:val="00506A24"/>
    <w:rsid w:val="00510122"/>
    <w:rsid w:val="00511D97"/>
    <w:rsid w:val="005133F2"/>
    <w:rsid w:val="005166F9"/>
    <w:rsid w:val="00520D19"/>
    <w:rsid w:val="005212C1"/>
    <w:rsid w:val="00521898"/>
    <w:rsid w:val="00521E0E"/>
    <w:rsid w:val="00522015"/>
    <w:rsid w:val="00522D4C"/>
    <w:rsid w:val="00523040"/>
    <w:rsid w:val="00523CA2"/>
    <w:rsid w:val="00524325"/>
    <w:rsid w:val="005258DC"/>
    <w:rsid w:val="005266EB"/>
    <w:rsid w:val="0053309D"/>
    <w:rsid w:val="005339FF"/>
    <w:rsid w:val="0053462F"/>
    <w:rsid w:val="00535DD3"/>
    <w:rsid w:val="00536401"/>
    <w:rsid w:val="00537844"/>
    <w:rsid w:val="005403F0"/>
    <w:rsid w:val="005412B2"/>
    <w:rsid w:val="005413A6"/>
    <w:rsid w:val="005418FD"/>
    <w:rsid w:val="00541CE3"/>
    <w:rsid w:val="00541E38"/>
    <w:rsid w:val="00542B21"/>
    <w:rsid w:val="00543AE8"/>
    <w:rsid w:val="00547413"/>
    <w:rsid w:val="005508A8"/>
    <w:rsid w:val="00551241"/>
    <w:rsid w:val="005528DA"/>
    <w:rsid w:val="00552B59"/>
    <w:rsid w:val="00552CEC"/>
    <w:rsid w:val="005534A3"/>
    <w:rsid w:val="00554E9B"/>
    <w:rsid w:val="00557A63"/>
    <w:rsid w:val="0056048A"/>
    <w:rsid w:val="00560A01"/>
    <w:rsid w:val="00561E98"/>
    <w:rsid w:val="0056205A"/>
    <w:rsid w:val="005637CD"/>
    <w:rsid w:val="00563D14"/>
    <w:rsid w:val="005645A7"/>
    <w:rsid w:val="00570C6A"/>
    <w:rsid w:val="005714E6"/>
    <w:rsid w:val="005715EB"/>
    <w:rsid w:val="005731FF"/>
    <w:rsid w:val="005734A9"/>
    <w:rsid w:val="00573575"/>
    <w:rsid w:val="00574EF8"/>
    <w:rsid w:val="00575CB8"/>
    <w:rsid w:val="00576166"/>
    <w:rsid w:val="00580419"/>
    <w:rsid w:val="00580EEA"/>
    <w:rsid w:val="005825ED"/>
    <w:rsid w:val="00582997"/>
    <w:rsid w:val="00583D67"/>
    <w:rsid w:val="00584C9B"/>
    <w:rsid w:val="00585EE0"/>
    <w:rsid w:val="0058615D"/>
    <w:rsid w:val="00586453"/>
    <w:rsid w:val="0059046D"/>
    <w:rsid w:val="00590844"/>
    <w:rsid w:val="00590EEF"/>
    <w:rsid w:val="00592A42"/>
    <w:rsid w:val="00592A57"/>
    <w:rsid w:val="005943CE"/>
    <w:rsid w:val="00594B82"/>
    <w:rsid w:val="0059659A"/>
    <w:rsid w:val="0059787A"/>
    <w:rsid w:val="005978D6"/>
    <w:rsid w:val="005A0A21"/>
    <w:rsid w:val="005A0D77"/>
    <w:rsid w:val="005A143F"/>
    <w:rsid w:val="005A1864"/>
    <w:rsid w:val="005A2494"/>
    <w:rsid w:val="005A3028"/>
    <w:rsid w:val="005A3296"/>
    <w:rsid w:val="005A4323"/>
    <w:rsid w:val="005A6BC8"/>
    <w:rsid w:val="005B2A6D"/>
    <w:rsid w:val="005B34CB"/>
    <w:rsid w:val="005B41C6"/>
    <w:rsid w:val="005B47FA"/>
    <w:rsid w:val="005B4B47"/>
    <w:rsid w:val="005B4E0B"/>
    <w:rsid w:val="005B5047"/>
    <w:rsid w:val="005B568D"/>
    <w:rsid w:val="005B6D0F"/>
    <w:rsid w:val="005B6D35"/>
    <w:rsid w:val="005C011C"/>
    <w:rsid w:val="005C0929"/>
    <w:rsid w:val="005C11B7"/>
    <w:rsid w:val="005C1D64"/>
    <w:rsid w:val="005C1EF3"/>
    <w:rsid w:val="005C20C6"/>
    <w:rsid w:val="005C2777"/>
    <w:rsid w:val="005C291E"/>
    <w:rsid w:val="005C2F7F"/>
    <w:rsid w:val="005C3B84"/>
    <w:rsid w:val="005C47DF"/>
    <w:rsid w:val="005C48BF"/>
    <w:rsid w:val="005C5D8C"/>
    <w:rsid w:val="005D0B6E"/>
    <w:rsid w:val="005D10AD"/>
    <w:rsid w:val="005D140A"/>
    <w:rsid w:val="005D242B"/>
    <w:rsid w:val="005D3056"/>
    <w:rsid w:val="005D48BB"/>
    <w:rsid w:val="005D4D39"/>
    <w:rsid w:val="005D6753"/>
    <w:rsid w:val="005D6ACA"/>
    <w:rsid w:val="005D77ED"/>
    <w:rsid w:val="005D786E"/>
    <w:rsid w:val="005E054A"/>
    <w:rsid w:val="005E0EC8"/>
    <w:rsid w:val="005E1819"/>
    <w:rsid w:val="005E23B8"/>
    <w:rsid w:val="005E3225"/>
    <w:rsid w:val="005E36DC"/>
    <w:rsid w:val="005E3E94"/>
    <w:rsid w:val="005E3F8A"/>
    <w:rsid w:val="005E40D9"/>
    <w:rsid w:val="005E4270"/>
    <w:rsid w:val="005E4B08"/>
    <w:rsid w:val="005E6400"/>
    <w:rsid w:val="005E64F2"/>
    <w:rsid w:val="005E7307"/>
    <w:rsid w:val="005E7360"/>
    <w:rsid w:val="005E7791"/>
    <w:rsid w:val="005E796F"/>
    <w:rsid w:val="005E7C47"/>
    <w:rsid w:val="005F05BF"/>
    <w:rsid w:val="005F2140"/>
    <w:rsid w:val="005F3683"/>
    <w:rsid w:val="005F37FB"/>
    <w:rsid w:val="005F3D75"/>
    <w:rsid w:val="005F573D"/>
    <w:rsid w:val="005F61FE"/>
    <w:rsid w:val="005F637C"/>
    <w:rsid w:val="005F68AB"/>
    <w:rsid w:val="005F6C40"/>
    <w:rsid w:val="005F78A4"/>
    <w:rsid w:val="00600560"/>
    <w:rsid w:val="006013CE"/>
    <w:rsid w:val="006019A7"/>
    <w:rsid w:val="0060221E"/>
    <w:rsid w:val="006024D6"/>
    <w:rsid w:val="00602C88"/>
    <w:rsid w:val="00605207"/>
    <w:rsid w:val="006065E1"/>
    <w:rsid w:val="006067D6"/>
    <w:rsid w:val="006077C9"/>
    <w:rsid w:val="00607C9F"/>
    <w:rsid w:val="006110A6"/>
    <w:rsid w:val="006130FC"/>
    <w:rsid w:val="006138B6"/>
    <w:rsid w:val="006141B8"/>
    <w:rsid w:val="00615718"/>
    <w:rsid w:val="00615B66"/>
    <w:rsid w:val="006175DE"/>
    <w:rsid w:val="0062005B"/>
    <w:rsid w:val="00620E78"/>
    <w:rsid w:val="00627810"/>
    <w:rsid w:val="006316C5"/>
    <w:rsid w:val="006322A7"/>
    <w:rsid w:val="006336DB"/>
    <w:rsid w:val="00634DED"/>
    <w:rsid w:val="00635260"/>
    <w:rsid w:val="00635BA9"/>
    <w:rsid w:val="006379C2"/>
    <w:rsid w:val="00637DF9"/>
    <w:rsid w:val="00637F49"/>
    <w:rsid w:val="006401CA"/>
    <w:rsid w:val="006413A7"/>
    <w:rsid w:val="00641548"/>
    <w:rsid w:val="0064246D"/>
    <w:rsid w:val="00644900"/>
    <w:rsid w:val="0064508B"/>
    <w:rsid w:val="00645983"/>
    <w:rsid w:val="00646516"/>
    <w:rsid w:val="00650604"/>
    <w:rsid w:val="00651BEA"/>
    <w:rsid w:val="00653EE4"/>
    <w:rsid w:val="006554B0"/>
    <w:rsid w:val="00655B31"/>
    <w:rsid w:val="0065611C"/>
    <w:rsid w:val="006563A0"/>
    <w:rsid w:val="00657417"/>
    <w:rsid w:val="00660731"/>
    <w:rsid w:val="00661F62"/>
    <w:rsid w:val="00662470"/>
    <w:rsid w:val="006624D2"/>
    <w:rsid w:val="0066268A"/>
    <w:rsid w:val="0066349A"/>
    <w:rsid w:val="006637DD"/>
    <w:rsid w:val="00663A4F"/>
    <w:rsid w:val="00664428"/>
    <w:rsid w:val="00664B5C"/>
    <w:rsid w:val="00664CC5"/>
    <w:rsid w:val="00666187"/>
    <w:rsid w:val="0066755E"/>
    <w:rsid w:val="00667EA2"/>
    <w:rsid w:val="00667EBD"/>
    <w:rsid w:val="0067062B"/>
    <w:rsid w:val="00670758"/>
    <w:rsid w:val="00670D24"/>
    <w:rsid w:val="00671D3D"/>
    <w:rsid w:val="00671E2F"/>
    <w:rsid w:val="006732A7"/>
    <w:rsid w:val="00673672"/>
    <w:rsid w:val="00674091"/>
    <w:rsid w:val="006747F2"/>
    <w:rsid w:val="00674CEA"/>
    <w:rsid w:val="00675CF3"/>
    <w:rsid w:val="00675F92"/>
    <w:rsid w:val="00680127"/>
    <w:rsid w:val="00680136"/>
    <w:rsid w:val="00680269"/>
    <w:rsid w:val="00682DDC"/>
    <w:rsid w:val="0068406B"/>
    <w:rsid w:val="00684CE8"/>
    <w:rsid w:val="0068515C"/>
    <w:rsid w:val="00685841"/>
    <w:rsid w:val="00686717"/>
    <w:rsid w:val="00692171"/>
    <w:rsid w:val="00692703"/>
    <w:rsid w:val="00692B51"/>
    <w:rsid w:val="00693409"/>
    <w:rsid w:val="00693719"/>
    <w:rsid w:val="00693EF7"/>
    <w:rsid w:val="0069564D"/>
    <w:rsid w:val="00695983"/>
    <w:rsid w:val="00697ADF"/>
    <w:rsid w:val="00697D0D"/>
    <w:rsid w:val="006A3281"/>
    <w:rsid w:val="006A3B67"/>
    <w:rsid w:val="006A44A8"/>
    <w:rsid w:val="006A4AA9"/>
    <w:rsid w:val="006A5255"/>
    <w:rsid w:val="006A540C"/>
    <w:rsid w:val="006A56C0"/>
    <w:rsid w:val="006A5D9E"/>
    <w:rsid w:val="006A7342"/>
    <w:rsid w:val="006A7BEE"/>
    <w:rsid w:val="006B0742"/>
    <w:rsid w:val="006B2B05"/>
    <w:rsid w:val="006B2EEF"/>
    <w:rsid w:val="006B3CEC"/>
    <w:rsid w:val="006B4AA4"/>
    <w:rsid w:val="006B4B97"/>
    <w:rsid w:val="006B4EA9"/>
    <w:rsid w:val="006B50C9"/>
    <w:rsid w:val="006B52F2"/>
    <w:rsid w:val="006B5946"/>
    <w:rsid w:val="006B5C9B"/>
    <w:rsid w:val="006B7BCD"/>
    <w:rsid w:val="006C0C4C"/>
    <w:rsid w:val="006C1955"/>
    <w:rsid w:val="006C1E22"/>
    <w:rsid w:val="006C3010"/>
    <w:rsid w:val="006C3E8F"/>
    <w:rsid w:val="006C45CD"/>
    <w:rsid w:val="006C57E8"/>
    <w:rsid w:val="006C65C3"/>
    <w:rsid w:val="006C7934"/>
    <w:rsid w:val="006D237A"/>
    <w:rsid w:val="006D2439"/>
    <w:rsid w:val="006D31FD"/>
    <w:rsid w:val="006D3754"/>
    <w:rsid w:val="006D43F3"/>
    <w:rsid w:val="006D460C"/>
    <w:rsid w:val="006D4EEC"/>
    <w:rsid w:val="006D70D5"/>
    <w:rsid w:val="006D75E8"/>
    <w:rsid w:val="006E13BF"/>
    <w:rsid w:val="006E1C99"/>
    <w:rsid w:val="006E1FE4"/>
    <w:rsid w:val="006E2256"/>
    <w:rsid w:val="006E25C5"/>
    <w:rsid w:val="006E2E91"/>
    <w:rsid w:val="006E3760"/>
    <w:rsid w:val="006E3B51"/>
    <w:rsid w:val="006E3F14"/>
    <w:rsid w:val="006E4264"/>
    <w:rsid w:val="006E4971"/>
    <w:rsid w:val="006E4D20"/>
    <w:rsid w:val="006E523E"/>
    <w:rsid w:val="006E65BC"/>
    <w:rsid w:val="006E69A6"/>
    <w:rsid w:val="006E6C31"/>
    <w:rsid w:val="006E716E"/>
    <w:rsid w:val="006E726A"/>
    <w:rsid w:val="006E752D"/>
    <w:rsid w:val="006E798D"/>
    <w:rsid w:val="006F13B0"/>
    <w:rsid w:val="006F3B54"/>
    <w:rsid w:val="006F4235"/>
    <w:rsid w:val="006F5CE8"/>
    <w:rsid w:val="006F5E72"/>
    <w:rsid w:val="006F5E84"/>
    <w:rsid w:val="0070002A"/>
    <w:rsid w:val="00701D6C"/>
    <w:rsid w:val="007029F5"/>
    <w:rsid w:val="00702A3C"/>
    <w:rsid w:val="007046CB"/>
    <w:rsid w:val="00705ED0"/>
    <w:rsid w:val="007068D3"/>
    <w:rsid w:val="00706C0E"/>
    <w:rsid w:val="0070740C"/>
    <w:rsid w:val="00711C87"/>
    <w:rsid w:val="0071203F"/>
    <w:rsid w:val="00712E0B"/>
    <w:rsid w:val="00713FBB"/>
    <w:rsid w:val="0071535A"/>
    <w:rsid w:val="0071669D"/>
    <w:rsid w:val="007177E0"/>
    <w:rsid w:val="00717A4C"/>
    <w:rsid w:val="00717D3C"/>
    <w:rsid w:val="00720CD5"/>
    <w:rsid w:val="0072146B"/>
    <w:rsid w:val="00721BCC"/>
    <w:rsid w:val="00721DD5"/>
    <w:rsid w:val="0072214E"/>
    <w:rsid w:val="00722614"/>
    <w:rsid w:val="007233D0"/>
    <w:rsid w:val="00723E31"/>
    <w:rsid w:val="00723FA2"/>
    <w:rsid w:val="007250B6"/>
    <w:rsid w:val="0072510D"/>
    <w:rsid w:val="0072538E"/>
    <w:rsid w:val="007267C8"/>
    <w:rsid w:val="00727C48"/>
    <w:rsid w:val="00727CEE"/>
    <w:rsid w:val="00731757"/>
    <w:rsid w:val="007326A7"/>
    <w:rsid w:val="007330FD"/>
    <w:rsid w:val="0073465E"/>
    <w:rsid w:val="0073512C"/>
    <w:rsid w:val="00735372"/>
    <w:rsid w:val="00735AAF"/>
    <w:rsid w:val="00735FDB"/>
    <w:rsid w:val="007406DE"/>
    <w:rsid w:val="00740CA7"/>
    <w:rsid w:val="00740DB8"/>
    <w:rsid w:val="007427A2"/>
    <w:rsid w:val="007442E5"/>
    <w:rsid w:val="00744909"/>
    <w:rsid w:val="00745994"/>
    <w:rsid w:val="0074732C"/>
    <w:rsid w:val="007501D0"/>
    <w:rsid w:val="00750C2F"/>
    <w:rsid w:val="00750C88"/>
    <w:rsid w:val="0075125C"/>
    <w:rsid w:val="00751365"/>
    <w:rsid w:val="00751BDE"/>
    <w:rsid w:val="007534BA"/>
    <w:rsid w:val="00754E6E"/>
    <w:rsid w:val="00755851"/>
    <w:rsid w:val="00755C79"/>
    <w:rsid w:val="00756BB7"/>
    <w:rsid w:val="0075703C"/>
    <w:rsid w:val="007605AF"/>
    <w:rsid w:val="007619BF"/>
    <w:rsid w:val="00761ED0"/>
    <w:rsid w:val="00763502"/>
    <w:rsid w:val="00763B0B"/>
    <w:rsid w:val="00766561"/>
    <w:rsid w:val="007665EC"/>
    <w:rsid w:val="007668ED"/>
    <w:rsid w:val="00770E69"/>
    <w:rsid w:val="00771689"/>
    <w:rsid w:val="0077172A"/>
    <w:rsid w:val="007717B9"/>
    <w:rsid w:val="007723AE"/>
    <w:rsid w:val="00772816"/>
    <w:rsid w:val="00772D64"/>
    <w:rsid w:val="00773950"/>
    <w:rsid w:val="00774A17"/>
    <w:rsid w:val="00775219"/>
    <w:rsid w:val="00775525"/>
    <w:rsid w:val="00776030"/>
    <w:rsid w:val="00776724"/>
    <w:rsid w:val="00776DD9"/>
    <w:rsid w:val="00777233"/>
    <w:rsid w:val="00780F07"/>
    <w:rsid w:val="00781A8C"/>
    <w:rsid w:val="00783BE1"/>
    <w:rsid w:val="007841BC"/>
    <w:rsid w:val="007847FB"/>
    <w:rsid w:val="007855DE"/>
    <w:rsid w:val="00785A36"/>
    <w:rsid w:val="00786643"/>
    <w:rsid w:val="007878C1"/>
    <w:rsid w:val="007900B7"/>
    <w:rsid w:val="007913FC"/>
    <w:rsid w:val="007919DF"/>
    <w:rsid w:val="00791C92"/>
    <w:rsid w:val="00791EF6"/>
    <w:rsid w:val="00793849"/>
    <w:rsid w:val="00793FCF"/>
    <w:rsid w:val="00794941"/>
    <w:rsid w:val="00794E78"/>
    <w:rsid w:val="00795A01"/>
    <w:rsid w:val="00795ACA"/>
    <w:rsid w:val="00795C08"/>
    <w:rsid w:val="00796CC3"/>
    <w:rsid w:val="0079702C"/>
    <w:rsid w:val="00797CFE"/>
    <w:rsid w:val="007A052D"/>
    <w:rsid w:val="007A07A8"/>
    <w:rsid w:val="007A099D"/>
    <w:rsid w:val="007A11E3"/>
    <w:rsid w:val="007A1B68"/>
    <w:rsid w:val="007A1EA1"/>
    <w:rsid w:val="007A24A8"/>
    <w:rsid w:val="007A2C2F"/>
    <w:rsid w:val="007A2F84"/>
    <w:rsid w:val="007A3966"/>
    <w:rsid w:val="007A4749"/>
    <w:rsid w:val="007A56C7"/>
    <w:rsid w:val="007A67FD"/>
    <w:rsid w:val="007A69B4"/>
    <w:rsid w:val="007A6E8D"/>
    <w:rsid w:val="007A76C0"/>
    <w:rsid w:val="007A7E2E"/>
    <w:rsid w:val="007A7F1E"/>
    <w:rsid w:val="007B08EC"/>
    <w:rsid w:val="007B1EFB"/>
    <w:rsid w:val="007B4849"/>
    <w:rsid w:val="007B540C"/>
    <w:rsid w:val="007B69AC"/>
    <w:rsid w:val="007B72EC"/>
    <w:rsid w:val="007B7B39"/>
    <w:rsid w:val="007B7C92"/>
    <w:rsid w:val="007C003A"/>
    <w:rsid w:val="007C04FD"/>
    <w:rsid w:val="007C0D3D"/>
    <w:rsid w:val="007C192F"/>
    <w:rsid w:val="007C1B5F"/>
    <w:rsid w:val="007C28C4"/>
    <w:rsid w:val="007C4020"/>
    <w:rsid w:val="007C4486"/>
    <w:rsid w:val="007C4CB1"/>
    <w:rsid w:val="007C599C"/>
    <w:rsid w:val="007C7A32"/>
    <w:rsid w:val="007D033D"/>
    <w:rsid w:val="007D0461"/>
    <w:rsid w:val="007D0670"/>
    <w:rsid w:val="007D0E08"/>
    <w:rsid w:val="007D2A25"/>
    <w:rsid w:val="007D3D6E"/>
    <w:rsid w:val="007D48E7"/>
    <w:rsid w:val="007D4AE8"/>
    <w:rsid w:val="007D4C5F"/>
    <w:rsid w:val="007D52AA"/>
    <w:rsid w:val="007D5A39"/>
    <w:rsid w:val="007D64D8"/>
    <w:rsid w:val="007D69E6"/>
    <w:rsid w:val="007D6CF9"/>
    <w:rsid w:val="007D7089"/>
    <w:rsid w:val="007E04DF"/>
    <w:rsid w:val="007E0AF4"/>
    <w:rsid w:val="007E2AE3"/>
    <w:rsid w:val="007E42FB"/>
    <w:rsid w:val="007E5538"/>
    <w:rsid w:val="007E5981"/>
    <w:rsid w:val="007E638F"/>
    <w:rsid w:val="007E692C"/>
    <w:rsid w:val="007E6C30"/>
    <w:rsid w:val="007E7AAA"/>
    <w:rsid w:val="007F0C8B"/>
    <w:rsid w:val="007F0FDA"/>
    <w:rsid w:val="007F1084"/>
    <w:rsid w:val="007F178B"/>
    <w:rsid w:val="007F1973"/>
    <w:rsid w:val="007F2102"/>
    <w:rsid w:val="007F22FC"/>
    <w:rsid w:val="007F2695"/>
    <w:rsid w:val="007F2A23"/>
    <w:rsid w:val="007F397B"/>
    <w:rsid w:val="007F4570"/>
    <w:rsid w:val="007F4ACF"/>
    <w:rsid w:val="007F4C07"/>
    <w:rsid w:val="007F5867"/>
    <w:rsid w:val="007F5CCF"/>
    <w:rsid w:val="007F64A8"/>
    <w:rsid w:val="007F6A5E"/>
    <w:rsid w:val="007F6BB3"/>
    <w:rsid w:val="007F7885"/>
    <w:rsid w:val="008003C4"/>
    <w:rsid w:val="00800ECA"/>
    <w:rsid w:val="0080164A"/>
    <w:rsid w:val="00802211"/>
    <w:rsid w:val="008036A2"/>
    <w:rsid w:val="00803B1C"/>
    <w:rsid w:val="00804E73"/>
    <w:rsid w:val="00805902"/>
    <w:rsid w:val="00805ED8"/>
    <w:rsid w:val="00806C24"/>
    <w:rsid w:val="00807E73"/>
    <w:rsid w:val="00810A47"/>
    <w:rsid w:val="00812EDF"/>
    <w:rsid w:val="008131CF"/>
    <w:rsid w:val="00813C4D"/>
    <w:rsid w:val="0081486E"/>
    <w:rsid w:val="00814AEC"/>
    <w:rsid w:val="008154B1"/>
    <w:rsid w:val="00816C74"/>
    <w:rsid w:val="00820323"/>
    <w:rsid w:val="008210A0"/>
    <w:rsid w:val="00821BB8"/>
    <w:rsid w:val="00822DE3"/>
    <w:rsid w:val="008256F8"/>
    <w:rsid w:val="00825FDB"/>
    <w:rsid w:val="00826581"/>
    <w:rsid w:val="00826E9E"/>
    <w:rsid w:val="00827C3F"/>
    <w:rsid w:val="0083082A"/>
    <w:rsid w:val="00831232"/>
    <w:rsid w:val="008313FC"/>
    <w:rsid w:val="00832241"/>
    <w:rsid w:val="0083293A"/>
    <w:rsid w:val="00832B3C"/>
    <w:rsid w:val="00833225"/>
    <w:rsid w:val="008345BD"/>
    <w:rsid w:val="00834C3D"/>
    <w:rsid w:val="00834EBA"/>
    <w:rsid w:val="00835BA8"/>
    <w:rsid w:val="00836390"/>
    <w:rsid w:val="0083700C"/>
    <w:rsid w:val="008407DA"/>
    <w:rsid w:val="00841340"/>
    <w:rsid w:val="00842BA7"/>
    <w:rsid w:val="00843671"/>
    <w:rsid w:val="00844F16"/>
    <w:rsid w:val="008451B6"/>
    <w:rsid w:val="008453C0"/>
    <w:rsid w:val="00846496"/>
    <w:rsid w:val="00847664"/>
    <w:rsid w:val="008503BD"/>
    <w:rsid w:val="00850E20"/>
    <w:rsid w:val="00851111"/>
    <w:rsid w:val="00852E0D"/>
    <w:rsid w:val="00853EE9"/>
    <w:rsid w:val="00853F4B"/>
    <w:rsid w:val="00854713"/>
    <w:rsid w:val="008547C7"/>
    <w:rsid w:val="0085588A"/>
    <w:rsid w:val="00856E56"/>
    <w:rsid w:val="0085787C"/>
    <w:rsid w:val="00857C0B"/>
    <w:rsid w:val="008601DF"/>
    <w:rsid w:val="00861043"/>
    <w:rsid w:val="00861A99"/>
    <w:rsid w:val="00862A71"/>
    <w:rsid w:val="0086355D"/>
    <w:rsid w:val="00864AD1"/>
    <w:rsid w:val="0086502C"/>
    <w:rsid w:val="00866056"/>
    <w:rsid w:val="008679AB"/>
    <w:rsid w:val="00867B07"/>
    <w:rsid w:val="0087017E"/>
    <w:rsid w:val="00871288"/>
    <w:rsid w:val="0087158C"/>
    <w:rsid w:val="00873D2F"/>
    <w:rsid w:val="008742C6"/>
    <w:rsid w:val="00874B4A"/>
    <w:rsid w:val="00875157"/>
    <w:rsid w:val="008751E8"/>
    <w:rsid w:val="00875A1B"/>
    <w:rsid w:val="008762A2"/>
    <w:rsid w:val="00876932"/>
    <w:rsid w:val="00881876"/>
    <w:rsid w:val="00881E2A"/>
    <w:rsid w:val="00882C34"/>
    <w:rsid w:val="00883592"/>
    <w:rsid w:val="00883E78"/>
    <w:rsid w:val="0088407E"/>
    <w:rsid w:val="00884D5E"/>
    <w:rsid w:val="00884FEA"/>
    <w:rsid w:val="00885BF0"/>
    <w:rsid w:val="00886788"/>
    <w:rsid w:val="00886F1E"/>
    <w:rsid w:val="0088761D"/>
    <w:rsid w:val="00887C5A"/>
    <w:rsid w:val="00887ECD"/>
    <w:rsid w:val="0089179F"/>
    <w:rsid w:val="00894E01"/>
    <w:rsid w:val="00895032"/>
    <w:rsid w:val="008951FB"/>
    <w:rsid w:val="0089579A"/>
    <w:rsid w:val="00896B24"/>
    <w:rsid w:val="008A021D"/>
    <w:rsid w:val="008A153D"/>
    <w:rsid w:val="008A1CEE"/>
    <w:rsid w:val="008A250A"/>
    <w:rsid w:val="008A3227"/>
    <w:rsid w:val="008A351B"/>
    <w:rsid w:val="008A47E9"/>
    <w:rsid w:val="008A4C70"/>
    <w:rsid w:val="008A5407"/>
    <w:rsid w:val="008A56D6"/>
    <w:rsid w:val="008A5B82"/>
    <w:rsid w:val="008A7D12"/>
    <w:rsid w:val="008B011D"/>
    <w:rsid w:val="008B295F"/>
    <w:rsid w:val="008B3DF2"/>
    <w:rsid w:val="008B44C6"/>
    <w:rsid w:val="008B4D35"/>
    <w:rsid w:val="008B5FA5"/>
    <w:rsid w:val="008B6C39"/>
    <w:rsid w:val="008C0F93"/>
    <w:rsid w:val="008C1403"/>
    <w:rsid w:val="008C1431"/>
    <w:rsid w:val="008C15A0"/>
    <w:rsid w:val="008C162F"/>
    <w:rsid w:val="008C1EA9"/>
    <w:rsid w:val="008C38C0"/>
    <w:rsid w:val="008C54D1"/>
    <w:rsid w:val="008C59D6"/>
    <w:rsid w:val="008C6BDF"/>
    <w:rsid w:val="008C7815"/>
    <w:rsid w:val="008D2356"/>
    <w:rsid w:val="008D46F3"/>
    <w:rsid w:val="008D7246"/>
    <w:rsid w:val="008D7B57"/>
    <w:rsid w:val="008E0D96"/>
    <w:rsid w:val="008E1626"/>
    <w:rsid w:val="008E1957"/>
    <w:rsid w:val="008E1ECE"/>
    <w:rsid w:val="008E3CBE"/>
    <w:rsid w:val="008E4462"/>
    <w:rsid w:val="008E460E"/>
    <w:rsid w:val="008E4E2F"/>
    <w:rsid w:val="008E5738"/>
    <w:rsid w:val="008E5D95"/>
    <w:rsid w:val="008E5E2B"/>
    <w:rsid w:val="008E70CA"/>
    <w:rsid w:val="008E7B38"/>
    <w:rsid w:val="008E7CA8"/>
    <w:rsid w:val="008F0B12"/>
    <w:rsid w:val="008F0EF6"/>
    <w:rsid w:val="008F127A"/>
    <w:rsid w:val="008F2319"/>
    <w:rsid w:val="008F253B"/>
    <w:rsid w:val="008F33E7"/>
    <w:rsid w:val="008F3842"/>
    <w:rsid w:val="008F5014"/>
    <w:rsid w:val="008F5684"/>
    <w:rsid w:val="008F5D65"/>
    <w:rsid w:val="008F68C7"/>
    <w:rsid w:val="008F748F"/>
    <w:rsid w:val="008F7D1D"/>
    <w:rsid w:val="00900D4A"/>
    <w:rsid w:val="00900DA0"/>
    <w:rsid w:val="009016A5"/>
    <w:rsid w:val="00901A38"/>
    <w:rsid w:val="00902978"/>
    <w:rsid w:val="00902E2C"/>
    <w:rsid w:val="009039C6"/>
    <w:rsid w:val="00903DF7"/>
    <w:rsid w:val="00904F16"/>
    <w:rsid w:val="00904FFE"/>
    <w:rsid w:val="00907717"/>
    <w:rsid w:val="0090792B"/>
    <w:rsid w:val="0091020F"/>
    <w:rsid w:val="00911DA9"/>
    <w:rsid w:val="009126CB"/>
    <w:rsid w:val="00913346"/>
    <w:rsid w:val="00913B45"/>
    <w:rsid w:val="0091439D"/>
    <w:rsid w:val="0091538F"/>
    <w:rsid w:val="0091625C"/>
    <w:rsid w:val="00916CBD"/>
    <w:rsid w:val="00917A6A"/>
    <w:rsid w:val="009211DF"/>
    <w:rsid w:val="0092294F"/>
    <w:rsid w:val="00922BB0"/>
    <w:rsid w:val="009232F7"/>
    <w:rsid w:val="0092407C"/>
    <w:rsid w:val="00924DC1"/>
    <w:rsid w:val="009252B0"/>
    <w:rsid w:val="00926B3C"/>
    <w:rsid w:val="00927DF6"/>
    <w:rsid w:val="009306D6"/>
    <w:rsid w:val="00931543"/>
    <w:rsid w:val="00932949"/>
    <w:rsid w:val="00932B92"/>
    <w:rsid w:val="00935604"/>
    <w:rsid w:val="00935C2D"/>
    <w:rsid w:val="0093693B"/>
    <w:rsid w:val="00936D1A"/>
    <w:rsid w:val="00936D4E"/>
    <w:rsid w:val="00937D62"/>
    <w:rsid w:val="0094023B"/>
    <w:rsid w:val="00942195"/>
    <w:rsid w:val="009425FE"/>
    <w:rsid w:val="0094340F"/>
    <w:rsid w:val="009434EB"/>
    <w:rsid w:val="00943FE0"/>
    <w:rsid w:val="00945AB7"/>
    <w:rsid w:val="00946C25"/>
    <w:rsid w:val="009474A1"/>
    <w:rsid w:val="00947570"/>
    <w:rsid w:val="00947B5D"/>
    <w:rsid w:val="00947CF7"/>
    <w:rsid w:val="00950209"/>
    <w:rsid w:val="00950492"/>
    <w:rsid w:val="0095092B"/>
    <w:rsid w:val="00952100"/>
    <w:rsid w:val="00952BC4"/>
    <w:rsid w:val="00953719"/>
    <w:rsid w:val="00954F11"/>
    <w:rsid w:val="00954F5D"/>
    <w:rsid w:val="009550A6"/>
    <w:rsid w:val="00955EEE"/>
    <w:rsid w:val="00957BA9"/>
    <w:rsid w:val="00960E9B"/>
    <w:rsid w:val="00963059"/>
    <w:rsid w:val="0096319F"/>
    <w:rsid w:val="00964042"/>
    <w:rsid w:val="009651F2"/>
    <w:rsid w:val="0096585B"/>
    <w:rsid w:val="00965A36"/>
    <w:rsid w:val="00965BAE"/>
    <w:rsid w:val="009676D2"/>
    <w:rsid w:val="009734BC"/>
    <w:rsid w:val="00975FFF"/>
    <w:rsid w:val="00976002"/>
    <w:rsid w:val="00976864"/>
    <w:rsid w:val="00976A94"/>
    <w:rsid w:val="00976F33"/>
    <w:rsid w:val="00977245"/>
    <w:rsid w:val="00980178"/>
    <w:rsid w:val="00981610"/>
    <w:rsid w:val="00983DC1"/>
    <w:rsid w:val="00984ABD"/>
    <w:rsid w:val="00986562"/>
    <w:rsid w:val="009867E1"/>
    <w:rsid w:val="00986E39"/>
    <w:rsid w:val="009877E9"/>
    <w:rsid w:val="00990ECF"/>
    <w:rsid w:val="00992475"/>
    <w:rsid w:val="0099294E"/>
    <w:rsid w:val="0099381A"/>
    <w:rsid w:val="009A16D5"/>
    <w:rsid w:val="009A25F9"/>
    <w:rsid w:val="009A3DC9"/>
    <w:rsid w:val="009A5C28"/>
    <w:rsid w:val="009A6866"/>
    <w:rsid w:val="009A77B2"/>
    <w:rsid w:val="009A7C3E"/>
    <w:rsid w:val="009B0164"/>
    <w:rsid w:val="009B0E61"/>
    <w:rsid w:val="009B1BD2"/>
    <w:rsid w:val="009B32F4"/>
    <w:rsid w:val="009B4AF0"/>
    <w:rsid w:val="009B58D8"/>
    <w:rsid w:val="009B6212"/>
    <w:rsid w:val="009B7711"/>
    <w:rsid w:val="009B7FFC"/>
    <w:rsid w:val="009C1093"/>
    <w:rsid w:val="009C2002"/>
    <w:rsid w:val="009C61C9"/>
    <w:rsid w:val="009C62D4"/>
    <w:rsid w:val="009C6B12"/>
    <w:rsid w:val="009D00A3"/>
    <w:rsid w:val="009D049A"/>
    <w:rsid w:val="009D121C"/>
    <w:rsid w:val="009D1D31"/>
    <w:rsid w:val="009D20B7"/>
    <w:rsid w:val="009D2263"/>
    <w:rsid w:val="009D39EB"/>
    <w:rsid w:val="009D4F1A"/>
    <w:rsid w:val="009D6397"/>
    <w:rsid w:val="009D7840"/>
    <w:rsid w:val="009E0B1C"/>
    <w:rsid w:val="009E1100"/>
    <w:rsid w:val="009E1BC5"/>
    <w:rsid w:val="009E2911"/>
    <w:rsid w:val="009E3B1E"/>
    <w:rsid w:val="009E4B1E"/>
    <w:rsid w:val="009E57BC"/>
    <w:rsid w:val="009E5AB4"/>
    <w:rsid w:val="009E6423"/>
    <w:rsid w:val="009E7B3A"/>
    <w:rsid w:val="009F0EF9"/>
    <w:rsid w:val="009F23F7"/>
    <w:rsid w:val="009F2BDE"/>
    <w:rsid w:val="009F361E"/>
    <w:rsid w:val="009F399D"/>
    <w:rsid w:val="009F43A5"/>
    <w:rsid w:val="009F49BF"/>
    <w:rsid w:val="009F5587"/>
    <w:rsid w:val="009F5E18"/>
    <w:rsid w:val="009F631D"/>
    <w:rsid w:val="009F698F"/>
    <w:rsid w:val="009F733D"/>
    <w:rsid w:val="009F79C2"/>
    <w:rsid w:val="009F7E41"/>
    <w:rsid w:val="00A000D3"/>
    <w:rsid w:val="00A00106"/>
    <w:rsid w:val="00A00339"/>
    <w:rsid w:val="00A00EE5"/>
    <w:rsid w:val="00A02101"/>
    <w:rsid w:val="00A022F7"/>
    <w:rsid w:val="00A025D0"/>
    <w:rsid w:val="00A026F8"/>
    <w:rsid w:val="00A02E89"/>
    <w:rsid w:val="00A0438F"/>
    <w:rsid w:val="00A0497D"/>
    <w:rsid w:val="00A05B12"/>
    <w:rsid w:val="00A05D95"/>
    <w:rsid w:val="00A05EB7"/>
    <w:rsid w:val="00A06DDC"/>
    <w:rsid w:val="00A07F02"/>
    <w:rsid w:val="00A1075B"/>
    <w:rsid w:val="00A111A4"/>
    <w:rsid w:val="00A113EC"/>
    <w:rsid w:val="00A11D02"/>
    <w:rsid w:val="00A12AC8"/>
    <w:rsid w:val="00A135F9"/>
    <w:rsid w:val="00A13668"/>
    <w:rsid w:val="00A1434A"/>
    <w:rsid w:val="00A161E1"/>
    <w:rsid w:val="00A179A7"/>
    <w:rsid w:val="00A2209D"/>
    <w:rsid w:val="00A249A4"/>
    <w:rsid w:val="00A24D08"/>
    <w:rsid w:val="00A24E1B"/>
    <w:rsid w:val="00A25E7F"/>
    <w:rsid w:val="00A301ED"/>
    <w:rsid w:val="00A32341"/>
    <w:rsid w:val="00A32DA3"/>
    <w:rsid w:val="00A34DDF"/>
    <w:rsid w:val="00A357F0"/>
    <w:rsid w:val="00A35D7C"/>
    <w:rsid w:val="00A362DB"/>
    <w:rsid w:val="00A36E8A"/>
    <w:rsid w:val="00A37B3D"/>
    <w:rsid w:val="00A410A7"/>
    <w:rsid w:val="00A410B4"/>
    <w:rsid w:val="00A41254"/>
    <w:rsid w:val="00A4209D"/>
    <w:rsid w:val="00A42E6B"/>
    <w:rsid w:val="00A42FB3"/>
    <w:rsid w:val="00A43A36"/>
    <w:rsid w:val="00A43FE3"/>
    <w:rsid w:val="00A456B4"/>
    <w:rsid w:val="00A45C7D"/>
    <w:rsid w:val="00A45ED0"/>
    <w:rsid w:val="00A4713B"/>
    <w:rsid w:val="00A518EE"/>
    <w:rsid w:val="00A51A00"/>
    <w:rsid w:val="00A53402"/>
    <w:rsid w:val="00A53E80"/>
    <w:rsid w:val="00A53EAC"/>
    <w:rsid w:val="00A54503"/>
    <w:rsid w:val="00A549AF"/>
    <w:rsid w:val="00A55D23"/>
    <w:rsid w:val="00A565D9"/>
    <w:rsid w:val="00A56603"/>
    <w:rsid w:val="00A572A1"/>
    <w:rsid w:val="00A57CC1"/>
    <w:rsid w:val="00A60772"/>
    <w:rsid w:val="00A61BDA"/>
    <w:rsid w:val="00A62F33"/>
    <w:rsid w:val="00A63511"/>
    <w:rsid w:val="00A63538"/>
    <w:rsid w:val="00A644FB"/>
    <w:rsid w:val="00A6488D"/>
    <w:rsid w:val="00A666D7"/>
    <w:rsid w:val="00A66E85"/>
    <w:rsid w:val="00A6732E"/>
    <w:rsid w:val="00A67B4C"/>
    <w:rsid w:val="00A700B6"/>
    <w:rsid w:val="00A726FE"/>
    <w:rsid w:val="00A760D8"/>
    <w:rsid w:val="00A816A7"/>
    <w:rsid w:val="00A8297D"/>
    <w:rsid w:val="00A82CBF"/>
    <w:rsid w:val="00A851A6"/>
    <w:rsid w:val="00A8554C"/>
    <w:rsid w:val="00A85E0D"/>
    <w:rsid w:val="00A863E5"/>
    <w:rsid w:val="00A86E77"/>
    <w:rsid w:val="00A86E8A"/>
    <w:rsid w:val="00A87CFC"/>
    <w:rsid w:val="00A90048"/>
    <w:rsid w:val="00A9049D"/>
    <w:rsid w:val="00A90C11"/>
    <w:rsid w:val="00A914C3"/>
    <w:rsid w:val="00A9172D"/>
    <w:rsid w:val="00A91A8B"/>
    <w:rsid w:val="00A92060"/>
    <w:rsid w:val="00A93079"/>
    <w:rsid w:val="00A93D61"/>
    <w:rsid w:val="00A940BB"/>
    <w:rsid w:val="00A94249"/>
    <w:rsid w:val="00A94561"/>
    <w:rsid w:val="00A95036"/>
    <w:rsid w:val="00A95A19"/>
    <w:rsid w:val="00A95AD9"/>
    <w:rsid w:val="00A97036"/>
    <w:rsid w:val="00AA0542"/>
    <w:rsid w:val="00AA1448"/>
    <w:rsid w:val="00AA21AC"/>
    <w:rsid w:val="00AA5247"/>
    <w:rsid w:val="00AB00D3"/>
    <w:rsid w:val="00AB05FF"/>
    <w:rsid w:val="00AB0831"/>
    <w:rsid w:val="00AB16A2"/>
    <w:rsid w:val="00AB1A3D"/>
    <w:rsid w:val="00AB38D0"/>
    <w:rsid w:val="00AB43F1"/>
    <w:rsid w:val="00AB53DF"/>
    <w:rsid w:val="00AB67CF"/>
    <w:rsid w:val="00AB6B1E"/>
    <w:rsid w:val="00AB6F12"/>
    <w:rsid w:val="00AB74AD"/>
    <w:rsid w:val="00AB77BF"/>
    <w:rsid w:val="00AB7939"/>
    <w:rsid w:val="00AC0303"/>
    <w:rsid w:val="00AC15ED"/>
    <w:rsid w:val="00AC1AFC"/>
    <w:rsid w:val="00AC245C"/>
    <w:rsid w:val="00AC465C"/>
    <w:rsid w:val="00AC6E1E"/>
    <w:rsid w:val="00AC78B8"/>
    <w:rsid w:val="00AD1DCF"/>
    <w:rsid w:val="00AD77D1"/>
    <w:rsid w:val="00AD7F9F"/>
    <w:rsid w:val="00AE09AD"/>
    <w:rsid w:val="00AE1126"/>
    <w:rsid w:val="00AE20C3"/>
    <w:rsid w:val="00AE22DD"/>
    <w:rsid w:val="00AE3B91"/>
    <w:rsid w:val="00AE3BC4"/>
    <w:rsid w:val="00AE5192"/>
    <w:rsid w:val="00AE524C"/>
    <w:rsid w:val="00AE5EF9"/>
    <w:rsid w:val="00AE772A"/>
    <w:rsid w:val="00AF06DD"/>
    <w:rsid w:val="00AF20C4"/>
    <w:rsid w:val="00AF2DD8"/>
    <w:rsid w:val="00AF320E"/>
    <w:rsid w:val="00AF537B"/>
    <w:rsid w:val="00AF63B1"/>
    <w:rsid w:val="00AF6650"/>
    <w:rsid w:val="00AF7024"/>
    <w:rsid w:val="00AF776A"/>
    <w:rsid w:val="00AF7978"/>
    <w:rsid w:val="00B003EB"/>
    <w:rsid w:val="00B004C0"/>
    <w:rsid w:val="00B005B6"/>
    <w:rsid w:val="00B02A71"/>
    <w:rsid w:val="00B0302E"/>
    <w:rsid w:val="00B03243"/>
    <w:rsid w:val="00B040AD"/>
    <w:rsid w:val="00B042CF"/>
    <w:rsid w:val="00B04C62"/>
    <w:rsid w:val="00B05459"/>
    <w:rsid w:val="00B07C08"/>
    <w:rsid w:val="00B07C3B"/>
    <w:rsid w:val="00B07CDE"/>
    <w:rsid w:val="00B07FE4"/>
    <w:rsid w:val="00B10696"/>
    <w:rsid w:val="00B10BDC"/>
    <w:rsid w:val="00B10BE2"/>
    <w:rsid w:val="00B11552"/>
    <w:rsid w:val="00B135A6"/>
    <w:rsid w:val="00B13CCF"/>
    <w:rsid w:val="00B14180"/>
    <w:rsid w:val="00B14C60"/>
    <w:rsid w:val="00B1567D"/>
    <w:rsid w:val="00B1686A"/>
    <w:rsid w:val="00B16F15"/>
    <w:rsid w:val="00B174AD"/>
    <w:rsid w:val="00B208E5"/>
    <w:rsid w:val="00B221EE"/>
    <w:rsid w:val="00B232A2"/>
    <w:rsid w:val="00B27349"/>
    <w:rsid w:val="00B27D58"/>
    <w:rsid w:val="00B307F6"/>
    <w:rsid w:val="00B30A1D"/>
    <w:rsid w:val="00B30E6E"/>
    <w:rsid w:val="00B31006"/>
    <w:rsid w:val="00B31212"/>
    <w:rsid w:val="00B319A6"/>
    <w:rsid w:val="00B31D96"/>
    <w:rsid w:val="00B32220"/>
    <w:rsid w:val="00B32264"/>
    <w:rsid w:val="00B33D00"/>
    <w:rsid w:val="00B36839"/>
    <w:rsid w:val="00B3713A"/>
    <w:rsid w:val="00B372B6"/>
    <w:rsid w:val="00B37377"/>
    <w:rsid w:val="00B37548"/>
    <w:rsid w:val="00B40808"/>
    <w:rsid w:val="00B427EA"/>
    <w:rsid w:val="00B44570"/>
    <w:rsid w:val="00B47383"/>
    <w:rsid w:val="00B47DDF"/>
    <w:rsid w:val="00B50B77"/>
    <w:rsid w:val="00B50B97"/>
    <w:rsid w:val="00B50ECF"/>
    <w:rsid w:val="00B520B7"/>
    <w:rsid w:val="00B52D48"/>
    <w:rsid w:val="00B540C8"/>
    <w:rsid w:val="00B541B2"/>
    <w:rsid w:val="00B560F5"/>
    <w:rsid w:val="00B5761C"/>
    <w:rsid w:val="00B57994"/>
    <w:rsid w:val="00B61665"/>
    <w:rsid w:val="00B62489"/>
    <w:rsid w:val="00B62E29"/>
    <w:rsid w:val="00B639A8"/>
    <w:rsid w:val="00B65CEF"/>
    <w:rsid w:val="00B671DF"/>
    <w:rsid w:val="00B71AD0"/>
    <w:rsid w:val="00B722A2"/>
    <w:rsid w:val="00B738EA"/>
    <w:rsid w:val="00B74800"/>
    <w:rsid w:val="00B75D7E"/>
    <w:rsid w:val="00B761B3"/>
    <w:rsid w:val="00B768BE"/>
    <w:rsid w:val="00B76C2C"/>
    <w:rsid w:val="00B802B7"/>
    <w:rsid w:val="00B80889"/>
    <w:rsid w:val="00B82263"/>
    <w:rsid w:val="00B8266C"/>
    <w:rsid w:val="00B8353D"/>
    <w:rsid w:val="00B8420F"/>
    <w:rsid w:val="00B906D1"/>
    <w:rsid w:val="00B907C5"/>
    <w:rsid w:val="00B90CF4"/>
    <w:rsid w:val="00B91221"/>
    <w:rsid w:val="00B92C16"/>
    <w:rsid w:val="00B93041"/>
    <w:rsid w:val="00B93748"/>
    <w:rsid w:val="00B9411A"/>
    <w:rsid w:val="00B94199"/>
    <w:rsid w:val="00B94E6C"/>
    <w:rsid w:val="00B958E5"/>
    <w:rsid w:val="00B96598"/>
    <w:rsid w:val="00B96AB6"/>
    <w:rsid w:val="00B97F67"/>
    <w:rsid w:val="00BA01F3"/>
    <w:rsid w:val="00BA0D44"/>
    <w:rsid w:val="00BA0E74"/>
    <w:rsid w:val="00BA10D3"/>
    <w:rsid w:val="00BA1544"/>
    <w:rsid w:val="00BA176F"/>
    <w:rsid w:val="00BA17BC"/>
    <w:rsid w:val="00BA474F"/>
    <w:rsid w:val="00BA5D60"/>
    <w:rsid w:val="00BA65AB"/>
    <w:rsid w:val="00BA68A1"/>
    <w:rsid w:val="00BA6B4F"/>
    <w:rsid w:val="00BB0707"/>
    <w:rsid w:val="00BB20D6"/>
    <w:rsid w:val="00BB2396"/>
    <w:rsid w:val="00BB3285"/>
    <w:rsid w:val="00BB4C69"/>
    <w:rsid w:val="00BB7F80"/>
    <w:rsid w:val="00BC08AC"/>
    <w:rsid w:val="00BC4FBD"/>
    <w:rsid w:val="00BC60AB"/>
    <w:rsid w:val="00BC7D51"/>
    <w:rsid w:val="00BD005E"/>
    <w:rsid w:val="00BD06E8"/>
    <w:rsid w:val="00BD2990"/>
    <w:rsid w:val="00BD3872"/>
    <w:rsid w:val="00BD3B7F"/>
    <w:rsid w:val="00BD479B"/>
    <w:rsid w:val="00BD6DC1"/>
    <w:rsid w:val="00BD7854"/>
    <w:rsid w:val="00BE029C"/>
    <w:rsid w:val="00BE03C3"/>
    <w:rsid w:val="00BE1F62"/>
    <w:rsid w:val="00BE3314"/>
    <w:rsid w:val="00BE4045"/>
    <w:rsid w:val="00BE44B1"/>
    <w:rsid w:val="00BE635A"/>
    <w:rsid w:val="00BE64BF"/>
    <w:rsid w:val="00BE713C"/>
    <w:rsid w:val="00BE71B4"/>
    <w:rsid w:val="00BF09C1"/>
    <w:rsid w:val="00BF0AF0"/>
    <w:rsid w:val="00BF125B"/>
    <w:rsid w:val="00BF1C16"/>
    <w:rsid w:val="00BF25CA"/>
    <w:rsid w:val="00BF2EE2"/>
    <w:rsid w:val="00BF483D"/>
    <w:rsid w:val="00BF4A31"/>
    <w:rsid w:val="00BF4B75"/>
    <w:rsid w:val="00BF5489"/>
    <w:rsid w:val="00BF5E48"/>
    <w:rsid w:val="00BF5EA9"/>
    <w:rsid w:val="00BF6181"/>
    <w:rsid w:val="00BF7348"/>
    <w:rsid w:val="00C01DF0"/>
    <w:rsid w:val="00C02CC2"/>
    <w:rsid w:val="00C02CE1"/>
    <w:rsid w:val="00C03649"/>
    <w:rsid w:val="00C03CAE"/>
    <w:rsid w:val="00C03DD9"/>
    <w:rsid w:val="00C04476"/>
    <w:rsid w:val="00C04C27"/>
    <w:rsid w:val="00C07D00"/>
    <w:rsid w:val="00C1131B"/>
    <w:rsid w:val="00C1372D"/>
    <w:rsid w:val="00C1580A"/>
    <w:rsid w:val="00C15B5E"/>
    <w:rsid w:val="00C15B8C"/>
    <w:rsid w:val="00C16A7E"/>
    <w:rsid w:val="00C17F2C"/>
    <w:rsid w:val="00C2093C"/>
    <w:rsid w:val="00C20E38"/>
    <w:rsid w:val="00C21701"/>
    <w:rsid w:val="00C22B63"/>
    <w:rsid w:val="00C22F1C"/>
    <w:rsid w:val="00C23BD1"/>
    <w:rsid w:val="00C248CD"/>
    <w:rsid w:val="00C25373"/>
    <w:rsid w:val="00C30E03"/>
    <w:rsid w:val="00C316E7"/>
    <w:rsid w:val="00C317A5"/>
    <w:rsid w:val="00C32CB1"/>
    <w:rsid w:val="00C345F1"/>
    <w:rsid w:val="00C34B9D"/>
    <w:rsid w:val="00C3569F"/>
    <w:rsid w:val="00C35DFD"/>
    <w:rsid w:val="00C36219"/>
    <w:rsid w:val="00C36267"/>
    <w:rsid w:val="00C37583"/>
    <w:rsid w:val="00C37939"/>
    <w:rsid w:val="00C42814"/>
    <w:rsid w:val="00C42ADF"/>
    <w:rsid w:val="00C44113"/>
    <w:rsid w:val="00C443A1"/>
    <w:rsid w:val="00C44B5C"/>
    <w:rsid w:val="00C45D15"/>
    <w:rsid w:val="00C45FCB"/>
    <w:rsid w:val="00C46674"/>
    <w:rsid w:val="00C467F9"/>
    <w:rsid w:val="00C47743"/>
    <w:rsid w:val="00C47D93"/>
    <w:rsid w:val="00C50E2E"/>
    <w:rsid w:val="00C51932"/>
    <w:rsid w:val="00C52467"/>
    <w:rsid w:val="00C52D7A"/>
    <w:rsid w:val="00C531FF"/>
    <w:rsid w:val="00C532EA"/>
    <w:rsid w:val="00C54953"/>
    <w:rsid w:val="00C55B9B"/>
    <w:rsid w:val="00C55E3F"/>
    <w:rsid w:val="00C561B5"/>
    <w:rsid w:val="00C56BB2"/>
    <w:rsid w:val="00C56D04"/>
    <w:rsid w:val="00C576C7"/>
    <w:rsid w:val="00C57DE8"/>
    <w:rsid w:val="00C60218"/>
    <w:rsid w:val="00C60CF5"/>
    <w:rsid w:val="00C611AA"/>
    <w:rsid w:val="00C61C53"/>
    <w:rsid w:val="00C639CA"/>
    <w:rsid w:val="00C63A8D"/>
    <w:rsid w:val="00C65318"/>
    <w:rsid w:val="00C656B7"/>
    <w:rsid w:val="00C65F49"/>
    <w:rsid w:val="00C65F8D"/>
    <w:rsid w:val="00C66CD2"/>
    <w:rsid w:val="00C67150"/>
    <w:rsid w:val="00C679B3"/>
    <w:rsid w:val="00C67CEB"/>
    <w:rsid w:val="00C70629"/>
    <w:rsid w:val="00C73579"/>
    <w:rsid w:val="00C745EA"/>
    <w:rsid w:val="00C7470C"/>
    <w:rsid w:val="00C754BC"/>
    <w:rsid w:val="00C75C3E"/>
    <w:rsid w:val="00C7647B"/>
    <w:rsid w:val="00C765FD"/>
    <w:rsid w:val="00C76DD8"/>
    <w:rsid w:val="00C80085"/>
    <w:rsid w:val="00C82CEA"/>
    <w:rsid w:val="00C8305C"/>
    <w:rsid w:val="00C84E11"/>
    <w:rsid w:val="00C85089"/>
    <w:rsid w:val="00C865A5"/>
    <w:rsid w:val="00C87456"/>
    <w:rsid w:val="00C87469"/>
    <w:rsid w:val="00C8750C"/>
    <w:rsid w:val="00C90957"/>
    <w:rsid w:val="00C928F7"/>
    <w:rsid w:val="00C92FFA"/>
    <w:rsid w:val="00C94DFA"/>
    <w:rsid w:val="00C954F4"/>
    <w:rsid w:val="00C95906"/>
    <w:rsid w:val="00C97A36"/>
    <w:rsid w:val="00C97F1D"/>
    <w:rsid w:val="00CA0383"/>
    <w:rsid w:val="00CA0EA5"/>
    <w:rsid w:val="00CA18E5"/>
    <w:rsid w:val="00CA20FE"/>
    <w:rsid w:val="00CA21F5"/>
    <w:rsid w:val="00CA34FC"/>
    <w:rsid w:val="00CA3D99"/>
    <w:rsid w:val="00CA53D6"/>
    <w:rsid w:val="00CA6541"/>
    <w:rsid w:val="00CB01A2"/>
    <w:rsid w:val="00CB03B9"/>
    <w:rsid w:val="00CB0590"/>
    <w:rsid w:val="00CB0E13"/>
    <w:rsid w:val="00CB2463"/>
    <w:rsid w:val="00CB2DEB"/>
    <w:rsid w:val="00CB3524"/>
    <w:rsid w:val="00CB5365"/>
    <w:rsid w:val="00CB641A"/>
    <w:rsid w:val="00CB7B10"/>
    <w:rsid w:val="00CB7BD5"/>
    <w:rsid w:val="00CC045E"/>
    <w:rsid w:val="00CC08A8"/>
    <w:rsid w:val="00CC2FB3"/>
    <w:rsid w:val="00CC32F4"/>
    <w:rsid w:val="00CC3784"/>
    <w:rsid w:val="00CC383B"/>
    <w:rsid w:val="00CC3F68"/>
    <w:rsid w:val="00CC4CC0"/>
    <w:rsid w:val="00CC4F64"/>
    <w:rsid w:val="00CC5405"/>
    <w:rsid w:val="00CC6633"/>
    <w:rsid w:val="00CC71ED"/>
    <w:rsid w:val="00CC720D"/>
    <w:rsid w:val="00CC7715"/>
    <w:rsid w:val="00CC778D"/>
    <w:rsid w:val="00CD0749"/>
    <w:rsid w:val="00CD20AD"/>
    <w:rsid w:val="00CD26A1"/>
    <w:rsid w:val="00CD3E71"/>
    <w:rsid w:val="00CD484E"/>
    <w:rsid w:val="00CD5E3A"/>
    <w:rsid w:val="00CD737C"/>
    <w:rsid w:val="00CE1F0C"/>
    <w:rsid w:val="00CE2454"/>
    <w:rsid w:val="00CE2888"/>
    <w:rsid w:val="00CE2BC8"/>
    <w:rsid w:val="00CE2EA5"/>
    <w:rsid w:val="00CE3636"/>
    <w:rsid w:val="00CE57BB"/>
    <w:rsid w:val="00CE7B2B"/>
    <w:rsid w:val="00CF0CC8"/>
    <w:rsid w:val="00CF0D97"/>
    <w:rsid w:val="00CF2E61"/>
    <w:rsid w:val="00CF3BC8"/>
    <w:rsid w:val="00CF40FE"/>
    <w:rsid w:val="00CF54C5"/>
    <w:rsid w:val="00CF7DF8"/>
    <w:rsid w:val="00D02165"/>
    <w:rsid w:val="00D02813"/>
    <w:rsid w:val="00D02ECE"/>
    <w:rsid w:val="00D02FAD"/>
    <w:rsid w:val="00D04108"/>
    <w:rsid w:val="00D04432"/>
    <w:rsid w:val="00D05CD8"/>
    <w:rsid w:val="00D05F05"/>
    <w:rsid w:val="00D05FA0"/>
    <w:rsid w:val="00D05FBA"/>
    <w:rsid w:val="00D072C6"/>
    <w:rsid w:val="00D1125B"/>
    <w:rsid w:val="00D11E2C"/>
    <w:rsid w:val="00D12367"/>
    <w:rsid w:val="00D13415"/>
    <w:rsid w:val="00D14765"/>
    <w:rsid w:val="00D15161"/>
    <w:rsid w:val="00D15744"/>
    <w:rsid w:val="00D1663E"/>
    <w:rsid w:val="00D16654"/>
    <w:rsid w:val="00D1714C"/>
    <w:rsid w:val="00D176AE"/>
    <w:rsid w:val="00D200B1"/>
    <w:rsid w:val="00D22129"/>
    <w:rsid w:val="00D22650"/>
    <w:rsid w:val="00D2290C"/>
    <w:rsid w:val="00D22D4D"/>
    <w:rsid w:val="00D24AFA"/>
    <w:rsid w:val="00D25D2D"/>
    <w:rsid w:val="00D25FA1"/>
    <w:rsid w:val="00D2645B"/>
    <w:rsid w:val="00D26FD5"/>
    <w:rsid w:val="00D27658"/>
    <w:rsid w:val="00D27977"/>
    <w:rsid w:val="00D302FA"/>
    <w:rsid w:val="00D30C2C"/>
    <w:rsid w:val="00D30F40"/>
    <w:rsid w:val="00D31388"/>
    <w:rsid w:val="00D31A6C"/>
    <w:rsid w:val="00D31F3A"/>
    <w:rsid w:val="00D32925"/>
    <w:rsid w:val="00D338FD"/>
    <w:rsid w:val="00D33C54"/>
    <w:rsid w:val="00D35283"/>
    <w:rsid w:val="00D356A2"/>
    <w:rsid w:val="00D35FF7"/>
    <w:rsid w:val="00D36D43"/>
    <w:rsid w:val="00D37F44"/>
    <w:rsid w:val="00D4069D"/>
    <w:rsid w:val="00D40A96"/>
    <w:rsid w:val="00D421AC"/>
    <w:rsid w:val="00D4388F"/>
    <w:rsid w:val="00D43A7C"/>
    <w:rsid w:val="00D44295"/>
    <w:rsid w:val="00D44343"/>
    <w:rsid w:val="00D45AC2"/>
    <w:rsid w:val="00D4639C"/>
    <w:rsid w:val="00D46E54"/>
    <w:rsid w:val="00D47590"/>
    <w:rsid w:val="00D47B1B"/>
    <w:rsid w:val="00D50BE8"/>
    <w:rsid w:val="00D51051"/>
    <w:rsid w:val="00D52605"/>
    <w:rsid w:val="00D54ACB"/>
    <w:rsid w:val="00D54F36"/>
    <w:rsid w:val="00D556A4"/>
    <w:rsid w:val="00D565D1"/>
    <w:rsid w:val="00D57199"/>
    <w:rsid w:val="00D57524"/>
    <w:rsid w:val="00D60EE2"/>
    <w:rsid w:val="00D60FFC"/>
    <w:rsid w:val="00D62696"/>
    <w:rsid w:val="00D62CD3"/>
    <w:rsid w:val="00D62F73"/>
    <w:rsid w:val="00D63BC6"/>
    <w:rsid w:val="00D63C0C"/>
    <w:rsid w:val="00D63C8F"/>
    <w:rsid w:val="00D63CE9"/>
    <w:rsid w:val="00D6562E"/>
    <w:rsid w:val="00D65658"/>
    <w:rsid w:val="00D67D53"/>
    <w:rsid w:val="00D70E4A"/>
    <w:rsid w:val="00D715B6"/>
    <w:rsid w:val="00D719E7"/>
    <w:rsid w:val="00D7204E"/>
    <w:rsid w:val="00D7254D"/>
    <w:rsid w:val="00D73236"/>
    <w:rsid w:val="00D73E47"/>
    <w:rsid w:val="00D752D6"/>
    <w:rsid w:val="00D7554D"/>
    <w:rsid w:val="00D7564C"/>
    <w:rsid w:val="00D8344B"/>
    <w:rsid w:val="00D84885"/>
    <w:rsid w:val="00D848FF"/>
    <w:rsid w:val="00D85BD6"/>
    <w:rsid w:val="00D8612B"/>
    <w:rsid w:val="00D87E2A"/>
    <w:rsid w:val="00D90FF3"/>
    <w:rsid w:val="00D91203"/>
    <w:rsid w:val="00D91CE4"/>
    <w:rsid w:val="00D92456"/>
    <w:rsid w:val="00D9274E"/>
    <w:rsid w:val="00D9467B"/>
    <w:rsid w:val="00D95152"/>
    <w:rsid w:val="00D97D97"/>
    <w:rsid w:val="00DA0188"/>
    <w:rsid w:val="00DA05FF"/>
    <w:rsid w:val="00DA0815"/>
    <w:rsid w:val="00DA1931"/>
    <w:rsid w:val="00DA203D"/>
    <w:rsid w:val="00DA266B"/>
    <w:rsid w:val="00DA500A"/>
    <w:rsid w:val="00DA6649"/>
    <w:rsid w:val="00DA6786"/>
    <w:rsid w:val="00DA74B1"/>
    <w:rsid w:val="00DA75BB"/>
    <w:rsid w:val="00DA76B0"/>
    <w:rsid w:val="00DB0258"/>
    <w:rsid w:val="00DB0BEE"/>
    <w:rsid w:val="00DB2478"/>
    <w:rsid w:val="00DB37F3"/>
    <w:rsid w:val="00DB462F"/>
    <w:rsid w:val="00DB4843"/>
    <w:rsid w:val="00DB50F5"/>
    <w:rsid w:val="00DB50FE"/>
    <w:rsid w:val="00DB5C87"/>
    <w:rsid w:val="00DB7149"/>
    <w:rsid w:val="00DB74D1"/>
    <w:rsid w:val="00DC00CE"/>
    <w:rsid w:val="00DC1156"/>
    <w:rsid w:val="00DC1443"/>
    <w:rsid w:val="00DC1A33"/>
    <w:rsid w:val="00DC1CF8"/>
    <w:rsid w:val="00DC1EC7"/>
    <w:rsid w:val="00DC1FD2"/>
    <w:rsid w:val="00DC2809"/>
    <w:rsid w:val="00DC340E"/>
    <w:rsid w:val="00DC3FE8"/>
    <w:rsid w:val="00DC5176"/>
    <w:rsid w:val="00DC566A"/>
    <w:rsid w:val="00DC586C"/>
    <w:rsid w:val="00DC6CCB"/>
    <w:rsid w:val="00DD05B1"/>
    <w:rsid w:val="00DD0F26"/>
    <w:rsid w:val="00DD1DB9"/>
    <w:rsid w:val="00DD39E9"/>
    <w:rsid w:val="00DD46C3"/>
    <w:rsid w:val="00DD496A"/>
    <w:rsid w:val="00DD4C5E"/>
    <w:rsid w:val="00DD4F04"/>
    <w:rsid w:val="00DD66E7"/>
    <w:rsid w:val="00DD7034"/>
    <w:rsid w:val="00DE02EC"/>
    <w:rsid w:val="00DE0783"/>
    <w:rsid w:val="00DE2274"/>
    <w:rsid w:val="00DE38F8"/>
    <w:rsid w:val="00DE484A"/>
    <w:rsid w:val="00DE5575"/>
    <w:rsid w:val="00DE5C5B"/>
    <w:rsid w:val="00DE7776"/>
    <w:rsid w:val="00DE787B"/>
    <w:rsid w:val="00DE7EF3"/>
    <w:rsid w:val="00DF001A"/>
    <w:rsid w:val="00DF03C6"/>
    <w:rsid w:val="00DF09B4"/>
    <w:rsid w:val="00DF1EE1"/>
    <w:rsid w:val="00DF27C8"/>
    <w:rsid w:val="00DF3463"/>
    <w:rsid w:val="00DF34AC"/>
    <w:rsid w:val="00DF3905"/>
    <w:rsid w:val="00DF3B6C"/>
    <w:rsid w:val="00DF4679"/>
    <w:rsid w:val="00DF47DF"/>
    <w:rsid w:val="00DF6AAF"/>
    <w:rsid w:val="00E0060F"/>
    <w:rsid w:val="00E01F15"/>
    <w:rsid w:val="00E023F1"/>
    <w:rsid w:val="00E10CC5"/>
    <w:rsid w:val="00E11167"/>
    <w:rsid w:val="00E113F4"/>
    <w:rsid w:val="00E11A0B"/>
    <w:rsid w:val="00E12892"/>
    <w:rsid w:val="00E12A42"/>
    <w:rsid w:val="00E12CCC"/>
    <w:rsid w:val="00E12FF1"/>
    <w:rsid w:val="00E13233"/>
    <w:rsid w:val="00E14399"/>
    <w:rsid w:val="00E14757"/>
    <w:rsid w:val="00E14C9E"/>
    <w:rsid w:val="00E1519F"/>
    <w:rsid w:val="00E15DD3"/>
    <w:rsid w:val="00E16A4F"/>
    <w:rsid w:val="00E20B1A"/>
    <w:rsid w:val="00E211D1"/>
    <w:rsid w:val="00E211ED"/>
    <w:rsid w:val="00E22899"/>
    <w:rsid w:val="00E22FAA"/>
    <w:rsid w:val="00E237D2"/>
    <w:rsid w:val="00E23F0A"/>
    <w:rsid w:val="00E24BB1"/>
    <w:rsid w:val="00E25730"/>
    <w:rsid w:val="00E25CF3"/>
    <w:rsid w:val="00E26DB8"/>
    <w:rsid w:val="00E316A6"/>
    <w:rsid w:val="00E3192C"/>
    <w:rsid w:val="00E320BD"/>
    <w:rsid w:val="00E3232D"/>
    <w:rsid w:val="00E337F0"/>
    <w:rsid w:val="00E33962"/>
    <w:rsid w:val="00E33E7C"/>
    <w:rsid w:val="00E35A32"/>
    <w:rsid w:val="00E35C43"/>
    <w:rsid w:val="00E4124C"/>
    <w:rsid w:val="00E421C8"/>
    <w:rsid w:val="00E430C2"/>
    <w:rsid w:val="00E435F4"/>
    <w:rsid w:val="00E43CA7"/>
    <w:rsid w:val="00E44FEA"/>
    <w:rsid w:val="00E4535C"/>
    <w:rsid w:val="00E4570F"/>
    <w:rsid w:val="00E47AF1"/>
    <w:rsid w:val="00E51AA8"/>
    <w:rsid w:val="00E51CBB"/>
    <w:rsid w:val="00E51D22"/>
    <w:rsid w:val="00E52105"/>
    <w:rsid w:val="00E52C04"/>
    <w:rsid w:val="00E55579"/>
    <w:rsid w:val="00E55FBD"/>
    <w:rsid w:val="00E5685D"/>
    <w:rsid w:val="00E6051C"/>
    <w:rsid w:val="00E60CA3"/>
    <w:rsid w:val="00E61205"/>
    <w:rsid w:val="00E62256"/>
    <w:rsid w:val="00E623A3"/>
    <w:rsid w:val="00E64411"/>
    <w:rsid w:val="00E6473B"/>
    <w:rsid w:val="00E64F12"/>
    <w:rsid w:val="00E659F3"/>
    <w:rsid w:val="00E65A6A"/>
    <w:rsid w:val="00E666B2"/>
    <w:rsid w:val="00E72898"/>
    <w:rsid w:val="00E73565"/>
    <w:rsid w:val="00E73BF3"/>
    <w:rsid w:val="00E757BA"/>
    <w:rsid w:val="00E75BF8"/>
    <w:rsid w:val="00E75EC5"/>
    <w:rsid w:val="00E7681C"/>
    <w:rsid w:val="00E77927"/>
    <w:rsid w:val="00E807C1"/>
    <w:rsid w:val="00E80E05"/>
    <w:rsid w:val="00E812D7"/>
    <w:rsid w:val="00E818CB"/>
    <w:rsid w:val="00E8194B"/>
    <w:rsid w:val="00E81BF2"/>
    <w:rsid w:val="00E82970"/>
    <w:rsid w:val="00E85FEF"/>
    <w:rsid w:val="00E86213"/>
    <w:rsid w:val="00E87829"/>
    <w:rsid w:val="00E91044"/>
    <w:rsid w:val="00E91598"/>
    <w:rsid w:val="00E9398A"/>
    <w:rsid w:val="00E93BD0"/>
    <w:rsid w:val="00E93C1A"/>
    <w:rsid w:val="00E93C44"/>
    <w:rsid w:val="00E93EC4"/>
    <w:rsid w:val="00E94CF4"/>
    <w:rsid w:val="00E974E2"/>
    <w:rsid w:val="00E9757F"/>
    <w:rsid w:val="00E9785A"/>
    <w:rsid w:val="00E97906"/>
    <w:rsid w:val="00E979EB"/>
    <w:rsid w:val="00E97EDF"/>
    <w:rsid w:val="00EA0274"/>
    <w:rsid w:val="00EA12A1"/>
    <w:rsid w:val="00EA1C46"/>
    <w:rsid w:val="00EA340B"/>
    <w:rsid w:val="00EA4000"/>
    <w:rsid w:val="00EA4F00"/>
    <w:rsid w:val="00EB068F"/>
    <w:rsid w:val="00EB0924"/>
    <w:rsid w:val="00EB3413"/>
    <w:rsid w:val="00EB3562"/>
    <w:rsid w:val="00EB45AF"/>
    <w:rsid w:val="00EB5E6D"/>
    <w:rsid w:val="00EB5EFC"/>
    <w:rsid w:val="00EB6939"/>
    <w:rsid w:val="00EC051E"/>
    <w:rsid w:val="00EC0D39"/>
    <w:rsid w:val="00EC187C"/>
    <w:rsid w:val="00EC1F20"/>
    <w:rsid w:val="00EC2735"/>
    <w:rsid w:val="00EC30CA"/>
    <w:rsid w:val="00EC3510"/>
    <w:rsid w:val="00EC38BA"/>
    <w:rsid w:val="00EC4273"/>
    <w:rsid w:val="00EC4608"/>
    <w:rsid w:val="00EC46F3"/>
    <w:rsid w:val="00EC5205"/>
    <w:rsid w:val="00EC648D"/>
    <w:rsid w:val="00EC79C4"/>
    <w:rsid w:val="00ED08F8"/>
    <w:rsid w:val="00ED15C2"/>
    <w:rsid w:val="00ED3169"/>
    <w:rsid w:val="00ED3E2F"/>
    <w:rsid w:val="00ED53AC"/>
    <w:rsid w:val="00ED5E12"/>
    <w:rsid w:val="00ED6D94"/>
    <w:rsid w:val="00ED6E7B"/>
    <w:rsid w:val="00ED73F9"/>
    <w:rsid w:val="00ED7714"/>
    <w:rsid w:val="00EE00A1"/>
    <w:rsid w:val="00EE010A"/>
    <w:rsid w:val="00EE0424"/>
    <w:rsid w:val="00EE32EB"/>
    <w:rsid w:val="00EE4864"/>
    <w:rsid w:val="00EE4C07"/>
    <w:rsid w:val="00EE4FA4"/>
    <w:rsid w:val="00EE51F8"/>
    <w:rsid w:val="00EE5465"/>
    <w:rsid w:val="00EE780D"/>
    <w:rsid w:val="00EF03E4"/>
    <w:rsid w:val="00EF05EF"/>
    <w:rsid w:val="00EF06CB"/>
    <w:rsid w:val="00EF2803"/>
    <w:rsid w:val="00EF3493"/>
    <w:rsid w:val="00EF44AD"/>
    <w:rsid w:val="00EF6EAC"/>
    <w:rsid w:val="00EF7064"/>
    <w:rsid w:val="00F00064"/>
    <w:rsid w:val="00F00F6E"/>
    <w:rsid w:val="00F0275C"/>
    <w:rsid w:val="00F03ED7"/>
    <w:rsid w:val="00F04426"/>
    <w:rsid w:val="00F04F0B"/>
    <w:rsid w:val="00F0595A"/>
    <w:rsid w:val="00F060A2"/>
    <w:rsid w:val="00F06CD2"/>
    <w:rsid w:val="00F0745F"/>
    <w:rsid w:val="00F10F20"/>
    <w:rsid w:val="00F115DF"/>
    <w:rsid w:val="00F11921"/>
    <w:rsid w:val="00F1192C"/>
    <w:rsid w:val="00F11DBC"/>
    <w:rsid w:val="00F13181"/>
    <w:rsid w:val="00F150F2"/>
    <w:rsid w:val="00F151FF"/>
    <w:rsid w:val="00F168B5"/>
    <w:rsid w:val="00F1778A"/>
    <w:rsid w:val="00F17C9B"/>
    <w:rsid w:val="00F2084D"/>
    <w:rsid w:val="00F21370"/>
    <w:rsid w:val="00F22A64"/>
    <w:rsid w:val="00F231A1"/>
    <w:rsid w:val="00F23A4D"/>
    <w:rsid w:val="00F264D3"/>
    <w:rsid w:val="00F274AC"/>
    <w:rsid w:val="00F27AEE"/>
    <w:rsid w:val="00F306F0"/>
    <w:rsid w:val="00F316CA"/>
    <w:rsid w:val="00F3260D"/>
    <w:rsid w:val="00F32D4F"/>
    <w:rsid w:val="00F32F87"/>
    <w:rsid w:val="00F3316D"/>
    <w:rsid w:val="00F33455"/>
    <w:rsid w:val="00F33784"/>
    <w:rsid w:val="00F3397A"/>
    <w:rsid w:val="00F34559"/>
    <w:rsid w:val="00F35584"/>
    <w:rsid w:val="00F35CF2"/>
    <w:rsid w:val="00F371FA"/>
    <w:rsid w:val="00F40A5C"/>
    <w:rsid w:val="00F421F3"/>
    <w:rsid w:val="00F42838"/>
    <w:rsid w:val="00F4348F"/>
    <w:rsid w:val="00F43AD6"/>
    <w:rsid w:val="00F43C09"/>
    <w:rsid w:val="00F43CC6"/>
    <w:rsid w:val="00F43D64"/>
    <w:rsid w:val="00F451F1"/>
    <w:rsid w:val="00F4614F"/>
    <w:rsid w:val="00F46FB2"/>
    <w:rsid w:val="00F4738E"/>
    <w:rsid w:val="00F47AD1"/>
    <w:rsid w:val="00F47CD4"/>
    <w:rsid w:val="00F502F4"/>
    <w:rsid w:val="00F5334B"/>
    <w:rsid w:val="00F5393F"/>
    <w:rsid w:val="00F54F03"/>
    <w:rsid w:val="00F56100"/>
    <w:rsid w:val="00F56FE5"/>
    <w:rsid w:val="00F62DD0"/>
    <w:rsid w:val="00F63913"/>
    <w:rsid w:val="00F6531F"/>
    <w:rsid w:val="00F6585C"/>
    <w:rsid w:val="00F6623D"/>
    <w:rsid w:val="00F662FF"/>
    <w:rsid w:val="00F669EB"/>
    <w:rsid w:val="00F678DA"/>
    <w:rsid w:val="00F67980"/>
    <w:rsid w:val="00F7094F"/>
    <w:rsid w:val="00F72606"/>
    <w:rsid w:val="00F73B29"/>
    <w:rsid w:val="00F76D71"/>
    <w:rsid w:val="00F77723"/>
    <w:rsid w:val="00F80C52"/>
    <w:rsid w:val="00F80FFF"/>
    <w:rsid w:val="00F81899"/>
    <w:rsid w:val="00F828AB"/>
    <w:rsid w:val="00F828BE"/>
    <w:rsid w:val="00F82997"/>
    <w:rsid w:val="00F837A6"/>
    <w:rsid w:val="00F84A20"/>
    <w:rsid w:val="00F85CB6"/>
    <w:rsid w:val="00F86B25"/>
    <w:rsid w:val="00F90ABF"/>
    <w:rsid w:val="00F91300"/>
    <w:rsid w:val="00F92A2D"/>
    <w:rsid w:val="00F930C7"/>
    <w:rsid w:val="00F9379E"/>
    <w:rsid w:val="00F9584A"/>
    <w:rsid w:val="00F97ADC"/>
    <w:rsid w:val="00FA0EA1"/>
    <w:rsid w:val="00FA1131"/>
    <w:rsid w:val="00FA1F86"/>
    <w:rsid w:val="00FA3480"/>
    <w:rsid w:val="00FA5929"/>
    <w:rsid w:val="00FA6101"/>
    <w:rsid w:val="00FA7593"/>
    <w:rsid w:val="00FB0303"/>
    <w:rsid w:val="00FB1AB8"/>
    <w:rsid w:val="00FB24F9"/>
    <w:rsid w:val="00FB2C5F"/>
    <w:rsid w:val="00FB398A"/>
    <w:rsid w:val="00FB50E0"/>
    <w:rsid w:val="00FB6646"/>
    <w:rsid w:val="00FB6B16"/>
    <w:rsid w:val="00FB6CBD"/>
    <w:rsid w:val="00FB6FEE"/>
    <w:rsid w:val="00FC012A"/>
    <w:rsid w:val="00FC10E7"/>
    <w:rsid w:val="00FC154D"/>
    <w:rsid w:val="00FC18C0"/>
    <w:rsid w:val="00FC219D"/>
    <w:rsid w:val="00FC3CD0"/>
    <w:rsid w:val="00FC41D6"/>
    <w:rsid w:val="00FC51B3"/>
    <w:rsid w:val="00FC56A9"/>
    <w:rsid w:val="00FC604D"/>
    <w:rsid w:val="00FC6451"/>
    <w:rsid w:val="00FC6BFE"/>
    <w:rsid w:val="00FC6C48"/>
    <w:rsid w:val="00FC7787"/>
    <w:rsid w:val="00FD0C84"/>
    <w:rsid w:val="00FD2003"/>
    <w:rsid w:val="00FD261E"/>
    <w:rsid w:val="00FD2D5C"/>
    <w:rsid w:val="00FD428C"/>
    <w:rsid w:val="00FD68F3"/>
    <w:rsid w:val="00FD6E51"/>
    <w:rsid w:val="00FE0BDC"/>
    <w:rsid w:val="00FE2D1E"/>
    <w:rsid w:val="00FE3420"/>
    <w:rsid w:val="00FE37E9"/>
    <w:rsid w:val="00FE3BEA"/>
    <w:rsid w:val="00FE4395"/>
    <w:rsid w:val="00FE49C4"/>
    <w:rsid w:val="00FE6348"/>
    <w:rsid w:val="00FE6A09"/>
    <w:rsid w:val="00FE7FF6"/>
    <w:rsid w:val="00FF0422"/>
    <w:rsid w:val="00FF0579"/>
    <w:rsid w:val="00FF0AA7"/>
    <w:rsid w:val="00FF13DB"/>
    <w:rsid w:val="00FF3790"/>
    <w:rsid w:val="00FF413C"/>
    <w:rsid w:val="00FF6131"/>
    <w:rsid w:val="00FF628C"/>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41"/>
    <o:shapelayout v:ext="edit">
      <o:idmap v:ext="edit" data="1"/>
    </o:shapelayout>
  </w:shapeDefaults>
  <w:decimalSymbol w:val=","/>
  <w:listSeparator w:val=";"/>
  <w14:docId w14:val="75FB7948"/>
  <w15:docId w15:val="{669CBC9E-4414-49C8-928C-6D7E07FEC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B51"/>
  </w:style>
  <w:style w:type="paragraph" w:styleId="Ttol1">
    <w:name w:val="heading 1"/>
    <w:basedOn w:val="Normal"/>
    <w:next w:val="Normal"/>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semiHidden/>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semiHidden/>
    <w:rsid w:val="003A1E6D"/>
    <w:rPr>
      <w:rFonts w:ascii="Arial" w:hAnsi="Arial"/>
      <w:sz w:val="24"/>
    </w:rPr>
  </w:style>
  <w:style w:type="character" w:customStyle="1" w:styleId="Ttol3Car">
    <w:name w:val="Títol 3 Car"/>
    <w:basedOn w:val="Lletraperdefectedelpargraf"/>
    <w:link w:val="Ttol3"/>
    <w:uiPriority w:val="9"/>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34"/>
    <w:qFormat/>
    <w:rsid w:val="007406DE"/>
    <w:pPr>
      <w:ind w:left="720"/>
      <w:contextualSpacing/>
    </w:pPr>
  </w:style>
  <w:style w:type="table" w:styleId="Taulaambquadrcula">
    <w:name w:val="Table Grid"/>
    <w:basedOn w:val="Taulanormal"/>
    <w:uiPriority w:val="9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qForma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semiHidden/>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styleId="Mencisenseresoldre">
    <w:name w:val="Unresolved Mention"/>
    <w:basedOn w:val="Lletraperdefectedelpargraf"/>
    <w:uiPriority w:val="99"/>
    <w:semiHidden/>
    <w:unhideWhenUsed/>
    <w:rsid w:val="001B6AA3"/>
    <w:rPr>
      <w:color w:val="605E5C"/>
      <w:shd w:val="clear" w:color="auto" w:fill="E1DFDD"/>
    </w:rPr>
  </w:style>
  <w:style w:type="paragraph" w:customStyle="1" w:styleId="xmsonormal">
    <w:name w:val="x_msonormal"/>
    <w:basedOn w:val="Normal"/>
    <w:uiPriority w:val="99"/>
    <w:rsid w:val="00FF628C"/>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rsid w:val="00F97ADC"/>
    <w:rPr>
      <w:sz w:val="24"/>
      <w:shd w:val="clear" w:color="auto" w:fill="C0C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68910757">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23223791">
      <w:bodyDiv w:val="1"/>
      <w:marLeft w:val="0"/>
      <w:marRight w:val="0"/>
      <w:marTop w:val="0"/>
      <w:marBottom w:val="0"/>
      <w:divBdr>
        <w:top w:val="none" w:sz="0" w:space="0" w:color="auto"/>
        <w:left w:val="none" w:sz="0" w:space="0" w:color="auto"/>
        <w:bottom w:val="none" w:sz="0" w:space="0" w:color="auto"/>
        <w:right w:val="none" w:sz="0" w:space="0" w:color="auto"/>
      </w:divBdr>
    </w:div>
    <w:div w:id="227886021">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17346492">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83607672">
      <w:bodyDiv w:val="1"/>
      <w:marLeft w:val="0"/>
      <w:marRight w:val="0"/>
      <w:marTop w:val="0"/>
      <w:marBottom w:val="0"/>
      <w:divBdr>
        <w:top w:val="none" w:sz="0" w:space="0" w:color="auto"/>
        <w:left w:val="none" w:sz="0" w:space="0" w:color="auto"/>
        <w:bottom w:val="none" w:sz="0" w:space="0" w:color="auto"/>
        <w:right w:val="none" w:sz="0" w:space="0" w:color="auto"/>
      </w:divBdr>
    </w:div>
    <w:div w:id="433093588">
      <w:bodyDiv w:val="1"/>
      <w:marLeft w:val="0"/>
      <w:marRight w:val="0"/>
      <w:marTop w:val="0"/>
      <w:marBottom w:val="0"/>
      <w:divBdr>
        <w:top w:val="none" w:sz="0" w:space="0" w:color="auto"/>
        <w:left w:val="none" w:sz="0" w:space="0" w:color="auto"/>
        <w:bottom w:val="none" w:sz="0" w:space="0" w:color="auto"/>
        <w:right w:val="none" w:sz="0" w:space="0" w:color="auto"/>
      </w:divBdr>
      <w:divsChild>
        <w:div w:id="1948387445">
          <w:marLeft w:val="0"/>
          <w:marRight w:val="0"/>
          <w:marTop w:val="0"/>
          <w:marBottom w:val="0"/>
          <w:divBdr>
            <w:top w:val="none" w:sz="0" w:space="0" w:color="auto"/>
            <w:left w:val="none" w:sz="0" w:space="0" w:color="auto"/>
            <w:bottom w:val="none" w:sz="0" w:space="0" w:color="auto"/>
            <w:right w:val="none" w:sz="0" w:space="0" w:color="auto"/>
          </w:divBdr>
        </w:div>
        <w:div w:id="1879657645">
          <w:marLeft w:val="0"/>
          <w:marRight w:val="0"/>
          <w:marTop w:val="0"/>
          <w:marBottom w:val="0"/>
          <w:divBdr>
            <w:top w:val="none" w:sz="0" w:space="0" w:color="auto"/>
            <w:left w:val="none" w:sz="0" w:space="0" w:color="auto"/>
            <w:bottom w:val="none" w:sz="0" w:space="0" w:color="auto"/>
            <w:right w:val="none" w:sz="0" w:space="0" w:color="auto"/>
          </w:divBdr>
        </w:div>
        <w:div w:id="720859289">
          <w:marLeft w:val="0"/>
          <w:marRight w:val="0"/>
          <w:marTop w:val="0"/>
          <w:marBottom w:val="0"/>
          <w:divBdr>
            <w:top w:val="none" w:sz="0" w:space="0" w:color="auto"/>
            <w:left w:val="none" w:sz="0" w:space="0" w:color="auto"/>
            <w:bottom w:val="none" w:sz="0" w:space="0" w:color="auto"/>
            <w:right w:val="none" w:sz="0" w:space="0" w:color="auto"/>
          </w:divBdr>
        </w:div>
        <w:div w:id="998849071">
          <w:marLeft w:val="0"/>
          <w:marRight w:val="0"/>
          <w:marTop w:val="0"/>
          <w:marBottom w:val="0"/>
          <w:divBdr>
            <w:top w:val="none" w:sz="0" w:space="0" w:color="auto"/>
            <w:left w:val="none" w:sz="0" w:space="0" w:color="auto"/>
            <w:bottom w:val="none" w:sz="0" w:space="0" w:color="auto"/>
            <w:right w:val="none" w:sz="0" w:space="0" w:color="auto"/>
          </w:divBdr>
        </w:div>
        <w:div w:id="705184086">
          <w:marLeft w:val="0"/>
          <w:marRight w:val="0"/>
          <w:marTop w:val="0"/>
          <w:marBottom w:val="0"/>
          <w:divBdr>
            <w:top w:val="none" w:sz="0" w:space="0" w:color="auto"/>
            <w:left w:val="none" w:sz="0" w:space="0" w:color="auto"/>
            <w:bottom w:val="none" w:sz="0" w:space="0" w:color="auto"/>
            <w:right w:val="none" w:sz="0" w:space="0" w:color="auto"/>
          </w:divBdr>
        </w:div>
        <w:div w:id="559170322">
          <w:marLeft w:val="0"/>
          <w:marRight w:val="0"/>
          <w:marTop w:val="0"/>
          <w:marBottom w:val="0"/>
          <w:divBdr>
            <w:top w:val="none" w:sz="0" w:space="0" w:color="auto"/>
            <w:left w:val="none" w:sz="0" w:space="0" w:color="auto"/>
            <w:bottom w:val="none" w:sz="0" w:space="0" w:color="auto"/>
            <w:right w:val="none" w:sz="0" w:space="0" w:color="auto"/>
          </w:divBdr>
        </w:div>
        <w:div w:id="712076470">
          <w:marLeft w:val="0"/>
          <w:marRight w:val="0"/>
          <w:marTop w:val="0"/>
          <w:marBottom w:val="0"/>
          <w:divBdr>
            <w:top w:val="none" w:sz="0" w:space="0" w:color="auto"/>
            <w:left w:val="none" w:sz="0" w:space="0" w:color="auto"/>
            <w:bottom w:val="none" w:sz="0" w:space="0" w:color="auto"/>
            <w:right w:val="none" w:sz="0" w:space="0" w:color="auto"/>
          </w:divBdr>
        </w:div>
        <w:div w:id="798037464">
          <w:marLeft w:val="0"/>
          <w:marRight w:val="0"/>
          <w:marTop w:val="0"/>
          <w:marBottom w:val="0"/>
          <w:divBdr>
            <w:top w:val="none" w:sz="0" w:space="0" w:color="auto"/>
            <w:left w:val="none" w:sz="0" w:space="0" w:color="auto"/>
            <w:bottom w:val="none" w:sz="0" w:space="0" w:color="auto"/>
            <w:right w:val="none" w:sz="0" w:space="0" w:color="auto"/>
          </w:divBdr>
        </w:div>
        <w:div w:id="296955594">
          <w:marLeft w:val="0"/>
          <w:marRight w:val="0"/>
          <w:marTop w:val="0"/>
          <w:marBottom w:val="0"/>
          <w:divBdr>
            <w:top w:val="none" w:sz="0" w:space="0" w:color="auto"/>
            <w:left w:val="none" w:sz="0" w:space="0" w:color="auto"/>
            <w:bottom w:val="none" w:sz="0" w:space="0" w:color="auto"/>
            <w:right w:val="none" w:sz="0" w:space="0" w:color="auto"/>
          </w:divBdr>
        </w:div>
        <w:div w:id="2136679767">
          <w:marLeft w:val="0"/>
          <w:marRight w:val="0"/>
          <w:marTop w:val="0"/>
          <w:marBottom w:val="0"/>
          <w:divBdr>
            <w:top w:val="none" w:sz="0" w:space="0" w:color="auto"/>
            <w:left w:val="none" w:sz="0" w:space="0" w:color="auto"/>
            <w:bottom w:val="none" w:sz="0" w:space="0" w:color="auto"/>
            <w:right w:val="none" w:sz="0" w:space="0" w:color="auto"/>
          </w:divBdr>
        </w:div>
        <w:div w:id="265843412">
          <w:marLeft w:val="0"/>
          <w:marRight w:val="0"/>
          <w:marTop w:val="0"/>
          <w:marBottom w:val="0"/>
          <w:divBdr>
            <w:top w:val="none" w:sz="0" w:space="0" w:color="auto"/>
            <w:left w:val="none" w:sz="0" w:space="0" w:color="auto"/>
            <w:bottom w:val="none" w:sz="0" w:space="0" w:color="auto"/>
            <w:right w:val="none" w:sz="0" w:space="0" w:color="auto"/>
          </w:divBdr>
        </w:div>
        <w:div w:id="1474324823">
          <w:marLeft w:val="0"/>
          <w:marRight w:val="0"/>
          <w:marTop w:val="0"/>
          <w:marBottom w:val="0"/>
          <w:divBdr>
            <w:top w:val="none" w:sz="0" w:space="0" w:color="auto"/>
            <w:left w:val="none" w:sz="0" w:space="0" w:color="auto"/>
            <w:bottom w:val="none" w:sz="0" w:space="0" w:color="auto"/>
            <w:right w:val="none" w:sz="0" w:space="0" w:color="auto"/>
          </w:divBdr>
        </w:div>
        <w:div w:id="1360472049">
          <w:marLeft w:val="0"/>
          <w:marRight w:val="0"/>
          <w:marTop w:val="0"/>
          <w:marBottom w:val="0"/>
          <w:divBdr>
            <w:top w:val="none" w:sz="0" w:space="0" w:color="auto"/>
            <w:left w:val="none" w:sz="0" w:space="0" w:color="auto"/>
            <w:bottom w:val="none" w:sz="0" w:space="0" w:color="auto"/>
            <w:right w:val="none" w:sz="0" w:space="0" w:color="auto"/>
          </w:divBdr>
        </w:div>
        <w:div w:id="1426535027">
          <w:marLeft w:val="0"/>
          <w:marRight w:val="0"/>
          <w:marTop w:val="0"/>
          <w:marBottom w:val="0"/>
          <w:divBdr>
            <w:top w:val="none" w:sz="0" w:space="0" w:color="auto"/>
            <w:left w:val="none" w:sz="0" w:space="0" w:color="auto"/>
            <w:bottom w:val="none" w:sz="0" w:space="0" w:color="auto"/>
            <w:right w:val="none" w:sz="0" w:space="0" w:color="auto"/>
          </w:divBdr>
        </w:div>
        <w:div w:id="2028288792">
          <w:marLeft w:val="0"/>
          <w:marRight w:val="0"/>
          <w:marTop w:val="0"/>
          <w:marBottom w:val="0"/>
          <w:divBdr>
            <w:top w:val="none" w:sz="0" w:space="0" w:color="auto"/>
            <w:left w:val="none" w:sz="0" w:space="0" w:color="auto"/>
            <w:bottom w:val="none" w:sz="0" w:space="0" w:color="auto"/>
            <w:right w:val="none" w:sz="0" w:space="0" w:color="auto"/>
          </w:divBdr>
        </w:div>
      </w:divsChild>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26066741">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81205276">
      <w:bodyDiv w:val="1"/>
      <w:marLeft w:val="0"/>
      <w:marRight w:val="0"/>
      <w:marTop w:val="0"/>
      <w:marBottom w:val="0"/>
      <w:divBdr>
        <w:top w:val="none" w:sz="0" w:space="0" w:color="auto"/>
        <w:left w:val="none" w:sz="0" w:space="0" w:color="auto"/>
        <w:bottom w:val="none" w:sz="0" w:space="0" w:color="auto"/>
        <w:right w:val="none" w:sz="0" w:space="0" w:color="auto"/>
      </w:divBdr>
      <w:divsChild>
        <w:div w:id="1366638682">
          <w:marLeft w:val="720"/>
          <w:marRight w:val="0"/>
          <w:marTop w:val="0"/>
          <w:marBottom w:val="0"/>
          <w:divBdr>
            <w:top w:val="none" w:sz="0" w:space="0" w:color="auto"/>
            <w:left w:val="none" w:sz="0" w:space="0" w:color="auto"/>
            <w:bottom w:val="none" w:sz="0" w:space="0" w:color="auto"/>
            <w:right w:val="none" w:sz="0" w:space="0" w:color="auto"/>
          </w:divBdr>
        </w:div>
        <w:div w:id="570240127">
          <w:marLeft w:val="1310"/>
          <w:marRight w:val="0"/>
          <w:marTop w:val="0"/>
          <w:marBottom w:val="0"/>
          <w:divBdr>
            <w:top w:val="none" w:sz="0" w:space="0" w:color="auto"/>
            <w:left w:val="none" w:sz="0" w:space="0" w:color="auto"/>
            <w:bottom w:val="none" w:sz="0" w:space="0" w:color="auto"/>
            <w:right w:val="none" w:sz="0" w:space="0" w:color="auto"/>
          </w:divBdr>
        </w:div>
        <w:div w:id="1180196094">
          <w:marLeft w:val="1310"/>
          <w:marRight w:val="0"/>
          <w:marTop w:val="0"/>
          <w:marBottom w:val="0"/>
          <w:divBdr>
            <w:top w:val="none" w:sz="0" w:space="0" w:color="auto"/>
            <w:left w:val="none" w:sz="0" w:space="0" w:color="auto"/>
            <w:bottom w:val="none" w:sz="0" w:space="0" w:color="auto"/>
            <w:right w:val="none" w:sz="0" w:space="0" w:color="auto"/>
          </w:divBdr>
        </w:div>
      </w:divsChild>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697587283">
      <w:bodyDiv w:val="1"/>
      <w:marLeft w:val="0"/>
      <w:marRight w:val="0"/>
      <w:marTop w:val="0"/>
      <w:marBottom w:val="0"/>
      <w:divBdr>
        <w:top w:val="none" w:sz="0" w:space="0" w:color="auto"/>
        <w:left w:val="none" w:sz="0" w:space="0" w:color="auto"/>
        <w:bottom w:val="none" w:sz="0" w:space="0" w:color="auto"/>
        <w:right w:val="none" w:sz="0" w:space="0" w:color="auto"/>
      </w:divBdr>
    </w:div>
    <w:div w:id="734208724">
      <w:bodyDiv w:val="1"/>
      <w:marLeft w:val="0"/>
      <w:marRight w:val="0"/>
      <w:marTop w:val="0"/>
      <w:marBottom w:val="0"/>
      <w:divBdr>
        <w:top w:val="none" w:sz="0" w:space="0" w:color="auto"/>
        <w:left w:val="none" w:sz="0" w:space="0" w:color="auto"/>
        <w:bottom w:val="none" w:sz="0" w:space="0" w:color="auto"/>
        <w:right w:val="none" w:sz="0" w:space="0" w:color="auto"/>
      </w:divBdr>
    </w:div>
    <w:div w:id="762994417">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48104733">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5604739">
      <w:bodyDiv w:val="1"/>
      <w:marLeft w:val="0"/>
      <w:marRight w:val="0"/>
      <w:marTop w:val="0"/>
      <w:marBottom w:val="0"/>
      <w:divBdr>
        <w:top w:val="none" w:sz="0" w:space="0" w:color="auto"/>
        <w:left w:val="none" w:sz="0" w:space="0" w:color="auto"/>
        <w:bottom w:val="none" w:sz="0" w:space="0" w:color="auto"/>
        <w:right w:val="none" w:sz="0" w:space="0" w:color="auto"/>
      </w:divBdr>
    </w:div>
    <w:div w:id="1012604357">
      <w:bodyDiv w:val="1"/>
      <w:marLeft w:val="0"/>
      <w:marRight w:val="0"/>
      <w:marTop w:val="0"/>
      <w:marBottom w:val="0"/>
      <w:divBdr>
        <w:top w:val="none" w:sz="0" w:space="0" w:color="auto"/>
        <w:left w:val="none" w:sz="0" w:space="0" w:color="auto"/>
        <w:bottom w:val="none" w:sz="0" w:space="0" w:color="auto"/>
        <w:right w:val="none" w:sz="0" w:space="0" w:color="auto"/>
      </w:divBdr>
    </w:div>
    <w:div w:id="1046023269">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5173177">
      <w:bodyDiv w:val="1"/>
      <w:marLeft w:val="0"/>
      <w:marRight w:val="0"/>
      <w:marTop w:val="0"/>
      <w:marBottom w:val="0"/>
      <w:divBdr>
        <w:top w:val="none" w:sz="0" w:space="0" w:color="auto"/>
        <w:left w:val="none" w:sz="0" w:space="0" w:color="auto"/>
        <w:bottom w:val="none" w:sz="0" w:space="0" w:color="auto"/>
        <w:right w:val="none" w:sz="0" w:space="0" w:color="auto"/>
      </w:divBdr>
    </w:div>
    <w:div w:id="118551343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53848334">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03790583">
      <w:bodyDiv w:val="1"/>
      <w:marLeft w:val="0"/>
      <w:marRight w:val="0"/>
      <w:marTop w:val="0"/>
      <w:marBottom w:val="0"/>
      <w:divBdr>
        <w:top w:val="none" w:sz="0" w:space="0" w:color="auto"/>
        <w:left w:val="none" w:sz="0" w:space="0" w:color="auto"/>
        <w:bottom w:val="none" w:sz="0" w:space="0" w:color="auto"/>
        <w:right w:val="none" w:sz="0" w:space="0" w:color="auto"/>
      </w:divBdr>
      <w:divsChild>
        <w:div w:id="446851892">
          <w:marLeft w:val="0"/>
          <w:marRight w:val="0"/>
          <w:marTop w:val="0"/>
          <w:marBottom w:val="0"/>
          <w:divBdr>
            <w:top w:val="none" w:sz="0" w:space="0" w:color="auto"/>
            <w:left w:val="none" w:sz="0" w:space="0" w:color="auto"/>
            <w:bottom w:val="none" w:sz="0" w:space="0" w:color="auto"/>
            <w:right w:val="none" w:sz="0" w:space="0" w:color="auto"/>
          </w:divBdr>
        </w:div>
        <w:div w:id="1688867816">
          <w:marLeft w:val="0"/>
          <w:marRight w:val="0"/>
          <w:marTop w:val="0"/>
          <w:marBottom w:val="0"/>
          <w:divBdr>
            <w:top w:val="none" w:sz="0" w:space="0" w:color="auto"/>
            <w:left w:val="none" w:sz="0" w:space="0" w:color="auto"/>
            <w:bottom w:val="none" w:sz="0" w:space="0" w:color="auto"/>
            <w:right w:val="none" w:sz="0" w:space="0" w:color="auto"/>
          </w:divBdr>
        </w:div>
        <w:div w:id="1174105736">
          <w:marLeft w:val="0"/>
          <w:marRight w:val="0"/>
          <w:marTop w:val="0"/>
          <w:marBottom w:val="0"/>
          <w:divBdr>
            <w:top w:val="none" w:sz="0" w:space="0" w:color="auto"/>
            <w:left w:val="none" w:sz="0" w:space="0" w:color="auto"/>
            <w:bottom w:val="none" w:sz="0" w:space="0" w:color="auto"/>
            <w:right w:val="none" w:sz="0" w:space="0" w:color="auto"/>
          </w:divBdr>
        </w:div>
        <w:div w:id="2016377255">
          <w:marLeft w:val="0"/>
          <w:marRight w:val="0"/>
          <w:marTop w:val="0"/>
          <w:marBottom w:val="0"/>
          <w:divBdr>
            <w:top w:val="none" w:sz="0" w:space="0" w:color="auto"/>
            <w:left w:val="none" w:sz="0" w:space="0" w:color="auto"/>
            <w:bottom w:val="none" w:sz="0" w:space="0" w:color="auto"/>
            <w:right w:val="none" w:sz="0" w:space="0" w:color="auto"/>
          </w:divBdr>
        </w:div>
        <w:div w:id="542401611">
          <w:marLeft w:val="0"/>
          <w:marRight w:val="0"/>
          <w:marTop w:val="0"/>
          <w:marBottom w:val="0"/>
          <w:divBdr>
            <w:top w:val="none" w:sz="0" w:space="0" w:color="auto"/>
            <w:left w:val="none" w:sz="0" w:space="0" w:color="auto"/>
            <w:bottom w:val="none" w:sz="0" w:space="0" w:color="auto"/>
            <w:right w:val="none" w:sz="0" w:space="0" w:color="auto"/>
          </w:divBdr>
        </w:div>
        <w:div w:id="789590835">
          <w:marLeft w:val="0"/>
          <w:marRight w:val="0"/>
          <w:marTop w:val="0"/>
          <w:marBottom w:val="0"/>
          <w:divBdr>
            <w:top w:val="none" w:sz="0" w:space="0" w:color="auto"/>
            <w:left w:val="none" w:sz="0" w:space="0" w:color="auto"/>
            <w:bottom w:val="none" w:sz="0" w:space="0" w:color="auto"/>
            <w:right w:val="none" w:sz="0" w:space="0" w:color="auto"/>
          </w:divBdr>
        </w:div>
        <w:div w:id="909538242">
          <w:marLeft w:val="0"/>
          <w:marRight w:val="0"/>
          <w:marTop w:val="0"/>
          <w:marBottom w:val="0"/>
          <w:divBdr>
            <w:top w:val="none" w:sz="0" w:space="0" w:color="auto"/>
            <w:left w:val="none" w:sz="0" w:space="0" w:color="auto"/>
            <w:bottom w:val="none" w:sz="0" w:space="0" w:color="auto"/>
            <w:right w:val="none" w:sz="0" w:space="0" w:color="auto"/>
          </w:divBdr>
        </w:div>
        <w:div w:id="2006124551">
          <w:marLeft w:val="0"/>
          <w:marRight w:val="0"/>
          <w:marTop w:val="0"/>
          <w:marBottom w:val="0"/>
          <w:divBdr>
            <w:top w:val="none" w:sz="0" w:space="0" w:color="auto"/>
            <w:left w:val="none" w:sz="0" w:space="0" w:color="auto"/>
            <w:bottom w:val="none" w:sz="0" w:space="0" w:color="auto"/>
            <w:right w:val="none" w:sz="0" w:space="0" w:color="auto"/>
          </w:divBdr>
        </w:div>
        <w:div w:id="1956056610">
          <w:marLeft w:val="0"/>
          <w:marRight w:val="0"/>
          <w:marTop w:val="0"/>
          <w:marBottom w:val="0"/>
          <w:divBdr>
            <w:top w:val="none" w:sz="0" w:space="0" w:color="auto"/>
            <w:left w:val="none" w:sz="0" w:space="0" w:color="auto"/>
            <w:bottom w:val="none" w:sz="0" w:space="0" w:color="auto"/>
            <w:right w:val="none" w:sz="0" w:space="0" w:color="auto"/>
          </w:divBdr>
        </w:div>
        <w:div w:id="1127696019">
          <w:marLeft w:val="0"/>
          <w:marRight w:val="0"/>
          <w:marTop w:val="0"/>
          <w:marBottom w:val="0"/>
          <w:divBdr>
            <w:top w:val="none" w:sz="0" w:space="0" w:color="auto"/>
            <w:left w:val="none" w:sz="0" w:space="0" w:color="auto"/>
            <w:bottom w:val="none" w:sz="0" w:space="0" w:color="auto"/>
            <w:right w:val="none" w:sz="0" w:space="0" w:color="auto"/>
          </w:divBdr>
        </w:div>
        <w:div w:id="163522689">
          <w:marLeft w:val="0"/>
          <w:marRight w:val="0"/>
          <w:marTop w:val="0"/>
          <w:marBottom w:val="0"/>
          <w:divBdr>
            <w:top w:val="none" w:sz="0" w:space="0" w:color="auto"/>
            <w:left w:val="none" w:sz="0" w:space="0" w:color="auto"/>
            <w:bottom w:val="none" w:sz="0" w:space="0" w:color="auto"/>
            <w:right w:val="none" w:sz="0" w:space="0" w:color="auto"/>
          </w:divBdr>
        </w:div>
        <w:div w:id="56900389">
          <w:marLeft w:val="0"/>
          <w:marRight w:val="0"/>
          <w:marTop w:val="0"/>
          <w:marBottom w:val="0"/>
          <w:divBdr>
            <w:top w:val="none" w:sz="0" w:space="0" w:color="auto"/>
            <w:left w:val="none" w:sz="0" w:space="0" w:color="auto"/>
            <w:bottom w:val="none" w:sz="0" w:space="0" w:color="auto"/>
            <w:right w:val="none" w:sz="0" w:space="0" w:color="auto"/>
          </w:divBdr>
        </w:div>
        <w:div w:id="241067056">
          <w:marLeft w:val="0"/>
          <w:marRight w:val="0"/>
          <w:marTop w:val="0"/>
          <w:marBottom w:val="0"/>
          <w:divBdr>
            <w:top w:val="none" w:sz="0" w:space="0" w:color="auto"/>
            <w:left w:val="none" w:sz="0" w:space="0" w:color="auto"/>
            <w:bottom w:val="none" w:sz="0" w:space="0" w:color="auto"/>
            <w:right w:val="none" w:sz="0" w:space="0" w:color="auto"/>
          </w:divBdr>
        </w:div>
        <w:div w:id="560561617">
          <w:marLeft w:val="0"/>
          <w:marRight w:val="0"/>
          <w:marTop w:val="0"/>
          <w:marBottom w:val="0"/>
          <w:divBdr>
            <w:top w:val="none" w:sz="0" w:space="0" w:color="auto"/>
            <w:left w:val="none" w:sz="0" w:space="0" w:color="auto"/>
            <w:bottom w:val="none" w:sz="0" w:space="0" w:color="auto"/>
            <w:right w:val="none" w:sz="0" w:space="0" w:color="auto"/>
          </w:divBdr>
        </w:div>
        <w:div w:id="1864198200">
          <w:marLeft w:val="0"/>
          <w:marRight w:val="0"/>
          <w:marTop w:val="0"/>
          <w:marBottom w:val="0"/>
          <w:divBdr>
            <w:top w:val="none" w:sz="0" w:space="0" w:color="auto"/>
            <w:left w:val="none" w:sz="0" w:space="0" w:color="auto"/>
            <w:bottom w:val="none" w:sz="0" w:space="0" w:color="auto"/>
            <w:right w:val="none" w:sz="0" w:space="0" w:color="auto"/>
          </w:divBdr>
        </w:div>
      </w:divsChild>
    </w:div>
    <w:div w:id="1410421918">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15081362">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9468249">
      <w:bodyDiv w:val="1"/>
      <w:marLeft w:val="0"/>
      <w:marRight w:val="0"/>
      <w:marTop w:val="0"/>
      <w:marBottom w:val="0"/>
      <w:divBdr>
        <w:top w:val="none" w:sz="0" w:space="0" w:color="auto"/>
        <w:left w:val="none" w:sz="0" w:space="0" w:color="auto"/>
        <w:bottom w:val="none" w:sz="0" w:space="0" w:color="auto"/>
        <w:right w:val="none" w:sz="0" w:space="0" w:color="auto"/>
      </w:divBdr>
    </w:div>
    <w:div w:id="1542353598">
      <w:bodyDiv w:val="1"/>
      <w:marLeft w:val="0"/>
      <w:marRight w:val="0"/>
      <w:marTop w:val="0"/>
      <w:marBottom w:val="0"/>
      <w:divBdr>
        <w:top w:val="none" w:sz="0" w:space="0" w:color="auto"/>
        <w:left w:val="none" w:sz="0" w:space="0" w:color="auto"/>
        <w:bottom w:val="none" w:sz="0" w:space="0" w:color="auto"/>
        <w:right w:val="none" w:sz="0" w:space="0" w:color="auto"/>
      </w:divBdr>
    </w:div>
    <w:div w:id="1572040584">
      <w:bodyDiv w:val="1"/>
      <w:marLeft w:val="0"/>
      <w:marRight w:val="0"/>
      <w:marTop w:val="0"/>
      <w:marBottom w:val="0"/>
      <w:divBdr>
        <w:top w:val="none" w:sz="0" w:space="0" w:color="auto"/>
        <w:left w:val="none" w:sz="0" w:space="0" w:color="auto"/>
        <w:bottom w:val="none" w:sz="0" w:space="0" w:color="auto"/>
        <w:right w:val="none" w:sz="0" w:space="0" w:color="auto"/>
      </w:divBdr>
    </w:div>
    <w:div w:id="1652172805">
      <w:bodyDiv w:val="1"/>
      <w:marLeft w:val="0"/>
      <w:marRight w:val="0"/>
      <w:marTop w:val="0"/>
      <w:marBottom w:val="0"/>
      <w:divBdr>
        <w:top w:val="none" w:sz="0" w:space="0" w:color="auto"/>
        <w:left w:val="none" w:sz="0" w:space="0" w:color="auto"/>
        <w:bottom w:val="none" w:sz="0" w:space="0" w:color="auto"/>
        <w:right w:val="none" w:sz="0" w:space="0" w:color="auto"/>
      </w:divBdr>
    </w:div>
    <w:div w:id="166115326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8727354">
      <w:bodyDiv w:val="1"/>
      <w:marLeft w:val="0"/>
      <w:marRight w:val="0"/>
      <w:marTop w:val="0"/>
      <w:marBottom w:val="0"/>
      <w:divBdr>
        <w:top w:val="none" w:sz="0" w:space="0" w:color="auto"/>
        <w:left w:val="none" w:sz="0" w:space="0" w:color="auto"/>
        <w:bottom w:val="none" w:sz="0" w:space="0" w:color="auto"/>
        <w:right w:val="none" w:sz="0" w:space="0" w:color="auto"/>
      </w:divBdr>
      <w:divsChild>
        <w:div w:id="164396152">
          <w:marLeft w:val="720"/>
          <w:marRight w:val="0"/>
          <w:marTop w:val="0"/>
          <w:marBottom w:val="0"/>
          <w:divBdr>
            <w:top w:val="none" w:sz="0" w:space="0" w:color="auto"/>
            <w:left w:val="none" w:sz="0" w:space="0" w:color="auto"/>
            <w:bottom w:val="none" w:sz="0" w:space="0" w:color="auto"/>
            <w:right w:val="none" w:sz="0" w:space="0" w:color="auto"/>
          </w:divBdr>
        </w:div>
        <w:div w:id="1163469092">
          <w:marLeft w:val="706"/>
          <w:marRight w:val="0"/>
          <w:marTop w:val="0"/>
          <w:marBottom w:val="0"/>
          <w:divBdr>
            <w:top w:val="none" w:sz="0" w:space="0" w:color="auto"/>
            <w:left w:val="none" w:sz="0" w:space="0" w:color="auto"/>
            <w:bottom w:val="none" w:sz="0" w:space="0" w:color="auto"/>
            <w:right w:val="none" w:sz="0" w:space="0" w:color="auto"/>
          </w:divBdr>
        </w:div>
      </w:divsChild>
    </w:div>
    <w:div w:id="2008168510">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54234459">
      <w:bodyDiv w:val="1"/>
      <w:marLeft w:val="0"/>
      <w:marRight w:val="0"/>
      <w:marTop w:val="0"/>
      <w:marBottom w:val="0"/>
      <w:divBdr>
        <w:top w:val="none" w:sz="0" w:space="0" w:color="auto"/>
        <w:left w:val="none" w:sz="0" w:space="0" w:color="auto"/>
        <w:bottom w:val="none" w:sz="0" w:space="0" w:color="auto"/>
        <w:right w:val="none" w:sz="0" w:space="0" w:color="auto"/>
      </w:divBdr>
    </w:div>
    <w:div w:id="2063746874">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10626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DF6B6-12BF-4DDF-93D1-65099743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17</Pages>
  <Words>5471</Words>
  <Characters>33995</Characters>
  <Application>Microsoft Office Word</Application>
  <DocSecurity>0</DocSecurity>
  <Lines>283</Lines>
  <Paragraphs>78</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DE CLÀUSULES ADMINISTRATIVES PARTICULARS</vt:lpstr>
      <vt:lpstr>PLEC DE CLÀUSULES ADMINISTRATIVES PARTICULARS</vt:lpstr>
    </vt:vector>
  </TitlesOfParts>
  <Company>Ajuntament de Barcelona</Company>
  <LinksUpToDate>false</LinksUpToDate>
  <CharactersWithSpaces>39388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Peláez Maza, Laia</cp:lastModifiedBy>
  <cp:revision>78</cp:revision>
  <cp:lastPrinted>2019-10-16T09:13:00Z</cp:lastPrinted>
  <dcterms:created xsi:type="dcterms:W3CDTF">2026-06-17T10:09:00Z</dcterms:created>
  <dcterms:modified xsi:type="dcterms:W3CDTF">2026-07-21T08:54:00Z</dcterms:modified>
</cp:coreProperties>
</file>