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D4ECE" w14:textId="77777777" w:rsidR="00C2087C" w:rsidRDefault="00C2087C" w:rsidP="00500F51">
      <w:pPr>
        <w:jc w:val="center"/>
        <w:rPr>
          <w:rFonts w:ascii="Verdana" w:hAnsi="Verdana" w:cs="Arial"/>
          <w:b/>
          <w:bCs/>
          <w:iCs/>
          <w:sz w:val="20"/>
          <w:szCs w:val="20"/>
          <w:u w:val="single"/>
        </w:rPr>
      </w:pPr>
    </w:p>
    <w:p w14:paraId="1332ACCA" w14:textId="2830669D" w:rsidR="00500F51" w:rsidRPr="0020628A" w:rsidRDefault="00500F51" w:rsidP="00500F51">
      <w:pPr>
        <w:jc w:val="center"/>
        <w:rPr>
          <w:rFonts w:ascii="Verdana" w:hAnsi="Verdana" w:cs="Arial"/>
          <w:b/>
          <w:bCs/>
          <w:i/>
          <w:iCs/>
          <w:sz w:val="20"/>
          <w:szCs w:val="20"/>
        </w:rPr>
      </w:pPr>
      <w:r w:rsidRPr="0020628A">
        <w:rPr>
          <w:rFonts w:ascii="Verdana" w:hAnsi="Verdana" w:cs="Arial"/>
          <w:b/>
          <w:bCs/>
          <w:iCs/>
          <w:sz w:val="20"/>
          <w:szCs w:val="20"/>
          <w:u w:val="single"/>
        </w:rPr>
        <w:t>ANNEX 1</w:t>
      </w:r>
    </w:p>
    <w:p w14:paraId="1A1B7769" w14:textId="77777777" w:rsidR="00500F51" w:rsidRPr="0020628A" w:rsidRDefault="00500F51" w:rsidP="00500F51">
      <w:pPr>
        <w:pStyle w:val="Ttol"/>
        <w:rPr>
          <w:rFonts w:ascii="Verdana" w:hAnsi="Verdana" w:cs="Arial"/>
          <w:b w:val="0"/>
          <w:i w:val="0"/>
          <w:iCs/>
          <w:sz w:val="20"/>
        </w:rPr>
      </w:pPr>
    </w:p>
    <w:p w14:paraId="74F2F18B" w14:textId="77777777" w:rsidR="00C2087C" w:rsidRDefault="00C2087C" w:rsidP="00500F51">
      <w:pPr>
        <w:pStyle w:val="Ttol"/>
        <w:rPr>
          <w:rFonts w:ascii="Verdana" w:hAnsi="Verdana" w:cs="Arial"/>
          <w:i w:val="0"/>
          <w:iCs/>
          <w:sz w:val="20"/>
        </w:rPr>
      </w:pPr>
    </w:p>
    <w:p w14:paraId="2AC0A933" w14:textId="3C251066" w:rsidR="00500F51" w:rsidRPr="0020628A" w:rsidRDefault="00500F51" w:rsidP="00500F51">
      <w:pPr>
        <w:pStyle w:val="Ttol"/>
        <w:rPr>
          <w:rFonts w:ascii="Verdana" w:hAnsi="Verdana" w:cs="Arial"/>
          <w:b w:val="0"/>
          <w:i w:val="0"/>
          <w:iCs/>
          <w:sz w:val="20"/>
        </w:rPr>
      </w:pPr>
      <w:r w:rsidRPr="0020628A">
        <w:rPr>
          <w:rFonts w:ascii="Verdana" w:hAnsi="Verdana" w:cs="Arial"/>
          <w:i w:val="0"/>
          <w:iCs/>
          <w:sz w:val="20"/>
        </w:rPr>
        <w:t>MODEL DE DECLARACIÓ RESPONSABLE COMPLEMENTÀRIA AL DEUC</w:t>
      </w:r>
    </w:p>
    <w:p w14:paraId="3C27C9E4" w14:textId="77777777" w:rsidR="00500F51" w:rsidRPr="0020628A" w:rsidRDefault="00500F51" w:rsidP="00500F51">
      <w:pPr>
        <w:pStyle w:val="Ttol"/>
        <w:jc w:val="left"/>
        <w:rPr>
          <w:rFonts w:ascii="Verdana" w:hAnsi="Verdana" w:cs="Arial"/>
          <w:sz w:val="20"/>
        </w:rPr>
      </w:pPr>
    </w:p>
    <w:p w14:paraId="5D790ACA" w14:textId="27104E27" w:rsidR="00500F51" w:rsidRPr="0020628A" w:rsidRDefault="00500F51" w:rsidP="00500F51">
      <w:pPr>
        <w:ind w:right="-2"/>
        <w:jc w:val="both"/>
        <w:rPr>
          <w:rFonts w:ascii="Verdana" w:hAnsi="Verdana" w:cs="Arial"/>
          <w:sz w:val="20"/>
          <w:szCs w:val="20"/>
        </w:rPr>
      </w:pPr>
      <w:r w:rsidRPr="0020628A">
        <w:rPr>
          <w:rFonts w:ascii="Verdana" w:hAnsi="Verdana" w:cs="Arial"/>
          <w:snapToGrid w:val="0"/>
          <w:sz w:val="20"/>
          <w:szCs w:val="20"/>
        </w:rPr>
        <w:t xml:space="preserve">El/la </w:t>
      </w:r>
      <w:proofErr w:type="spellStart"/>
      <w:r w:rsidRPr="0020628A">
        <w:rPr>
          <w:rFonts w:ascii="Verdana" w:hAnsi="Verdana" w:cs="Arial"/>
          <w:snapToGrid w:val="0"/>
          <w:sz w:val="20"/>
          <w:szCs w:val="20"/>
        </w:rPr>
        <w:t>sotasignat</w:t>
      </w:r>
      <w:proofErr w:type="spellEnd"/>
      <w:r w:rsidRPr="0020628A">
        <w:rPr>
          <w:rFonts w:ascii="Verdana" w:hAnsi="Verdana" w:cs="Arial"/>
          <w:snapToGrid w:val="0"/>
          <w:sz w:val="20"/>
          <w:szCs w:val="20"/>
        </w:rPr>
        <w:t xml:space="preserve">/da, </w:t>
      </w:r>
      <w:proofErr w:type="spellStart"/>
      <w:r w:rsidRPr="0020628A">
        <w:rPr>
          <w:rFonts w:ascii="Verdana" w:hAnsi="Verdana" w:cs="Arial"/>
          <w:snapToGrid w:val="0"/>
          <w:sz w:val="20"/>
          <w:szCs w:val="20"/>
        </w:rPr>
        <w:t>senyor</w:t>
      </w:r>
      <w:proofErr w:type="spellEnd"/>
      <w:r w:rsidRPr="0020628A">
        <w:rPr>
          <w:rFonts w:ascii="Verdana" w:hAnsi="Verdana" w:cs="Arial"/>
          <w:snapToGrid w:val="0"/>
          <w:sz w:val="20"/>
          <w:szCs w:val="20"/>
        </w:rPr>
        <w:t xml:space="preserve">/a ....................................................................................., </w:t>
      </w:r>
      <w:proofErr w:type="spellStart"/>
      <w:r w:rsidRPr="0020628A">
        <w:rPr>
          <w:rFonts w:ascii="Verdana" w:hAnsi="Verdana" w:cs="Arial"/>
          <w:snapToGrid w:val="0"/>
          <w:sz w:val="20"/>
          <w:szCs w:val="20"/>
        </w:rPr>
        <w:t>amb</w:t>
      </w:r>
      <w:proofErr w:type="spellEnd"/>
      <w:r w:rsidRPr="0020628A">
        <w:rPr>
          <w:rFonts w:ascii="Verdana" w:hAnsi="Verdana" w:cs="Arial"/>
          <w:snapToGrid w:val="0"/>
          <w:sz w:val="20"/>
          <w:szCs w:val="20"/>
        </w:rPr>
        <w:t xml:space="preserve"> DNI/NIE núm. .............................., en nom propi/en </w:t>
      </w:r>
      <w:proofErr w:type="spellStart"/>
      <w:r w:rsidRPr="0020628A">
        <w:rPr>
          <w:rFonts w:ascii="Verdana" w:hAnsi="Verdana" w:cs="Arial"/>
          <w:snapToGrid w:val="0"/>
          <w:sz w:val="20"/>
          <w:szCs w:val="20"/>
        </w:rPr>
        <w:t>qualitat</w:t>
      </w:r>
      <w:proofErr w:type="spellEnd"/>
      <w:r w:rsidRPr="0020628A">
        <w:rPr>
          <w:rFonts w:ascii="Verdana" w:hAnsi="Verdana" w:cs="Arial"/>
          <w:snapToGrid w:val="0"/>
          <w:sz w:val="20"/>
          <w:szCs w:val="20"/>
        </w:rPr>
        <w:t xml:space="preserve"> de </w:t>
      </w:r>
      <w:proofErr w:type="spellStart"/>
      <w:r w:rsidRPr="0020628A">
        <w:rPr>
          <w:rFonts w:ascii="Verdana" w:hAnsi="Verdana" w:cs="Arial"/>
          <w:snapToGrid w:val="0"/>
          <w:sz w:val="20"/>
          <w:szCs w:val="20"/>
        </w:rPr>
        <w:t>representant</w:t>
      </w:r>
      <w:proofErr w:type="spellEnd"/>
      <w:r w:rsidRPr="0020628A">
        <w:rPr>
          <w:rFonts w:ascii="Verdana" w:hAnsi="Verdana" w:cs="Arial"/>
          <w:snapToGrid w:val="0"/>
          <w:sz w:val="20"/>
          <w:szCs w:val="20"/>
        </w:rPr>
        <w:t xml:space="preserve"> legal de la persona física/jurídica........................................................................., </w:t>
      </w:r>
      <w:proofErr w:type="spellStart"/>
      <w:r w:rsidRPr="0020628A">
        <w:rPr>
          <w:rFonts w:ascii="Verdana" w:hAnsi="Verdana" w:cs="Arial"/>
          <w:snapToGrid w:val="0"/>
          <w:sz w:val="20"/>
          <w:szCs w:val="20"/>
        </w:rPr>
        <w:t>amb</w:t>
      </w:r>
      <w:proofErr w:type="spellEnd"/>
      <w:r w:rsidRPr="0020628A">
        <w:rPr>
          <w:rFonts w:ascii="Verdana" w:hAnsi="Verdana" w:cs="Arial"/>
          <w:snapToGrid w:val="0"/>
          <w:sz w:val="20"/>
          <w:szCs w:val="20"/>
        </w:rPr>
        <w:t xml:space="preserve"> NIF ........................................, </w:t>
      </w:r>
      <w:proofErr w:type="spellStart"/>
      <w:r w:rsidRPr="0020628A">
        <w:rPr>
          <w:rFonts w:ascii="Verdana" w:hAnsi="Verdana" w:cs="Arial"/>
          <w:snapToGrid w:val="0"/>
          <w:sz w:val="20"/>
          <w:szCs w:val="20"/>
        </w:rPr>
        <w:t>amb</w:t>
      </w:r>
      <w:proofErr w:type="spellEnd"/>
      <w:r w:rsidRPr="0020628A">
        <w:rPr>
          <w:rFonts w:ascii="Verdana" w:hAnsi="Verdana" w:cs="Arial"/>
          <w:snapToGrid w:val="0"/>
          <w:sz w:val="20"/>
          <w:szCs w:val="20"/>
        </w:rPr>
        <w:t xml:space="preserve"> l’adreça de </w:t>
      </w:r>
      <w:proofErr w:type="spellStart"/>
      <w:r w:rsidRPr="0020628A">
        <w:rPr>
          <w:rFonts w:ascii="Verdana" w:hAnsi="Verdana" w:cs="Arial"/>
          <w:snapToGrid w:val="0"/>
          <w:sz w:val="20"/>
          <w:szCs w:val="20"/>
        </w:rPr>
        <w:t>correu</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electrònic</w:t>
      </w:r>
      <w:proofErr w:type="spellEnd"/>
      <w:r w:rsidRPr="0020628A">
        <w:rPr>
          <w:rFonts w:ascii="Verdana" w:hAnsi="Verdana" w:cs="Arial"/>
          <w:snapToGrid w:val="0"/>
          <w:sz w:val="20"/>
          <w:szCs w:val="20"/>
        </w:rPr>
        <w:t xml:space="preserve"> per </w:t>
      </w:r>
      <w:proofErr w:type="spellStart"/>
      <w:r w:rsidRPr="0020628A">
        <w:rPr>
          <w:rFonts w:ascii="Verdana" w:hAnsi="Verdana" w:cs="Arial"/>
          <w:snapToGrid w:val="0"/>
          <w:sz w:val="20"/>
          <w:szCs w:val="20"/>
        </w:rPr>
        <w:t>rebre</w:t>
      </w:r>
      <w:proofErr w:type="spellEnd"/>
      <w:r w:rsidRPr="0020628A">
        <w:rPr>
          <w:rFonts w:ascii="Verdana" w:hAnsi="Verdana" w:cs="Arial"/>
          <w:snapToGrid w:val="0"/>
          <w:sz w:val="20"/>
          <w:szCs w:val="20"/>
        </w:rPr>
        <w:t xml:space="preserve"> les </w:t>
      </w:r>
      <w:proofErr w:type="spellStart"/>
      <w:r w:rsidRPr="0020628A">
        <w:rPr>
          <w:rFonts w:ascii="Verdana" w:hAnsi="Verdana" w:cs="Arial"/>
          <w:snapToGrid w:val="0"/>
          <w:sz w:val="20"/>
          <w:szCs w:val="20"/>
        </w:rPr>
        <w:t>comunicacions</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electròniques</w:t>
      </w:r>
      <w:proofErr w:type="spellEnd"/>
      <w:r w:rsidRPr="0020628A">
        <w:rPr>
          <w:rFonts w:ascii="Verdana" w:hAnsi="Verdana" w:cs="Arial"/>
          <w:snapToGrid w:val="0"/>
          <w:sz w:val="20"/>
          <w:szCs w:val="20"/>
        </w:rPr>
        <w:t xml:space="preserve"> (....................@..............) i </w:t>
      </w:r>
      <w:proofErr w:type="spellStart"/>
      <w:r w:rsidRPr="0020628A">
        <w:rPr>
          <w:rFonts w:ascii="Verdana" w:hAnsi="Verdana" w:cs="Arial"/>
          <w:snapToGrid w:val="0"/>
          <w:sz w:val="20"/>
          <w:szCs w:val="20"/>
        </w:rPr>
        <w:t>als</w:t>
      </w:r>
      <w:proofErr w:type="spellEnd"/>
      <w:r w:rsidRPr="0020628A">
        <w:rPr>
          <w:rFonts w:ascii="Verdana" w:hAnsi="Verdana" w:cs="Arial"/>
          <w:snapToGrid w:val="0"/>
          <w:sz w:val="20"/>
          <w:szCs w:val="20"/>
        </w:rPr>
        <w:t xml:space="preserve"> efectes de licitar en el </w:t>
      </w:r>
      <w:proofErr w:type="spellStart"/>
      <w:r w:rsidRPr="0020628A">
        <w:rPr>
          <w:rFonts w:ascii="Verdana" w:hAnsi="Verdana" w:cs="Arial"/>
          <w:snapToGrid w:val="0"/>
          <w:sz w:val="20"/>
          <w:szCs w:val="20"/>
        </w:rPr>
        <w:t>procediment</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d'adjudicació</w:t>
      </w:r>
      <w:proofErr w:type="spellEnd"/>
      <w:r w:rsidRPr="0020628A">
        <w:rPr>
          <w:rFonts w:ascii="Verdana" w:hAnsi="Verdana" w:cs="Arial"/>
          <w:snapToGrid w:val="0"/>
          <w:sz w:val="20"/>
          <w:szCs w:val="20"/>
        </w:rPr>
        <w:t xml:space="preserve"> del</w:t>
      </w:r>
      <w:r w:rsidR="0020628A" w:rsidRPr="0020628A">
        <w:rPr>
          <w:rFonts w:ascii="Verdana" w:hAnsi="Verdana" w:cs="Arial"/>
          <w:sz w:val="20"/>
          <w:szCs w:val="20"/>
        </w:rPr>
        <w:t xml:space="preserve"> </w:t>
      </w:r>
      <w:proofErr w:type="spellStart"/>
      <w:r w:rsidR="0020628A" w:rsidRPr="0020628A">
        <w:rPr>
          <w:rFonts w:ascii="Verdana" w:hAnsi="Verdana" w:cs="Arial"/>
          <w:sz w:val="20"/>
          <w:szCs w:val="20"/>
        </w:rPr>
        <w:t>lloguer</w:t>
      </w:r>
      <w:proofErr w:type="spellEnd"/>
      <w:r w:rsidR="0020628A" w:rsidRPr="0020628A">
        <w:rPr>
          <w:rFonts w:ascii="Verdana" w:hAnsi="Verdana" w:cs="Arial"/>
          <w:sz w:val="20"/>
          <w:szCs w:val="20"/>
        </w:rPr>
        <w:t xml:space="preserve"> de </w:t>
      </w:r>
      <w:proofErr w:type="spellStart"/>
      <w:r w:rsidR="0020628A" w:rsidRPr="0020628A">
        <w:rPr>
          <w:rFonts w:ascii="Verdana" w:hAnsi="Verdana" w:cs="Arial"/>
          <w:sz w:val="20"/>
          <w:szCs w:val="20"/>
        </w:rPr>
        <w:t>plataformes</w:t>
      </w:r>
      <w:proofErr w:type="spellEnd"/>
      <w:r w:rsidR="0020628A" w:rsidRPr="0020628A">
        <w:rPr>
          <w:rFonts w:ascii="Verdana" w:hAnsi="Verdana" w:cs="Arial"/>
          <w:sz w:val="20"/>
          <w:szCs w:val="20"/>
        </w:rPr>
        <w:t xml:space="preserve"> elevadores de persones per a </w:t>
      </w:r>
      <w:proofErr w:type="spellStart"/>
      <w:r w:rsidR="0020628A" w:rsidRPr="0020628A">
        <w:rPr>
          <w:rFonts w:ascii="Verdana" w:hAnsi="Verdana" w:cs="Arial"/>
          <w:sz w:val="20"/>
          <w:szCs w:val="20"/>
        </w:rPr>
        <w:t>treballs</w:t>
      </w:r>
      <w:proofErr w:type="spellEnd"/>
      <w:r w:rsidR="0020628A" w:rsidRPr="0020628A">
        <w:rPr>
          <w:rFonts w:ascii="Verdana" w:hAnsi="Verdana" w:cs="Arial"/>
          <w:sz w:val="20"/>
          <w:szCs w:val="20"/>
        </w:rPr>
        <w:t xml:space="preserve"> propis de </w:t>
      </w:r>
      <w:proofErr w:type="spellStart"/>
      <w:r w:rsidR="0020628A" w:rsidRPr="0020628A">
        <w:rPr>
          <w:rFonts w:ascii="Verdana" w:hAnsi="Verdana" w:cs="Arial"/>
          <w:sz w:val="20"/>
          <w:szCs w:val="20"/>
        </w:rPr>
        <w:t>l’Institut</w:t>
      </w:r>
      <w:proofErr w:type="spellEnd"/>
      <w:r w:rsidR="0020628A" w:rsidRPr="0020628A">
        <w:rPr>
          <w:rFonts w:ascii="Verdana" w:hAnsi="Verdana" w:cs="Arial"/>
          <w:sz w:val="20"/>
          <w:szCs w:val="20"/>
        </w:rPr>
        <w:t xml:space="preserve"> Municipal Parcs i Jardins de Barcelona </w:t>
      </w:r>
      <w:proofErr w:type="spellStart"/>
      <w:r w:rsidR="0020628A" w:rsidRPr="0020628A">
        <w:rPr>
          <w:rFonts w:ascii="Verdana" w:hAnsi="Verdana" w:cs="Arial"/>
          <w:sz w:val="20"/>
          <w:szCs w:val="20"/>
        </w:rPr>
        <w:t>amb</w:t>
      </w:r>
      <w:proofErr w:type="spellEnd"/>
      <w:r w:rsidR="0020628A" w:rsidRPr="0020628A">
        <w:rPr>
          <w:rFonts w:ascii="Verdana" w:hAnsi="Verdana" w:cs="Arial"/>
          <w:sz w:val="20"/>
          <w:szCs w:val="20"/>
        </w:rPr>
        <w:t xml:space="preserve"> mesures de </w:t>
      </w:r>
      <w:proofErr w:type="spellStart"/>
      <w:r w:rsidR="0020628A" w:rsidRPr="0020628A">
        <w:rPr>
          <w:rFonts w:ascii="Verdana" w:hAnsi="Verdana" w:cs="Arial"/>
          <w:sz w:val="20"/>
          <w:szCs w:val="20"/>
        </w:rPr>
        <w:t>contractació</w:t>
      </w:r>
      <w:proofErr w:type="spellEnd"/>
      <w:r w:rsidR="0020628A" w:rsidRPr="0020628A">
        <w:rPr>
          <w:rFonts w:ascii="Verdana" w:hAnsi="Verdana" w:cs="Arial"/>
          <w:sz w:val="20"/>
          <w:szCs w:val="20"/>
        </w:rPr>
        <w:t xml:space="preserve"> pública sostenible </w:t>
      </w:r>
      <w:r w:rsidR="0020628A" w:rsidRPr="0020628A">
        <w:rPr>
          <w:rFonts w:ascii="Verdana" w:hAnsi="Verdana" w:cs="Arial"/>
          <w:b/>
          <w:bCs/>
          <w:sz w:val="20"/>
          <w:szCs w:val="20"/>
        </w:rPr>
        <w:t>Lot…</w:t>
      </w:r>
      <w:r w:rsidRPr="0020628A">
        <w:rPr>
          <w:rFonts w:ascii="Verdana" w:hAnsi="Verdana" w:cs="Arial"/>
          <w:snapToGrid w:val="0"/>
          <w:sz w:val="20"/>
          <w:szCs w:val="20"/>
        </w:rPr>
        <w:t>, n</w:t>
      </w:r>
      <w:r w:rsidRPr="0020628A">
        <w:rPr>
          <w:rFonts w:ascii="Verdana" w:hAnsi="Verdana" w:cs="Arial"/>
          <w:sz w:val="20"/>
          <w:szCs w:val="20"/>
        </w:rPr>
        <w:t xml:space="preserve">úm. </w:t>
      </w:r>
      <w:r w:rsidRPr="00364608">
        <w:rPr>
          <w:rFonts w:ascii="Verdana" w:hAnsi="Verdana" w:cs="Arial"/>
          <w:sz w:val="20"/>
          <w:szCs w:val="20"/>
        </w:rPr>
        <w:t>Contracte 2</w:t>
      </w:r>
      <w:r w:rsidR="00364608" w:rsidRPr="00364608">
        <w:rPr>
          <w:rFonts w:ascii="Verdana" w:hAnsi="Verdana" w:cs="Arial"/>
          <w:sz w:val="20"/>
          <w:szCs w:val="20"/>
        </w:rPr>
        <w:t>6000140</w:t>
      </w:r>
      <w:r w:rsidRPr="00364608">
        <w:rPr>
          <w:rFonts w:ascii="Verdana" w:hAnsi="Verdana" w:cs="Arial"/>
          <w:sz w:val="20"/>
          <w:szCs w:val="20"/>
        </w:rPr>
        <w:t xml:space="preserve">, </w:t>
      </w:r>
      <w:r w:rsidRPr="0020628A">
        <w:rPr>
          <w:rFonts w:ascii="Verdana" w:hAnsi="Verdana" w:cs="Arial"/>
          <w:sz w:val="20"/>
          <w:szCs w:val="20"/>
        </w:rPr>
        <w:t xml:space="preserve">núm. </w:t>
      </w:r>
      <w:proofErr w:type="spellStart"/>
      <w:r w:rsidRPr="0020628A">
        <w:rPr>
          <w:rFonts w:ascii="Verdana" w:hAnsi="Verdana" w:cs="Arial"/>
          <w:sz w:val="20"/>
          <w:szCs w:val="20"/>
        </w:rPr>
        <w:t>expedient</w:t>
      </w:r>
      <w:proofErr w:type="spellEnd"/>
      <w:r w:rsidRPr="0020628A">
        <w:rPr>
          <w:rFonts w:ascii="Verdana" w:hAnsi="Verdana" w:cs="Arial"/>
          <w:sz w:val="20"/>
          <w:szCs w:val="20"/>
        </w:rPr>
        <w:t xml:space="preserve"> 2</w:t>
      </w:r>
      <w:r w:rsidR="0020628A" w:rsidRPr="0020628A">
        <w:rPr>
          <w:rFonts w:ascii="Verdana" w:hAnsi="Verdana" w:cs="Arial"/>
          <w:sz w:val="20"/>
          <w:szCs w:val="20"/>
        </w:rPr>
        <w:t>7</w:t>
      </w:r>
      <w:r w:rsidRPr="0020628A">
        <w:rPr>
          <w:rFonts w:ascii="Verdana" w:hAnsi="Verdana" w:cs="Arial"/>
          <w:sz w:val="20"/>
          <w:szCs w:val="20"/>
        </w:rPr>
        <w:t>/0</w:t>
      </w:r>
      <w:r w:rsidR="0020628A" w:rsidRPr="0020628A">
        <w:rPr>
          <w:rFonts w:ascii="Verdana" w:hAnsi="Verdana" w:cs="Arial"/>
          <w:sz w:val="20"/>
          <w:szCs w:val="20"/>
        </w:rPr>
        <w:t>002</w:t>
      </w:r>
      <w:r w:rsidRPr="0020628A">
        <w:rPr>
          <w:rFonts w:ascii="Verdana" w:hAnsi="Verdana" w:cs="Arial"/>
          <w:sz w:val="20"/>
          <w:szCs w:val="20"/>
        </w:rPr>
        <w:t>,</w:t>
      </w:r>
    </w:p>
    <w:p w14:paraId="079FD4DB" w14:textId="77777777" w:rsidR="00500F51" w:rsidRPr="0020628A" w:rsidRDefault="00500F51" w:rsidP="00500F51">
      <w:pPr>
        <w:pStyle w:val="Textindependent"/>
        <w:shd w:val="clear" w:color="auto" w:fill="FFFFFF"/>
        <w:ind w:right="0"/>
        <w:rPr>
          <w:rFonts w:ascii="Verdana" w:hAnsi="Verdana" w:cs="Arial"/>
          <w:snapToGrid w:val="0"/>
          <w:sz w:val="20"/>
        </w:rPr>
      </w:pPr>
    </w:p>
    <w:p w14:paraId="76CFE1A4" w14:textId="77777777" w:rsidR="00C2087C" w:rsidRDefault="00C2087C" w:rsidP="00500F51">
      <w:pPr>
        <w:pStyle w:val="Ttol"/>
        <w:rPr>
          <w:rFonts w:ascii="Verdana" w:hAnsi="Verdana" w:cs="Arial"/>
          <w:i w:val="0"/>
          <w:iCs/>
          <w:sz w:val="20"/>
        </w:rPr>
      </w:pPr>
    </w:p>
    <w:p w14:paraId="19B59780" w14:textId="27294F31" w:rsidR="00500F51" w:rsidRPr="0020628A" w:rsidRDefault="00500F51" w:rsidP="00500F51">
      <w:pPr>
        <w:pStyle w:val="Ttol"/>
        <w:rPr>
          <w:rFonts w:ascii="Verdana" w:hAnsi="Verdana" w:cs="Arial"/>
          <w:b w:val="0"/>
          <w:i w:val="0"/>
          <w:iCs/>
          <w:sz w:val="20"/>
        </w:rPr>
      </w:pPr>
      <w:r w:rsidRPr="0020628A">
        <w:rPr>
          <w:rFonts w:ascii="Verdana" w:hAnsi="Verdana" w:cs="Arial"/>
          <w:i w:val="0"/>
          <w:iCs/>
          <w:sz w:val="20"/>
        </w:rPr>
        <w:t xml:space="preserve">DECLARA SOTA LA SEVA RESPONSABILITAT </w:t>
      </w:r>
    </w:p>
    <w:p w14:paraId="6681B6FB" w14:textId="77777777" w:rsidR="00500F51" w:rsidRPr="0020628A" w:rsidRDefault="00500F51" w:rsidP="00500F51">
      <w:pPr>
        <w:pStyle w:val="Ttol"/>
        <w:rPr>
          <w:rFonts w:ascii="Verdana" w:hAnsi="Verdana" w:cs="Arial"/>
          <w:sz w:val="20"/>
        </w:rPr>
      </w:pPr>
    </w:p>
    <w:p w14:paraId="19559ED7" w14:textId="77777777" w:rsidR="00500F51" w:rsidRPr="0020628A" w:rsidRDefault="00500F51" w:rsidP="00500F51">
      <w:pPr>
        <w:pStyle w:val="Textindependent"/>
        <w:shd w:val="clear" w:color="auto" w:fill="FFFFFF"/>
        <w:ind w:right="-2"/>
        <w:jc w:val="center"/>
        <w:rPr>
          <w:rFonts w:ascii="Verdana" w:hAnsi="Verdana" w:cs="Arial"/>
          <w:b/>
          <w:sz w:val="20"/>
        </w:rPr>
      </w:pPr>
      <w:r w:rsidRPr="0020628A">
        <w:rPr>
          <w:rFonts w:ascii="Verdana" w:hAnsi="Verdana" w:cs="Arial"/>
          <w:b/>
          <w:sz w:val="20"/>
        </w:rPr>
        <w:t>Que l’esmentada persona física/jurídica:</w:t>
      </w:r>
    </w:p>
    <w:p w14:paraId="04BB67EA" w14:textId="77777777" w:rsidR="00500F51" w:rsidRPr="0020628A" w:rsidRDefault="00500F51" w:rsidP="00500F51">
      <w:pPr>
        <w:pStyle w:val="Textindependent"/>
        <w:shd w:val="clear" w:color="auto" w:fill="FFFFFF"/>
        <w:ind w:right="-2"/>
        <w:jc w:val="center"/>
        <w:rPr>
          <w:rFonts w:ascii="Verdana" w:hAnsi="Verdana" w:cs="Arial"/>
          <w:sz w:val="20"/>
        </w:rPr>
      </w:pPr>
    </w:p>
    <w:p w14:paraId="248E2C43" w14:textId="77777777" w:rsidR="00500F51" w:rsidRPr="0020628A" w:rsidRDefault="00500F51" w:rsidP="00500F51">
      <w:pPr>
        <w:pStyle w:val="Textindependent"/>
        <w:shd w:val="clear" w:color="auto" w:fill="FFFFFF"/>
        <w:ind w:left="426" w:right="0" w:hanging="426"/>
        <w:rPr>
          <w:rFonts w:ascii="Verdana" w:hAnsi="Verdana" w:cs="Arial"/>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cs="Arial"/>
          <w:i/>
          <w:sz w:val="20"/>
        </w:rPr>
        <w:tab/>
      </w:r>
      <w:r w:rsidRPr="0020628A">
        <w:rPr>
          <w:rFonts w:ascii="Verdana" w:hAnsi="Verdana"/>
          <w:sz w:val="20"/>
        </w:rPr>
        <w:t xml:space="preserve">No es troba incursa en cap </w:t>
      </w:r>
      <w:r w:rsidRPr="0020628A">
        <w:rPr>
          <w:rFonts w:ascii="Verdana" w:hAnsi="Verdana"/>
          <w:b/>
          <w:sz w:val="20"/>
        </w:rPr>
        <w:t>prohibició de contractar</w:t>
      </w:r>
      <w:r w:rsidRPr="0020628A">
        <w:rPr>
          <w:rFonts w:ascii="Verdana" w:hAnsi="Verdana" w:cs="Arial"/>
          <w:sz w:val="20"/>
        </w:rPr>
        <w:t xml:space="preserve"> amb l’Administració</w:t>
      </w:r>
      <w:r w:rsidRPr="0020628A">
        <w:rPr>
          <w:rFonts w:ascii="Verdana" w:hAnsi="Verdana"/>
          <w:sz w:val="20"/>
        </w:rPr>
        <w:t xml:space="preserve"> de les </w:t>
      </w:r>
      <w:r w:rsidRPr="0020628A">
        <w:rPr>
          <w:rFonts w:ascii="Verdana" w:hAnsi="Verdana" w:cs="Arial"/>
          <w:sz w:val="20"/>
        </w:rPr>
        <w:t>establertes a l’art. 71 LCSP.</w:t>
      </w:r>
      <w:r w:rsidRPr="0020628A" w:rsidDel="00BF46FD">
        <w:rPr>
          <w:rFonts w:ascii="Verdana" w:hAnsi="Verdana" w:cs="Arial"/>
          <w:sz w:val="20"/>
        </w:rPr>
        <w:t xml:space="preserve"> </w:t>
      </w:r>
    </w:p>
    <w:p w14:paraId="7D44DF47" w14:textId="77777777" w:rsidR="00500F51" w:rsidRPr="0020628A" w:rsidRDefault="00500F51" w:rsidP="00500F51">
      <w:pPr>
        <w:pStyle w:val="Textindependent"/>
        <w:shd w:val="clear" w:color="auto" w:fill="FFFFFF"/>
        <w:ind w:left="426" w:right="0" w:hanging="426"/>
        <w:rPr>
          <w:rFonts w:ascii="Verdana" w:hAnsi="Verdana" w:cs="Arial"/>
          <w:sz w:val="20"/>
        </w:rPr>
      </w:pPr>
    </w:p>
    <w:p w14:paraId="563697EF" w14:textId="77777777" w:rsidR="00500F51" w:rsidRPr="0020628A" w:rsidRDefault="00500F51" w:rsidP="00500F51">
      <w:pPr>
        <w:pStyle w:val="Textindependent"/>
        <w:shd w:val="clear" w:color="auto" w:fill="FFFFFF"/>
        <w:ind w:left="426" w:right="0" w:hanging="426"/>
        <w:rPr>
          <w:rFonts w:ascii="Verdana" w:hAnsi="Verdana" w:cs="Arial"/>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cs="Arial"/>
          <w:sz w:val="20"/>
        </w:rPr>
        <w:tab/>
        <w:t xml:space="preserve">Compleix les obligacions legals en matèria de prevenció de </w:t>
      </w:r>
      <w:r w:rsidRPr="0020628A">
        <w:rPr>
          <w:rFonts w:ascii="Verdana" w:hAnsi="Verdana" w:cs="Arial"/>
          <w:b/>
          <w:sz w:val="20"/>
        </w:rPr>
        <w:t>riscos laborals</w:t>
      </w:r>
      <w:r w:rsidRPr="0020628A">
        <w:rPr>
          <w:rFonts w:ascii="Verdana" w:hAnsi="Verdana" w:cs="Arial"/>
          <w:sz w:val="20"/>
        </w:rPr>
        <w:t>.</w:t>
      </w:r>
    </w:p>
    <w:p w14:paraId="076F9075" w14:textId="77777777" w:rsidR="00500F51" w:rsidRPr="0020628A" w:rsidRDefault="00500F51" w:rsidP="00500F51">
      <w:pPr>
        <w:pStyle w:val="Textindependent"/>
        <w:shd w:val="clear" w:color="auto" w:fill="FFFFFF"/>
        <w:ind w:left="426" w:right="0" w:hanging="426"/>
        <w:rPr>
          <w:rFonts w:ascii="Verdana" w:hAnsi="Verdana" w:cs="Arial"/>
          <w:sz w:val="20"/>
        </w:rPr>
      </w:pPr>
    </w:p>
    <w:p w14:paraId="5E0589CE" w14:textId="6CB6AB41" w:rsidR="00500F51" w:rsidRDefault="00500F51" w:rsidP="00500F51">
      <w:pPr>
        <w:pStyle w:val="Textindependent"/>
        <w:shd w:val="clear" w:color="auto" w:fill="FFFFFF"/>
        <w:ind w:left="426" w:right="0" w:hanging="426"/>
        <w:rPr>
          <w:rFonts w:ascii="Verdana" w:hAnsi="Verdana" w:cs="Arial"/>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cs="Arial"/>
          <w:sz w:val="20"/>
        </w:rPr>
        <w:tab/>
        <w:t xml:space="preserve">Compleix les obligacions legals en matèria </w:t>
      </w:r>
      <w:r w:rsidRPr="0020628A">
        <w:rPr>
          <w:rFonts w:ascii="Verdana" w:hAnsi="Verdana" w:cs="Arial"/>
          <w:b/>
          <w:sz w:val="20"/>
        </w:rPr>
        <w:t>d’igualtat efectiva de dones i homes</w:t>
      </w:r>
      <w:r w:rsidR="00C2087C">
        <w:rPr>
          <w:rFonts w:ascii="Verdana" w:hAnsi="Verdana" w:cs="Arial"/>
          <w:sz w:val="20"/>
        </w:rPr>
        <w:t>.</w:t>
      </w:r>
    </w:p>
    <w:p w14:paraId="1CDDAA0F" w14:textId="77777777" w:rsidR="00C2087C" w:rsidRPr="0020628A" w:rsidRDefault="00C2087C" w:rsidP="00500F51">
      <w:pPr>
        <w:pStyle w:val="Textindependent"/>
        <w:shd w:val="clear" w:color="auto" w:fill="FFFFFF"/>
        <w:ind w:left="426" w:right="0" w:hanging="426"/>
        <w:rPr>
          <w:rFonts w:ascii="Verdana" w:hAnsi="Verdana" w:cs="Arial"/>
          <w:sz w:val="20"/>
        </w:rPr>
      </w:pPr>
    </w:p>
    <w:p w14:paraId="1584919C" w14:textId="77777777" w:rsidR="00500F51" w:rsidRPr="0020628A" w:rsidRDefault="00500F51" w:rsidP="00500F51">
      <w:pPr>
        <w:pStyle w:val="Textindependent"/>
        <w:shd w:val="clear" w:color="auto" w:fill="FFFFFF"/>
        <w:ind w:left="426" w:right="0" w:hanging="426"/>
        <w:rPr>
          <w:rFonts w:ascii="Verdana" w:hAnsi="Verdana" w:cs="Arial"/>
          <w:sz w:val="20"/>
        </w:rPr>
      </w:pPr>
    </w:p>
    <w:p w14:paraId="19D2C51F" w14:textId="7C90ACC1" w:rsidR="00500F51" w:rsidRPr="0020628A" w:rsidRDefault="002E510D" w:rsidP="00500F51">
      <w:pPr>
        <w:pStyle w:val="Textindependent"/>
        <w:shd w:val="clear" w:color="auto" w:fill="FFFFFF"/>
        <w:ind w:left="426" w:hanging="426"/>
        <w:rPr>
          <w:rFonts w:ascii="Verdana" w:hAnsi="Verdana" w:cs="Arial"/>
          <w:sz w:val="20"/>
        </w:rPr>
      </w:pPr>
      <w:r>
        <w:rPr>
          <w:rFonts w:ascii="Verdana" w:hAnsi="Verdana" w:cs="Arial"/>
          <w:sz w:val="20"/>
        </w:rPr>
        <w:t>S</w:t>
      </w:r>
      <w:r w:rsidR="00C2087C">
        <w:rPr>
          <w:rFonts w:ascii="Verdana" w:hAnsi="Verdana" w:cs="Arial"/>
          <w:sz w:val="20"/>
        </w:rPr>
        <w:t>I/NO</w:t>
      </w:r>
      <w:r>
        <w:rPr>
          <w:rFonts w:ascii="Verdana" w:hAnsi="Verdana" w:cs="Arial"/>
          <w:sz w:val="20"/>
        </w:rPr>
        <w:t xml:space="preserve">: </w:t>
      </w:r>
      <w:r w:rsidR="00500F51" w:rsidRPr="0020628A">
        <w:rPr>
          <w:rFonts w:ascii="Verdana" w:hAnsi="Verdana" w:cs="Arial"/>
          <w:sz w:val="20"/>
        </w:rPr>
        <w:t>És una persona jurídica amb més de 50 treballadors/ore</w:t>
      </w:r>
      <w:r>
        <w:rPr>
          <w:rFonts w:ascii="Verdana" w:hAnsi="Verdana" w:cs="Arial"/>
          <w:sz w:val="20"/>
        </w:rPr>
        <w:t>s</w:t>
      </w:r>
    </w:p>
    <w:p w14:paraId="45E0F99F" w14:textId="77777777" w:rsidR="00500F51" w:rsidRPr="0020628A" w:rsidRDefault="00500F51" w:rsidP="00500F51">
      <w:pPr>
        <w:pStyle w:val="Textindependent"/>
        <w:shd w:val="clear" w:color="auto" w:fill="FFFFFF"/>
        <w:ind w:left="426" w:hanging="426"/>
        <w:rPr>
          <w:rFonts w:ascii="Verdana" w:hAnsi="Verdana" w:cs="Arial"/>
          <w:sz w:val="20"/>
        </w:rPr>
      </w:pPr>
    </w:p>
    <w:p w14:paraId="62D52DEA" w14:textId="77777777" w:rsidR="00500F51" w:rsidRPr="0020628A" w:rsidRDefault="00500F51" w:rsidP="00500F51">
      <w:pPr>
        <w:pStyle w:val="Textindependent"/>
        <w:shd w:val="clear" w:color="auto" w:fill="FFFFFF"/>
        <w:ind w:left="426" w:hanging="426"/>
        <w:rPr>
          <w:rFonts w:ascii="Verdana" w:hAnsi="Verdana" w:cs="Arial"/>
          <w:sz w:val="20"/>
        </w:rPr>
      </w:pPr>
      <w:r w:rsidRPr="0020628A">
        <w:rPr>
          <w:rFonts w:ascii="Verdana" w:hAnsi="Verdana" w:cs="Arial"/>
          <w:sz w:val="20"/>
        </w:rPr>
        <w:t>En cas d’haver contestat afirmativament a l’anterior:</w:t>
      </w:r>
    </w:p>
    <w:p w14:paraId="274F4C17" w14:textId="77777777" w:rsidR="00500F51" w:rsidRPr="0020628A" w:rsidRDefault="00500F51" w:rsidP="00500F51">
      <w:pPr>
        <w:pStyle w:val="Textindependent"/>
        <w:shd w:val="clear" w:color="auto" w:fill="FFFFFF"/>
        <w:ind w:left="426" w:hanging="426"/>
        <w:rPr>
          <w:rFonts w:ascii="Verdana" w:hAnsi="Verdana" w:cs="Arial"/>
          <w:sz w:val="20"/>
        </w:rPr>
      </w:pPr>
    </w:p>
    <w:p w14:paraId="2826DF48" w14:textId="77777777" w:rsidR="00500F51" w:rsidRPr="0020628A" w:rsidRDefault="00500F51" w:rsidP="00500F51">
      <w:pPr>
        <w:pStyle w:val="Textindependent"/>
        <w:shd w:val="clear" w:color="auto" w:fill="FFFFFF"/>
        <w:ind w:left="426" w:hanging="426"/>
        <w:rPr>
          <w:rFonts w:ascii="Verdana" w:hAnsi="Verdana" w:cs="Arial"/>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cs="Arial"/>
          <w:sz w:val="20"/>
        </w:rPr>
        <w:tab/>
        <w:t>Disposa d’un pla d’igualtat, de conformitat amb l’article 45 de la Llei orgànica 3/207, de 22 de març, per a la igualtat efectiva de dones i homes.</w:t>
      </w:r>
    </w:p>
    <w:p w14:paraId="76508739" w14:textId="77777777" w:rsidR="00500F51" w:rsidRPr="0020628A" w:rsidRDefault="00500F51" w:rsidP="00500F51">
      <w:pPr>
        <w:pStyle w:val="Textindependent"/>
        <w:shd w:val="clear" w:color="auto" w:fill="FFFFFF"/>
        <w:ind w:left="426" w:hanging="426"/>
        <w:rPr>
          <w:rFonts w:ascii="Verdana" w:hAnsi="Verdana" w:cs="Arial"/>
          <w:sz w:val="20"/>
        </w:rPr>
      </w:pPr>
    </w:p>
    <w:p w14:paraId="0A608D25" w14:textId="77777777" w:rsidR="00500F51" w:rsidRPr="0020628A" w:rsidRDefault="00500F51" w:rsidP="00500F51">
      <w:pPr>
        <w:pStyle w:val="Textindependent"/>
        <w:shd w:val="clear" w:color="auto" w:fill="FFFFFF"/>
        <w:ind w:left="426" w:hanging="426"/>
        <w:rPr>
          <w:rFonts w:ascii="Verdana" w:hAnsi="Verdana" w:cs="Arial"/>
          <w:sz w:val="20"/>
        </w:rPr>
      </w:pPr>
      <w:r w:rsidRPr="0020628A">
        <w:rPr>
          <w:rFonts w:ascii="Verdana" w:hAnsi="Verdana" w:cs="Arial"/>
          <w:sz w:val="20"/>
        </w:rPr>
        <w:t>Aplica una de les dues opcions següents:</w:t>
      </w:r>
    </w:p>
    <w:p w14:paraId="35138C99" w14:textId="77777777" w:rsidR="00500F51" w:rsidRPr="0020628A" w:rsidRDefault="00500F51" w:rsidP="00500F51">
      <w:pPr>
        <w:pStyle w:val="Textindependent"/>
        <w:shd w:val="clear" w:color="auto" w:fill="FFFFFF"/>
        <w:rPr>
          <w:rFonts w:ascii="Verdana" w:hAnsi="Verdana" w:cs="Arial"/>
          <w:sz w:val="20"/>
        </w:rPr>
      </w:pPr>
    </w:p>
    <w:p w14:paraId="4A05A059" w14:textId="77777777" w:rsidR="00500F51" w:rsidRPr="0020628A" w:rsidRDefault="00500F51" w:rsidP="00500F51">
      <w:pPr>
        <w:pStyle w:val="Textindependent"/>
        <w:shd w:val="clear" w:color="auto" w:fill="FFFFFF"/>
        <w:rPr>
          <w:rFonts w:ascii="Verdana" w:hAnsi="Verdana" w:cs="Arial"/>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cs="Arial"/>
          <w:sz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54E55D35" w14:textId="77777777" w:rsidR="00500F51" w:rsidRPr="0020628A" w:rsidRDefault="00500F51" w:rsidP="00500F51">
      <w:pPr>
        <w:pStyle w:val="Textindependent"/>
        <w:shd w:val="clear" w:color="auto" w:fill="FFFFFF"/>
        <w:rPr>
          <w:rFonts w:ascii="Verdana" w:hAnsi="Verdana" w:cs="Arial"/>
          <w:sz w:val="20"/>
        </w:rPr>
      </w:pPr>
    </w:p>
    <w:p w14:paraId="7E35A326" w14:textId="77777777" w:rsidR="00500F51" w:rsidRPr="0020628A" w:rsidRDefault="00500F51" w:rsidP="00500F51">
      <w:pPr>
        <w:pStyle w:val="Textindependent"/>
        <w:shd w:val="clear" w:color="auto" w:fill="FFFFFF"/>
        <w:ind w:right="0"/>
        <w:rPr>
          <w:rFonts w:ascii="Verdana" w:hAnsi="Verdana" w:cs="Arial"/>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cs="Arial"/>
          <w:sz w:val="20"/>
        </w:rPr>
        <w:tab/>
        <w:t>Ha aplicat alguna de les mesures alternatives previstes a l’article 2 del Reial decret 364/2005, de 8 d’abril, pel qual es regula el compliment alternatiu amb caràcter excepcional de la quota de reserva a favor de les persones amb discapacitat, concretament</w:t>
      </w:r>
    </w:p>
    <w:p w14:paraId="6AC0F465" w14:textId="77777777" w:rsidR="00500F51" w:rsidRPr="0020628A" w:rsidRDefault="00500F51" w:rsidP="00500F51">
      <w:pPr>
        <w:rPr>
          <w:rFonts w:ascii="Verdana" w:hAnsi="Verdana" w:cs="Arial"/>
          <w:sz w:val="20"/>
          <w:szCs w:val="20"/>
        </w:rPr>
      </w:pPr>
    </w:p>
    <w:p w14:paraId="4E925435" w14:textId="77777777" w:rsidR="00C2087C" w:rsidRDefault="00C2087C" w:rsidP="00500F51">
      <w:pPr>
        <w:ind w:left="1" w:hanging="1"/>
        <w:rPr>
          <w:rFonts w:ascii="Verdana" w:hAnsi="Verdana" w:cs="Arial"/>
          <w:sz w:val="20"/>
          <w:szCs w:val="20"/>
        </w:rPr>
      </w:pPr>
    </w:p>
    <w:p w14:paraId="076CAFD2" w14:textId="7ED1B825" w:rsidR="00500F51" w:rsidRPr="0020628A" w:rsidRDefault="00500F51" w:rsidP="00500F51">
      <w:pPr>
        <w:ind w:left="1" w:hanging="1"/>
        <w:rPr>
          <w:rFonts w:ascii="Verdana" w:hAnsi="Verdana" w:cs="Arial"/>
          <w:sz w:val="20"/>
          <w:szCs w:val="20"/>
        </w:rPr>
      </w:pPr>
      <w:proofErr w:type="spellStart"/>
      <w:r w:rsidRPr="0020628A">
        <w:rPr>
          <w:rFonts w:ascii="Verdana" w:hAnsi="Verdana" w:cs="Arial"/>
          <w:sz w:val="20"/>
          <w:szCs w:val="20"/>
        </w:rPr>
        <w:t>Està</w:t>
      </w:r>
      <w:proofErr w:type="spellEnd"/>
      <w:r w:rsidRPr="0020628A">
        <w:rPr>
          <w:rFonts w:ascii="Verdana" w:hAnsi="Verdana" w:cs="Arial"/>
          <w:sz w:val="20"/>
          <w:szCs w:val="20"/>
        </w:rPr>
        <w:t xml:space="preserve"> inscrita en el </w:t>
      </w:r>
      <w:proofErr w:type="spellStart"/>
      <w:r w:rsidRPr="0020628A">
        <w:rPr>
          <w:rFonts w:ascii="Verdana" w:hAnsi="Verdana" w:cs="Arial"/>
          <w:sz w:val="20"/>
          <w:szCs w:val="20"/>
        </w:rPr>
        <w:t>següent</w:t>
      </w:r>
      <w:proofErr w:type="spellEnd"/>
      <w:r w:rsidRPr="0020628A">
        <w:rPr>
          <w:rFonts w:ascii="Verdana" w:hAnsi="Verdana" w:cs="Arial"/>
          <w:sz w:val="20"/>
          <w:szCs w:val="20"/>
        </w:rPr>
        <w:t xml:space="preserve"> </w:t>
      </w:r>
      <w:r w:rsidRPr="0020628A">
        <w:rPr>
          <w:rFonts w:ascii="Verdana" w:hAnsi="Verdana" w:cs="Arial"/>
          <w:b/>
          <w:sz w:val="20"/>
          <w:szCs w:val="20"/>
        </w:rPr>
        <w:t xml:space="preserve">registre </w:t>
      </w:r>
      <w:proofErr w:type="spellStart"/>
      <w:r w:rsidRPr="0020628A">
        <w:rPr>
          <w:rFonts w:ascii="Verdana" w:hAnsi="Verdana" w:cs="Arial"/>
          <w:b/>
          <w:sz w:val="20"/>
          <w:szCs w:val="20"/>
        </w:rPr>
        <w:t>electrònic</w:t>
      </w:r>
      <w:proofErr w:type="spellEnd"/>
      <w:r w:rsidRPr="0020628A">
        <w:rPr>
          <w:rFonts w:ascii="Verdana" w:hAnsi="Verdana" w:cs="Arial"/>
          <w:sz w:val="20"/>
          <w:szCs w:val="20"/>
        </w:rPr>
        <w:t>:</w:t>
      </w:r>
    </w:p>
    <w:p w14:paraId="6FA1B8B1" w14:textId="77777777" w:rsidR="00500F51" w:rsidRPr="0020628A" w:rsidRDefault="00500F51" w:rsidP="00500F51">
      <w:pPr>
        <w:ind w:left="1" w:hanging="1"/>
        <w:rPr>
          <w:rFonts w:ascii="Verdana" w:hAnsi="Verdana" w:cs="Arial"/>
          <w:sz w:val="20"/>
          <w:szCs w:val="20"/>
        </w:rPr>
      </w:pPr>
    </w:p>
    <w:p w14:paraId="2A37615A" w14:textId="77777777" w:rsidR="00500F51" w:rsidRPr="0020628A" w:rsidRDefault="00500F51" w:rsidP="00500F51">
      <w:pPr>
        <w:pStyle w:val="Textindependent"/>
        <w:shd w:val="clear" w:color="auto" w:fill="FFFFFF"/>
        <w:ind w:left="851" w:right="0" w:hanging="426"/>
        <w:rPr>
          <w:rFonts w:ascii="Verdana" w:hAnsi="Verdana" w:cs="Arial"/>
          <w:sz w:val="20"/>
        </w:rPr>
      </w:pPr>
      <w:r w:rsidRPr="0020628A">
        <w:rPr>
          <w:rFonts w:ascii="Verdana" w:hAnsi="Verdana" w:cs="Arial"/>
          <w:sz w:val="20"/>
        </w:rPr>
        <w:fldChar w:fldCharType="begin">
          <w:ffData>
            <w:name w:val="Verifica1"/>
            <w:enabled w:val="0"/>
            <w:calcOnExit w:val="0"/>
            <w:checkBox>
              <w:sizeAuto/>
              <w:default w:val="0"/>
            </w:checkBox>
          </w:ffData>
        </w:fldChar>
      </w:r>
      <w:r w:rsidRPr="0020628A">
        <w:rPr>
          <w:rFonts w:ascii="Verdana" w:hAnsi="Verdana" w:cs="Arial"/>
          <w:sz w:val="20"/>
        </w:rPr>
        <w:instrText xml:space="preserve"> FORMCHECKBOX </w:instrText>
      </w:r>
      <w:r w:rsidRPr="0020628A">
        <w:rPr>
          <w:rFonts w:ascii="Verdana" w:hAnsi="Verdana" w:cs="Arial"/>
          <w:sz w:val="20"/>
        </w:rPr>
      </w:r>
      <w:r w:rsidRPr="0020628A">
        <w:rPr>
          <w:rFonts w:ascii="Verdana" w:hAnsi="Verdana" w:cs="Arial"/>
          <w:sz w:val="20"/>
        </w:rPr>
        <w:fldChar w:fldCharType="separate"/>
      </w:r>
      <w:r w:rsidRPr="0020628A">
        <w:rPr>
          <w:rFonts w:ascii="Verdana" w:hAnsi="Verdana" w:cs="Arial"/>
          <w:sz w:val="20"/>
        </w:rPr>
        <w:fldChar w:fldCharType="end"/>
      </w:r>
      <w:r w:rsidRPr="0020628A">
        <w:rPr>
          <w:rFonts w:ascii="Verdana" w:hAnsi="Verdana" w:cs="Arial"/>
          <w:sz w:val="20"/>
        </w:rPr>
        <w:t xml:space="preserve"> </w:t>
      </w:r>
      <w:r w:rsidRPr="0020628A">
        <w:rPr>
          <w:rFonts w:ascii="Verdana" w:hAnsi="Verdana" w:cs="Arial"/>
          <w:sz w:val="20"/>
        </w:rPr>
        <w:tab/>
        <w:t>en el Registre electrònic d’empreses licitadores de la Generalitat de Catalunya (RELI) i tota la documentació que hi figura manté la seva vigència i no ha estat modificada.</w:t>
      </w:r>
    </w:p>
    <w:p w14:paraId="299E87B3" w14:textId="77777777" w:rsidR="00500F51" w:rsidRPr="0020628A" w:rsidRDefault="00500F51" w:rsidP="00500F51">
      <w:pPr>
        <w:ind w:left="426" w:hanging="1"/>
        <w:rPr>
          <w:rFonts w:ascii="Verdana" w:hAnsi="Verdana" w:cs="Arial"/>
          <w:sz w:val="20"/>
          <w:szCs w:val="20"/>
        </w:rPr>
      </w:pPr>
    </w:p>
    <w:p w14:paraId="41C894E0" w14:textId="77777777" w:rsidR="00500F51" w:rsidRPr="0020628A" w:rsidRDefault="00500F51" w:rsidP="00500F51">
      <w:pPr>
        <w:pStyle w:val="Textindependent"/>
        <w:shd w:val="clear" w:color="auto" w:fill="FFFFFF"/>
        <w:ind w:left="851" w:right="0" w:hanging="426"/>
        <w:rPr>
          <w:rFonts w:ascii="Verdana" w:hAnsi="Verdana" w:cs="Arial"/>
          <w:sz w:val="20"/>
        </w:rPr>
      </w:pPr>
      <w:r w:rsidRPr="0020628A">
        <w:rPr>
          <w:rFonts w:ascii="Verdana" w:hAnsi="Verdana" w:cs="Arial"/>
          <w:sz w:val="20"/>
        </w:rPr>
        <w:fldChar w:fldCharType="begin">
          <w:ffData>
            <w:name w:val="Verifica1"/>
            <w:enabled w:val="0"/>
            <w:calcOnExit w:val="0"/>
            <w:checkBox>
              <w:sizeAuto/>
              <w:default w:val="0"/>
            </w:checkBox>
          </w:ffData>
        </w:fldChar>
      </w:r>
      <w:r w:rsidRPr="0020628A">
        <w:rPr>
          <w:rFonts w:ascii="Verdana" w:hAnsi="Verdana" w:cs="Arial"/>
          <w:sz w:val="20"/>
        </w:rPr>
        <w:instrText xml:space="preserve"> FORMCHECKBOX </w:instrText>
      </w:r>
      <w:r w:rsidRPr="0020628A">
        <w:rPr>
          <w:rFonts w:ascii="Verdana" w:hAnsi="Verdana" w:cs="Arial"/>
          <w:sz w:val="20"/>
        </w:rPr>
      </w:r>
      <w:r w:rsidRPr="0020628A">
        <w:rPr>
          <w:rFonts w:ascii="Verdana" w:hAnsi="Verdana" w:cs="Arial"/>
          <w:sz w:val="20"/>
        </w:rPr>
        <w:fldChar w:fldCharType="separate"/>
      </w:r>
      <w:r w:rsidRPr="0020628A">
        <w:rPr>
          <w:rFonts w:ascii="Verdana" w:hAnsi="Verdana" w:cs="Arial"/>
          <w:sz w:val="20"/>
        </w:rPr>
        <w:fldChar w:fldCharType="end"/>
      </w:r>
      <w:r w:rsidRPr="0020628A">
        <w:rPr>
          <w:rFonts w:ascii="Verdana" w:hAnsi="Verdana" w:cs="Arial"/>
          <w:sz w:val="20"/>
        </w:rPr>
        <w:t xml:space="preserve"> </w:t>
      </w:r>
      <w:r w:rsidRPr="0020628A">
        <w:rPr>
          <w:rFonts w:ascii="Verdana" w:hAnsi="Verdana" w:cs="Arial"/>
          <w:sz w:val="20"/>
        </w:rPr>
        <w:tab/>
        <w:t xml:space="preserve">en el </w:t>
      </w:r>
      <w:r w:rsidRPr="0020628A">
        <w:rPr>
          <w:rFonts w:ascii="Verdana" w:hAnsi="Verdana" w:cs="Arial"/>
          <w:i/>
          <w:sz w:val="20"/>
        </w:rPr>
        <w:t xml:space="preserve">Registro Oficial de Licitadores y Empresas </w:t>
      </w:r>
      <w:proofErr w:type="spellStart"/>
      <w:r w:rsidRPr="0020628A">
        <w:rPr>
          <w:rFonts w:ascii="Verdana" w:hAnsi="Verdana" w:cs="Arial"/>
          <w:i/>
          <w:sz w:val="20"/>
        </w:rPr>
        <w:t>Clasificadas</w:t>
      </w:r>
      <w:proofErr w:type="spellEnd"/>
      <w:r w:rsidRPr="0020628A">
        <w:rPr>
          <w:rFonts w:ascii="Verdana" w:hAnsi="Verdana" w:cs="Arial"/>
          <w:i/>
          <w:sz w:val="20"/>
        </w:rPr>
        <w:t xml:space="preserve"> del Estado</w:t>
      </w:r>
      <w:r w:rsidRPr="0020628A">
        <w:rPr>
          <w:rFonts w:ascii="Verdana" w:hAnsi="Verdana" w:cs="Arial"/>
          <w:sz w:val="20"/>
        </w:rPr>
        <w:t xml:space="preserve"> (ROLECE) i tota la documentació que hi figura manté la seva vigència i no ha estat modificada.</w:t>
      </w:r>
    </w:p>
    <w:p w14:paraId="47042DB7" w14:textId="77777777" w:rsidR="00500F51" w:rsidRPr="0020628A" w:rsidRDefault="00500F51" w:rsidP="00500F51">
      <w:pPr>
        <w:ind w:left="426" w:hanging="1"/>
        <w:rPr>
          <w:rFonts w:ascii="Verdana" w:hAnsi="Verdana" w:cs="Arial"/>
          <w:sz w:val="20"/>
          <w:szCs w:val="20"/>
        </w:rPr>
      </w:pPr>
    </w:p>
    <w:p w14:paraId="065AA53E" w14:textId="77777777" w:rsidR="00500F51" w:rsidRPr="0020628A" w:rsidRDefault="00500F51" w:rsidP="00500F51">
      <w:pPr>
        <w:pStyle w:val="Textindependent"/>
        <w:shd w:val="clear" w:color="auto" w:fill="FFFFFF"/>
        <w:ind w:left="851" w:right="0" w:hanging="426"/>
        <w:rPr>
          <w:rFonts w:ascii="Verdana" w:hAnsi="Verdana" w:cs="Arial"/>
          <w:sz w:val="20"/>
        </w:rPr>
      </w:pPr>
      <w:r w:rsidRPr="0020628A">
        <w:rPr>
          <w:rFonts w:ascii="Verdana" w:hAnsi="Verdana" w:cs="Arial"/>
          <w:sz w:val="20"/>
        </w:rPr>
        <w:lastRenderedPageBreak/>
        <w:fldChar w:fldCharType="begin">
          <w:ffData>
            <w:name w:val="Verifica1"/>
            <w:enabled w:val="0"/>
            <w:calcOnExit w:val="0"/>
            <w:checkBox>
              <w:sizeAuto/>
              <w:default w:val="0"/>
            </w:checkBox>
          </w:ffData>
        </w:fldChar>
      </w:r>
      <w:r w:rsidRPr="0020628A">
        <w:rPr>
          <w:rFonts w:ascii="Verdana" w:hAnsi="Verdana" w:cs="Arial"/>
          <w:sz w:val="20"/>
        </w:rPr>
        <w:instrText xml:space="preserve"> FORMCHECKBOX </w:instrText>
      </w:r>
      <w:r w:rsidRPr="0020628A">
        <w:rPr>
          <w:rFonts w:ascii="Verdana" w:hAnsi="Verdana" w:cs="Arial"/>
          <w:sz w:val="20"/>
        </w:rPr>
      </w:r>
      <w:r w:rsidRPr="0020628A">
        <w:rPr>
          <w:rFonts w:ascii="Verdana" w:hAnsi="Verdana" w:cs="Arial"/>
          <w:sz w:val="20"/>
        </w:rPr>
        <w:fldChar w:fldCharType="separate"/>
      </w:r>
      <w:r w:rsidRPr="0020628A">
        <w:rPr>
          <w:rFonts w:ascii="Verdana" w:hAnsi="Verdana" w:cs="Arial"/>
          <w:sz w:val="20"/>
        </w:rPr>
        <w:fldChar w:fldCharType="end"/>
      </w:r>
      <w:r w:rsidRPr="0020628A">
        <w:rPr>
          <w:rFonts w:ascii="Verdana" w:hAnsi="Verdana" w:cs="Arial"/>
          <w:sz w:val="20"/>
        </w:rPr>
        <w:t xml:space="preserve"> </w:t>
      </w:r>
      <w:r w:rsidRPr="0020628A">
        <w:rPr>
          <w:rFonts w:ascii="Verdana" w:hAnsi="Verdana" w:cs="Arial"/>
          <w:sz w:val="20"/>
        </w:rPr>
        <w:tab/>
        <w:t xml:space="preserve">en el Registre electrònic d’empreses licitadores de </w:t>
      </w:r>
      <w:r w:rsidRPr="0020628A">
        <w:rPr>
          <w:rFonts w:ascii="Verdana" w:hAnsi="Verdana" w:cs="Arial"/>
          <w:i/>
          <w:sz w:val="20"/>
        </w:rPr>
        <w:t>indicar nom del registre i Comunitat Autònoma</w:t>
      </w:r>
      <w:r w:rsidRPr="0020628A">
        <w:rPr>
          <w:rFonts w:ascii="Verdana" w:hAnsi="Verdana" w:cs="Arial"/>
          <w:sz w:val="20"/>
        </w:rPr>
        <w:t xml:space="preserve"> ............................................ i tota la documentació que hi figura manté la seva vigència i no ha estat modificada.</w:t>
      </w:r>
    </w:p>
    <w:p w14:paraId="5E81F43E" w14:textId="77777777" w:rsidR="00500F51" w:rsidRPr="0020628A" w:rsidRDefault="00500F51" w:rsidP="00500F51">
      <w:pPr>
        <w:ind w:left="1" w:hanging="1"/>
        <w:rPr>
          <w:rFonts w:ascii="Verdana" w:hAnsi="Verdana" w:cs="Arial"/>
          <w:sz w:val="20"/>
          <w:szCs w:val="20"/>
        </w:rPr>
      </w:pPr>
    </w:p>
    <w:p w14:paraId="3A83DB9F" w14:textId="77777777" w:rsidR="00500F51" w:rsidRPr="0020628A" w:rsidRDefault="00500F51" w:rsidP="00500F51">
      <w:pPr>
        <w:ind w:left="1" w:hanging="1"/>
        <w:rPr>
          <w:rFonts w:ascii="Verdana" w:hAnsi="Verdana" w:cs="Arial"/>
          <w:sz w:val="20"/>
          <w:szCs w:val="20"/>
        </w:rPr>
      </w:pPr>
      <w:r w:rsidRPr="0020628A">
        <w:rPr>
          <w:rFonts w:ascii="Verdana" w:hAnsi="Verdana" w:cs="Arial"/>
          <w:i/>
          <w:sz w:val="20"/>
          <w:szCs w:val="20"/>
        </w:rPr>
        <w:fldChar w:fldCharType="begin">
          <w:ffData>
            <w:name w:val="Verifica1"/>
            <w:enabled w:val="0"/>
            <w:calcOnExit w:val="0"/>
            <w:checkBox>
              <w:sizeAuto/>
              <w:default w:val="0"/>
            </w:checkBox>
          </w:ffData>
        </w:fldChar>
      </w:r>
      <w:r w:rsidRPr="0020628A">
        <w:rPr>
          <w:rFonts w:ascii="Verdana" w:hAnsi="Verdana" w:cs="Arial"/>
          <w:i/>
          <w:sz w:val="20"/>
          <w:szCs w:val="20"/>
        </w:rPr>
        <w:instrText xml:space="preserve"> FORMCHECKBOX </w:instrText>
      </w:r>
      <w:r w:rsidRPr="0020628A">
        <w:rPr>
          <w:rFonts w:ascii="Verdana" w:hAnsi="Verdana" w:cs="Arial"/>
          <w:i/>
          <w:sz w:val="20"/>
          <w:szCs w:val="20"/>
        </w:rPr>
      </w:r>
      <w:r w:rsidRPr="0020628A">
        <w:rPr>
          <w:rFonts w:ascii="Verdana" w:hAnsi="Verdana" w:cs="Arial"/>
          <w:i/>
          <w:sz w:val="20"/>
          <w:szCs w:val="20"/>
        </w:rPr>
        <w:fldChar w:fldCharType="separate"/>
      </w:r>
      <w:r w:rsidRPr="0020628A">
        <w:rPr>
          <w:rFonts w:ascii="Verdana" w:hAnsi="Verdana" w:cs="Arial"/>
          <w:i/>
          <w:sz w:val="20"/>
          <w:szCs w:val="20"/>
        </w:rPr>
        <w:fldChar w:fldCharType="end"/>
      </w:r>
      <w:r w:rsidRPr="0020628A">
        <w:rPr>
          <w:rFonts w:ascii="Verdana" w:hAnsi="Verdana" w:cs="Arial"/>
          <w:sz w:val="20"/>
          <w:szCs w:val="20"/>
        </w:rPr>
        <w:t xml:space="preserve"> No </w:t>
      </w:r>
      <w:proofErr w:type="spellStart"/>
      <w:r w:rsidRPr="0020628A">
        <w:rPr>
          <w:rFonts w:ascii="Verdana" w:hAnsi="Verdana" w:cs="Arial"/>
          <w:sz w:val="20"/>
          <w:szCs w:val="20"/>
        </w:rPr>
        <w:t>està</w:t>
      </w:r>
      <w:proofErr w:type="spellEnd"/>
      <w:r w:rsidRPr="0020628A">
        <w:rPr>
          <w:rFonts w:ascii="Verdana" w:hAnsi="Verdana" w:cs="Arial"/>
          <w:sz w:val="20"/>
          <w:szCs w:val="20"/>
        </w:rPr>
        <w:t xml:space="preserve"> inscrita en </w:t>
      </w:r>
      <w:proofErr w:type="spellStart"/>
      <w:r w:rsidRPr="0020628A">
        <w:rPr>
          <w:rFonts w:ascii="Verdana" w:hAnsi="Verdana" w:cs="Arial"/>
          <w:sz w:val="20"/>
          <w:szCs w:val="20"/>
        </w:rPr>
        <w:t>cap</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dels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anteriors</w:t>
      </w:r>
      <w:proofErr w:type="spellEnd"/>
      <w:r w:rsidRPr="0020628A">
        <w:rPr>
          <w:rFonts w:ascii="Verdana" w:hAnsi="Verdana" w:cs="Arial"/>
          <w:sz w:val="20"/>
          <w:szCs w:val="20"/>
        </w:rPr>
        <w:t xml:space="preserve"> registres </w:t>
      </w:r>
      <w:proofErr w:type="spellStart"/>
      <w:r w:rsidRPr="0020628A">
        <w:rPr>
          <w:rFonts w:ascii="Verdana" w:hAnsi="Verdana" w:cs="Arial"/>
          <w:sz w:val="20"/>
          <w:szCs w:val="20"/>
        </w:rPr>
        <w:t>electrònics</w:t>
      </w:r>
      <w:proofErr w:type="spellEnd"/>
      <w:r w:rsidRPr="0020628A">
        <w:rPr>
          <w:rFonts w:ascii="Verdana" w:hAnsi="Verdana" w:cs="Arial"/>
          <w:sz w:val="20"/>
          <w:szCs w:val="20"/>
        </w:rPr>
        <w:t>.</w:t>
      </w:r>
    </w:p>
    <w:p w14:paraId="6F8D2838" w14:textId="77777777" w:rsidR="00500F51" w:rsidRPr="0020628A" w:rsidRDefault="00500F51" w:rsidP="00500F51">
      <w:pPr>
        <w:pStyle w:val="Textindependent"/>
        <w:shd w:val="clear" w:color="auto" w:fill="FFFFFF"/>
        <w:ind w:left="426" w:right="0" w:hanging="426"/>
        <w:rPr>
          <w:rFonts w:ascii="Verdana" w:hAnsi="Verdana" w:cs="Arial"/>
          <w:sz w:val="20"/>
        </w:rPr>
      </w:pPr>
    </w:p>
    <w:p w14:paraId="6ECA44D1" w14:textId="77777777" w:rsidR="00C2087C" w:rsidRDefault="00C2087C" w:rsidP="00500F51">
      <w:pPr>
        <w:pStyle w:val="Textindependent"/>
        <w:shd w:val="clear" w:color="auto" w:fill="FFFFFF"/>
        <w:ind w:left="426" w:right="0" w:hanging="426"/>
        <w:rPr>
          <w:rFonts w:ascii="Verdana" w:hAnsi="Verdana"/>
          <w:sz w:val="20"/>
        </w:rPr>
      </w:pPr>
    </w:p>
    <w:p w14:paraId="154CD4CC" w14:textId="5EB55D54" w:rsidR="00500F51" w:rsidRPr="0020628A" w:rsidRDefault="00500F51" w:rsidP="00500F51">
      <w:pPr>
        <w:pStyle w:val="Textindependent"/>
        <w:shd w:val="clear" w:color="auto" w:fill="FFFFFF"/>
        <w:ind w:left="426" w:right="0" w:hanging="426"/>
        <w:rPr>
          <w:rFonts w:ascii="Verdana" w:hAnsi="Verdana"/>
          <w:sz w:val="20"/>
        </w:rPr>
      </w:pPr>
      <w:r w:rsidRPr="0020628A">
        <w:rPr>
          <w:rFonts w:ascii="Verdana" w:hAnsi="Verdana"/>
          <w:sz w:val="20"/>
        </w:rPr>
        <w:t xml:space="preserve">Que l’empresa/entitat que representa, o les seves filials o interposades: </w:t>
      </w:r>
    </w:p>
    <w:p w14:paraId="3F8C51AD" w14:textId="77777777" w:rsidR="00500F51" w:rsidRPr="0020628A" w:rsidRDefault="00500F51" w:rsidP="00500F51">
      <w:pPr>
        <w:pStyle w:val="Textindependent"/>
        <w:shd w:val="clear" w:color="auto" w:fill="FFFFFF"/>
        <w:ind w:left="426" w:right="0" w:hanging="426"/>
        <w:rPr>
          <w:rFonts w:ascii="Verdana" w:hAnsi="Verdana"/>
          <w:sz w:val="20"/>
        </w:rPr>
      </w:pPr>
    </w:p>
    <w:p w14:paraId="05264333" w14:textId="77777777" w:rsidR="00500F51" w:rsidRPr="0020628A" w:rsidRDefault="00500F51" w:rsidP="00500F51">
      <w:pPr>
        <w:pStyle w:val="Textindependent"/>
        <w:shd w:val="clear" w:color="auto" w:fill="FFFFFF"/>
        <w:ind w:left="851" w:right="0" w:hanging="426"/>
        <w:rPr>
          <w:rFonts w:ascii="Verdana" w:hAnsi="Verdana"/>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sz w:val="20"/>
        </w:rPr>
        <w:t xml:space="preserve"> </w:t>
      </w:r>
      <w:r w:rsidRPr="0020628A">
        <w:rPr>
          <w:rFonts w:ascii="Verdana" w:hAnsi="Verdana"/>
          <w:sz w:val="20"/>
        </w:rPr>
        <w:tab/>
        <w:t xml:space="preserve">No realitza/en operacions financeres en </w:t>
      </w:r>
      <w:r w:rsidRPr="0020628A">
        <w:rPr>
          <w:rFonts w:ascii="Verdana" w:hAnsi="Verdana"/>
          <w:b/>
          <w:sz w:val="20"/>
        </w:rPr>
        <w:t>paradisos fiscals</w:t>
      </w:r>
      <w:r w:rsidRPr="0020628A">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27ECBDD7" w14:textId="77777777" w:rsidR="00500F51" w:rsidRPr="0020628A" w:rsidRDefault="00500F51" w:rsidP="00500F51">
      <w:pPr>
        <w:pStyle w:val="Textindependent"/>
        <w:shd w:val="clear" w:color="auto" w:fill="FFFFFF"/>
        <w:ind w:left="851" w:right="0" w:hanging="426"/>
        <w:rPr>
          <w:rFonts w:ascii="Verdana" w:hAnsi="Verdana"/>
          <w:sz w:val="20"/>
        </w:rPr>
      </w:pPr>
    </w:p>
    <w:p w14:paraId="403BB16E" w14:textId="77777777" w:rsidR="00500F51" w:rsidRPr="0020628A" w:rsidRDefault="00500F51" w:rsidP="00500F51">
      <w:pPr>
        <w:pStyle w:val="Textindependent"/>
        <w:shd w:val="clear" w:color="auto" w:fill="FFFFFF"/>
        <w:ind w:left="851" w:right="0" w:hanging="426"/>
        <w:rPr>
          <w:rFonts w:ascii="Verdana" w:hAnsi="Verdana"/>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sz w:val="20"/>
        </w:rPr>
        <w:tab/>
        <w:t xml:space="preserve">Té/tenen relacions legals amb </w:t>
      </w:r>
      <w:r w:rsidRPr="0020628A">
        <w:rPr>
          <w:rFonts w:ascii="Verdana" w:hAnsi="Verdana"/>
          <w:b/>
          <w:sz w:val="20"/>
        </w:rPr>
        <w:t>paradisos fiscals</w:t>
      </w:r>
      <w:r w:rsidRPr="0020628A">
        <w:rPr>
          <w:rFonts w:ascii="Verdana" w:hAnsi="Verdana"/>
          <w:sz w:val="20"/>
        </w:rPr>
        <w:t xml:space="preserve"> i presenta la següent documentació descriptiva dels moviments financers i tota la informació relativa a aquestes actuacions: .....................................................</w:t>
      </w:r>
    </w:p>
    <w:p w14:paraId="4D129803" w14:textId="77777777" w:rsidR="00500F51" w:rsidRDefault="00500F51" w:rsidP="00500F51">
      <w:pPr>
        <w:pStyle w:val="Textindependent"/>
        <w:shd w:val="clear" w:color="auto" w:fill="FFFFFF"/>
        <w:ind w:left="426" w:right="0" w:hanging="426"/>
        <w:rPr>
          <w:rFonts w:ascii="Verdana" w:hAnsi="Verdana"/>
          <w:sz w:val="20"/>
        </w:rPr>
      </w:pPr>
    </w:p>
    <w:p w14:paraId="18EE0DAC" w14:textId="77777777" w:rsidR="00C2087C" w:rsidRPr="0020628A" w:rsidRDefault="00C2087C" w:rsidP="00500F51">
      <w:pPr>
        <w:pStyle w:val="Textindependent"/>
        <w:shd w:val="clear" w:color="auto" w:fill="FFFFFF"/>
        <w:ind w:left="426" w:right="0" w:hanging="426"/>
        <w:rPr>
          <w:rFonts w:ascii="Verdana" w:hAnsi="Verdana"/>
          <w:sz w:val="20"/>
        </w:rPr>
      </w:pPr>
    </w:p>
    <w:p w14:paraId="5D5E76C4" w14:textId="77777777" w:rsidR="00500F51" w:rsidRPr="0020628A" w:rsidRDefault="00500F51" w:rsidP="00500F51">
      <w:pPr>
        <w:pStyle w:val="Textindependent"/>
        <w:shd w:val="clear" w:color="auto" w:fill="FFFFFF"/>
        <w:ind w:left="426" w:right="0" w:hanging="426"/>
        <w:rPr>
          <w:rFonts w:ascii="Verdana" w:hAnsi="Verdana"/>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sz w:val="20"/>
        </w:rPr>
        <w:tab/>
        <w:t xml:space="preserve">No realitza/en operacions que vulnerin el que estipula la Declaració Universal dels </w:t>
      </w:r>
      <w:r w:rsidRPr="0020628A">
        <w:rPr>
          <w:rFonts w:ascii="Verdana" w:hAnsi="Verdana"/>
          <w:b/>
          <w:sz w:val="20"/>
        </w:rPr>
        <w:t>Drets Humans</w:t>
      </w:r>
      <w:r w:rsidRPr="0020628A">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0BFF2894" w14:textId="77777777" w:rsidR="00500F51" w:rsidRPr="0020628A" w:rsidRDefault="00500F51" w:rsidP="00500F51">
      <w:pPr>
        <w:pStyle w:val="Textindependent"/>
        <w:shd w:val="clear" w:color="auto" w:fill="FFFFFF"/>
        <w:ind w:left="426" w:right="0" w:hanging="426"/>
        <w:rPr>
          <w:rFonts w:ascii="Verdana" w:hAnsi="Verdana"/>
          <w:sz w:val="20"/>
        </w:rPr>
      </w:pPr>
    </w:p>
    <w:p w14:paraId="56C47468" w14:textId="77777777" w:rsidR="00500F51" w:rsidRPr="0020628A" w:rsidRDefault="00500F51" w:rsidP="00500F51">
      <w:pPr>
        <w:pStyle w:val="Textindependent"/>
        <w:shd w:val="clear" w:color="auto" w:fill="FFFFFF"/>
        <w:ind w:left="426" w:right="0" w:hanging="426"/>
        <w:rPr>
          <w:rFonts w:ascii="Verdana" w:hAnsi="Verdana"/>
          <w:sz w:val="20"/>
        </w:rPr>
      </w:pP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cs="Arial"/>
          <w:i/>
          <w:sz w:val="20"/>
        </w:rPr>
        <w:t xml:space="preserve"> </w:t>
      </w:r>
      <w:r w:rsidRPr="0020628A">
        <w:rPr>
          <w:rFonts w:ascii="Verdana" w:hAnsi="Verdana" w:cs="Arial"/>
          <w:i/>
          <w:sz w:val="20"/>
        </w:rPr>
        <w:tab/>
      </w:r>
      <w:r w:rsidRPr="0020628A">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49B28DED" w14:textId="77777777" w:rsidR="00500F51" w:rsidRPr="0020628A" w:rsidRDefault="00500F51" w:rsidP="00500F51">
      <w:pPr>
        <w:autoSpaceDE w:val="0"/>
        <w:autoSpaceDN w:val="0"/>
        <w:rPr>
          <w:rFonts w:ascii="Verdana" w:hAnsi="Verdana"/>
          <w:sz w:val="20"/>
          <w:szCs w:val="20"/>
        </w:rPr>
      </w:pPr>
    </w:p>
    <w:p w14:paraId="61FB9643" w14:textId="77777777" w:rsidR="00500F51" w:rsidRDefault="00500F51" w:rsidP="00500F51">
      <w:pPr>
        <w:pStyle w:val="Textindependent"/>
        <w:shd w:val="clear" w:color="auto" w:fill="FFFFFF"/>
        <w:ind w:right="0"/>
        <w:rPr>
          <w:rFonts w:ascii="Verdana" w:hAnsi="Verdana"/>
          <w:sz w:val="20"/>
        </w:rPr>
      </w:pPr>
      <w:r w:rsidRPr="0020628A">
        <w:rPr>
          <w:rFonts w:ascii="Verdana" w:hAnsi="Verdana"/>
          <w:sz w:val="20"/>
        </w:rPr>
        <w:t xml:space="preserve">Que en el cas de resultar adjudicatària </w:t>
      </w: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cs="Arial"/>
          <w:i/>
          <w:sz w:val="20"/>
        </w:rPr>
        <w:t xml:space="preserve"> </w:t>
      </w:r>
      <w:r w:rsidRPr="0020628A">
        <w:rPr>
          <w:rFonts w:ascii="Verdana" w:hAnsi="Verdana"/>
          <w:sz w:val="20"/>
        </w:rPr>
        <w:t xml:space="preserve"> SI / NO </w:t>
      </w:r>
      <w:r w:rsidRPr="0020628A">
        <w:rPr>
          <w:rFonts w:ascii="Verdana" w:hAnsi="Verdana" w:cs="Arial"/>
          <w:i/>
          <w:sz w:val="20"/>
        </w:rPr>
        <w:fldChar w:fldCharType="begin">
          <w:ffData>
            <w:name w:val="Verifica1"/>
            <w:enabled w:val="0"/>
            <w:calcOnExit w:val="0"/>
            <w:checkBox>
              <w:sizeAuto/>
              <w:default w:val="0"/>
            </w:checkBox>
          </w:ffData>
        </w:fldChar>
      </w:r>
      <w:r w:rsidRPr="0020628A">
        <w:rPr>
          <w:rFonts w:ascii="Verdana" w:hAnsi="Verdana" w:cs="Arial"/>
          <w:i/>
          <w:sz w:val="20"/>
        </w:rPr>
        <w:instrText xml:space="preserve"> FORMCHECKBOX </w:instrText>
      </w:r>
      <w:r w:rsidRPr="0020628A">
        <w:rPr>
          <w:rFonts w:ascii="Verdana" w:hAnsi="Verdana" w:cs="Arial"/>
          <w:i/>
          <w:sz w:val="20"/>
        </w:rPr>
      </w:r>
      <w:r w:rsidRPr="0020628A">
        <w:rPr>
          <w:rFonts w:ascii="Verdana" w:hAnsi="Verdana" w:cs="Arial"/>
          <w:i/>
          <w:sz w:val="20"/>
        </w:rPr>
        <w:fldChar w:fldCharType="separate"/>
      </w:r>
      <w:r w:rsidRPr="0020628A">
        <w:rPr>
          <w:rFonts w:ascii="Verdana" w:hAnsi="Verdana" w:cs="Arial"/>
          <w:i/>
          <w:sz w:val="20"/>
        </w:rPr>
        <w:fldChar w:fldCharType="end"/>
      </w:r>
      <w:r w:rsidRPr="0020628A">
        <w:rPr>
          <w:rFonts w:ascii="Verdana" w:hAnsi="Verdana" w:cs="Arial"/>
          <w:i/>
          <w:sz w:val="20"/>
        </w:rPr>
        <w:t xml:space="preserve">  </w:t>
      </w:r>
      <w:r w:rsidRPr="0020628A">
        <w:rPr>
          <w:rFonts w:ascii="Verdana" w:hAnsi="Verdana"/>
          <w:sz w:val="20"/>
        </w:rPr>
        <w:t>constituirà la garantia mitjançant la fórmula de retenció en el preu.</w:t>
      </w:r>
    </w:p>
    <w:p w14:paraId="721B62E9" w14:textId="77777777" w:rsidR="005846B3" w:rsidRDefault="005846B3" w:rsidP="00500F51">
      <w:pPr>
        <w:pStyle w:val="Textindependent"/>
        <w:shd w:val="clear" w:color="auto" w:fill="FFFFFF"/>
        <w:ind w:right="0"/>
        <w:rPr>
          <w:rFonts w:ascii="Verdana" w:hAnsi="Verdana"/>
          <w:sz w:val="20"/>
        </w:rPr>
      </w:pPr>
    </w:p>
    <w:p w14:paraId="35C7E057" w14:textId="77777777" w:rsidR="00C2087C" w:rsidRDefault="00C2087C" w:rsidP="00500F51">
      <w:pPr>
        <w:pStyle w:val="Textindependent"/>
        <w:shd w:val="clear" w:color="auto" w:fill="FFFFFF"/>
        <w:ind w:right="0"/>
        <w:rPr>
          <w:rFonts w:ascii="Verdana" w:hAnsi="Verdana"/>
          <w:sz w:val="20"/>
        </w:rPr>
      </w:pPr>
    </w:p>
    <w:p w14:paraId="7D4CF3E5" w14:textId="49DF4C5E" w:rsidR="005846B3" w:rsidRPr="005846B3" w:rsidRDefault="005846B3" w:rsidP="00500F51">
      <w:pPr>
        <w:pStyle w:val="Textindependent"/>
        <w:shd w:val="clear" w:color="auto" w:fill="FFFFFF"/>
        <w:ind w:right="0"/>
        <w:rPr>
          <w:rFonts w:ascii="Verdana" w:hAnsi="Verdana" w:cs="Arial"/>
          <w:sz w:val="20"/>
        </w:rPr>
      </w:pPr>
      <w:r w:rsidRPr="005846B3">
        <w:rPr>
          <w:rFonts w:ascii="Verdana" w:hAnsi="Verdana"/>
          <w:sz w:val="20"/>
        </w:rPr>
        <w:t>Que en el cas de resultar adjudicatari</w:t>
      </w:r>
      <w:r w:rsidRPr="005846B3">
        <w:rPr>
          <w:rFonts w:ascii="Verdana" w:hAnsi="Verdana" w:cs="Arial"/>
          <w:sz w:val="20"/>
        </w:rPr>
        <w:t xml:space="preserve"> l’estació de servei de referència o lloc de subministrament que estigui donada d’alta al </w:t>
      </w:r>
      <w:proofErr w:type="spellStart"/>
      <w:r w:rsidRPr="005846B3">
        <w:rPr>
          <w:rFonts w:ascii="Verdana" w:hAnsi="Verdana" w:cs="Arial"/>
          <w:sz w:val="20"/>
        </w:rPr>
        <w:t>geoportal</w:t>
      </w:r>
      <w:proofErr w:type="spellEnd"/>
      <w:r w:rsidRPr="005846B3">
        <w:rPr>
          <w:rFonts w:ascii="Verdana" w:hAnsi="Verdana" w:cs="Arial"/>
          <w:sz w:val="20"/>
        </w:rPr>
        <w:t xml:space="preserve"> del Ministeri d’Industria (</w:t>
      </w:r>
      <w:hyperlink r:id="rId8" w:anchor="/Inicio" w:history="1">
        <w:r w:rsidRPr="005846B3">
          <w:rPr>
            <w:rStyle w:val="Enlla"/>
            <w:rFonts w:ascii="Verdana" w:hAnsi="Verdana" w:cs="Arial"/>
            <w:sz w:val="20"/>
          </w:rPr>
          <w:t>https://geoportalgasolineras.es/#/Inicio</w:t>
        </w:r>
      </w:hyperlink>
      <w:r w:rsidRPr="005846B3">
        <w:rPr>
          <w:rFonts w:ascii="Verdana" w:hAnsi="Verdana" w:cs="Arial"/>
          <w:sz w:val="20"/>
        </w:rPr>
        <w:t>) i on es publiqui diàriament el preu de venda al públic del litre de gasoil té la adreça següent:......</w:t>
      </w:r>
      <w:r w:rsidR="00070F2D">
        <w:rPr>
          <w:rFonts w:ascii="Verdana" w:hAnsi="Verdana" w:cs="Arial"/>
          <w:sz w:val="20"/>
        </w:rPr>
        <w:t xml:space="preserve"> ( Aquesta estació  haurà d’estar ubicada a l’Àrea metropolitana de Barcelona)</w:t>
      </w:r>
    </w:p>
    <w:p w14:paraId="7FDC2428" w14:textId="77777777" w:rsidR="005846B3" w:rsidRDefault="005846B3" w:rsidP="00500F51">
      <w:pPr>
        <w:pStyle w:val="Textindependent"/>
        <w:shd w:val="clear" w:color="auto" w:fill="FFFFFF"/>
        <w:ind w:right="0"/>
        <w:rPr>
          <w:rFonts w:cs="Arial"/>
          <w:sz w:val="22"/>
          <w:szCs w:val="22"/>
        </w:rPr>
      </w:pPr>
    </w:p>
    <w:p w14:paraId="6F63864B" w14:textId="77777777" w:rsidR="00500F51" w:rsidRPr="0020628A" w:rsidRDefault="00500F51" w:rsidP="00500F51">
      <w:pPr>
        <w:pStyle w:val="Textindependent"/>
        <w:shd w:val="clear" w:color="auto" w:fill="FFFFFF"/>
        <w:ind w:right="0"/>
        <w:rPr>
          <w:rFonts w:ascii="Verdana" w:hAnsi="Verdana"/>
          <w:sz w:val="20"/>
        </w:rPr>
      </w:pPr>
      <w:r w:rsidRPr="0020628A">
        <w:rPr>
          <w:rFonts w:ascii="Verdana" w:hAnsi="Verdana"/>
          <w:sz w:val="20"/>
        </w:rPr>
        <w:t xml:space="preserve">En relació amb la documentació aportada en el sobre/es ............., considera </w:t>
      </w:r>
      <w:r w:rsidRPr="0020628A">
        <w:rPr>
          <w:rFonts w:ascii="Verdana" w:hAnsi="Verdana"/>
          <w:b/>
          <w:sz w:val="20"/>
        </w:rPr>
        <w:t>confidencials</w:t>
      </w:r>
      <w:r w:rsidRPr="0020628A">
        <w:rPr>
          <w:rFonts w:ascii="Verdana" w:hAnsi="Verdana"/>
          <w:sz w:val="20"/>
        </w:rPr>
        <w:t xml:space="preserve"> els següents documents, informacions i aspectes de l’oferta per raó de la seva vinculació a secrets tècnics o comercials:</w:t>
      </w:r>
    </w:p>
    <w:p w14:paraId="5823DC76" w14:textId="77777777" w:rsidR="00500F51" w:rsidRPr="0020628A" w:rsidRDefault="00500F51" w:rsidP="00500F51">
      <w:pPr>
        <w:pStyle w:val="Textindependent"/>
        <w:shd w:val="clear" w:color="auto" w:fill="FFFFFF"/>
        <w:ind w:left="426" w:right="0" w:hanging="426"/>
        <w:rPr>
          <w:rFonts w:ascii="Verdana" w:hAnsi="Verdana"/>
          <w:sz w:val="20"/>
        </w:rPr>
      </w:pPr>
    </w:p>
    <w:p w14:paraId="72CD8663" w14:textId="77777777" w:rsidR="00500F51" w:rsidRPr="0020628A" w:rsidRDefault="00500F51" w:rsidP="00500F51">
      <w:pPr>
        <w:pStyle w:val="Textindependent"/>
        <w:shd w:val="clear" w:color="auto" w:fill="FFFFFF"/>
        <w:ind w:left="426" w:right="0" w:hanging="426"/>
        <w:rPr>
          <w:rFonts w:ascii="Verdana" w:hAnsi="Verdana"/>
          <w:sz w:val="20"/>
        </w:rPr>
      </w:pPr>
      <w:r w:rsidRPr="0020628A">
        <w:rPr>
          <w:rFonts w:ascii="Verdana" w:hAnsi="Verdana"/>
          <w:sz w:val="20"/>
        </w:rPr>
        <w:t>1.- ............................................................................</w:t>
      </w:r>
    </w:p>
    <w:p w14:paraId="51A976E7" w14:textId="77777777" w:rsidR="00500F51" w:rsidRPr="0020628A" w:rsidRDefault="00500F51" w:rsidP="00500F51">
      <w:pPr>
        <w:pStyle w:val="Textindependent"/>
        <w:shd w:val="clear" w:color="auto" w:fill="FFFFFF"/>
        <w:ind w:left="426" w:right="0" w:hanging="426"/>
        <w:rPr>
          <w:rFonts w:ascii="Verdana" w:hAnsi="Verdana"/>
          <w:sz w:val="20"/>
        </w:rPr>
      </w:pPr>
      <w:r w:rsidRPr="0020628A">
        <w:rPr>
          <w:rFonts w:ascii="Verdana" w:hAnsi="Verdana"/>
          <w:sz w:val="20"/>
        </w:rPr>
        <w:t>2.- ............................................................................</w:t>
      </w:r>
    </w:p>
    <w:p w14:paraId="6D436E55" w14:textId="77777777" w:rsidR="00500F51" w:rsidRPr="0020628A" w:rsidRDefault="00500F51" w:rsidP="00500F51">
      <w:pPr>
        <w:pStyle w:val="Textindependent"/>
        <w:shd w:val="clear" w:color="auto" w:fill="FFFFFF"/>
        <w:ind w:left="426" w:right="0" w:hanging="426"/>
        <w:rPr>
          <w:rFonts w:ascii="Verdana" w:hAnsi="Verdana"/>
          <w:sz w:val="20"/>
        </w:rPr>
      </w:pPr>
      <w:r w:rsidRPr="0020628A">
        <w:rPr>
          <w:rFonts w:ascii="Verdana" w:hAnsi="Verdana"/>
          <w:sz w:val="20"/>
        </w:rPr>
        <w:t>.....</w:t>
      </w:r>
    </w:p>
    <w:p w14:paraId="4EEC9ABB" w14:textId="77777777" w:rsidR="00500F51" w:rsidRDefault="00500F51" w:rsidP="00500F51">
      <w:pPr>
        <w:pStyle w:val="Textindependent"/>
        <w:shd w:val="clear" w:color="auto" w:fill="FFFFFF"/>
        <w:ind w:left="426" w:right="0" w:hanging="426"/>
        <w:rPr>
          <w:rFonts w:ascii="Verdana" w:hAnsi="Verdana"/>
          <w:sz w:val="20"/>
        </w:rPr>
      </w:pPr>
    </w:p>
    <w:p w14:paraId="327E2101" w14:textId="77777777" w:rsidR="00C2087C" w:rsidRDefault="00C2087C" w:rsidP="00500F51">
      <w:pPr>
        <w:pStyle w:val="Textindependent"/>
        <w:shd w:val="clear" w:color="auto" w:fill="FFFFFF"/>
        <w:ind w:left="426" w:right="0" w:hanging="426"/>
        <w:rPr>
          <w:rFonts w:ascii="Verdana" w:hAnsi="Verdana"/>
          <w:sz w:val="20"/>
        </w:rPr>
      </w:pPr>
    </w:p>
    <w:p w14:paraId="3F270615" w14:textId="77777777" w:rsidR="00C2087C" w:rsidRDefault="00C2087C" w:rsidP="00500F51">
      <w:pPr>
        <w:pStyle w:val="Textindependent"/>
        <w:shd w:val="clear" w:color="auto" w:fill="FFFFFF"/>
        <w:ind w:left="426" w:right="0" w:hanging="426"/>
        <w:rPr>
          <w:rFonts w:ascii="Verdana" w:hAnsi="Verdana"/>
          <w:sz w:val="20"/>
        </w:rPr>
      </w:pPr>
    </w:p>
    <w:p w14:paraId="2B818CCE" w14:textId="77777777" w:rsidR="00C2087C" w:rsidRPr="0020628A" w:rsidRDefault="00C2087C" w:rsidP="00500F51">
      <w:pPr>
        <w:pStyle w:val="Textindependent"/>
        <w:shd w:val="clear" w:color="auto" w:fill="FFFFFF"/>
        <w:ind w:left="426" w:right="0" w:hanging="426"/>
        <w:rPr>
          <w:rFonts w:ascii="Verdana" w:hAnsi="Verdana"/>
          <w:sz w:val="20"/>
        </w:rPr>
      </w:pPr>
    </w:p>
    <w:p w14:paraId="65F8C87B" w14:textId="77777777" w:rsidR="00500F51" w:rsidRPr="0020628A" w:rsidRDefault="00500F51" w:rsidP="00500F51">
      <w:pPr>
        <w:pStyle w:val="Textindependent"/>
        <w:shd w:val="clear" w:color="auto" w:fill="FFFFFF"/>
        <w:ind w:left="426" w:right="0" w:hanging="426"/>
        <w:rPr>
          <w:rFonts w:ascii="Verdana" w:hAnsi="Verdana"/>
          <w:sz w:val="20"/>
        </w:rPr>
      </w:pPr>
      <w:r w:rsidRPr="0020628A">
        <w:rPr>
          <w:rFonts w:ascii="Verdana" w:hAnsi="Verdana"/>
          <w:sz w:val="20"/>
        </w:rPr>
        <w:lastRenderedPageBreak/>
        <w:t xml:space="preserve">Que l’esmentat caràcter confidencial es justifica en les següents raons: </w:t>
      </w:r>
    </w:p>
    <w:p w14:paraId="142FFAA4" w14:textId="77777777" w:rsidR="00500F51" w:rsidRPr="0020628A" w:rsidRDefault="00500F51" w:rsidP="00500F51">
      <w:pPr>
        <w:pStyle w:val="Textindependent"/>
        <w:shd w:val="clear" w:color="auto" w:fill="FFFFFF"/>
        <w:ind w:left="426" w:right="0" w:hanging="426"/>
        <w:rPr>
          <w:rFonts w:ascii="Verdana" w:hAnsi="Verdana"/>
          <w:sz w:val="20"/>
        </w:rPr>
      </w:pPr>
    </w:p>
    <w:p w14:paraId="0FAF24E5" w14:textId="77777777" w:rsidR="00500F51" w:rsidRPr="0020628A" w:rsidRDefault="00500F51" w:rsidP="00500F51">
      <w:pPr>
        <w:pStyle w:val="Textindependent"/>
        <w:shd w:val="clear" w:color="auto" w:fill="FFFFFF"/>
        <w:ind w:left="426" w:right="0" w:hanging="426"/>
        <w:rPr>
          <w:rFonts w:ascii="Verdana" w:hAnsi="Verdana"/>
          <w:sz w:val="20"/>
        </w:rPr>
      </w:pPr>
      <w:r w:rsidRPr="0020628A">
        <w:rPr>
          <w:rFonts w:ascii="Verdana" w:hAnsi="Verdana"/>
          <w:sz w:val="20"/>
        </w:rPr>
        <w:t>1.- ........................................................................................................</w:t>
      </w:r>
    </w:p>
    <w:p w14:paraId="4D272B53" w14:textId="77777777" w:rsidR="00500F51" w:rsidRPr="0020628A" w:rsidRDefault="00500F51" w:rsidP="00500F51">
      <w:pPr>
        <w:pStyle w:val="Textindependent"/>
        <w:shd w:val="clear" w:color="auto" w:fill="FFFFFF"/>
        <w:ind w:left="426" w:right="0" w:hanging="426"/>
        <w:rPr>
          <w:rFonts w:ascii="Verdana" w:hAnsi="Verdana"/>
          <w:sz w:val="20"/>
        </w:rPr>
      </w:pPr>
      <w:r w:rsidRPr="0020628A">
        <w:rPr>
          <w:rFonts w:ascii="Verdana" w:hAnsi="Verdana"/>
          <w:sz w:val="20"/>
        </w:rPr>
        <w:t>2.- ........................................................................................................</w:t>
      </w:r>
    </w:p>
    <w:p w14:paraId="72B5E997" w14:textId="77777777" w:rsidR="00500F51" w:rsidRPr="0020628A" w:rsidRDefault="00500F51" w:rsidP="00500F51">
      <w:pPr>
        <w:pStyle w:val="Textindependent"/>
        <w:shd w:val="clear" w:color="auto" w:fill="FFFFFF"/>
        <w:ind w:left="426" w:right="0" w:hanging="426"/>
        <w:rPr>
          <w:rFonts w:ascii="Verdana" w:hAnsi="Verdana" w:cs="Arial"/>
          <w:i/>
          <w:sz w:val="20"/>
        </w:rPr>
      </w:pPr>
      <w:r w:rsidRPr="0020628A">
        <w:rPr>
          <w:rFonts w:ascii="Verdana" w:hAnsi="Verdana" w:cs="Arial"/>
          <w:i/>
          <w:sz w:val="20"/>
        </w:rPr>
        <w:t>.....</w:t>
      </w:r>
    </w:p>
    <w:p w14:paraId="71615193" w14:textId="77777777" w:rsidR="00500F51" w:rsidRPr="0020628A" w:rsidRDefault="00500F51" w:rsidP="00500F51">
      <w:pPr>
        <w:rPr>
          <w:rFonts w:ascii="Verdana" w:hAnsi="Verdana" w:cs="Arial"/>
          <w:sz w:val="20"/>
          <w:szCs w:val="20"/>
        </w:rPr>
      </w:pPr>
    </w:p>
    <w:p w14:paraId="3D8379ED" w14:textId="77777777" w:rsidR="00500F51" w:rsidRPr="0020628A" w:rsidRDefault="00500F51" w:rsidP="00500F51">
      <w:pPr>
        <w:ind w:left="426" w:hanging="426"/>
        <w:rPr>
          <w:rFonts w:ascii="Verdana" w:hAnsi="Verdana" w:cs="Arial"/>
          <w:snapToGrid w:val="0"/>
          <w:sz w:val="20"/>
          <w:szCs w:val="20"/>
          <w:lang w:eastAsia="es-ES"/>
        </w:rPr>
      </w:pPr>
      <w:r w:rsidRPr="0020628A">
        <w:rPr>
          <w:rFonts w:ascii="Verdana" w:hAnsi="Verdana" w:cs="Arial"/>
          <w:i/>
          <w:sz w:val="20"/>
          <w:szCs w:val="20"/>
        </w:rPr>
        <w:fldChar w:fldCharType="begin">
          <w:ffData>
            <w:name w:val="Verifica1"/>
            <w:enabled w:val="0"/>
            <w:calcOnExit w:val="0"/>
            <w:checkBox>
              <w:sizeAuto/>
              <w:default w:val="0"/>
            </w:checkBox>
          </w:ffData>
        </w:fldChar>
      </w:r>
      <w:r w:rsidRPr="0020628A">
        <w:rPr>
          <w:rFonts w:ascii="Verdana" w:hAnsi="Verdana" w:cs="Arial"/>
          <w:i/>
          <w:sz w:val="20"/>
          <w:szCs w:val="20"/>
        </w:rPr>
        <w:instrText xml:space="preserve"> FORMCHECKBOX </w:instrText>
      </w:r>
      <w:r w:rsidRPr="0020628A">
        <w:rPr>
          <w:rFonts w:ascii="Verdana" w:hAnsi="Verdana" w:cs="Arial"/>
          <w:i/>
          <w:sz w:val="20"/>
          <w:szCs w:val="20"/>
        </w:rPr>
      </w:r>
      <w:r w:rsidRPr="0020628A">
        <w:rPr>
          <w:rFonts w:ascii="Verdana" w:hAnsi="Verdana" w:cs="Arial"/>
          <w:i/>
          <w:sz w:val="20"/>
          <w:szCs w:val="20"/>
        </w:rPr>
        <w:fldChar w:fldCharType="separate"/>
      </w:r>
      <w:r w:rsidRPr="0020628A">
        <w:rPr>
          <w:rFonts w:ascii="Verdana" w:hAnsi="Verdana" w:cs="Arial"/>
          <w:i/>
          <w:sz w:val="20"/>
          <w:szCs w:val="20"/>
        </w:rPr>
        <w:fldChar w:fldCharType="end"/>
      </w:r>
      <w:r w:rsidRPr="0020628A">
        <w:rPr>
          <w:rFonts w:ascii="Verdana" w:hAnsi="Verdana" w:cs="Arial"/>
          <w:i/>
          <w:sz w:val="20"/>
          <w:szCs w:val="20"/>
        </w:rPr>
        <w:tab/>
      </w:r>
      <w:proofErr w:type="spellStart"/>
      <w:r w:rsidRPr="0020628A">
        <w:rPr>
          <w:rFonts w:ascii="Verdana" w:hAnsi="Verdana" w:cs="Arial"/>
          <w:sz w:val="20"/>
          <w:szCs w:val="20"/>
        </w:rPr>
        <w:t>Accepta</w:t>
      </w:r>
      <w:proofErr w:type="spellEnd"/>
      <w:r w:rsidRPr="0020628A">
        <w:rPr>
          <w:rFonts w:ascii="Verdana" w:hAnsi="Verdana" w:cs="Arial"/>
          <w:sz w:val="20"/>
          <w:szCs w:val="20"/>
        </w:rPr>
        <w:t xml:space="preserve"> </w:t>
      </w:r>
      <w:proofErr w:type="spellStart"/>
      <w:r w:rsidRPr="0020628A">
        <w:rPr>
          <w:rFonts w:ascii="Verdana" w:hAnsi="Verdana" w:cs="Arial"/>
          <w:b/>
          <w:sz w:val="20"/>
          <w:szCs w:val="20"/>
        </w:rPr>
        <w:t>sotmetre’s</w:t>
      </w:r>
      <w:proofErr w:type="spellEnd"/>
      <w:r w:rsidRPr="0020628A">
        <w:rPr>
          <w:rFonts w:ascii="Verdana" w:hAnsi="Verdana" w:cs="Arial"/>
          <w:b/>
          <w:sz w:val="20"/>
          <w:szCs w:val="20"/>
        </w:rPr>
        <w:t xml:space="preserve"> a la </w:t>
      </w:r>
      <w:proofErr w:type="spellStart"/>
      <w:r w:rsidRPr="0020628A">
        <w:rPr>
          <w:rFonts w:ascii="Verdana" w:hAnsi="Verdana" w:cs="Arial"/>
          <w:b/>
          <w:sz w:val="20"/>
          <w:szCs w:val="20"/>
        </w:rPr>
        <w:t>jurisdicció</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dels</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jutjats</w:t>
      </w:r>
      <w:proofErr w:type="spellEnd"/>
      <w:r w:rsidRPr="0020628A">
        <w:rPr>
          <w:rFonts w:ascii="Verdana" w:hAnsi="Verdana" w:cs="Arial"/>
          <w:b/>
          <w:sz w:val="20"/>
          <w:szCs w:val="20"/>
        </w:rPr>
        <w:t xml:space="preserve"> i </w:t>
      </w:r>
      <w:proofErr w:type="spellStart"/>
      <w:r w:rsidRPr="0020628A">
        <w:rPr>
          <w:rFonts w:ascii="Verdana" w:hAnsi="Verdana" w:cs="Arial"/>
          <w:b/>
          <w:sz w:val="20"/>
          <w:szCs w:val="20"/>
        </w:rPr>
        <w:t>tribunals</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espanyols</w:t>
      </w:r>
      <w:proofErr w:type="spellEnd"/>
      <w:r w:rsidRPr="0020628A">
        <w:rPr>
          <w:rFonts w:ascii="Verdana" w:hAnsi="Verdana" w:cs="Arial"/>
          <w:sz w:val="20"/>
          <w:szCs w:val="20"/>
        </w:rPr>
        <w:t xml:space="preserve"> de </w:t>
      </w:r>
      <w:proofErr w:type="spellStart"/>
      <w:r w:rsidRPr="0020628A">
        <w:rPr>
          <w:rFonts w:ascii="Verdana" w:hAnsi="Verdana" w:cs="Arial"/>
          <w:sz w:val="20"/>
          <w:szCs w:val="20"/>
        </w:rPr>
        <w:t>qualsevol</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ordre</w:t>
      </w:r>
      <w:proofErr w:type="spellEnd"/>
      <w:r w:rsidRPr="0020628A">
        <w:rPr>
          <w:rFonts w:ascii="Verdana" w:hAnsi="Verdana" w:cs="Arial"/>
          <w:sz w:val="20"/>
          <w:szCs w:val="20"/>
        </w:rPr>
        <w:t xml:space="preserve">, per a totes les </w:t>
      </w:r>
      <w:proofErr w:type="spellStart"/>
      <w:r w:rsidRPr="0020628A">
        <w:rPr>
          <w:rFonts w:ascii="Verdana" w:hAnsi="Verdana" w:cs="Arial"/>
          <w:sz w:val="20"/>
          <w:szCs w:val="20"/>
        </w:rPr>
        <w:t>incidències</w:t>
      </w:r>
      <w:proofErr w:type="spellEnd"/>
      <w:r w:rsidRPr="0020628A">
        <w:rPr>
          <w:rFonts w:ascii="Verdana" w:hAnsi="Verdana" w:cs="Arial"/>
          <w:sz w:val="20"/>
          <w:szCs w:val="20"/>
        </w:rPr>
        <w:t xml:space="preserve"> que de manera directa o indirecta </w:t>
      </w:r>
      <w:proofErr w:type="spellStart"/>
      <w:r w:rsidRPr="0020628A">
        <w:rPr>
          <w:rFonts w:ascii="Verdana" w:hAnsi="Verdana" w:cs="Arial"/>
          <w:sz w:val="20"/>
          <w:szCs w:val="20"/>
        </w:rPr>
        <w:t>puguin</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sorgir</w:t>
      </w:r>
      <w:proofErr w:type="spellEnd"/>
      <w:r w:rsidRPr="0020628A">
        <w:rPr>
          <w:rFonts w:ascii="Verdana" w:hAnsi="Verdana" w:cs="Arial"/>
          <w:sz w:val="20"/>
          <w:szCs w:val="20"/>
        </w:rPr>
        <w:t xml:space="preserve"> del contracte, </w:t>
      </w:r>
      <w:proofErr w:type="spellStart"/>
      <w:r w:rsidRPr="0020628A">
        <w:rPr>
          <w:rFonts w:ascii="Verdana" w:hAnsi="Verdana" w:cs="Arial"/>
          <w:sz w:val="20"/>
          <w:szCs w:val="20"/>
        </w:rPr>
        <w:t>amb</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renúncia</w:t>
      </w:r>
      <w:proofErr w:type="spellEnd"/>
      <w:r w:rsidRPr="0020628A">
        <w:rPr>
          <w:rFonts w:ascii="Verdana" w:hAnsi="Verdana" w:cs="Arial"/>
          <w:sz w:val="20"/>
          <w:szCs w:val="20"/>
        </w:rPr>
        <w:t xml:space="preserve">, si </w:t>
      </w:r>
      <w:proofErr w:type="spellStart"/>
      <w:r w:rsidRPr="0020628A">
        <w:rPr>
          <w:rFonts w:ascii="Verdana" w:hAnsi="Verdana" w:cs="Arial"/>
          <w:sz w:val="20"/>
          <w:szCs w:val="20"/>
        </w:rPr>
        <w:t>s’escau</w:t>
      </w:r>
      <w:proofErr w:type="spellEnd"/>
      <w:r w:rsidRPr="0020628A">
        <w:rPr>
          <w:rFonts w:ascii="Verdana" w:hAnsi="Verdana" w:cs="Arial"/>
          <w:sz w:val="20"/>
          <w:szCs w:val="20"/>
        </w:rPr>
        <w:t xml:space="preserve">, al </w:t>
      </w:r>
      <w:proofErr w:type="spellStart"/>
      <w:r w:rsidRPr="0020628A">
        <w:rPr>
          <w:rFonts w:ascii="Verdana" w:hAnsi="Verdana" w:cs="Arial"/>
          <w:sz w:val="20"/>
          <w:szCs w:val="20"/>
        </w:rPr>
        <w:t>fur</w:t>
      </w:r>
      <w:proofErr w:type="spellEnd"/>
      <w:r w:rsidRPr="0020628A">
        <w:rPr>
          <w:rFonts w:ascii="Verdana" w:hAnsi="Verdana" w:cs="Arial"/>
          <w:sz w:val="20"/>
          <w:szCs w:val="20"/>
        </w:rPr>
        <w:t xml:space="preserve"> jurisdiccional </w:t>
      </w:r>
      <w:proofErr w:type="spellStart"/>
      <w:r w:rsidRPr="0020628A">
        <w:rPr>
          <w:rFonts w:ascii="Verdana" w:hAnsi="Verdana" w:cs="Arial"/>
          <w:sz w:val="20"/>
          <w:szCs w:val="20"/>
        </w:rPr>
        <w:t>estranger</w:t>
      </w:r>
      <w:proofErr w:type="spellEnd"/>
      <w:r w:rsidRPr="0020628A">
        <w:rPr>
          <w:rFonts w:ascii="Verdana" w:hAnsi="Verdana" w:cs="Arial"/>
          <w:sz w:val="20"/>
          <w:szCs w:val="20"/>
        </w:rPr>
        <w:t xml:space="preserve"> que </w:t>
      </w:r>
      <w:proofErr w:type="spellStart"/>
      <w:r w:rsidRPr="0020628A">
        <w:rPr>
          <w:rFonts w:ascii="Verdana" w:hAnsi="Verdana" w:cs="Arial"/>
          <w:sz w:val="20"/>
          <w:szCs w:val="20"/>
        </w:rPr>
        <w:t>pugui</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correspondre</w:t>
      </w:r>
      <w:proofErr w:type="spellEnd"/>
      <w:r w:rsidRPr="0020628A">
        <w:rPr>
          <w:rFonts w:ascii="Verdana" w:hAnsi="Verdana" w:cs="Arial"/>
          <w:sz w:val="20"/>
          <w:szCs w:val="20"/>
        </w:rPr>
        <w:t xml:space="preserve"> a </w:t>
      </w:r>
      <w:proofErr w:type="spellStart"/>
      <w:r w:rsidRPr="0020628A">
        <w:rPr>
          <w:rFonts w:ascii="Verdana" w:hAnsi="Verdana" w:cs="Arial"/>
          <w:sz w:val="20"/>
          <w:szCs w:val="20"/>
        </w:rPr>
        <w:t>l’empresa</w:t>
      </w:r>
      <w:proofErr w:type="spellEnd"/>
      <w:r w:rsidRPr="0020628A">
        <w:rPr>
          <w:rFonts w:ascii="Verdana" w:hAnsi="Verdana" w:cs="Arial"/>
          <w:sz w:val="20"/>
          <w:szCs w:val="20"/>
        </w:rPr>
        <w:t>/</w:t>
      </w:r>
      <w:proofErr w:type="spellStart"/>
      <w:r w:rsidRPr="0020628A">
        <w:rPr>
          <w:rFonts w:ascii="Verdana" w:hAnsi="Verdana" w:cs="Arial"/>
          <w:sz w:val="20"/>
          <w:szCs w:val="20"/>
        </w:rPr>
        <w:t>entitat</w:t>
      </w:r>
      <w:proofErr w:type="spellEnd"/>
      <w:r w:rsidRPr="0020628A">
        <w:rPr>
          <w:rFonts w:ascii="Verdana" w:hAnsi="Verdana" w:cs="Arial"/>
          <w:sz w:val="20"/>
          <w:szCs w:val="20"/>
        </w:rPr>
        <w:t xml:space="preserve"> licitadora.</w:t>
      </w:r>
    </w:p>
    <w:p w14:paraId="386B8285" w14:textId="77777777" w:rsidR="00C2087C" w:rsidRDefault="00C2087C" w:rsidP="00500F51">
      <w:pPr>
        <w:rPr>
          <w:rFonts w:ascii="Verdana" w:hAnsi="Verdana" w:cs="Arial"/>
          <w:i/>
          <w:snapToGrid w:val="0"/>
          <w:sz w:val="20"/>
          <w:szCs w:val="20"/>
          <w:lang w:eastAsia="es-ES"/>
        </w:rPr>
      </w:pPr>
    </w:p>
    <w:p w14:paraId="7CFD4AFA" w14:textId="77777777" w:rsidR="00C2087C" w:rsidRDefault="00C2087C" w:rsidP="00500F51">
      <w:pPr>
        <w:rPr>
          <w:rFonts w:ascii="Verdana" w:hAnsi="Verdana" w:cs="Arial"/>
          <w:i/>
          <w:snapToGrid w:val="0"/>
          <w:sz w:val="20"/>
          <w:szCs w:val="20"/>
          <w:lang w:eastAsia="es-ES"/>
        </w:rPr>
      </w:pPr>
    </w:p>
    <w:p w14:paraId="5071A53D" w14:textId="77777777" w:rsidR="00C2087C" w:rsidRDefault="00C2087C" w:rsidP="00500F51">
      <w:pPr>
        <w:rPr>
          <w:rFonts w:ascii="Verdana" w:hAnsi="Verdana" w:cs="Arial"/>
          <w:i/>
          <w:snapToGrid w:val="0"/>
          <w:sz w:val="20"/>
          <w:szCs w:val="20"/>
          <w:lang w:eastAsia="es-ES"/>
        </w:rPr>
      </w:pPr>
    </w:p>
    <w:p w14:paraId="62E32C7C" w14:textId="77777777" w:rsidR="00C2087C" w:rsidRDefault="00C2087C" w:rsidP="00500F51">
      <w:pPr>
        <w:rPr>
          <w:rFonts w:ascii="Verdana" w:hAnsi="Verdana" w:cs="Arial"/>
          <w:i/>
          <w:snapToGrid w:val="0"/>
          <w:sz w:val="20"/>
          <w:szCs w:val="20"/>
          <w:lang w:eastAsia="es-ES"/>
        </w:rPr>
      </w:pPr>
    </w:p>
    <w:p w14:paraId="634FACF4" w14:textId="4259BFB3" w:rsidR="00C2087C" w:rsidRDefault="00500F51" w:rsidP="00500F51">
      <w:pPr>
        <w:rPr>
          <w:rFonts w:ascii="Verdana" w:hAnsi="Verdana" w:cs="Arial"/>
          <w:i/>
          <w:snapToGrid w:val="0"/>
          <w:sz w:val="20"/>
          <w:szCs w:val="20"/>
          <w:lang w:eastAsia="es-ES"/>
        </w:rPr>
      </w:pPr>
      <w:r w:rsidRPr="0020628A">
        <w:rPr>
          <w:rFonts w:ascii="Verdana" w:hAnsi="Verdana" w:cs="Arial"/>
          <w:i/>
          <w:snapToGrid w:val="0"/>
          <w:sz w:val="20"/>
          <w:szCs w:val="20"/>
          <w:lang w:eastAsia="es-ES"/>
        </w:rPr>
        <w:t xml:space="preserve">[Signatura </w:t>
      </w:r>
      <w:proofErr w:type="spellStart"/>
      <w:r w:rsidRPr="0020628A">
        <w:rPr>
          <w:rFonts w:ascii="Verdana" w:hAnsi="Verdana" w:cs="Arial"/>
          <w:i/>
          <w:snapToGrid w:val="0"/>
          <w:sz w:val="20"/>
          <w:szCs w:val="20"/>
          <w:lang w:eastAsia="es-ES"/>
        </w:rPr>
        <w:t>electrònica</w:t>
      </w:r>
      <w:proofErr w:type="spellEnd"/>
      <w:r w:rsidRPr="0020628A">
        <w:rPr>
          <w:rFonts w:ascii="Verdana" w:hAnsi="Verdana" w:cs="Arial"/>
          <w:i/>
          <w:snapToGrid w:val="0"/>
          <w:sz w:val="20"/>
          <w:szCs w:val="20"/>
          <w:lang w:eastAsia="es-ES"/>
        </w:rPr>
        <w:t>]</w:t>
      </w:r>
      <w:r w:rsidRPr="0020628A">
        <w:rPr>
          <w:rStyle w:val="Refernciadenotaapeudepgina"/>
          <w:rFonts w:ascii="Verdana" w:hAnsi="Verdana" w:cs="Arial"/>
          <w:sz w:val="20"/>
          <w:szCs w:val="20"/>
        </w:rPr>
        <w:footnoteReference w:id="1"/>
      </w:r>
    </w:p>
    <w:p w14:paraId="081C1783" w14:textId="77777777" w:rsidR="00C2087C" w:rsidRDefault="00C2087C">
      <w:pPr>
        <w:rPr>
          <w:rFonts w:ascii="Verdana" w:hAnsi="Verdana" w:cs="Arial"/>
          <w:i/>
          <w:snapToGrid w:val="0"/>
          <w:sz w:val="20"/>
          <w:szCs w:val="20"/>
          <w:lang w:eastAsia="es-ES"/>
        </w:rPr>
      </w:pPr>
      <w:r>
        <w:rPr>
          <w:rFonts w:ascii="Verdana" w:hAnsi="Verdana" w:cs="Arial"/>
          <w:i/>
          <w:snapToGrid w:val="0"/>
          <w:sz w:val="20"/>
          <w:szCs w:val="20"/>
          <w:lang w:eastAsia="es-ES"/>
        </w:rPr>
        <w:br w:type="page"/>
      </w:r>
    </w:p>
    <w:p w14:paraId="4F14CC92" w14:textId="77777777" w:rsidR="00500F51" w:rsidRPr="0020628A" w:rsidRDefault="00500F51" w:rsidP="00500F51">
      <w:pPr>
        <w:spacing w:after="200" w:line="276" w:lineRule="auto"/>
        <w:jc w:val="center"/>
        <w:rPr>
          <w:rFonts w:ascii="Verdana" w:hAnsi="Verdana" w:cs="Arial"/>
          <w:b/>
          <w:sz w:val="20"/>
          <w:szCs w:val="20"/>
          <w:u w:val="single"/>
        </w:rPr>
      </w:pPr>
      <w:r w:rsidRPr="0020628A">
        <w:rPr>
          <w:rFonts w:ascii="Verdana" w:hAnsi="Verdana" w:cs="Arial"/>
          <w:b/>
          <w:sz w:val="20"/>
          <w:szCs w:val="20"/>
          <w:u w:val="single"/>
        </w:rPr>
        <w:lastRenderedPageBreak/>
        <w:t>ANNEX 2</w:t>
      </w:r>
    </w:p>
    <w:p w14:paraId="6BF8CEC9" w14:textId="77777777" w:rsidR="00500F51" w:rsidRPr="0020628A" w:rsidRDefault="00500F51" w:rsidP="00500F51">
      <w:pPr>
        <w:spacing w:line="276" w:lineRule="auto"/>
        <w:jc w:val="center"/>
        <w:rPr>
          <w:rFonts w:ascii="Verdana" w:hAnsi="Verdana" w:cs="Arial"/>
          <w:b/>
          <w:sz w:val="20"/>
          <w:szCs w:val="20"/>
        </w:rPr>
      </w:pPr>
      <w:r w:rsidRPr="0020628A">
        <w:rPr>
          <w:rFonts w:ascii="Verdana" w:hAnsi="Verdana" w:cs="Arial"/>
          <w:b/>
          <w:sz w:val="20"/>
          <w:szCs w:val="20"/>
        </w:rPr>
        <w:t>MODEL DE DECLARACIÓ</w:t>
      </w:r>
    </w:p>
    <w:p w14:paraId="4321D561" w14:textId="77777777" w:rsidR="00500F51" w:rsidRPr="0020628A" w:rsidRDefault="00500F51" w:rsidP="00500F51">
      <w:pPr>
        <w:spacing w:line="276" w:lineRule="auto"/>
        <w:jc w:val="center"/>
        <w:rPr>
          <w:rFonts w:ascii="Verdana" w:hAnsi="Verdana" w:cs="Arial"/>
          <w:b/>
          <w:sz w:val="20"/>
          <w:szCs w:val="20"/>
        </w:rPr>
      </w:pPr>
      <w:r w:rsidRPr="0020628A">
        <w:rPr>
          <w:rFonts w:ascii="Verdana" w:hAnsi="Verdana" w:cs="Arial"/>
          <w:b/>
          <w:sz w:val="20"/>
          <w:szCs w:val="20"/>
        </w:rPr>
        <w:t>CONSTITUCIÓ UNIÓ TEMPORAL D’EMPRESES (UTE)</w:t>
      </w:r>
    </w:p>
    <w:p w14:paraId="0403B47F" w14:textId="77777777" w:rsidR="00500F51" w:rsidRPr="0020628A" w:rsidRDefault="00500F51" w:rsidP="00500F51">
      <w:pPr>
        <w:spacing w:line="276" w:lineRule="auto"/>
        <w:rPr>
          <w:rFonts w:ascii="Verdana" w:hAnsi="Verdana" w:cs="Arial"/>
          <w:sz w:val="20"/>
          <w:szCs w:val="20"/>
        </w:rPr>
      </w:pPr>
    </w:p>
    <w:p w14:paraId="1D301FD7" w14:textId="77777777" w:rsidR="00500F51" w:rsidRPr="0020628A" w:rsidRDefault="00500F51" w:rsidP="00500F51">
      <w:pPr>
        <w:spacing w:line="276" w:lineRule="auto"/>
        <w:rPr>
          <w:rFonts w:ascii="Verdana" w:hAnsi="Verdana" w:cs="Arial"/>
          <w:sz w:val="20"/>
          <w:szCs w:val="20"/>
        </w:rPr>
      </w:pPr>
      <w:r w:rsidRPr="0020628A">
        <w:rPr>
          <w:rFonts w:ascii="Verdana" w:hAnsi="Verdana" w:cs="Arial"/>
          <w:sz w:val="20"/>
          <w:szCs w:val="20"/>
        </w:rPr>
        <w:t xml:space="preserve">El/La </w:t>
      </w:r>
      <w:proofErr w:type="spellStart"/>
      <w:r w:rsidRPr="0020628A">
        <w:rPr>
          <w:rFonts w:ascii="Verdana" w:hAnsi="Verdana" w:cs="Arial"/>
          <w:sz w:val="20"/>
          <w:szCs w:val="20"/>
        </w:rPr>
        <w:t>senyor</w:t>
      </w:r>
      <w:proofErr w:type="spellEnd"/>
      <w:r w:rsidRPr="0020628A">
        <w:rPr>
          <w:rFonts w:ascii="Verdana" w:hAnsi="Verdana" w:cs="Arial"/>
          <w:sz w:val="20"/>
          <w:szCs w:val="20"/>
        </w:rPr>
        <w:t xml:space="preserve">/a ............................................................. </w:t>
      </w:r>
      <w:proofErr w:type="spellStart"/>
      <w:r w:rsidRPr="0020628A">
        <w:rPr>
          <w:rFonts w:ascii="Verdana" w:hAnsi="Verdana" w:cs="Arial"/>
          <w:sz w:val="20"/>
          <w:szCs w:val="20"/>
        </w:rPr>
        <w:t>amb</w:t>
      </w:r>
      <w:proofErr w:type="spellEnd"/>
      <w:r w:rsidRPr="0020628A">
        <w:rPr>
          <w:rFonts w:ascii="Verdana" w:hAnsi="Verdana" w:cs="Arial"/>
          <w:sz w:val="20"/>
          <w:szCs w:val="20"/>
        </w:rPr>
        <w:t xml:space="preserve"> DNI núm. ....................... en </w:t>
      </w:r>
      <w:proofErr w:type="spellStart"/>
      <w:r w:rsidRPr="0020628A">
        <w:rPr>
          <w:rFonts w:ascii="Verdana" w:hAnsi="Verdana" w:cs="Arial"/>
          <w:sz w:val="20"/>
          <w:szCs w:val="20"/>
        </w:rPr>
        <w:t>representació</w:t>
      </w:r>
      <w:proofErr w:type="spellEnd"/>
      <w:r w:rsidRPr="0020628A">
        <w:rPr>
          <w:rFonts w:ascii="Verdana" w:hAnsi="Verdana" w:cs="Arial"/>
          <w:sz w:val="20"/>
          <w:szCs w:val="20"/>
        </w:rPr>
        <w:t xml:space="preserve"> de </w:t>
      </w:r>
      <w:proofErr w:type="spellStart"/>
      <w:r w:rsidRPr="0020628A">
        <w:rPr>
          <w:rFonts w:ascii="Verdana" w:hAnsi="Verdana" w:cs="Arial"/>
          <w:sz w:val="20"/>
          <w:szCs w:val="20"/>
        </w:rPr>
        <w:t>l’empresa</w:t>
      </w:r>
      <w:proofErr w:type="spellEnd"/>
      <w:r w:rsidRPr="0020628A">
        <w:rPr>
          <w:rFonts w:ascii="Verdana" w:hAnsi="Verdana" w:cs="Arial"/>
          <w:sz w:val="20"/>
          <w:szCs w:val="20"/>
        </w:rPr>
        <w:t xml:space="preserve"> ..............................................................., </w:t>
      </w:r>
      <w:proofErr w:type="spellStart"/>
      <w:r w:rsidRPr="0020628A">
        <w:rPr>
          <w:rFonts w:ascii="Verdana" w:hAnsi="Verdana" w:cs="Arial"/>
          <w:sz w:val="20"/>
          <w:szCs w:val="20"/>
        </w:rPr>
        <w:t>amb</w:t>
      </w:r>
      <w:proofErr w:type="spellEnd"/>
      <w:r w:rsidRPr="0020628A">
        <w:rPr>
          <w:rFonts w:ascii="Verdana" w:hAnsi="Verdana" w:cs="Arial"/>
          <w:sz w:val="20"/>
          <w:szCs w:val="20"/>
        </w:rPr>
        <w:t xml:space="preserve"> NIF núm. .............................;</w:t>
      </w:r>
    </w:p>
    <w:p w14:paraId="5A423B51" w14:textId="77777777" w:rsidR="00500F51" w:rsidRPr="0020628A" w:rsidRDefault="00500F51" w:rsidP="00500F51">
      <w:pPr>
        <w:spacing w:line="276" w:lineRule="auto"/>
        <w:rPr>
          <w:rFonts w:ascii="Verdana" w:hAnsi="Verdana" w:cs="Arial"/>
          <w:sz w:val="20"/>
          <w:szCs w:val="20"/>
        </w:rPr>
      </w:pPr>
    </w:p>
    <w:p w14:paraId="39EA85D1" w14:textId="77777777" w:rsidR="00500F51" w:rsidRPr="0020628A" w:rsidRDefault="00500F51" w:rsidP="00500F51">
      <w:pPr>
        <w:spacing w:after="200"/>
        <w:rPr>
          <w:rFonts w:ascii="Verdana" w:hAnsi="Verdana"/>
          <w:sz w:val="20"/>
          <w:szCs w:val="20"/>
        </w:rPr>
      </w:pPr>
      <w:r w:rsidRPr="0020628A">
        <w:rPr>
          <w:rFonts w:ascii="Verdana" w:hAnsi="Verdana" w:cs="Arial"/>
          <w:sz w:val="20"/>
          <w:szCs w:val="20"/>
        </w:rPr>
        <w:t xml:space="preserve">El/la </w:t>
      </w:r>
      <w:proofErr w:type="spellStart"/>
      <w:r w:rsidRPr="0020628A">
        <w:rPr>
          <w:rFonts w:ascii="Verdana" w:hAnsi="Verdana" w:cs="Arial"/>
          <w:sz w:val="20"/>
          <w:szCs w:val="20"/>
        </w:rPr>
        <w:t>senyor</w:t>
      </w:r>
      <w:proofErr w:type="spellEnd"/>
      <w:r w:rsidRPr="0020628A">
        <w:rPr>
          <w:rFonts w:ascii="Verdana" w:hAnsi="Verdana" w:cs="Arial"/>
          <w:sz w:val="20"/>
          <w:szCs w:val="20"/>
        </w:rPr>
        <w:t xml:space="preserve">/a ......................................................................... </w:t>
      </w:r>
      <w:proofErr w:type="spellStart"/>
      <w:r w:rsidRPr="0020628A">
        <w:rPr>
          <w:rFonts w:ascii="Verdana" w:hAnsi="Verdana" w:cs="Arial"/>
          <w:sz w:val="20"/>
          <w:szCs w:val="20"/>
        </w:rPr>
        <w:t>amb</w:t>
      </w:r>
      <w:proofErr w:type="spellEnd"/>
      <w:r w:rsidRPr="0020628A">
        <w:rPr>
          <w:rFonts w:ascii="Verdana" w:hAnsi="Verdana" w:cs="Arial"/>
          <w:sz w:val="20"/>
          <w:szCs w:val="20"/>
        </w:rPr>
        <w:t xml:space="preserve"> DNI núm. ..................... en </w:t>
      </w:r>
      <w:proofErr w:type="spellStart"/>
      <w:r w:rsidRPr="0020628A">
        <w:rPr>
          <w:rFonts w:ascii="Verdana" w:hAnsi="Verdana" w:cs="Arial"/>
          <w:sz w:val="20"/>
          <w:szCs w:val="20"/>
        </w:rPr>
        <w:t>representació</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l’empresa</w:t>
      </w:r>
      <w:proofErr w:type="spellEnd"/>
      <w:r w:rsidRPr="0020628A">
        <w:rPr>
          <w:rFonts w:ascii="Verdana" w:hAnsi="Verdana" w:cs="Arial"/>
          <w:sz w:val="20"/>
          <w:szCs w:val="20"/>
        </w:rPr>
        <w:t xml:space="preserve"> ..................................................................., </w:t>
      </w:r>
      <w:proofErr w:type="spellStart"/>
      <w:r w:rsidRPr="0020628A">
        <w:rPr>
          <w:rFonts w:ascii="Verdana" w:hAnsi="Verdana"/>
          <w:sz w:val="20"/>
          <w:szCs w:val="20"/>
        </w:rPr>
        <w:t>amb</w:t>
      </w:r>
      <w:proofErr w:type="spellEnd"/>
      <w:r w:rsidRPr="0020628A">
        <w:rPr>
          <w:rFonts w:ascii="Verdana" w:hAnsi="Verdana"/>
          <w:sz w:val="20"/>
          <w:szCs w:val="20"/>
        </w:rPr>
        <w:t xml:space="preserve"> NIF núm. .............................;</w:t>
      </w:r>
      <w:r w:rsidRPr="0020628A">
        <w:rPr>
          <w:rStyle w:val="Refernciadenotaapeudepgina"/>
          <w:rFonts w:ascii="Verdana" w:hAnsi="Verdana"/>
          <w:sz w:val="20"/>
          <w:szCs w:val="20"/>
        </w:rPr>
        <w:footnoteReference w:customMarkFollows="1" w:id="2"/>
        <w:t>1</w:t>
      </w:r>
    </w:p>
    <w:p w14:paraId="751C7246" w14:textId="77777777" w:rsidR="00500F51" w:rsidRPr="0020628A" w:rsidRDefault="00500F51" w:rsidP="00500F51">
      <w:pPr>
        <w:spacing w:line="276" w:lineRule="auto"/>
        <w:rPr>
          <w:rFonts w:ascii="Verdana" w:hAnsi="Verdana" w:cs="Arial"/>
          <w:sz w:val="20"/>
          <w:szCs w:val="20"/>
        </w:rPr>
      </w:pPr>
    </w:p>
    <w:p w14:paraId="5F58CEFB" w14:textId="77777777" w:rsidR="00500F51" w:rsidRPr="0020628A" w:rsidRDefault="00500F51" w:rsidP="00500F51">
      <w:pPr>
        <w:spacing w:line="276" w:lineRule="auto"/>
        <w:rPr>
          <w:rFonts w:ascii="Verdana" w:hAnsi="Verdana" w:cs="Arial"/>
          <w:sz w:val="20"/>
          <w:szCs w:val="20"/>
        </w:rPr>
      </w:pPr>
    </w:p>
    <w:p w14:paraId="6D094E38" w14:textId="77777777" w:rsidR="00500F51" w:rsidRPr="0020628A" w:rsidRDefault="00500F51" w:rsidP="00500F51">
      <w:pPr>
        <w:spacing w:line="276" w:lineRule="auto"/>
        <w:jc w:val="center"/>
        <w:rPr>
          <w:rFonts w:ascii="Verdana" w:hAnsi="Verdana" w:cs="Arial"/>
          <w:b/>
          <w:sz w:val="20"/>
          <w:szCs w:val="20"/>
        </w:rPr>
      </w:pPr>
      <w:r w:rsidRPr="0020628A">
        <w:rPr>
          <w:rFonts w:ascii="Verdana" w:hAnsi="Verdana" w:cs="Arial"/>
          <w:b/>
          <w:sz w:val="20"/>
          <w:szCs w:val="20"/>
        </w:rPr>
        <w:footnoteReference w:customMarkFollows="1" w:id="3"/>
        <w:t>DECLAREN</w:t>
      </w:r>
    </w:p>
    <w:p w14:paraId="190AAEC9" w14:textId="77777777" w:rsidR="00500F51" w:rsidRPr="0020628A" w:rsidRDefault="00500F51" w:rsidP="00500F51">
      <w:pPr>
        <w:spacing w:line="276" w:lineRule="auto"/>
        <w:jc w:val="center"/>
        <w:rPr>
          <w:rFonts w:ascii="Verdana" w:hAnsi="Verdana" w:cs="Arial"/>
          <w:sz w:val="20"/>
          <w:szCs w:val="20"/>
        </w:rPr>
      </w:pPr>
    </w:p>
    <w:p w14:paraId="49E012FC" w14:textId="591EEBD7" w:rsidR="00500F51" w:rsidRPr="0020628A" w:rsidRDefault="00500F51" w:rsidP="00500F51">
      <w:pPr>
        <w:pStyle w:val="Textindependent"/>
        <w:shd w:val="clear" w:color="auto" w:fill="FFFFFF"/>
        <w:spacing w:line="276" w:lineRule="auto"/>
        <w:ind w:right="0"/>
        <w:rPr>
          <w:rFonts w:ascii="Verdana" w:hAnsi="Verdana" w:cs="Arial"/>
          <w:sz w:val="20"/>
        </w:rPr>
      </w:pPr>
      <w:r w:rsidRPr="0020628A">
        <w:rPr>
          <w:rFonts w:ascii="Verdana" w:hAnsi="Verdana" w:cs="Arial"/>
          <w:sz w:val="20"/>
        </w:rPr>
        <w:t xml:space="preserve">La voluntat de constituir una UTE per a participar en el procés de licitació que té per objecte </w:t>
      </w:r>
      <w:bookmarkStart w:id="0" w:name="annex_ute_obj_contr"/>
      <w:bookmarkEnd w:id="0"/>
      <w:r w:rsidRPr="0020628A">
        <w:rPr>
          <w:rFonts w:ascii="Verdana" w:hAnsi="Verdana" w:cs="Arial"/>
          <w:snapToGrid w:val="0"/>
          <w:sz w:val="20"/>
        </w:rPr>
        <w:t>el</w:t>
      </w:r>
      <w:r w:rsidR="0020628A" w:rsidRPr="0020628A">
        <w:rPr>
          <w:rFonts w:ascii="Verdana" w:hAnsi="Verdana" w:cs="Arial"/>
          <w:sz w:val="20"/>
        </w:rPr>
        <w:t xml:space="preserve"> lloguer de plataformes elevadores de persones per a treballs propis de l’Institut Municipal Parcs i Jardins de Barcelona amb mesures de contractació pública sostenible </w:t>
      </w:r>
      <w:r w:rsidR="0020628A" w:rsidRPr="0020628A">
        <w:rPr>
          <w:rFonts w:ascii="Verdana" w:hAnsi="Verdana" w:cs="Arial"/>
          <w:b/>
          <w:bCs/>
          <w:sz w:val="20"/>
        </w:rPr>
        <w:t>Lot…</w:t>
      </w:r>
      <w:r w:rsidR="0020628A" w:rsidRPr="0020628A">
        <w:rPr>
          <w:rFonts w:ascii="Verdana" w:hAnsi="Verdana" w:cs="Arial"/>
          <w:snapToGrid w:val="0"/>
          <w:sz w:val="20"/>
        </w:rPr>
        <w:t>, n</w:t>
      </w:r>
      <w:r w:rsidR="0020628A" w:rsidRPr="0020628A">
        <w:rPr>
          <w:rFonts w:ascii="Verdana" w:hAnsi="Verdana" w:cs="Arial"/>
          <w:sz w:val="20"/>
        </w:rPr>
        <w:t xml:space="preserve">úm. </w:t>
      </w:r>
      <w:r w:rsidR="0020628A" w:rsidRPr="00364608">
        <w:rPr>
          <w:rFonts w:ascii="Verdana" w:hAnsi="Verdana" w:cs="Arial"/>
          <w:sz w:val="20"/>
        </w:rPr>
        <w:t>Contracte 2</w:t>
      </w:r>
      <w:r w:rsidR="00364608" w:rsidRPr="00364608">
        <w:rPr>
          <w:rFonts w:ascii="Verdana" w:hAnsi="Verdana" w:cs="Arial"/>
          <w:sz w:val="20"/>
        </w:rPr>
        <w:t>6000140</w:t>
      </w:r>
      <w:r w:rsidR="0020628A" w:rsidRPr="00364608">
        <w:rPr>
          <w:rFonts w:ascii="Verdana" w:hAnsi="Verdana" w:cs="Arial"/>
          <w:sz w:val="20"/>
        </w:rPr>
        <w:t>, núm</w:t>
      </w:r>
      <w:r w:rsidR="0020628A" w:rsidRPr="0020628A">
        <w:rPr>
          <w:rFonts w:ascii="Verdana" w:hAnsi="Verdana" w:cs="Arial"/>
          <w:sz w:val="20"/>
        </w:rPr>
        <w:t>. expedient 27/0002</w:t>
      </w:r>
      <w:r w:rsidRPr="0020628A">
        <w:rPr>
          <w:rFonts w:ascii="Verdana" w:hAnsi="Verdana" w:cs="Arial"/>
          <w:snapToGrid w:val="0"/>
          <w:sz w:val="20"/>
        </w:rPr>
        <w:t>,</w:t>
      </w:r>
    </w:p>
    <w:p w14:paraId="34452FB4" w14:textId="77777777" w:rsidR="00500F51" w:rsidRPr="0020628A" w:rsidRDefault="00500F51" w:rsidP="00500F51">
      <w:pPr>
        <w:pStyle w:val="Textindependent"/>
        <w:shd w:val="clear" w:color="auto" w:fill="FFFFFF"/>
        <w:spacing w:line="276" w:lineRule="auto"/>
        <w:ind w:right="0"/>
        <w:rPr>
          <w:rFonts w:ascii="Verdana" w:hAnsi="Verdana" w:cs="Arial"/>
          <w:sz w:val="20"/>
        </w:rPr>
      </w:pPr>
    </w:p>
    <w:p w14:paraId="5D43E448" w14:textId="77777777" w:rsidR="00500F51" w:rsidRPr="0020628A" w:rsidRDefault="00500F51" w:rsidP="00500F51">
      <w:pPr>
        <w:pStyle w:val="Pargrafdellista"/>
        <w:numPr>
          <w:ilvl w:val="0"/>
          <w:numId w:val="27"/>
        </w:numPr>
        <w:spacing w:after="200" w:line="276" w:lineRule="auto"/>
        <w:ind w:left="360"/>
        <w:jc w:val="both"/>
        <w:rPr>
          <w:rFonts w:ascii="Verdana" w:hAnsi="Verdana" w:cs="Arial"/>
        </w:rPr>
      </w:pPr>
      <w:r w:rsidRPr="0020628A">
        <w:rPr>
          <w:rFonts w:ascii="Verdana" w:hAnsi="Verdana" w:cs="Arial"/>
        </w:rPr>
        <w:t>, amb el següent percentatge de participació del preu en l’execució del contracte:</w:t>
      </w:r>
    </w:p>
    <w:p w14:paraId="10997A79" w14:textId="77777777" w:rsidR="00500F51" w:rsidRPr="0020628A" w:rsidRDefault="00500F51" w:rsidP="00500F51">
      <w:pPr>
        <w:pStyle w:val="Pargrafdellista"/>
        <w:spacing w:line="276" w:lineRule="auto"/>
        <w:ind w:left="360"/>
        <w:rPr>
          <w:rFonts w:ascii="Verdana" w:hAnsi="Verdana" w:cs="Arial"/>
        </w:rPr>
      </w:pPr>
      <w:r w:rsidRPr="0020628A">
        <w:rPr>
          <w:rFonts w:ascii="Verdana" w:hAnsi="Verdana" w:cs="Arial"/>
        </w:rPr>
        <w:t>...,... % l’empresa ............................................................................................</w:t>
      </w:r>
    </w:p>
    <w:p w14:paraId="6AFC1F0A" w14:textId="77777777" w:rsidR="00500F51" w:rsidRPr="0020628A" w:rsidRDefault="00500F51" w:rsidP="00500F51">
      <w:pPr>
        <w:pStyle w:val="Pargrafdellista"/>
        <w:spacing w:line="276" w:lineRule="auto"/>
        <w:ind w:left="360"/>
        <w:rPr>
          <w:rFonts w:ascii="Verdana" w:hAnsi="Verdana" w:cs="Arial"/>
        </w:rPr>
      </w:pPr>
      <w:r w:rsidRPr="0020628A">
        <w:rPr>
          <w:rFonts w:ascii="Verdana" w:hAnsi="Verdana" w:cs="Arial"/>
        </w:rPr>
        <w:t>...,... % l’empresa ............................................................................................</w:t>
      </w:r>
      <w:r w:rsidRPr="0020628A">
        <w:rPr>
          <w:rStyle w:val="Refernciadenotaapeudepgina"/>
          <w:rFonts w:ascii="Verdana" w:hAnsi="Verdana" w:cs="Arial"/>
        </w:rPr>
        <w:t>1</w:t>
      </w:r>
    </w:p>
    <w:p w14:paraId="653FAD7B" w14:textId="77777777" w:rsidR="00500F51" w:rsidRPr="0020628A" w:rsidRDefault="00500F51" w:rsidP="00500F51">
      <w:pPr>
        <w:pStyle w:val="Pargrafdellista"/>
        <w:spacing w:line="276" w:lineRule="auto"/>
        <w:ind w:left="360"/>
        <w:rPr>
          <w:rFonts w:ascii="Verdana" w:hAnsi="Verdana" w:cs="Arial"/>
        </w:rPr>
      </w:pPr>
    </w:p>
    <w:p w14:paraId="56EF226C" w14:textId="77777777" w:rsidR="00500F51" w:rsidRPr="0020628A" w:rsidRDefault="00500F51" w:rsidP="00500F51">
      <w:pPr>
        <w:pStyle w:val="Pargrafdellista"/>
        <w:numPr>
          <w:ilvl w:val="0"/>
          <w:numId w:val="27"/>
        </w:numPr>
        <w:spacing w:after="200" w:line="276" w:lineRule="auto"/>
        <w:ind w:left="360"/>
        <w:jc w:val="both"/>
        <w:rPr>
          <w:rFonts w:ascii="Verdana" w:hAnsi="Verdana" w:cs="Arial"/>
        </w:rPr>
      </w:pPr>
      <w:r w:rsidRPr="0020628A">
        <w:rPr>
          <w:rFonts w:ascii="Verdana" w:hAnsi="Verdana" w:cs="Arial"/>
        </w:rPr>
        <w:t>Que en cas de resultar adjudicatàries de l’esmentat procés de licitació es comprometen a constituir-se formalment en una UTE mitjançant escriptura pública.</w:t>
      </w:r>
    </w:p>
    <w:p w14:paraId="2F0861CD" w14:textId="77777777" w:rsidR="00500F51" w:rsidRPr="0020628A" w:rsidRDefault="00500F51" w:rsidP="00500F51">
      <w:pPr>
        <w:pStyle w:val="Pargrafdellista"/>
        <w:spacing w:line="276" w:lineRule="auto"/>
        <w:ind w:left="360"/>
        <w:rPr>
          <w:rFonts w:ascii="Verdana" w:hAnsi="Verdana" w:cs="Arial"/>
        </w:rPr>
      </w:pPr>
    </w:p>
    <w:p w14:paraId="6F9CC3C5" w14:textId="77777777" w:rsidR="00500F51" w:rsidRPr="0020628A" w:rsidRDefault="00500F51" w:rsidP="00500F51">
      <w:pPr>
        <w:pStyle w:val="Pargrafdellista"/>
        <w:numPr>
          <w:ilvl w:val="0"/>
          <w:numId w:val="27"/>
        </w:numPr>
        <w:spacing w:after="200" w:line="276" w:lineRule="auto"/>
        <w:ind w:left="360"/>
        <w:jc w:val="both"/>
        <w:rPr>
          <w:rFonts w:ascii="Verdana" w:hAnsi="Verdana" w:cs="Arial"/>
        </w:rPr>
      </w:pPr>
      <w:r w:rsidRPr="0020628A">
        <w:rPr>
          <w:rFonts w:ascii="Verdana" w:hAnsi="Verdana" w:cs="Arial"/>
        </w:rPr>
        <w:t xml:space="preserve">Que designen com a representant de la UTE en aquest procés de licitació al/la senyor/a ............................................................... amb DNI núm. .............................. </w:t>
      </w:r>
    </w:p>
    <w:p w14:paraId="6C0F55A6" w14:textId="77777777" w:rsidR="00500F51" w:rsidRPr="0020628A" w:rsidRDefault="00500F51" w:rsidP="00500F51">
      <w:pPr>
        <w:pStyle w:val="Pargrafdellista"/>
        <w:spacing w:line="276" w:lineRule="auto"/>
        <w:rPr>
          <w:rFonts w:ascii="Verdana" w:hAnsi="Verdana" w:cs="Arial"/>
        </w:rPr>
      </w:pPr>
    </w:p>
    <w:p w14:paraId="2355AF87" w14:textId="77777777" w:rsidR="00500F51" w:rsidRPr="0020628A" w:rsidRDefault="00500F51" w:rsidP="00500F51">
      <w:pPr>
        <w:pStyle w:val="Pargrafdellista"/>
        <w:numPr>
          <w:ilvl w:val="0"/>
          <w:numId w:val="27"/>
        </w:numPr>
        <w:spacing w:after="200" w:line="276" w:lineRule="auto"/>
        <w:ind w:left="360"/>
        <w:jc w:val="both"/>
        <w:rPr>
          <w:rFonts w:ascii="Verdana" w:hAnsi="Verdana" w:cs="Arial"/>
        </w:rPr>
      </w:pPr>
      <w:r w:rsidRPr="0020628A">
        <w:rPr>
          <w:rFonts w:ascii="Verdana" w:hAnsi="Verdana" w:cs="Arial"/>
        </w:rPr>
        <w:t>Que la denominació de l’UTE a constituir és ................................................................ ; i el domicili per a les notificacions és .................................................................... núm. telèfon .........................; núm. de fax ................................; adreça de correu electrònic per rebre comunicacions (@)  ................................................................</w:t>
      </w:r>
    </w:p>
    <w:p w14:paraId="293B8903" w14:textId="77777777" w:rsidR="00500F51" w:rsidRPr="0020628A" w:rsidRDefault="00500F51" w:rsidP="00500F51">
      <w:pPr>
        <w:spacing w:line="276" w:lineRule="auto"/>
        <w:rPr>
          <w:rFonts w:ascii="Verdana" w:hAnsi="Verdana" w:cs="Arial"/>
          <w:sz w:val="20"/>
          <w:szCs w:val="20"/>
        </w:rPr>
      </w:pPr>
    </w:p>
    <w:p w14:paraId="6C04100E" w14:textId="77777777" w:rsidR="00500F51" w:rsidRPr="0020628A" w:rsidRDefault="00500F51" w:rsidP="00500F51">
      <w:pPr>
        <w:pStyle w:val="Pargrafdellista"/>
        <w:spacing w:line="276" w:lineRule="auto"/>
        <w:ind w:left="0"/>
        <w:rPr>
          <w:rFonts w:ascii="Verdana" w:hAnsi="Verdana" w:cs="Arial"/>
        </w:rPr>
      </w:pPr>
      <w:r w:rsidRPr="0020628A">
        <w:rPr>
          <w:rFonts w:ascii="Verdana" w:hAnsi="Verdana" w:cs="Arial"/>
        </w:rPr>
        <w:t>I com a prova de conformitat signen aquesta declaració,</w:t>
      </w:r>
    </w:p>
    <w:p w14:paraId="72E8CC5D" w14:textId="77777777" w:rsidR="00500F51" w:rsidRPr="0020628A" w:rsidRDefault="00500F51" w:rsidP="00500F51">
      <w:pPr>
        <w:pStyle w:val="Pargrafdellista"/>
        <w:spacing w:line="276" w:lineRule="auto"/>
        <w:ind w:left="0"/>
        <w:rPr>
          <w:rFonts w:ascii="Verdana" w:hAnsi="Verdana" w:cs="Arial"/>
        </w:rPr>
      </w:pPr>
      <w:r w:rsidRPr="0020628A">
        <w:rPr>
          <w:rFonts w:ascii="Verdana" w:hAnsi="Verdana" w:cs="Arial"/>
        </w:rPr>
        <w:t>(localitat i data)</w:t>
      </w:r>
    </w:p>
    <w:p w14:paraId="67F4FF8C" w14:textId="77777777" w:rsidR="00500F51" w:rsidRPr="0020628A" w:rsidRDefault="00500F51" w:rsidP="00500F51">
      <w:pPr>
        <w:pStyle w:val="Pargrafdellista"/>
        <w:spacing w:line="276" w:lineRule="auto"/>
        <w:ind w:left="0"/>
        <w:rPr>
          <w:rFonts w:ascii="Verdana" w:hAnsi="Verdana" w:cs="Arial"/>
        </w:rPr>
      </w:pPr>
      <w:r w:rsidRPr="0020628A">
        <w:rPr>
          <w:rFonts w:ascii="Verdana" w:hAnsi="Verdana" w:cs="Arial"/>
        </w:rPr>
        <w:t>(nom de l’empresa que es representa; signatura de cadascun dels representants de les diferents empreses i segell de les empreses</w:t>
      </w:r>
    </w:p>
    <w:p w14:paraId="3CFC9020" w14:textId="77777777" w:rsidR="00500F51" w:rsidRPr="0020628A" w:rsidRDefault="00500F51" w:rsidP="00500F51">
      <w:pPr>
        <w:pStyle w:val="Pargrafdellista"/>
        <w:spacing w:line="276" w:lineRule="auto"/>
        <w:ind w:left="0"/>
        <w:rPr>
          <w:rFonts w:ascii="Verdana" w:hAnsi="Verdana" w:cs="Arial"/>
        </w:rPr>
      </w:pPr>
    </w:p>
    <w:p w14:paraId="4031F58A" w14:textId="77777777" w:rsidR="00500F51" w:rsidRPr="0020628A" w:rsidRDefault="00500F51" w:rsidP="00500F51">
      <w:pPr>
        <w:pStyle w:val="Pargrafdellista"/>
        <w:spacing w:line="276" w:lineRule="auto"/>
        <w:ind w:left="0"/>
        <w:rPr>
          <w:rFonts w:ascii="Verdana" w:hAnsi="Verdana"/>
        </w:rPr>
      </w:pPr>
      <w:r w:rsidRPr="0020628A">
        <w:rPr>
          <w:rFonts w:ascii="Verdana" w:hAnsi="Verdana"/>
        </w:rPr>
        <w:br w:type="page"/>
      </w:r>
    </w:p>
    <w:p w14:paraId="57A587C6" w14:textId="77777777" w:rsidR="00500F51" w:rsidRPr="0020628A" w:rsidRDefault="00500F51" w:rsidP="00500F51">
      <w:pPr>
        <w:spacing w:after="200" w:line="276" w:lineRule="auto"/>
        <w:jc w:val="center"/>
        <w:rPr>
          <w:rFonts w:ascii="Verdana" w:hAnsi="Verdana" w:cs="Arial"/>
          <w:b/>
          <w:sz w:val="20"/>
          <w:szCs w:val="20"/>
          <w:u w:val="single"/>
        </w:rPr>
      </w:pPr>
    </w:p>
    <w:p w14:paraId="04568C34" w14:textId="77777777" w:rsidR="00500F51" w:rsidRPr="0020628A" w:rsidRDefault="00500F51" w:rsidP="00500F51">
      <w:pPr>
        <w:spacing w:after="200" w:line="276" w:lineRule="auto"/>
        <w:jc w:val="center"/>
        <w:rPr>
          <w:rFonts w:ascii="Verdana" w:hAnsi="Verdana" w:cs="Arial"/>
          <w:b/>
          <w:sz w:val="20"/>
          <w:szCs w:val="20"/>
          <w:u w:val="single"/>
        </w:rPr>
      </w:pPr>
      <w:r w:rsidRPr="0020628A">
        <w:rPr>
          <w:rFonts w:ascii="Verdana" w:hAnsi="Verdana" w:cs="Arial"/>
          <w:b/>
          <w:sz w:val="20"/>
          <w:szCs w:val="20"/>
          <w:u w:val="single"/>
        </w:rPr>
        <w:t>ANNEX 3</w:t>
      </w:r>
    </w:p>
    <w:p w14:paraId="074D4F22" w14:textId="77777777" w:rsidR="00500F51" w:rsidRPr="0020628A" w:rsidRDefault="00500F51" w:rsidP="00500F51">
      <w:pPr>
        <w:spacing w:after="200" w:line="276" w:lineRule="auto"/>
        <w:jc w:val="center"/>
        <w:rPr>
          <w:rFonts w:ascii="Verdana" w:hAnsi="Verdana" w:cs="Arial"/>
          <w:b/>
          <w:sz w:val="20"/>
          <w:szCs w:val="20"/>
        </w:rPr>
      </w:pPr>
      <w:r w:rsidRPr="0020628A">
        <w:rPr>
          <w:rFonts w:ascii="Verdana" w:hAnsi="Verdana" w:cs="Arial"/>
          <w:b/>
          <w:sz w:val="20"/>
          <w:szCs w:val="20"/>
        </w:rPr>
        <w:t>EMPRESES/ENTITATS VINCULADES O QUE PERTANYEN A UN MATEIX GRUP EMPRESARIAL</w:t>
      </w:r>
      <w:r w:rsidRPr="0020628A">
        <w:rPr>
          <w:rFonts w:ascii="Verdana" w:hAnsi="Verdana"/>
          <w:sz w:val="20"/>
          <w:szCs w:val="20"/>
          <w:vertAlign w:val="superscript"/>
        </w:rPr>
        <w:footnoteReference w:customMarkFollows="1" w:id="4"/>
        <w:t>1</w:t>
      </w:r>
    </w:p>
    <w:p w14:paraId="3BE16D38" w14:textId="77777777" w:rsidR="00500F51" w:rsidRPr="0020628A" w:rsidRDefault="00500F51" w:rsidP="00500F51">
      <w:pPr>
        <w:spacing w:after="200" w:line="276" w:lineRule="auto"/>
        <w:rPr>
          <w:rFonts w:ascii="Verdana" w:hAnsi="Verdana" w:cs="Arial"/>
          <w:snapToGrid w:val="0"/>
          <w:sz w:val="20"/>
          <w:szCs w:val="20"/>
        </w:rPr>
      </w:pPr>
    </w:p>
    <w:p w14:paraId="5227DB14" w14:textId="5FA66BA3" w:rsidR="00500F51" w:rsidRPr="0020628A" w:rsidRDefault="00500F51" w:rsidP="00500F51">
      <w:pPr>
        <w:shd w:val="clear" w:color="auto" w:fill="FFFFFF"/>
        <w:jc w:val="both"/>
        <w:rPr>
          <w:rFonts w:ascii="Verdana" w:hAnsi="Verdana" w:cs="Arial"/>
          <w:snapToGrid w:val="0"/>
          <w:sz w:val="20"/>
          <w:szCs w:val="20"/>
        </w:rPr>
      </w:pPr>
      <w:r w:rsidRPr="0020628A">
        <w:rPr>
          <w:rFonts w:ascii="Verdana" w:hAnsi="Verdana" w:cs="Arial"/>
          <w:snapToGrid w:val="0"/>
          <w:sz w:val="20"/>
          <w:szCs w:val="20"/>
        </w:rPr>
        <w:t xml:space="preserve">El/La </w:t>
      </w:r>
      <w:proofErr w:type="spellStart"/>
      <w:r w:rsidRPr="0020628A">
        <w:rPr>
          <w:rFonts w:ascii="Verdana" w:hAnsi="Verdana" w:cs="Arial"/>
          <w:snapToGrid w:val="0"/>
          <w:sz w:val="20"/>
          <w:szCs w:val="20"/>
        </w:rPr>
        <w:t>sotasignat</w:t>
      </w:r>
      <w:proofErr w:type="spellEnd"/>
      <w:r w:rsidRPr="0020628A">
        <w:rPr>
          <w:rFonts w:ascii="Verdana" w:hAnsi="Verdana" w:cs="Arial"/>
          <w:snapToGrid w:val="0"/>
          <w:sz w:val="20"/>
          <w:szCs w:val="20"/>
        </w:rPr>
        <w:t xml:space="preserve">/da, senyor/a ....................................................................................., </w:t>
      </w:r>
      <w:proofErr w:type="spellStart"/>
      <w:r w:rsidRPr="0020628A">
        <w:rPr>
          <w:rFonts w:ascii="Verdana" w:hAnsi="Verdana" w:cs="Arial"/>
          <w:snapToGrid w:val="0"/>
          <w:sz w:val="20"/>
          <w:szCs w:val="20"/>
        </w:rPr>
        <w:t>amb</w:t>
      </w:r>
      <w:proofErr w:type="spellEnd"/>
      <w:r w:rsidRPr="0020628A">
        <w:rPr>
          <w:rFonts w:ascii="Verdana" w:hAnsi="Verdana" w:cs="Arial"/>
          <w:snapToGrid w:val="0"/>
          <w:sz w:val="20"/>
          <w:szCs w:val="20"/>
        </w:rPr>
        <w:t xml:space="preserve"> DNI/NIE núm. .............................., en nom propi/en </w:t>
      </w:r>
      <w:proofErr w:type="spellStart"/>
      <w:r w:rsidRPr="0020628A">
        <w:rPr>
          <w:rFonts w:ascii="Verdana" w:hAnsi="Verdana" w:cs="Arial"/>
          <w:snapToGrid w:val="0"/>
          <w:sz w:val="20"/>
          <w:szCs w:val="20"/>
        </w:rPr>
        <w:t>qualitat</w:t>
      </w:r>
      <w:proofErr w:type="spellEnd"/>
      <w:r w:rsidRPr="0020628A">
        <w:rPr>
          <w:rFonts w:ascii="Verdana" w:hAnsi="Verdana" w:cs="Arial"/>
          <w:snapToGrid w:val="0"/>
          <w:sz w:val="20"/>
          <w:szCs w:val="20"/>
        </w:rPr>
        <w:t xml:space="preserve"> de </w:t>
      </w:r>
      <w:proofErr w:type="spellStart"/>
      <w:r w:rsidRPr="0020628A">
        <w:rPr>
          <w:rFonts w:ascii="Verdana" w:hAnsi="Verdana" w:cs="Arial"/>
          <w:snapToGrid w:val="0"/>
          <w:sz w:val="20"/>
          <w:szCs w:val="20"/>
        </w:rPr>
        <w:t>representant</w:t>
      </w:r>
      <w:proofErr w:type="spellEnd"/>
      <w:r w:rsidRPr="0020628A">
        <w:rPr>
          <w:rFonts w:ascii="Verdana" w:hAnsi="Verdana" w:cs="Arial"/>
          <w:snapToGrid w:val="0"/>
          <w:sz w:val="20"/>
          <w:szCs w:val="20"/>
        </w:rPr>
        <w:t xml:space="preserve"> legal de la persona física/jurídica ..................................................................................................., </w:t>
      </w:r>
      <w:proofErr w:type="spellStart"/>
      <w:r w:rsidRPr="0020628A">
        <w:rPr>
          <w:rFonts w:ascii="Verdana" w:hAnsi="Verdana" w:cs="Arial"/>
          <w:snapToGrid w:val="0"/>
          <w:sz w:val="20"/>
          <w:szCs w:val="20"/>
        </w:rPr>
        <w:t>amb</w:t>
      </w:r>
      <w:proofErr w:type="spellEnd"/>
      <w:r w:rsidRPr="0020628A">
        <w:rPr>
          <w:rFonts w:ascii="Verdana" w:hAnsi="Verdana" w:cs="Arial"/>
          <w:snapToGrid w:val="0"/>
          <w:sz w:val="20"/>
          <w:szCs w:val="20"/>
        </w:rPr>
        <w:t xml:space="preserve"> NIF ........................................, amb l’adreça de correu electrònic per </w:t>
      </w:r>
      <w:proofErr w:type="spellStart"/>
      <w:r w:rsidRPr="0020628A">
        <w:rPr>
          <w:rFonts w:ascii="Verdana" w:hAnsi="Verdana" w:cs="Arial"/>
          <w:snapToGrid w:val="0"/>
          <w:sz w:val="20"/>
          <w:szCs w:val="20"/>
        </w:rPr>
        <w:t>rebre</w:t>
      </w:r>
      <w:proofErr w:type="spellEnd"/>
      <w:r w:rsidRPr="0020628A">
        <w:rPr>
          <w:rFonts w:ascii="Verdana" w:hAnsi="Verdana" w:cs="Arial"/>
          <w:snapToGrid w:val="0"/>
          <w:sz w:val="20"/>
          <w:szCs w:val="20"/>
        </w:rPr>
        <w:t xml:space="preserve"> les </w:t>
      </w:r>
      <w:proofErr w:type="spellStart"/>
      <w:r w:rsidRPr="0020628A">
        <w:rPr>
          <w:rFonts w:ascii="Verdana" w:hAnsi="Verdana" w:cs="Arial"/>
          <w:snapToGrid w:val="0"/>
          <w:sz w:val="20"/>
          <w:szCs w:val="20"/>
        </w:rPr>
        <w:t>comunicacions</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electròniques</w:t>
      </w:r>
      <w:proofErr w:type="spellEnd"/>
      <w:r w:rsidRPr="0020628A">
        <w:rPr>
          <w:rFonts w:ascii="Verdana" w:hAnsi="Verdana" w:cs="Arial"/>
          <w:snapToGrid w:val="0"/>
          <w:sz w:val="20"/>
          <w:szCs w:val="20"/>
        </w:rPr>
        <w:t xml:space="preserve"> (....................@..............) i </w:t>
      </w:r>
      <w:proofErr w:type="spellStart"/>
      <w:r w:rsidRPr="0020628A">
        <w:rPr>
          <w:rFonts w:ascii="Verdana" w:hAnsi="Verdana" w:cs="Arial"/>
          <w:snapToGrid w:val="0"/>
          <w:sz w:val="20"/>
          <w:szCs w:val="20"/>
        </w:rPr>
        <w:t>als</w:t>
      </w:r>
      <w:proofErr w:type="spellEnd"/>
      <w:r w:rsidRPr="0020628A">
        <w:rPr>
          <w:rFonts w:ascii="Verdana" w:hAnsi="Verdana" w:cs="Arial"/>
          <w:snapToGrid w:val="0"/>
          <w:sz w:val="20"/>
          <w:szCs w:val="20"/>
        </w:rPr>
        <w:t xml:space="preserve"> efectes de licitar en el </w:t>
      </w:r>
      <w:proofErr w:type="spellStart"/>
      <w:r w:rsidRPr="0020628A">
        <w:rPr>
          <w:rFonts w:ascii="Verdana" w:hAnsi="Verdana" w:cs="Arial"/>
          <w:snapToGrid w:val="0"/>
          <w:sz w:val="20"/>
          <w:szCs w:val="20"/>
        </w:rPr>
        <w:t>procediment</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d'adjudicació</w:t>
      </w:r>
      <w:proofErr w:type="spellEnd"/>
      <w:r w:rsidRPr="0020628A">
        <w:rPr>
          <w:rFonts w:ascii="Verdana" w:hAnsi="Verdana" w:cs="Arial"/>
          <w:snapToGrid w:val="0"/>
          <w:sz w:val="20"/>
          <w:szCs w:val="20"/>
        </w:rPr>
        <w:t xml:space="preserve"> </w:t>
      </w:r>
      <w:r w:rsidR="0020628A" w:rsidRPr="0020628A">
        <w:rPr>
          <w:rFonts w:ascii="Verdana" w:hAnsi="Verdana" w:cs="Arial"/>
          <w:snapToGrid w:val="0"/>
          <w:sz w:val="20"/>
          <w:szCs w:val="20"/>
        </w:rPr>
        <w:t>del</w:t>
      </w:r>
      <w:r w:rsidR="0020628A" w:rsidRPr="0020628A">
        <w:rPr>
          <w:rFonts w:ascii="Verdana" w:hAnsi="Verdana" w:cs="Arial"/>
          <w:sz w:val="20"/>
          <w:szCs w:val="20"/>
        </w:rPr>
        <w:t xml:space="preserve"> </w:t>
      </w:r>
      <w:proofErr w:type="spellStart"/>
      <w:r w:rsidR="0020628A" w:rsidRPr="0020628A">
        <w:rPr>
          <w:rFonts w:ascii="Verdana" w:hAnsi="Verdana" w:cs="Arial"/>
          <w:sz w:val="20"/>
          <w:szCs w:val="20"/>
        </w:rPr>
        <w:t>lloguer</w:t>
      </w:r>
      <w:proofErr w:type="spellEnd"/>
      <w:r w:rsidR="0020628A" w:rsidRPr="0020628A">
        <w:rPr>
          <w:rFonts w:ascii="Verdana" w:hAnsi="Verdana" w:cs="Arial"/>
          <w:sz w:val="20"/>
          <w:szCs w:val="20"/>
        </w:rPr>
        <w:t xml:space="preserve"> de </w:t>
      </w:r>
      <w:proofErr w:type="spellStart"/>
      <w:r w:rsidR="0020628A" w:rsidRPr="0020628A">
        <w:rPr>
          <w:rFonts w:ascii="Verdana" w:hAnsi="Verdana" w:cs="Arial"/>
          <w:sz w:val="20"/>
          <w:szCs w:val="20"/>
        </w:rPr>
        <w:t>plataformes</w:t>
      </w:r>
      <w:proofErr w:type="spellEnd"/>
      <w:r w:rsidR="0020628A" w:rsidRPr="0020628A">
        <w:rPr>
          <w:rFonts w:ascii="Verdana" w:hAnsi="Verdana" w:cs="Arial"/>
          <w:sz w:val="20"/>
          <w:szCs w:val="20"/>
        </w:rPr>
        <w:t xml:space="preserve"> elevadores de persones per a </w:t>
      </w:r>
      <w:proofErr w:type="spellStart"/>
      <w:r w:rsidR="0020628A" w:rsidRPr="0020628A">
        <w:rPr>
          <w:rFonts w:ascii="Verdana" w:hAnsi="Verdana" w:cs="Arial"/>
          <w:sz w:val="20"/>
          <w:szCs w:val="20"/>
        </w:rPr>
        <w:t>treballs</w:t>
      </w:r>
      <w:proofErr w:type="spellEnd"/>
      <w:r w:rsidR="0020628A" w:rsidRPr="0020628A">
        <w:rPr>
          <w:rFonts w:ascii="Verdana" w:hAnsi="Verdana" w:cs="Arial"/>
          <w:sz w:val="20"/>
          <w:szCs w:val="20"/>
        </w:rPr>
        <w:t xml:space="preserve"> propis de </w:t>
      </w:r>
      <w:proofErr w:type="spellStart"/>
      <w:r w:rsidR="0020628A" w:rsidRPr="0020628A">
        <w:rPr>
          <w:rFonts w:ascii="Verdana" w:hAnsi="Verdana" w:cs="Arial"/>
          <w:sz w:val="20"/>
          <w:szCs w:val="20"/>
        </w:rPr>
        <w:t>l’Institut</w:t>
      </w:r>
      <w:proofErr w:type="spellEnd"/>
      <w:r w:rsidR="0020628A" w:rsidRPr="0020628A">
        <w:rPr>
          <w:rFonts w:ascii="Verdana" w:hAnsi="Verdana" w:cs="Arial"/>
          <w:sz w:val="20"/>
          <w:szCs w:val="20"/>
        </w:rPr>
        <w:t xml:space="preserve"> Municipal Parcs i Jardins de Barcelona </w:t>
      </w:r>
      <w:proofErr w:type="spellStart"/>
      <w:r w:rsidR="0020628A" w:rsidRPr="0020628A">
        <w:rPr>
          <w:rFonts w:ascii="Verdana" w:hAnsi="Verdana" w:cs="Arial"/>
          <w:sz w:val="20"/>
          <w:szCs w:val="20"/>
        </w:rPr>
        <w:t>amb</w:t>
      </w:r>
      <w:proofErr w:type="spellEnd"/>
      <w:r w:rsidR="0020628A" w:rsidRPr="0020628A">
        <w:rPr>
          <w:rFonts w:ascii="Verdana" w:hAnsi="Verdana" w:cs="Arial"/>
          <w:sz w:val="20"/>
          <w:szCs w:val="20"/>
        </w:rPr>
        <w:t xml:space="preserve"> mesures de </w:t>
      </w:r>
      <w:proofErr w:type="spellStart"/>
      <w:r w:rsidR="0020628A" w:rsidRPr="0020628A">
        <w:rPr>
          <w:rFonts w:ascii="Verdana" w:hAnsi="Verdana" w:cs="Arial"/>
          <w:sz w:val="20"/>
          <w:szCs w:val="20"/>
        </w:rPr>
        <w:t>contractació</w:t>
      </w:r>
      <w:proofErr w:type="spellEnd"/>
      <w:r w:rsidR="0020628A" w:rsidRPr="0020628A">
        <w:rPr>
          <w:rFonts w:ascii="Verdana" w:hAnsi="Verdana" w:cs="Arial"/>
          <w:sz w:val="20"/>
          <w:szCs w:val="20"/>
        </w:rPr>
        <w:t xml:space="preserve"> pública sostenible </w:t>
      </w:r>
      <w:r w:rsidR="0020628A" w:rsidRPr="0020628A">
        <w:rPr>
          <w:rFonts w:ascii="Verdana" w:hAnsi="Verdana" w:cs="Arial"/>
          <w:b/>
          <w:bCs/>
          <w:sz w:val="20"/>
          <w:szCs w:val="20"/>
        </w:rPr>
        <w:t>Lot…</w:t>
      </w:r>
      <w:r w:rsidR="0020628A" w:rsidRPr="0020628A">
        <w:rPr>
          <w:rFonts w:ascii="Verdana" w:hAnsi="Verdana" w:cs="Arial"/>
          <w:snapToGrid w:val="0"/>
          <w:sz w:val="20"/>
          <w:szCs w:val="20"/>
        </w:rPr>
        <w:t>, n</w:t>
      </w:r>
      <w:r w:rsidR="0020628A" w:rsidRPr="0020628A">
        <w:rPr>
          <w:rFonts w:ascii="Verdana" w:hAnsi="Verdana" w:cs="Arial"/>
          <w:sz w:val="20"/>
          <w:szCs w:val="20"/>
        </w:rPr>
        <w:t xml:space="preserve">úm. </w:t>
      </w:r>
      <w:r w:rsidR="0020628A" w:rsidRPr="00364608">
        <w:rPr>
          <w:rFonts w:ascii="Verdana" w:hAnsi="Verdana" w:cs="Arial"/>
          <w:sz w:val="20"/>
          <w:szCs w:val="20"/>
        </w:rPr>
        <w:t>Contracte 2</w:t>
      </w:r>
      <w:r w:rsidR="00364608" w:rsidRPr="00364608">
        <w:rPr>
          <w:rFonts w:ascii="Verdana" w:hAnsi="Verdana" w:cs="Arial"/>
          <w:sz w:val="20"/>
          <w:szCs w:val="20"/>
        </w:rPr>
        <w:t>6000140</w:t>
      </w:r>
      <w:r w:rsidR="0020628A" w:rsidRPr="00364608">
        <w:rPr>
          <w:rFonts w:ascii="Verdana" w:hAnsi="Verdana" w:cs="Arial"/>
          <w:sz w:val="20"/>
          <w:szCs w:val="20"/>
        </w:rPr>
        <w:t>, núm</w:t>
      </w:r>
      <w:r w:rsidR="0020628A" w:rsidRPr="0020628A">
        <w:rPr>
          <w:rFonts w:ascii="Verdana" w:hAnsi="Verdana" w:cs="Arial"/>
          <w:sz w:val="20"/>
          <w:szCs w:val="20"/>
        </w:rPr>
        <w:t xml:space="preserve">. </w:t>
      </w:r>
      <w:proofErr w:type="spellStart"/>
      <w:r w:rsidR="0020628A" w:rsidRPr="0020628A">
        <w:rPr>
          <w:rFonts w:ascii="Verdana" w:hAnsi="Verdana" w:cs="Arial"/>
          <w:sz w:val="20"/>
          <w:szCs w:val="20"/>
        </w:rPr>
        <w:t>expedient</w:t>
      </w:r>
      <w:proofErr w:type="spellEnd"/>
      <w:r w:rsidR="0020628A" w:rsidRPr="0020628A">
        <w:rPr>
          <w:rFonts w:ascii="Verdana" w:hAnsi="Verdana" w:cs="Arial"/>
          <w:sz w:val="20"/>
          <w:szCs w:val="20"/>
        </w:rPr>
        <w:t xml:space="preserve"> 27/0002</w:t>
      </w:r>
      <w:r w:rsidRPr="0020628A">
        <w:rPr>
          <w:rFonts w:ascii="Verdana" w:hAnsi="Verdana" w:cs="Arial"/>
          <w:snapToGrid w:val="0"/>
          <w:sz w:val="20"/>
          <w:szCs w:val="20"/>
        </w:rPr>
        <w:t>,</w:t>
      </w:r>
    </w:p>
    <w:p w14:paraId="5E0C7105" w14:textId="77777777" w:rsidR="00500F51" w:rsidRPr="0020628A" w:rsidRDefault="00500F51" w:rsidP="00500F51">
      <w:pPr>
        <w:spacing w:after="200" w:line="276" w:lineRule="auto"/>
        <w:jc w:val="both"/>
        <w:rPr>
          <w:rFonts w:ascii="Verdana" w:hAnsi="Verdana" w:cs="Arial"/>
          <w:snapToGrid w:val="0"/>
          <w:sz w:val="20"/>
          <w:szCs w:val="20"/>
        </w:rPr>
      </w:pPr>
    </w:p>
    <w:p w14:paraId="1E58B618" w14:textId="77777777" w:rsidR="00500F51" w:rsidRPr="0020628A" w:rsidRDefault="00500F51" w:rsidP="00500F51">
      <w:pPr>
        <w:spacing w:after="200" w:line="276" w:lineRule="auto"/>
        <w:jc w:val="center"/>
        <w:rPr>
          <w:rFonts w:ascii="Verdana" w:hAnsi="Verdana" w:cs="Arial"/>
          <w:b/>
          <w:snapToGrid w:val="0"/>
          <w:sz w:val="20"/>
          <w:szCs w:val="20"/>
        </w:rPr>
      </w:pPr>
      <w:r w:rsidRPr="0020628A">
        <w:rPr>
          <w:rFonts w:ascii="Verdana" w:hAnsi="Verdana" w:cs="Arial"/>
          <w:b/>
          <w:snapToGrid w:val="0"/>
          <w:sz w:val="20"/>
          <w:szCs w:val="20"/>
        </w:rPr>
        <w:t>DECLARA</w:t>
      </w:r>
      <w:r w:rsidRPr="0020628A">
        <w:rPr>
          <w:rFonts w:ascii="Verdana" w:hAnsi="Verdana" w:cs="Arial"/>
          <w:b/>
          <w:sz w:val="20"/>
          <w:szCs w:val="20"/>
        </w:rPr>
        <w:t xml:space="preserve"> SOTA LA SEVA RESPONSABILITAT</w:t>
      </w:r>
      <w:r w:rsidRPr="0020628A">
        <w:rPr>
          <w:rFonts w:ascii="Verdana" w:hAnsi="Verdana" w:cs="Arial"/>
          <w:b/>
          <w:snapToGrid w:val="0"/>
          <w:sz w:val="20"/>
          <w:szCs w:val="20"/>
        </w:rPr>
        <w:t>:</w:t>
      </w:r>
    </w:p>
    <w:p w14:paraId="4C4E7210" w14:textId="77777777" w:rsidR="00500F51" w:rsidRPr="0020628A" w:rsidRDefault="00500F51" w:rsidP="00500F51">
      <w:pPr>
        <w:spacing w:after="200" w:line="276" w:lineRule="auto"/>
        <w:jc w:val="both"/>
        <w:rPr>
          <w:rFonts w:ascii="Verdana" w:hAnsi="Verdana" w:cs="Arial"/>
          <w:snapToGrid w:val="0"/>
          <w:sz w:val="20"/>
          <w:szCs w:val="20"/>
        </w:rPr>
      </w:pPr>
      <w:r w:rsidRPr="0020628A">
        <w:rPr>
          <w:rFonts w:ascii="Verdana" w:hAnsi="Verdana" w:cs="Arial"/>
          <w:snapToGrid w:val="0"/>
          <w:sz w:val="20"/>
          <w:szCs w:val="20"/>
        </w:rPr>
        <w:t xml:space="preserve">Que de </w:t>
      </w:r>
      <w:proofErr w:type="spellStart"/>
      <w:r w:rsidRPr="0020628A">
        <w:rPr>
          <w:rFonts w:ascii="Verdana" w:hAnsi="Verdana" w:cs="Arial"/>
          <w:snapToGrid w:val="0"/>
          <w:sz w:val="20"/>
          <w:szCs w:val="20"/>
        </w:rPr>
        <w:t>conformitat</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amb</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l’article</w:t>
      </w:r>
      <w:proofErr w:type="spellEnd"/>
      <w:r w:rsidRPr="0020628A">
        <w:rPr>
          <w:rFonts w:ascii="Verdana" w:hAnsi="Verdana" w:cs="Arial"/>
          <w:snapToGrid w:val="0"/>
          <w:sz w:val="20"/>
          <w:szCs w:val="20"/>
        </w:rPr>
        <w:t xml:space="preserve"> 42.1 del Codi de </w:t>
      </w:r>
      <w:proofErr w:type="spellStart"/>
      <w:r w:rsidRPr="0020628A">
        <w:rPr>
          <w:rFonts w:ascii="Verdana" w:hAnsi="Verdana" w:cs="Arial"/>
          <w:snapToGrid w:val="0"/>
          <w:sz w:val="20"/>
          <w:szCs w:val="20"/>
        </w:rPr>
        <w:t>Comerç</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l’empresa</w:t>
      </w:r>
      <w:proofErr w:type="spellEnd"/>
      <w:r w:rsidRPr="0020628A">
        <w:rPr>
          <w:rFonts w:ascii="Verdana" w:hAnsi="Verdana" w:cs="Arial"/>
          <w:snapToGrid w:val="0"/>
          <w:sz w:val="20"/>
          <w:szCs w:val="20"/>
        </w:rPr>
        <w:t xml:space="preserve"> que representa forma </w:t>
      </w:r>
      <w:proofErr w:type="spellStart"/>
      <w:r w:rsidRPr="0020628A">
        <w:rPr>
          <w:rFonts w:ascii="Verdana" w:hAnsi="Verdana" w:cs="Arial"/>
          <w:snapToGrid w:val="0"/>
          <w:sz w:val="20"/>
          <w:szCs w:val="20"/>
        </w:rPr>
        <w:t>part</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d’un</w:t>
      </w:r>
      <w:proofErr w:type="spellEnd"/>
      <w:r w:rsidRPr="0020628A">
        <w:rPr>
          <w:rFonts w:ascii="Verdana" w:hAnsi="Verdana" w:cs="Arial"/>
          <w:snapToGrid w:val="0"/>
          <w:sz w:val="20"/>
          <w:szCs w:val="20"/>
        </w:rPr>
        <w:t xml:space="preserve"> </w:t>
      </w:r>
      <w:proofErr w:type="spellStart"/>
      <w:r w:rsidRPr="0020628A">
        <w:rPr>
          <w:rFonts w:ascii="Verdana" w:hAnsi="Verdana" w:cs="Arial"/>
          <w:snapToGrid w:val="0"/>
          <w:sz w:val="20"/>
          <w:szCs w:val="20"/>
        </w:rPr>
        <w:t>grup</w:t>
      </w:r>
      <w:proofErr w:type="spellEnd"/>
      <w:r w:rsidRPr="0020628A">
        <w:rPr>
          <w:rFonts w:ascii="Verdana" w:hAnsi="Verdana" w:cs="Arial"/>
          <w:snapToGrid w:val="0"/>
          <w:sz w:val="20"/>
          <w:szCs w:val="20"/>
        </w:rPr>
        <w:t xml:space="preserve"> empresarial, i </w:t>
      </w:r>
      <w:r w:rsidRPr="0020628A">
        <w:rPr>
          <w:rFonts w:ascii="Verdana" w:hAnsi="Verdana" w:cs="Arial"/>
          <w:b/>
          <w:snapToGrid w:val="0"/>
          <w:sz w:val="20"/>
          <w:szCs w:val="20"/>
        </w:rPr>
        <w:t xml:space="preserve">que la/es empresa/es </w:t>
      </w:r>
      <w:proofErr w:type="spellStart"/>
      <w:r w:rsidRPr="0020628A">
        <w:rPr>
          <w:rFonts w:ascii="Verdana" w:hAnsi="Verdana" w:cs="Arial"/>
          <w:b/>
          <w:snapToGrid w:val="0"/>
          <w:sz w:val="20"/>
          <w:szCs w:val="20"/>
        </w:rPr>
        <w:t>d’aquest</w:t>
      </w:r>
      <w:proofErr w:type="spellEnd"/>
      <w:r w:rsidRPr="0020628A">
        <w:rPr>
          <w:rFonts w:ascii="Verdana" w:hAnsi="Verdana" w:cs="Arial"/>
          <w:b/>
          <w:snapToGrid w:val="0"/>
          <w:sz w:val="20"/>
          <w:szCs w:val="20"/>
        </w:rPr>
        <w:t xml:space="preserve"> </w:t>
      </w:r>
      <w:proofErr w:type="spellStart"/>
      <w:r w:rsidRPr="0020628A">
        <w:rPr>
          <w:rFonts w:ascii="Verdana" w:hAnsi="Verdana" w:cs="Arial"/>
          <w:b/>
          <w:snapToGrid w:val="0"/>
          <w:sz w:val="20"/>
          <w:szCs w:val="20"/>
        </w:rPr>
        <w:t>grup</w:t>
      </w:r>
      <w:proofErr w:type="spellEnd"/>
      <w:r w:rsidRPr="0020628A">
        <w:rPr>
          <w:rFonts w:ascii="Verdana" w:hAnsi="Verdana" w:cs="Arial"/>
          <w:b/>
          <w:snapToGrid w:val="0"/>
          <w:sz w:val="20"/>
          <w:szCs w:val="20"/>
        </w:rPr>
        <w:t xml:space="preserve"> que </w:t>
      </w:r>
      <w:proofErr w:type="spellStart"/>
      <w:r w:rsidRPr="0020628A">
        <w:rPr>
          <w:rFonts w:ascii="Verdana" w:hAnsi="Verdana" w:cs="Arial"/>
          <w:b/>
          <w:snapToGrid w:val="0"/>
          <w:sz w:val="20"/>
          <w:szCs w:val="20"/>
        </w:rPr>
        <w:t>concorre</w:t>
      </w:r>
      <w:proofErr w:type="spellEnd"/>
      <w:r w:rsidRPr="0020628A">
        <w:rPr>
          <w:rFonts w:ascii="Verdana" w:hAnsi="Verdana" w:cs="Arial"/>
          <w:b/>
          <w:snapToGrid w:val="0"/>
          <w:sz w:val="20"/>
          <w:szCs w:val="20"/>
        </w:rPr>
        <w:t xml:space="preserve">/en a la </w:t>
      </w:r>
      <w:proofErr w:type="spellStart"/>
      <w:r w:rsidRPr="0020628A">
        <w:rPr>
          <w:rFonts w:ascii="Verdana" w:hAnsi="Verdana" w:cs="Arial"/>
          <w:b/>
          <w:snapToGrid w:val="0"/>
          <w:sz w:val="20"/>
          <w:szCs w:val="20"/>
        </w:rPr>
        <w:t>present</w:t>
      </w:r>
      <w:proofErr w:type="spellEnd"/>
      <w:r w:rsidRPr="0020628A">
        <w:rPr>
          <w:rFonts w:ascii="Verdana" w:hAnsi="Verdana" w:cs="Arial"/>
          <w:b/>
          <w:snapToGrid w:val="0"/>
          <w:sz w:val="20"/>
          <w:szCs w:val="20"/>
        </w:rPr>
        <w:t xml:space="preserve"> </w:t>
      </w:r>
      <w:proofErr w:type="spellStart"/>
      <w:r w:rsidRPr="0020628A">
        <w:rPr>
          <w:rFonts w:ascii="Verdana" w:hAnsi="Verdana" w:cs="Arial"/>
          <w:b/>
          <w:snapToGrid w:val="0"/>
          <w:sz w:val="20"/>
          <w:szCs w:val="20"/>
        </w:rPr>
        <w:t>licitació</w:t>
      </w:r>
      <w:proofErr w:type="spellEnd"/>
      <w:r w:rsidRPr="0020628A">
        <w:rPr>
          <w:rFonts w:ascii="Verdana" w:hAnsi="Verdana" w:cs="Arial"/>
          <w:b/>
          <w:snapToGrid w:val="0"/>
          <w:sz w:val="20"/>
          <w:szCs w:val="20"/>
        </w:rPr>
        <w:t xml:space="preserve"> </w:t>
      </w:r>
      <w:proofErr w:type="spellStart"/>
      <w:r w:rsidRPr="0020628A">
        <w:rPr>
          <w:rFonts w:ascii="Verdana" w:hAnsi="Verdana" w:cs="Arial"/>
          <w:b/>
          <w:snapToGrid w:val="0"/>
          <w:sz w:val="20"/>
          <w:szCs w:val="20"/>
        </w:rPr>
        <w:t>és</w:t>
      </w:r>
      <w:proofErr w:type="spellEnd"/>
      <w:r w:rsidRPr="0020628A">
        <w:rPr>
          <w:rFonts w:ascii="Verdana" w:hAnsi="Verdana" w:cs="Arial"/>
          <w:b/>
          <w:snapToGrid w:val="0"/>
          <w:sz w:val="20"/>
          <w:szCs w:val="20"/>
        </w:rPr>
        <w:t>/</w:t>
      </w:r>
      <w:proofErr w:type="spellStart"/>
      <w:r w:rsidRPr="0020628A">
        <w:rPr>
          <w:rFonts w:ascii="Verdana" w:hAnsi="Verdana" w:cs="Arial"/>
          <w:b/>
          <w:snapToGrid w:val="0"/>
          <w:sz w:val="20"/>
          <w:szCs w:val="20"/>
        </w:rPr>
        <w:t>són</w:t>
      </w:r>
      <w:proofErr w:type="spellEnd"/>
      <w:r w:rsidRPr="0020628A">
        <w:rPr>
          <w:rFonts w:ascii="Verdana" w:hAnsi="Verdana" w:cs="Arial"/>
          <w:b/>
          <w:snapToGrid w:val="0"/>
          <w:sz w:val="20"/>
          <w:szCs w:val="20"/>
        </w:rPr>
        <w:t xml:space="preserve"> la/es </w:t>
      </w:r>
      <w:proofErr w:type="spellStart"/>
      <w:r w:rsidRPr="0020628A">
        <w:rPr>
          <w:rFonts w:ascii="Verdana" w:hAnsi="Verdana" w:cs="Arial"/>
          <w:b/>
          <w:snapToGrid w:val="0"/>
          <w:sz w:val="20"/>
          <w:szCs w:val="20"/>
        </w:rPr>
        <w:t>següent</w:t>
      </w:r>
      <w:proofErr w:type="spellEnd"/>
      <w:r w:rsidRPr="0020628A">
        <w:rPr>
          <w:rFonts w:ascii="Verdana" w:hAnsi="Verdana" w:cs="Arial"/>
          <w:b/>
          <w:snapToGrid w:val="0"/>
          <w:sz w:val="20"/>
          <w:szCs w:val="20"/>
        </w:rPr>
        <w:t>/s</w:t>
      </w:r>
      <w:r w:rsidRPr="0020628A">
        <w:rPr>
          <w:rFonts w:ascii="Verdana" w:hAnsi="Verdana" w:cs="Arial"/>
          <w:snapToGrid w:val="0"/>
          <w:sz w:val="20"/>
          <w:szCs w:val="20"/>
        </w:rPr>
        <w:t>:</w:t>
      </w:r>
    </w:p>
    <w:p w14:paraId="787AA441" w14:textId="77777777" w:rsidR="00500F51" w:rsidRPr="0020628A" w:rsidRDefault="00500F51" w:rsidP="00500F51">
      <w:pPr>
        <w:spacing w:after="200" w:line="276" w:lineRule="auto"/>
        <w:jc w:val="both"/>
        <w:rPr>
          <w:rFonts w:ascii="Verdana" w:hAnsi="Verdana" w:cs="Arial"/>
          <w:snapToGrid w:val="0"/>
          <w:sz w:val="20"/>
          <w:szCs w:val="2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500F51" w:rsidRPr="0020628A" w14:paraId="40513501" w14:textId="77777777" w:rsidTr="00E71AC6">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FC46A8" w14:textId="77777777" w:rsidR="00500F51" w:rsidRPr="0020628A" w:rsidRDefault="00500F51" w:rsidP="00E71AC6">
            <w:pPr>
              <w:spacing w:after="200" w:line="276" w:lineRule="auto"/>
              <w:jc w:val="center"/>
              <w:rPr>
                <w:rFonts w:ascii="Verdana" w:hAnsi="Verdana" w:cs="Arial"/>
                <w:b/>
                <w:snapToGrid w:val="0"/>
                <w:sz w:val="20"/>
                <w:szCs w:val="20"/>
              </w:rPr>
            </w:pPr>
            <w:proofErr w:type="spellStart"/>
            <w:r w:rsidRPr="0020628A">
              <w:rPr>
                <w:rFonts w:ascii="Verdana" w:hAnsi="Verdana" w:cs="Arial"/>
                <w:b/>
                <w:snapToGrid w:val="0"/>
                <w:sz w:val="20"/>
                <w:szCs w:val="20"/>
              </w:rPr>
              <w:t>Denominació</w:t>
            </w:r>
            <w:proofErr w:type="spellEnd"/>
            <w:r w:rsidRPr="0020628A">
              <w:rPr>
                <w:rFonts w:ascii="Verdana" w:hAnsi="Verdana" w:cs="Arial"/>
                <w:b/>
                <w:snapToGrid w:val="0"/>
                <w:sz w:val="20"/>
                <w:szCs w:val="20"/>
              </w:rPr>
              <w:t xml:space="preserve">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2F4404" w14:textId="77777777" w:rsidR="00500F51" w:rsidRPr="0020628A" w:rsidRDefault="00500F51" w:rsidP="00E71AC6">
            <w:pPr>
              <w:spacing w:after="200" w:line="276" w:lineRule="auto"/>
              <w:jc w:val="center"/>
              <w:rPr>
                <w:rFonts w:ascii="Verdana" w:hAnsi="Verdana" w:cs="Arial"/>
                <w:b/>
                <w:snapToGrid w:val="0"/>
                <w:sz w:val="20"/>
                <w:szCs w:val="20"/>
              </w:rPr>
            </w:pPr>
            <w:r w:rsidRPr="0020628A">
              <w:rPr>
                <w:rFonts w:ascii="Verdana" w:hAnsi="Verdana" w:cs="Arial"/>
                <w:b/>
                <w:snapToGrid w:val="0"/>
                <w:sz w:val="20"/>
                <w:szCs w:val="20"/>
              </w:rPr>
              <w:t>NIF</w:t>
            </w:r>
          </w:p>
        </w:tc>
      </w:tr>
      <w:tr w:rsidR="00500F51" w:rsidRPr="0020628A" w14:paraId="40D3ED2C" w14:textId="77777777" w:rsidTr="00E71AC6">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066B4241" w14:textId="77777777" w:rsidR="00500F51" w:rsidRPr="0020628A" w:rsidRDefault="00500F51" w:rsidP="00E71AC6">
            <w:pPr>
              <w:spacing w:after="200" w:line="276" w:lineRule="auto"/>
              <w:rPr>
                <w:rFonts w:ascii="Verdana" w:hAnsi="Verdana" w:cs="Arial"/>
                <w:snapToGrid w:val="0"/>
                <w:sz w:val="20"/>
                <w:szCs w:val="20"/>
              </w:rPr>
            </w:pPr>
          </w:p>
        </w:tc>
        <w:tc>
          <w:tcPr>
            <w:tcW w:w="2871" w:type="dxa"/>
            <w:tcBorders>
              <w:top w:val="single" w:sz="4" w:space="0" w:color="000000"/>
              <w:left w:val="single" w:sz="4" w:space="0" w:color="000000"/>
              <w:bottom w:val="single" w:sz="4" w:space="0" w:color="000000"/>
              <w:right w:val="single" w:sz="4" w:space="0" w:color="000000"/>
            </w:tcBorders>
          </w:tcPr>
          <w:p w14:paraId="5BD977C0" w14:textId="77777777" w:rsidR="00500F51" w:rsidRPr="0020628A" w:rsidRDefault="00500F51" w:rsidP="00E71AC6">
            <w:pPr>
              <w:spacing w:after="200" w:line="276" w:lineRule="auto"/>
              <w:rPr>
                <w:rFonts w:ascii="Verdana" w:hAnsi="Verdana" w:cs="Arial"/>
                <w:snapToGrid w:val="0"/>
                <w:sz w:val="20"/>
                <w:szCs w:val="20"/>
              </w:rPr>
            </w:pPr>
          </w:p>
        </w:tc>
      </w:tr>
      <w:tr w:rsidR="00500F51" w:rsidRPr="0020628A" w14:paraId="0D792AD7" w14:textId="77777777" w:rsidTr="00E71AC6">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1D3E8475" w14:textId="77777777" w:rsidR="00500F51" w:rsidRPr="0020628A" w:rsidRDefault="00500F51" w:rsidP="00E71AC6">
            <w:pPr>
              <w:spacing w:after="200" w:line="276" w:lineRule="auto"/>
              <w:rPr>
                <w:rFonts w:ascii="Verdana" w:hAnsi="Verdana" w:cs="Arial"/>
                <w:snapToGrid w:val="0"/>
                <w:sz w:val="20"/>
                <w:szCs w:val="20"/>
              </w:rPr>
            </w:pPr>
          </w:p>
        </w:tc>
        <w:tc>
          <w:tcPr>
            <w:tcW w:w="2871" w:type="dxa"/>
            <w:tcBorders>
              <w:top w:val="single" w:sz="4" w:space="0" w:color="000000"/>
              <w:left w:val="single" w:sz="4" w:space="0" w:color="000000"/>
              <w:bottom w:val="single" w:sz="4" w:space="0" w:color="000000"/>
              <w:right w:val="single" w:sz="4" w:space="0" w:color="000000"/>
            </w:tcBorders>
          </w:tcPr>
          <w:p w14:paraId="026C3D52" w14:textId="77777777" w:rsidR="00500F51" w:rsidRPr="0020628A" w:rsidRDefault="00500F51" w:rsidP="00E71AC6">
            <w:pPr>
              <w:spacing w:after="200" w:line="276" w:lineRule="auto"/>
              <w:rPr>
                <w:rFonts w:ascii="Verdana" w:hAnsi="Verdana" w:cs="Arial"/>
                <w:snapToGrid w:val="0"/>
                <w:sz w:val="20"/>
                <w:szCs w:val="20"/>
              </w:rPr>
            </w:pPr>
          </w:p>
        </w:tc>
      </w:tr>
    </w:tbl>
    <w:p w14:paraId="7C6D287C" w14:textId="77777777" w:rsidR="00500F51" w:rsidRPr="0020628A" w:rsidRDefault="00500F51" w:rsidP="00500F51">
      <w:pPr>
        <w:spacing w:after="200" w:line="276" w:lineRule="auto"/>
        <w:rPr>
          <w:rFonts w:ascii="Verdana" w:hAnsi="Verdana" w:cs="Arial"/>
          <w:snapToGrid w:val="0"/>
          <w:sz w:val="20"/>
          <w:szCs w:val="20"/>
        </w:rPr>
      </w:pPr>
    </w:p>
    <w:p w14:paraId="02B71E9A" w14:textId="77777777" w:rsidR="00500F51" w:rsidRPr="0020628A" w:rsidRDefault="00500F51" w:rsidP="00500F51">
      <w:pPr>
        <w:spacing w:after="200" w:line="276" w:lineRule="auto"/>
        <w:rPr>
          <w:rFonts w:ascii="Verdana" w:hAnsi="Verdana" w:cs="Arial"/>
          <w:snapToGrid w:val="0"/>
          <w:sz w:val="20"/>
          <w:szCs w:val="20"/>
        </w:rPr>
      </w:pPr>
    </w:p>
    <w:p w14:paraId="461DAFAB" w14:textId="77777777" w:rsidR="00500F51" w:rsidRPr="0020628A" w:rsidRDefault="00500F51" w:rsidP="00500F51">
      <w:pPr>
        <w:spacing w:after="200" w:line="276" w:lineRule="auto"/>
        <w:rPr>
          <w:rFonts w:ascii="Verdana" w:hAnsi="Verdana" w:cs="Arial"/>
          <w:snapToGrid w:val="0"/>
          <w:sz w:val="20"/>
          <w:szCs w:val="20"/>
        </w:rPr>
      </w:pPr>
      <w:r w:rsidRPr="0020628A">
        <w:rPr>
          <w:rFonts w:ascii="Verdana" w:hAnsi="Verdana" w:cs="Arial"/>
          <w:i/>
          <w:snapToGrid w:val="0"/>
          <w:sz w:val="20"/>
          <w:szCs w:val="20"/>
        </w:rPr>
        <w:t xml:space="preserve">[Signatura </w:t>
      </w:r>
      <w:proofErr w:type="spellStart"/>
      <w:r w:rsidRPr="0020628A">
        <w:rPr>
          <w:rFonts w:ascii="Verdana" w:hAnsi="Verdana" w:cs="Arial"/>
          <w:i/>
          <w:snapToGrid w:val="0"/>
          <w:sz w:val="20"/>
          <w:szCs w:val="20"/>
        </w:rPr>
        <w:t>electrònica</w:t>
      </w:r>
      <w:proofErr w:type="spellEnd"/>
      <w:r w:rsidRPr="0020628A">
        <w:rPr>
          <w:rFonts w:ascii="Verdana" w:hAnsi="Verdana" w:cs="Arial"/>
          <w:i/>
          <w:snapToGrid w:val="0"/>
          <w:sz w:val="20"/>
          <w:szCs w:val="20"/>
        </w:rPr>
        <w:t>]</w:t>
      </w:r>
      <w:r w:rsidRPr="0020628A">
        <w:rPr>
          <w:rFonts w:ascii="Verdana" w:hAnsi="Verdana"/>
          <w:sz w:val="20"/>
          <w:szCs w:val="20"/>
          <w:u w:val="single"/>
          <w:vertAlign w:val="superscript"/>
        </w:rPr>
        <w:t xml:space="preserve"> </w:t>
      </w:r>
      <w:r w:rsidRPr="0020628A">
        <w:rPr>
          <w:rFonts w:ascii="Verdana" w:hAnsi="Verdana"/>
          <w:sz w:val="20"/>
          <w:szCs w:val="20"/>
          <w:u w:val="single"/>
          <w:vertAlign w:val="superscript"/>
        </w:rPr>
        <w:footnoteReference w:customMarkFollows="1" w:id="5"/>
        <w:t>2</w:t>
      </w:r>
    </w:p>
    <w:p w14:paraId="7BE91607" w14:textId="77777777" w:rsidR="00500F51" w:rsidRPr="0020628A" w:rsidRDefault="00500F51" w:rsidP="00500F51">
      <w:pPr>
        <w:rPr>
          <w:rFonts w:ascii="Verdana" w:hAnsi="Verdana"/>
          <w:sz w:val="20"/>
          <w:szCs w:val="20"/>
        </w:rPr>
      </w:pPr>
    </w:p>
    <w:p w14:paraId="37FEF265" w14:textId="77777777" w:rsidR="00500F51" w:rsidRPr="0020628A" w:rsidRDefault="00500F51" w:rsidP="00500F51">
      <w:pPr>
        <w:rPr>
          <w:rFonts w:ascii="Verdana" w:hAnsi="Verdana"/>
          <w:sz w:val="20"/>
          <w:szCs w:val="20"/>
        </w:rPr>
      </w:pPr>
      <w:r w:rsidRPr="0020628A">
        <w:rPr>
          <w:rFonts w:ascii="Verdana" w:hAnsi="Verdana"/>
          <w:sz w:val="20"/>
          <w:szCs w:val="20"/>
        </w:rPr>
        <w:br w:type="page"/>
      </w:r>
    </w:p>
    <w:p w14:paraId="4AA5DD3D" w14:textId="77777777" w:rsidR="00500F51" w:rsidRPr="0020628A" w:rsidRDefault="00500F51" w:rsidP="00500F51">
      <w:pPr>
        <w:spacing w:after="200" w:line="276" w:lineRule="auto"/>
        <w:jc w:val="center"/>
        <w:rPr>
          <w:rFonts w:ascii="Verdana" w:hAnsi="Verdana" w:cs="Arial"/>
          <w:b/>
          <w:sz w:val="20"/>
          <w:szCs w:val="20"/>
          <w:u w:val="single"/>
        </w:rPr>
      </w:pPr>
    </w:p>
    <w:p w14:paraId="5825511D" w14:textId="77777777" w:rsidR="00500F51" w:rsidRPr="0020628A" w:rsidRDefault="00500F51" w:rsidP="00500F51">
      <w:pPr>
        <w:spacing w:after="200" w:line="276" w:lineRule="auto"/>
        <w:jc w:val="center"/>
        <w:rPr>
          <w:rFonts w:ascii="Verdana" w:hAnsi="Verdana" w:cs="Arial"/>
          <w:b/>
          <w:sz w:val="20"/>
          <w:szCs w:val="20"/>
          <w:u w:val="single"/>
        </w:rPr>
      </w:pPr>
      <w:r w:rsidRPr="0020628A">
        <w:rPr>
          <w:rFonts w:ascii="Verdana" w:hAnsi="Verdana" w:cs="Arial"/>
          <w:b/>
          <w:sz w:val="20"/>
          <w:szCs w:val="20"/>
          <w:u w:val="single"/>
        </w:rPr>
        <w:t xml:space="preserve">ANNEX 4 </w:t>
      </w:r>
    </w:p>
    <w:p w14:paraId="2AA5AB37" w14:textId="77777777" w:rsidR="00500F51" w:rsidRPr="0020628A" w:rsidRDefault="00500F51" w:rsidP="00500F51">
      <w:pPr>
        <w:spacing w:after="200" w:line="276" w:lineRule="auto"/>
        <w:jc w:val="center"/>
        <w:rPr>
          <w:rFonts w:ascii="Verdana" w:hAnsi="Verdana" w:cs="Arial"/>
          <w:b/>
          <w:sz w:val="20"/>
          <w:szCs w:val="20"/>
          <w:u w:val="single"/>
        </w:rPr>
      </w:pPr>
      <w:r w:rsidRPr="0020628A">
        <w:rPr>
          <w:rFonts w:ascii="Verdana" w:hAnsi="Verdana" w:cs="Arial"/>
          <w:b/>
          <w:sz w:val="20"/>
          <w:szCs w:val="20"/>
          <w:u w:val="single"/>
        </w:rPr>
        <w:t>AUTORITZACIÓ AEAT I TGSS</w:t>
      </w:r>
    </w:p>
    <w:p w14:paraId="30A6231D" w14:textId="77777777" w:rsidR="00500F51" w:rsidRPr="0020628A" w:rsidRDefault="00500F51" w:rsidP="00500F51">
      <w:pPr>
        <w:spacing w:line="276" w:lineRule="auto"/>
        <w:ind w:right="567"/>
        <w:rPr>
          <w:rFonts w:ascii="Verdana" w:hAnsi="Verdana"/>
          <w:snapToGrid w:val="0"/>
          <w:sz w:val="20"/>
          <w:szCs w:val="20"/>
        </w:rPr>
      </w:pPr>
    </w:p>
    <w:p w14:paraId="709DE9F9" w14:textId="75902106" w:rsidR="00500F51" w:rsidRPr="0020628A" w:rsidRDefault="00500F51" w:rsidP="00500F51">
      <w:pPr>
        <w:pStyle w:val="Textindependent"/>
        <w:shd w:val="clear" w:color="auto" w:fill="FFFFFF"/>
        <w:spacing w:line="276" w:lineRule="auto"/>
        <w:ind w:right="0"/>
        <w:rPr>
          <w:rFonts w:ascii="Verdana" w:hAnsi="Verdana" w:cs="Arial"/>
          <w:sz w:val="20"/>
        </w:rPr>
      </w:pPr>
      <w:r w:rsidRPr="0020628A">
        <w:rPr>
          <w:rFonts w:ascii="Verdana" w:hAnsi="Verdana"/>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20628A">
        <w:rPr>
          <w:rFonts w:ascii="Verdana" w:hAnsi="Verdana"/>
          <w:snapToGrid w:val="0"/>
          <w:sz w:val="20"/>
        </w:rPr>
        <w:t xml:space="preserve"> </w:t>
      </w:r>
      <w:r w:rsidR="0020628A" w:rsidRPr="0020628A">
        <w:rPr>
          <w:rFonts w:ascii="Verdana" w:hAnsi="Verdana" w:cs="Arial"/>
          <w:snapToGrid w:val="0"/>
          <w:sz w:val="20"/>
        </w:rPr>
        <w:t>del</w:t>
      </w:r>
      <w:r w:rsidR="0020628A" w:rsidRPr="0020628A">
        <w:rPr>
          <w:rFonts w:ascii="Verdana" w:hAnsi="Verdana" w:cs="Arial"/>
          <w:sz w:val="20"/>
        </w:rPr>
        <w:t xml:space="preserve"> lloguer de plataformes elevadores de persones per a treballs propis de l’Institut Municipal Parcs i Jardins de Barcelona amb mesures de contractació pública sostenible </w:t>
      </w:r>
      <w:r w:rsidR="0020628A" w:rsidRPr="0020628A">
        <w:rPr>
          <w:rFonts w:ascii="Verdana" w:hAnsi="Verdana" w:cs="Arial"/>
          <w:b/>
          <w:bCs/>
          <w:sz w:val="20"/>
        </w:rPr>
        <w:t>Lot…</w:t>
      </w:r>
      <w:r w:rsidR="0020628A" w:rsidRPr="0020628A">
        <w:rPr>
          <w:rFonts w:ascii="Verdana" w:hAnsi="Verdana" w:cs="Arial"/>
          <w:snapToGrid w:val="0"/>
          <w:sz w:val="20"/>
        </w:rPr>
        <w:t>, n</w:t>
      </w:r>
      <w:r w:rsidR="0020628A" w:rsidRPr="0020628A">
        <w:rPr>
          <w:rFonts w:ascii="Verdana" w:hAnsi="Verdana" w:cs="Arial"/>
          <w:sz w:val="20"/>
        </w:rPr>
        <w:t xml:space="preserve">úm. </w:t>
      </w:r>
      <w:r w:rsidR="0020628A" w:rsidRPr="00364608">
        <w:rPr>
          <w:rFonts w:ascii="Verdana" w:hAnsi="Verdana" w:cs="Arial"/>
          <w:sz w:val="20"/>
        </w:rPr>
        <w:t>Contracte 2</w:t>
      </w:r>
      <w:r w:rsidR="00364608" w:rsidRPr="00364608">
        <w:rPr>
          <w:rFonts w:ascii="Verdana" w:hAnsi="Verdana" w:cs="Arial"/>
          <w:sz w:val="20"/>
        </w:rPr>
        <w:t>6000140</w:t>
      </w:r>
      <w:r w:rsidR="0020628A" w:rsidRPr="00364608">
        <w:rPr>
          <w:rFonts w:ascii="Verdana" w:hAnsi="Verdana" w:cs="Arial"/>
          <w:sz w:val="20"/>
        </w:rPr>
        <w:t>, núm</w:t>
      </w:r>
      <w:r w:rsidR="0020628A" w:rsidRPr="0020628A">
        <w:rPr>
          <w:rFonts w:ascii="Verdana" w:hAnsi="Verdana" w:cs="Arial"/>
          <w:sz w:val="20"/>
        </w:rPr>
        <w:t>. expedient 27/0002</w:t>
      </w:r>
      <w:r w:rsidRPr="0020628A">
        <w:rPr>
          <w:rFonts w:ascii="Verdana" w:hAnsi="Verdana" w:cs="Arial"/>
          <w:sz w:val="20"/>
        </w:rPr>
        <w:t>,</w:t>
      </w:r>
    </w:p>
    <w:p w14:paraId="7525D882" w14:textId="77777777" w:rsidR="00500F51" w:rsidRPr="0020628A" w:rsidRDefault="00500F51" w:rsidP="00500F51">
      <w:pPr>
        <w:spacing w:line="276" w:lineRule="auto"/>
        <w:ind w:right="567"/>
        <w:rPr>
          <w:rFonts w:ascii="Verdana" w:hAnsi="Verdana"/>
          <w:sz w:val="20"/>
          <w:szCs w:val="20"/>
        </w:rPr>
      </w:pPr>
    </w:p>
    <w:p w14:paraId="47EFF886" w14:textId="77777777" w:rsidR="00500F51" w:rsidRPr="0020628A" w:rsidRDefault="00500F51" w:rsidP="00500F51">
      <w:pPr>
        <w:spacing w:line="276" w:lineRule="auto"/>
        <w:ind w:right="567"/>
        <w:jc w:val="center"/>
        <w:rPr>
          <w:rFonts w:ascii="Verdana" w:hAnsi="Verdana"/>
          <w:b/>
          <w:bCs/>
          <w:sz w:val="20"/>
          <w:szCs w:val="20"/>
        </w:rPr>
      </w:pPr>
      <w:r w:rsidRPr="0020628A">
        <w:rPr>
          <w:rFonts w:ascii="Verdana" w:hAnsi="Verdana"/>
          <w:b/>
          <w:bCs/>
          <w:sz w:val="20"/>
          <w:szCs w:val="20"/>
        </w:rPr>
        <w:t>DECLARA</w:t>
      </w:r>
    </w:p>
    <w:p w14:paraId="5C1E0BEA" w14:textId="77777777" w:rsidR="00500F51" w:rsidRPr="0020628A" w:rsidRDefault="00500F51" w:rsidP="00500F51">
      <w:pPr>
        <w:spacing w:line="276" w:lineRule="auto"/>
        <w:ind w:right="567"/>
        <w:rPr>
          <w:rFonts w:ascii="Verdana" w:hAnsi="Verdana"/>
          <w:sz w:val="20"/>
          <w:szCs w:val="20"/>
        </w:rPr>
      </w:pPr>
    </w:p>
    <w:p w14:paraId="07BBE4AE" w14:textId="77777777" w:rsidR="00500F51" w:rsidRPr="0020628A" w:rsidRDefault="00500F51" w:rsidP="00500F51">
      <w:pPr>
        <w:pStyle w:val="Pargrafdellista"/>
        <w:numPr>
          <w:ilvl w:val="0"/>
          <w:numId w:val="28"/>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20628A">
        <w:rPr>
          <w:rFonts w:ascii="Verdana" w:hAnsi="Verdana"/>
          <w:shd w:val="clear" w:color="auto" w:fill="FFFFFF"/>
        </w:rPr>
        <w:t xml:space="preserve">Que </w:t>
      </w:r>
      <w:r w:rsidRPr="0020628A">
        <w:rPr>
          <w:rFonts w:ascii="Verdana" w:hAnsi="Verdana"/>
          <w:b/>
          <w:shd w:val="clear" w:color="auto" w:fill="FFFFFF"/>
        </w:rPr>
        <w:t>SI / NO</w:t>
      </w:r>
      <w:r w:rsidRPr="0020628A">
        <w:rPr>
          <w:rFonts w:ascii="Verdana" w:hAnsi="Verdana"/>
          <w:shd w:val="clear" w:color="auto" w:fill="FFFFFF"/>
        </w:rPr>
        <w:t xml:space="preserve"> s’autoritza a l’Institut Municipal de Parcs i Jardins de Barcelona </w:t>
      </w:r>
      <w:r w:rsidRPr="0020628A">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4E40A46D" w14:textId="77777777" w:rsidR="00500F51" w:rsidRPr="0020628A" w:rsidRDefault="00500F51" w:rsidP="00500F51">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sz w:val="20"/>
          <w:szCs w:val="20"/>
        </w:rPr>
      </w:pPr>
    </w:p>
    <w:p w14:paraId="20F0D2CD" w14:textId="77777777" w:rsidR="00500F51" w:rsidRPr="0020628A" w:rsidRDefault="00500F51" w:rsidP="00500F51">
      <w:pPr>
        <w:pStyle w:val="Pargrafdellista"/>
        <w:numPr>
          <w:ilvl w:val="0"/>
          <w:numId w:val="28"/>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20628A">
        <w:rPr>
          <w:rFonts w:ascii="Verdana" w:hAnsi="Verdana"/>
          <w:shd w:val="clear" w:color="auto" w:fill="FFFFFF"/>
        </w:rPr>
        <w:t xml:space="preserve">Que </w:t>
      </w:r>
      <w:r w:rsidRPr="0020628A">
        <w:rPr>
          <w:rFonts w:ascii="Verdana" w:hAnsi="Verdana"/>
          <w:b/>
          <w:shd w:val="clear" w:color="auto" w:fill="FFFFFF"/>
        </w:rPr>
        <w:t>SI / NO</w:t>
      </w:r>
      <w:r w:rsidRPr="0020628A">
        <w:rPr>
          <w:rFonts w:ascii="Verdana" w:hAnsi="Verdana"/>
          <w:shd w:val="clear" w:color="auto" w:fill="FFFFFF"/>
        </w:rPr>
        <w:t xml:space="preserve"> s’autoritza a l’Institut Municipal de Parcs i Jardins de Barcelona </w:t>
      </w:r>
      <w:r w:rsidRPr="0020628A">
        <w:rPr>
          <w:rFonts w:ascii="Verdana" w:hAnsi="Verdana"/>
        </w:rPr>
        <w:t xml:space="preserve">a sol·licitar de la Tresoreria General de la Seguretat Social (TGSS), directament </w:t>
      </w:r>
      <w:r w:rsidRPr="0020628A">
        <w:rPr>
          <w:rFonts w:ascii="Verdana" w:hAnsi="Verdana"/>
          <w:bCs/>
        </w:rPr>
        <w:t xml:space="preserve">o a través del Consorci d’Administració Oberta de Catalunya (Consorci AOC), </w:t>
      </w:r>
      <w:r w:rsidRPr="0020628A">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51D3B6D9" w14:textId="77777777" w:rsidR="00500F51" w:rsidRPr="0020628A" w:rsidRDefault="00500F51" w:rsidP="00500F51">
      <w:pPr>
        <w:pStyle w:val="Pargrafdellista"/>
        <w:spacing w:line="276" w:lineRule="auto"/>
        <w:ind w:left="0"/>
        <w:rPr>
          <w:rFonts w:ascii="Verdana" w:hAnsi="Verdana"/>
        </w:rPr>
      </w:pPr>
    </w:p>
    <w:p w14:paraId="421A7B66" w14:textId="77777777" w:rsidR="00500F51" w:rsidRPr="0020628A" w:rsidRDefault="00500F51" w:rsidP="00500F51">
      <w:pPr>
        <w:pStyle w:val="Pargrafdellista"/>
        <w:spacing w:line="276" w:lineRule="auto"/>
        <w:ind w:left="0"/>
        <w:rPr>
          <w:rFonts w:ascii="Verdana" w:hAnsi="Verdana"/>
        </w:rPr>
      </w:pPr>
    </w:p>
    <w:p w14:paraId="0CFCC65C" w14:textId="77777777" w:rsidR="00500F51" w:rsidRPr="0020628A" w:rsidRDefault="00500F51" w:rsidP="00500F51">
      <w:pPr>
        <w:pStyle w:val="Pargrafdellista"/>
        <w:spacing w:line="276" w:lineRule="auto"/>
        <w:ind w:left="0"/>
        <w:rPr>
          <w:rFonts w:ascii="Verdana" w:hAnsi="Verdana"/>
        </w:rPr>
      </w:pPr>
      <w:bookmarkStart w:id="1" w:name="annex_mail"/>
      <w:bookmarkEnd w:id="1"/>
    </w:p>
    <w:p w14:paraId="585263C7" w14:textId="77777777" w:rsidR="00500F51" w:rsidRPr="0020628A" w:rsidRDefault="00500F51" w:rsidP="00500F51">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sz w:val="20"/>
          <w:szCs w:val="20"/>
        </w:rPr>
      </w:pPr>
    </w:p>
    <w:p w14:paraId="6BCAB783" w14:textId="77777777" w:rsidR="00500F51" w:rsidRPr="0020628A" w:rsidRDefault="00500F51" w:rsidP="00500F51">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sz w:val="20"/>
          <w:szCs w:val="20"/>
        </w:rPr>
      </w:pPr>
    </w:p>
    <w:p w14:paraId="5AEEFDD8" w14:textId="77777777" w:rsidR="00500F51" w:rsidRPr="0020628A" w:rsidRDefault="00500F51" w:rsidP="00500F51">
      <w:pPr>
        <w:spacing w:line="276" w:lineRule="auto"/>
        <w:rPr>
          <w:rFonts w:ascii="Verdana" w:hAnsi="Verdana"/>
          <w:i/>
          <w:snapToGrid w:val="0"/>
          <w:sz w:val="20"/>
          <w:szCs w:val="20"/>
        </w:rPr>
      </w:pPr>
      <w:r w:rsidRPr="0020628A">
        <w:rPr>
          <w:rFonts w:ascii="Verdana" w:hAnsi="Verdana"/>
          <w:i/>
          <w:snapToGrid w:val="0"/>
          <w:sz w:val="20"/>
          <w:szCs w:val="20"/>
        </w:rPr>
        <w:t xml:space="preserve">[Signatura </w:t>
      </w:r>
      <w:proofErr w:type="spellStart"/>
      <w:r w:rsidRPr="0020628A">
        <w:rPr>
          <w:rFonts w:ascii="Verdana" w:hAnsi="Verdana"/>
          <w:i/>
          <w:snapToGrid w:val="0"/>
          <w:sz w:val="20"/>
          <w:szCs w:val="20"/>
        </w:rPr>
        <w:t>electrònica</w:t>
      </w:r>
      <w:proofErr w:type="spellEnd"/>
      <w:r w:rsidRPr="0020628A">
        <w:rPr>
          <w:rFonts w:ascii="Verdana" w:hAnsi="Verdana"/>
          <w:i/>
          <w:snapToGrid w:val="0"/>
          <w:sz w:val="20"/>
          <w:szCs w:val="20"/>
        </w:rPr>
        <w:t>]</w:t>
      </w:r>
      <w:r w:rsidRPr="0020628A">
        <w:rPr>
          <w:rStyle w:val="Refernciadenotaapeudepgina"/>
          <w:rFonts w:ascii="Verdana" w:hAnsi="Verdana"/>
          <w:sz w:val="20"/>
          <w:szCs w:val="20"/>
        </w:rPr>
        <w:footnoteReference w:id="6"/>
      </w:r>
    </w:p>
    <w:p w14:paraId="1D8D3EFB" w14:textId="77777777" w:rsidR="00500F51" w:rsidRPr="0020628A" w:rsidRDefault="00500F51" w:rsidP="00500F51">
      <w:pPr>
        <w:spacing w:line="276" w:lineRule="auto"/>
        <w:rPr>
          <w:rFonts w:ascii="Verdana" w:hAnsi="Verdana"/>
          <w:i/>
          <w:snapToGrid w:val="0"/>
          <w:sz w:val="20"/>
          <w:szCs w:val="20"/>
        </w:rPr>
      </w:pPr>
    </w:p>
    <w:p w14:paraId="4EB5F228" w14:textId="77777777" w:rsidR="00500F51" w:rsidRPr="0020628A" w:rsidRDefault="00500F51" w:rsidP="00500F51">
      <w:pPr>
        <w:rPr>
          <w:rFonts w:ascii="Verdana" w:hAnsi="Verdana"/>
          <w:i/>
          <w:snapToGrid w:val="0"/>
          <w:sz w:val="20"/>
          <w:szCs w:val="20"/>
        </w:rPr>
      </w:pPr>
      <w:r w:rsidRPr="0020628A">
        <w:rPr>
          <w:rFonts w:ascii="Verdana" w:hAnsi="Verdana"/>
          <w:i/>
          <w:snapToGrid w:val="0"/>
          <w:sz w:val="20"/>
          <w:szCs w:val="20"/>
        </w:rPr>
        <w:br w:type="page"/>
      </w:r>
    </w:p>
    <w:p w14:paraId="3517D39B" w14:textId="77777777" w:rsidR="00500F51" w:rsidRPr="0020628A" w:rsidRDefault="00500F51" w:rsidP="00500F51">
      <w:pPr>
        <w:spacing w:line="276" w:lineRule="auto"/>
        <w:rPr>
          <w:rFonts w:ascii="Verdana" w:hAnsi="Verdana"/>
          <w:i/>
          <w:snapToGrid w:val="0"/>
          <w:sz w:val="20"/>
          <w:szCs w:val="20"/>
        </w:rPr>
        <w:sectPr w:rsidR="00500F51" w:rsidRPr="0020628A" w:rsidSect="00500F51">
          <w:headerReference w:type="default" r:id="rId9"/>
          <w:footerReference w:type="default" r:id="rId10"/>
          <w:footnotePr>
            <w:numRestart w:val="eachPage"/>
          </w:footnotePr>
          <w:pgSz w:w="11906" w:h="16838" w:code="9"/>
          <w:pgMar w:top="1038" w:right="707" w:bottom="851" w:left="1843" w:header="709" w:footer="261" w:gutter="0"/>
          <w:cols w:space="708"/>
        </w:sectPr>
      </w:pPr>
    </w:p>
    <w:p w14:paraId="6E1DAA70" w14:textId="77777777" w:rsidR="00500F51" w:rsidRPr="0020628A" w:rsidRDefault="00500F51" w:rsidP="00500F51">
      <w:pPr>
        <w:rPr>
          <w:rFonts w:ascii="Verdana" w:hAnsi="Verdana"/>
          <w:sz w:val="20"/>
          <w:szCs w:val="20"/>
        </w:rPr>
      </w:pPr>
    </w:p>
    <w:p w14:paraId="03206F52" w14:textId="34FA1B76" w:rsidR="00500F51" w:rsidRPr="009C6893" w:rsidRDefault="00500F51" w:rsidP="00500F51">
      <w:pPr>
        <w:pStyle w:val="Ttol"/>
        <w:rPr>
          <w:rFonts w:ascii="Verdana" w:hAnsi="Verdana" w:cs="Arial"/>
          <w:i w:val="0"/>
          <w:iCs/>
          <w:sz w:val="20"/>
        </w:rPr>
      </w:pPr>
      <w:bookmarkStart w:id="2" w:name="_Hlk233889121"/>
      <w:r w:rsidRPr="009C6893">
        <w:rPr>
          <w:rFonts w:ascii="Verdana" w:hAnsi="Verdana" w:cs="Arial"/>
          <w:i w:val="0"/>
          <w:iCs/>
          <w:sz w:val="20"/>
        </w:rPr>
        <w:t>ANNEX 5</w:t>
      </w:r>
      <w:r w:rsidR="009C6893" w:rsidRPr="009C6893">
        <w:rPr>
          <w:rFonts w:ascii="Verdana" w:hAnsi="Verdana" w:cs="Arial"/>
          <w:i w:val="0"/>
          <w:iCs/>
          <w:sz w:val="20"/>
        </w:rPr>
        <w:t>- LOT 1</w:t>
      </w:r>
    </w:p>
    <w:p w14:paraId="0E5B4E2C" w14:textId="77777777" w:rsidR="00500F51" w:rsidRPr="0020628A" w:rsidRDefault="00500F51" w:rsidP="00500F51">
      <w:pPr>
        <w:pStyle w:val="Ttol"/>
        <w:rPr>
          <w:rFonts w:ascii="Verdana" w:hAnsi="Verdana" w:cs="Arial"/>
          <w:sz w:val="20"/>
        </w:rPr>
      </w:pPr>
    </w:p>
    <w:p w14:paraId="5FD295FF" w14:textId="77777777" w:rsidR="00500F51" w:rsidRPr="0020628A" w:rsidRDefault="00500F51" w:rsidP="00500F51">
      <w:pPr>
        <w:spacing w:after="240"/>
        <w:jc w:val="center"/>
        <w:rPr>
          <w:rFonts w:ascii="Verdana" w:hAnsi="Verdana" w:cs="Arial"/>
          <w:b/>
          <w:sz w:val="20"/>
          <w:szCs w:val="20"/>
          <w:u w:val="single"/>
        </w:rPr>
      </w:pPr>
      <w:r w:rsidRPr="0020628A">
        <w:rPr>
          <w:rFonts w:ascii="Verdana" w:hAnsi="Verdana" w:cs="Arial"/>
          <w:b/>
          <w:sz w:val="20"/>
          <w:szCs w:val="20"/>
          <w:u w:val="single"/>
        </w:rPr>
        <w:t>COMPROMIS ADSCRIPCIÓ A MITJANS PERSONALS I MATERIALS</w:t>
      </w:r>
    </w:p>
    <w:p w14:paraId="2CD14855" w14:textId="33D7DCAA" w:rsidR="00500F51" w:rsidRPr="0020628A" w:rsidRDefault="00500F51" w:rsidP="00500F51">
      <w:pPr>
        <w:pStyle w:val="Textindependent"/>
        <w:shd w:val="clear" w:color="auto" w:fill="FFFFFF"/>
        <w:ind w:right="0"/>
        <w:rPr>
          <w:rFonts w:ascii="Verdana" w:hAnsi="Verdana" w:cs="Arial"/>
          <w:sz w:val="20"/>
        </w:rPr>
      </w:pPr>
      <w:r w:rsidRPr="0020628A">
        <w:rPr>
          <w:rFonts w:ascii="Verdana" w:hAnsi="Verdana" w:cs="Arial"/>
          <w:snapToGrid w:val="0"/>
          <w:sz w:val="20"/>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w:t>
      </w:r>
      <w:r w:rsidR="0020628A" w:rsidRPr="0020628A">
        <w:rPr>
          <w:rFonts w:ascii="Verdana" w:hAnsi="Verdana" w:cs="Arial"/>
          <w:snapToGrid w:val="0"/>
          <w:sz w:val="20"/>
        </w:rPr>
        <w:t>del</w:t>
      </w:r>
      <w:r w:rsidR="0020628A" w:rsidRPr="0020628A">
        <w:rPr>
          <w:rFonts w:ascii="Verdana" w:hAnsi="Verdana" w:cs="Arial"/>
          <w:sz w:val="20"/>
        </w:rPr>
        <w:t xml:space="preserve"> lloguer de plataformes elevadores de persones per a treballs propis de l’Institut Municipal Parcs i Jardins de Barcelona amb mesures de contractació pública sostenible </w:t>
      </w:r>
      <w:r w:rsidR="0020628A" w:rsidRPr="0020628A">
        <w:rPr>
          <w:rFonts w:ascii="Verdana" w:hAnsi="Verdana" w:cs="Arial"/>
          <w:b/>
          <w:bCs/>
          <w:sz w:val="20"/>
        </w:rPr>
        <w:t>Lo</w:t>
      </w:r>
      <w:r w:rsidR="0020628A">
        <w:rPr>
          <w:rFonts w:ascii="Verdana" w:hAnsi="Verdana" w:cs="Arial"/>
          <w:b/>
          <w:bCs/>
          <w:sz w:val="20"/>
        </w:rPr>
        <w:t>t 1</w:t>
      </w:r>
      <w:r w:rsidR="0020628A" w:rsidRPr="0020628A">
        <w:rPr>
          <w:rFonts w:ascii="Verdana" w:hAnsi="Verdana" w:cs="Arial"/>
          <w:snapToGrid w:val="0"/>
          <w:sz w:val="20"/>
        </w:rPr>
        <w:t>, n</w:t>
      </w:r>
      <w:r w:rsidR="0020628A" w:rsidRPr="0020628A">
        <w:rPr>
          <w:rFonts w:ascii="Verdana" w:hAnsi="Verdana" w:cs="Arial"/>
          <w:sz w:val="20"/>
        </w:rPr>
        <w:t xml:space="preserve">úm. </w:t>
      </w:r>
      <w:r w:rsidR="0020628A" w:rsidRPr="00364608">
        <w:rPr>
          <w:rFonts w:ascii="Verdana" w:hAnsi="Verdana" w:cs="Arial"/>
          <w:sz w:val="20"/>
        </w:rPr>
        <w:t>Contracte 2</w:t>
      </w:r>
      <w:r w:rsidR="00364608" w:rsidRPr="00364608">
        <w:rPr>
          <w:rFonts w:ascii="Verdana" w:hAnsi="Verdana" w:cs="Arial"/>
          <w:sz w:val="20"/>
        </w:rPr>
        <w:t>6000140</w:t>
      </w:r>
      <w:r w:rsidR="0020628A" w:rsidRPr="00364608">
        <w:rPr>
          <w:rFonts w:ascii="Verdana" w:hAnsi="Verdana" w:cs="Arial"/>
          <w:sz w:val="20"/>
        </w:rPr>
        <w:t>, núm</w:t>
      </w:r>
      <w:r w:rsidR="0020628A" w:rsidRPr="0020628A">
        <w:rPr>
          <w:rFonts w:ascii="Verdana" w:hAnsi="Verdana" w:cs="Arial"/>
          <w:sz w:val="20"/>
        </w:rPr>
        <w:t>. expedient 27/0002</w:t>
      </w:r>
    </w:p>
    <w:p w14:paraId="73D09F8C" w14:textId="77777777" w:rsidR="00500F51" w:rsidRPr="0020628A" w:rsidRDefault="00500F51" w:rsidP="00500F51">
      <w:pPr>
        <w:pStyle w:val="Textindependent"/>
        <w:shd w:val="clear" w:color="auto" w:fill="FFFFFF"/>
        <w:ind w:left="426" w:hanging="426"/>
        <w:rPr>
          <w:rFonts w:ascii="Verdana" w:hAnsi="Verdana"/>
          <w:sz w:val="20"/>
        </w:rPr>
      </w:pPr>
    </w:p>
    <w:p w14:paraId="2585A051" w14:textId="77777777" w:rsidR="00500F51" w:rsidRPr="0020628A" w:rsidRDefault="00500F51" w:rsidP="00500F51">
      <w:pPr>
        <w:pStyle w:val="Textindependent"/>
        <w:shd w:val="clear" w:color="auto" w:fill="FFFFFF"/>
        <w:ind w:left="426" w:hanging="426"/>
        <w:rPr>
          <w:rFonts w:ascii="Verdana" w:hAnsi="Verdana"/>
          <w:color w:val="C00000"/>
          <w:sz w:val="20"/>
        </w:rPr>
      </w:pPr>
    </w:p>
    <w:p w14:paraId="126410FB" w14:textId="77777777" w:rsidR="00500F51" w:rsidRPr="0020628A" w:rsidRDefault="00500F51" w:rsidP="00500F51">
      <w:pPr>
        <w:pStyle w:val="Textindependent"/>
        <w:shd w:val="clear" w:color="auto" w:fill="FFFFFF"/>
        <w:ind w:left="426" w:hanging="426"/>
        <w:jc w:val="center"/>
        <w:rPr>
          <w:rFonts w:ascii="Verdana" w:hAnsi="Verdana"/>
          <w:b/>
          <w:sz w:val="20"/>
        </w:rPr>
      </w:pPr>
      <w:r w:rsidRPr="0020628A">
        <w:rPr>
          <w:rFonts w:ascii="Verdana" w:hAnsi="Verdana"/>
          <w:b/>
          <w:sz w:val="20"/>
        </w:rPr>
        <w:t>DECLARA</w:t>
      </w:r>
      <w:r w:rsidRPr="0020628A">
        <w:rPr>
          <w:rFonts w:ascii="Verdana" w:hAnsi="Verdana" w:cs="Arial"/>
          <w:b/>
          <w:sz w:val="20"/>
        </w:rPr>
        <w:t xml:space="preserve"> SOTA LA SEVA RESPONSABILITAT</w:t>
      </w:r>
      <w:r w:rsidRPr="0020628A">
        <w:rPr>
          <w:rFonts w:ascii="Verdana" w:hAnsi="Verdana"/>
          <w:b/>
          <w:sz w:val="20"/>
        </w:rPr>
        <w:t>:</w:t>
      </w:r>
    </w:p>
    <w:p w14:paraId="23EC2096" w14:textId="77777777" w:rsidR="00500F51" w:rsidRPr="0020628A" w:rsidRDefault="00500F51" w:rsidP="00500F51">
      <w:pPr>
        <w:pStyle w:val="Textindependent"/>
        <w:shd w:val="clear" w:color="auto" w:fill="FFFFFF"/>
        <w:rPr>
          <w:rFonts w:ascii="Verdana" w:hAnsi="Verdana"/>
          <w:sz w:val="20"/>
        </w:rPr>
      </w:pPr>
    </w:p>
    <w:p w14:paraId="34AAE532" w14:textId="77777777" w:rsidR="00500F51" w:rsidRPr="0020628A" w:rsidRDefault="00500F51" w:rsidP="00500F51">
      <w:pPr>
        <w:pStyle w:val="Textindependent"/>
        <w:shd w:val="clear" w:color="auto" w:fill="FFFFFF"/>
        <w:ind w:left="426" w:hanging="426"/>
        <w:rPr>
          <w:rFonts w:ascii="Verdana" w:hAnsi="Verdana"/>
          <w:sz w:val="20"/>
        </w:rPr>
      </w:pPr>
      <w:r w:rsidRPr="0020628A">
        <w:rPr>
          <w:rFonts w:ascii="Verdana" w:hAnsi="Verdana"/>
          <w:sz w:val="20"/>
        </w:rPr>
        <w:t xml:space="preserve">Que en relació amb els </w:t>
      </w:r>
      <w:r w:rsidRPr="0020628A">
        <w:rPr>
          <w:rFonts w:ascii="Verdana" w:hAnsi="Verdana"/>
          <w:b/>
          <w:sz w:val="20"/>
        </w:rPr>
        <w:t>mitjans a adscriure a l’execució del contracte</w:t>
      </w:r>
      <w:r w:rsidRPr="0020628A">
        <w:rPr>
          <w:rFonts w:ascii="Verdana" w:hAnsi="Verdana"/>
          <w:sz w:val="20"/>
        </w:rPr>
        <w:t>:</w:t>
      </w:r>
    </w:p>
    <w:p w14:paraId="1B278CAD" w14:textId="77777777" w:rsidR="00500F51" w:rsidRPr="0020628A" w:rsidRDefault="00500F51" w:rsidP="00500F51">
      <w:pPr>
        <w:pStyle w:val="Textindependent"/>
        <w:shd w:val="clear" w:color="auto" w:fill="FFFFFF"/>
        <w:ind w:left="426" w:hanging="426"/>
        <w:rPr>
          <w:rFonts w:ascii="Verdana" w:hAnsi="Verdana"/>
          <w:sz w:val="20"/>
        </w:rPr>
      </w:pPr>
    </w:p>
    <w:p w14:paraId="574C96B2" w14:textId="77777777" w:rsidR="00500F51" w:rsidRPr="0020628A" w:rsidRDefault="00500F51" w:rsidP="00500F51">
      <w:pPr>
        <w:pStyle w:val="Textindependent"/>
        <w:shd w:val="clear" w:color="auto" w:fill="FFFFFF"/>
        <w:ind w:left="426" w:hanging="426"/>
        <w:rPr>
          <w:rFonts w:ascii="Verdana" w:hAnsi="Verdana"/>
          <w:sz w:val="20"/>
        </w:rPr>
      </w:pPr>
    </w:p>
    <w:p w14:paraId="303E204E" w14:textId="77777777" w:rsidR="00500F51" w:rsidRPr="0020628A" w:rsidRDefault="00500F51" w:rsidP="00500F51">
      <w:pPr>
        <w:pStyle w:val="Textindependent"/>
        <w:numPr>
          <w:ilvl w:val="0"/>
          <w:numId w:val="34"/>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20628A">
        <w:rPr>
          <w:rFonts w:ascii="Verdana" w:hAnsi="Verdana" w:cs="Arial"/>
          <w:sz w:val="20"/>
        </w:rPr>
        <w:t>Es compromet a adscriure a l’execució del contracte els mitjans personals i/o materials exigits en el PCAP.</w:t>
      </w:r>
    </w:p>
    <w:p w14:paraId="5A6A0A8E" w14:textId="77777777" w:rsidR="00500F51" w:rsidRPr="0020628A" w:rsidRDefault="00500F51" w:rsidP="00500F51">
      <w:pPr>
        <w:pStyle w:val="Textindependent"/>
        <w:shd w:val="clear" w:color="auto" w:fill="FFFFFF"/>
        <w:ind w:left="720"/>
        <w:rPr>
          <w:rFonts w:ascii="Verdana" w:hAnsi="Verdana" w:cs="Arial"/>
          <w:sz w:val="20"/>
        </w:rPr>
      </w:pPr>
    </w:p>
    <w:p w14:paraId="3123C899" w14:textId="77777777" w:rsidR="00500F51" w:rsidRPr="0020628A" w:rsidRDefault="00500F51" w:rsidP="00500F51">
      <w:pPr>
        <w:pStyle w:val="Textindependent"/>
        <w:numPr>
          <w:ilvl w:val="0"/>
          <w:numId w:val="34"/>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20628A">
        <w:rPr>
          <w:rFonts w:ascii="Verdana" w:hAnsi="Verdana" w:cs="Arial"/>
          <w:sz w:val="20"/>
        </w:rPr>
        <w:t>Identifica en el Quadre “Compromís d’adscripció de mitjans” següent la relació de mitjans proposat per complir aquest compromís.</w:t>
      </w:r>
    </w:p>
    <w:p w14:paraId="44D35559" w14:textId="77777777" w:rsidR="00500F51" w:rsidRPr="0020628A" w:rsidRDefault="00500F51" w:rsidP="00500F51">
      <w:pPr>
        <w:pStyle w:val="Textindependent"/>
        <w:shd w:val="clear" w:color="auto" w:fill="FFFFFF"/>
        <w:rPr>
          <w:rFonts w:ascii="Verdana" w:hAnsi="Verdana" w:cs="Arial"/>
          <w:sz w:val="20"/>
        </w:rPr>
      </w:pPr>
    </w:p>
    <w:p w14:paraId="7A7E00E9" w14:textId="46217EA3" w:rsidR="00500F51" w:rsidRPr="0020628A" w:rsidRDefault="00500F51" w:rsidP="00500F51">
      <w:pPr>
        <w:spacing w:after="200" w:line="276" w:lineRule="auto"/>
        <w:jc w:val="center"/>
        <w:rPr>
          <w:rFonts w:ascii="Verdana" w:hAnsi="Verdana" w:cs="Arial"/>
          <w:snapToGrid w:val="0"/>
          <w:sz w:val="20"/>
          <w:szCs w:val="20"/>
          <w:lang w:eastAsia="es-ES"/>
        </w:rPr>
      </w:pPr>
      <w:r w:rsidRPr="0020628A">
        <w:rPr>
          <w:rFonts w:ascii="Verdana" w:hAnsi="Verdana" w:cs="Arial"/>
          <w:b/>
          <w:bCs/>
          <w:snapToGrid w:val="0"/>
          <w:sz w:val="20"/>
          <w:szCs w:val="20"/>
          <w:lang w:eastAsia="es-ES"/>
        </w:rPr>
        <w:t>Quadre “COMPROMÍS ADSCRIPCIÓ MITJANS MATERIALS”</w:t>
      </w:r>
    </w:p>
    <w:tbl>
      <w:tblPr>
        <w:tblW w:w="9629" w:type="dxa"/>
        <w:tblCellMar>
          <w:left w:w="70" w:type="dxa"/>
          <w:right w:w="70" w:type="dxa"/>
        </w:tblCellMar>
        <w:tblLook w:val="04A0" w:firstRow="1" w:lastRow="0" w:firstColumn="1" w:lastColumn="0" w:noHBand="0" w:noVBand="1"/>
      </w:tblPr>
      <w:tblGrid>
        <w:gridCol w:w="2684"/>
        <w:gridCol w:w="5811"/>
        <w:gridCol w:w="1134"/>
      </w:tblGrid>
      <w:tr w:rsidR="00597942" w14:paraId="1FBAF44D" w14:textId="77777777" w:rsidTr="00597942">
        <w:trPr>
          <w:trHeight w:val="435"/>
        </w:trPr>
        <w:tc>
          <w:tcPr>
            <w:tcW w:w="2684" w:type="dxa"/>
            <w:tcBorders>
              <w:top w:val="single" w:sz="8" w:space="0" w:color="auto"/>
              <w:left w:val="single" w:sz="8" w:space="0" w:color="auto"/>
              <w:bottom w:val="single" w:sz="8" w:space="0" w:color="auto"/>
              <w:right w:val="single" w:sz="8" w:space="0" w:color="auto"/>
            </w:tcBorders>
            <w:vAlign w:val="center"/>
            <w:hideMark/>
          </w:tcPr>
          <w:p w14:paraId="4DCC5C46" w14:textId="77777777" w:rsidR="00597942" w:rsidRPr="00597942" w:rsidRDefault="00597942">
            <w:pPr>
              <w:jc w:val="both"/>
              <w:rPr>
                <w:rFonts w:ascii="Verdana" w:hAnsi="Verdana"/>
                <w:b/>
                <w:bCs/>
                <w:color w:val="000000"/>
                <w:sz w:val="18"/>
                <w:szCs w:val="18"/>
                <w:lang w:val="ca-ES" w:eastAsia="ca-ES"/>
              </w:rPr>
            </w:pPr>
            <w:proofErr w:type="spellStart"/>
            <w:r w:rsidRPr="00597942">
              <w:rPr>
                <w:rFonts w:ascii="Verdana" w:hAnsi="Verdana" w:cs="Arial"/>
                <w:b/>
                <w:bCs/>
                <w:color w:val="000000"/>
                <w:sz w:val="18"/>
                <w:szCs w:val="18"/>
              </w:rPr>
              <w:t>Tipus</w:t>
            </w:r>
            <w:proofErr w:type="spellEnd"/>
            <w:r w:rsidRPr="00597942">
              <w:rPr>
                <w:rFonts w:ascii="Verdana" w:hAnsi="Verdana" w:cs="Arial"/>
                <w:b/>
                <w:bCs/>
                <w:color w:val="000000"/>
                <w:sz w:val="18"/>
                <w:szCs w:val="18"/>
              </w:rPr>
              <w:t xml:space="preserve"> de </w:t>
            </w:r>
            <w:proofErr w:type="spellStart"/>
            <w:r w:rsidRPr="00597942">
              <w:rPr>
                <w:rFonts w:ascii="Verdana" w:hAnsi="Verdana" w:cs="Arial"/>
                <w:b/>
                <w:bCs/>
                <w:color w:val="000000"/>
                <w:sz w:val="18"/>
                <w:szCs w:val="18"/>
              </w:rPr>
              <w:t>plataformes</w:t>
            </w:r>
            <w:proofErr w:type="spellEnd"/>
            <w:r w:rsidRPr="00597942">
              <w:rPr>
                <w:rFonts w:ascii="Verdana" w:hAnsi="Verdana" w:cs="Arial"/>
                <w:b/>
                <w:bCs/>
                <w:color w:val="000000"/>
                <w:sz w:val="18"/>
                <w:szCs w:val="18"/>
              </w:rPr>
              <w:t xml:space="preserve"> elevadores</w:t>
            </w:r>
          </w:p>
        </w:tc>
        <w:tc>
          <w:tcPr>
            <w:tcW w:w="5811" w:type="dxa"/>
            <w:tcBorders>
              <w:top w:val="single" w:sz="8" w:space="0" w:color="auto"/>
              <w:left w:val="nil"/>
              <w:bottom w:val="single" w:sz="8" w:space="0" w:color="auto"/>
              <w:right w:val="single" w:sz="8" w:space="0" w:color="auto"/>
            </w:tcBorders>
            <w:noWrap/>
            <w:vAlign w:val="center"/>
            <w:hideMark/>
          </w:tcPr>
          <w:p w14:paraId="33FCBFAC" w14:textId="77777777" w:rsidR="00597942" w:rsidRPr="00597942" w:rsidRDefault="00597942">
            <w:pPr>
              <w:jc w:val="both"/>
              <w:rPr>
                <w:rFonts w:ascii="Verdana" w:hAnsi="Verdana"/>
                <w:b/>
                <w:bCs/>
                <w:color w:val="000000"/>
                <w:sz w:val="18"/>
                <w:szCs w:val="18"/>
              </w:rPr>
            </w:pPr>
            <w:r w:rsidRPr="00597942">
              <w:rPr>
                <w:rFonts w:ascii="Verdana" w:hAnsi="Verdana"/>
                <w:b/>
                <w:bCs/>
                <w:color w:val="000000"/>
                <w:sz w:val="18"/>
                <w:szCs w:val="18"/>
              </w:rPr>
              <w:t>Característiques</w:t>
            </w:r>
          </w:p>
        </w:tc>
        <w:tc>
          <w:tcPr>
            <w:tcW w:w="1134" w:type="dxa"/>
            <w:tcBorders>
              <w:top w:val="single" w:sz="8" w:space="0" w:color="auto"/>
              <w:left w:val="nil"/>
              <w:bottom w:val="single" w:sz="8" w:space="0" w:color="auto"/>
              <w:right w:val="single" w:sz="8" w:space="0" w:color="auto"/>
            </w:tcBorders>
            <w:vAlign w:val="center"/>
            <w:hideMark/>
          </w:tcPr>
          <w:p w14:paraId="025205F3" w14:textId="77777777" w:rsidR="00597942" w:rsidRDefault="00597942">
            <w:pPr>
              <w:jc w:val="both"/>
              <w:rPr>
                <w:rFonts w:ascii="Verdana" w:hAnsi="Verdana"/>
                <w:b/>
                <w:bCs/>
                <w:color w:val="000000"/>
                <w:sz w:val="16"/>
                <w:szCs w:val="16"/>
              </w:rPr>
            </w:pPr>
            <w:proofErr w:type="spellStart"/>
            <w:r>
              <w:rPr>
                <w:rFonts w:ascii="Verdana" w:hAnsi="Verdana" w:cs="Arial"/>
                <w:b/>
                <w:bCs/>
                <w:color w:val="000000"/>
                <w:sz w:val="16"/>
                <w:szCs w:val="16"/>
              </w:rPr>
              <w:t>Unitats</w:t>
            </w:r>
            <w:proofErr w:type="spellEnd"/>
          </w:p>
        </w:tc>
      </w:tr>
      <w:tr w:rsidR="00597942" w14:paraId="37901F01" w14:textId="77777777" w:rsidTr="00597942">
        <w:trPr>
          <w:trHeight w:val="225"/>
        </w:trPr>
        <w:tc>
          <w:tcPr>
            <w:tcW w:w="2684" w:type="dxa"/>
            <w:vMerge w:val="restart"/>
            <w:tcBorders>
              <w:top w:val="nil"/>
              <w:left w:val="single" w:sz="8" w:space="0" w:color="auto"/>
              <w:bottom w:val="single" w:sz="8" w:space="0" w:color="000000"/>
              <w:right w:val="single" w:sz="8" w:space="0" w:color="auto"/>
            </w:tcBorders>
            <w:vAlign w:val="center"/>
            <w:hideMark/>
          </w:tcPr>
          <w:p w14:paraId="623AEA37" w14:textId="77777777" w:rsidR="00597942" w:rsidRPr="00597942" w:rsidRDefault="00597942">
            <w:pPr>
              <w:jc w:val="center"/>
              <w:rPr>
                <w:rFonts w:ascii="Verdana" w:hAnsi="Verdana"/>
                <w:color w:val="000000"/>
                <w:sz w:val="18"/>
                <w:szCs w:val="18"/>
              </w:rPr>
            </w:pPr>
            <w:r w:rsidRPr="00597942">
              <w:rPr>
                <w:rFonts w:ascii="Verdana" w:hAnsi="Verdana" w:cs="Arial"/>
                <w:color w:val="000000"/>
                <w:sz w:val="18"/>
                <w:szCs w:val="18"/>
              </w:rPr>
              <w:t>Plataforma elevadora articulada de 12 m.</w:t>
            </w:r>
          </w:p>
        </w:tc>
        <w:tc>
          <w:tcPr>
            <w:tcW w:w="5811" w:type="dxa"/>
            <w:tcBorders>
              <w:top w:val="nil"/>
              <w:left w:val="nil"/>
              <w:bottom w:val="nil"/>
              <w:right w:val="nil"/>
            </w:tcBorders>
            <w:vAlign w:val="center"/>
            <w:hideMark/>
          </w:tcPr>
          <w:p w14:paraId="09383253" w14:textId="77777777" w:rsidR="00597942" w:rsidRPr="00597942" w:rsidRDefault="00597942">
            <w:pPr>
              <w:rPr>
                <w:rFonts w:ascii="Arial" w:hAnsi="Arial" w:cs="Arial"/>
                <w:color w:val="000000"/>
                <w:sz w:val="18"/>
                <w:szCs w:val="18"/>
              </w:rPr>
            </w:pPr>
            <w:r w:rsidRPr="00597942">
              <w:rPr>
                <w:rFonts w:ascii="Arial" w:hAnsi="Arial" w:cs="Arial"/>
                <w:color w:val="000000"/>
                <w:sz w:val="18"/>
                <w:szCs w:val="18"/>
              </w:rPr>
              <w:t xml:space="preserve">Motor </w:t>
            </w:r>
            <w:proofErr w:type="spellStart"/>
            <w:r w:rsidRPr="00597942">
              <w:rPr>
                <w:rFonts w:ascii="Arial" w:hAnsi="Arial" w:cs="Arial"/>
                <w:color w:val="000000"/>
                <w:sz w:val="18"/>
                <w:szCs w:val="18"/>
              </w:rPr>
              <w:t>Dièsel</w:t>
            </w:r>
            <w:proofErr w:type="spellEnd"/>
            <w:r w:rsidRPr="00597942">
              <w:rPr>
                <w:rFonts w:ascii="Arial" w:hAnsi="Arial" w:cs="Arial"/>
                <w:color w:val="000000"/>
                <w:sz w:val="18"/>
                <w:szCs w:val="18"/>
              </w:rPr>
              <w:t>.</w:t>
            </w:r>
          </w:p>
        </w:tc>
        <w:tc>
          <w:tcPr>
            <w:tcW w:w="1134" w:type="dxa"/>
            <w:vMerge w:val="restart"/>
            <w:tcBorders>
              <w:top w:val="nil"/>
              <w:left w:val="single" w:sz="8" w:space="0" w:color="auto"/>
              <w:bottom w:val="single" w:sz="8" w:space="0" w:color="000000"/>
              <w:right w:val="single" w:sz="8" w:space="0" w:color="auto"/>
            </w:tcBorders>
            <w:noWrap/>
            <w:vAlign w:val="center"/>
            <w:hideMark/>
          </w:tcPr>
          <w:p w14:paraId="4BEF54AC" w14:textId="77777777" w:rsidR="00597942" w:rsidRDefault="00597942">
            <w:pPr>
              <w:jc w:val="center"/>
              <w:rPr>
                <w:rFonts w:ascii="Verdana" w:hAnsi="Verdana"/>
                <w:color w:val="000000"/>
                <w:sz w:val="16"/>
                <w:szCs w:val="16"/>
              </w:rPr>
            </w:pPr>
            <w:r>
              <w:rPr>
                <w:rFonts w:ascii="Verdana" w:hAnsi="Verdana" w:cs="Arial"/>
                <w:color w:val="000000"/>
                <w:sz w:val="16"/>
                <w:szCs w:val="16"/>
              </w:rPr>
              <w:t>3</w:t>
            </w:r>
          </w:p>
        </w:tc>
      </w:tr>
      <w:tr w:rsidR="00597942" w14:paraId="20E3A043" w14:textId="77777777" w:rsidTr="00597942">
        <w:trPr>
          <w:trHeight w:val="312"/>
        </w:trPr>
        <w:tc>
          <w:tcPr>
            <w:tcW w:w="2684" w:type="dxa"/>
            <w:vMerge/>
            <w:tcBorders>
              <w:top w:val="nil"/>
              <w:left w:val="single" w:sz="8" w:space="0" w:color="auto"/>
              <w:bottom w:val="single" w:sz="8" w:space="0" w:color="000000"/>
              <w:right w:val="single" w:sz="8" w:space="0" w:color="auto"/>
            </w:tcBorders>
            <w:vAlign w:val="center"/>
            <w:hideMark/>
          </w:tcPr>
          <w:p w14:paraId="2F023F02" w14:textId="77777777" w:rsidR="00597942" w:rsidRPr="00597942" w:rsidRDefault="00597942">
            <w:pPr>
              <w:rPr>
                <w:rFonts w:ascii="Verdana" w:hAnsi="Verdana"/>
                <w:color w:val="000000"/>
                <w:sz w:val="18"/>
                <w:szCs w:val="18"/>
              </w:rPr>
            </w:pPr>
          </w:p>
        </w:tc>
        <w:tc>
          <w:tcPr>
            <w:tcW w:w="5811" w:type="dxa"/>
            <w:tcBorders>
              <w:top w:val="nil"/>
              <w:left w:val="nil"/>
              <w:bottom w:val="nil"/>
              <w:right w:val="nil"/>
            </w:tcBorders>
            <w:vAlign w:val="center"/>
            <w:hideMark/>
          </w:tcPr>
          <w:p w14:paraId="0437FACF" w14:textId="77777777" w:rsidR="00597942" w:rsidRPr="00597942" w:rsidRDefault="00597942">
            <w:pPr>
              <w:rPr>
                <w:rFonts w:ascii="Arial" w:hAnsi="Arial" w:cs="Arial"/>
                <w:color w:val="000000"/>
                <w:sz w:val="18"/>
                <w:szCs w:val="18"/>
              </w:rPr>
            </w:pPr>
            <w:proofErr w:type="spellStart"/>
            <w:r w:rsidRPr="00597942">
              <w:rPr>
                <w:rFonts w:ascii="Arial" w:hAnsi="Arial" w:cs="Arial"/>
                <w:color w:val="000000"/>
                <w:sz w:val="18"/>
                <w:szCs w:val="18"/>
              </w:rPr>
              <w:t>Alçades</w:t>
            </w:r>
            <w:proofErr w:type="spellEnd"/>
            <w:r w:rsidRPr="00597942">
              <w:rPr>
                <w:rFonts w:ascii="Arial" w:hAnsi="Arial" w:cs="Arial"/>
                <w:color w:val="000000"/>
                <w:sz w:val="18"/>
                <w:szCs w:val="18"/>
              </w:rPr>
              <w:t xml:space="preserve"> de </w:t>
            </w:r>
            <w:proofErr w:type="spellStart"/>
            <w:r w:rsidRPr="00597942">
              <w:rPr>
                <w:rFonts w:ascii="Arial" w:hAnsi="Arial" w:cs="Arial"/>
                <w:color w:val="000000"/>
                <w:sz w:val="18"/>
                <w:szCs w:val="18"/>
              </w:rPr>
              <w:t>treball</w:t>
            </w:r>
            <w:proofErr w:type="spellEnd"/>
            <w:r w:rsidRPr="00597942">
              <w:rPr>
                <w:rFonts w:ascii="Arial" w:hAnsi="Arial" w:cs="Arial"/>
                <w:color w:val="000000"/>
                <w:sz w:val="18"/>
                <w:szCs w:val="18"/>
              </w:rPr>
              <w:t>: 12 metres (</w:t>
            </w:r>
            <w:proofErr w:type="spellStart"/>
            <w:r w:rsidRPr="00597942">
              <w:rPr>
                <w:rFonts w:ascii="Arial" w:hAnsi="Arial" w:cs="Arial"/>
                <w:color w:val="000000"/>
                <w:sz w:val="18"/>
                <w:szCs w:val="18"/>
              </w:rPr>
              <w:t>tolerància</w:t>
            </w:r>
            <w:proofErr w:type="spellEnd"/>
            <w:r w:rsidRPr="00597942">
              <w:rPr>
                <w:rFonts w:ascii="Arial" w:hAnsi="Arial" w:cs="Arial"/>
                <w:color w:val="000000"/>
                <w:sz w:val="18"/>
                <w:szCs w:val="18"/>
              </w:rPr>
              <w:t>: ±0,5 m).</w:t>
            </w:r>
          </w:p>
        </w:tc>
        <w:tc>
          <w:tcPr>
            <w:tcW w:w="1134" w:type="dxa"/>
            <w:vMerge/>
            <w:tcBorders>
              <w:top w:val="nil"/>
              <w:left w:val="single" w:sz="8" w:space="0" w:color="auto"/>
              <w:bottom w:val="single" w:sz="8" w:space="0" w:color="000000"/>
              <w:right w:val="single" w:sz="8" w:space="0" w:color="auto"/>
            </w:tcBorders>
            <w:vAlign w:val="center"/>
            <w:hideMark/>
          </w:tcPr>
          <w:p w14:paraId="729D8AD2" w14:textId="77777777" w:rsidR="00597942" w:rsidRDefault="00597942">
            <w:pPr>
              <w:rPr>
                <w:rFonts w:ascii="Verdana" w:hAnsi="Verdana"/>
                <w:color w:val="000000"/>
                <w:sz w:val="16"/>
                <w:szCs w:val="16"/>
              </w:rPr>
            </w:pPr>
          </w:p>
        </w:tc>
      </w:tr>
      <w:tr w:rsidR="00597942" w14:paraId="6A6EE8FA" w14:textId="77777777" w:rsidTr="00597942">
        <w:trPr>
          <w:trHeight w:val="450"/>
        </w:trPr>
        <w:tc>
          <w:tcPr>
            <w:tcW w:w="2684" w:type="dxa"/>
            <w:vMerge/>
            <w:tcBorders>
              <w:top w:val="nil"/>
              <w:left w:val="single" w:sz="8" w:space="0" w:color="auto"/>
              <w:bottom w:val="single" w:sz="8" w:space="0" w:color="000000"/>
              <w:right w:val="single" w:sz="8" w:space="0" w:color="auto"/>
            </w:tcBorders>
            <w:vAlign w:val="center"/>
            <w:hideMark/>
          </w:tcPr>
          <w:p w14:paraId="5787FB7C" w14:textId="77777777" w:rsidR="00597942" w:rsidRPr="00597942" w:rsidRDefault="00597942">
            <w:pPr>
              <w:rPr>
                <w:rFonts w:ascii="Verdana" w:hAnsi="Verdana"/>
                <w:color w:val="000000"/>
                <w:sz w:val="18"/>
                <w:szCs w:val="18"/>
              </w:rPr>
            </w:pPr>
          </w:p>
        </w:tc>
        <w:tc>
          <w:tcPr>
            <w:tcW w:w="5811" w:type="dxa"/>
            <w:tcBorders>
              <w:top w:val="nil"/>
              <w:left w:val="nil"/>
              <w:bottom w:val="nil"/>
              <w:right w:val="nil"/>
            </w:tcBorders>
            <w:vAlign w:val="bottom"/>
            <w:hideMark/>
          </w:tcPr>
          <w:p w14:paraId="16C7B963" w14:textId="77777777" w:rsidR="00597942" w:rsidRPr="00597942" w:rsidRDefault="00597942">
            <w:pPr>
              <w:rPr>
                <w:rFonts w:ascii="Arial" w:hAnsi="Arial" w:cs="Arial"/>
                <w:color w:val="000000"/>
                <w:sz w:val="18"/>
                <w:szCs w:val="18"/>
              </w:rPr>
            </w:pPr>
            <w:proofErr w:type="spellStart"/>
            <w:r w:rsidRPr="00597942">
              <w:rPr>
                <w:rFonts w:ascii="Arial" w:hAnsi="Arial" w:cs="Arial"/>
                <w:color w:val="000000"/>
                <w:sz w:val="18"/>
                <w:szCs w:val="18"/>
              </w:rPr>
              <w:t>Tracció</w:t>
            </w:r>
            <w:proofErr w:type="spellEnd"/>
            <w:r w:rsidRPr="00597942">
              <w:rPr>
                <w:rFonts w:ascii="Arial" w:hAnsi="Arial" w:cs="Arial"/>
                <w:color w:val="000000"/>
                <w:sz w:val="18"/>
                <w:szCs w:val="18"/>
              </w:rPr>
              <w:t xml:space="preserve"> 4x4, </w:t>
            </w:r>
            <w:proofErr w:type="spellStart"/>
            <w:r w:rsidRPr="00597942">
              <w:rPr>
                <w:rFonts w:ascii="Arial" w:hAnsi="Arial" w:cs="Arial"/>
                <w:color w:val="000000"/>
                <w:sz w:val="18"/>
                <w:szCs w:val="18"/>
              </w:rPr>
              <w:t>amb</w:t>
            </w:r>
            <w:proofErr w:type="spellEnd"/>
            <w:r w:rsidRPr="00597942">
              <w:rPr>
                <w:rFonts w:ascii="Arial" w:hAnsi="Arial" w:cs="Arial"/>
                <w:color w:val="000000"/>
                <w:sz w:val="18"/>
                <w:szCs w:val="18"/>
              </w:rPr>
              <w:t xml:space="preserve"> </w:t>
            </w:r>
            <w:proofErr w:type="spellStart"/>
            <w:r w:rsidRPr="00597942">
              <w:rPr>
                <w:rFonts w:ascii="Arial" w:hAnsi="Arial" w:cs="Arial"/>
                <w:color w:val="000000"/>
                <w:sz w:val="18"/>
                <w:szCs w:val="18"/>
              </w:rPr>
              <w:t>regulació</w:t>
            </w:r>
            <w:proofErr w:type="spellEnd"/>
            <w:r w:rsidRPr="00597942">
              <w:rPr>
                <w:rFonts w:ascii="Arial" w:hAnsi="Arial" w:cs="Arial"/>
                <w:color w:val="000000"/>
                <w:sz w:val="18"/>
                <w:szCs w:val="18"/>
              </w:rPr>
              <w:t xml:space="preserve"> de </w:t>
            </w:r>
            <w:proofErr w:type="spellStart"/>
            <w:r w:rsidRPr="00597942">
              <w:rPr>
                <w:rFonts w:ascii="Arial" w:hAnsi="Arial" w:cs="Arial"/>
                <w:color w:val="000000"/>
                <w:sz w:val="18"/>
                <w:szCs w:val="18"/>
              </w:rPr>
              <w:t>direcció</w:t>
            </w:r>
            <w:proofErr w:type="spellEnd"/>
            <w:r w:rsidRPr="00597942">
              <w:rPr>
                <w:rFonts w:ascii="Arial" w:hAnsi="Arial" w:cs="Arial"/>
                <w:color w:val="000000"/>
                <w:sz w:val="18"/>
                <w:szCs w:val="18"/>
              </w:rPr>
              <w:t xml:space="preserve"> en </w:t>
            </w:r>
            <w:proofErr w:type="spellStart"/>
            <w:r w:rsidRPr="00597942">
              <w:rPr>
                <w:rFonts w:ascii="Arial" w:hAnsi="Arial" w:cs="Arial"/>
                <w:color w:val="000000"/>
                <w:sz w:val="18"/>
                <w:szCs w:val="18"/>
              </w:rPr>
              <w:t>ambdós</w:t>
            </w:r>
            <w:proofErr w:type="spellEnd"/>
            <w:r w:rsidRPr="00597942">
              <w:rPr>
                <w:rFonts w:ascii="Arial" w:hAnsi="Arial" w:cs="Arial"/>
                <w:color w:val="000000"/>
                <w:sz w:val="18"/>
                <w:szCs w:val="18"/>
              </w:rPr>
              <w:t xml:space="preserve"> </w:t>
            </w:r>
            <w:proofErr w:type="spellStart"/>
            <w:r w:rsidRPr="00597942">
              <w:rPr>
                <w:rFonts w:ascii="Arial" w:hAnsi="Arial" w:cs="Arial"/>
                <w:color w:val="000000"/>
                <w:sz w:val="18"/>
                <w:szCs w:val="18"/>
              </w:rPr>
              <w:t>eixos</w:t>
            </w:r>
            <w:proofErr w:type="spellEnd"/>
          </w:p>
        </w:tc>
        <w:tc>
          <w:tcPr>
            <w:tcW w:w="1134" w:type="dxa"/>
            <w:vMerge/>
            <w:tcBorders>
              <w:top w:val="nil"/>
              <w:left w:val="single" w:sz="8" w:space="0" w:color="auto"/>
              <w:bottom w:val="single" w:sz="8" w:space="0" w:color="000000"/>
              <w:right w:val="single" w:sz="8" w:space="0" w:color="auto"/>
            </w:tcBorders>
            <w:vAlign w:val="center"/>
            <w:hideMark/>
          </w:tcPr>
          <w:p w14:paraId="071FCFAE" w14:textId="77777777" w:rsidR="00597942" w:rsidRDefault="00597942">
            <w:pPr>
              <w:rPr>
                <w:rFonts w:ascii="Verdana" w:hAnsi="Verdana"/>
                <w:color w:val="000000"/>
                <w:sz w:val="16"/>
                <w:szCs w:val="16"/>
              </w:rPr>
            </w:pPr>
          </w:p>
        </w:tc>
      </w:tr>
      <w:tr w:rsidR="00597942" w14:paraId="73485C19" w14:textId="77777777" w:rsidTr="00597942">
        <w:trPr>
          <w:trHeight w:val="225"/>
        </w:trPr>
        <w:tc>
          <w:tcPr>
            <w:tcW w:w="2684" w:type="dxa"/>
            <w:vMerge/>
            <w:tcBorders>
              <w:top w:val="nil"/>
              <w:left w:val="single" w:sz="8" w:space="0" w:color="auto"/>
              <w:bottom w:val="single" w:sz="8" w:space="0" w:color="000000"/>
              <w:right w:val="single" w:sz="8" w:space="0" w:color="auto"/>
            </w:tcBorders>
            <w:vAlign w:val="center"/>
            <w:hideMark/>
          </w:tcPr>
          <w:p w14:paraId="3BECA373" w14:textId="77777777" w:rsidR="00597942" w:rsidRPr="00597942" w:rsidRDefault="00597942">
            <w:pPr>
              <w:rPr>
                <w:rFonts w:ascii="Verdana" w:hAnsi="Verdana"/>
                <w:color w:val="000000"/>
                <w:sz w:val="18"/>
                <w:szCs w:val="18"/>
              </w:rPr>
            </w:pPr>
          </w:p>
        </w:tc>
        <w:tc>
          <w:tcPr>
            <w:tcW w:w="5811" w:type="dxa"/>
            <w:tcBorders>
              <w:top w:val="nil"/>
              <w:left w:val="nil"/>
              <w:bottom w:val="nil"/>
              <w:right w:val="nil"/>
            </w:tcBorders>
            <w:vAlign w:val="bottom"/>
            <w:hideMark/>
          </w:tcPr>
          <w:p w14:paraId="00474A73" w14:textId="77777777" w:rsidR="00597942" w:rsidRPr="00597942" w:rsidRDefault="00597942">
            <w:pPr>
              <w:rPr>
                <w:rFonts w:ascii="Arial" w:hAnsi="Arial" w:cs="Arial"/>
                <w:color w:val="000000"/>
                <w:sz w:val="18"/>
                <w:szCs w:val="18"/>
              </w:rPr>
            </w:pPr>
            <w:proofErr w:type="spellStart"/>
            <w:r w:rsidRPr="00597942">
              <w:rPr>
                <w:rFonts w:ascii="Arial" w:hAnsi="Arial" w:cs="Arial"/>
                <w:color w:val="000000"/>
                <w:sz w:val="18"/>
                <w:szCs w:val="18"/>
              </w:rPr>
              <w:t>Girofar</w:t>
            </w:r>
            <w:proofErr w:type="spellEnd"/>
            <w:r w:rsidRPr="00597942">
              <w:rPr>
                <w:rFonts w:ascii="Arial" w:hAnsi="Arial" w:cs="Arial"/>
                <w:color w:val="000000"/>
                <w:sz w:val="18"/>
                <w:szCs w:val="18"/>
              </w:rPr>
              <w:t xml:space="preserve"> </w:t>
            </w:r>
            <w:proofErr w:type="spellStart"/>
            <w:r w:rsidRPr="00597942">
              <w:rPr>
                <w:rFonts w:ascii="Arial" w:hAnsi="Arial" w:cs="Arial"/>
                <w:color w:val="000000"/>
                <w:sz w:val="18"/>
                <w:szCs w:val="18"/>
              </w:rPr>
              <w:t>fix</w:t>
            </w:r>
            <w:proofErr w:type="spellEnd"/>
            <w:r w:rsidRPr="00597942">
              <w:rPr>
                <w:rFonts w:ascii="Arial" w:hAnsi="Arial" w:cs="Arial"/>
                <w:color w:val="000000"/>
                <w:sz w:val="18"/>
                <w:szCs w:val="18"/>
              </w:rPr>
              <w:t xml:space="preserve"> </w:t>
            </w:r>
            <w:proofErr w:type="spellStart"/>
            <w:r w:rsidRPr="00597942">
              <w:rPr>
                <w:rFonts w:ascii="Arial" w:hAnsi="Arial" w:cs="Arial"/>
                <w:color w:val="000000"/>
                <w:sz w:val="18"/>
                <w:szCs w:val="18"/>
              </w:rPr>
              <w:t>amb</w:t>
            </w:r>
            <w:proofErr w:type="spellEnd"/>
            <w:r w:rsidRPr="00597942">
              <w:rPr>
                <w:rFonts w:ascii="Arial" w:hAnsi="Arial" w:cs="Arial"/>
                <w:color w:val="000000"/>
                <w:sz w:val="18"/>
                <w:szCs w:val="18"/>
              </w:rPr>
              <w:t xml:space="preserve"> </w:t>
            </w:r>
            <w:proofErr w:type="spellStart"/>
            <w:r w:rsidRPr="00597942">
              <w:rPr>
                <w:rFonts w:ascii="Arial" w:hAnsi="Arial" w:cs="Arial"/>
                <w:color w:val="000000"/>
                <w:sz w:val="18"/>
                <w:szCs w:val="18"/>
              </w:rPr>
              <w:t>reixat</w:t>
            </w:r>
            <w:proofErr w:type="spellEnd"/>
            <w:r w:rsidRPr="00597942">
              <w:rPr>
                <w:rFonts w:ascii="Arial" w:hAnsi="Arial" w:cs="Arial"/>
                <w:color w:val="000000"/>
                <w:sz w:val="18"/>
                <w:szCs w:val="18"/>
              </w:rPr>
              <w:t xml:space="preserve"> de </w:t>
            </w:r>
            <w:proofErr w:type="spellStart"/>
            <w:r w:rsidRPr="00597942">
              <w:rPr>
                <w:rFonts w:ascii="Arial" w:hAnsi="Arial" w:cs="Arial"/>
                <w:color w:val="000000"/>
                <w:sz w:val="18"/>
                <w:szCs w:val="18"/>
              </w:rPr>
              <w:t>protecció</w:t>
            </w:r>
            <w:proofErr w:type="spellEnd"/>
          </w:p>
        </w:tc>
        <w:tc>
          <w:tcPr>
            <w:tcW w:w="1134" w:type="dxa"/>
            <w:vMerge/>
            <w:tcBorders>
              <w:top w:val="nil"/>
              <w:left w:val="single" w:sz="8" w:space="0" w:color="auto"/>
              <w:bottom w:val="single" w:sz="8" w:space="0" w:color="000000"/>
              <w:right w:val="single" w:sz="8" w:space="0" w:color="auto"/>
            </w:tcBorders>
            <w:vAlign w:val="center"/>
            <w:hideMark/>
          </w:tcPr>
          <w:p w14:paraId="49FFBED2" w14:textId="77777777" w:rsidR="00597942" w:rsidRDefault="00597942">
            <w:pPr>
              <w:rPr>
                <w:rFonts w:ascii="Verdana" w:hAnsi="Verdana"/>
                <w:color w:val="000000"/>
                <w:sz w:val="16"/>
                <w:szCs w:val="16"/>
              </w:rPr>
            </w:pPr>
          </w:p>
        </w:tc>
      </w:tr>
      <w:tr w:rsidR="00597942" w14:paraId="4D48B02B" w14:textId="77777777" w:rsidTr="00597942">
        <w:trPr>
          <w:trHeight w:val="450"/>
        </w:trPr>
        <w:tc>
          <w:tcPr>
            <w:tcW w:w="2684" w:type="dxa"/>
            <w:vMerge/>
            <w:tcBorders>
              <w:top w:val="nil"/>
              <w:left w:val="single" w:sz="8" w:space="0" w:color="auto"/>
              <w:bottom w:val="single" w:sz="8" w:space="0" w:color="000000"/>
              <w:right w:val="single" w:sz="8" w:space="0" w:color="auto"/>
            </w:tcBorders>
            <w:vAlign w:val="center"/>
            <w:hideMark/>
          </w:tcPr>
          <w:p w14:paraId="3A022331" w14:textId="77777777" w:rsidR="00597942" w:rsidRPr="00597942" w:rsidRDefault="00597942">
            <w:pPr>
              <w:rPr>
                <w:rFonts w:ascii="Verdana" w:hAnsi="Verdana"/>
                <w:color w:val="000000"/>
                <w:sz w:val="18"/>
                <w:szCs w:val="18"/>
              </w:rPr>
            </w:pPr>
          </w:p>
        </w:tc>
        <w:tc>
          <w:tcPr>
            <w:tcW w:w="5811" w:type="dxa"/>
            <w:tcBorders>
              <w:top w:val="nil"/>
              <w:left w:val="nil"/>
              <w:bottom w:val="nil"/>
              <w:right w:val="nil"/>
            </w:tcBorders>
            <w:vAlign w:val="bottom"/>
            <w:hideMark/>
          </w:tcPr>
          <w:p w14:paraId="7F0CEF3B" w14:textId="77777777" w:rsidR="00597942" w:rsidRPr="00597942" w:rsidRDefault="00597942">
            <w:pPr>
              <w:rPr>
                <w:rFonts w:ascii="Arial" w:hAnsi="Arial" w:cs="Arial"/>
                <w:color w:val="000000"/>
                <w:sz w:val="18"/>
                <w:szCs w:val="18"/>
              </w:rPr>
            </w:pPr>
            <w:r w:rsidRPr="00597942">
              <w:rPr>
                <w:rFonts w:ascii="Arial" w:hAnsi="Arial" w:cs="Arial"/>
                <w:color w:val="000000"/>
                <w:sz w:val="18"/>
                <w:szCs w:val="18"/>
              </w:rPr>
              <w:t xml:space="preserve">Tap de combustible </w:t>
            </w:r>
            <w:proofErr w:type="spellStart"/>
            <w:r w:rsidRPr="00597942">
              <w:rPr>
                <w:rFonts w:ascii="Arial" w:hAnsi="Arial" w:cs="Arial"/>
                <w:color w:val="000000"/>
                <w:sz w:val="18"/>
                <w:szCs w:val="18"/>
              </w:rPr>
              <w:t>amb</w:t>
            </w:r>
            <w:proofErr w:type="spellEnd"/>
            <w:r w:rsidRPr="00597942">
              <w:rPr>
                <w:rFonts w:ascii="Arial" w:hAnsi="Arial" w:cs="Arial"/>
                <w:color w:val="000000"/>
                <w:sz w:val="18"/>
                <w:szCs w:val="18"/>
              </w:rPr>
              <w:t xml:space="preserve"> sistema </w:t>
            </w:r>
            <w:proofErr w:type="spellStart"/>
            <w:r w:rsidRPr="00597942">
              <w:rPr>
                <w:rFonts w:ascii="Arial" w:hAnsi="Arial" w:cs="Arial"/>
                <w:color w:val="000000"/>
                <w:sz w:val="18"/>
                <w:szCs w:val="18"/>
              </w:rPr>
              <w:t>antirobatori</w:t>
            </w:r>
            <w:proofErr w:type="spellEnd"/>
          </w:p>
        </w:tc>
        <w:tc>
          <w:tcPr>
            <w:tcW w:w="1134" w:type="dxa"/>
            <w:vMerge/>
            <w:tcBorders>
              <w:top w:val="nil"/>
              <w:left w:val="single" w:sz="8" w:space="0" w:color="auto"/>
              <w:bottom w:val="single" w:sz="8" w:space="0" w:color="000000"/>
              <w:right w:val="single" w:sz="8" w:space="0" w:color="auto"/>
            </w:tcBorders>
            <w:vAlign w:val="center"/>
            <w:hideMark/>
          </w:tcPr>
          <w:p w14:paraId="2E42A1DF" w14:textId="77777777" w:rsidR="00597942" w:rsidRDefault="00597942">
            <w:pPr>
              <w:rPr>
                <w:rFonts w:ascii="Verdana" w:hAnsi="Verdana"/>
                <w:color w:val="000000"/>
                <w:sz w:val="16"/>
                <w:szCs w:val="16"/>
              </w:rPr>
            </w:pPr>
          </w:p>
        </w:tc>
      </w:tr>
      <w:tr w:rsidR="00597942" w14:paraId="7AB59C89" w14:textId="77777777" w:rsidTr="00597942">
        <w:trPr>
          <w:trHeight w:val="450"/>
        </w:trPr>
        <w:tc>
          <w:tcPr>
            <w:tcW w:w="2684" w:type="dxa"/>
            <w:vMerge/>
            <w:tcBorders>
              <w:top w:val="nil"/>
              <w:left w:val="single" w:sz="8" w:space="0" w:color="auto"/>
              <w:bottom w:val="single" w:sz="8" w:space="0" w:color="000000"/>
              <w:right w:val="single" w:sz="8" w:space="0" w:color="auto"/>
            </w:tcBorders>
            <w:vAlign w:val="center"/>
            <w:hideMark/>
          </w:tcPr>
          <w:p w14:paraId="789B3863" w14:textId="77777777" w:rsidR="00597942" w:rsidRPr="00597942" w:rsidRDefault="00597942">
            <w:pPr>
              <w:rPr>
                <w:rFonts w:ascii="Verdana" w:hAnsi="Verdana"/>
                <w:color w:val="000000"/>
                <w:sz w:val="18"/>
                <w:szCs w:val="18"/>
              </w:rPr>
            </w:pPr>
          </w:p>
        </w:tc>
        <w:tc>
          <w:tcPr>
            <w:tcW w:w="5811" w:type="dxa"/>
            <w:tcBorders>
              <w:top w:val="nil"/>
              <w:left w:val="nil"/>
              <w:bottom w:val="nil"/>
              <w:right w:val="nil"/>
            </w:tcBorders>
            <w:vAlign w:val="center"/>
            <w:hideMark/>
          </w:tcPr>
          <w:p w14:paraId="75CF14D7" w14:textId="77777777" w:rsidR="00597942" w:rsidRPr="00597942" w:rsidRDefault="00597942">
            <w:pPr>
              <w:rPr>
                <w:rFonts w:ascii="Arial" w:hAnsi="Arial" w:cs="Arial"/>
                <w:color w:val="000000"/>
                <w:sz w:val="18"/>
                <w:szCs w:val="18"/>
              </w:rPr>
            </w:pPr>
            <w:proofErr w:type="spellStart"/>
            <w:r w:rsidRPr="00597942">
              <w:rPr>
                <w:rFonts w:ascii="Arial" w:hAnsi="Arial" w:cs="Arial"/>
                <w:color w:val="000000"/>
                <w:sz w:val="18"/>
                <w:szCs w:val="18"/>
              </w:rPr>
              <w:t>Fitxa</w:t>
            </w:r>
            <w:proofErr w:type="spellEnd"/>
            <w:r w:rsidRPr="00597942">
              <w:rPr>
                <w:rFonts w:ascii="Arial" w:hAnsi="Arial" w:cs="Arial"/>
                <w:color w:val="000000"/>
                <w:sz w:val="18"/>
                <w:szCs w:val="18"/>
              </w:rPr>
              <w:t xml:space="preserve"> </w:t>
            </w:r>
            <w:proofErr w:type="spellStart"/>
            <w:r w:rsidRPr="00597942">
              <w:rPr>
                <w:rFonts w:ascii="Arial" w:hAnsi="Arial" w:cs="Arial"/>
                <w:color w:val="000000"/>
                <w:sz w:val="18"/>
                <w:szCs w:val="18"/>
              </w:rPr>
              <w:t>tècnica</w:t>
            </w:r>
            <w:proofErr w:type="spellEnd"/>
            <w:r w:rsidRPr="00597942">
              <w:rPr>
                <w:rFonts w:ascii="Arial" w:hAnsi="Arial" w:cs="Arial"/>
                <w:color w:val="000000"/>
                <w:sz w:val="18"/>
                <w:szCs w:val="18"/>
              </w:rPr>
              <w:t xml:space="preserve"> expedida </w:t>
            </w:r>
            <w:proofErr w:type="spellStart"/>
            <w:r w:rsidRPr="00597942">
              <w:rPr>
                <w:rFonts w:ascii="Arial" w:hAnsi="Arial" w:cs="Arial"/>
                <w:color w:val="000000"/>
                <w:sz w:val="18"/>
                <w:szCs w:val="18"/>
              </w:rPr>
              <w:t>posteriorment</w:t>
            </w:r>
            <w:proofErr w:type="spellEnd"/>
            <w:r w:rsidRPr="00597942">
              <w:rPr>
                <w:rFonts w:ascii="Arial" w:hAnsi="Arial" w:cs="Arial"/>
                <w:color w:val="000000"/>
                <w:sz w:val="18"/>
                <w:szCs w:val="18"/>
              </w:rPr>
              <w:t xml:space="preserve"> a l’1/01/2017.</w:t>
            </w:r>
          </w:p>
        </w:tc>
        <w:tc>
          <w:tcPr>
            <w:tcW w:w="1134" w:type="dxa"/>
            <w:vMerge/>
            <w:tcBorders>
              <w:top w:val="nil"/>
              <w:left w:val="single" w:sz="8" w:space="0" w:color="auto"/>
              <w:bottom w:val="single" w:sz="8" w:space="0" w:color="000000"/>
              <w:right w:val="single" w:sz="8" w:space="0" w:color="auto"/>
            </w:tcBorders>
            <w:vAlign w:val="center"/>
            <w:hideMark/>
          </w:tcPr>
          <w:p w14:paraId="245F6515" w14:textId="77777777" w:rsidR="00597942" w:rsidRDefault="00597942">
            <w:pPr>
              <w:rPr>
                <w:rFonts w:ascii="Verdana" w:hAnsi="Verdana"/>
                <w:color w:val="000000"/>
                <w:sz w:val="16"/>
                <w:szCs w:val="16"/>
              </w:rPr>
            </w:pPr>
          </w:p>
        </w:tc>
      </w:tr>
      <w:tr w:rsidR="00597942" w14:paraId="1089E084" w14:textId="77777777" w:rsidTr="00597942">
        <w:trPr>
          <w:trHeight w:val="240"/>
        </w:trPr>
        <w:tc>
          <w:tcPr>
            <w:tcW w:w="2684" w:type="dxa"/>
            <w:vMerge/>
            <w:tcBorders>
              <w:top w:val="nil"/>
              <w:left w:val="single" w:sz="8" w:space="0" w:color="auto"/>
              <w:bottom w:val="single" w:sz="8" w:space="0" w:color="000000"/>
              <w:right w:val="single" w:sz="8" w:space="0" w:color="auto"/>
            </w:tcBorders>
            <w:vAlign w:val="center"/>
            <w:hideMark/>
          </w:tcPr>
          <w:p w14:paraId="24431FAB" w14:textId="77777777" w:rsidR="00597942" w:rsidRPr="00597942" w:rsidRDefault="00597942">
            <w:pPr>
              <w:rPr>
                <w:rFonts w:ascii="Verdana" w:hAnsi="Verdana"/>
                <w:color w:val="000000"/>
                <w:sz w:val="18"/>
                <w:szCs w:val="18"/>
              </w:rPr>
            </w:pPr>
          </w:p>
        </w:tc>
        <w:tc>
          <w:tcPr>
            <w:tcW w:w="5811" w:type="dxa"/>
            <w:tcBorders>
              <w:top w:val="nil"/>
              <w:left w:val="nil"/>
              <w:bottom w:val="single" w:sz="8" w:space="0" w:color="auto"/>
              <w:right w:val="nil"/>
            </w:tcBorders>
            <w:vAlign w:val="center"/>
            <w:hideMark/>
          </w:tcPr>
          <w:p w14:paraId="3E22AC2D" w14:textId="77777777" w:rsidR="00597942" w:rsidRPr="00597942" w:rsidRDefault="00597942">
            <w:pPr>
              <w:rPr>
                <w:rFonts w:ascii="Arial" w:hAnsi="Arial" w:cs="Arial"/>
                <w:color w:val="000000"/>
                <w:sz w:val="18"/>
                <w:szCs w:val="18"/>
              </w:rPr>
            </w:pPr>
            <w:r w:rsidRPr="00597942">
              <w:rPr>
                <w:color w:val="000000"/>
                <w:sz w:val="18"/>
                <w:szCs w:val="18"/>
              </w:rPr>
              <w:t xml:space="preserve"> </w:t>
            </w:r>
            <w:r w:rsidRPr="00597942">
              <w:rPr>
                <w:rFonts w:ascii="Arial" w:hAnsi="Arial" w:cs="Arial"/>
                <w:color w:val="000000"/>
                <w:sz w:val="18"/>
                <w:szCs w:val="18"/>
              </w:rPr>
              <w:t>Matriculades</w:t>
            </w:r>
          </w:p>
        </w:tc>
        <w:tc>
          <w:tcPr>
            <w:tcW w:w="1134" w:type="dxa"/>
            <w:vMerge/>
            <w:tcBorders>
              <w:top w:val="nil"/>
              <w:left w:val="single" w:sz="8" w:space="0" w:color="auto"/>
              <w:bottom w:val="single" w:sz="8" w:space="0" w:color="000000"/>
              <w:right w:val="single" w:sz="8" w:space="0" w:color="auto"/>
            </w:tcBorders>
            <w:vAlign w:val="center"/>
            <w:hideMark/>
          </w:tcPr>
          <w:p w14:paraId="53341802" w14:textId="77777777" w:rsidR="00597942" w:rsidRDefault="00597942">
            <w:pPr>
              <w:rPr>
                <w:rFonts w:ascii="Verdana" w:hAnsi="Verdana"/>
                <w:color w:val="000000"/>
                <w:sz w:val="16"/>
                <w:szCs w:val="16"/>
              </w:rPr>
            </w:pPr>
          </w:p>
        </w:tc>
      </w:tr>
      <w:tr w:rsidR="00597942" w14:paraId="786539AB" w14:textId="77777777" w:rsidTr="00597942">
        <w:trPr>
          <w:trHeight w:val="240"/>
        </w:trPr>
        <w:tc>
          <w:tcPr>
            <w:tcW w:w="2684" w:type="dxa"/>
            <w:tcBorders>
              <w:top w:val="nil"/>
              <w:left w:val="nil"/>
              <w:bottom w:val="nil"/>
              <w:right w:val="nil"/>
            </w:tcBorders>
            <w:vAlign w:val="center"/>
            <w:hideMark/>
          </w:tcPr>
          <w:p w14:paraId="1476EEFD"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31BB1AE1"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720301B4" w14:textId="77777777" w:rsidR="00597942" w:rsidRDefault="00597942">
            <w:pPr>
              <w:rPr>
                <w:sz w:val="20"/>
                <w:szCs w:val="20"/>
              </w:rPr>
            </w:pPr>
          </w:p>
        </w:tc>
      </w:tr>
      <w:tr w:rsidR="00597942" w14:paraId="02F52675"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5E6248E2" w14:textId="77777777" w:rsidR="00597942" w:rsidRDefault="00597942">
            <w:pPr>
              <w:jc w:val="center"/>
              <w:rPr>
                <w:rFonts w:ascii="Verdana" w:hAnsi="Verdana"/>
                <w:color w:val="000000"/>
                <w:sz w:val="16"/>
                <w:szCs w:val="16"/>
              </w:rPr>
            </w:pPr>
            <w:r>
              <w:rPr>
                <w:rFonts w:ascii="Verdana" w:hAnsi="Verdana" w:cs="Arial"/>
                <w:color w:val="000000"/>
                <w:sz w:val="16"/>
                <w:szCs w:val="16"/>
              </w:rPr>
              <w:t>Plataforma elevadora articulada de 16 m.</w:t>
            </w:r>
          </w:p>
        </w:tc>
        <w:tc>
          <w:tcPr>
            <w:tcW w:w="5811" w:type="dxa"/>
            <w:tcBorders>
              <w:top w:val="single" w:sz="8" w:space="0" w:color="auto"/>
              <w:left w:val="nil"/>
              <w:bottom w:val="nil"/>
              <w:right w:val="nil"/>
            </w:tcBorders>
            <w:vAlign w:val="center"/>
            <w:hideMark/>
          </w:tcPr>
          <w:p w14:paraId="7B92F85D" w14:textId="77777777" w:rsidR="00597942" w:rsidRDefault="00597942">
            <w:pPr>
              <w:rPr>
                <w:rFonts w:ascii="Arial" w:hAnsi="Arial" w:cs="Arial"/>
                <w:color w:val="000000"/>
                <w:sz w:val="16"/>
                <w:szCs w:val="16"/>
              </w:rPr>
            </w:pPr>
            <w:r>
              <w:rPr>
                <w:rFonts w:ascii="Arial" w:hAnsi="Arial" w:cs="Arial"/>
                <w:color w:val="000000"/>
                <w:sz w:val="16"/>
                <w:szCs w:val="16"/>
              </w:rPr>
              <w:t xml:space="preserve">Motor </w:t>
            </w:r>
            <w:proofErr w:type="spellStart"/>
            <w:r>
              <w:rPr>
                <w:rFonts w:ascii="Arial" w:hAnsi="Arial" w:cs="Arial"/>
                <w:color w:val="000000"/>
                <w:sz w:val="16"/>
                <w:szCs w:val="16"/>
              </w:rPr>
              <w:t>Dièsel</w:t>
            </w:r>
            <w:proofErr w:type="spellEnd"/>
            <w:r>
              <w:rPr>
                <w:rFonts w:ascii="Arial" w:hAnsi="Arial" w:cs="Arial"/>
                <w:color w:val="000000"/>
                <w:sz w:val="16"/>
                <w:szCs w:val="16"/>
              </w:rPr>
              <w:t>.</w:t>
            </w:r>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504F0810" w14:textId="77777777" w:rsidR="00597942" w:rsidRDefault="00597942">
            <w:pPr>
              <w:jc w:val="center"/>
              <w:rPr>
                <w:rFonts w:ascii="Verdana" w:hAnsi="Verdana"/>
                <w:color w:val="000000"/>
                <w:sz w:val="16"/>
                <w:szCs w:val="16"/>
              </w:rPr>
            </w:pPr>
            <w:r>
              <w:rPr>
                <w:rFonts w:ascii="Verdana" w:hAnsi="Verdana" w:cs="Arial"/>
                <w:color w:val="000000"/>
                <w:sz w:val="16"/>
                <w:szCs w:val="16"/>
              </w:rPr>
              <w:t>2</w:t>
            </w:r>
          </w:p>
        </w:tc>
      </w:tr>
      <w:tr w:rsidR="00597942" w14:paraId="3732E16E"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11D1056A"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1AC95BC0"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Alçades</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16 metres (</w:t>
            </w:r>
            <w:proofErr w:type="spellStart"/>
            <w:r>
              <w:rPr>
                <w:rFonts w:ascii="Arial" w:hAnsi="Arial" w:cs="Arial"/>
                <w:color w:val="000000"/>
                <w:sz w:val="16"/>
                <w:szCs w:val="16"/>
              </w:rPr>
              <w:t>tolerància</w:t>
            </w:r>
            <w:proofErr w:type="spellEnd"/>
            <w:r>
              <w:rPr>
                <w:rFonts w:ascii="Arial" w:hAnsi="Arial" w:cs="Arial"/>
                <w:color w:val="000000"/>
                <w:sz w:val="16"/>
                <w:szCs w:val="16"/>
              </w:rPr>
              <w:t>: ±0,5 m).</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9D18D9F" w14:textId="77777777" w:rsidR="00597942" w:rsidRDefault="00597942">
            <w:pPr>
              <w:rPr>
                <w:rFonts w:ascii="Verdana" w:hAnsi="Verdana"/>
                <w:color w:val="000000"/>
                <w:sz w:val="16"/>
                <w:szCs w:val="16"/>
              </w:rPr>
            </w:pPr>
          </w:p>
        </w:tc>
      </w:tr>
      <w:tr w:rsidR="00597942" w14:paraId="72907BF6"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5FF1C8B"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16F6C356"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Tracció</w:t>
            </w:r>
            <w:proofErr w:type="spellEnd"/>
            <w:r>
              <w:rPr>
                <w:rFonts w:ascii="Arial" w:hAnsi="Arial" w:cs="Arial"/>
                <w:color w:val="000000"/>
                <w:sz w:val="16"/>
                <w:szCs w:val="16"/>
              </w:rPr>
              <w:t xml:space="preserve"> 4x4,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regulació</w:t>
            </w:r>
            <w:proofErr w:type="spellEnd"/>
            <w:r>
              <w:rPr>
                <w:rFonts w:ascii="Arial" w:hAnsi="Arial" w:cs="Arial"/>
                <w:color w:val="000000"/>
                <w:sz w:val="16"/>
                <w:szCs w:val="16"/>
              </w:rPr>
              <w:t xml:space="preserve"> de </w:t>
            </w:r>
            <w:proofErr w:type="spellStart"/>
            <w:r>
              <w:rPr>
                <w:rFonts w:ascii="Arial" w:hAnsi="Arial" w:cs="Arial"/>
                <w:color w:val="000000"/>
                <w:sz w:val="16"/>
                <w:szCs w:val="16"/>
              </w:rPr>
              <w:t>direcció</w:t>
            </w:r>
            <w:proofErr w:type="spellEnd"/>
            <w:r>
              <w:rPr>
                <w:rFonts w:ascii="Arial" w:hAnsi="Arial" w:cs="Arial"/>
                <w:color w:val="000000"/>
                <w:sz w:val="16"/>
                <w:szCs w:val="16"/>
              </w:rPr>
              <w:t xml:space="preserve"> en </w:t>
            </w:r>
            <w:proofErr w:type="spellStart"/>
            <w:r>
              <w:rPr>
                <w:rFonts w:ascii="Arial" w:hAnsi="Arial" w:cs="Arial"/>
                <w:color w:val="000000"/>
                <w:sz w:val="16"/>
                <w:szCs w:val="16"/>
              </w:rPr>
              <w:t>ambdós</w:t>
            </w:r>
            <w:proofErr w:type="spellEnd"/>
            <w:r>
              <w:rPr>
                <w:rFonts w:ascii="Arial" w:hAnsi="Arial" w:cs="Arial"/>
                <w:color w:val="000000"/>
                <w:sz w:val="16"/>
                <w:szCs w:val="16"/>
              </w:rPr>
              <w:t xml:space="preserve"> </w:t>
            </w:r>
            <w:proofErr w:type="spellStart"/>
            <w:r>
              <w:rPr>
                <w:rFonts w:ascii="Arial" w:hAnsi="Arial" w:cs="Arial"/>
                <w:color w:val="000000"/>
                <w:sz w:val="16"/>
                <w:szCs w:val="16"/>
              </w:rPr>
              <w:t>eixos</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3B06E9F" w14:textId="77777777" w:rsidR="00597942" w:rsidRDefault="00597942">
            <w:pPr>
              <w:rPr>
                <w:rFonts w:ascii="Verdana" w:hAnsi="Verdana"/>
                <w:color w:val="000000"/>
                <w:sz w:val="16"/>
                <w:szCs w:val="16"/>
              </w:rPr>
            </w:pPr>
          </w:p>
        </w:tc>
      </w:tr>
      <w:tr w:rsidR="00597942" w14:paraId="4666351E"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BF08108"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4492E2B4"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proofErr w:type="spellStart"/>
            <w:r>
              <w:rPr>
                <w:rFonts w:ascii="Arial" w:hAnsi="Arial" w:cs="Arial"/>
                <w:color w:val="000000"/>
                <w:sz w:val="16"/>
                <w:szCs w:val="16"/>
              </w:rPr>
              <w:t>protecció</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20FE237" w14:textId="77777777" w:rsidR="00597942" w:rsidRDefault="00597942">
            <w:pPr>
              <w:rPr>
                <w:rFonts w:ascii="Verdana" w:hAnsi="Verdana"/>
                <w:color w:val="000000"/>
                <w:sz w:val="16"/>
                <w:szCs w:val="16"/>
              </w:rPr>
            </w:pPr>
          </w:p>
        </w:tc>
      </w:tr>
      <w:tr w:rsidR="00597942" w14:paraId="2EB37D61"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5A109145"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48A1E7F2" w14:textId="77777777" w:rsidR="00597942" w:rsidRDefault="00597942">
            <w:pPr>
              <w:rPr>
                <w:rFonts w:ascii="Arial" w:hAnsi="Arial" w:cs="Arial"/>
                <w:color w:val="000000"/>
                <w:sz w:val="16"/>
                <w:szCs w:val="16"/>
              </w:rPr>
            </w:pPr>
            <w:r>
              <w:rPr>
                <w:rFonts w:ascii="Arial" w:hAnsi="Arial" w:cs="Arial"/>
                <w:color w:val="000000"/>
                <w:sz w:val="16"/>
                <w:szCs w:val="16"/>
              </w:rPr>
              <w:t xml:space="preserve">Tap de combustible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sistema </w:t>
            </w:r>
            <w:proofErr w:type="spellStart"/>
            <w:r>
              <w:rPr>
                <w:rFonts w:ascii="Arial" w:hAnsi="Arial" w:cs="Arial"/>
                <w:color w:val="000000"/>
                <w:sz w:val="16"/>
                <w:szCs w:val="16"/>
              </w:rPr>
              <w:t>antirobatori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64C0DA1" w14:textId="77777777" w:rsidR="00597942" w:rsidRDefault="00597942">
            <w:pPr>
              <w:rPr>
                <w:rFonts w:ascii="Verdana" w:hAnsi="Verdana"/>
                <w:color w:val="000000"/>
                <w:sz w:val="16"/>
                <w:szCs w:val="16"/>
              </w:rPr>
            </w:pPr>
          </w:p>
        </w:tc>
      </w:tr>
      <w:tr w:rsidR="00597942" w14:paraId="5E52C899"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6DDCC4E"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75F38C8C"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B63CA40" w14:textId="77777777" w:rsidR="00597942" w:rsidRDefault="00597942">
            <w:pPr>
              <w:rPr>
                <w:rFonts w:ascii="Verdana" w:hAnsi="Verdana"/>
                <w:color w:val="000000"/>
                <w:sz w:val="16"/>
                <w:szCs w:val="16"/>
              </w:rPr>
            </w:pPr>
          </w:p>
        </w:tc>
      </w:tr>
      <w:tr w:rsidR="00597942" w14:paraId="6B4B1DD0" w14:textId="77777777" w:rsidTr="00597942">
        <w:trPr>
          <w:trHeight w:val="24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8E67D22"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2D5B5C3E" w14:textId="77777777" w:rsidR="00597942" w:rsidRDefault="00597942">
            <w:pPr>
              <w:rPr>
                <w:rFonts w:ascii="Arial" w:hAnsi="Arial" w:cs="Arial"/>
                <w:color w:val="000000"/>
                <w:sz w:val="16"/>
                <w:szCs w:val="16"/>
              </w:rPr>
            </w:pPr>
            <w:r>
              <w:rPr>
                <w:color w:val="000000"/>
                <w:sz w:val="16"/>
                <w:szCs w:val="16"/>
              </w:rPr>
              <w:t xml:space="preserve"> </w:t>
            </w:r>
            <w:r>
              <w:rPr>
                <w:rFonts w:ascii="Arial" w:hAnsi="Arial" w:cs="Arial"/>
                <w:color w:val="000000"/>
                <w:sz w:val="16"/>
                <w:szCs w:val="16"/>
              </w:rPr>
              <w:t>Matriculades</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4EE76AA" w14:textId="77777777" w:rsidR="00597942" w:rsidRDefault="00597942">
            <w:pPr>
              <w:rPr>
                <w:rFonts w:ascii="Verdana" w:hAnsi="Verdana"/>
                <w:color w:val="000000"/>
                <w:sz w:val="16"/>
                <w:szCs w:val="16"/>
              </w:rPr>
            </w:pPr>
          </w:p>
        </w:tc>
      </w:tr>
      <w:tr w:rsidR="00597942" w14:paraId="57FB15F9" w14:textId="77777777" w:rsidTr="00597942">
        <w:trPr>
          <w:trHeight w:val="240"/>
        </w:trPr>
        <w:tc>
          <w:tcPr>
            <w:tcW w:w="2684" w:type="dxa"/>
            <w:tcBorders>
              <w:top w:val="nil"/>
              <w:left w:val="nil"/>
              <w:bottom w:val="nil"/>
              <w:right w:val="nil"/>
            </w:tcBorders>
            <w:vAlign w:val="center"/>
            <w:hideMark/>
          </w:tcPr>
          <w:p w14:paraId="6A70253F" w14:textId="77777777" w:rsidR="00597942" w:rsidRDefault="00597942">
            <w:pPr>
              <w:rPr>
                <w:rFonts w:ascii="Arial" w:hAnsi="Arial" w:cs="Arial"/>
                <w:color w:val="000000"/>
                <w:sz w:val="16"/>
                <w:szCs w:val="16"/>
              </w:rPr>
            </w:pPr>
          </w:p>
          <w:p w14:paraId="3D9AF234" w14:textId="77777777" w:rsidR="00597942" w:rsidRDefault="00597942">
            <w:pPr>
              <w:rPr>
                <w:rFonts w:ascii="Arial" w:hAnsi="Arial" w:cs="Arial"/>
                <w:color w:val="000000"/>
                <w:sz w:val="16"/>
                <w:szCs w:val="16"/>
              </w:rPr>
            </w:pPr>
          </w:p>
          <w:p w14:paraId="51E27E29" w14:textId="77777777" w:rsidR="00597942" w:rsidRDefault="00597942">
            <w:pPr>
              <w:rPr>
                <w:rFonts w:ascii="Arial" w:hAnsi="Arial" w:cs="Arial"/>
                <w:color w:val="000000"/>
                <w:sz w:val="16"/>
                <w:szCs w:val="16"/>
              </w:rPr>
            </w:pPr>
          </w:p>
          <w:p w14:paraId="4522C30A" w14:textId="77777777" w:rsidR="00597942" w:rsidRDefault="00597942">
            <w:pPr>
              <w:rPr>
                <w:rFonts w:ascii="Arial" w:hAnsi="Arial" w:cs="Arial"/>
                <w:color w:val="000000"/>
                <w:sz w:val="16"/>
                <w:szCs w:val="16"/>
              </w:rPr>
            </w:pPr>
          </w:p>
          <w:p w14:paraId="3BC3AE66"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726BB382" w14:textId="77777777" w:rsidR="00597942" w:rsidRDefault="00597942">
            <w:pPr>
              <w:jc w:val="center"/>
              <w:rPr>
                <w:sz w:val="20"/>
                <w:szCs w:val="20"/>
              </w:rPr>
            </w:pPr>
          </w:p>
          <w:p w14:paraId="2E55AE1F" w14:textId="77777777" w:rsidR="00597942" w:rsidRDefault="00597942">
            <w:pPr>
              <w:jc w:val="center"/>
              <w:rPr>
                <w:sz w:val="20"/>
                <w:szCs w:val="20"/>
              </w:rPr>
            </w:pPr>
          </w:p>
          <w:p w14:paraId="4F430EC0" w14:textId="77777777" w:rsidR="00F27AEC" w:rsidRDefault="00F27AEC">
            <w:pPr>
              <w:jc w:val="center"/>
              <w:rPr>
                <w:sz w:val="20"/>
                <w:szCs w:val="20"/>
              </w:rPr>
            </w:pPr>
          </w:p>
          <w:p w14:paraId="7BCB3197" w14:textId="77777777" w:rsidR="00597942" w:rsidRDefault="00597942">
            <w:pPr>
              <w:jc w:val="center"/>
              <w:rPr>
                <w:sz w:val="20"/>
                <w:szCs w:val="20"/>
              </w:rPr>
            </w:pPr>
          </w:p>
          <w:p w14:paraId="067A5D2B" w14:textId="77777777" w:rsidR="00597942" w:rsidRDefault="00597942">
            <w:pPr>
              <w:jc w:val="center"/>
              <w:rPr>
                <w:sz w:val="20"/>
                <w:szCs w:val="20"/>
              </w:rPr>
            </w:pPr>
          </w:p>
          <w:p w14:paraId="5D064004"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53D2C5CC" w14:textId="77777777" w:rsidR="00597942" w:rsidRDefault="00597942">
            <w:pPr>
              <w:rPr>
                <w:sz w:val="20"/>
                <w:szCs w:val="20"/>
              </w:rPr>
            </w:pPr>
          </w:p>
        </w:tc>
      </w:tr>
      <w:tr w:rsidR="00597942" w14:paraId="75BB9353"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5686DCC1" w14:textId="77777777" w:rsidR="00597942" w:rsidRDefault="00597942">
            <w:pPr>
              <w:jc w:val="center"/>
              <w:rPr>
                <w:rFonts w:ascii="Verdana" w:hAnsi="Verdana"/>
                <w:color w:val="000000"/>
                <w:sz w:val="16"/>
                <w:szCs w:val="16"/>
              </w:rPr>
            </w:pPr>
            <w:r>
              <w:rPr>
                <w:rFonts w:ascii="Verdana" w:hAnsi="Verdana" w:cs="Arial"/>
                <w:color w:val="000000"/>
                <w:sz w:val="16"/>
                <w:szCs w:val="16"/>
              </w:rPr>
              <w:t>Plataforma elevadora articulada de 18 m.</w:t>
            </w:r>
          </w:p>
        </w:tc>
        <w:tc>
          <w:tcPr>
            <w:tcW w:w="5811" w:type="dxa"/>
            <w:tcBorders>
              <w:top w:val="single" w:sz="8" w:space="0" w:color="auto"/>
              <w:left w:val="nil"/>
              <w:bottom w:val="nil"/>
              <w:right w:val="nil"/>
            </w:tcBorders>
            <w:vAlign w:val="center"/>
            <w:hideMark/>
          </w:tcPr>
          <w:p w14:paraId="0ECFB627" w14:textId="77777777" w:rsidR="00597942" w:rsidRDefault="00597942">
            <w:pPr>
              <w:rPr>
                <w:rFonts w:ascii="Arial" w:hAnsi="Arial" w:cs="Arial"/>
                <w:color w:val="000000"/>
                <w:sz w:val="16"/>
                <w:szCs w:val="16"/>
              </w:rPr>
            </w:pPr>
            <w:r>
              <w:rPr>
                <w:rFonts w:ascii="Arial" w:hAnsi="Arial" w:cs="Arial"/>
                <w:color w:val="000000"/>
                <w:sz w:val="16"/>
                <w:szCs w:val="16"/>
              </w:rPr>
              <w:t xml:space="preserve">Motor </w:t>
            </w:r>
            <w:proofErr w:type="spellStart"/>
            <w:r>
              <w:rPr>
                <w:rFonts w:ascii="Arial" w:hAnsi="Arial" w:cs="Arial"/>
                <w:color w:val="000000"/>
                <w:sz w:val="16"/>
                <w:szCs w:val="16"/>
              </w:rPr>
              <w:t>Dièsel</w:t>
            </w:r>
            <w:proofErr w:type="spellEnd"/>
            <w:r>
              <w:rPr>
                <w:rFonts w:ascii="Arial" w:hAnsi="Arial" w:cs="Arial"/>
                <w:color w:val="000000"/>
                <w:sz w:val="16"/>
                <w:szCs w:val="16"/>
              </w:rPr>
              <w:t>.</w:t>
            </w:r>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518BA812" w14:textId="77777777" w:rsidR="00597942" w:rsidRDefault="00597942">
            <w:pPr>
              <w:jc w:val="center"/>
              <w:rPr>
                <w:rFonts w:ascii="Verdana" w:hAnsi="Verdana"/>
                <w:color w:val="000000"/>
                <w:sz w:val="16"/>
                <w:szCs w:val="16"/>
              </w:rPr>
            </w:pPr>
            <w:r>
              <w:rPr>
                <w:rFonts w:ascii="Verdana" w:hAnsi="Verdana" w:cs="Arial"/>
                <w:color w:val="000000"/>
                <w:sz w:val="16"/>
                <w:szCs w:val="16"/>
              </w:rPr>
              <w:t>2</w:t>
            </w:r>
          </w:p>
        </w:tc>
      </w:tr>
      <w:tr w:rsidR="00597942" w14:paraId="2EFFB1BA"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80FE0B9"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542CDF90"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Alçades</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18 metres (</w:t>
            </w:r>
            <w:proofErr w:type="spellStart"/>
            <w:r>
              <w:rPr>
                <w:rFonts w:ascii="Arial" w:hAnsi="Arial" w:cs="Arial"/>
                <w:color w:val="000000"/>
                <w:sz w:val="16"/>
                <w:szCs w:val="16"/>
              </w:rPr>
              <w:t>tolerància</w:t>
            </w:r>
            <w:proofErr w:type="spellEnd"/>
            <w:r>
              <w:rPr>
                <w:rFonts w:ascii="Arial" w:hAnsi="Arial" w:cs="Arial"/>
                <w:color w:val="000000"/>
                <w:sz w:val="16"/>
                <w:szCs w:val="16"/>
              </w:rPr>
              <w:t>: ±0,5 m).</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88986A8" w14:textId="77777777" w:rsidR="00597942" w:rsidRDefault="00597942">
            <w:pPr>
              <w:rPr>
                <w:rFonts w:ascii="Verdana" w:hAnsi="Verdana"/>
                <w:color w:val="000000"/>
                <w:sz w:val="16"/>
                <w:szCs w:val="16"/>
              </w:rPr>
            </w:pPr>
          </w:p>
        </w:tc>
      </w:tr>
      <w:tr w:rsidR="00597942" w14:paraId="3DD95C42" w14:textId="77777777" w:rsidTr="00F27AEC">
        <w:trPr>
          <w:trHeight w:val="34"/>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251E61E"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3AF5D38E"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Tracció</w:t>
            </w:r>
            <w:proofErr w:type="spellEnd"/>
            <w:r>
              <w:rPr>
                <w:rFonts w:ascii="Arial" w:hAnsi="Arial" w:cs="Arial"/>
                <w:color w:val="000000"/>
                <w:sz w:val="16"/>
                <w:szCs w:val="16"/>
              </w:rPr>
              <w:t xml:space="preserve"> 4x4,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regulació</w:t>
            </w:r>
            <w:proofErr w:type="spellEnd"/>
            <w:r>
              <w:rPr>
                <w:rFonts w:ascii="Arial" w:hAnsi="Arial" w:cs="Arial"/>
                <w:color w:val="000000"/>
                <w:sz w:val="16"/>
                <w:szCs w:val="16"/>
              </w:rPr>
              <w:t xml:space="preserve"> de </w:t>
            </w:r>
            <w:proofErr w:type="spellStart"/>
            <w:r>
              <w:rPr>
                <w:rFonts w:ascii="Arial" w:hAnsi="Arial" w:cs="Arial"/>
                <w:color w:val="000000"/>
                <w:sz w:val="16"/>
                <w:szCs w:val="16"/>
              </w:rPr>
              <w:t>direcció</w:t>
            </w:r>
            <w:proofErr w:type="spellEnd"/>
            <w:r>
              <w:rPr>
                <w:rFonts w:ascii="Arial" w:hAnsi="Arial" w:cs="Arial"/>
                <w:color w:val="000000"/>
                <w:sz w:val="16"/>
                <w:szCs w:val="16"/>
              </w:rPr>
              <w:t xml:space="preserve"> en </w:t>
            </w:r>
            <w:proofErr w:type="spellStart"/>
            <w:r>
              <w:rPr>
                <w:rFonts w:ascii="Arial" w:hAnsi="Arial" w:cs="Arial"/>
                <w:color w:val="000000"/>
                <w:sz w:val="16"/>
                <w:szCs w:val="16"/>
              </w:rPr>
              <w:t>ambdós</w:t>
            </w:r>
            <w:proofErr w:type="spellEnd"/>
            <w:r>
              <w:rPr>
                <w:rFonts w:ascii="Arial" w:hAnsi="Arial" w:cs="Arial"/>
                <w:color w:val="000000"/>
                <w:sz w:val="16"/>
                <w:szCs w:val="16"/>
              </w:rPr>
              <w:t xml:space="preserve"> </w:t>
            </w:r>
            <w:proofErr w:type="spellStart"/>
            <w:r>
              <w:rPr>
                <w:rFonts w:ascii="Arial" w:hAnsi="Arial" w:cs="Arial"/>
                <w:color w:val="000000"/>
                <w:sz w:val="16"/>
                <w:szCs w:val="16"/>
              </w:rPr>
              <w:t>eixos</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3C1D372" w14:textId="77777777" w:rsidR="00597942" w:rsidRDefault="00597942">
            <w:pPr>
              <w:rPr>
                <w:rFonts w:ascii="Verdana" w:hAnsi="Verdana"/>
                <w:color w:val="000000"/>
                <w:sz w:val="16"/>
                <w:szCs w:val="16"/>
              </w:rPr>
            </w:pPr>
          </w:p>
        </w:tc>
      </w:tr>
      <w:tr w:rsidR="00597942" w14:paraId="20C0F92A"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56B53162"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00345B8A"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proofErr w:type="spellStart"/>
            <w:r>
              <w:rPr>
                <w:rFonts w:ascii="Arial" w:hAnsi="Arial" w:cs="Arial"/>
                <w:color w:val="000000"/>
                <w:sz w:val="16"/>
                <w:szCs w:val="16"/>
              </w:rPr>
              <w:t>protecció</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3A875ED" w14:textId="77777777" w:rsidR="00597942" w:rsidRDefault="00597942">
            <w:pPr>
              <w:rPr>
                <w:rFonts w:ascii="Verdana" w:hAnsi="Verdana"/>
                <w:color w:val="000000"/>
                <w:sz w:val="16"/>
                <w:szCs w:val="16"/>
              </w:rPr>
            </w:pPr>
          </w:p>
        </w:tc>
      </w:tr>
      <w:tr w:rsidR="00597942" w14:paraId="59EBCAEB"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623900F"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3D5A5416" w14:textId="77777777" w:rsidR="00597942" w:rsidRDefault="00597942">
            <w:pPr>
              <w:rPr>
                <w:rFonts w:ascii="Arial" w:hAnsi="Arial" w:cs="Arial"/>
                <w:color w:val="000000"/>
                <w:sz w:val="16"/>
                <w:szCs w:val="16"/>
              </w:rPr>
            </w:pPr>
            <w:r>
              <w:rPr>
                <w:rFonts w:ascii="Arial" w:hAnsi="Arial" w:cs="Arial"/>
                <w:color w:val="000000"/>
                <w:sz w:val="16"/>
                <w:szCs w:val="16"/>
              </w:rPr>
              <w:t xml:space="preserve">Tap de combustible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sistema </w:t>
            </w:r>
            <w:proofErr w:type="spellStart"/>
            <w:r>
              <w:rPr>
                <w:rFonts w:ascii="Arial" w:hAnsi="Arial" w:cs="Arial"/>
                <w:color w:val="000000"/>
                <w:sz w:val="16"/>
                <w:szCs w:val="16"/>
              </w:rPr>
              <w:t>antirobatori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D589227" w14:textId="77777777" w:rsidR="00597942" w:rsidRDefault="00597942">
            <w:pPr>
              <w:rPr>
                <w:rFonts w:ascii="Verdana" w:hAnsi="Verdana"/>
                <w:color w:val="000000"/>
                <w:sz w:val="16"/>
                <w:szCs w:val="16"/>
              </w:rPr>
            </w:pPr>
          </w:p>
        </w:tc>
      </w:tr>
      <w:tr w:rsidR="00597942" w14:paraId="3AB504C4"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45D470AA"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01F2F4B1"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0A1CFFD" w14:textId="77777777" w:rsidR="00597942" w:rsidRDefault="00597942">
            <w:pPr>
              <w:rPr>
                <w:rFonts w:ascii="Verdana" w:hAnsi="Verdana"/>
                <w:color w:val="000000"/>
                <w:sz w:val="16"/>
                <w:szCs w:val="16"/>
              </w:rPr>
            </w:pPr>
          </w:p>
        </w:tc>
      </w:tr>
      <w:tr w:rsidR="00597942" w14:paraId="615A81D9" w14:textId="77777777" w:rsidTr="00597942">
        <w:trPr>
          <w:trHeight w:val="24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4D84943E"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7237DB79" w14:textId="77777777" w:rsidR="00597942" w:rsidRDefault="00597942">
            <w:pPr>
              <w:rPr>
                <w:rFonts w:ascii="Arial" w:hAnsi="Arial" w:cs="Arial"/>
                <w:color w:val="000000"/>
                <w:sz w:val="16"/>
                <w:szCs w:val="16"/>
              </w:rPr>
            </w:pPr>
            <w:r>
              <w:rPr>
                <w:color w:val="000000"/>
                <w:sz w:val="16"/>
                <w:szCs w:val="16"/>
              </w:rPr>
              <w:t xml:space="preserve"> </w:t>
            </w:r>
            <w:r>
              <w:rPr>
                <w:rFonts w:ascii="Arial" w:hAnsi="Arial" w:cs="Arial"/>
                <w:color w:val="000000"/>
                <w:sz w:val="16"/>
                <w:szCs w:val="16"/>
              </w:rPr>
              <w:t>Matriculades</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3EB9FB3" w14:textId="77777777" w:rsidR="00597942" w:rsidRDefault="00597942">
            <w:pPr>
              <w:rPr>
                <w:rFonts w:ascii="Verdana" w:hAnsi="Verdana"/>
                <w:color w:val="000000"/>
                <w:sz w:val="16"/>
                <w:szCs w:val="16"/>
              </w:rPr>
            </w:pPr>
          </w:p>
        </w:tc>
      </w:tr>
      <w:tr w:rsidR="00597942" w14:paraId="6FB5DD7F" w14:textId="77777777" w:rsidTr="00597942">
        <w:trPr>
          <w:trHeight w:val="240"/>
        </w:trPr>
        <w:tc>
          <w:tcPr>
            <w:tcW w:w="2684" w:type="dxa"/>
            <w:tcBorders>
              <w:top w:val="nil"/>
              <w:left w:val="nil"/>
              <w:bottom w:val="nil"/>
              <w:right w:val="nil"/>
            </w:tcBorders>
            <w:vAlign w:val="center"/>
            <w:hideMark/>
          </w:tcPr>
          <w:p w14:paraId="68344A48"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39128DF0"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17DC0B9A" w14:textId="77777777" w:rsidR="00597942" w:rsidRDefault="00597942">
            <w:pPr>
              <w:rPr>
                <w:sz w:val="20"/>
                <w:szCs w:val="20"/>
              </w:rPr>
            </w:pPr>
          </w:p>
        </w:tc>
      </w:tr>
      <w:tr w:rsidR="00597942" w14:paraId="7020B24D"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2EFF4713" w14:textId="77777777" w:rsidR="00597942" w:rsidRDefault="00597942">
            <w:pPr>
              <w:jc w:val="center"/>
              <w:rPr>
                <w:rFonts w:ascii="Verdana" w:hAnsi="Verdana"/>
                <w:color w:val="000000"/>
                <w:sz w:val="16"/>
                <w:szCs w:val="16"/>
              </w:rPr>
            </w:pPr>
            <w:r>
              <w:rPr>
                <w:rFonts w:ascii="Verdana" w:hAnsi="Verdana" w:cs="Arial"/>
                <w:color w:val="000000"/>
                <w:sz w:val="16"/>
                <w:szCs w:val="16"/>
              </w:rPr>
              <w:t>Plataforma elevadora articulada de 20 m.</w:t>
            </w:r>
          </w:p>
        </w:tc>
        <w:tc>
          <w:tcPr>
            <w:tcW w:w="5811" w:type="dxa"/>
            <w:tcBorders>
              <w:top w:val="single" w:sz="8" w:space="0" w:color="auto"/>
              <w:left w:val="nil"/>
              <w:bottom w:val="nil"/>
              <w:right w:val="nil"/>
            </w:tcBorders>
            <w:vAlign w:val="center"/>
            <w:hideMark/>
          </w:tcPr>
          <w:p w14:paraId="12567A26" w14:textId="77777777" w:rsidR="00597942" w:rsidRDefault="00597942">
            <w:pPr>
              <w:rPr>
                <w:rFonts w:ascii="Arial" w:hAnsi="Arial" w:cs="Arial"/>
                <w:color w:val="000000"/>
                <w:sz w:val="16"/>
                <w:szCs w:val="16"/>
              </w:rPr>
            </w:pPr>
            <w:r>
              <w:rPr>
                <w:rFonts w:ascii="Arial" w:hAnsi="Arial" w:cs="Arial"/>
                <w:color w:val="000000"/>
                <w:sz w:val="16"/>
                <w:szCs w:val="16"/>
              </w:rPr>
              <w:t xml:space="preserve">Motor </w:t>
            </w:r>
            <w:proofErr w:type="spellStart"/>
            <w:r>
              <w:rPr>
                <w:rFonts w:ascii="Arial" w:hAnsi="Arial" w:cs="Arial"/>
                <w:color w:val="000000"/>
                <w:sz w:val="16"/>
                <w:szCs w:val="16"/>
              </w:rPr>
              <w:t>Dièsel</w:t>
            </w:r>
            <w:proofErr w:type="spellEnd"/>
            <w:r>
              <w:rPr>
                <w:rFonts w:ascii="Arial" w:hAnsi="Arial" w:cs="Arial"/>
                <w:color w:val="000000"/>
                <w:sz w:val="16"/>
                <w:szCs w:val="16"/>
              </w:rPr>
              <w:t>.</w:t>
            </w:r>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1A98B9E8" w14:textId="77777777" w:rsidR="00597942" w:rsidRDefault="00597942">
            <w:pPr>
              <w:jc w:val="center"/>
              <w:rPr>
                <w:rFonts w:ascii="Verdana" w:hAnsi="Verdana"/>
                <w:color w:val="000000"/>
                <w:sz w:val="16"/>
                <w:szCs w:val="16"/>
              </w:rPr>
            </w:pPr>
            <w:r>
              <w:rPr>
                <w:rFonts w:ascii="Verdana" w:hAnsi="Verdana" w:cs="Arial"/>
                <w:color w:val="000000"/>
                <w:sz w:val="16"/>
                <w:szCs w:val="16"/>
              </w:rPr>
              <w:t>1</w:t>
            </w:r>
          </w:p>
        </w:tc>
      </w:tr>
      <w:tr w:rsidR="00597942" w14:paraId="6441A862"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1651694"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0E20071B"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Alçades</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20 metres (</w:t>
            </w:r>
            <w:proofErr w:type="spellStart"/>
            <w:r>
              <w:rPr>
                <w:rFonts w:ascii="Arial" w:hAnsi="Arial" w:cs="Arial"/>
                <w:color w:val="000000"/>
                <w:sz w:val="16"/>
                <w:szCs w:val="16"/>
              </w:rPr>
              <w:t>tolerància</w:t>
            </w:r>
            <w:proofErr w:type="spellEnd"/>
            <w:r>
              <w:rPr>
                <w:rFonts w:ascii="Arial" w:hAnsi="Arial" w:cs="Arial"/>
                <w:color w:val="000000"/>
                <w:sz w:val="16"/>
                <w:szCs w:val="16"/>
              </w:rPr>
              <w:t>: ±0,5 m).</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DBD5A64" w14:textId="77777777" w:rsidR="00597942" w:rsidRDefault="00597942">
            <w:pPr>
              <w:rPr>
                <w:rFonts w:ascii="Verdana" w:hAnsi="Verdana"/>
                <w:color w:val="000000"/>
                <w:sz w:val="16"/>
                <w:szCs w:val="16"/>
              </w:rPr>
            </w:pPr>
          </w:p>
        </w:tc>
      </w:tr>
      <w:tr w:rsidR="00597942" w14:paraId="1FF3D7AD"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45E5B3C2"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182DF27E"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Tracció</w:t>
            </w:r>
            <w:proofErr w:type="spellEnd"/>
            <w:r>
              <w:rPr>
                <w:rFonts w:ascii="Arial" w:hAnsi="Arial" w:cs="Arial"/>
                <w:color w:val="000000"/>
                <w:sz w:val="16"/>
                <w:szCs w:val="16"/>
              </w:rPr>
              <w:t xml:space="preserve"> 4x4,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regulació</w:t>
            </w:r>
            <w:proofErr w:type="spellEnd"/>
            <w:r>
              <w:rPr>
                <w:rFonts w:ascii="Arial" w:hAnsi="Arial" w:cs="Arial"/>
                <w:color w:val="000000"/>
                <w:sz w:val="16"/>
                <w:szCs w:val="16"/>
              </w:rPr>
              <w:t xml:space="preserve"> de </w:t>
            </w:r>
            <w:proofErr w:type="spellStart"/>
            <w:r>
              <w:rPr>
                <w:rFonts w:ascii="Arial" w:hAnsi="Arial" w:cs="Arial"/>
                <w:color w:val="000000"/>
                <w:sz w:val="16"/>
                <w:szCs w:val="16"/>
              </w:rPr>
              <w:t>direcció</w:t>
            </w:r>
            <w:proofErr w:type="spellEnd"/>
            <w:r>
              <w:rPr>
                <w:rFonts w:ascii="Arial" w:hAnsi="Arial" w:cs="Arial"/>
                <w:color w:val="000000"/>
                <w:sz w:val="16"/>
                <w:szCs w:val="16"/>
              </w:rPr>
              <w:t xml:space="preserve"> en </w:t>
            </w:r>
            <w:proofErr w:type="spellStart"/>
            <w:r>
              <w:rPr>
                <w:rFonts w:ascii="Arial" w:hAnsi="Arial" w:cs="Arial"/>
                <w:color w:val="000000"/>
                <w:sz w:val="16"/>
                <w:szCs w:val="16"/>
              </w:rPr>
              <w:t>ambdós</w:t>
            </w:r>
            <w:proofErr w:type="spellEnd"/>
            <w:r>
              <w:rPr>
                <w:rFonts w:ascii="Arial" w:hAnsi="Arial" w:cs="Arial"/>
                <w:color w:val="000000"/>
                <w:sz w:val="16"/>
                <w:szCs w:val="16"/>
              </w:rPr>
              <w:t xml:space="preserve"> </w:t>
            </w:r>
            <w:proofErr w:type="spellStart"/>
            <w:r>
              <w:rPr>
                <w:rFonts w:ascii="Arial" w:hAnsi="Arial" w:cs="Arial"/>
                <w:color w:val="000000"/>
                <w:sz w:val="16"/>
                <w:szCs w:val="16"/>
              </w:rPr>
              <w:t>eixos</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5BC9D85" w14:textId="77777777" w:rsidR="00597942" w:rsidRDefault="00597942">
            <w:pPr>
              <w:rPr>
                <w:rFonts w:ascii="Verdana" w:hAnsi="Verdana"/>
                <w:color w:val="000000"/>
                <w:sz w:val="16"/>
                <w:szCs w:val="16"/>
              </w:rPr>
            </w:pPr>
          </w:p>
        </w:tc>
      </w:tr>
      <w:tr w:rsidR="00597942" w14:paraId="09325976"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8A5D1F3"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3C7449C5"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proofErr w:type="spellStart"/>
            <w:r>
              <w:rPr>
                <w:rFonts w:ascii="Arial" w:hAnsi="Arial" w:cs="Arial"/>
                <w:color w:val="000000"/>
                <w:sz w:val="16"/>
                <w:szCs w:val="16"/>
              </w:rPr>
              <w:t>protecció</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43ED305" w14:textId="77777777" w:rsidR="00597942" w:rsidRDefault="00597942">
            <w:pPr>
              <w:rPr>
                <w:rFonts w:ascii="Verdana" w:hAnsi="Verdana"/>
                <w:color w:val="000000"/>
                <w:sz w:val="16"/>
                <w:szCs w:val="16"/>
              </w:rPr>
            </w:pPr>
          </w:p>
        </w:tc>
      </w:tr>
      <w:tr w:rsidR="00597942" w14:paraId="155526FF"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B9EB3E5"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42684297" w14:textId="77777777" w:rsidR="00597942" w:rsidRDefault="00597942">
            <w:pPr>
              <w:rPr>
                <w:rFonts w:ascii="Arial" w:hAnsi="Arial" w:cs="Arial"/>
                <w:color w:val="000000"/>
                <w:sz w:val="16"/>
                <w:szCs w:val="16"/>
              </w:rPr>
            </w:pPr>
            <w:r>
              <w:rPr>
                <w:rFonts w:ascii="Arial" w:hAnsi="Arial" w:cs="Arial"/>
                <w:color w:val="000000"/>
                <w:sz w:val="16"/>
                <w:szCs w:val="16"/>
              </w:rPr>
              <w:t xml:space="preserve">Tap de combustible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sistema </w:t>
            </w:r>
            <w:proofErr w:type="spellStart"/>
            <w:r>
              <w:rPr>
                <w:rFonts w:ascii="Arial" w:hAnsi="Arial" w:cs="Arial"/>
                <w:color w:val="000000"/>
                <w:sz w:val="16"/>
                <w:szCs w:val="16"/>
              </w:rPr>
              <w:t>antirobatori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4CF7200" w14:textId="77777777" w:rsidR="00597942" w:rsidRDefault="00597942">
            <w:pPr>
              <w:rPr>
                <w:rFonts w:ascii="Verdana" w:hAnsi="Verdana"/>
                <w:color w:val="000000"/>
                <w:sz w:val="16"/>
                <w:szCs w:val="16"/>
              </w:rPr>
            </w:pPr>
          </w:p>
        </w:tc>
      </w:tr>
      <w:tr w:rsidR="00597942" w14:paraId="6FB84D29"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7EC5B290"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01604BC8"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647E8BB" w14:textId="77777777" w:rsidR="00597942" w:rsidRDefault="00597942">
            <w:pPr>
              <w:rPr>
                <w:rFonts w:ascii="Verdana" w:hAnsi="Verdana"/>
                <w:color w:val="000000"/>
                <w:sz w:val="16"/>
                <w:szCs w:val="16"/>
              </w:rPr>
            </w:pPr>
          </w:p>
        </w:tc>
      </w:tr>
      <w:tr w:rsidR="00597942" w14:paraId="1A1A0149" w14:textId="77777777" w:rsidTr="00597942">
        <w:trPr>
          <w:trHeight w:val="24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0C751389"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027B2925" w14:textId="77777777" w:rsidR="00597942" w:rsidRDefault="00597942">
            <w:pPr>
              <w:rPr>
                <w:rFonts w:ascii="Arial" w:hAnsi="Arial" w:cs="Arial"/>
                <w:color w:val="000000"/>
                <w:sz w:val="16"/>
                <w:szCs w:val="16"/>
              </w:rPr>
            </w:pPr>
            <w:r>
              <w:rPr>
                <w:color w:val="000000"/>
                <w:sz w:val="16"/>
                <w:szCs w:val="16"/>
              </w:rPr>
              <w:t xml:space="preserve"> </w:t>
            </w:r>
            <w:r>
              <w:rPr>
                <w:rFonts w:ascii="Arial" w:hAnsi="Arial" w:cs="Arial"/>
                <w:color w:val="000000"/>
                <w:sz w:val="16"/>
                <w:szCs w:val="16"/>
              </w:rPr>
              <w:t>Matriculades</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9E610A9" w14:textId="77777777" w:rsidR="00597942" w:rsidRDefault="00597942">
            <w:pPr>
              <w:rPr>
                <w:rFonts w:ascii="Verdana" w:hAnsi="Verdana"/>
                <w:color w:val="000000"/>
                <w:sz w:val="16"/>
                <w:szCs w:val="16"/>
              </w:rPr>
            </w:pPr>
          </w:p>
        </w:tc>
      </w:tr>
      <w:tr w:rsidR="00597942" w14:paraId="24668C9A" w14:textId="77777777" w:rsidTr="00597942">
        <w:trPr>
          <w:trHeight w:val="240"/>
        </w:trPr>
        <w:tc>
          <w:tcPr>
            <w:tcW w:w="2684" w:type="dxa"/>
            <w:tcBorders>
              <w:top w:val="nil"/>
              <w:left w:val="nil"/>
              <w:bottom w:val="nil"/>
              <w:right w:val="nil"/>
            </w:tcBorders>
            <w:vAlign w:val="center"/>
            <w:hideMark/>
          </w:tcPr>
          <w:p w14:paraId="72B0087C"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66427B60"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1F83F54F" w14:textId="77777777" w:rsidR="00597942" w:rsidRDefault="00597942">
            <w:pPr>
              <w:rPr>
                <w:sz w:val="20"/>
                <w:szCs w:val="20"/>
              </w:rPr>
            </w:pPr>
          </w:p>
        </w:tc>
      </w:tr>
      <w:tr w:rsidR="00597942" w14:paraId="4C1B0572"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0D2CAC91" w14:textId="77777777" w:rsidR="00597942" w:rsidRDefault="00597942">
            <w:pPr>
              <w:jc w:val="center"/>
              <w:rPr>
                <w:rFonts w:ascii="Verdana" w:hAnsi="Verdana"/>
                <w:color w:val="000000"/>
                <w:sz w:val="16"/>
                <w:szCs w:val="16"/>
              </w:rPr>
            </w:pPr>
            <w:proofErr w:type="spellStart"/>
            <w:r>
              <w:rPr>
                <w:rFonts w:ascii="Verdana" w:hAnsi="Verdana" w:cs="Arial"/>
                <w:color w:val="000000"/>
                <w:sz w:val="16"/>
                <w:szCs w:val="16"/>
              </w:rPr>
              <w:t>Plataformes</w:t>
            </w:r>
            <w:proofErr w:type="spellEnd"/>
            <w:r>
              <w:rPr>
                <w:rFonts w:ascii="Verdana" w:hAnsi="Verdana" w:cs="Arial"/>
                <w:color w:val="000000"/>
                <w:sz w:val="16"/>
                <w:szCs w:val="16"/>
              </w:rPr>
              <w:t xml:space="preserve"> articulada o </w:t>
            </w:r>
            <w:proofErr w:type="spellStart"/>
            <w:r>
              <w:rPr>
                <w:rFonts w:ascii="Verdana" w:hAnsi="Verdana" w:cs="Arial"/>
                <w:color w:val="000000"/>
                <w:sz w:val="16"/>
                <w:szCs w:val="16"/>
              </w:rPr>
              <w:t>telescòpica</w:t>
            </w:r>
            <w:proofErr w:type="spellEnd"/>
            <w:r>
              <w:rPr>
                <w:rFonts w:ascii="Verdana" w:hAnsi="Verdana" w:cs="Arial"/>
                <w:color w:val="000000"/>
                <w:sz w:val="16"/>
                <w:szCs w:val="16"/>
              </w:rPr>
              <w:t xml:space="preserve"> articulada de 32 m.</w:t>
            </w:r>
          </w:p>
        </w:tc>
        <w:tc>
          <w:tcPr>
            <w:tcW w:w="5811" w:type="dxa"/>
            <w:tcBorders>
              <w:top w:val="single" w:sz="8" w:space="0" w:color="auto"/>
              <w:left w:val="nil"/>
              <w:bottom w:val="nil"/>
              <w:right w:val="nil"/>
            </w:tcBorders>
            <w:vAlign w:val="center"/>
            <w:hideMark/>
          </w:tcPr>
          <w:p w14:paraId="05E4E822" w14:textId="77777777" w:rsidR="00597942" w:rsidRDefault="00597942">
            <w:pPr>
              <w:rPr>
                <w:rFonts w:ascii="Arial" w:hAnsi="Arial" w:cs="Arial"/>
                <w:color w:val="000000"/>
                <w:sz w:val="16"/>
                <w:szCs w:val="16"/>
              </w:rPr>
            </w:pPr>
            <w:r>
              <w:rPr>
                <w:rFonts w:ascii="Arial" w:hAnsi="Arial" w:cs="Arial"/>
                <w:color w:val="000000"/>
                <w:sz w:val="16"/>
                <w:szCs w:val="16"/>
              </w:rPr>
              <w:t xml:space="preserve">Motor </w:t>
            </w:r>
            <w:proofErr w:type="spellStart"/>
            <w:r>
              <w:rPr>
                <w:rFonts w:ascii="Arial" w:hAnsi="Arial" w:cs="Arial"/>
                <w:color w:val="000000"/>
                <w:sz w:val="16"/>
                <w:szCs w:val="16"/>
              </w:rPr>
              <w:t>Dièsel</w:t>
            </w:r>
            <w:proofErr w:type="spellEnd"/>
            <w:r>
              <w:rPr>
                <w:rFonts w:ascii="Arial" w:hAnsi="Arial" w:cs="Arial"/>
                <w:color w:val="000000"/>
                <w:sz w:val="16"/>
                <w:szCs w:val="16"/>
              </w:rPr>
              <w:t>.</w:t>
            </w:r>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39AA0F55" w14:textId="77777777" w:rsidR="00597942" w:rsidRDefault="00597942">
            <w:pPr>
              <w:jc w:val="center"/>
              <w:rPr>
                <w:rFonts w:ascii="Verdana" w:hAnsi="Verdana"/>
                <w:color w:val="000000"/>
                <w:sz w:val="16"/>
                <w:szCs w:val="16"/>
              </w:rPr>
            </w:pPr>
            <w:r>
              <w:rPr>
                <w:rFonts w:ascii="Verdana" w:hAnsi="Verdana" w:cs="Arial"/>
                <w:color w:val="000000"/>
                <w:sz w:val="16"/>
                <w:szCs w:val="16"/>
              </w:rPr>
              <w:t>1</w:t>
            </w:r>
          </w:p>
        </w:tc>
      </w:tr>
      <w:tr w:rsidR="00597942" w14:paraId="7C8051E1"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43ACD0E3"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57D67293"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Alçades</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32 metres (</w:t>
            </w:r>
            <w:proofErr w:type="spellStart"/>
            <w:r>
              <w:rPr>
                <w:rFonts w:ascii="Arial" w:hAnsi="Arial" w:cs="Arial"/>
                <w:color w:val="000000"/>
                <w:sz w:val="16"/>
                <w:szCs w:val="16"/>
              </w:rPr>
              <w:t>tolerància</w:t>
            </w:r>
            <w:proofErr w:type="spellEnd"/>
            <w:r>
              <w:rPr>
                <w:rFonts w:ascii="Arial" w:hAnsi="Arial" w:cs="Arial"/>
                <w:color w:val="000000"/>
                <w:sz w:val="16"/>
                <w:szCs w:val="16"/>
              </w:rPr>
              <w:t>: ±1 m).</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8F650A3" w14:textId="77777777" w:rsidR="00597942" w:rsidRDefault="00597942">
            <w:pPr>
              <w:rPr>
                <w:rFonts w:ascii="Verdana" w:hAnsi="Verdana"/>
                <w:color w:val="000000"/>
                <w:sz w:val="16"/>
                <w:szCs w:val="16"/>
              </w:rPr>
            </w:pPr>
          </w:p>
        </w:tc>
      </w:tr>
      <w:tr w:rsidR="00597942" w14:paraId="45CE608F" w14:textId="77777777" w:rsidTr="00286546">
        <w:trPr>
          <w:trHeight w:val="34"/>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1D22EAE"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5755B27C"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Tracció</w:t>
            </w:r>
            <w:proofErr w:type="spellEnd"/>
            <w:r>
              <w:rPr>
                <w:rFonts w:ascii="Arial" w:hAnsi="Arial" w:cs="Arial"/>
                <w:color w:val="000000"/>
                <w:sz w:val="16"/>
                <w:szCs w:val="16"/>
              </w:rPr>
              <w:t xml:space="preserve"> 4x4,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regulació</w:t>
            </w:r>
            <w:proofErr w:type="spellEnd"/>
            <w:r>
              <w:rPr>
                <w:rFonts w:ascii="Arial" w:hAnsi="Arial" w:cs="Arial"/>
                <w:color w:val="000000"/>
                <w:sz w:val="16"/>
                <w:szCs w:val="16"/>
              </w:rPr>
              <w:t xml:space="preserve"> de </w:t>
            </w:r>
            <w:proofErr w:type="spellStart"/>
            <w:r>
              <w:rPr>
                <w:rFonts w:ascii="Arial" w:hAnsi="Arial" w:cs="Arial"/>
                <w:color w:val="000000"/>
                <w:sz w:val="16"/>
                <w:szCs w:val="16"/>
              </w:rPr>
              <w:t>direcció</w:t>
            </w:r>
            <w:proofErr w:type="spellEnd"/>
            <w:r>
              <w:rPr>
                <w:rFonts w:ascii="Arial" w:hAnsi="Arial" w:cs="Arial"/>
                <w:color w:val="000000"/>
                <w:sz w:val="16"/>
                <w:szCs w:val="16"/>
              </w:rPr>
              <w:t xml:space="preserve"> en </w:t>
            </w:r>
            <w:proofErr w:type="spellStart"/>
            <w:r>
              <w:rPr>
                <w:rFonts w:ascii="Arial" w:hAnsi="Arial" w:cs="Arial"/>
                <w:color w:val="000000"/>
                <w:sz w:val="16"/>
                <w:szCs w:val="16"/>
              </w:rPr>
              <w:t>ambdós</w:t>
            </w:r>
            <w:proofErr w:type="spellEnd"/>
            <w:r>
              <w:rPr>
                <w:rFonts w:ascii="Arial" w:hAnsi="Arial" w:cs="Arial"/>
                <w:color w:val="000000"/>
                <w:sz w:val="16"/>
                <w:szCs w:val="16"/>
              </w:rPr>
              <w:t xml:space="preserve"> </w:t>
            </w:r>
            <w:proofErr w:type="spellStart"/>
            <w:r>
              <w:rPr>
                <w:rFonts w:ascii="Arial" w:hAnsi="Arial" w:cs="Arial"/>
                <w:color w:val="000000"/>
                <w:sz w:val="16"/>
                <w:szCs w:val="16"/>
              </w:rPr>
              <w:t>eixos</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DAD20C2" w14:textId="77777777" w:rsidR="00597942" w:rsidRDefault="00597942">
            <w:pPr>
              <w:rPr>
                <w:rFonts w:ascii="Verdana" w:hAnsi="Verdana"/>
                <w:color w:val="000000"/>
                <w:sz w:val="16"/>
                <w:szCs w:val="16"/>
              </w:rPr>
            </w:pPr>
          </w:p>
        </w:tc>
      </w:tr>
      <w:tr w:rsidR="00597942" w14:paraId="641E2455"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195B1CA0"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5765F553"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proofErr w:type="spellStart"/>
            <w:r>
              <w:rPr>
                <w:rFonts w:ascii="Arial" w:hAnsi="Arial" w:cs="Arial"/>
                <w:color w:val="000000"/>
                <w:sz w:val="16"/>
                <w:szCs w:val="16"/>
              </w:rPr>
              <w:t>protecció</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D814AC3" w14:textId="77777777" w:rsidR="00597942" w:rsidRDefault="00597942">
            <w:pPr>
              <w:rPr>
                <w:rFonts w:ascii="Verdana" w:hAnsi="Verdana"/>
                <w:color w:val="000000"/>
                <w:sz w:val="16"/>
                <w:szCs w:val="16"/>
              </w:rPr>
            </w:pPr>
          </w:p>
        </w:tc>
      </w:tr>
      <w:tr w:rsidR="00597942" w14:paraId="21E43174" w14:textId="77777777" w:rsidTr="00286546">
        <w:trPr>
          <w:trHeight w:val="116"/>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7364B6B4"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79C211D2" w14:textId="77777777" w:rsidR="00597942" w:rsidRDefault="00597942">
            <w:pPr>
              <w:rPr>
                <w:rFonts w:ascii="Arial" w:hAnsi="Arial" w:cs="Arial"/>
                <w:color w:val="000000"/>
                <w:sz w:val="16"/>
                <w:szCs w:val="16"/>
              </w:rPr>
            </w:pPr>
            <w:r>
              <w:rPr>
                <w:rFonts w:ascii="Arial" w:hAnsi="Arial" w:cs="Arial"/>
                <w:color w:val="000000"/>
                <w:sz w:val="16"/>
                <w:szCs w:val="16"/>
              </w:rPr>
              <w:t xml:space="preserve">Tap de combustible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sistema </w:t>
            </w:r>
            <w:proofErr w:type="spellStart"/>
            <w:r>
              <w:rPr>
                <w:rFonts w:ascii="Arial" w:hAnsi="Arial" w:cs="Arial"/>
                <w:color w:val="000000"/>
                <w:sz w:val="16"/>
                <w:szCs w:val="16"/>
              </w:rPr>
              <w:t>antirobatori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5329E00" w14:textId="77777777" w:rsidR="00597942" w:rsidRDefault="00597942">
            <w:pPr>
              <w:rPr>
                <w:rFonts w:ascii="Verdana" w:hAnsi="Verdana"/>
                <w:color w:val="000000"/>
                <w:sz w:val="16"/>
                <w:szCs w:val="16"/>
              </w:rPr>
            </w:pPr>
          </w:p>
        </w:tc>
      </w:tr>
      <w:tr w:rsidR="00597942" w14:paraId="371A6761"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4A4A059C"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14C5FCAE"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A7B4BDF" w14:textId="77777777" w:rsidR="00597942" w:rsidRDefault="00597942">
            <w:pPr>
              <w:rPr>
                <w:rFonts w:ascii="Verdana" w:hAnsi="Verdana"/>
                <w:color w:val="000000"/>
                <w:sz w:val="16"/>
                <w:szCs w:val="16"/>
              </w:rPr>
            </w:pPr>
          </w:p>
        </w:tc>
      </w:tr>
      <w:tr w:rsidR="00597942" w14:paraId="4986F975" w14:textId="77777777" w:rsidTr="00286546">
        <w:trPr>
          <w:trHeight w:val="34"/>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0AFCC504"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1E1ED697" w14:textId="77777777" w:rsidR="00597942" w:rsidRDefault="00597942">
            <w:pPr>
              <w:rPr>
                <w:rFonts w:ascii="Arial" w:hAnsi="Arial" w:cs="Arial"/>
                <w:color w:val="000000"/>
                <w:sz w:val="16"/>
                <w:szCs w:val="16"/>
              </w:rPr>
            </w:pPr>
            <w:r>
              <w:rPr>
                <w:rFonts w:ascii="Arial" w:hAnsi="Arial" w:cs="Arial"/>
                <w:color w:val="000000"/>
                <w:sz w:val="16"/>
                <w:szCs w:val="16"/>
              </w:rPr>
              <w:t xml:space="preserve">No </w:t>
            </w:r>
            <w:proofErr w:type="spellStart"/>
            <w:r>
              <w:rPr>
                <w:rFonts w:ascii="Arial" w:hAnsi="Arial" w:cs="Arial"/>
                <w:color w:val="000000"/>
                <w:sz w:val="16"/>
                <w:szCs w:val="16"/>
              </w:rPr>
              <w:t>és</w:t>
            </w:r>
            <w:proofErr w:type="spellEnd"/>
            <w:r>
              <w:rPr>
                <w:rFonts w:ascii="Arial" w:hAnsi="Arial" w:cs="Arial"/>
                <w:color w:val="000000"/>
                <w:sz w:val="16"/>
                <w:szCs w:val="16"/>
              </w:rPr>
              <w:t xml:space="preserve"> </w:t>
            </w:r>
            <w:proofErr w:type="spellStart"/>
            <w:r>
              <w:rPr>
                <w:rFonts w:ascii="Arial" w:hAnsi="Arial" w:cs="Arial"/>
                <w:color w:val="000000"/>
                <w:sz w:val="16"/>
                <w:szCs w:val="16"/>
              </w:rPr>
              <w:t>necessari</w:t>
            </w:r>
            <w:proofErr w:type="spellEnd"/>
            <w:r>
              <w:rPr>
                <w:rFonts w:ascii="Arial" w:hAnsi="Arial" w:cs="Arial"/>
                <w:color w:val="000000"/>
                <w:sz w:val="16"/>
                <w:szCs w:val="16"/>
              </w:rPr>
              <w:t xml:space="preserve"> que </w:t>
            </w:r>
            <w:proofErr w:type="spellStart"/>
            <w:r>
              <w:rPr>
                <w:rFonts w:ascii="Arial" w:hAnsi="Arial" w:cs="Arial"/>
                <w:color w:val="000000"/>
                <w:sz w:val="16"/>
                <w:szCs w:val="16"/>
              </w:rPr>
              <w:t>estigui</w:t>
            </w:r>
            <w:proofErr w:type="spellEnd"/>
            <w:r>
              <w:rPr>
                <w:rFonts w:ascii="Arial" w:hAnsi="Arial" w:cs="Arial"/>
                <w:color w:val="000000"/>
                <w:sz w:val="16"/>
                <w:szCs w:val="16"/>
              </w:rPr>
              <w:t xml:space="preserve"> matriculades</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01B11CF" w14:textId="77777777" w:rsidR="00597942" w:rsidRDefault="00597942">
            <w:pPr>
              <w:rPr>
                <w:rFonts w:ascii="Verdana" w:hAnsi="Verdana"/>
                <w:color w:val="000000"/>
                <w:sz w:val="16"/>
                <w:szCs w:val="16"/>
              </w:rPr>
            </w:pPr>
          </w:p>
        </w:tc>
      </w:tr>
      <w:tr w:rsidR="00597942" w14:paraId="07DC855B" w14:textId="77777777" w:rsidTr="00597942">
        <w:trPr>
          <w:trHeight w:val="240"/>
        </w:trPr>
        <w:tc>
          <w:tcPr>
            <w:tcW w:w="2684" w:type="dxa"/>
            <w:tcBorders>
              <w:top w:val="nil"/>
              <w:left w:val="nil"/>
              <w:bottom w:val="nil"/>
              <w:right w:val="nil"/>
            </w:tcBorders>
            <w:vAlign w:val="center"/>
            <w:hideMark/>
          </w:tcPr>
          <w:p w14:paraId="5A1CCD60"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1DFFCDD8"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79889582" w14:textId="77777777" w:rsidR="00597942" w:rsidRDefault="00597942">
            <w:pPr>
              <w:rPr>
                <w:sz w:val="20"/>
                <w:szCs w:val="20"/>
              </w:rPr>
            </w:pPr>
          </w:p>
        </w:tc>
      </w:tr>
      <w:tr w:rsidR="00597942" w14:paraId="6CE9790D"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31F4A18B" w14:textId="77777777" w:rsidR="00597942" w:rsidRDefault="00597942">
            <w:pPr>
              <w:jc w:val="center"/>
              <w:rPr>
                <w:rFonts w:ascii="Verdana" w:hAnsi="Verdana"/>
                <w:color w:val="000000"/>
                <w:sz w:val="16"/>
                <w:szCs w:val="16"/>
              </w:rPr>
            </w:pPr>
            <w:proofErr w:type="spellStart"/>
            <w:r>
              <w:rPr>
                <w:rFonts w:ascii="Verdana" w:hAnsi="Verdana" w:cs="Arial"/>
                <w:color w:val="000000"/>
                <w:sz w:val="16"/>
                <w:szCs w:val="16"/>
              </w:rPr>
              <w:t>Plataformes</w:t>
            </w:r>
            <w:proofErr w:type="spellEnd"/>
            <w:r>
              <w:rPr>
                <w:rFonts w:ascii="Verdana" w:hAnsi="Verdana" w:cs="Arial"/>
                <w:color w:val="000000"/>
                <w:sz w:val="16"/>
                <w:szCs w:val="16"/>
              </w:rPr>
              <w:t xml:space="preserve"> articulada o </w:t>
            </w:r>
            <w:proofErr w:type="spellStart"/>
            <w:r>
              <w:rPr>
                <w:rFonts w:ascii="Verdana" w:hAnsi="Verdana" w:cs="Arial"/>
                <w:color w:val="000000"/>
                <w:sz w:val="16"/>
                <w:szCs w:val="16"/>
              </w:rPr>
              <w:t>telescòpica</w:t>
            </w:r>
            <w:proofErr w:type="spellEnd"/>
            <w:r>
              <w:rPr>
                <w:rFonts w:ascii="Verdana" w:hAnsi="Verdana" w:cs="Arial"/>
                <w:color w:val="000000"/>
                <w:sz w:val="16"/>
                <w:szCs w:val="16"/>
              </w:rPr>
              <w:t xml:space="preserve"> articulada de 43 m.</w:t>
            </w:r>
          </w:p>
        </w:tc>
        <w:tc>
          <w:tcPr>
            <w:tcW w:w="5811" w:type="dxa"/>
            <w:tcBorders>
              <w:top w:val="single" w:sz="8" w:space="0" w:color="auto"/>
              <w:left w:val="nil"/>
              <w:bottom w:val="nil"/>
              <w:right w:val="nil"/>
            </w:tcBorders>
            <w:vAlign w:val="center"/>
            <w:hideMark/>
          </w:tcPr>
          <w:p w14:paraId="10E60ECA" w14:textId="77777777" w:rsidR="00597942" w:rsidRDefault="00597942">
            <w:pPr>
              <w:rPr>
                <w:rFonts w:ascii="Arial" w:hAnsi="Arial" w:cs="Arial"/>
                <w:color w:val="000000"/>
                <w:sz w:val="16"/>
                <w:szCs w:val="16"/>
              </w:rPr>
            </w:pPr>
            <w:r>
              <w:rPr>
                <w:rFonts w:ascii="Arial" w:hAnsi="Arial" w:cs="Arial"/>
                <w:color w:val="000000"/>
                <w:sz w:val="16"/>
                <w:szCs w:val="16"/>
              </w:rPr>
              <w:t xml:space="preserve">Motor </w:t>
            </w:r>
            <w:proofErr w:type="spellStart"/>
            <w:r>
              <w:rPr>
                <w:rFonts w:ascii="Arial" w:hAnsi="Arial" w:cs="Arial"/>
                <w:color w:val="000000"/>
                <w:sz w:val="16"/>
                <w:szCs w:val="16"/>
              </w:rPr>
              <w:t>Dièsel</w:t>
            </w:r>
            <w:proofErr w:type="spellEnd"/>
            <w:r>
              <w:rPr>
                <w:rFonts w:ascii="Arial" w:hAnsi="Arial" w:cs="Arial"/>
                <w:color w:val="000000"/>
                <w:sz w:val="16"/>
                <w:szCs w:val="16"/>
              </w:rPr>
              <w:t>.</w:t>
            </w:r>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64D2252F" w14:textId="77777777" w:rsidR="00597942" w:rsidRDefault="00597942">
            <w:pPr>
              <w:jc w:val="center"/>
              <w:rPr>
                <w:rFonts w:ascii="Verdana" w:hAnsi="Verdana"/>
                <w:color w:val="000000"/>
                <w:sz w:val="16"/>
                <w:szCs w:val="16"/>
              </w:rPr>
            </w:pPr>
            <w:r>
              <w:rPr>
                <w:rFonts w:ascii="Verdana" w:hAnsi="Verdana" w:cs="Arial"/>
                <w:color w:val="000000"/>
                <w:sz w:val="16"/>
                <w:szCs w:val="16"/>
              </w:rPr>
              <w:t>1</w:t>
            </w:r>
          </w:p>
        </w:tc>
      </w:tr>
      <w:tr w:rsidR="00597942" w14:paraId="219592B0" w14:textId="77777777" w:rsidTr="00286546">
        <w:trPr>
          <w:trHeight w:val="8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53D5E706"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500CC265"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Alçades</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43 metres (</w:t>
            </w:r>
            <w:proofErr w:type="spellStart"/>
            <w:r>
              <w:rPr>
                <w:rFonts w:ascii="Arial" w:hAnsi="Arial" w:cs="Arial"/>
                <w:color w:val="000000"/>
                <w:sz w:val="16"/>
                <w:szCs w:val="16"/>
              </w:rPr>
              <w:t>tolerància</w:t>
            </w:r>
            <w:proofErr w:type="spellEnd"/>
            <w:r>
              <w:rPr>
                <w:rFonts w:ascii="Arial" w:hAnsi="Arial" w:cs="Arial"/>
                <w:color w:val="000000"/>
                <w:sz w:val="16"/>
                <w:szCs w:val="16"/>
              </w:rPr>
              <w:t>: ±1 m).</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48A8824" w14:textId="77777777" w:rsidR="00597942" w:rsidRDefault="00597942">
            <w:pPr>
              <w:rPr>
                <w:rFonts w:ascii="Verdana" w:hAnsi="Verdana"/>
                <w:color w:val="000000"/>
                <w:sz w:val="16"/>
                <w:szCs w:val="16"/>
              </w:rPr>
            </w:pPr>
          </w:p>
        </w:tc>
      </w:tr>
      <w:tr w:rsidR="00597942" w14:paraId="1EE712ED" w14:textId="77777777" w:rsidTr="00286546">
        <w:trPr>
          <w:trHeight w:val="122"/>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022939F7"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02A16BE9"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Tracció</w:t>
            </w:r>
            <w:proofErr w:type="spellEnd"/>
            <w:r>
              <w:rPr>
                <w:rFonts w:ascii="Arial" w:hAnsi="Arial" w:cs="Arial"/>
                <w:color w:val="000000"/>
                <w:sz w:val="16"/>
                <w:szCs w:val="16"/>
              </w:rPr>
              <w:t xml:space="preserve"> 4x4,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regulació</w:t>
            </w:r>
            <w:proofErr w:type="spellEnd"/>
            <w:r>
              <w:rPr>
                <w:rFonts w:ascii="Arial" w:hAnsi="Arial" w:cs="Arial"/>
                <w:color w:val="000000"/>
                <w:sz w:val="16"/>
                <w:szCs w:val="16"/>
              </w:rPr>
              <w:t xml:space="preserve"> de </w:t>
            </w:r>
            <w:proofErr w:type="spellStart"/>
            <w:r>
              <w:rPr>
                <w:rFonts w:ascii="Arial" w:hAnsi="Arial" w:cs="Arial"/>
                <w:color w:val="000000"/>
                <w:sz w:val="16"/>
                <w:szCs w:val="16"/>
              </w:rPr>
              <w:t>direcció</w:t>
            </w:r>
            <w:proofErr w:type="spellEnd"/>
            <w:r>
              <w:rPr>
                <w:rFonts w:ascii="Arial" w:hAnsi="Arial" w:cs="Arial"/>
                <w:color w:val="000000"/>
                <w:sz w:val="16"/>
                <w:szCs w:val="16"/>
              </w:rPr>
              <w:t xml:space="preserve"> en </w:t>
            </w:r>
            <w:proofErr w:type="spellStart"/>
            <w:r>
              <w:rPr>
                <w:rFonts w:ascii="Arial" w:hAnsi="Arial" w:cs="Arial"/>
                <w:color w:val="000000"/>
                <w:sz w:val="16"/>
                <w:szCs w:val="16"/>
              </w:rPr>
              <w:t>ambdós</w:t>
            </w:r>
            <w:proofErr w:type="spellEnd"/>
            <w:r>
              <w:rPr>
                <w:rFonts w:ascii="Arial" w:hAnsi="Arial" w:cs="Arial"/>
                <w:color w:val="000000"/>
                <w:sz w:val="16"/>
                <w:szCs w:val="16"/>
              </w:rPr>
              <w:t xml:space="preserve"> </w:t>
            </w:r>
            <w:proofErr w:type="spellStart"/>
            <w:r>
              <w:rPr>
                <w:rFonts w:ascii="Arial" w:hAnsi="Arial" w:cs="Arial"/>
                <w:color w:val="000000"/>
                <w:sz w:val="16"/>
                <w:szCs w:val="16"/>
              </w:rPr>
              <w:t>eixos</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5B57F73" w14:textId="77777777" w:rsidR="00597942" w:rsidRDefault="00597942">
            <w:pPr>
              <w:rPr>
                <w:rFonts w:ascii="Verdana" w:hAnsi="Verdana"/>
                <w:color w:val="000000"/>
                <w:sz w:val="16"/>
                <w:szCs w:val="16"/>
              </w:rPr>
            </w:pPr>
          </w:p>
        </w:tc>
      </w:tr>
      <w:tr w:rsidR="00597942" w14:paraId="6614485A"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1CDCA22"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6ED0314F"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proofErr w:type="spellStart"/>
            <w:r>
              <w:rPr>
                <w:rFonts w:ascii="Arial" w:hAnsi="Arial" w:cs="Arial"/>
                <w:color w:val="000000"/>
                <w:sz w:val="16"/>
                <w:szCs w:val="16"/>
              </w:rPr>
              <w:t>protecció</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40099AD" w14:textId="77777777" w:rsidR="00597942" w:rsidRDefault="00597942">
            <w:pPr>
              <w:rPr>
                <w:rFonts w:ascii="Verdana" w:hAnsi="Verdana"/>
                <w:color w:val="000000"/>
                <w:sz w:val="16"/>
                <w:szCs w:val="16"/>
              </w:rPr>
            </w:pPr>
          </w:p>
        </w:tc>
      </w:tr>
      <w:tr w:rsidR="00597942" w14:paraId="47BDEC2F" w14:textId="77777777" w:rsidTr="00597942">
        <w:trPr>
          <w:trHeight w:val="13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328A1FA"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38DAC245" w14:textId="77777777" w:rsidR="00597942" w:rsidRDefault="00597942">
            <w:pPr>
              <w:rPr>
                <w:rFonts w:ascii="Arial" w:hAnsi="Arial" w:cs="Arial"/>
                <w:color w:val="000000"/>
                <w:sz w:val="16"/>
                <w:szCs w:val="16"/>
              </w:rPr>
            </w:pPr>
            <w:r>
              <w:rPr>
                <w:rFonts w:ascii="Arial" w:hAnsi="Arial" w:cs="Arial"/>
                <w:color w:val="000000"/>
                <w:sz w:val="16"/>
                <w:szCs w:val="16"/>
              </w:rPr>
              <w:t xml:space="preserve">Tap de combustible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sistema </w:t>
            </w:r>
            <w:proofErr w:type="spellStart"/>
            <w:r>
              <w:rPr>
                <w:rFonts w:ascii="Arial" w:hAnsi="Arial" w:cs="Arial"/>
                <w:color w:val="000000"/>
                <w:sz w:val="16"/>
                <w:szCs w:val="16"/>
              </w:rPr>
              <w:t>antirobatori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B5BB1B9" w14:textId="77777777" w:rsidR="00597942" w:rsidRDefault="00597942">
            <w:pPr>
              <w:rPr>
                <w:rFonts w:ascii="Verdana" w:hAnsi="Verdana"/>
                <w:color w:val="000000"/>
                <w:sz w:val="16"/>
                <w:szCs w:val="16"/>
              </w:rPr>
            </w:pPr>
          </w:p>
        </w:tc>
      </w:tr>
      <w:tr w:rsidR="00597942" w14:paraId="70C55645" w14:textId="77777777" w:rsidTr="00286546">
        <w:trPr>
          <w:trHeight w:val="174"/>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5C1AA914"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05D55496"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41ABCAE" w14:textId="77777777" w:rsidR="00597942" w:rsidRDefault="00597942">
            <w:pPr>
              <w:rPr>
                <w:rFonts w:ascii="Verdana" w:hAnsi="Verdana"/>
                <w:color w:val="000000"/>
                <w:sz w:val="16"/>
                <w:szCs w:val="16"/>
              </w:rPr>
            </w:pPr>
          </w:p>
        </w:tc>
      </w:tr>
      <w:tr w:rsidR="00597942" w14:paraId="04743739" w14:textId="77777777" w:rsidTr="00597942">
        <w:trPr>
          <w:trHeight w:val="237"/>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5D8B86F5"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4CC54270" w14:textId="77777777" w:rsidR="00597942" w:rsidRDefault="00597942">
            <w:pPr>
              <w:rPr>
                <w:rFonts w:ascii="Arial" w:hAnsi="Arial" w:cs="Arial"/>
                <w:color w:val="000000"/>
                <w:sz w:val="16"/>
                <w:szCs w:val="16"/>
              </w:rPr>
            </w:pPr>
            <w:r>
              <w:rPr>
                <w:rFonts w:ascii="Arial" w:hAnsi="Arial" w:cs="Arial"/>
                <w:color w:val="000000"/>
                <w:sz w:val="16"/>
                <w:szCs w:val="16"/>
              </w:rPr>
              <w:t xml:space="preserve">No </w:t>
            </w:r>
            <w:proofErr w:type="spellStart"/>
            <w:r>
              <w:rPr>
                <w:rFonts w:ascii="Arial" w:hAnsi="Arial" w:cs="Arial"/>
                <w:color w:val="000000"/>
                <w:sz w:val="16"/>
                <w:szCs w:val="16"/>
              </w:rPr>
              <w:t>és</w:t>
            </w:r>
            <w:proofErr w:type="spellEnd"/>
            <w:r>
              <w:rPr>
                <w:rFonts w:ascii="Arial" w:hAnsi="Arial" w:cs="Arial"/>
                <w:color w:val="000000"/>
                <w:sz w:val="16"/>
                <w:szCs w:val="16"/>
              </w:rPr>
              <w:t xml:space="preserve"> </w:t>
            </w:r>
            <w:proofErr w:type="spellStart"/>
            <w:r>
              <w:rPr>
                <w:rFonts w:ascii="Arial" w:hAnsi="Arial" w:cs="Arial"/>
                <w:color w:val="000000"/>
                <w:sz w:val="16"/>
                <w:szCs w:val="16"/>
              </w:rPr>
              <w:t>necessari</w:t>
            </w:r>
            <w:proofErr w:type="spellEnd"/>
            <w:r>
              <w:rPr>
                <w:rFonts w:ascii="Arial" w:hAnsi="Arial" w:cs="Arial"/>
                <w:color w:val="000000"/>
                <w:sz w:val="16"/>
                <w:szCs w:val="16"/>
              </w:rPr>
              <w:t xml:space="preserve"> que </w:t>
            </w:r>
            <w:proofErr w:type="spellStart"/>
            <w:r>
              <w:rPr>
                <w:rFonts w:ascii="Arial" w:hAnsi="Arial" w:cs="Arial"/>
                <w:color w:val="000000"/>
                <w:sz w:val="16"/>
                <w:szCs w:val="16"/>
              </w:rPr>
              <w:t>estigui</w:t>
            </w:r>
            <w:proofErr w:type="spellEnd"/>
            <w:r>
              <w:rPr>
                <w:rFonts w:ascii="Arial" w:hAnsi="Arial" w:cs="Arial"/>
                <w:color w:val="000000"/>
                <w:sz w:val="16"/>
                <w:szCs w:val="16"/>
              </w:rPr>
              <w:t xml:space="preserve"> matriculades</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692AFEF" w14:textId="77777777" w:rsidR="00597942" w:rsidRDefault="00597942">
            <w:pPr>
              <w:rPr>
                <w:rFonts w:ascii="Verdana" w:hAnsi="Verdana"/>
                <w:color w:val="000000"/>
                <w:sz w:val="16"/>
                <w:szCs w:val="16"/>
              </w:rPr>
            </w:pPr>
          </w:p>
        </w:tc>
      </w:tr>
      <w:tr w:rsidR="00597942" w14:paraId="484492B3" w14:textId="77777777" w:rsidTr="00597942">
        <w:trPr>
          <w:trHeight w:val="240"/>
        </w:trPr>
        <w:tc>
          <w:tcPr>
            <w:tcW w:w="2684" w:type="dxa"/>
            <w:tcBorders>
              <w:top w:val="nil"/>
              <w:left w:val="nil"/>
              <w:bottom w:val="nil"/>
              <w:right w:val="nil"/>
            </w:tcBorders>
            <w:vAlign w:val="center"/>
            <w:hideMark/>
          </w:tcPr>
          <w:p w14:paraId="5F14F450" w14:textId="77777777" w:rsidR="00597942" w:rsidRDefault="00597942">
            <w:pPr>
              <w:rPr>
                <w:rFonts w:ascii="Arial" w:hAnsi="Arial" w:cs="Arial"/>
                <w:color w:val="000000"/>
                <w:sz w:val="16"/>
                <w:szCs w:val="16"/>
              </w:rPr>
            </w:pPr>
          </w:p>
          <w:p w14:paraId="79773F8C"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6ECDE6C0" w14:textId="77777777" w:rsidR="00597942" w:rsidRDefault="00597942" w:rsidP="00286546">
            <w:pPr>
              <w:rPr>
                <w:sz w:val="20"/>
                <w:szCs w:val="20"/>
              </w:rPr>
            </w:pPr>
          </w:p>
        </w:tc>
        <w:tc>
          <w:tcPr>
            <w:tcW w:w="1134" w:type="dxa"/>
            <w:tcBorders>
              <w:top w:val="nil"/>
              <w:left w:val="nil"/>
              <w:bottom w:val="nil"/>
              <w:right w:val="nil"/>
            </w:tcBorders>
            <w:noWrap/>
            <w:vAlign w:val="center"/>
            <w:hideMark/>
          </w:tcPr>
          <w:p w14:paraId="6C1A4E8E" w14:textId="77777777" w:rsidR="00597942" w:rsidRDefault="00597942">
            <w:pPr>
              <w:rPr>
                <w:sz w:val="20"/>
                <w:szCs w:val="20"/>
              </w:rPr>
            </w:pPr>
          </w:p>
        </w:tc>
      </w:tr>
      <w:tr w:rsidR="00597942" w14:paraId="78653433"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09BCB346" w14:textId="27C31E83" w:rsidR="00597942" w:rsidRDefault="00597942">
            <w:pPr>
              <w:jc w:val="center"/>
              <w:rPr>
                <w:rFonts w:ascii="Verdana" w:hAnsi="Verdana"/>
                <w:color w:val="000000"/>
                <w:sz w:val="16"/>
                <w:szCs w:val="16"/>
              </w:rPr>
            </w:pPr>
            <w:r>
              <w:rPr>
                <w:rFonts w:ascii="Verdana" w:hAnsi="Verdana" w:cs="Arial"/>
                <w:color w:val="000000"/>
                <w:sz w:val="16"/>
                <w:szCs w:val="16"/>
              </w:rPr>
              <w:t xml:space="preserve">Plataforma sobre </w:t>
            </w:r>
            <w:proofErr w:type="spellStart"/>
            <w:r w:rsidR="008C2BA1">
              <w:rPr>
                <w:rFonts w:ascii="Verdana" w:hAnsi="Verdana" w:cs="Arial"/>
                <w:color w:val="000000"/>
                <w:sz w:val="16"/>
                <w:szCs w:val="16"/>
              </w:rPr>
              <w:t>e</w:t>
            </w:r>
            <w:r>
              <w:rPr>
                <w:rFonts w:ascii="Verdana" w:hAnsi="Verdana" w:cs="Arial"/>
                <w:color w:val="000000"/>
                <w:sz w:val="16"/>
                <w:szCs w:val="16"/>
              </w:rPr>
              <w:t>ruga</w:t>
            </w:r>
            <w:proofErr w:type="spellEnd"/>
            <w:r>
              <w:rPr>
                <w:rFonts w:ascii="Verdana" w:hAnsi="Verdana" w:cs="Arial"/>
                <w:color w:val="000000"/>
                <w:sz w:val="16"/>
                <w:szCs w:val="16"/>
              </w:rPr>
              <w:t xml:space="preserve"> de 14 m</w:t>
            </w:r>
          </w:p>
        </w:tc>
        <w:tc>
          <w:tcPr>
            <w:tcW w:w="5811" w:type="dxa"/>
            <w:tcBorders>
              <w:top w:val="single" w:sz="8" w:space="0" w:color="auto"/>
              <w:left w:val="nil"/>
              <w:bottom w:val="nil"/>
              <w:right w:val="nil"/>
            </w:tcBorders>
            <w:noWrap/>
            <w:vAlign w:val="bottom"/>
            <w:hideMark/>
          </w:tcPr>
          <w:p w14:paraId="27363A88" w14:textId="77777777" w:rsidR="00597942" w:rsidRDefault="00597942">
            <w:pPr>
              <w:rPr>
                <w:rFonts w:ascii="Arial" w:hAnsi="Arial" w:cs="Arial"/>
                <w:color w:val="000000"/>
                <w:sz w:val="16"/>
                <w:szCs w:val="16"/>
              </w:rPr>
            </w:pPr>
            <w:r>
              <w:rPr>
                <w:rFonts w:ascii="Arial" w:hAnsi="Arial" w:cs="Arial"/>
                <w:color w:val="000000"/>
                <w:sz w:val="16"/>
                <w:szCs w:val="16"/>
              </w:rPr>
              <w:t xml:space="preserve">Motor </w:t>
            </w:r>
            <w:proofErr w:type="spellStart"/>
            <w:r>
              <w:rPr>
                <w:rFonts w:ascii="Arial" w:hAnsi="Arial" w:cs="Arial"/>
                <w:color w:val="000000"/>
                <w:sz w:val="16"/>
                <w:szCs w:val="16"/>
              </w:rPr>
              <w:t>Dièsel</w:t>
            </w:r>
            <w:proofErr w:type="spellEnd"/>
            <w:r>
              <w:rPr>
                <w:rFonts w:ascii="Arial" w:hAnsi="Arial" w:cs="Arial"/>
                <w:color w:val="000000"/>
                <w:sz w:val="16"/>
                <w:szCs w:val="16"/>
              </w:rPr>
              <w:t xml:space="preserve"> i/o </w:t>
            </w:r>
            <w:proofErr w:type="spellStart"/>
            <w:r>
              <w:rPr>
                <w:rFonts w:ascii="Arial" w:hAnsi="Arial" w:cs="Arial"/>
                <w:color w:val="000000"/>
                <w:sz w:val="16"/>
                <w:szCs w:val="16"/>
              </w:rPr>
              <w:t>elèctric</w:t>
            </w:r>
            <w:proofErr w:type="spellEnd"/>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66702C6D" w14:textId="77777777" w:rsidR="00597942" w:rsidRDefault="00597942">
            <w:pPr>
              <w:jc w:val="center"/>
              <w:rPr>
                <w:rFonts w:ascii="Verdana" w:hAnsi="Verdana"/>
                <w:color w:val="000000"/>
                <w:sz w:val="16"/>
                <w:szCs w:val="16"/>
              </w:rPr>
            </w:pPr>
            <w:r>
              <w:rPr>
                <w:rFonts w:ascii="Verdana" w:hAnsi="Verdana" w:cs="Arial"/>
                <w:color w:val="000000"/>
                <w:sz w:val="16"/>
                <w:szCs w:val="16"/>
              </w:rPr>
              <w:t>1</w:t>
            </w:r>
          </w:p>
        </w:tc>
      </w:tr>
      <w:tr w:rsidR="00597942" w14:paraId="3B2FAD33"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5D908A3A"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0D13BD19" w14:textId="5ADAA59A" w:rsidR="00597942" w:rsidRDefault="00597942">
            <w:pPr>
              <w:rPr>
                <w:rFonts w:ascii="Arial" w:hAnsi="Arial" w:cs="Arial"/>
                <w:color w:val="000000"/>
                <w:sz w:val="16"/>
                <w:szCs w:val="16"/>
              </w:rPr>
            </w:pPr>
            <w:proofErr w:type="spellStart"/>
            <w:r>
              <w:rPr>
                <w:rFonts w:ascii="Arial" w:hAnsi="Arial" w:cs="Arial"/>
                <w:color w:val="000000"/>
                <w:sz w:val="16"/>
                <w:szCs w:val="16"/>
              </w:rPr>
              <w:t>Alçades</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14 metres (±0,5 m)</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94A1C62" w14:textId="77777777" w:rsidR="00597942" w:rsidRDefault="00597942">
            <w:pPr>
              <w:rPr>
                <w:rFonts w:ascii="Verdana" w:hAnsi="Verdana"/>
                <w:color w:val="000000"/>
                <w:sz w:val="16"/>
                <w:szCs w:val="16"/>
              </w:rPr>
            </w:pPr>
          </w:p>
        </w:tc>
      </w:tr>
      <w:tr w:rsidR="00597942" w14:paraId="49CB5C5D" w14:textId="77777777" w:rsidTr="00286546">
        <w:trPr>
          <w:trHeight w:val="34"/>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F144FF3"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394BEFA0"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Desplaçament</w:t>
            </w:r>
            <w:proofErr w:type="spellEnd"/>
            <w:r>
              <w:rPr>
                <w:rFonts w:ascii="Arial" w:hAnsi="Arial" w:cs="Arial"/>
                <w:color w:val="000000"/>
                <w:sz w:val="16"/>
                <w:szCs w:val="16"/>
              </w:rPr>
              <w:t xml:space="preserve"> sobre </w:t>
            </w:r>
            <w:proofErr w:type="spellStart"/>
            <w:r>
              <w:rPr>
                <w:rFonts w:ascii="Arial" w:hAnsi="Arial" w:cs="Arial"/>
                <w:color w:val="000000"/>
                <w:sz w:val="16"/>
                <w:szCs w:val="16"/>
              </w:rPr>
              <w:t>cadenes</w:t>
            </w:r>
            <w:proofErr w:type="spellEnd"/>
            <w:r>
              <w:rPr>
                <w:rFonts w:ascii="Arial" w:hAnsi="Arial" w:cs="Arial"/>
                <w:color w:val="000000"/>
                <w:sz w:val="16"/>
                <w:szCs w:val="16"/>
              </w:rPr>
              <w:t xml:space="preserve"> (</w:t>
            </w:r>
            <w:proofErr w:type="spellStart"/>
            <w:r>
              <w:rPr>
                <w:rFonts w:ascii="Arial" w:hAnsi="Arial" w:cs="Arial"/>
                <w:color w:val="000000"/>
                <w:sz w:val="16"/>
                <w:szCs w:val="16"/>
              </w:rPr>
              <w:t>erugues</w:t>
            </w:r>
            <w:proofErr w:type="spellEnd"/>
            <w:r>
              <w:rPr>
                <w:rFonts w:ascii="Arial" w:hAnsi="Arial" w:cs="Arial"/>
                <w:color w:val="000000"/>
                <w:sz w:val="16"/>
                <w:szCs w:val="16"/>
              </w:rPr>
              <w:t>).</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1349881" w14:textId="77777777" w:rsidR="00597942" w:rsidRDefault="00597942">
            <w:pPr>
              <w:rPr>
                <w:rFonts w:ascii="Verdana" w:hAnsi="Verdana"/>
                <w:color w:val="000000"/>
                <w:sz w:val="16"/>
                <w:szCs w:val="16"/>
              </w:rPr>
            </w:pPr>
          </w:p>
        </w:tc>
      </w:tr>
      <w:tr w:rsidR="00597942" w14:paraId="33817ABB"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19A32AE9"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23B1FF4B" w14:textId="1E9F04CD" w:rsidR="008C2BA1" w:rsidRDefault="00597942" w:rsidP="00AF781F">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r w:rsidR="008C2BA1">
              <w:rPr>
                <w:rFonts w:ascii="Arial" w:hAnsi="Arial" w:cs="Arial"/>
                <w:color w:val="000000"/>
                <w:sz w:val="16"/>
                <w:szCs w:val="16"/>
              </w:rPr>
              <w:t>protección</w:t>
            </w:r>
            <w:r w:rsidR="00AF781F">
              <w:rPr>
                <w:rFonts w:ascii="Arial" w:hAnsi="Arial" w:cs="Arial"/>
                <w:color w:val="000000"/>
                <w:sz w:val="16"/>
                <w:szCs w:val="16"/>
              </w:rPr>
              <w:t xml:space="preserve"> i </w:t>
            </w:r>
            <w:proofErr w:type="spellStart"/>
            <w:r w:rsidR="00AF781F">
              <w:rPr>
                <w:rFonts w:ascii="Arial" w:hAnsi="Arial" w:cs="Arial"/>
                <w:color w:val="000000"/>
                <w:sz w:val="16"/>
                <w:szCs w:val="16"/>
              </w:rPr>
              <w:t>t</w:t>
            </w:r>
            <w:r w:rsidR="008C2BA1">
              <w:rPr>
                <w:rFonts w:ascii="Arial" w:hAnsi="Arial" w:cs="Arial"/>
                <w:color w:val="000000"/>
                <w:sz w:val="16"/>
                <w:szCs w:val="16"/>
              </w:rPr>
              <w:t>ap</w:t>
            </w:r>
            <w:proofErr w:type="spellEnd"/>
            <w:r w:rsidR="008C2BA1">
              <w:rPr>
                <w:rFonts w:ascii="Arial" w:hAnsi="Arial" w:cs="Arial"/>
                <w:color w:val="000000"/>
                <w:sz w:val="16"/>
                <w:szCs w:val="16"/>
              </w:rPr>
              <w:t xml:space="preserve"> </w:t>
            </w:r>
            <w:proofErr w:type="spellStart"/>
            <w:r w:rsidR="008C2BA1">
              <w:rPr>
                <w:rFonts w:ascii="Arial" w:hAnsi="Arial" w:cs="Arial"/>
                <w:color w:val="000000"/>
                <w:sz w:val="16"/>
                <w:szCs w:val="16"/>
              </w:rPr>
              <w:t>antirobatori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E9BA121" w14:textId="77777777" w:rsidR="00597942" w:rsidRDefault="00597942">
            <w:pPr>
              <w:rPr>
                <w:rFonts w:ascii="Verdana" w:hAnsi="Verdana"/>
                <w:color w:val="000000"/>
                <w:sz w:val="16"/>
                <w:szCs w:val="16"/>
              </w:rPr>
            </w:pPr>
          </w:p>
        </w:tc>
      </w:tr>
      <w:tr w:rsidR="00597942" w14:paraId="576AABBB" w14:textId="77777777" w:rsidTr="00286546">
        <w:trPr>
          <w:trHeight w:val="178"/>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094E28A3"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16799A62"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quatre</w:t>
            </w:r>
            <w:proofErr w:type="spellEnd"/>
            <w:r>
              <w:rPr>
                <w:rFonts w:ascii="Arial" w:hAnsi="Arial" w:cs="Arial"/>
                <w:color w:val="000000"/>
                <w:sz w:val="16"/>
                <w:szCs w:val="16"/>
              </w:rPr>
              <w:t xml:space="preserve"> </w:t>
            </w:r>
            <w:proofErr w:type="spellStart"/>
            <w:r>
              <w:rPr>
                <w:rFonts w:ascii="Arial" w:hAnsi="Arial" w:cs="Arial"/>
                <w:color w:val="000000"/>
                <w:sz w:val="16"/>
                <w:szCs w:val="16"/>
              </w:rPr>
              <w:t>estabilitzadors</w:t>
            </w:r>
            <w:proofErr w:type="spellEnd"/>
            <w:r>
              <w:rPr>
                <w:rFonts w:ascii="Arial" w:hAnsi="Arial" w:cs="Arial"/>
                <w:color w:val="000000"/>
                <w:sz w:val="16"/>
                <w:szCs w:val="16"/>
              </w:rPr>
              <w:t xml:space="preserve"> extensibles,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bases de </w:t>
            </w:r>
            <w:proofErr w:type="spellStart"/>
            <w:r>
              <w:rPr>
                <w:rFonts w:ascii="Arial" w:hAnsi="Arial" w:cs="Arial"/>
                <w:color w:val="000000"/>
                <w:sz w:val="16"/>
                <w:szCs w:val="16"/>
              </w:rPr>
              <w:t>recolzament</w:t>
            </w:r>
            <w:proofErr w:type="spellEnd"/>
            <w:r>
              <w:rPr>
                <w:rFonts w:ascii="Arial" w:hAnsi="Arial" w:cs="Arial"/>
                <w:color w:val="000000"/>
                <w:sz w:val="16"/>
                <w:szCs w:val="16"/>
              </w:rPr>
              <w:t xml:space="preserve"> </w:t>
            </w:r>
            <w:proofErr w:type="spellStart"/>
            <w:r>
              <w:rPr>
                <w:rFonts w:ascii="Arial" w:hAnsi="Arial" w:cs="Arial"/>
                <w:color w:val="000000"/>
                <w:sz w:val="16"/>
                <w:szCs w:val="16"/>
              </w:rPr>
              <w:t>adequades</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22458AC" w14:textId="77777777" w:rsidR="00597942" w:rsidRDefault="00597942">
            <w:pPr>
              <w:rPr>
                <w:rFonts w:ascii="Verdana" w:hAnsi="Verdana"/>
                <w:color w:val="000000"/>
                <w:sz w:val="16"/>
                <w:szCs w:val="16"/>
              </w:rPr>
            </w:pPr>
          </w:p>
        </w:tc>
      </w:tr>
      <w:tr w:rsidR="00597942" w14:paraId="123DF409"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24AF854"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01258EBA"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8E131BE" w14:textId="77777777" w:rsidR="00597942" w:rsidRDefault="00597942">
            <w:pPr>
              <w:rPr>
                <w:rFonts w:ascii="Verdana" w:hAnsi="Verdana"/>
                <w:color w:val="000000"/>
                <w:sz w:val="16"/>
                <w:szCs w:val="16"/>
              </w:rPr>
            </w:pPr>
          </w:p>
        </w:tc>
      </w:tr>
      <w:tr w:rsidR="00597942" w14:paraId="3AB59D52" w14:textId="77777777" w:rsidTr="00286546">
        <w:trPr>
          <w:trHeight w:val="34"/>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DC7AA1D"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1FD5FC82" w14:textId="77777777" w:rsidR="00597942" w:rsidRDefault="00597942">
            <w:pPr>
              <w:rPr>
                <w:rFonts w:ascii="Arial" w:hAnsi="Arial" w:cs="Arial"/>
                <w:color w:val="000000"/>
                <w:sz w:val="16"/>
                <w:szCs w:val="16"/>
              </w:rPr>
            </w:pPr>
            <w:r>
              <w:rPr>
                <w:rFonts w:ascii="Arial" w:hAnsi="Arial" w:cs="Arial"/>
                <w:color w:val="000000"/>
                <w:sz w:val="16"/>
                <w:szCs w:val="16"/>
              </w:rPr>
              <w:t>No matriculada</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F44BA8D" w14:textId="77777777" w:rsidR="00597942" w:rsidRDefault="00597942">
            <w:pPr>
              <w:rPr>
                <w:rFonts w:ascii="Verdana" w:hAnsi="Verdana"/>
                <w:color w:val="000000"/>
                <w:sz w:val="16"/>
                <w:szCs w:val="16"/>
              </w:rPr>
            </w:pPr>
          </w:p>
        </w:tc>
      </w:tr>
      <w:tr w:rsidR="00597942" w14:paraId="62A477D5" w14:textId="77777777" w:rsidTr="00597942">
        <w:trPr>
          <w:trHeight w:val="240"/>
        </w:trPr>
        <w:tc>
          <w:tcPr>
            <w:tcW w:w="2684" w:type="dxa"/>
            <w:tcBorders>
              <w:top w:val="nil"/>
              <w:left w:val="nil"/>
              <w:bottom w:val="nil"/>
              <w:right w:val="nil"/>
            </w:tcBorders>
            <w:vAlign w:val="center"/>
            <w:hideMark/>
          </w:tcPr>
          <w:p w14:paraId="6461346B"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0024E0B7"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21CD78EA" w14:textId="77777777" w:rsidR="00597942" w:rsidRDefault="00597942">
            <w:pPr>
              <w:rPr>
                <w:sz w:val="20"/>
                <w:szCs w:val="20"/>
              </w:rPr>
            </w:pPr>
          </w:p>
        </w:tc>
      </w:tr>
      <w:tr w:rsidR="00597942" w14:paraId="23C8EC8C"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5A9611E6" w14:textId="6AE43FEA" w:rsidR="00597942" w:rsidRDefault="00597942">
            <w:pPr>
              <w:jc w:val="center"/>
              <w:rPr>
                <w:rFonts w:ascii="Verdana" w:hAnsi="Verdana"/>
                <w:color w:val="000000"/>
                <w:sz w:val="16"/>
                <w:szCs w:val="16"/>
              </w:rPr>
            </w:pPr>
            <w:r>
              <w:rPr>
                <w:rFonts w:ascii="Verdana" w:hAnsi="Verdana" w:cs="Arial"/>
                <w:color w:val="000000"/>
                <w:sz w:val="16"/>
                <w:szCs w:val="16"/>
              </w:rPr>
              <w:t xml:space="preserve">Plataforma sobre </w:t>
            </w:r>
            <w:proofErr w:type="spellStart"/>
            <w:r w:rsidR="008C2BA1">
              <w:rPr>
                <w:rFonts w:ascii="Verdana" w:hAnsi="Verdana" w:cs="Arial"/>
                <w:color w:val="000000"/>
                <w:sz w:val="16"/>
                <w:szCs w:val="16"/>
              </w:rPr>
              <w:t>e</w:t>
            </w:r>
            <w:r>
              <w:rPr>
                <w:rFonts w:ascii="Verdana" w:hAnsi="Verdana" w:cs="Arial"/>
                <w:color w:val="000000"/>
                <w:sz w:val="16"/>
                <w:szCs w:val="16"/>
              </w:rPr>
              <w:t>ruga</w:t>
            </w:r>
            <w:proofErr w:type="spellEnd"/>
            <w:r>
              <w:rPr>
                <w:rFonts w:ascii="Verdana" w:hAnsi="Verdana" w:cs="Arial"/>
                <w:color w:val="000000"/>
                <w:sz w:val="16"/>
                <w:szCs w:val="16"/>
              </w:rPr>
              <w:t xml:space="preserve"> de 17 m</w:t>
            </w:r>
          </w:p>
        </w:tc>
        <w:tc>
          <w:tcPr>
            <w:tcW w:w="5811" w:type="dxa"/>
            <w:tcBorders>
              <w:top w:val="single" w:sz="8" w:space="0" w:color="auto"/>
              <w:left w:val="nil"/>
              <w:bottom w:val="nil"/>
              <w:right w:val="nil"/>
            </w:tcBorders>
            <w:noWrap/>
            <w:vAlign w:val="bottom"/>
            <w:hideMark/>
          </w:tcPr>
          <w:p w14:paraId="4A39977F" w14:textId="77777777" w:rsidR="00597942" w:rsidRDefault="00597942">
            <w:pPr>
              <w:rPr>
                <w:rFonts w:ascii="Arial" w:hAnsi="Arial" w:cs="Arial"/>
                <w:color w:val="000000"/>
                <w:sz w:val="16"/>
                <w:szCs w:val="16"/>
              </w:rPr>
            </w:pPr>
            <w:r>
              <w:rPr>
                <w:rFonts w:ascii="Arial" w:hAnsi="Arial" w:cs="Arial"/>
                <w:color w:val="000000"/>
                <w:sz w:val="16"/>
                <w:szCs w:val="16"/>
              </w:rPr>
              <w:t xml:space="preserve">Motor </w:t>
            </w:r>
            <w:proofErr w:type="spellStart"/>
            <w:r>
              <w:rPr>
                <w:rFonts w:ascii="Arial" w:hAnsi="Arial" w:cs="Arial"/>
                <w:color w:val="000000"/>
                <w:sz w:val="16"/>
                <w:szCs w:val="16"/>
              </w:rPr>
              <w:t>Dièsel</w:t>
            </w:r>
            <w:proofErr w:type="spellEnd"/>
            <w:r>
              <w:rPr>
                <w:rFonts w:ascii="Arial" w:hAnsi="Arial" w:cs="Arial"/>
                <w:color w:val="000000"/>
                <w:sz w:val="16"/>
                <w:szCs w:val="16"/>
              </w:rPr>
              <w:t xml:space="preserve"> i/o </w:t>
            </w:r>
            <w:proofErr w:type="spellStart"/>
            <w:r>
              <w:rPr>
                <w:rFonts w:ascii="Arial" w:hAnsi="Arial" w:cs="Arial"/>
                <w:color w:val="000000"/>
                <w:sz w:val="16"/>
                <w:szCs w:val="16"/>
              </w:rPr>
              <w:t>elèctric</w:t>
            </w:r>
            <w:proofErr w:type="spellEnd"/>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1E75AF0B" w14:textId="77777777" w:rsidR="00597942" w:rsidRDefault="00597942">
            <w:pPr>
              <w:jc w:val="center"/>
              <w:rPr>
                <w:rFonts w:ascii="Verdana" w:hAnsi="Verdana"/>
                <w:color w:val="000000"/>
                <w:sz w:val="16"/>
                <w:szCs w:val="16"/>
              </w:rPr>
            </w:pPr>
            <w:r>
              <w:rPr>
                <w:rFonts w:ascii="Verdana" w:hAnsi="Verdana" w:cs="Arial"/>
                <w:color w:val="000000"/>
                <w:sz w:val="16"/>
                <w:szCs w:val="16"/>
              </w:rPr>
              <w:t>1</w:t>
            </w:r>
          </w:p>
        </w:tc>
      </w:tr>
      <w:tr w:rsidR="00597942" w14:paraId="58C8A3AB" w14:textId="77777777" w:rsidTr="00286546">
        <w:trPr>
          <w:trHeight w:val="138"/>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E278F7F"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7EB8F6C4" w14:textId="5587EEA2" w:rsidR="00597942" w:rsidRDefault="00597942">
            <w:pPr>
              <w:rPr>
                <w:rFonts w:ascii="Arial" w:hAnsi="Arial" w:cs="Arial"/>
                <w:color w:val="000000"/>
                <w:sz w:val="16"/>
                <w:szCs w:val="16"/>
              </w:rPr>
            </w:pPr>
            <w:proofErr w:type="spellStart"/>
            <w:r>
              <w:rPr>
                <w:rFonts w:ascii="Arial" w:hAnsi="Arial" w:cs="Arial"/>
                <w:color w:val="000000"/>
                <w:sz w:val="16"/>
                <w:szCs w:val="16"/>
              </w:rPr>
              <w:t>Alçades</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17 metres (±0,5 m)</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8DFB252" w14:textId="77777777" w:rsidR="00597942" w:rsidRDefault="00597942">
            <w:pPr>
              <w:rPr>
                <w:rFonts w:ascii="Verdana" w:hAnsi="Verdana"/>
                <w:color w:val="000000"/>
                <w:sz w:val="16"/>
                <w:szCs w:val="16"/>
              </w:rPr>
            </w:pPr>
          </w:p>
        </w:tc>
      </w:tr>
      <w:tr w:rsidR="00597942" w14:paraId="03C8D781" w14:textId="77777777" w:rsidTr="00286546">
        <w:trPr>
          <w:trHeight w:val="34"/>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43BB396"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21653A84"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Desplaçament</w:t>
            </w:r>
            <w:proofErr w:type="spellEnd"/>
            <w:r>
              <w:rPr>
                <w:rFonts w:ascii="Arial" w:hAnsi="Arial" w:cs="Arial"/>
                <w:color w:val="000000"/>
                <w:sz w:val="16"/>
                <w:szCs w:val="16"/>
              </w:rPr>
              <w:t xml:space="preserve"> sobre </w:t>
            </w:r>
            <w:proofErr w:type="spellStart"/>
            <w:r>
              <w:rPr>
                <w:rFonts w:ascii="Arial" w:hAnsi="Arial" w:cs="Arial"/>
                <w:color w:val="000000"/>
                <w:sz w:val="16"/>
                <w:szCs w:val="16"/>
              </w:rPr>
              <w:t>cadenes</w:t>
            </w:r>
            <w:proofErr w:type="spellEnd"/>
            <w:r>
              <w:rPr>
                <w:rFonts w:ascii="Arial" w:hAnsi="Arial" w:cs="Arial"/>
                <w:color w:val="000000"/>
                <w:sz w:val="16"/>
                <w:szCs w:val="16"/>
              </w:rPr>
              <w:t xml:space="preserve"> (</w:t>
            </w:r>
            <w:proofErr w:type="spellStart"/>
            <w:r>
              <w:rPr>
                <w:rFonts w:ascii="Arial" w:hAnsi="Arial" w:cs="Arial"/>
                <w:color w:val="000000"/>
                <w:sz w:val="16"/>
                <w:szCs w:val="16"/>
              </w:rPr>
              <w:t>erugues</w:t>
            </w:r>
            <w:proofErr w:type="spellEnd"/>
            <w:r>
              <w:rPr>
                <w:rFonts w:ascii="Arial" w:hAnsi="Arial" w:cs="Arial"/>
                <w:color w:val="000000"/>
                <w:sz w:val="16"/>
                <w:szCs w:val="16"/>
              </w:rPr>
              <w:t>).</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3829632" w14:textId="77777777" w:rsidR="00597942" w:rsidRDefault="00597942">
            <w:pPr>
              <w:rPr>
                <w:rFonts w:ascii="Verdana" w:hAnsi="Verdana"/>
                <w:color w:val="000000"/>
                <w:sz w:val="16"/>
                <w:szCs w:val="16"/>
              </w:rPr>
            </w:pPr>
          </w:p>
        </w:tc>
      </w:tr>
      <w:tr w:rsidR="00597942" w14:paraId="62963FE4"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4B003373"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61C29678" w14:textId="4DDB2871" w:rsidR="008C2BA1" w:rsidRDefault="00597942" w:rsidP="008C2BA1">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r w:rsidR="008C2BA1">
              <w:rPr>
                <w:rFonts w:ascii="Arial" w:hAnsi="Arial" w:cs="Arial"/>
                <w:color w:val="000000"/>
                <w:sz w:val="16"/>
                <w:szCs w:val="16"/>
              </w:rPr>
              <w:t xml:space="preserve">protección i </w:t>
            </w:r>
            <w:proofErr w:type="spellStart"/>
            <w:r w:rsidR="008C2BA1">
              <w:rPr>
                <w:rFonts w:ascii="Arial" w:hAnsi="Arial" w:cs="Arial"/>
                <w:color w:val="000000"/>
                <w:sz w:val="16"/>
                <w:szCs w:val="16"/>
              </w:rPr>
              <w:t>tap</w:t>
            </w:r>
            <w:proofErr w:type="spellEnd"/>
            <w:r w:rsidR="008C2BA1">
              <w:rPr>
                <w:rFonts w:ascii="Arial" w:hAnsi="Arial" w:cs="Arial"/>
                <w:color w:val="000000"/>
                <w:sz w:val="16"/>
                <w:szCs w:val="16"/>
              </w:rPr>
              <w:t xml:space="preserve"> </w:t>
            </w:r>
            <w:proofErr w:type="spellStart"/>
            <w:r w:rsidR="008C2BA1">
              <w:rPr>
                <w:rFonts w:ascii="Arial" w:hAnsi="Arial" w:cs="Arial"/>
                <w:color w:val="000000"/>
                <w:sz w:val="16"/>
                <w:szCs w:val="16"/>
              </w:rPr>
              <w:t>antirobatori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11375AE" w14:textId="77777777" w:rsidR="00597942" w:rsidRDefault="00597942">
            <w:pPr>
              <w:rPr>
                <w:rFonts w:ascii="Verdana" w:hAnsi="Verdana"/>
                <w:color w:val="000000"/>
                <w:sz w:val="16"/>
                <w:szCs w:val="16"/>
              </w:rPr>
            </w:pPr>
          </w:p>
        </w:tc>
      </w:tr>
      <w:tr w:rsidR="00597942" w14:paraId="189A7049" w14:textId="77777777" w:rsidTr="00286546">
        <w:trPr>
          <w:trHeight w:val="148"/>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91E0A10"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5074CCE5"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quatre</w:t>
            </w:r>
            <w:proofErr w:type="spellEnd"/>
            <w:r>
              <w:rPr>
                <w:rFonts w:ascii="Arial" w:hAnsi="Arial" w:cs="Arial"/>
                <w:color w:val="000000"/>
                <w:sz w:val="16"/>
                <w:szCs w:val="16"/>
              </w:rPr>
              <w:t xml:space="preserve"> </w:t>
            </w:r>
            <w:proofErr w:type="spellStart"/>
            <w:r>
              <w:rPr>
                <w:rFonts w:ascii="Arial" w:hAnsi="Arial" w:cs="Arial"/>
                <w:color w:val="000000"/>
                <w:sz w:val="16"/>
                <w:szCs w:val="16"/>
              </w:rPr>
              <w:t>estabilitzadors</w:t>
            </w:r>
            <w:proofErr w:type="spellEnd"/>
            <w:r>
              <w:rPr>
                <w:rFonts w:ascii="Arial" w:hAnsi="Arial" w:cs="Arial"/>
                <w:color w:val="000000"/>
                <w:sz w:val="16"/>
                <w:szCs w:val="16"/>
              </w:rPr>
              <w:t xml:space="preserve"> extensibles,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bases de </w:t>
            </w:r>
            <w:proofErr w:type="spellStart"/>
            <w:r>
              <w:rPr>
                <w:rFonts w:ascii="Arial" w:hAnsi="Arial" w:cs="Arial"/>
                <w:color w:val="000000"/>
                <w:sz w:val="16"/>
                <w:szCs w:val="16"/>
              </w:rPr>
              <w:t>recolzament</w:t>
            </w:r>
            <w:proofErr w:type="spellEnd"/>
            <w:r>
              <w:rPr>
                <w:rFonts w:ascii="Arial" w:hAnsi="Arial" w:cs="Arial"/>
                <w:color w:val="000000"/>
                <w:sz w:val="16"/>
                <w:szCs w:val="16"/>
              </w:rPr>
              <w:t xml:space="preserve"> </w:t>
            </w:r>
            <w:proofErr w:type="spellStart"/>
            <w:r>
              <w:rPr>
                <w:rFonts w:ascii="Arial" w:hAnsi="Arial" w:cs="Arial"/>
                <w:color w:val="000000"/>
                <w:sz w:val="16"/>
                <w:szCs w:val="16"/>
              </w:rPr>
              <w:t>adequades</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BE5592A" w14:textId="77777777" w:rsidR="00597942" w:rsidRDefault="00597942">
            <w:pPr>
              <w:rPr>
                <w:rFonts w:ascii="Verdana" w:hAnsi="Verdana"/>
                <w:color w:val="000000"/>
                <w:sz w:val="16"/>
                <w:szCs w:val="16"/>
              </w:rPr>
            </w:pPr>
          </w:p>
        </w:tc>
      </w:tr>
      <w:tr w:rsidR="00597942" w14:paraId="20E99683"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77D253B1"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5AE1AFD3"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F231BAE" w14:textId="77777777" w:rsidR="00597942" w:rsidRDefault="00597942">
            <w:pPr>
              <w:rPr>
                <w:rFonts w:ascii="Verdana" w:hAnsi="Verdana"/>
                <w:color w:val="000000"/>
                <w:sz w:val="16"/>
                <w:szCs w:val="16"/>
              </w:rPr>
            </w:pPr>
          </w:p>
        </w:tc>
      </w:tr>
      <w:tr w:rsidR="00597942" w14:paraId="512A9485" w14:textId="77777777" w:rsidTr="00286546">
        <w:trPr>
          <w:trHeight w:val="34"/>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C3FF130"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7C1490DB" w14:textId="77777777" w:rsidR="00597942" w:rsidRDefault="00597942">
            <w:pPr>
              <w:rPr>
                <w:rFonts w:ascii="Arial" w:hAnsi="Arial" w:cs="Arial"/>
                <w:color w:val="000000"/>
                <w:sz w:val="16"/>
                <w:szCs w:val="16"/>
              </w:rPr>
            </w:pPr>
            <w:r>
              <w:rPr>
                <w:rFonts w:ascii="Arial" w:hAnsi="Arial" w:cs="Arial"/>
                <w:color w:val="000000"/>
                <w:sz w:val="16"/>
                <w:szCs w:val="16"/>
              </w:rPr>
              <w:t>No matriculada</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C061A45" w14:textId="77777777" w:rsidR="00597942" w:rsidRDefault="00597942">
            <w:pPr>
              <w:rPr>
                <w:rFonts w:ascii="Verdana" w:hAnsi="Verdana"/>
                <w:color w:val="000000"/>
                <w:sz w:val="16"/>
                <w:szCs w:val="16"/>
              </w:rPr>
            </w:pPr>
          </w:p>
        </w:tc>
      </w:tr>
      <w:tr w:rsidR="00597942" w14:paraId="240D1F42" w14:textId="77777777" w:rsidTr="00597942">
        <w:trPr>
          <w:trHeight w:val="240"/>
        </w:trPr>
        <w:tc>
          <w:tcPr>
            <w:tcW w:w="2684" w:type="dxa"/>
            <w:tcBorders>
              <w:top w:val="nil"/>
              <w:left w:val="nil"/>
              <w:bottom w:val="nil"/>
              <w:right w:val="nil"/>
            </w:tcBorders>
            <w:vAlign w:val="center"/>
            <w:hideMark/>
          </w:tcPr>
          <w:p w14:paraId="699088C8"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68DC5205"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67438333" w14:textId="77777777" w:rsidR="00597942" w:rsidRDefault="00597942">
            <w:pPr>
              <w:rPr>
                <w:sz w:val="20"/>
                <w:szCs w:val="20"/>
              </w:rPr>
            </w:pPr>
          </w:p>
        </w:tc>
      </w:tr>
      <w:tr w:rsidR="00597942" w14:paraId="684A9F25"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2674F7C0" w14:textId="77777777" w:rsidR="00597942" w:rsidRDefault="00597942">
            <w:pPr>
              <w:jc w:val="center"/>
              <w:rPr>
                <w:rFonts w:ascii="Verdana" w:hAnsi="Verdana"/>
                <w:color w:val="000000"/>
                <w:sz w:val="16"/>
                <w:szCs w:val="16"/>
              </w:rPr>
            </w:pPr>
            <w:r>
              <w:rPr>
                <w:rFonts w:ascii="Verdana" w:hAnsi="Verdana" w:cs="Arial"/>
                <w:color w:val="000000"/>
                <w:sz w:val="16"/>
                <w:szCs w:val="16"/>
              </w:rPr>
              <w:t xml:space="preserve">Plataforma </w:t>
            </w:r>
            <w:proofErr w:type="spellStart"/>
            <w:r>
              <w:rPr>
                <w:rFonts w:ascii="Verdana" w:hAnsi="Verdana" w:cs="Arial"/>
                <w:color w:val="000000"/>
                <w:sz w:val="16"/>
                <w:szCs w:val="16"/>
              </w:rPr>
              <w:t>alçadora</w:t>
            </w:r>
            <w:proofErr w:type="spellEnd"/>
            <w:r>
              <w:rPr>
                <w:rFonts w:ascii="Verdana" w:hAnsi="Verdana" w:cs="Arial"/>
                <w:color w:val="000000"/>
                <w:sz w:val="16"/>
                <w:szCs w:val="16"/>
              </w:rPr>
              <w:t xml:space="preserve"> unipersonal </w:t>
            </w:r>
            <w:proofErr w:type="spellStart"/>
            <w:r>
              <w:rPr>
                <w:rFonts w:ascii="Verdana" w:hAnsi="Verdana" w:cs="Arial"/>
                <w:color w:val="000000"/>
                <w:sz w:val="16"/>
                <w:szCs w:val="16"/>
              </w:rPr>
              <w:t>elèctrica</w:t>
            </w:r>
            <w:proofErr w:type="spellEnd"/>
          </w:p>
        </w:tc>
        <w:tc>
          <w:tcPr>
            <w:tcW w:w="5811" w:type="dxa"/>
            <w:tcBorders>
              <w:top w:val="single" w:sz="8" w:space="0" w:color="auto"/>
              <w:left w:val="nil"/>
              <w:bottom w:val="nil"/>
              <w:right w:val="nil"/>
            </w:tcBorders>
            <w:noWrap/>
            <w:vAlign w:val="bottom"/>
            <w:hideMark/>
          </w:tcPr>
          <w:p w14:paraId="7051533E"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Funcionament</w:t>
            </w:r>
            <w:proofErr w:type="spellEnd"/>
            <w:r>
              <w:rPr>
                <w:rFonts w:ascii="Arial" w:hAnsi="Arial" w:cs="Arial"/>
                <w:color w:val="000000"/>
                <w:sz w:val="16"/>
                <w:szCs w:val="16"/>
              </w:rPr>
              <w:t xml:space="preserve"> </w:t>
            </w:r>
            <w:proofErr w:type="spellStart"/>
            <w:r>
              <w:rPr>
                <w:rFonts w:ascii="Arial" w:hAnsi="Arial" w:cs="Arial"/>
                <w:color w:val="000000"/>
                <w:sz w:val="16"/>
                <w:szCs w:val="16"/>
              </w:rPr>
              <w:t>elèctric</w:t>
            </w:r>
            <w:proofErr w:type="spellEnd"/>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7AF37133" w14:textId="77777777" w:rsidR="00597942" w:rsidRDefault="00597942">
            <w:pPr>
              <w:jc w:val="center"/>
              <w:rPr>
                <w:rFonts w:ascii="Verdana" w:hAnsi="Verdana"/>
                <w:color w:val="000000"/>
                <w:sz w:val="16"/>
                <w:szCs w:val="16"/>
              </w:rPr>
            </w:pPr>
            <w:r>
              <w:rPr>
                <w:rFonts w:ascii="Verdana" w:hAnsi="Verdana" w:cs="Arial"/>
                <w:color w:val="000000"/>
                <w:sz w:val="16"/>
                <w:szCs w:val="16"/>
              </w:rPr>
              <w:t>1</w:t>
            </w:r>
          </w:p>
        </w:tc>
      </w:tr>
      <w:tr w:rsidR="00597942" w14:paraId="072D5210" w14:textId="77777777" w:rsidTr="00286546">
        <w:trPr>
          <w:trHeight w:val="98"/>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11C844C2"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4B0272AF"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Alçades</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xml:space="preserve">: entre 3 </w:t>
            </w:r>
            <w:proofErr w:type="spellStart"/>
            <w:r>
              <w:rPr>
                <w:rFonts w:ascii="Arial" w:hAnsi="Arial" w:cs="Arial"/>
                <w:color w:val="000000"/>
                <w:sz w:val="16"/>
                <w:szCs w:val="16"/>
              </w:rPr>
              <w:t>i</w:t>
            </w:r>
            <w:proofErr w:type="spellEnd"/>
            <w:r>
              <w:rPr>
                <w:rFonts w:ascii="Arial" w:hAnsi="Arial" w:cs="Arial"/>
                <w:color w:val="000000"/>
                <w:sz w:val="16"/>
                <w:szCs w:val="16"/>
              </w:rPr>
              <w:t xml:space="preserve"> 5 metres</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7F683DC" w14:textId="77777777" w:rsidR="00597942" w:rsidRDefault="00597942">
            <w:pPr>
              <w:rPr>
                <w:rFonts w:ascii="Verdana" w:hAnsi="Verdana"/>
                <w:color w:val="000000"/>
                <w:sz w:val="16"/>
                <w:szCs w:val="16"/>
              </w:rPr>
            </w:pPr>
          </w:p>
        </w:tc>
      </w:tr>
      <w:tr w:rsidR="00597942" w14:paraId="2B1421E9" w14:textId="77777777" w:rsidTr="00286546">
        <w:trPr>
          <w:trHeight w:val="172"/>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70B1D9B2"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71F9701B" w14:textId="77777777" w:rsidR="00597942" w:rsidRDefault="00597942">
            <w:pPr>
              <w:rPr>
                <w:rFonts w:ascii="Arial" w:hAnsi="Arial" w:cs="Arial"/>
                <w:color w:val="000000"/>
                <w:sz w:val="16"/>
                <w:szCs w:val="16"/>
              </w:rPr>
            </w:pPr>
            <w:r>
              <w:rPr>
                <w:rFonts w:ascii="Arial" w:hAnsi="Arial" w:cs="Arial"/>
                <w:color w:val="000000"/>
                <w:sz w:val="16"/>
                <w:szCs w:val="16"/>
              </w:rPr>
              <w:t xml:space="preserve">Mides </w:t>
            </w:r>
            <w:proofErr w:type="spellStart"/>
            <w:r>
              <w:rPr>
                <w:rFonts w:ascii="Arial" w:hAnsi="Arial" w:cs="Arial"/>
                <w:color w:val="000000"/>
                <w:sz w:val="16"/>
                <w:szCs w:val="16"/>
              </w:rPr>
              <w:t>màximes</w:t>
            </w:r>
            <w:proofErr w:type="spellEnd"/>
            <w:r>
              <w:rPr>
                <w:rFonts w:ascii="Arial" w:hAnsi="Arial" w:cs="Arial"/>
                <w:color w:val="000000"/>
                <w:sz w:val="16"/>
                <w:szCs w:val="16"/>
              </w:rPr>
              <w:t xml:space="preserve"> de plataforma: 0,80 × 1,50 m</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94EB220" w14:textId="77777777" w:rsidR="00597942" w:rsidRDefault="00597942">
            <w:pPr>
              <w:rPr>
                <w:rFonts w:ascii="Verdana" w:hAnsi="Verdana"/>
                <w:color w:val="000000"/>
                <w:sz w:val="16"/>
                <w:szCs w:val="16"/>
              </w:rPr>
            </w:pPr>
          </w:p>
        </w:tc>
      </w:tr>
      <w:tr w:rsidR="00597942" w14:paraId="0C428F81"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E65A888"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5CFF4EC8"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97E45A4" w14:textId="77777777" w:rsidR="00597942" w:rsidRDefault="00597942">
            <w:pPr>
              <w:rPr>
                <w:rFonts w:ascii="Verdana" w:hAnsi="Verdana"/>
                <w:color w:val="000000"/>
                <w:sz w:val="16"/>
                <w:szCs w:val="16"/>
              </w:rPr>
            </w:pPr>
          </w:p>
        </w:tc>
      </w:tr>
      <w:tr w:rsidR="00597942" w14:paraId="559D410E" w14:textId="77777777" w:rsidTr="00597942">
        <w:trPr>
          <w:trHeight w:val="24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7088030E"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2CEA1CF5" w14:textId="77777777" w:rsidR="00597942" w:rsidRDefault="00597942">
            <w:pPr>
              <w:rPr>
                <w:rFonts w:ascii="Arial" w:hAnsi="Arial" w:cs="Arial"/>
                <w:color w:val="000000"/>
                <w:sz w:val="16"/>
                <w:szCs w:val="16"/>
              </w:rPr>
            </w:pPr>
            <w:r>
              <w:rPr>
                <w:rFonts w:ascii="Arial" w:hAnsi="Arial" w:cs="Arial"/>
                <w:color w:val="000000"/>
                <w:sz w:val="16"/>
                <w:szCs w:val="16"/>
              </w:rPr>
              <w:t>No matriculada</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C65B9FF" w14:textId="77777777" w:rsidR="00597942" w:rsidRDefault="00597942">
            <w:pPr>
              <w:rPr>
                <w:rFonts w:ascii="Verdana" w:hAnsi="Verdana"/>
                <w:color w:val="000000"/>
                <w:sz w:val="16"/>
                <w:szCs w:val="16"/>
              </w:rPr>
            </w:pPr>
          </w:p>
        </w:tc>
      </w:tr>
      <w:tr w:rsidR="00597942" w14:paraId="21DC7A9B" w14:textId="77777777" w:rsidTr="00597942">
        <w:trPr>
          <w:trHeight w:val="240"/>
        </w:trPr>
        <w:tc>
          <w:tcPr>
            <w:tcW w:w="2684" w:type="dxa"/>
            <w:tcBorders>
              <w:top w:val="nil"/>
              <w:left w:val="nil"/>
              <w:bottom w:val="nil"/>
              <w:right w:val="nil"/>
            </w:tcBorders>
            <w:vAlign w:val="center"/>
            <w:hideMark/>
          </w:tcPr>
          <w:p w14:paraId="0CD592A0"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7866C41C"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197E6B06" w14:textId="77777777" w:rsidR="00597942" w:rsidRDefault="00597942">
            <w:pPr>
              <w:rPr>
                <w:sz w:val="20"/>
                <w:szCs w:val="20"/>
              </w:rPr>
            </w:pPr>
          </w:p>
        </w:tc>
      </w:tr>
      <w:tr w:rsidR="00597942" w14:paraId="4F344773"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22585358" w14:textId="77777777" w:rsidR="00597942" w:rsidRDefault="00597942">
            <w:pPr>
              <w:jc w:val="center"/>
              <w:rPr>
                <w:rFonts w:ascii="Verdana" w:hAnsi="Verdana"/>
                <w:color w:val="000000"/>
                <w:sz w:val="16"/>
                <w:szCs w:val="16"/>
              </w:rPr>
            </w:pPr>
            <w:r>
              <w:rPr>
                <w:rFonts w:ascii="Verdana" w:hAnsi="Verdana" w:cs="Arial"/>
                <w:color w:val="000000"/>
                <w:sz w:val="16"/>
                <w:szCs w:val="16"/>
              </w:rPr>
              <w:t>Plataforma sobre camioneta de 20 m.</w:t>
            </w:r>
          </w:p>
        </w:tc>
        <w:tc>
          <w:tcPr>
            <w:tcW w:w="5811" w:type="dxa"/>
            <w:tcBorders>
              <w:top w:val="single" w:sz="8" w:space="0" w:color="auto"/>
              <w:left w:val="nil"/>
              <w:bottom w:val="nil"/>
              <w:right w:val="nil"/>
            </w:tcBorders>
            <w:noWrap/>
            <w:vAlign w:val="bottom"/>
            <w:hideMark/>
          </w:tcPr>
          <w:p w14:paraId="318211F0"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Alçada</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20 metres (±1 m).</w:t>
            </w:r>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65F6FC27" w14:textId="77777777" w:rsidR="00597942" w:rsidRDefault="00597942">
            <w:pPr>
              <w:jc w:val="center"/>
              <w:rPr>
                <w:rFonts w:ascii="Verdana" w:hAnsi="Verdana"/>
                <w:color w:val="000000"/>
                <w:sz w:val="16"/>
                <w:szCs w:val="16"/>
              </w:rPr>
            </w:pPr>
            <w:r>
              <w:rPr>
                <w:rFonts w:ascii="Verdana" w:hAnsi="Verdana" w:cs="Arial"/>
                <w:color w:val="000000"/>
                <w:sz w:val="16"/>
                <w:szCs w:val="16"/>
              </w:rPr>
              <w:t>6</w:t>
            </w:r>
          </w:p>
        </w:tc>
      </w:tr>
      <w:tr w:rsidR="00597942" w14:paraId="0357BCD4"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3A5D41B"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2BC6D4AB"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Instal·lades</w:t>
            </w:r>
            <w:proofErr w:type="spellEnd"/>
            <w:r>
              <w:rPr>
                <w:rFonts w:ascii="Arial" w:hAnsi="Arial" w:cs="Arial"/>
                <w:color w:val="000000"/>
                <w:sz w:val="16"/>
                <w:szCs w:val="16"/>
              </w:rPr>
              <w:t xml:space="preserve"> sobre una camioneta de MMA &lt; 3.500 kg</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5D97B31" w14:textId="77777777" w:rsidR="00597942" w:rsidRDefault="00597942">
            <w:pPr>
              <w:rPr>
                <w:rFonts w:ascii="Verdana" w:hAnsi="Verdana"/>
                <w:color w:val="000000"/>
                <w:sz w:val="16"/>
                <w:szCs w:val="16"/>
              </w:rPr>
            </w:pPr>
          </w:p>
        </w:tc>
      </w:tr>
      <w:tr w:rsidR="00597942" w14:paraId="1CA28E36" w14:textId="77777777" w:rsidTr="00597942">
        <w:trPr>
          <w:trHeight w:val="67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57F3C311"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3D8F49E7"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Quatre</w:t>
            </w:r>
            <w:proofErr w:type="spellEnd"/>
            <w:r>
              <w:rPr>
                <w:rFonts w:ascii="Arial" w:hAnsi="Arial" w:cs="Arial"/>
                <w:color w:val="000000"/>
                <w:sz w:val="16"/>
                <w:szCs w:val="16"/>
              </w:rPr>
              <w:t xml:space="preserve"> </w:t>
            </w:r>
            <w:proofErr w:type="spellStart"/>
            <w:r>
              <w:rPr>
                <w:rFonts w:ascii="Arial" w:hAnsi="Arial" w:cs="Arial"/>
                <w:color w:val="000000"/>
                <w:sz w:val="16"/>
                <w:szCs w:val="16"/>
              </w:rPr>
              <w:t>estabilitzadors</w:t>
            </w:r>
            <w:proofErr w:type="spellEnd"/>
            <w:r>
              <w:rPr>
                <w:rFonts w:ascii="Arial" w:hAnsi="Arial" w:cs="Arial"/>
                <w:color w:val="000000"/>
                <w:sz w:val="16"/>
                <w:szCs w:val="16"/>
              </w:rPr>
              <w:t xml:space="preserve"> extensibles, </w:t>
            </w:r>
            <w:proofErr w:type="spellStart"/>
            <w:r>
              <w:rPr>
                <w:rFonts w:ascii="Arial" w:hAnsi="Arial" w:cs="Arial"/>
                <w:color w:val="000000"/>
                <w:sz w:val="16"/>
                <w:szCs w:val="16"/>
              </w:rPr>
              <w:t>independents</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bases apropiades</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D12FDE2" w14:textId="77777777" w:rsidR="00597942" w:rsidRDefault="00597942">
            <w:pPr>
              <w:rPr>
                <w:rFonts w:ascii="Verdana" w:hAnsi="Verdana"/>
                <w:color w:val="000000"/>
                <w:sz w:val="16"/>
                <w:szCs w:val="16"/>
              </w:rPr>
            </w:pPr>
          </w:p>
        </w:tc>
      </w:tr>
      <w:tr w:rsidR="00597942" w14:paraId="2568585B"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3366F8E"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7A626E6D" w14:textId="31956C70" w:rsidR="008C2BA1" w:rsidRDefault="00597942">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proofErr w:type="spellStart"/>
            <w:r w:rsidR="008C2BA1">
              <w:rPr>
                <w:rFonts w:ascii="Arial" w:hAnsi="Arial" w:cs="Arial"/>
                <w:color w:val="000000"/>
                <w:sz w:val="16"/>
                <w:szCs w:val="16"/>
              </w:rPr>
              <w:t>protecció</w:t>
            </w:r>
            <w:proofErr w:type="spellEnd"/>
            <w:r w:rsidR="008C2BA1">
              <w:rPr>
                <w:rFonts w:ascii="Arial" w:hAnsi="Arial" w:cs="Arial"/>
                <w:color w:val="000000"/>
                <w:sz w:val="16"/>
                <w:szCs w:val="16"/>
              </w:rPr>
              <w:t xml:space="preserve"> i </w:t>
            </w:r>
            <w:proofErr w:type="spellStart"/>
            <w:r w:rsidR="008C2BA1">
              <w:rPr>
                <w:rFonts w:ascii="Arial" w:hAnsi="Arial" w:cs="Arial"/>
                <w:color w:val="000000"/>
                <w:sz w:val="16"/>
                <w:szCs w:val="16"/>
              </w:rPr>
              <w:t>tap</w:t>
            </w:r>
            <w:proofErr w:type="spellEnd"/>
            <w:r w:rsidR="008C2BA1">
              <w:rPr>
                <w:rFonts w:ascii="Arial" w:hAnsi="Arial" w:cs="Arial"/>
                <w:color w:val="000000"/>
                <w:sz w:val="16"/>
                <w:szCs w:val="16"/>
              </w:rPr>
              <w:t xml:space="preserve"> </w:t>
            </w:r>
            <w:proofErr w:type="spellStart"/>
            <w:r w:rsidR="008C2BA1">
              <w:rPr>
                <w:rFonts w:ascii="Arial" w:hAnsi="Arial" w:cs="Arial"/>
                <w:color w:val="000000"/>
                <w:sz w:val="16"/>
                <w:szCs w:val="16"/>
              </w:rPr>
              <w:t>antorobatori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D33559E" w14:textId="77777777" w:rsidR="00597942" w:rsidRDefault="00597942">
            <w:pPr>
              <w:rPr>
                <w:rFonts w:ascii="Verdana" w:hAnsi="Verdana"/>
                <w:color w:val="000000"/>
                <w:sz w:val="16"/>
                <w:szCs w:val="16"/>
              </w:rPr>
            </w:pPr>
          </w:p>
        </w:tc>
      </w:tr>
      <w:tr w:rsidR="00597942" w14:paraId="0D6F9946"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F125940"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6DF6BCF2"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DBB81CE" w14:textId="77777777" w:rsidR="00597942" w:rsidRDefault="00597942">
            <w:pPr>
              <w:rPr>
                <w:rFonts w:ascii="Verdana" w:hAnsi="Verdana"/>
                <w:color w:val="000000"/>
                <w:sz w:val="16"/>
                <w:szCs w:val="16"/>
              </w:rPr>
            </w:pPr>
          </w:p>
        </w:tc>
      </w:tr>
      <w:tr w:rsidR="00597942" w14:paraId="7FEE7DA5"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0D57D951"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7E38A574" w14:textId="77777777" w:rsidR="00597942" w:rsidRDefault="00597942">
            <w:pPr>
              <w:rPr>
                <w:rFonts w:ascii="Arial" w:hAnsi="Arial" w:cs="Arial"/>
                <w:color w:val="000000"/>
                <w:sz w:val="16"/>
                <w:szCs w:val="16"/>
              </w:rPr>
            </w:pPr>
            <w:r>
              <w:rPr>
                <w:rFonts w:ascii="Arial" w:hAnsi="Arial" w:cs="Arial"/>
                <w:color w:val="000000"/>
                <w:sz w:val="16"/>
                <w:szCs w:val="16"/>
              </w:rPr>
              <w:t>Matriculada</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E3059B6" w14:textId="77777777" w:rsidR="00597942" w:rsidRDefault="00597942">
            <w:pPr>
              <w:rPr>
                <w:rFonts w:ascii="Verdana" w:hAnsi="Verdana"/>
                <w:color w:val="000000"/>
                <w:sz w:val="16"/>
                <w:szCs w:val="16"/>
              </w:rPr>
            </w:pPr>
          </w:p>
        </w:tc>
      </w:tr>
      <w:tr w:rsidR="00597942" w14:paraId="71A1A82C" w14:textId="77777777" w:rsidTr="00597942">
        <w:trPr>
          <w:trHeight w:val="69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7B571DAC"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581A3DB4"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Distintiu</w:t>
            </w:r>
            <w:proofErr w:type="spellEnd"/>
            <w:r>
              <w:rPr>
                <w:rFonts w:ascii="Arial" w:hAnsi="Arial" w:cs="Arial"/>
                <w:color w:val="000000"/>
                <w:sz w:val="16"/>
                <w:szCs w:val="16"/>
              </w:rPr>
              <w:t xml:space="preserve"> ambiental apte per circular a Barcelona en </w:t>
            </w:r>
            <w:proofErr w:type="spellStart"/>
            <w:r>
              <w:rPr>
                <w:rFonts w:ascii="Arial" w:hAnsi="Arial" w:cs="Arial"/>
                <w:color w:val="000000"/>
                <w:sz w:val="16"/>
                <w:szCs w:val="16"/>
              </w:rPr>
              <w:t>qualsevol</w:t>
            </w:r>
            <w:proofErr w:type="spellEnd"/>
            <w:r>
              <w:rPr>
                <w:rFonts w:ascii="Arial" w:hAnsi="Arial" w:cs="Arial"/>
                <w:color w:val="000000"/>
                <w:sz w:val="16"/>
                <w:szCs w:val="16"/>
              </w:rPr>
              <w:t xml:space="preserve"> </w:t>
            </w:r>
            <w:proofErr w:type="spellStart"/>
            <w:r>
              <w:rPr>
                <w:rFonts w:ascii="Arial" w:hAnsi="Arial" w:cs="Arial"/>
                <w:color w:val="000000"/>
                <w:sz w:val="16"/>
                <w:szCs w:val="16"/>
              </w:rPr>
              <w:t>horari</w:t>
            </w:r>
            <w:proofErr w:type="spellEnd"/>
            <w:r>
              <w:rPr>
                <w:rFonts w:ascii="Arial" w:hAnsi="Arial" w:cs="Arial"/>
                <w:color w:val="000000"/>
                <w:sz w:val="16"/>
                <w:szCs w:val="16"/>
              </w:rPr>
              <w:t xml:space="preserve"> </w:t>
            </w:r>
            <w:proofErr w:type="spellStart"/>
            <w:r>
              <w:rPr>
                <w:rFonts w:ascii="Arial" w:hAnsi="Arial" w:cs="Arial"/>
                <w:color w:val="000000"/>
                <w:sz w:val="16"/>
                <w:szCs w:val="16"/>
              </w:rPr>
              <w:t>mentre</w:t>
            </w:r>
            <w:proofErr w:type="spellEnd"/>
            <w:r>
              <w:rPr>
                <w:rFonts w:ascii="Arial" w:hAnsi="Arial" w:cs="Arial"/>
                <w:color w:val="000000"/>
                <w:sz w:val="16"/>
                <w:szCs w:val="16"/>
              </w:rPr>
              <w:t xml:space="preserve"> </w:t>
            </w:r>
            <w:proofErr w:type="spellStart"/>
            <w:r>
              <w:rPr>
                <w:rFonts w:ascii="Arial" w:hAnsi="Arial" w:cs="Arial"/>
                <w:color w:val="000000"/>
                <w:sz w:val="16"/>
                <w:szCs w:val="16"/>
              </w:rPr>
              <w:t>duri</w:t>
            </w:r>
            <w:proofErr w:type="spellEnd"/>
            <w:r>
              <w:rPr>
                <w:rFonts w:ascii="Arial" w:hAnsi="Arial" w:cs="Arial"/>
                <w:color w:val="000000"/>
                <w:sz w:val="16"/>
                <w:szCs w:val="16"/>
              </w:rPr>
              <w:t xml:space="preserve"> el ser-</w:t>
            </w:r>
            <w:proofErr w:type="spellStart"/>
            <w:r>
              <w:rPr>
                <w:rFonts w:ascii="Arial" w:hAnsi="Arial" w:cs="Arial"/>
                <w:color w:val="000000"/>
                <w:sz w:val="16"/>
                <w:szCs w:val="16"/>
              </w:rPr>
              <w:t>vei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1BE03BA" w14:textId="77777777" w:rsidR="00597942" w:rsidRDefault="00597942">
            <w:pPr>
              <w:rPr>
                <w:rFonts w:ascii="Verdana" w:hAnsi="Verdana"/>
                <w:color w:val="000000"/>
                <w:sz w:val="16"/>
                <w:szCs w:val="16"/>
              </w:rPr>
            </w:pPr>
          </w:p>
        </w:tc>
      </w:tr>
      <w:tr w:rsidR="00597942" w14:paraId="70F6EAB3" w14:textId="77777777" w:rsidTr="00597942">
        <w:trPr>
          <w:trHeight w:val="240"/>
        </w:trPr>
        <w:tc>
          <w:tcPr>
            <w:tcW w:w="2684" w:type="dxa"/>
            <w:tcBorders>
              <w:top w:val="nil"/>
              <w:left w:val="nil"/>
              <w:bottom w:val="nil"/>
              <w:right w:val="nil"/>
            </w:tcBorders>
            <w:vAlign w:val="center"/>
            <w:hideMark/>
          </w:tcPr>
          <w:p w14:paraId="61BD8344"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3E61AC08"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44119110" w14:textId="77777777" w:rsidR="00597942" w:rsidRDefault="00597942">
            <w:pPr>
              <w:rPr>
                <w:sz w:val="20"/>
                <w:szCs w:val="20"/>
              </w:rPr>
            </w:pPr>
          </w:p>
        </w:tc>
      </w:tr>
      <w:tr w:rsidR="00597942" w14:paraId="172CD499"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4B96D7B4" w14:textId="77777777" w:rsidR="00597942" w:rsidRDefault="00597942">
            <w:pPr>
              <w:jc w:val="center"/>
              <w:rPr>
                <w:rFonts w:ascii="Verdana" w:hAnsi="Verdana"/>
                <w:color w:val="000000"/>
                <w:sz w:val="16"/>
                <w:szCs w:val="16"/>
              </w:rPr>
            </w:pPr>
            <w:r>
              <w:rPr>
                <w:rFonts w:ascii="Verdana" w:hAnsi="Verdana" w:cs="Arial"/>
                <w:color w:val="000000"/>
                <w:sz w:val="16"/>
                <w:szCs w:val="16"/>
              </w:rPr>
              <w:t xml:space="preserve">Plataforma </w:t>
            </w:r>
            <w:proofErr w:type="spellStart"/>
            <w:r>
              <w:rPr>
                <w:rFonts w:ascii="Verdana" w:hAnsi="Verdana" w:cs="Arial"/>
                <w:color w:val="000000"/>
                <w:sz w:val="16"/>
                <w:szCs w:val="16"/>
              </w:rPr>
              <w:t>alçadora</w:t>
            </w:r>
            <w:proofErr w:type="spellEnd"/>
            <w:r>
              <w:rPr>
                <w:rFonts w:ascii="Verdana" w:hAnsi="Verdana" w:cs="Arial"/>
                <w:color w:val="000000"/>
                <w:sz w:val="16"/>
                <w:szCs w:val="16"/>
              </w:rPr>
              <w:t xml:space="preserve"> articulada de 16 m auto </w:t>
            </w:r>
            <w:proofErr w:type="spellStart"/>
            <w:r>
              <w:rPr>
                <w:rFonts w:ascii="Verdana" w:hAnsi="Verdana" w:cs="Arial"/>
                <w:color w:val="000000"/>
                <w:sz w:val="16"/>
                <w:szCs w:val="16"/>
              </w:rPr>
              <w:t>anivellant</w:t>
            </w:r>
            <w:proofErr w:type="spellEnd"/>
          </w:p>
        </w:tc>
        <w:tc>
          <w:tcPr>
            <w:tcW w:w="5811" w:type="dxa"/>
            <w:tcBorders>
              <w:top w:val="single" w:sz="8" w:space="0" w:color="auto"/>
              <w:left w:val="nil"/>
              <w:bottom w:val="nil"/>
              <w:right w:val="nil"/>
            </w:tcBorders>
            <w:noWrap/>
            <w:vAlign w:val="bottom"/>
            <w:hideMark/>
          </w:tcPr>
          <w:p w14:paraId="74DDE5D6" w14:textId="77777777" w:rsidR="00597942" w:rsidRDefault="00597942">
            <w:pPr>
              <w:rPr>
                <w:rFonts w:ascii="Arial" w:hAnsi="Arial" w:cs="Arial"/>
                <w:color w:val="000000"/>
                <w:sz w:val="16"/>
                <w:szCs w:val="16"/>
              </w:rPr>
            </w:pPr>
            <w:r>
              <w:rPr>
                <w:rFonts w:ascii="Arial" w:hAnsi="Arial" w:cs="Arial"/>
                <w:color w:val="000000"/>
                <w:sz w:val="16"/>
                <w:szCs w:val="16"/>
              </w:rPr>
              <w:t xml:space="preserve">Motor </w:t>
            </w:r>
            <w:proofErr w:type="spellStart"/>
            <w:r>
              <w:rPr>
                <w:rFonts w:ascii="Arial" w:hAnsi="Arial" w:cs="Arial"/>
                <w:color w:val="000000"/>
                <w:sz w:val="16"/>
                <w:szCs w:val="16"/>
              </w:rPr>
              <w:t>Dièsel</w:t>
            </w:r>
            <w:proofErr w:type="spellEnd"/>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7FC72D96" w14:textId="77777777" w:rsidR="00597942" w:rsidRDefault="00597942">
            <w:pPr>
              <w:jc w:val="center"/>
              <w:rPr>
                <w:rFonts w:ascii="Verdana" w:hAnsi="Verdana"/>
                <w:color w:val="000000"/>
                <w:sz w:val="16"/>
                <w:szCs w:val="16"/>
              </w:rPr>
            </w:pPr>
            <w:r>
              <w:rPr>
                <w:rFonts w:ascii="Verdana" w:hAnsi="Verdana" w:cs="Arial"/>
                <w:color w:val="000000"/>
                <w:sz w:val="16"/>
                <w:szCs w:val="16"/>
              </w:rPr>
              <w:t>1</w:t>
            </w:r>
          </w:p>
        </w:tc>
      </w:tr>
      <w:tr w:rsidR="00597942" w14:paraId="673029A6"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DE4A3DC"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376F0431" w14:textId="2A4AA8ED" w:rsidR="00597942" w:rsidRDefault="00597942">
            <w:pPr>
              <w:rPr>
                <w:rFonts w:ascii="Arial" w:hAnsi="Arial" w:cs="Arial"/>
                <w:color w:val="000000"/>
                <w:sz w:val="16"/>
                <w:szCs w:val="16"/>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9009A67" w14:textId="77777777" w:rsidR="00597942" w:rsidRDefault="00597942">
            <w:pPr>
              <w:rPr>
                <w:rFonts w:ascii="Verdana" w:hAnsi="Verdana"/>
                <w:color w:val="000000"/>
                <w:sz w:val="16"/>
                <w:szCs w:val="16"/>
              </w:rPr>
            </w:pPr>
          </w:p>
        </w:tc>
      </w:tr>
      <w:tr w:rsidR="00597942" w14:paraId="6A2689DD"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DBAA30A"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3C0D9964"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Alçada</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16 metres (±0,5 m).</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0C2543D" w14:textId="77777777" w:rsidR="00597942" w:rsidRDefault="00597942">
            <w:pPr>
              <w:rPr>
                <w:rFonts w:ascii="Verdana" w:hAnsi="Verdana"/>
                <w:color w:val="000000"/>
                <w:sz w:val="16"/>
                <w:szCs w:val="16"/>
              </w:rPr>
            </w:pPr>
          </w:p>
        </w:tc>
      </w:tr>
      <w:tr w:rsidR="00597942" w14:paraId="400AC671" w14:textId="77777777" w:rsidTr="00597942">
        <w:trPr>
          <w:trHeight w:val="67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383DE17"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54EC0D64" w14:textId="77777777" w:rsidR="00597942" w:rsidRDefault="00597942">
            <w:pPr>
              <w:rPr>
                <w:rFonts w:ascii="Arial" w:hAnsi="Arial" w:cs="Arial"/>
                <w:color w:val="000000"/>
                <w:sz w:val="16"/>
                <w:szCs w:val="16"/>
              </w:rPr>
            </w:pPr>
            <w:r>
              <w:rPr>
                <w:rFonts w:ascii="Arial" w:hAnsi="Arial" w:cs="Arial"/>
                <w:color w:val="000000"/>
                <w:sz w:val="16"/>
                <w:szCs w:val="16"/>
              </w:rPr>
              <w:t xml:space="preserve">Sistema </w:t>
            </w:r>
            <w:proofErr w:type="spellStart"/>
            <w:r>
              <w:rPr>
                <w:rFonts w:ascii="Arial" w:hAnsi="Arial" w:cs="Arial"/>
                <w:color w:val="000000"/>
                <w:sz w:val="16"/>
                <w:szCs w:val="16"/>
              </w:rPr>
              <w:t>d’autoanivellació</w:t>
            </w:r>
            <w:proofErr w:type="spellEnd"/>
            <w:r>
              <w:rPr>
                <w:rFonts w:ascii="Arial" w:hAnsi="Arial" w:cs="Arial"/>
                <w:color w:val="000000"/>
                <w:sz w:val="16"/>
                <w:szCs w:val="16"/>
              </w:rPr>
              <w:t xml:space="preserve"> </w:t>
            </w:r>
            <w:proofErr w:type="spellStart"/>
            <w:r>
              <w:rPr>
                <w:rFonts w:ascii="Arial" w:hAnsi="Arial" w:cs="Arial"/>
                <w:color w:val="000000"/>
                <w:sz w:val="16"/>
                <w:szCs w:val="16"/>
              </w:rPr>
              <w:t>automàtica</w:t>
            </w:r>
            <w:proofErr w:type="spellEnd"/>
            <w:r>
              <w:rPr>
                <w:rFonts w:ascii="Arial" w:hAnsi="Arial" w:cs="Arial"/>
                <w:color w:val="000000"/>
                <w:sz w:val="16"/>
                <w:szCs w:val="16"/>
              </w:rPr>
              <w:t xml:space="preserve">, </w:t>
            </w:r>
            <w:proofErr w:type="spellStart"/>
            <w:r>
              <w:rPr>
                <w:rFonts w:ascii="Arial" w:hAnsi="Arial" w:cs="Arial"/>
                <w:color w:val="000000"/>
                <w:sz w:val="16"/>
                <w:szCs w:val="16"/>
              </w:rPr>
              <w:t>tant</w:t>
            </w:r>
            <w:proofErr w:type="spellEnd"/>
            <w:r>
              <w:rPr>
                <w:rFonts w:ascii="Arial" w:hAnsi="Arial" w:cs="Arial"/>
                <w:color w:val="000000"/>
                <w:sz w:val="16"/>
                <w:szCs w:val="16"/>
              </w:rPr>
              <w:t xml:space="preserve"> en </w:t>
            </w:r>
            <w:proofErr w:type="spellStart"/>
            <w:r>
              <w:rPr>
                <w:rFonts w:ascii="Arial" w:hAnsi="Arial" w:cs="Arial"/>
                <w:color w:val="000000"/>
                <w:sz w:val="16"/>
                <w:szCs w:val="16"/>
              </w:rPr>
              <w:t>estàtic</w:t>
            </w:r>
            <w:proofErr w:type="spellEnd"/>
            <w:r>
              <w:rPr>
                <w:rFonts w:ascii="Arial" w:hAnsi="Arial" w:cs="Arial"/>
                <w:color w:val="000000"/>
                <w:sz w:val="16"/>
                <w:szCs w:val="16"/>
              </w:rPr>
              <w:t xml:space="preserve"> </w:t>
            </w:r>
            <w:proofErr w:type="spellStart"/>
            <w:r>
              <w:rPr>
                <w:rFonts w:ascii="Arial" w:hAnsi="Arial" w:cs="Arial"/>
                <w:color w:val="000000"/>
                <w:sz w:val="16"/>
                <w:szCs w:val="16"/>
              </w:rPr>
              <w:t>com</w:t>
            </w:r>
            <w:proofErr w:type="spellEnd"/>
            <w:r>
              <w:rPr>
                <w:rFonts w:ascii="Arial" w:hAnsi="Arial" w:cs="Arial"/>
                <w:color w:val="000000"/>
                <w:sz w:val="16"/>
                <w:szCs w:val="16"/>
              </w:rPr>
              <w:t xml:space="preserve"> en </w:t>
            </w:r>
            <w:proofErr w:type="spellStart"/>
            <w:r>
              <w:rPr>
                <w:rFonts w:ascii="Arial" w:hAnsi="Arial" w:cs="Arial"/>
                <w:color w:val="000000"/>
                <w:sz w:val="16"/>
                <w:szCs w:val="16"/>
              </w:rPr>
              <w:t>dinàmic</w:t>
            </w:r>
            <w:proofErr w:type="spellEnd"/>
            <w:r>
              <w:rPr>
                <w:rFonts w:ascii="Arial" w:hAnsi="Arial" w:cs="Arial"/>
                <w:color w:val="000000"/>
                <w:sz w:val="16"/>
                <w:szCs w:val="16"/>
              </w:rPr>
              <w:t xml:space="preserve">, </w:t>
            </w:r>
            <w:proofErr w:type="spellStart"/>
            <w:r>
              <w:rPr>
                <w:rFonts w:ascii="Arial" w:hAnsi="Arial" w:cs="Arial"/>
                <w:color w:val="000000"/>
                <w:sz w:val="16"/>
                <w:szCs w:val="16"/>
              </w:rPr>
              <w:t>sense</w:t>
            </w:r>
            <w:proofErr w:type="spellEnd"/>
            <w:r>
              <w:rPr>
                <w:rFonts w:ascii="Arial" w:hAnsi="Arial" w:cs="Arial"/>
                <w:color w:val="000000"/>
                <w:sz w:val="16"/>
                <w:szCs w:val="16"/>
              </w:rPr>
              <w:t xml:space="preserve"> </w:t>
            </w:r>
            <w:proofErr w:type="spellStart"/>
            <w:r>
              <w:rPr>
                <w:rFonts w:ascii="Arial" w:hAnsi="Arial" w:cs="Arial"/>
                <w:color w:val="000000"/>
                <w:sz w:val="16"/>
                <w:szCs w:val="16"/>
              </w:rPr>
              <w:t>estabilit-zadors</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ECAAAE3" w14:textId="77777777" w:rsidR="00597942" w:rsidRDefault="00597942">
            <w:pPr>
              <w:rPr>
                <w:rFonts w:ascii="Verdana" w:hAnsi="Verdana"/>
                <w:color w:val="000000"/>
                <w:sz w:val="16"/>
                <w:szCs w:val="16"/>
              </w:rPr>
            </w:pPr>
          </w:p>
        </w:tc>
      </w:tr>
      <w:tr w:rsidR="00597942" w14:paraId="5E1286F0"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786BC02E"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58B88A76"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Tracció</w:t>
            </w:r>
            <w:proofErr w:type="spellEnd"/>
            <w:r>
              <w:rPr>
                <w:rFonts w:ascii="Arial" w:hAnsi="Arial" w:cs="Arial"/>
                <w:color w:val="000000"/>
                <w:sz w:val="16"/>
                <w:szCs w:val="16"/>
              </w:rPr>
              <w:t xml:space="preserve"> 4x4,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direcció</w:t>
            </w:r>
            <w:proofErr w:type="spellEnd"/>
            <w:r>
              <w:rPr>
                <w:rFonts w:ascii="Arial" w:hAnsi="Arial" w:cs="Arial"/>
                <w:color w:val="000000"/>
                <w:sz w:val="16"/>
                <w:szCs w:val="16"/>
              </w:rPr>
              <w:t xml:space="preserve"> en </w:t>
            </w:r>
            <w:proofErr w:type="spellStart"/>
            <w:r>
              <w:rPr>
                <w:rFonts w:ascii="Arial" w:hAnsi="Arial" w:cs="Arial"/>
                <w:color w:val="000000"/>
                <w:sz w:val="16"/>
                <w:szCs w:val="16"/>
              </w:rPr>
              <w:t>els</w:t>
            </w:r>
            <w:proofErr w:type="spellEnd"/>
            <w:r>
              <w:rPr>
                <w:rFonts w:ascii="Arial" w:hAnsi="Arial" w:cs="Arial"/>
                <w:color w:val="000000"/>
                <w:sz w:val="16"/>
                <w:szCs w:val="16"/>
              </w:rPr>
              <w:t xml:space="preserve"> dos </w:t>
            </w:r>
            <w:proofErr w:type="spellStart"/>
            <w:r>
              <w:rPr>
                <w:rFonts w:ascii="Arial" w:hAnsi="Arial" w:cs="Arial"/>
                <w:color w:val="000000"/>
                <w:sz w:val="16"/>
                <w:szCs w:val="16"/>
              </w:rPr>
              <w:t>eixos</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AA4C47B" w14:textId="77777777" w:rsidR="00597942" w:rsidRDefault="00597942">
            <w:pPr>
              <w:rPr>
                <w:rFonts w:ascii="Verdana" w:hAnsi="Verdana"/>
                <w:color w:val="000000"/>
                <w:sz w:val="16"/>
                <w:szCs w:val="16"/>
              </w:rPr>
            </w:pPr>
          </w:p>
        </w:tc>
      </w:tr>
      <w:tr w:rsidR="00597942" w14:paraId="5A9AD263"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07CF8061" w14:textId="77777777" w:rsidR="00597942" w:rsidRDefault="00597942">
            <w:pPr>
              <w:rPr>
                <w:rFonts w:ascii="Verdana" w:hAnsi="Verdana"/>
                <w:color w:val="000000"/>
                <w:sz w:val="16"/>
                <w:szCs w:val="16"/>
              </w:rPr>
            </w:pPr>
          </w:p>
        </w:tc>
        <w:tc>
          <w:tcPr>
            <w:tcW w:w="5811" w:type="dxa"/>
            <w:tcBorders>
              <w:top w:val="nil"/>
              <w:left w:val="nil"/>
              <w:bottom w:val="nil"/>
              <w:right w:val="nil"/>
            </w:tcBorders>
            <w:noWrap/>
            <w:vAlign w:val="bottom"/>
            <w:hideMark/>
          </w:tcPr>
          <w:p w14:paraId="3E7CBEE3"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proofErr w:type="spellStart"/>
            <w:r>
              <w:rPr>
                <w:rFonts w:ascii="Arial" w:hAnsi="Arial" w:cs="Arial"/>
                <w:color w:val="000000"/>
                <w:sz w:val="16"/>
                <w:szCs w:val="16"/>
              </w:rPr>
              <w:t>protecció</w:t>
            </w:r>
            <w:proofErr w:type="spellEnd"/>
            <w:r>
              <w:rPr>
                <w:rFonts w:ascii="Arial" w:hAnsi="Arial" w:cs="Arial"/>
                <w:color w:val="000000"/>
                <w:sz w:val="16"/>
                <w:szCs w:val="16"/>
              </w:rPr>
              <w:t xml:space="preserve"> i </w:t>
            </w:r>
            <w:proofErr w:type="spellStart"/>
            <w:r>
              <w:rPr>
                <w:rFonts w:ascii="Arial" w:hAnsi="Arial" w:cs="Arial"/>
                <w:color w:val="000000"/>
                <w:sz w:val="16"/>
                <w:szCs w:val="16"/>
              </w:rPr>
              <w:t>tap</w:t>
            </w:r>
            <w:proofErr w:type="spellEnd"/>
            <w:r>
              <w:rPr>
                <w:rFonts w:ascii="Arial" w:hAnsi="Arial" w:cs="Arial"/>
                <w:color w:val="000000"/>
                <w:sz w:val="16"/>
                <w:szCs w:val="16"/>
              </w:rPr>
              <w:t xml:space="preserve"> de combustible </w:t>
            </w:r>
            <w:proofErr w:type="spellStart"/>
            <w:r>
              <w:rPr>
                <w:rFonts w:ascii="Arial" w:hAnsi="Arial" w:cs="Arial"/>
                <w:color w:val="000000"/>
                <w:sz w:val="16"/>
                <w:szCs w:val="16"/>
              </w:rPr>
              <w:t>antirobatori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2B3E667" w14:textId="77777777" w:rsidR="00597942" w:rsidRDefault="00597942">
            <w:pPr>
              <w:rPr>
                <w:rFonts w:ascii="Verdana" w:hAnsi="Verdana"/>
                <w:color w:val="000000"/>
                <w:sz w:val="16"/>
                <w:szCs w:val="16"/>
              </w:rPr>
            </w:pPr>
          </w:p>
        </w:tc>
      </w:tr>
      <w:tr w:rsidR="00597942" w14:paraId="6FC2F618"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0085F90F"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2EB066CD"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064A2B6" w14:textId="77777777" w:rsidR="00597942" w:rsidRDefault="00597942">
            <w:pPr>
              <w:rPr>
                <w:rFonts w:ascii="Verdana" w:hAnsi="Verdana"/>
                <w:color w:val="000000"/>
                <w:sz w:val="16"/>
                <w:szCs w:val="16"/>
              </w:rPr>
            </w:pPr>
          </w:p>
        </w:tc>
      </w:tr>
      <w:tr w:rsidR="00597942" w14:paraId="6B32771C" w14:textId="77777777" w:rsidTr="00597942">
        <w:trPr>
          <w:trHeight w:val="24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2567F44D"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2013F1EF" w14:textId="77777777" w:rsidR="00597942" w:rsidRDefault="00597942">
            <w:pPr>
              <w:rPr>
                <w:rFonts w:ascii="Arial" w:hAnsi="Arial" w:cs="Arial"/>
                <w:color w:val="000000"/>
                <w:sz w:val="16"/>
                <w:szCs w:val="16"/>
              </w:rPr>
            </w:pPr>
            <w:r>
              <w:rPr>
                <w:rFonts w:ascii="Arial" w:hAnsi="Arial" w:cs="Arial"/>
                <w:color w:val="000000"/>
                <w:sz w:val="16"/>
                <w:szCs w:val="16"/>
              </w:rPr>
              <w:t>Matriculada</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8352E00" w14:textId="77777777" w:rsidR="00597942" w:rsidRDefault="00597942">
            <w:pPr>
              <w:rPr>
                <w:rFonts w:ascii="Verdana" w:hAnsi="Verdana"/>
                <w:color w:val="000000"/>
                <w:sz w:val="16"/>
                <w:szCs w:val="16"/>
              </w:rPr>
            </w:pPr>
          </w:p>
        </w:tc>
      </w:tr>
      <w:tr w:rsidR="00597942" w14:paraId="7F859E74" w14:textId="77777777" w:rsidTr="00597942">
        <w:trPr>
          <w:trHeight w:val="240"/>
        </w:trPr>
        <w:tc>
          <w:tcPr>
            <w:tcW w:w="2684" w:type="dxa"/>
            <w:tcBorders>
              <w:top w:val="nil"/>
              <w:left w:val="nil"/>
              <w:bottom w:val="nil"/>
              <w:right w:val="nil"/>
            </w:tcBorders>
            <w:vAlign w:val="center"/>
            <w:hideMark/>
          </w:tcPr>
          <w:p w14:paraId="0A106775"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325DB7C4"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505F9FE3" w14:textId="77777777" w:rsidR="00597942" w:rsidRDefault="00597942">
            <w:pPr>
              <w:rPr>
                <w:sz w:val="20"/>
                <w:szCs w:val="20"/>
              </w:rPr>
            </w:pPr>
          </w:p>
        </w:tc>
      </w:tr>
      <w:tr w:rsidR="00597942" w14:paraId="2533695C" w14:textId="77777777" w:rsidTr="00597942">
        <w:trPr>
          <w:trHeight w:val="225"/>
        </w:trPr>
        <w:tc>
          <w:tcPr>
            <w:tcW w:w="2684" w:type="dxa"/>
            <w:vMerge w:val="restart"/>
            <w:tcBorders>
              <w:top w:val="single" w:sz="8" w:space="0" w:color="auto"/>
              <w:left w:val="single" w:sz="8" w:space="0" w:color="auto"/>
              <w:bottom w:val="single" w:sz="8" w:space="0" w:color="000000"/>
              <w:right w:val="single" w:sz="8" w:space="0" w:color="auto"/>
            </w:tcBorders>
            <w:vAlign w:val="center"/>
            <w:hideMark/>
          </w:tcPr>
          <w:p w14:paraId="441CC3EC" w14:textId="77777777" w:rsidR="00597942" w:rsidRDefault="00597942">
            <w:pPr>
              <w:jc w:val="center"/>
              <w:rPr>
                <w:rFonts w:ascii="Verdana" w:hAnsi="Verdana"/>
                <w:color w:val="000000"/>
                <w:sz w:val="16"/>
                <w:szCs w:val="16"/>
              </w:rPr>
            </w:pPr>
            <w:r>
              <w:rPr>
                <w:rFonts w:ascii="Verdana" w:hAnsi="Verdana" w:cs="Arial"/>
                <w:color w:val="000000"/>
                <w:sz w:val="16"/>
                <w:szCs w:val="16"/>
              </w:rPr>
              <w:t>Plataforma sobre camioneta de igual o superior a 24 m</w:t>
            </w:r>
          </w:p>
        </w:tc>
        <w:tc>
          <w:tcPr>
            <w:tcW w:w="5811" w:type="dxa"/>
            <w:tcBorders>
              <w:top w:val="single" w:sz="8" w:space="0" w:color="auto"/>
              <w:left w:val="nil"/>
              <w:bottom w:val="nil"/>
              <w:right w:val="nil"/>
            </w:tcBorders>
            <w:noWrap/>
            <w:vAlign w:val="bottom"/>
            <w:hideMark/>
          </w:tcPr>
          <w:p w14:paraId="1E951146"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Alçada</w:t>
            </w:r>
            <w:proofErr w:type="spellEnd"/>
            <w:r>
              <w:rPr>
                <w:rFonts w:ascii="Arial" w:hAnsi="Arial" w:cs="Arial"/>
                <w:color w:val="000000"/>
                <w:sz w:val="16"/>
                <w:szCs w:val="16"/>
              </w:rPr>
              <w:t xml:space="preserve"> de </w:t>
            </w:r>
            <w:proofErr w:type="spellStart"/>
            <w:r>
              <w:rPr>
                <w:rFonts w:ascii="Arial" w:hAnsi="Arial" w:cs="Arial"/>
                <w:color w:val="000000"/>
                <w:sz w:val="16"/>
                <w:szCs w:val="16"/>
              </w:rPr>
              <w:t>treball</w:t>
            </w:r>
            <w:proofErr w:type="spellEnd"/>
            <w:r>
              <w:rPr>
                <w:rFonts w:ascii="Arial" w:hAnsi="Arial" w:cs="Arial"/>
                <w:color w:val="000000"/>
                <w:sz w:val="16"/>
                <w:szCs w:val="16"/>
              </w:rPr>
              <w:t>: 24 metres (±1 m).</w:t>
            </w:r>
          </w:p>
        </w:tc>
        <w:tc>
          <w:tcPr>
            <w:tcW w:w="1134" w:type="dxa"/>
            <w:vMerge w:val="restart"/>
            <w:tcBorders>
              <w:top w:val="single" w:sz="8" w:space="0" w:color="auto"/>
              <w:left w:val="single" w:sz="8" w:space="0" w:color="auto"/>
              <w:bottom w:val="single" w:sz="8" w:space="0" w:color="000000"/>
              <w:right w:val="single" w:sz="8" w:space="0" w:color="auto"/>
            </w:tcBorders>
            <w:noWrap/>
            <w:vAlign w:val="center"/>
            <w:hideMark/>
          </w:tcPr>
          <w:p w14:paraId="57C46A6B" w14:textId="77777777" w:rsidR="00597942" w:rsidRDefault="00597942">
            <w:pPr>
              <w:jc w:val="center"/>
              <w:rPr>
                <w:rFonts w:ascii="Verdana" w:hAnsi="Verdana"/>
                <w:color w:val="000000"/>
                <w:sz w:val="16"/>
                <w:szCs w:val="16"/>
              </w:rPr>
            </w:pPr>
            <w:r>
              <w:rPr>
                <w:rFonts w:ascii="Verdana" w:hAnsi="Verdana" w:cs="Arial"/>
                <w:color w:val="000000"/>
                <w:sz w:val="16"/>
                <w:szCs w:val="16"/>
              </w:rPr>
              <w:t>1</w:t>
            </w:r>
          </w:p>
        </w:tc>
      </w:tr>
      <w:tr w:rsidR="00597942" w14:paraId="4982EA29"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405DA3C5"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6360A2FE"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Instal·lades</w:t>
            </w:r>
            <w:proofErr w:type="spellEnd"/>
            <w:r>
              <w:rPr>
                <w:rFonts w:ascii="Arial" w:hAnsi="Arial" w:cs="Arial"/>
                <w:color w:val="000000"/>
                <w:sz w:val="16"/>
                <w:szCs w:val="16"/>
              </w:rPr>
              <w:t xml:space="preserve"> sobre una camioneta de MMA &lt; 3.500 kg</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D59CFBB" w14:textId="77777777" w:rsidR="00597942" w:rsidRDefault="00597942">
            <w:pPr>
              <w:rPr>
                <w:rFonts w:ascii="Verdana" w:hAnsi="Verdana"/>
                <w:color w:val="000000"/>
                <w:sz w:val="16"/>
                <w:szCs w:val="16"/>
              </w:rPr>
            </w:pPr>
          </w:p>
        </w:tc>
      </w:tr>
      <w:tr w:rsidR="00597942" w14:paraId="241C525A" w14:textId="77777777" w:rsidTr="00597942">
        <w:trPr>
          <w:trHeight w:val="67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3E5E0DB2"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39404799"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Quatre</w:t>
            </w:r>
            <w:proofErr w:type="spellEnd"/>
            <w:r>
              <w:rPr>
                <w:rFonts w:ascii="Arial" w:hAnsi="Arial" w:cs="Arial"/>
                <w:color w:val="000000"/>
                <w:sz w:val="16"/>
                <w:szCs w:val="16"/>
              </w:rPr>
              <w:t xml:space="preserve"> </w:t>
            </w:r>
            <w:proofErr w:type="spellStart"/>
            <w:r>
              <w:rPr>
                <w:rFonts w:ascii="Arial" w:hAnsi="Arial" w:cs="Arial"/>
                <w:color w:val="000000"/>
                <w:sz w:val="16"/>
                <w:szCs w:val="16"/>
              </w:rPr>
              <w:t>estabilitzadors</w:t>
            </w:r>
            <w:proofErr w:type="spellEnd"/>
            <w:r>
              <w:rPr>
                <w:rFonts w:ascii="Arial" w:hAnsi="Arial" w:cs="Arial"/>
                <w:color w:val="000000"/>
                <w:sz w:val="16"/>
                <w:szCs w:val="16"/>
              </w:rPr>
              <w:t xml:space="preserve"> extensibles, </w:t>
            </w:r>
            <w:proofErr w:type="spellStart"/>
            <w:r>
              <w:rPr>
                <w:rFonts w:ascii="Arial" w:hAnsi="Arial" w:cs="Arial"/>
                <w:color w:val="000000"/>
                <w:sz w:val="16"/>
                <w:szCs w:val="16"/>
              </w:rPr>
              <w:t>independents</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bases apropiades</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2077B91" w14:textId="77777777" w:rsidR="00597942" w:rsidRDefault="00597942">
            <w:pPr>
              <w:rPr>
                <w:rFonts w:ascii="Verdana" w:hAnsi="Verdana"/>
                <w:color w:val="000000"/>
                <w:sz w:val="16"/>
                <w:szCs w:val="16"/>
              </w:rPr>
            </w:pPr>
          </w:p>
        </w:tc>
      </w:tr>
      <w:tr w:rsidR="00597942" w14:paraId="30C46CBB"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6D901717"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bottom"/>
            <w:hideMark/>
          </w:tcPr>
          <w:p w14:paraId="4BD2C9BC" w14:textId="420561F7" w:rsidR="008C2BA1" w:rsidRDefault="00597942" w:rsidP="008C2BA1">
            <w:pPr>
              <w:rPr>
                <w:rFonts w:ascii="Arial" w:hAnsi="Arial" w:cs="Arial"/>
                <w:color w:val="000000"/>
                <w:sz w:val="16"/>
                <w:szCs w:val="16"/>
              </w:rPr>
            </w:pPr>
            <w:proofErr w:type="spellStart"/>
            <w:r>
              <w:rPr>
                <w:rFonts w:ascii="Arial" w:hAnsi="Arial" w:cs="Arial"/>
                <w:color w:val="000000"/>
                <w:sz w:val="16"/>
                <w:szCs w:val="16"/>
              </w:rPr>
              <w:t>Girofar</w:t>
            </w:r>
            <w:proofErr w:type="spellEnd"/>
            <w:r>
              <w:rPr>
                <w:rFonts w:ascii="Arial" w:hAnsi="Arial" w:cs="Arial"/>
                <w:color w:val="000000"/>
                <w:sz w:val="16"/>
                <w:szCs w:val="16"/>
              </w:rPr>
              <w:t xml:space="preserve"> </w:t>
            </w:r>
            <w:proofErr w:type="spellStart"/>
            <w:r>
              <w:rPr>
                <w:rFonts w:ascii="Arial" w:hAnsi="Arial" w:cs="Arial"/>
                <w:color w:val="000000"/>
                <w:sz w:val="16"/>
                <w:szCs w:val="16"/>
              </w:rPr>
              <w:t>fix</w:t>
            </w:r>
            <w:proofErr w:type="spellEnd"/>
            <w:r>
              <w:rPr>
                <w:rFonts w:ascii="Arial" w:hAnsi="Arial" w:cs="Arial"/>
                <w:color w:val="000000"/>
                <w:sz w:val="16"/>
                <w:szCs w:val="16"/>
              </w:rPr>
              <w:t xml:space="preserve"> </w:t>
            </w:r>
            <w:proofErr w:type="spellStart"/>
            <w:r>
              <w:rPr>
                <w:rFonts w:ascii="Arial" w:hAnsi="Arial" w:cs="Arial"/>
                <w:color w:val="000000"/>
                <w:sz w:val="16"/>
                <w:szCs w:val="16"/>
              </w:rPr>
              <w:t>amb</w:t>
            </w:r>
            <w:proofErr w:type="spellEnd"/>
            <w:r>
              <w:rPr>
                <w:rFonts w:ascii="Arial" w:hAnsi="Arial" w:cs="Arial"/>
                <w:color w:val="000000"/>
                <w:sz w:val="16"/>
                <w:szCs w:val="16"/>
              </w:rPr>
              <w:t xml:space="preserve"> </w:t>
            </w:r>
            <w:proofErr w:type="spellStart"/>
            <w:r>
              <w:rPr>
                <w:rFonts w:ascii="Arial" w:hAnsi="Arial" w:cs="Arial"/>
                <w:color w:val="000000"/>
                <w:sz w:val="16"/>
                <w:szCs w:val="16"/>
              </w:rPr>
              <w:t>reixat</w:t>
            </w:r>
            <w:proofErr w:type="spellEnd"/>
            <w:r>
              <w:rPr>
                <w:rFonts w:ascii="Arial" w:hAnsi="Arial" w:cs="Arial"/>
                <w:color w:val="000000"/>
                <w:sz w:val="16"/>
                <w:szCs w:val="16"/>
              </w:rPr>
              <w:t xml:space="preserve"> de </w:t>
            </w:r>
            <w:r w:rsidR="008C2BA1">
              <w:rPr>
                <w:rFonts w:ascii="Arial" w:hAnsi="Arial" w:cs="Arial"/>
                <w:color w:val="000000"/>
                <w:sz w:val="16"/>
                <w:szCs w:val="16"/>
              </w:rPr>
              <w:t xml:space="preserve">protección i </w:t>
            </w:r>
            <w:proofErr w:type="spellStart"/>
            <w:r w:rsidR="008C2BA1">
              <w:rPr>
                <w:rFonts w:ascii="Arial" w:hAnsi="Arial" w:cs="Arial"/>
                <w:color w:val="000000"/>
                <w:sz w:val="16"/>
                <w:szCs w:val="16"/>
              </w:rPr>
              <w:t>tap</w:t>
            </w:r>
            <w:proofErr w:type="spellEnd"/>
            <w:r w:rsidR="008C2BA1">
              <w:rPr>
                <w:rFonts w:ascii="Arial" w:hAnsi="Arial" w:cs="Arial"/>
                <w:color w:val="000000"/>
                <w:sz w:val="16"/>
                <w:szCs w:val="16"/>
              </w:rPr>
              <w:t xml:space="preserve"> </w:t>
            </w:r>
            <w:proofErr w:type="spellStart"/>
            <w:r w:rsidR="008C2BA1">
              <w:rPr>
                <w:rFonts w:ascii="Arial" w:hAnsi="Arial" w:cs="Arial"/>
                <w:color w:val="000000"/>
                <w:sz w:val="16"/>
                <w:szCs w:val="16"/>
              </w:rPr>
              <w:t>antirobatori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0921F37" w14:textId="77777777" w:rsidR="00597942" w:rsidRDefault="00597942">
            <w:pPr>
              <w:rPr>
                <w:rFonts w:ascii="Verdana" w:hAnsi="Verdana"/>
                <w:color w:val="000000"/>
                <w:sz w:val="16"/>
                <w:szCs w:val="16"/>
              </w:rPr>
            </w:pPr>
          </w:p>
        </w:tc>
      </w:tr>
      <w:tr w:rsidR="00597942" w14:paraId="1B34637C" w14:textId="77777777" w:rsidTr="00597942">
        <w:trPr>
          <w:trHeight w:val="45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7A8BFD33"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677D815D"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Fitxa</w:t>
            </w:r>
            <w:proofErr w:type="spellEnd"/>
            <w:r>
              <w:rPr>
                <w:rFonts w:ascii="Arial" w:hAnsi="Arial" w:cs="Arial"/>
                <w:color w:val="000000"/>
                <w:sz w:val="16"/>
                <w:szCs w:val="16"/>
              </w:rPr>
              <w:t xml:space="preserve"> </w:t>
            </w:r>
            <w:proofErr w:type="spellStart"/>
            <w:r>
              <w:rPr>
                <w:rFonts w:ascii="Arial" w:hAnsi="Arial" w:cs="Arial"/>
                <w:color w:val="000000"/>
                <w:sz w:val="16"/>
                <w:szCs w:val="16"/>
              </w:rPr>
              <w:t>tècnica</w:t>
            </w:r>
            <w:proofErr w:type="spellEnd"/>
            <w:r>
              <w:rPr>
                <w:rFonts w:ascii="Arial" w:hAnsi="Arial" w:cs="Arial"/>
                <w:color w:val="000000"/>
                <w:sz w:val="16"/>
                <w:szCs w:val="16"/>
              </w:rPr>
              <w:t xml:space="preserve"> expedida </w:t>
            </w:r>
            <w:proofErr w:type="spellStart"/>
            <w:r>
              <w:rPr>
                <w:rFonts w:ascii="Arial" w:hAnsi="Arial" w:cs="Arial"/>
                <w:color w:val="000000"/>
                <w:sz w:val="16"/>
                <w:szCs w:val="16"/>
              </w:rPr>
              <w:t>posteriorment</w:t>
            </w:r>
            <w:proofErr w:type="spellEnd"/>
            <w:r>
              <w:rPr>
                <w:rFonts w:ascii="Arial" w:hAnsi="Arial" w:cs="Arial"/>
                <w:color w:val="000000"/>
                <w:sz w:val="16"/>
                <w:szCs w:val="16"/>
              </w:rPr>
              <w:t xml:space="preserve"> a l’1/01/2019.</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54D8C618" w14:textId="77777777" w:rsidR="00597942" w:rsidRDefault="00597942">
            <w:pPr>
              <w:rPr>
                <w:rFonts w:ascii="Verdana" w:hAnsi="Verdana"/>
                <w:color w:val="000000"/>
                <w:sz w:val="16"/>
                <w:szCs w:val="16"/>
              </w:rPr>
            </w:pPr>
          </w:p>
        </w:tc>
      </w:tr>
      <w:tr w:rsidR="00597942" w14:paraId="2CD17BE9" w14:textId="77777777" w:rsidTr="00597942">
        <w:trPr>
          <w:trHeight w:val="225"/>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43D93A94" w14:textId="77777777" w:rsidR="00597942" w:rsidRDefault="00597942">
            <w:pPr>
              <w:rPr>
                <w:rFonts w:ascii="Verdana" w:hAnsi="Verdana"/>
                <w:color w:val="000000"/>
                <w:sz w:val="16"/>
                <w:szCs w:val="16"/>
              </w:rPr>
            </w:pPr>
          </w:p>
        </w:tc>
        <w:tc>
          <w:tcPr>
            <w:tcW w:w="5811" w:type="dxa"/>
            <w:tcBorders>
              <w:top w:val="nil"/>
              <w:left w:val="nil"/>
              <w:bottom w:val="nil"/>
              <w:right w:val="nil"/>
            </w:tcBorders>
            <w:vAlign w:val="center"/>
            <w:hideMark/>
          </w:tcPr>
          <w:p w14:paraId="7FA911E2" w14:textId="77777777" w:rsidR="00597942" w:rsidRDefault="00597942">
            <w:pPr>
              <w:rPr>
                <w:rFonts w:ascii="Arial" w:hAnsi="Arial" w:cs="Arial"/>
                <w:color w:val="000000"/>
                <w:sz w:val="16"/>
                <w:szCs w:val="16"/>
              </w:rPr>
            </w:pPr>
            <w:r>
              <w:rPr>
                <w:rFonts w:ascii="Arial" w:hAnsi="Arial" w:cs="Arial"/>
                <w:color w:val="000000"/>
                <w:sz w:val="16"/>
                <w:szCs w:val="16"/>
              </w:rPr>
              <w:t>Matriculada</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4200E4E" w14:textId="77777777" w:rsidR="00597942" w:rsidRDefault="00597942">
            <w:pPr>
              <w:rPr>
                <w:rFonts w:ascii="Verdana" w:hAnsi="Verdana"/>
                <w:color w:val="000000"/>
                <w:sz w:val="16"/>
                <w:szCs w:val="16"/>
              </w:rPr>
            </w:pPr>
          </w:p>
        </w:tc>
      </w:tr>
      <w:tr w:rsidR="00597942" w14:paraId="5AF5DFB6" w14:textId="77777777" w:rsidTr="00597942">
        <w:trPr>
          <w:trHeight w:val="690"/>
        </w:trPr>
        <w:tc>
          <w:tcPr>
            <w:tcW w:w="2684" w:type="dxa"/>
            <w:vMerge/>
            <w:tcBorders>
              <w:top w:val="single" w:sz="8" w:space="0" w:color="auto"/>
              <w:left w:val="single" w:sz="8" w:space="0" w:color="auto"/>
              <w:bottom w:val="single" w:sz="8" w:space="0" w:color="000000"/>
              <w:right w:val="single" w:sz="8" w:space="0" w:color="auto"/>
            </w:tcBorders>
            <w:vAlign w:val="center"/>
            <w:hideMark/>
          </w:tcPr>
          <w:p w14:paraId="7B8B6E9C" w14:textId="77777777" w:rsidR="00597942" w:rsidRDefault="00597942">
            <w:pPr>
              <w:rPr>
                <w:rFonts w:ascii="Verdana" w:hAnsi="Verdana"/>
                <w:color w:val="000000"/>
                <w:sz w:val="16"/>
                <w:szCs w:val="16"/>
              </w:rPr>
            </w:pPr>
          </w:p>
        </w:tc>
        <w:tc>
          <w:tcPr>
            <w:tcW w:w="5811" w:type="dxa"/>
            <w:tcBorders>
              <w:top w:val="nil"/>
              <w:left w:val="nil"/>
              <w:bottom w:val="single" w:sz="8" w:space="0" w:color="auto"/>
              <w:right w:val="nil"/>
            </w:tcBorders>
            <w:vAlign w:val="center"/>
            <w:hideMark/>
          </w:tcPr>
          <w:p w14:paraId="2F1F5620" w14:textId="77777777" w:rsidR="00597942" w:rsidRDefault="00597942">
            <w:pPr>
              <w:rPr>
                <w:rFonts w:ascii="Arial" w:hAnsi="Arial" w:cs="Arial"/>
                <w:color w:val="000000"/>
                <w:sz w:val="16"/>
                <w:szCs w:val="16"/>
              </w:rPr>
            </w:pPr>
            <w:proofErr w:type="spellStart"/>
            <w:r>
              <w:rPr>
                <w:rFonts w:ascii="Arial" w:hAnsi="Arial" w:cs="Arial"/>
                <w:color w:val="000000"/>
                <w:sz w:val="16"/>
                <w:szCs w:val="16"/>
              </w:rPr>
              <w:t>Distintiu</w:t>
            </w:r>
            <w:proofErr w:type="spellEnd"/>
            <w:r>
              <w:rPr>
                <w:rFonts w:ascii="Arial" w:hAnsi="Arial" w:cs="Arial"/>
                <w:color w:val="000000"/>
                <w:sz w:val="16"/>
                <w:szCs w:val="16"/>
              </w:rPr>
              <w:t xml:space="preserve"> ambiental apte per circular a Barcelona en </w:t>
            </w:r>
            <w:proofErr w:type="spellStart"/>
            <w:r>
              <w:rPr>
                <w:rFonts w:ascii="Arial" w:hAnsi="Arial" w:cs="Arial"/>
                <w:color w:val="000000"/>
                <w:sz w:val="16"/>
                <w:szCs w:val="16"/>
              </w:rPr>
              <w:t>qualsevol</w:t>
            </w:r>
            <w:proofErr w:type="spellEnd"/>
            <w:r>
              <w:rPr>
                <w:rFonts w:ascii="Arial" w:hAnsi="Arial" w:cs="Arial"/>
                <w:color w:val="000000"/>
                <w:sz w:val="16"/>
                <w:szCs w:val="16"/>
              </w:rPr>
              <w:t xml:space="preserve"> </w:t>
            </w:r>
            <w:proofErr w:type="spellStart"/>
            <w:r>
              <w:rPr>
                <w:rFonts w:ascii="Arial" w:hAnsi="Arial" w:cs="Arial"/>
                <w:color w:val="000000"/>
                <w:sz w:val="16"/>
                <w:szCs w:val="16"/>
              </w:rPr>
              <w:t>horari</w:t>
            </w:r>
            <w:proofErr w:type="spellEnd"/>
            <w:r>
              <w:rPr>
                <w:rFonts w:ascii="Arial" w:hAnsi="Arial" w:cs="Arial"/>
                <w:color w:val="000000"/>
                <w:sz w:val="16"/>
                <w:szCs w:val="16"/>
              </w:rPr>
              <w:t xml:space="preserve"> </w:t>
            </w:r>
            <w:proofErr w:type="spellStart"/>
            <w:r>
              <w:rPr>
                <w:rFonts w:ascii="Arial" w:hAnsi="Arial" w:cs="Arial"/>
                <w:color w:val="000000"/>
                <w:sz w:val="16"/>
                <w:szCs w:val="16"/>
              </w:rPr>
              <w:t>mentre</w:t>
            </w:r>
            <w:proofErr w:type="spellEnd"/>
            <w:r>
              <w:rPr>
                <w:rFonts w:ascii="Arial" w:hAnsi="Arial" w:cs="Arial"/>
                <w:color w:val="000000"/>
                <w:sz w:val="16"/>
                <w:szCs w:val="16"/>
              </w:rPr>
              <w:t xml:space="preserve"> </w:t>
            </w:r>
            <w:proofErr w:type="spellStart"/>
            <w:r>
              <w:rPr>
                <w:rFonts w:ascii="Arial" w:hAnsi="Arial" w:cs="Arial"/>
                <w:color w:val="000000"/>
                <w:sz w:val="16"/>
                <w:szCs w:val="16"/>
              </w:rPr>
              <w:t>duri</w:t>
            </w:r>
            <w:proofErr w:type="spellEnd"/>
            <w:r>
              <w:rPr>
                <w:rFonts w:ascii="Arial" w:hAnsi="Arial" w:cs="Arial"/>
                <w:color w:val="000000"/>
                <w:sz w:val="16"/>
                <w:szCs w:val="16"/>
              </w:rPr>
              <w:t xml:space="preserve"> el ser-</w:t>
            </w:r>
            <w:proofErr w:type="spellStart"/>
            <w:r>
              <w:rPr>
                <w:rFonts w:ascii="Arial" w:hAnsi="Arial" w:cs="Arial"/>
                <w:color w:val="000000"/>
                <w:sz w:val="16"/>
                <w:szCs w:val="16"/>
              </w:rPr>
              <w:t>vei</w:t>
            </w:r>
            <w:proofErr w:type="spellEnd"/>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6037E26A" w14:textId="77777777" w:rsidR="00597942" w:rsidRDefault="00597942">
            <w:pPr>
              <w:rPr>
                <w:rFonts w:ascii="Verdana" w:hAnsi="Verdana"/>
                <w:color w:val="000000"/>
                <w:sz w:val="16"/>
                <w:szCs w:val="16"/>
              </w:rPr>
            </w:pPr>
          </w:p>
        </w:tc>
      </w:tr>
      <w:tr w:rsidR="00597942" w14:paraId="586F457B" w14:textId="77777777" w:rsidTr="00597942">
        <w:trPr>
          <w:trHeight w:val="240"/>
        </w:trPr>
        <w:tc>
          <w:tcPr>
            <w:tcW w:w="2684" w:type="dxa"/>
            <w:tcBorders>
              <w:top w:val="nil"/>
              <w:left w:val="nil"/>
              <w:bottom w:val="nil"/>
              <w:right w:val="nil"/>
            </w:tcBorders>
            <w:vAlign w:val="center"/>
            <w:hideMark/>
          </w:tcPr>
          <w:p w14:paraId="259435D7" w14:textId="77777777" w:rsidR="00597942" w:rsidRDefault="00597942">
            <w:pPr>
              <w:rPr>
                <w:rFonts w:ascii="Arial" w:hAnsi="Arial" w:cs="Arial"/>
                <w:color w:val="000000"/>
                <w:sz w:val="16"/>
                <w:szCs w:val="16"/>
              </w:rPr>
            </w:pPr>
          </w:p>
        </w:tc>
        <w:tc>
          <w:tcPr>
            <w:tcW w:w="5811" w:type="dxa"/>
            <w:tcBorders>
              <w:top w:val="nil"/>
              <w:left w:val="nil"/>
              <w:bottom w:val="nil"/>
              <w:right w:val="nil"/>
            </w:tcBorders>
            <w:vAlign w:val="center"/>
            <w:hideMark/>
          </w:tcPr>
          <w:p w14:paraId="41E24216" w14:textId="77777777" w:rsidR="00597942" w:rsidRDefault="00597942">
            <w:pPr>
              <w:jc w:val="center"/>
              <w:rPr>
                <w:sz w:val="20"/>
                <w:szCs w:val="20"/>
              </w:rPr>
            </w:pPr>
          </w:p>
        </w:tc>
        <w:tc>
          <w:tcPr>
            <w:tcW w:w="1134" w:type="dxa"/>
            <w:tcBorders>
              <w:top w:val="nil"/>
              <w:left w:val="nil"/>
              <w:bottom w:val="nil"/>
              <w:right w:val="nil"/>
            </w:tcBorders>
            <w:noWrap/>
            <w:vAlign w:val="center"/>
            <w:hideMark/>
          </w:tcPr>
          <w:p w14:paraId="200E1CB0" w14:textId="77777777" w:rsidR="00597942" w:rsidRDefault="00597942">
            <w:pPr>
              <w:rPr>
                <w:sz w:val="20"/>
                <w:szCs w:val="20"/>
              </w:rPr>
            </w:pPr>
          </w:p>
        </w:tc>
      </w:tr>
      <w:tr w:rsidR="00597942" w14:paraId="4167A918" w14:textId="77777777" w:rsidTr="00597942">
        <w:trPr>
          <w:trHeight w:val="525"/>
        </w:trPr>
        <w:tc>
          <w:tcPr>
            <w:tcW w:w="8495" w:type="dxa"/>
            <w:gridSpan w:val="2"/>
            <w:tcBorders>
              <w:top w:val="single" w:sz="8" w:space="0" w:color="auto"/>
              <w:left w:val="single" w:sz="8" w:space="0" w:color="auto"/>
              <w:bottom w:val="single" w:sz="8" w:space="0" w:color="auto"/>
              <w:right w:val="single" w:sz="8" w:space="0" w:color="000000"/>
            </w:tcBorders>
            <w:vAlign w:val="center"/>
            <w:hideMark/>
          </w:tcPr>
          <w:p w14:paraId="3FC96CB4" w14:textId="77777777" w:rsidR="00597942" w:rsidRDefault="00597942">
            <w:pPr>
              <w:jc w:val="center"/>
              <w:rPr>
                <w:rFonts w:ascii="Verdana" w:hAnsi="Verdana"/>
                <w:color w:val="000000"/>
                <w:sz w:val="16"/>
                <w:szCs w:val="16"/>
              </w:rPr>
            </w:pPr>
            <w:proofErr w:type="spellStart"/>
            <w:r>
              <w:rPr>
                <w:rFonts w:ascii="Verdana" w:hAnsi="Verdana" w:cs="Arial"/>
                <w:color w:val="000000"/>
                <w:sz w:val="16"/>
                <w:szCs w:val="16"/>
              </w:rPr>
              <w:t>Vehicle</w:t>
            </w:r>
            <w:proofErr w:type="spellEnd"/>
            <w:r>
              <w:rPr>
                <w:rFonts w:ascii="Verdana" w:hAnsi="Verdana" w:cs="Arial"/>
                <w:color w:val="000000"/>
                <w:sz w:val="16"/>
                <w:szCs w:val="16"/>
              </w:rPr>
              <w:t xml:space="preserve"> taller per a la </w:t>
            </w:r>
            <w:proofErr w:type="spellStart"/>
            <w:r>
              <w:rPr>
                <w:rFonts w:ascii="Verdana" w:hAnsi="Verdana" w:cs="Arial"/>
                <w:color w:val="000000"/>
                <w:sz w:val="16"/>
                <w:szCs w:val="16"/>
              </w:rPr>
              <w:t>realització</w:t>
            </w:r>
            <w:proofErr w:type="spellEnd"/>
            <w:r>
              <w:rPr>
                <w:rFonts w:ascii="Verdana" w:hAnsi="Verdana" w:cs="Arial"/>
                <w:color w:val="000000"/>
                <w:sz w:val="16"/>
                <w:szCs w:val="16"/>
              </w:rPr>
              <w:t xml:space="preserve"> de </w:t>
            </w:r>
            <w:proofErr w:type="spellStart"/>
            <w:r>
              <w:rPr>
                <w:rFonts w:ascii="Verdana" w:hAnsi="Verdana" w:cs="Arial"/>
                <w:color w:val="000000"/>
                <w:sz w:val="16"/>
                <w:szCs w:val="16"/>
              </w:rPr>
              <w:t>reparacions</w:t>
            </w:r>
            <w:proofErr w:type="spellEnd"/>
            <w:r>
              <w:rPr>
                <w:rFonts w:ascii="Verdana" w:hAnsi="Verdana" w:cs="Arial"/>
                <w:color w:val="000000"/>
                <w:sz w:val="16"/>
                <w:szCs w:val="16"/>
              </w:rPr>
              <w:t xml:space="preserve"> en el </w:t>
            </w:r>
            <w:proofErr w:type="spellStart"/>
            <w:r>
              <w:rPr>
                <w:rFonts w:ascii="Verdana" w:hAnsi="Verdana" w:cs="Arial"/>
                <w:color w:val="000000"/>
                <w:sz w:val="16"/>
                <w:szCs w:val="16"/>
              </w:rPr>
              <w:t>lloc</w:t>
            </w:r>
            <w:proofErr w:type="spellEnd"/>
            <w:r>
              <w:rPr>
                <w:rFonts w:ascii="Verdana" w:hAnsi="Verdana" w:cs="Arial"/>
                <w:color w:val="000000"/>
                <w:sz w:val="16"/>
                <w:szCs w:val="16"/>
              </w:rPr>
              <w:t xml:space="preserve"> de </w:t>
            </w:r>
            <w:proofErr w:type="spellStart"/>
            <w:r>
              <w:rPr>
                <w:rFonts w:ascii="Verdana" w:hAnsi="Verdana" w:cs="Arial"/>
                <w:color w:val="000000"/>
                <w:sz w:val="16"/>
                <w:szCs w:val="16"/>
              </w:rPr>
              <w:t>l’avaria</w:t>
            </w:r>
            <w:proofErr w:type="spellEnd"/>
          </w:p>
        </w:tc>
        <w:tc>
          <w:tcPr>
            <w:tcW w:w="1134" w:type="dxa"/>
            <w:tcBorders>
              <w:top w:val="single" w:sz="8" w:space="0" w:color="auto"/>
              <w:left w:val="nil"/>
              <w:bottom w:val="single" w:sz="8" w:space="0" w:color="auto"/>
              <w:right w:val="single" w:sz="8" w:space="0" w:color="auto"/>
            </w:tcBorders>
            <w:noWrap/>
            <w:vAlign w:val="center"/>
            <w:hideMark/>
          </w:tcPr>
          <w:p w14:paraId="2D5C1A3F" w14:textId="77777777" w:rsidR="00597942" w:rsidRDefault="00597942">
            <w:pPr>
              <w:jc w:val="center"/>
              <w:rPr>
                <w:rFonts w:ascii="Verdana" w:hAnsi="Verdana"/>
                <w:color w:val="000000"/>
                <w:sz w:val="16"/>
                <w:szCs w:val="16"/>
              </w:rPr>
            </w:pPr>
            <w:r>
              <w:rPr>
                <w:rFonts w:ascii="Verdana" w:hAnsi="Verdana" w:cs="Arial"/>
                <w:color w:val="000000"/>
                <w:sz w:val="16"/>
                <w:szCs w:val="16"/>
              </w:rPr>
              <w:t>1</w:t>
            </w:r>
          </w:p>
        </w:tc>
      </w:tr>
    </w:tbl>
    <w:p w14:paraId="5DD65423" w14:textId="77777777" w:rsidR="00500F51" w:rsidRPr="0020628A" w:rsidRDefault="00500F51" w:rsidP="00500F51">
      <w:pPr>
        <w:pStyle w:val="Textindependent"/>
        <w:shd w:val="clear" w:color="auto" w:fill="FFFFFF"/>
        <w:rPr>
          <w:rFonts w:ascii="Verdana" w:hAnsi="Verdana" w:cs="Arial"/>
          <w:color w:val="C00000"/>
          <w:sz w:val="20"/>
        </w:rPr>
      </w:pPr>
    </w:p>
    <w:p w14:paraId="0266A51A" w14:textId="77777777" w:rsidR="00500F51" w:rsidRPr="0020628A" w:rsidRDefault="00500F51" w:rsidP="00500F51">
      <w:pPr>
        <w:pStyle w:val="Textindependent"/>
        <w:shd w:val="clear" w:color="auto" w:fill="FFFFFF"/>
        <w:ind w:left="426" w:hanging="426"/>
        <w:rPr>
          <w:rFonts w:ascii="Verdana" w:hAnsi="Verdana"/>
          <w:sz w:val="20"/>
        </w:rPr>
      </w:pPr>
    </w:p>
    <w:p w14:paraId="36D87684" w14:textId="77777777" w:rsidR="00500F51" w:rsidRPr="0020628A" w:rsidRDefault="00500F51" w:rsidP="00500F51">
      <w:pPr>
        <w:pStyle w:val="Textindependent"/>
        <w:numPr>
          <w:ilvl w:val="0"/>
          <w:numId w:val="34"/>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20628A">
        <w:rPr>
          <w:rFonts w:ascii="Verdana" w:hAnsi="Verdana" w:cs="Arial"/>
          <w:sz w:val="20"/>
        </w:rPr>
        <w:t>Es compromet, si resulta proposada adjudicatària, a aportar quan així sigui requerit la documentació acreditativa de què disposa dels mitjans exigits en el PCAP i identificats en el Quadre anterior.</w:t>
      </w:r>
    </w:p>
    <w:p w14:paraId="294775E8" w14:textId="77777777" w:rsidR="00500F51" w:rsidRPr="0020628A" w:rsidRDefault="00500F51" w:rsidP="00500F51">
      <w:pPr>
        <w:spacing w:after="200" w:line="276" w:lineRule="auto"/>
        <w:rPr>
          <w:rFonts w:ascii="Verdana" w:hAnsi="Verdana" w:cs="Arial"/>
          <w:snapToGrid w:val="0"/>
          <w:sz w:val="20"/>
          <w:szCs w:val="20"/>
          <w:lang w:eastAsia="es-ES"/>
        </w:rPr>
      </w:pPr>
    </w:p>
    <w:p w14:paraId="3583087E" w14:textId="77777777" w:rsidR="00500F51" w:rsidRPr="0020628A" w:rsidRDefault="00500F51" w:rsidP="00500F51">
      <w:pPr>
        <w:spacing w:after="200" w:line="276" w:lineRule="auto"/>
        <w:rPr>
          <w:rFonts w:ascii="Verdana" w:hAnsi="Verdana" w:cs="Arial"/>
          <w:snapToGrid w:val="0"/>
          <w:sz w:val="20"/>
          <w:szCs w:val="20"/>
          <w:lang w:eastAsia="es-ES"/>
        </w:rPr>
      </w:pPr>
    </w:p>
    <w:p w14:paraId="7EE9A0FD" w14:textId="77777777" w:rsidR="00500F51" w:rsidRPr="0020628A" w:rsidRDefault="00500F51" w:rsidP="00500F51">
      <w:pPr>
        <w:spacing w:after="200" w:line="276" w:lineRule="auto"/>
        <w:rPr>
          <w:rFonts w:ascii="Verdana" w:hAnsi="Verdana" w:cs="Arial"/>
          <w:snapToGrid w:val="0"/>
          <w:sz w:val="20"/>
          <w:szCs w:val="20"/>
          <w:lang w:eastAsia="es-ES"/>
        </w:rPr>
      </w:pPr>
      <w:r w:rsidRPr="0020628A">
        <w:rPr>
          <w:rFonts w:ascii="Verdana" w:hAnsi="Verdana" w:cs="Arial"/>
          <w:i/>
          <w:snapToGrid w:val="0"/>
          <w:sz w:val="20"/>
          <w:szCs w:val="20"/>
          <w:lang w:eastAsia="es-ES"/>
        </w:rPr>
        <w:t xml:space="preserve">[Signatura </w:t>
      </w:r>
      <w:proofErr w:type="spellStart"/>
      <w:r w:rsidRPr="0020628A">
        <w:rPr>
          <w:rFonts w:ascii="Verdana" w:hAnsi="Verdana" w:cs="Arial"/>
          <w:i/>
          <w:snapToGrid w:val="0"/>
          <w:sz w:val="20"/>
          <w:szCs w:val="20"/>
          <w:lang w:eastAsia="es-ES"/>
        </w:rPr>
        <w:t>electrònica</w:t>
      </w:r>
      <w:proofErr w:type="spellEnd"/>
      <w:r w:rsidRPr="0020628A">
        <w:rPr>
          <w:rFonts w:ascii="Verdana" w:hAnsi="Verdana" w:cs="Arial"/>
          <w:i/>
          <w:snapToGrid w:val="0"/>
          <w:sz w:val="20"/>
          <w:szCs w:val="20"/>
          <w:lang w:eastAsia="es-ES"/>
        </w:rPr>
        <w:t>]</w:t>
      </w:r>
      <w:r w:rsidRPr="0020628A">
        <w:rPr>
          <w:rStyle w:val="Refernciadenotaapeudepgina"/>
          <w:rFonts w:ascii="Verdana" w:hAnsi="Verdana" w:cs="Arial"/>
          <w:snapToGrid w:val="0"/>
          <w:sz w:val="20"/>
          <w:szCs w:val="20"/>
          <w:lang w:eastAsia="es-ES"/>
        </w:rPr>
        <w:footnoteReference w:customMarkFollows="1" w:id="7"/>
        <w:t>1</w:t>
      </w:r>
    </w:p>
    <w:p w14:paraId="63D1F43B" w14:textId="77777777" w:rsidR="00500F51" w:rsidRPr="0020628A" w:rsidRDefault="00500F51" w:rsidP="00500F51">
      <w:pPr>
        <w:spacing w:after="200" w:line="276" w:lineRule="auto"/>
        <w:rPr>
          <w:rFonts w:ascii="Verdana" w:hAnsi="Verdana" w:cs="Arial"/>
          <w:snapToGrid w:val="0"/>
          <w:sz w:val="20"/>
          <w:szCs w:val="20"/>
          <w:lang w:eastAsia="es-ES"/>
        </w:rPr>
      </w:pPr>
      <w:r w:rsidRPr="0020628A">
        <w:rPr>
          <w:rFonts w:ascii="Verdana" w:hAnsi="Verdana" w:cs="Arial"/>
          <w:snapToGrid w:val="0"/>
          <w:sz w:val="20"/>
          <w:szCs w:val="20"/>
          <w:lang w:eastAsia="es-ES"/>
        </w:rPr>
        <w:br w:type="page"/>
      </w:r>
    </w:p>
    <w:p w14:paraId="0893720C" w14:textId="77777777" w:rsidR="00500F51" w:rsidRDefault="00500F51" w:rsidP="00500F51">
      <w:pPr>
        <w:spacing w:after="200" w:line="276" w:lineRule="auto"/>
        <w:rPr>
          <w:rFonts w:ascii="Verdana" w:hAnsi="Verdana" w:cs="Arial"/>
          <w:snapToGrid w:val="0"/>
          <w:sz w:val="20"/>
          <w:szCs w:val="20"/>
          <w:lang w:eastAsia="es-ES"/>
        </w:rPr>
      </w:pPr>
    </w:p>
    <w:p w14:paraId="55CAD154" w14:textId="77777777" w:rsidR="00530F1F" w:rsidRDefault="00530F1F" w:rsidP="00500F51">
      <w:pPr>
        <w:spacing w:after="200" w:line="276" w:lineRule="auto"/>
        <w:rPr>
          <w:rFonts w:ascii="Verdana" w:hAnsi="Verdana" w:cs="Arial"/>
          <w:snapToGrid w:val="0"/>
          <w:sz w:val="20"/>
          <w:szCs w:val="20"/>
          <w:lang w:eastAsia="es-ES"/>
        </w:rPr>
      </w:pPr>
    </w:p>
    <w:p w14:paraId="532535FA" w14:textId="1811E129" w:rsidR="00530F1F" w:rsidRPr="009C6893" w:rsidRDefault="00530F1F" w:rsidP="00530F1F">
      <w:pPr>
        <w:pStyle w:val="Ttol"/>
        <w:rPr>
          <w:rFonts w:ascii="Verdana" w:hAnsi="Verdana" w:cs="Arial"/>
          <w:i w:val="0"/>
          <w:iCs/>
          <w:sz w:val="20"/>
        </w:rPr>
      </w:pPr>
      <w:r w:rsidRPr="009C6893">
        <w:rPr>
          <w:rFonts w:ascii="Verdana" w:hAnsi="Verdana" w:cs="Arial"/>
          <w:i w:val="0"/>
          <w:iCs/>
          <w:sz w:val="20"/>
        </w:rPr>
        <w:t>ANNEX 5</w:t>
      </w:r>
      <w:r w:rsidR="009C6893" w:rsidRPr="009C6893">
        <w:rPr>
          <w:rFonts w:ascii="Verdana" w:hAnsi="Verdana" w:cs="Arial"/>
          <w:i w:val="0"/>
          <w:iCs/>
          <w:sz w:val="20"/>
        </w:rPr>
        <w:t xml:space="preserve"> - LOT 2</w:t>
      </w:r>
    </w:p>
    <w:p w14:paraId="5594A5E4" w14:textId="77777777" w:rsidR="00530F1F" w:rsidRPr="0020628A" w:rsidRDefault="00530F1F" w:rsidP="00530F1F">
      <w:pPr>
        <w:pStyle w:val="Ttol"/>
        <w:rPr>
          <w:rFonts w:ascii="Verdana" w:hAnsi="Verdana" w:cs="Arial"/>
          <w:sz w:val="20"/>
        </w:rPr>
      </w:pPr>
    </w:p>
    <w:p w14:paraId="42ACEF26" w14:textId="77777777" w:rsidR="00530F1F" w:rsidRPr="0020628A" w:rsidRDefault="00530F1F" w:rsidP="00530F1F">
      <w:pPr>
        <w:spacing w:after="240"/>
        <w:jc w:val="center"/>
        <w:rPr>
          <w:rFonts w:ascii="Verdana" w:hAnsi="Verdana" w:cs="Arial"/>
          <w:b/>
          <w:sz w:val="20"/>
          <w:szCs w:val="20"/>
          <w:u w:val="single"/>
        </w:rPr>
      </w:pPr>
      <w:r w:rsidRPr="0020628A">
        <w:rPr>
          <w:rFonts w:ascii="Verdana" w:hAnsi="Verdana" w:cs="Arial"/>
          <w:b/>
          <w:sz w:val="20"/>
          <w:szCs w:val="20"/>
          <w:u w:val="single"/>
        </w:rPr>
        <w:t>COMPROMIS ADSCRIPCIÓ A MITJANS PERSONALS I MATERIALS</w:t>
      </w:r>
    </w:p>
    <w:p w14:paraId="7F5F5E0A" w14:textId="01D1317F" w:rsidR="00530F1F" w:rsidRPr="0020628A" w:rsidRDefault="00530F1F" w:rsidP="00530F1F">
      <w:pPr>
        <w:pStyle w:val="Textindependent"/>
        <w:shd w:val="clear" w:color="auto" w:fill="FFFFFF"/>
        <w:ind w:right="0"/>
        <w:rPr>
          <w:rFonts w:ascii="Verdana" w:hAnsi="Verdana" w:cs="Arial"/>
          <w:sz w:val="20"/>
        </w:rPr>
      </w:pPr>
      <w:r w:rsidRPr="0020628A">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del</w:t>
      </w:r>
      <w:r w:rsidRPr="0020628A">
        <w:rPr>
          <w:rFonts w:ascii="Verdana" w:hAnsi="Verdana" w:cs="Arial"/>
          <w:sz w:val="20"/>
        </w:rPr>
        <w:t xml:space="preserve"> lloguer de plataformes elevadores de persones per a treballs propis de l’Institut Municipal </w:t>
      </w:r>
      <w:r w:rsidRPr="00364608">
        <w:rPr>
          <w:rFonts w:ascii="Verdana" w:hAnsi="Verdana" w:cs="Arial"/>
          <w:sz w:val="20"/>
        </w:rPr>
        <w:t xml:space="preserve">Parcs i Jardins de Barcelona amb mesures de contractació pública sostenible </w:t>
      </w:r>
      <w:r w:rsidRPr="00364608">
        <w:rPr>
          <w:rFonts w:ascii="Verdana" w:hAnsi="Verdana" w:cs="Arial"/>
          <w:b/>
          <w:bCs/>
          <w:sz w:val="20"/>
        </w:rPr>
        <w:t xml:space="preserve">Lot </w:t>
      </w:r>
      <w:r w:rsidR="002232EF" w:rsidRPr="00364608">
        <w:rPr>
          <w:rFonts w:ascii="Verdana" w:hAnsi="Verdana" w:cs="Arial"/>
          <w:b/>
          <w:bCs/>
          <w:sz w:val="20"/>
        </w:rPr>
        <w:t>2</w:t>
      </w:r>
      <w:r w:rsidRPr="00364608">
        <w:rPr>
          <w:rFonts w:ascii="Verdana" w:hAnsi="Verdana" w:cs="Arial"/>
          <w:snapToGrid w:val="0"/>
          <w:sz w:val="20"/>
        </w:rPr>
        <w:t>, n</w:t>
      </w:r>
      <w:r w:rsidRPr="00364608">
        <w:rPr>
          <w:rFonts w:ascii="Verdana" w:hAnsi="Verdana" w:cs="Arial"/>
          <w:sz w:val="20"/>
        </w:rPr>
        <w:t>úm. Contracte 2</w:t>
      </w:r>
      <w:r w:rsidR="00364608" w:rsidRPr="00364608">
        <w:rPr>
          <w:rFonts w:ascii="Verdana" w:hAnsi="Verdana" w:cs="Arial"/>
          <w:sz w:val="20"/>
        </w:rPr>
        <w:t>6000140</w:t>
      </w:r>
      <w:r w:rsidRPr="00364608">
        <w:rPr>
          <w:rFonts w:ascii="Verdana" w:hAnsi="Verdana" w:cs="Arial"/>
          <w:sz w:val="20"/>
        </w:rPr>
        <w:t>, núm</w:t>
      </w:r>
      <w:r w:rsidRPr="0020628A">
        <w:rPr>
          <w:rFonts w:ascii="Verdana" w:hAnsi="Verdana" w:cs="Arial"/>
          <w:sz w:val="20"/>
        </w:rPr>
        <w:t>. expedient 27/0002</w:t>
      </w:r>
    </w:p>
    <w:p w14:paraId="08A7B2A7" w14:textId="77777777" w:rsidR="00530F1F" w:rsidRPr="0020628A" w:rsidRDefault="00530F1F" w:rsidP="00530F1F">
      <w:pPr>
        <w:pStyle w:val="Textindependent"/>
        <w:shd w:val="clear" w:color="auto" w:fill="FFFFFF"/>
        <w:ind w:left="426" w:hanging="426"/>
        <w:rPr>
          <w:rFonts w:ascii="Verdana" w:hAnsi="Verdana"/>
          <w:sz w:val="20"/>
        </w:rPr>
      </w:pPr>
    </w:p>
    <w:p w14:paraId="247D5E73" w14:textId="77777777" w:rsidR="00530F1F" w:rsidRPr="0020628A" w:rsidRDefault="00530F1F" w:rsidP="00530F1F">
      <w:pPr>
        <w:pStyle w:val="Textindependent"/>
        <w:shd w:val="clear" w:color="auto" w:fill="FFFFFF"/>
        <w:ind w:left="426" w:hanging="426"/>
        <w:rPr>
          <w:rFonts w:ascii="Verdana" w:hAnsi="Verdana"/>
          <w:color w:val="C00000"/>
          <w:sz w:val="20"/>
        </w:rPr>
      </w:pPr>
    </w:p>
    <w:p w14:paraId="789D3AF0" w14:textId="77777777" w:rsidR="00530F1F" w:rsidRPr="0020628A" w:rsidRDefault="00530F1F" w:rsidP="00530F1F">
      <w:pPr>
        <w:pStyle w:val="Textindependent"/>
        <w:shd w:val="clear" w:color="auto" w:fill="FFFFFF"/>
        <w:ind w:left="426" w:hanging="426"/>
        <w:jc w:val="center"/>
        <w:rPr>
          <w:rFonts w:ascii="Verdana" w:hAnsi="Verdana"/>
          <w:b/>
          <w:sz w:val="20"/>
        </w:rPr>
      </w:pPr>
      <w:r w:rsidRPr="0020628A">
        <w:rPr>
          <w:rFonts w:ascii="Verdana" w:hAnsi="Verdana"/>
          <w:b/>
          <w:sz w:val="20"/>
        </w:rPr>
        <w:t>DECLARA</w:t>
      </w:r>
      <w:r w:rsidRPr="0020628A">
        <w:rPr>
          <w:rFonts w:ascii="Verdana" w:hAnsi="Verdana" w:cs="Arial"/>
          <w:b/>
          <w:sz w:val="20"/>
        </w:rPr>
        <w:t xml:space="preserve"> SOTA LA SEVA RESPONSABILITAT</w:t>
      </w:r>
      <w:r w:rsidRPr="0020628A">
        <w:rPr>
          <w:rFonts w:ascii="Verdana" w:hAnsi="Verdana"/>
          <w:b/>
          <w:sz w:val="20"/>
        </w:rPr>
        <w:t>:</w:t>
      </w:r>
    </w:p>
    <w:p w14:paraId="42EB0F3C" w14:textId="77777777" w:rsidR="00530F1F" w:rsidRPr="0020628A" w:rsidRDefault="00530F1F" w:rsidP="00530F1F">
      <w:pPr>
        <w:pStyle w:val="Textindependent"/>
        <w:shd w:val="clear" w:color="auto" w:fill="FFFFFF"/>
        <w:rPr>
          <w:rFonts w:ascii="Verdana" w:hAnsi="Verdana"/>
          <w:sz w:val="20"/>
        </w:rPr>
      </w:pPr>
    </w:p>
    <w:p w14:paraId="4EB448FD" w14:textId="77777777" w:rsidR="00530F1F" w:rsidRPr="0020628A" w:rsidRDefault="00530F1F" w:rsidP="00530F1F">
      <w:pPr>
        <w:pStyle w:val="Textindependent"/>
        <w:shd w:val="clear" w:color="auto" w:fill="FFFFFF"/>
        <w:ind w:left="426" w:hanging="426"/>
        <w:rPr>
          <w:rFonts w:ascii="Verdana" w:hAnsi="Verdana"/>
          <w:sz w:val="20"/>
        </w:rPr>
      </w:pPr>
      <w:r w:rsidRPr="0020628A">
        <w:rPr>
          <w:rFonts w:ascii="Verdana" w:hAnsi="Verdana"/>
          <w:sz w:val="20"/>
        </w:rPr>
        <w:t xml:space="preserve">Que en relació amb els </w:t>
      </w:r>
      <w:r w:rsidRPr="0020628A">
        <w:rPr>
          <w:rFonts w:ascii="Verdana" w:hAnsi="Verdana"/>
          <w:b/>
          <w:sz w:val="20"/>
        </w:rPr>
        <w:t>mitjans a adscriure a l’execució del contracte</w:t>
      </w:r>
      <w:r w:rsidRPr="0020628A">
        <w:rPr>
          <w:rFonts w:ascii="Verdana" w:hAnsi="Verdana"/>
          <w:sz w:val="20"/>
        </w:rPr>
        <w:t>:</w:t>
      </w:r>
    </w:p>
    <w:p w14:paraId="7560E3BB" w14:textId="77777777" w:rsidR="00530F1F" w:rsidRPr="0020628A" w:rsidRDefault="00530F1F" w:rsidP="00530F1F">
      <w:pPr>
        <w:pStyle w:val="Textindependent"/>
        <w:shd w:val="clear" w:color="auto" w:fill="FFFFFF"/>
        <w:ind w:left="426" w:hanging="426"/>
        <w:rPr>
          <w:rFonts w:ascii="Verdana" w:hAnsi="Verdana"/>
          <w:sz w:val="20"/>
        </w:rPr>
      </w:pPr>
    </w:p>
    <w:p w14:paraId="210D6443" w14:textId="77777777" w:rsidR="00530F1F" w:rsidRPr="0020628A" w:rsidRDefault="00530F1F" w:rsidP="00530F1F">
      <w:pPr>
        <w:pStyle w:val="Textindependent"/>
        <w:shd w:val="clear" w:color="auto" w:fill="FFFFFF"/>
        <w:ind w:left="426" w:hanging="426"/>
        <w:rPr>
          <w:rFonts w:ascii="Verdana" w:hAnsi="Verdana"/>
          <w:sz w:val="20"/>
        </w:rPr>
      </w:pPr>
    </w:p>
    <w:p w14:paraId="19CC2467" w14:textId="77777777" w:rsidR="00530F1F" w:rsidRPr="0020628A" w:rsidRDefault="00530F1F" w:rsidP="00530F1F">
      <w:pPr>
        <w:pStyle w:val="Textindependent"/>
        <w:numPr>
          <w:ilvl w:val="0"/>
          <w:numId w:val="35"/>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20628A">
        <w:rPr>
          <w:rFonts w:ascii="Verdana" w:hAnsi="Verdana" w:cs="Arial"/>
          <w:sz w:val="20"/>
        </w:rPr>
        <w:t>Es compromet a adscriure a l’execució del contracte els mitjans personals i/o materials exigits en el PCAP.</w:t>
      </w:r>
    </w:p>
    <w:p w14:paraId="479D3086" w14:textId="77777777" w:rsidR="00530F1F" w:rsidRPr="0020628A" w:rsidRDefault="00530F1F" w:rsidP="00530F1F">
      <w:pPr>
        <w:pStyle w:val="Textindependent"/>
        <w:shd w:val="clear" w:color="auto" w:fill="FFFFFF"/>
        <w:ind w:left="720"/>
        <w:rPr>
          <w:rFonts w:ascii="Verdana" w:hAnsi="Verdana" w:cs="Arial"/>
          <w:sz w:val="20"/>
        </w:rPr>
      </w:pPr>
    </w:p>
    <w:p w14:paraId="745B6BDA" w14:textId="77777777" w:rsidR="00530F1F" w:rsidRPr="0020628A" w:rsidRDefault="00530F1F" w:rsidP="00530F1F">
      <w:pPr>
        <w:pStyle w:val="Textindependent"/>
        <w:numPr>
          <w:ilvl w:val="0"/>
          <w:numId w:val="35"/>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20628A">
        <w:rPr>
          <w:rFonts w:ascii="Verdana" w:hAnsi="Verdana" w:cs="Arial"/>
          <w:sz w:val="20"/>
        </w:rPr>
        <w:t>Identifica en el Quadre “Compromís d’adscripció de mitjans” següent la relació de mitjans proposat per complir aquest compromís.</w:t>
      </w:r>
    </w:p>
    <w:p w14:paraId="72458EF7" w14:textId="77777777" w:rsidR="00530F1F" w:rsidRPr="0020628A" w:rsidRDefault="00530F1F" w:rsidP="00530F1F">
      <w:pPr>
        <w:pStyle w:val="Textindependent"/>
        <w:shd w:val="clear" w:color="auto" w:fill="FFFFFF"/>
        <w:rPr>
          <w:rFonts w:ascii="Verdana" w:hAnsi="Verdana" w:cs="Arial"/>
          <w:sz w:val="20"/>
        </w:rPr>
      </w:pPr>
    </w:p>
    <w:p w14:paraId="718A94D6" w14:textId="136FE143" w:rsidR="00530F1F" w:rsidRDefault="00530F1F" w:rsidP="00530F1F">
      <w:pPr>
        <w:spacing w:after="200" w:line="276" w:lineRule="auto"/>
        <w:jc w:val="center"/>
        <w:rPr>
          <w:rFonts w:ascii="Verdana" w:hAnsi="Verdana" w:cs="Arial"/>
          <w:b/>
          <w:bCs/>
          <w:snapToGrid w:val="0"/>
          <w:sz w:val="20"/>
          <w:szCs w:val="20"/>
          <w:lang w:eastAsia="es-ES"/>
        </w:rPr>
      </w:pPr>
      <w:r w:rsidRPr="0020628A">
        <w:rPr>
          <w:rFonts w:ascii="Verdana" w:hAnsi="Verdana" w:cs="Arial"/>
          <w:b/>
          <w:bCs/>
          <w:snapToGrid w:val="0"/>
          <w:sz w:val="20"/>
          <w:szCs w:val="20"/>
          <w:lang w:eastAsia="es-ES"/>
        </w:rPr>
        <w:t>Quadre “COMPROMÍS ADSCRIPCIÓ MITJANS MATERIALS”</w:t>
      </w:r>
    </w:p>
    <w:p w14:paraId="37939875" w14:textId="77777777" w:rsidR="002232EF" w:rsidRDefault="002232EF" w:rsidP="00530F1F">
      <w:pPr>
        <w:spacing w:after="200" w:line="276" w:lineRule="auto"/>
        <w:jc w:val="center"/>
        <w:rPr>
          <w:rFonts w:ascii="Verdana" w:hAnsi="Verdana" w:cs="Arial"/>
          <w:b/>
          <w:bCs/>
          <w:snapToGrid w:val="0"/>
          <w:sz w:val="20"/>
          <w:szCs w:val="20"/>
          <w:lang w:eastAsia="es-ES"/>
        </w:rPr>
      </w:pPr>
    </w:p>
    <w:tbl>
      <w:tblPr>
        <w:tblW w:w="9629" w:type="dxa"/>
        <w:tblCellMar>
          <w:left w:w="70" w:type="dxa"/>
          <w:right w:w="70" w:type="dxa"/>
        </w:tblCellMar>
        <w:tblLook w:val="04A0" w:firstRow="1" w:lastRow="0" w:firstColumn="1" w:lastColumn="0" w:noHBand="0" w:noVBand="1"/>
      </w:tblPr>
      <w:tblGrid>
        <w:gridCol w:w="2640"/>
        <w:gridCol w:w="5997"/>
        <w:gridCol w:w="992"/>
      </w:tblGrid>
      <w:tr w:rsidR="002232EF" w14:paraId="45C730F6" w14:textId="77777777" w:rsidTr="002232EF">
        <w:trPr>
          <w:trHeight w:val="435"/>
        </w:trPr>
        <w:tc>
          <w:tcPr>
            <w:tcW w:w="2640" w:type="dxa"/>
            <w:tcBorders>
              <w:top w:val="single" w:sz="8" w:space="0" w:color="auto"/>
              <w:left w:val="single" w:sz="8" w:space="0" w:color="auto"/>
              <w:bottom w:val="single" w:sz="8" w:space="0" w:color="auto"/>
              <w:right w:val="single" w:sz="8" w:space="0" w:color="auto"/>
            </w:tcBorders>
            <w:vAlign w:val="center"/>
            <w:hideMark/>
          </w:tcPr>
          <w:p w14:paraId="5959CA94" w14:textId="77777777" w:rsidR="002232EF" w:rsidRPr="002232EF" w:rsidRDefault="002232EF">
            <w:pPr>
              <w:jc w:val="both"/>
              <w:rPr>
                <w:rFonts w:ascii="Verdana" w:hAnsi="Verdana"/>
                <w:b/>
                <w:bCs/>
                <w:color w:val="000000"/>
                <w:sz w:val="18"/>
                <w:szCs w:val="18"/>
                <w:lang w:val="ca-ES" w:eastAsia="ca-ES"/>
              </w:rPr>
            </w:pPr>
            <w:proofErr w:type="spellStart"/>
            <w:r w:rsidRPr="002232EF">
              <w:rPr>
                <w:rFonts w:ascii="Verdana" w:hAnsi="Verdana" w:cs="Arial"/>
                <w:b/>
                <w:bCs/>
                <w:color w:val="000000"/>
                <w:sz w:val="18"/>
                <w:szCs w:val="18"/>
              </w:rPr>
              <w:t>Tipus</w:t>
            </w:r>
            <w:proofErr w:type="spellEnd"/>
            <w:r w:rsidRPr="002232EF">
              <w:rPr>
                <w:rFonts w:ascii="Verdana" w:hAnsi="Verdana" w:cs="Arial"/>
                <w:b/>
                <w:bCs/>
                <w:color w:val="000000"/>
                <w:sz w:val="18"/>
                <w:szCs w:val="18"/>
              </w:rPr>
              <w:t xml:space="preserve"> de </w:t>
            </w:r>
            <w:proofErr w:type="spellStart"/>
            <w:r w:rsidRPr="002232EF">
              <w:rPr>
                <w:rFonts w:ascii="Verdana" w:hAnsi="Verdana" w:cs="Arial"/>
                <w:b/>
                <w:bCs/>
                <w:color w:val="000000"/>
                <w:sz w:val="18"/>
                <w:szCs w:val="18"/>
              </w:rPr>
              <w:t>plataformes</w:t>
            </w:r>
            <w:proofErr w:type="spellEnd"/>
            <w:r w:rsidRPr="002232EF">
              <w:rPr>
                <w:rFonts w:ascii="Verdana" w:hAnsi="Verdana" w:cs="Arial"/>
                <w:b/>
                <w:bCs/>
                <w:color w:val="000000"/>
                <w:sz w:val="18"/>
                <w:szCs w:val="18"/>
              </w:rPr>
              <w:t xml:space="preserve"> elevadores</w:t>
            </w:r>
          </w:p>
        </w:tc>
        <w:tc>
          <w:tcPr>
            <w:tcW w:w="5997" w:type="dxa"/>
            <w:tcBorders>
              <w:top w:val="single" w:sz="8" w:space="0" w:color="auto"/>
              <w:left w:val="nil"/>
              <w:bottom w:val="single" w:sz="8" w:space="0" w:color="auto"/>
              <w:right w:val="single" w:sz="8" w:space="0" w:color="auto"/>
            </w:tcBorders>
            <w:noWrap/>
            <w:vAlign w:val="center"/>
            <w:hideMark/>
          </w:tcPr>
          <w:p w14:paraId="64BD8361" w14:textId="77777777" w:rsidR="002232EF" w:rsidRPr="002232EF" w:rsidRDefault="002232EF">
            <w:pPr>
              <w:jc w:val="both"/>
              <w:rPr>
                <w:rFonts w:ascii="Verdana" w:hAnsi="Verdana"/>
                <w:b/>
                <w:bCs/>
                <w:color w:val="000000"/>
                <w:sz w:val="18"/>
                <w:szCs w:val="18"/>
              </w:rPr>
            </w:pPr>
            <w:r w:rsidRPr="002232EF">
              <w:rPr>
                <w:rFonts w:ascii="Verdana" w:hAnsi="Verdana"/>
                <w:b/>
                <w:bCs/>
                <w:color w:val="000000"/>
                <w:sz w:val="18"/>
                <w:szCs w:val="18"/>
              </w:rPr>
              <w:t>Característiques</w:t>
            </w:r>
          </w:p>
        </w:tc>
        <w:tc>
          <w:tcPr>
            <w:tcW w:w="992" w:type="dxa"/>
            <w:tcBorders>
              <w:top w:val="single" w:sz="8" w:space="0" w:color="auto"/>
              <w:left w:val="nil"/>
              <w:bottom w:val="single" w:sz="8" w:space="0" w:color="auto"/>
              <w:right w:val="single" w:sz="8" w:space="0" w:color="auto"/>
            </w:tcBorders>
            <w:vAlign w:val="center"/>
            <w:hideMark/>
          </w:tcPr>
          <w:p w14:paraId="5566047E" w14:textId="77777777" w:rsidR="002232EF" w:rsidRPr="002232EF" w:rsidRDefault="002232EF">
            <w:pPr>
              <w:jc w:val="both"/>
              <w:rPr>
                <w:rFonts w:ascii="Verdana" w:hAnsi="Verdana"/>
                <w:b/>
                <w:bCs/>
                <w:color w:val="000000"/>
                <w:sz w:val="18"/>
                <w:szCs w:val="18"/>
              </w:rPr>
            </w:pPr>
            <w:proofErr w:type="spellStart"/>
            <w:r w:rsidRPr="002232EF">
              <w:rPr>
                <w:rFonts w:ascii="Verdana" w:hAnsi="Verdana" w:cs="Arial"/>
                <w:b/>
                <w:bCs/>
                <w:color w:val="000000"/>
                <w:sz w:val="18"/>
                <w:szCs w:val="18"/>
              </w:rPr>
              <w:t>Unitats</w:t>
            </w:r>
            <w:proofErr w:type="spellEnd"/>
          </w:p>
        </w:tc>
      </w:tr>
      <w:tr w:rsidR="002232EF" w14:paraId="2D897D84" w14:textId="77777777" w:rsidTr="002232EF">
        <w:trPr>
          <w:trHeight w:val="225"/>
        </w:trPr>
        <w:tc>
          <w:tcPr>
            <w:tcW w:w="2640" w:type="dxa"/>
            <w:vMerge w:val="restart"/>
            <w:tcBorders>
              <w:top w:val="nil"/>
              <w:left w:val="single" w:sz="8" w:space="0" w:color="auto"/>
              <w:bottom w:val="single" w:sz="8" w:space="0" w:color="000000"/>
              <w:right w:val="single" w:sz="8" w:space="0" w:color="auto"/>
            </w:tcBorders>
            <w:vAlign w:val="center"/>
            <w:hideMark/>
          </w:tcPr>
          <w:p w14:paraId="05AE2962" w14:textId="77777777" w:rsidR="002232EF" w:rsidRPr="002232EF" w:rsidRDefault="002232EF">
            <w:pPr>
              <w:jc w:val="center"/>
              <w:rPr>
                <w:rFonts w:ascii="Verdana" w:hAnsi="Verdana"/>
                <w:color w:val="000000"/>
                <w:sz w:val="18"/>
                <w:szCs w:val="18"/>
              </w:rPr>
            </w:pPr>
            <w:r w:rsidRPr="002232EF">
              <w:rPr>
                <w:rFonts w:ascii="Verdana" w:hAnsi="Verdana" w:cs="Arial"/>
                <w:color w:val="000000"/>
                <w:sz w:val="18"/>
                <w:szCs w:val="18"/>
              </w:rPr>
              <w:t xml:space="preserve">Plataforma elevadora articulada de 6 </w:t>
            </w:r>
            <w:proofErr w:type="gramStart"/>
            <w:r w:rsidRPr="002232EF">
              <w:rPr>
                <w:rFonts w:ascii="Verdana" w:hAnsi="Verdana" w:cs="Arial"/>
                <w:color w:val="000000"/>
                <w:sz w:val="18"/>
                <w:szCs w:val="18"/>
              </w:rPr>
              <w:t>m  MOM</w:t>
            </w:r>
            <w:proofErr w:type="gramEnd"/>
            <w:r w:rsidRPr="002232EF">
              <w:rPr>
                <w:rFonts w:ascii="Verdana" w:hAnsi="Verdana" w:cs="Arial"/>
                <w:color w:val="000000"/>
                <w:sz w:val="18"/>
                <w:szCs w:val="18"/>
              </w:rPr>
              <w:t>&lt;3500 kg</w:t>
            </w:r>
          </w:p>
        </w:tc>
        <w:tc>
          <w:tcPr>
            <w:tcW w:w="5997" w:type="dxa"/>
            <w:tcBorders>
              <w:top w:val="nil"/>
              <w:left w:val="nil"/>
              <w:bottom w:val="nil"/>
              <w:right w:val="nil"/>
            </w:tcBorders>
            <w:vAlign w:val="center"/>
            <w:hideMark/>
          </w:tcPr>
          <w:p w14:paraId="05764A2E" w14:textId="77777777" w:rsidR="002232EF" w:rsidRPr="002232EF" w:rsidRDefault="002232EF">
            <w:pPr>
              <w:rPr>
                <w:rFonts w:ascii="Verdana" w:hAnsi="Verdana" w:cs="Arial"/>
                <w:color w:val="000000"/>
                <w:sz w:val="18"/>
                <w:szCs w:val="18"/>
              </w:rPr>
            </w:pPr>
            <w:r w:rsidRPr="002232EF">
              <w:rPr>
                <w:rFonts w:ascii="Verdana" w:hAnsi="Verdana" w:cs="Arial"/>
                <w:color w:val="000000"/>
                <w:sz w:val="18"/>
                <w:szCs w:val="18"/>
              </w:rPr>
              <w:t xml:space="preserve">Motor </w:t>
            </w:r>
            <w:proofErr w:type="spellStart"/>
            <w:r w:rsidRPr="002232EF">
              <w:rPr>
                <w:rFonts w:ascii="Verdana" w:hAnsi="Verdana" w:cs="Arial"/>
                <w:color w:val="000000"/>
                <w:sz w:val="18"/>
                <w:szCs w:val="18"/>
              </w:rPr>
              <w:t>Dièsel</w:t>
            </w:r>
            <w:proofErr w:type="spellEnd"/>
            <w:r w:rsidRPr="002232EF">
              <w:rPr>
                <w:rFonts w:ascii="Verdana" w:hAnsi="Verdana" w:cs="Arial"/>
                <w:color w:val="000000"/>
                <w:sz w:val="18"/>
                <w:szCs w:val="18"/>
              </w:rPr>
              <w:t>.</w:t>
            </w:r>
          </w:p>
        </w:tc>
        <w:tc>
          <w:tcPr>
            <w:tcW w:w="992" w:type="dxa"/>
            <w:vMerge w:val="restart"/>
            <w:tcBorders>
              <w:top w:val="nil"/>
              <w:left w:val="single" w:sz="8" w:space="0" w:color="auto"/>
              <w:bottom w:val="single" w:sz="8" w:space="0" w:color="000000"/>
              <w:right w:val="single" w:sz="8" w:space="0" w:color="auto"/>
            </w:tcBorders>
            <w:noWrap/>
            <w:vAlign w:val="center"/>
            <w:hideMark/>
          </w:tcPr>
          <w:p w14:paraId="26087551" w14:textId="77777777" w:rsidR="002232EF" w:rsidRPr="002232EF" w:rsidRDefault="002232EF">
            <w:pPr>
              <w:jc w:val="center"/>
              <w:rPr>
                <w:rFonts w:ascii="Verdana" w:hAnsi="Verdana"/>
                <w:color w:val="000000"/>
                <w:sz w:val="18"/>
                <w:szCs w:val="18"/>
              </w:rPr>
            </w:pPr>
            <w:r w:rsidRPr="002232EF">
              <w:rPr>
                <w:rFonts w:ascii="Verdana" w:hAnsi="Verdana" w:cs="Arial"/>
                <w:color w:val="000000"/>
                <w:sz w:val="18"/>
                <w:szCs w:val="18"/>
              </w:rPr>
              <w:t>2</w:t>
            </w:r>
          </w:p>
        </w:tc>
      </w:tr>
      <w:tr w:rsidR="002232EF" w14:paraId="27995686" w14:textId="77777777" w:rsidTr="002232EF">
        <w:trPr>
          <w:trHeight w:val="225"/>
        </w:trPr>
        <w:tc>
          <w:tcPr>
            <w:tcW w:w="2640" w:type="dxa"/>
            <w:vMerge/>
            <w:tcBorders>
              <w:top w:val="nil"/>
              <w:left w:val="single" w:sz="8" w:space="0" w:color="auto"/>
              <w:bottom w:val="single" w:sz="8" w:space="0" w:color="000000"/>
              <w:right w:val="single" w:sz="8" w:space="0" w:color="auto"/>
            </w:tcBorders>
            <w:vAlign w:val="center"/>
            <w:hideMark/>
          </w:tcPr>
          <w:p w14:paraId="0EA109AC"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center"/>
            <w:hideMark/>
          </w:tcPr>
          <w:p w14:paraId="52FCC15B"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Alçades</w:t>
            </w:r>
            <w:proofErr w:type="spellEnd"/>
            <w:r w:rsidRPr="002232EF">
              <w:rPr>
                <w:rFonts w:ascii="Verdana" w:hAnsi="Verdana" w:cs="Arial"/>
                <w:color w:val="000000"/>
                <w:sz w:val="18"/>
                <w:szCs w:val="18"/>
              </w:rPr>
              <w:t xml:space="preserve"> de </w:t>
            </w:r>
            <w:proofErr w:type="spellStart"/>
            <w:r w:rsidRPr="002232EF">
              <w:rPr>
                <w:rFonts w:ascii="Verdana" w:hAnsi="Verdana" w:cs="Arial"/>
                <w:color w:val="000000"/>
                <w:sz w:val="18"/>
                <w:szCs w:val="18"/>
              </w:rPr>
              <w:t>treball</w:t>
            </w:r>
            <w:proofErr w:type="spellEnd"/>
            <w:r w:rsidRPr="002232EF">
              <w:rPr>
                <w:rFonts w:ascii="Verdana" w:hAnsi="Verdana" w:cs="Arial"/>
                <w:color w:val="000000"/>
                <w:sz w:val="18"/>
                <w:szCs w:val="18"/>
              </w:rPr>
              <w:t>: 6 metres (</w:t>
            </w:r>
            <w:proofErr w:type="spellStart"/>
            <w:r w:rsidRPr="002232EF">
              <w:rPr>
                <w:rFonts w:ascii="Verdana" w:hAnsi="Verdana" w:cs="Arial"/>
                <w:color w:val="000000"/>
                <w:sz w:val="18"/>
                <w:szCs w:val="18"/>
              </w:rPr>
              <w:t>tolerància</w:t>
            </w:r>
            <w:proofErr w:type="spellEnd"/>
            <w:r w:rsidRPr="002232EF">
              <w:rPr>
                <w:rFonts w:ascii="Verdana" w:hAnsi="Verdana" w:cs="Arial"/>
                <w:color w:val="000000"/>
                <w:sz w:val="18"/>
                <w:szCs w:val="18"/>
              </w:rPr>
              <w:t>: ±0,5 m).</w:t>
            </w:r>
          </w:p>
        </w:tc>
        <w:tc>
          <w:tcPr>
            <w:tcW w:w="992" w:type="dxa"/>
            <w:vMerge/>
            <w:tcBorders>
              <w:top w:val="nil"/>
              <w:left w:val="single" w:sz="8" w:space="0" w:color="auto"/>
              <w:bottom w:val="single" w:sz="8" w:space="0" w:color="000000"/>
              <w:right w:val="single" w:sz="8" w:space="0" w:color="auto"/>
            </w:tcBorders>
            <w:vAlign w:val="center"/>
            <w:hideMark/>
          </w:tcPr>
          <w:p w14:paraId="4592B0E7" w14:textId="77777777" w:rsidR="002232EF" w:rsidRPr="002232EF" w:rsidRDefault="002232EF">
            <w:pPr>
              <w:rPr>
                <w:rFonts w:ascii="Verdana" w:hAnsi="Verdana"/>
                <w:color w:val="000000"/>
                <w:sz w:val="18"/>
                <w:szCs w:val="18"/>
              </w:rPr>
            </w:pPr>
          </w:p>
        </w:tc>
      </w:tr>
      <w:tr w:rsidR="002232EF" w14:paraId="420F9336" w14:textId="77777777" w:rsidTr="002232EF">
        <w:trPr>
          <w:trHeight w:val="225"/>
        </w:trPr>
        <w:tc>
          <w:tcPr>
            <w:tcW w:w="2640" w:type="dxa"/>
            <w:vMerge/>
            <w:tcBorders>
              <w:top w:val="nil"/>
              <w:left w:val="single" w:sz="8" w:space="0" w:color="auto"/>
              <w:bottom w:val="single" w:sz="8" w:space="0" w:color="000000"/>
              <w:right w:val="single" w:sz="8" w:space="0" w:color="auto"/>
            </w:tcBorders>
            <w:vAlign w:val="center"/>
            <w:hideMark/>
          </w:tcPr>
          <w:p w14:paraId="40992CE5"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bottom"/>
            <w:hideMark/>
          </w:tcPr>
          <w:p w14:paraId="4F5C1B57"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Mínim</w:t>
            </w:r>
            <w:proofErr w:type="spellEnd"/>
            <w:r w:rsidRPr="002232EF">
              <w:rPr>
                <w:rFonts w:ascii="Verdana" w:hAnsi="Verdana" w:cs="Arial"/>
                <w:color w:val="000000"/>
                <w:sz w:val="18"/>
                <w:szCs w:val="18"/>
              </w:rPr>
              <w:t xml:space="preserve"> 2 preses </w:t>
            </w:r>
            <w:proofErr w:type="spellStart"/>
            <w:r w:rsidRPr="002232EF">
              <w:rPr>
                <w:rFonts w:ascii="Verdana" w:hAnsi="Verdana" w:cs="Arial"/>
                <w:color w:val="000000"/>
                <w:sz w:val="18"/>
                <w:szCs w:val="18"/>
              </w:rPr>
              <w:t>d’aire</w:t>
            </w:r>
            <w:proofErr w:type="spellEnd"/>
            <w:r w:rsidRPr="002232EF">
              <w:rPr>
                <w:rFonts w:ascii="Verdana" w:hAnsi="Verdana" w:cs="Arial"/>
                <w:color w:val="000000"/>
                <w:sz w:val="18"/>
                <w:szCs w:val="18"/>
              </w:rPr>
              <w:t xml:space="preserve"> per </w:t>
            </w:r>
            <w:proofErr w:type="spellStart"/>
            <w:r w:rsidRPr="002232EF">
              <w:rPr>
                <w:rFonts w:ascii="Verdana" w:hAnsi="Verdana" w:cs="Arial"/>
                <w:color w:val="000000"/>
                <w:sz w:val="18"/>
                <w:szCs w:val="18"/>
              </w:rPr>
              <w:t>cistella</w:t>
            </w:r>
            <w:proofErr w:type="spellEnd"/>
          </w:p>
        </w:tc>
        <w:tc>
          <w:tcPr>
            <w:tcW w:w="992" w:type="dxa"/>
            <w:vMerge/>
            <w:tcBorders>
              <w:top w:val="nil"/>
              <w:left w:val="single" w:sz="8" w:space="0" w:color="auto"/>
              <w:bottom w:val="single" w:sz="8" w:space="0" w:color="000000"/>
              <w:right w:val="single" w:sz="8" w:space="0" w:color="auto"/>
            </w:tcBorders>
            <w:vAlign w:val="center"/>
            <w:hideMark/>
          </w:tcPr>
          <w:p w14:paraId="1B91C3C1" w14:textId="77777777" w:rsidR="002232EF" w:rsidRPr="002232EF" w:rsidRDefault="002232EF">
            <w:pPr>
              <w:rPr>
                <w:rFonts w:ascii="Verdana" w:hAnsi="Verdana"/>
                <w:color w:val="000000"/>
                <w:sz w:val="18"/>
                <w:szCs w:val="18"/>
              </w:rPr>
            </w:pPr>
          </w:p>
        </w:tc>
      </w:tr>
      <w:tr w:rsidR="002232EF" w14:paraId="720C3FEE" w14:textId="77777777" w:rsidTr="002232EF">
        <w:trPr>
          <w:trHeight w:val="225"/>
        </w:trPr>
        <w:tc>
          <w:tcPr>
            <w:tcW w:w="2640" w:type="dxa"/>
            <w:vMerge/>
            <w:tcBorders>
              <w:top w:val="nil"/>
              <w:left w:val="single" w:sz="8" w:space="0" w:color="auto"/>
              <w:bottom w:val="single" w:sz="8" w:space="0" w:color="000000"/>
              <w:right w:val="single" w:sz="8" w:space="0" w:color="auto"/>
            </w:tcBorders>
            <w:vAlign w:val="center"/>
            <w:hideMark/>
          </w:tcPr>
          <w:p w14:paraId="6A8F5F1F"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bottom"/>
            <w:hideMark/>
          </w:tcPr>
          <w:p w14:paraId="194126AB"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Girofar</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fix</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amb</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reixat</w:t>
            </w:r>
            <w:proofErr w:type="spellEnd"/>
            <w:r w:rsidRPr="002232EF">
              <w:rPr>
                <w:rFonts w:ascii="Verdana" w:hAnsi="Verdana" w:cs="Arial"/>
                <w:color w:val="000000"/>
                <w:sz w:val="18"/>
                <w:szCs w:val="18"/>
              </w:rPr>
              <w:t xml:space="preserve"> de </w:t>
            </w:r>
            <w:proofErr w:type="spellStart"/>
            <w:r w:rsidRPr="002232EF">
              <w:rPr>
                <w:rFonts w:ascii="Verdana" w:hAnsi="Verdana" w:cs="Arial"/>
                <w:color w:val="000000"/>
                <w:sz w:val="18"/>
                <w:szCs w:val="18"/>
              </w:rPr>
              <w:t>protecció</w:t>
            </w:r>
            <w:proofErr w:type="spellEnd"/>
          </w:p>
        </w:tc>
        <w:tc>
          <w:tcPr>
            <w:tcW w:w="992" w:type="dxa"/>
            <w:vMerge/>
            <w:tcBorders>
              <w:top w:val="nil"/>
              <w:left w:val="single" w:sz="8" w:space="0" w:color="auto"/>
              <w:bottom w:val="single" w:sz="8" w:space="0" w:color="000000"/>
              <w:right w:val="single" w:sz="8" w:space="0" w:color="auto"/>
            </w:tcBorders>
            <w:vAlign w:val="center"/>
            <w:hideMark/>
          </w:tcPr>
          <w:p w14:paraId="73753201" w14:textId="77777777" w:rsidR="002232EF" w:rsidRPr="002232EF" w:rsidRDefault="002232EF">
            <w:pPr>
              <w:rPr>
                <w:rFonts w:ascii="Verdana" w:hAnsi="Verdana"/>
                <w:color w:val="000000"/>
                <w:sz w:val="18"/>
                <w:szCs w:val="18"/>
              </w:rPr>
            </w:pPr>
          </w:p>
        </w:tc>
      </w:tr>
      <w:tr w:rsidR="002232EF" w14:paraId="55846241" w14:textId="77777777" w:rsidTr="002232EF">
        <w:trPr>
          <w:trHeight w:val="225"/>
        </w:trPr>
        <w:tc>
          <w:tcPr>
            <w:tcW w:w="2640" w:type="dxa"/>
            <w:vMerge/>
            <w:tcBorders>
              <w:top w:val="nil"/>
              <w:left w:val="single" w:sz="8" w:space="0" w:color="auto"/>
              <w:bottom w:val="single" w:sz="8" w:space="0" w:color="000000"/>
              <w:right w:val="single" w:sz="8" w:space="0" w:color="auto"/>
            </w:tcBorders>
            <w:vAlign w:val="center"/>
            <w:hideMark/>
          </w:tcPr>
          <w:p w14:paraId="5AFD7922"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bottom"/>
            <w:hideMark/>
          </w:tcPr>
          <w:p w14:paraId="491CE7F1" w14:textId="77777777" w:rsidR="002232EF" w:rsidRPr="002232EF" w:rsidRDefault="002232EF">
            <w:pPr>
              <w:rPr>
                <w:rFonts w:ascii="Verdana" w:hAnsi="Verdana" w:cs="Arial"/>
                <w:color w:val="000000"/>
                <w:sz w:val="18"/>
                <w:szCs w:val="18"/>
              </w:rPr>
            </w:pPr>
            <w:r w:rsidRPr="002232EF">
              <w:rPr>
                <w:rFonts w:ascii="Verdana" w:hAnsi="Verdana" w:cs="Arial"/>
                <w:color w:val="000000"/>
                <w:sz w:val="18"/>
                <w:szCs w:val="18"/>
              </w:rPr>
              <w:t xml:space="preserve">Tap de combustible </w:t>
            </w:r>
            <w:proofErr w:type="spellStart"/>
            <w:r w:rsidRPr="002232EF">
              <w:rPr>
                <w:rFonts w:ascii="Verdana" w:hAnsi="Verdana" w:cs="Arial"/>
                <w:color w:val="000000"/>
                <w:sz w:val="18"/>
                <w:szCs w:val="18"/>
              </w:rPr>
              <w:t>amb</w:t>
            </w:r>
            <w:proofErr w:type="spellEnd"/>
            <w:r w:rsidRPr="002232EF">
              <w:rPr>
                <w:rFonts w:ascii="Verdana" w:hAnsi="Verdana" w:cs="Arial"/>
                <w:color w:val="000000"/>
                <w:sz w:val="18"/>
                <w:szCs w:val="18"/>
              </w:rPr>
              <w:t xml:space="preserve"> sistema </w:t>
            </w:r>
            <w:proofErr w:type="spellStart"/>
            <w:r w:rsidRPr="002232EF">
              <w:rPr>
                <w:rFonts w:ascii="Verdana" w:hAnsi="Verdana" w:cs="Arial"/>
                <w:color w:val="000000"/>
                <w:sz w:val="18"/>
                <w:szCs w:val="18"/>
              </w:rPr>
              <w:t>antirobatori</w:t>
            </w:r>
            <w:proofErr w:type="spellEnd"/>
          </w:p>
        </w:tc>
        <w:tc>
          <w:tcPr>
            <w:tcW w:w="992" w:type="dxa"/>
            <w:vMerge/>
            <w:tcBorders>
              <w:top w:val="nil"/>
              <w:left w:val="single" w:sz="8" w:space="0" w:color="auto"/>
              <w:bottom w:val="single" w:sz="8" w:space="0" w:color="000000"/>
              <w:right w:val="single" w:sz="8" w:space="0" w:color="auto"/>
            </w:tcBorders>
            <w:vAlign w:val="center"/>
            <w:hideMark/>
          </w:tcPr>
          <w:p w14:paraId="74FAD32D" w14:textId="77777777" w:rsidR="002232EF" w:rsidRPr="002232EF" w:rsidRDefault="002232EF">
            <w:pPr>
              <w:rPr>
                <w:rFonts w:ascii="Verdana" w:hAnsi="Verdana"/>
                <w:color w:val="000000"/>
                <w:sz w:val="18"/>
                <w:szCs w:val="18"/>
              </w:rPr>
            </w:pPr>
          </w:p>
        </w:tc>
      </w:tr>
      <w:tr w:rsidR="002232EF" w14:paraId="460E3DC7" w14:textId="77777777" w:rsidTr="002232EF">
        <w:trPr>
          <w:trHeight w:val="255"/>
        </w:trPr>
        <w:tc>
          <w:tcPr>
            <w:tcW w:w="2640" w:type="dxa"/>
            <w:vMerge/>
            <w:tcBorders>
              <w:top w:val="nil"/>
              <w:left w:val="single" w:sz="8" w:space="0" w:color="auto"/>
              <w:bottom w:val="single" w:sz="8" w:space="0" w:color="000000"/>
              <w:right w:val="single" w:sz="8" w:space="0" w:color="auto"/>
            </w:tcBorders>
            <w:vAlign w:val="center"/>
            <w:hideMark/>
          </w:tcPr>
          <w:p w14:paraId="52BA29A9"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center"/>
            <w:hideMark/>
          </w:tcPr>
          <w:p w14:paraId="4ADD0E43"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Fitxa</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tècnica</w:t>
            </w:r>
            <w:proofErr w:type="spellEnd"/>
            <w:r w:rsidRPr="002232EF">
              <w:rPr>
                <w:rFonts w:ascii="Verdana" w:hAnsi="Verdana" w:cs="Arial"/>
                <w:color w:val="000000"/>
                <w:sz w:val="18"/>
                <w:szCs w:val="18"/>
              </w:rPr>
              <w:t xml:space="preserve"> expedida </w:t>
            </w:r>
            <w:proofErr w:type="spellStart"/>
            <w:r w:rsidRPr="002232EF">
              <w:rPr>
                <w:rFonts w:ascii="Verdana" w:hAnsi="Verdana" w:cs="Arial"/>
                <w:color w:val="000000"/>
                <w:sz w:val="18"/>
                <w:szCs w:val="18"/>
              </w:rPr>
              <w:t>posteriorment</w:t>
            </w:r>
            <w:proofErr w:type="spellEnd"/>
            <w:r w:rsidRPr="002232EF">
              <w:rPr>
                <w:rFonts w:ascii="Verdana" w:hAnsi="Verdana" w:cs="Arial"/>
                <w:color w:val="000000"/>
                <w:sz w:val="18"/>
                <w:szCs w:val="18"/>
              </w:rPr>
              <w:t xml:space="preserve"> a l’1/01/2017.</w:t>
            </w:r>
          </w:p>
        </w:tc>
        <w:tc>
          <w:tcPr>
            <w:tcW w:w="992" w:type="dxa"/>
            <w:vMerge/>
            <w:tcBorders>
              <w:top w:val="nil"/>
              <w:left w:val="single" w:sz="8" w:space="0" w:color="auto"/>
              <w:bottom w:val="single" w:sz="8" w:space="0" w:color="000000"/>
              <w:right w:val="single" w:sz="8" w:space="0" w:color="auto"/>
            </w:tcBorders>
            <w:vAlign w:val="center"/>
            <w:hideMark/>
          </w:tcPr>
          <w:p w14:paraId="1D790053" w14:textId="77777777" w:rsidR="002232EF" w:rsidRPr="002232EF" w:rsidRDefault="002232EF">
            <w:pPr>
              <w:rPr>
                <w:rFonts w:ascii="Verdana" w:hAnsi="Verdana"/>
                <w:color w:val="000000"/>
                <w:sz w:val="18"/>
                <w:szCs w:val="18"/>
              </w:rPr>
            </w:pPr>
          </w:p>
        </w:tc>
      </w:tr>
      <w:tr w:rsidR="002232EF" w14:paraId="681AC7EB" w14:textId="77777777" w:rsidTr="002232EF">
        <w:trPr>
          <w:trHeight w:val="240"/>
        </w:trPr>
        <w:tc>
          <w:tcPr>
            <w:tcW w:w="2640" w:type="dxa"/>
            <w:vMerge/>
            <w:tcBorders>
              <w:top w:val="nil"/>
              <w:left w:val="single" w:sz="8" w:space="0" w:color="auto"/>
              <w:bottom w:val="single" w:sz="8" w:space="0" w:color="000000"/>
              <w:right w:val="single" w:sz="8" w:space="0" w:color="auto"/>
            </w:tcBorders>
            <w:vAlign w:val="center"/>
            <w:hideMark/>
          </w:tcPr>
          <w:p w14:paraId="2B64DC07" w14:textId="77777777" w:rsidR="002232EF" w:rsidRPr="002232EF" w:rsidRDefault="002232EF">
            <w:pPr>
              <w:rPr>
                <w:rFonts w:ascii="Verdana" w:hAnsi="Verdana"/>
                <w:color w:val="000000"/>
                <w:sz w:val="18"/>
                <w:szCs w:val="18"/>
              </w:rPr>
            </w:pPr>
          </w:p>
        </w:tc>
        <w:tc>
          <w:tcPr>
            <w:tcW w:w="5997" w:type="dxa"/>
            <w:tcBorders>
              <w:top w:val="nil"/>
              <w:left w:val="nil"/>
              <w:bottom w:val="single" w:sz="8" w:space="0" w:color="auto"/>
              <w:right w:val="nil"/>
            </w:tcBorders>
            <w:vAlign w:val="center"/>
            <w:hideMark/>
          </w:tcPr>
          <w:p w14:paraId="5759BF20" w14:textId="77777777" w:rsidR="002232EF" w:rsidRPr="002232EF" w:rsidRDefault="002232EF">
            <w:pPr>
              <w:rPr>
                <w:rFonts w:ascii="Verdana" w:hAnsi="Verdana" w:cs="Arial"/>
                <w:color w:val="000000"/>
                <w:sz w:val="18"/>
                <w:szCs w:val="18"/>
              </w:rPr>
            </w:pPr>
            <w:r w:rsidRPr="002232EF">
              <w:rPr>
                <w:rFonts w:ascii="Verdana" w:hAnsi="Verdana"/>
                <w:color w:val="000000"/>
                <w:sz w:val="18"/>
                <w:szCs w:val="18"/>
              </w:rPr>
              <w:t xml:space="preserve"> </w:t>
            </w:r>
            <w:r w:rsidRPr="002232EF">
              <w:rPr>
                <w:rFonts w:ascii="Verdana" w:hAnsi="Verdana" w:cs="Arial"/>
                <w:color w:val="000000"/>
                <w:sz w:val="18"/>
                <w:szCs w:val="18"/>
              </w:rPr>
              <w:t>Matriculades</w:t>
            </w:r>
          </w:p>
        </w:tc>
        <w:tc>
          <w:tcPr>
            <w:tcW w:w="992" w:type="dxa"/>
            <w:vMerge/>
            <w:tcBorders>
              <w:top w:val="nil"/>
              <w:left w:val="single" w:sz="8" w:space="0" w:color="auto"/>
              <w:bottom w:val="single" w:sz="8" w:space="0" w:color="000000"/>
              <w:right w:val="single" w:sz="8" w:space="0" w:color="auto"/>
            </w:tcBorders>
            <w:vAlign w:val="center"/>
            <w:hideMark/>
          </w:tcPr>
          <w:p w14:paraId="29060C83" w14:textId="77777777" w:rsidR="002232EF" w:rsidRPr="002232EF" w:rsidRDefault="002232EF">
            <w:pPr>
              <w:rPr>
                <w:rFonts w:ascii="Verdana" w:hAnsi="Verdana"/>
                <w:color w:val="000000"/>
                <w:sz w:val="18"/>
                <w:szCs w:val="18"/>
              </w:rPr>
            </w:pPr>
          </w:p>
        </w:tc>
      </w:tr>
      <w:tr w:rsidR="002232EF" w14:paraId="039D4C20" w14:textId="77777777" w:rsidTr="002232EF">
        <w:trPr>
          <w:trHeight w:val="240"/>
        </w:trPr>
        <w:tc>
          <w:tcPr>
            <w:tcW w:w="2640" w:type="dxa"/>
            <w:tcBorders>
              <w:top w:val="nil"/>
              <w:left w:val="nil"/>
              <w:bottom w:val="nil"/>
              <w:right w:val="nil"/>
            </w:tcBorders>
            <w:vAlign w:val="center"/>
            <w:hideMark/>
          </w:tcPr>
          <w:p w14:paraId="66746367" w14:textId="77777777" w:rsidR="002232EF" w:rsidRPr="002232EF" w:rsidRDefault="002232EF">
            <w:pPr>
              <w:rPr>
                <w:rFonts w:ascii="Verdana" w:hAnsi="Verdana" w:cs="Arial"/>
                <w:color w:val="000000"/>
                <w:sz w:val="18"/>
                <w:szCs w:val="18"/>
              </w:rPr>
            </w:pPr>
          </w:p>
        </w:tc>
        <w:tc>
          <w:tcPr>
            <w:tcW w:w="5997" w:type="dxa"/>
            <w:tcBorders>
              <w:top w:val="nil"/>
              <w:left w:val="nil"/>
              <w:bottom w:val="nil"/>
              <w:right w:val="nil"/>
            </w:tcBorders>
            <w:vAlign w:val="center"/>
            <w:hideMark/>
          </w:tcPr>
          <w:p w14:paraId="1A1648E0" w14:textId="77777777" w:rsidR="002232EF" w:rsidRPr="002232EF" w:rsidRDefault="002232EF">
            <w:pPr>
              <w:jc w:val="center"/>
              <w:rPr>
                <w:rFonts w:ascii="Verdana" w:hAnsi="Verdana"/>
                <w:sz w:val="18"/>
                <w:szCs w:val="18"/>
              </w:rPr>
            </w:pPr>
          </w:p>
        </w:tc>
        <w:tc>
          <w:tcPr>
            <w:tcW w:w="992" w:type="dxa"/>
            <w:tcBorders>
              <w:top w:val="nil"/>
              <w:left w:val="nil"/>
              <w:bottom w:val="nil"/>
              <w:right w:val="nil"/>
            </w:tcBorders>
            <w:noWrap/>
            <w:vAlign w:val="center"/>
            <w:hideMark/>
          </w:tcPr>
          <w:p w14:paraId="63F686C6" w14:textId="77777777" w:rsidR="002232EF" w:rsidRPr="002232EF" w:rsidRDefault="002232EF">
            <w:pPr>
              <w:rPr>
                <w:rFonts w:ascii="Verdana" w:hAnsi="Verdana"/>
                <w:sz w:val="18"/>
                <w:szCs w:val="18"/>
              </w:rPr>
            </w:pPr>
          </w:p>
        </w:tc>
      </w:tr>
      <w:tr w:rsidR="002232EF" w14:paraId="10D14075" w14:textId="77777777" w:rsidTr="002232EF">
        <w:trPr>
          <w:trHeight w:val="225"/>
        </w:trPr>
        <w:tc>
          <w:tcPr>
            <w:tcW w:w="2640" w:type="dxa"/>
            <w:vMerge w:val="restart"/>
            <w:tcBorders>
              <w:top w:val="single" w:sz="8" w:space="0" w:color="auto"/>
              <w:left w:val="single" w:sz="8" w:space="0" w:color="auto"/>
              <w:bottom w:val="single" w:sz="8" w:space="0" w:color="000000"/>
              <w:right w:val="single" w:sz="8" w:space="0" w:color="auto"/>
            </w:tcBorders>
            <w:vAlign w:val="center"/>
            <w:hideMark/>
          </w:tcPr>
          <w:p w14:paraId="447E1435" w14:textId="77777777" w:rsidR="002232EF" w:rsidRPr="002232EF" w:rsidRDefault="002232EF">
            <w:pPr>
              <w:jc w:val="center"/>
              <w:rPr>
                <w:rFonts w:ascii="Verdana" w:hAnsi="Verdana"/>
                <w:color w:val="000000"/>
                <w:sz w:val="18"/>
                <w:szCs w:val="18"/>
              </w:rPr>
            </w:pPr>
            <w:r w:rsidRPr="002232EF">
              <w:rPr>
                <w:rFonts w:ascii="Verdana" w:hAnsi="Verdana" w:cs="Arial"/>
                <w:color w:val="000000"/>
                <w:sz w:val="18"/>
                <w:szCs w:val="18"/>
              </w:rPr>
              <w:t>Plataforma elevadora articulada de 12 m (MOM&lt;3500 kg</w:t>
            </w:r>
          </w:p>
        </w:tc>
        <w:tc>
          <w:tcPr>
            <w:tcW w:w="5997" w:type="dxa"/>
            <w:tcBorders>
              <w:top w:val="single" w:sz="8" w:space="0" w:color="auto"/>
              <w:left w:val="nil"/>
              <w:bottom w:val="nil"/>
              <w:right w:val="nil"/>
            </w:tcBorders>
            <w:vAlign w:val="center"/>
            <w:hideMark/>
          </w:tcPr>
          <w:p w14:paraId="33DA1204" w14:textId="77777777" w:rsidR="002232EF" w:rsidRPr="002232EF" w:rsidRDefault="002232EF">
            <w:pPr>
              <w:rPr>
                <w:rFonts w:ascii="Verdana" w:hAnsi="Verdana" w:cs="Arial"/>
                <w:color w:val="000000"/>
                <w:sz w:val="18"/>
                <w:szCs w:val="18"/>
              </w:rPr>
            </w:pPr>
            <w:r w:rsidRPr="002232EF">
              <w:rPr>
                <w:rFonts w:ascii="Verdana" w:hAnsi="Verdana" w:cs="Arial"/>
                <w:color w:val="000000"/>
                <w:sz w:val="18"/>
                <w:szCs w:val="18"/>
              </w:rPr>
              <w:t xml:space="preserve">Motor </w:t>
            </w:r>
            <w:proofErr w:type="spellStart"/>
            <w:r w:rsidRPr="002232EF">
              <w:rPr>
                <w:rFonts w:ascii="Verdana" w:hAnsi="Verdana" w:cs="Arial"/>
                <w:color w:val="000000"/>
                <w:sz w:val="18"/>
                <w:szCs w:val="18"/>
              </w:rPr>
              <w:t>Dièsel</w:t>
            </w:r>
            <w:proofErr w:type="spellEnd"/>
            <w:r w:rsidRPr="002232EF">
              <w:rPr>
                <w:rFonts w:ascii="Verdana" w:hAnsi="Verdana" w:cs="Arial"/>
                <w:color w:val="000000"/>
                <w:sz w:val="18"/>
                <w:szCs w:val="18"/>
              </w:rPr>
              <w:t>.</w:t>
            </w:r>
          </w:p>
        </w:tc>
        <w:tc>
          <w:tcPr>
            <w:tcW w:w="992" w:type="dxa"/>
            <w:vMerge w:val="restart"/>
            <w:tcBorders>
              <w:top w:val="single" w:sz="8" w:space="0" w:color="auto"/>
              <w:left w:val="single" w:sz="8" w:space="0" w:color="auto"/>
              <w:bottom w:val="single" w:sz="8" w:space="0" w:color="000000"/>
              <w:right w:val="single" w:sz="8" w:space="0" w:color="auto"/>
            </w:tcBorders>
            <w:noWrap/>
            <w:vAlign w:val="center"/>
            <w:hideMark/>
          </w:tcPr>
          <w:p w14:paraId="4FF1F859" w14:textId="77777777" w:rsidR="002232EF" w:rsidRPr="002232EF" w:rsidRDefault="002232EF">
            <w:pPr>
              <w:jc w:val="center"/>
              <w:rPr>
                <w:rFonts w:ascii="Verdana" w:hAnsi="Verdana"/>
                <w:color w:val="000000"/>
                <w:sz w:val="18"/>
                <w:szCs w:val="18"/>
              </w:rPr>
            </w:pPr>
            <w:r w:rsidRPr="002232EF">
              <w:rPr>
                <w:rFonts w:ascii="Verdana" w:hAnsi="Verdana" w:cs="Arial"/>
                <w:color w:val="000000"/>
                <w:sz w:val="18"/>
                <w:szCs w:val="18"/>
              </w:rPr>
              <w:t>2</w:t>
            </w:r>
          </w:p>
        </w:tc>
      </w:tr>
      <w:tr w:rsidR="002232EF" w14:paraId="2003479E" w14:textId="77777777" w:rsidTr="002232EF">
        <w:trPr>
          <w:trHeight w:val="225"/>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46A27EFA"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center"/>
            <w:hideMark/>
          </w:tcPr>
          <w:p w14:paraId="62EE18AE"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Alçades</w:t>
            </w:r>
            <w:proofErr w:type="spellEnd"/>
            <w:r w:rsidRPr="002232EF">
              <w:rPr>
                <w:rFonts w:ascii="Verdana" w:hAnsi="Verdana" w:cs="Arial"/>
                <w:color w:val="000000"/>
                <w:sz w:val="18"/>
                <w:szCs w:val="18"/>
              </w:rPr>
              <w:t xml:space="preserve"> de </w:t>
            </w:r>
            <w:proofErr w:type="spellStart"/>
            <w:r w:rsidRPr="002232EF">
              <w:rPr>
                <w:rFonts w:ascii="Verdana" w:hAnsi="Verdana" w:cs="Arial"/>
                <w:color w:val="000000"/>
                <w:sz w:val="18"/>
                <w:szCs w:val="18"/>
              </w:rPr>
              <w:t>treball</w:t>
            </w:r>
            <w:proofErr w:type="spellEnd"/>
            <w:r w:rsidRPr="002232EF">
              <w:rPr>
                <w:rFonts w:ascii="Verdana" w:hAnsi="Verdana" w:cs="Arial"/>
                <w:color w:val="000000"/>
                <w:sz w:val="18"/>
                <w:szCs w:val="18"/>
              </w:rPr>
              <w:t>: 12 metres (</w:t>
            </w:r>
            <w:proofErr w:type="spellStart"/>
            <w:r w:rsidRPr="002232EF">
              <w:rPr>
                <w:rFonts w:ascii="Verdana" w:hAnsi="Verdana" w:cs="Arial"/>
                <w:color w:val="000000"/>
                <w:sz w:val="18"/>
                <w:szCs w:val="18"/>
              </w:rPr>
              <w:t>tolerància</w:t>
            </w:r>
            <w:proofErr w:type="spellEnd"/>
            <w:r w:rsidRPr="002232EF">
              <w:rPr>
                <w:rFonts w:ascii="Verdana" w:hAnsi="Verdana" w:cs="Arial"/>
                <w:color w:val="000000"/>
                <w:sz w:val="18"/>
                <w:szCs w:val="18"/>
              </w:rPr>
              <w:t>: ±0,5 m).</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6335BF93" w14:textId="77777777" w:rsidR="002232EF" w:rsidRPr="002232EF" w:rsidRDefault="002232EF">
            <w:pPr>
              <w:rPr>
                <w:rFonts w:ascii="Verdana" w:hAnsi="Verdana"/>
                <w:color w:val="000000"/>
                <w:sz w:val="18"/>
                <w:szCs w:val="18"/>
              </w:rPr>
            </w:pPr>
          </w:p>
        </w:tc>
      </w:tr>
      <w:tr w:rsidR="002232EF" w14:paraId="3479D2EC" w14:textId="77777777" w:rsidTr="002232EF">
        <w:trPr>
          <w:trHeight w:val="225"/>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38DF2A60"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bottom"/>
            <w:hideMark/>
          </w:tcPr>
          <w:p w14:paraId="646984A2"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Mínim</w:t>
            </w:r>
            <w:proofErr w:type="spellEnd"/>
            <w:r w:rsidRPr="002232EF">
              <w:rPr>
                <w:rFonts w:ascii="Verdana" w:hAnsi="Verdana" w:cs="Arial"/>
                <w:color w:val="000000"/>
                <w:sz w:val="18"/>
                <w:szCs w:val="18"/>
              </w:rPr>
              <w:t xml:space="preserve"> 2 preses </w:t>
            </w:r>
            <w:proofErr w:type="spellStart"/>
            <w:r w:rsidRPr="002232EF">
              <w:rPr>
                <w:rFonts w:ascii="Verdana" w:hAnsi="Verdana" w:cs="Arial"/>
                <w:color w:val="000000"/>
                <w:sz w:val="18"/>
                <w:szCs w:val="18"/>
              </w:rPr>
              <w:t>d’aire</w:t>
            </w:r>
            <w:proofErr w:type="spellEnd"/>
            <w:r w:rsidRPr="002232EF">
              <w:rPr>
                <w:rFonts w:ascii="Verdana" w:hAnsi="Verdana" w:cs="Arial"/>
                <w:color w:val="000000"/>
                <w:sz w:val="18"/>
                <w:szCs w:val="18"/>
              </w:rPr>
              <w:t xml:space="preserve"> per </w:t>
            </w:r>
            <w:proofErr w:type="spellStart"/>
            <w:r w:rsidRPr="002232EF">
              <w:rPr>
                <w:rFonts w:ascii="Verdana" w:hAnsi="Verdana" w:cs="Arial"/>
                <w:color w:val="000000"/>
                <w:sz w:val="18"/>
                <w:szCs w:val="18"/>
              </w:rPr>
              <w:t>cistella</w:t>
            </w:r>
            <w:proofErr w:type="spellEnd"/>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3F1219F0" w14:textId="77777777" w:rsidR="002232EF" w:rsidRPr="002232EF" w:rsidRDefault="002232EF">
            <w:pPr>
              <w:rPr>
                <w:rFonts w:ascii="Verdana" w:hAnsi="Verdana"/>
                <w:color w:val="000000"/>
                <w:sz w:val="18"/>
                <w:szCs w:val="18"/>
              </w:rPr>
            </w:pPr>
          </w:p>
        </w:tc>
      </w:tr>
      <w:tr w:rsidR="002232EF" w14:paraId="558F6465" w14:textId="77777777" w:rsidTr="002232EF">
        <w:trPr>
          <w:trHeight w:val="225"/>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409D6D31"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bottom"/>
            <w:hideMark/>
          </w:tcPr>
          <w:p w14:paraId="7272D940"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Girofar</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fix</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amb</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reixat</w:t>
            </w:r>
            <w:proofErr w:type="spellEnd"/>
            <w:r w:rsidRPr="002232EF">
              <w:rPr>
                <w:rFonts w:ascii="Verdana" w:hAnsi="Verdana" w:cs="Arial"/>
                <w:color w:val="000000"/>
                <w:sz w:val="18"/>
                <w:szCs w:val="18"/>
              </w:rPr>
              <w:t xml:space="preserve"> de </w:t>
            </w:r>
            <w:proofErr w:type="spellStart"/>
            <w:r w:rsidRPr="002232EF">
              <w:rPr>
                <w:rFonts w:ascii="Verdana" w:hAnsi="Verdana" w:cs="Arial"/>
                <w:color w:val="000000"/>
                <w:sz w:val="18"/>
                <w:szCs w:val="18"/>
              </w:rPr>
              <w:t>protecció</w:t>
            </w:r>
            <w:proofErr w:type="spellEnd"/>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3B054E08" w14:textId="77777777" w:rsidR="002232EF" w:rsidRPr="002232EF" w:rsidRDefault="002232EF">
            <w:pPr>
              <w:rPr>
                <w:rFonts w:ascii="Verdana" w:hAnsi="Verdana"/>
                <w:color w:val="000000"/>
                <w:sz w:val="18"/>
                <w:szCs w:val="18"/>
              </w:rPr>
            </w:pPr>
          </w:p>
        </w:tc>
      </w:tr>
      <w:tr w:rsidR="002232EF" w14:paraId="5C54279E" w14:textId="77777777" w:rsidTr="002232EF">
        <w:trPr>
          <w:trHeight w:val="225"/>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790B4836"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bottom"/>
            <w:hideMark/>
          </w:tcPr>
          <w:p w14:paraId="40DE316F" w14:textId="77777777" w:rsidR="002232EF" w:rsidRPr="002232EF" w:rsidRDefault="002232EF">
            <w:pPr>
              <w:rPr>
                <w:rFonts w:ascii="Verdana" w:hAnsi="Verdana" w:cs="Arial"/>
                <w:color w:val="000000"/>
                <w:sz w:val="18"/>
                <w:szCs w:val="18"/>
              </w:rPr>
            </w:pPr>
            <w:r w:rsidRPr="002232EF">
              <w:rPr>
                <w:rFonts w:ascii="Verdana" w:hAnsi="Verdana" w:cs="Arial"/>
                <w:color w:val="000000"/>
                <w:sz w:val="18"/>
                <w:szCs w:val="18"/>
              </w:rPr>
              <w:t xml:space="preserve">Tap de combustible </w:t>
            </w:r>
            <w:proofErr w:type="spellStart"/>
            <w:r w:rsidRPr="002232EF">
              <w:rPr>
                <w:rFonts w:ascii="Verdana" w:hAnsi="Verdana" w:cs="Arial"/>
                <w:color w:val="000000"/>
                <w:sz w:val="18"/>
                <w:szCs w:val="18"/>
              </w:rPr>
              <w:t>amb</w:t>
            </w:r>
            <w:proofErr w:type="spellEnd"/>
            <w:r w:rsidRPr="002232EF">
              <w:rPr>
                <w:rFonts w:ascii="Verdana" w:hAnsi="Verdana" w:cs="Arial"/>
                <w:color w:val="000000"/>
                <w:sz w:val="18"/>
                <w:szCs w:val="18"/>
              </w:rPr>
              <w:t xml:space="preserve"> sistema </w:t>
            </w:r>
            <w:proofErr w:type="spellStart"/>
            <w:r w:rsidRPr="002232EF">
              <w:rPr>
                <w:rFonts w:ascii="Verdana" w:hAnsi="Verdana" w:cs="Arial"/>
                <w:color w:val="000000"/>
                <w:sz w:val="18"/>
                <w:szCs w:val="18"/>
              </w:rPr>
              <w:t>antirobatori</w:t>
            </w:r>
            <w:proofErr w:type="spellEnd"/>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71B45DE" w14:textId="77777777" w:rsidR="002232EF" w:rsidRPr="002232EF" w:rsidRDefault="002232EF">
            <w:pPr>
              <w:rPr>
                <w:rFonts w:ascii="Verdana" w:hAnsi="Verdana"/>
                <w:color w:val="000000"/>
                <w:sz w:val="18"/>
                <w:szCs w:val="18"/>
              </w:rPr>
            </w:pPr>
          </w:p>
        </w:tc>
      </w:tr>
      <w:tr w:rsidR="002232EF" w14:paraId="0E520902" w14:textId="77777777" w:rsidTr="002232EF">
        <w:trPr>
          <w:trHeight w:val="270"/>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2380CDAA"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center"/>
            <w:hideMark/>
          </w:tcPr>
          <w:p w14:paraId="1F5EB080"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Fitxa</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tècnica</w:t>
            </w:r>
            <w:proofErr w:type="spellEnd"/>
            <w:r w:rsidRPr="002232EF">
              <w:rPr>
                <w:rFonts w:ascii="Verdana" w:hAnsi="Verdana" w:cs="Arial"/>
                <w:color w:val="000000"/>
                <w:sz w:val="18"/>
                <w:szCs w:val="18"/>
              </w:rPr>
              <w:t xml:space="preserve"> expedida </w:t>
            </w:r>
            <w:proofErr w:type="spellStart"/>
            <w:r w:rsidRPr="002232EF">
              <w:rPr>
                <w:rFonts w:ascii="Verdana" w:hAnsi="Verdana" w:cs="Arial"/>
                <w:color w:val="000000"/>
                <w:sz w:val="18"/>
                <w:szCs w:val="18"/>
              </w:rPr>
              <w:t>posteriorment</w:t>
            </w:r>
            <w:proofErr w:type="spellEnd"/>
            <w:r w:rsidRPr="002232EF">
              <w:rPr>
                <w:rFonts w:ascii="Verdana" w:hAnsi="Verdana" w:cs="Arial"/>
                <w:color w:val="000000"/>
                <w:sz w:val="18"/>
                <w:szCs w:val="18"/>
              </w:rPr>
              <w:t xml:space="preserve"> a l’1/01/2017.</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EA5EBC1" w14:textId="77777777" w:rsidR="002232EF" w:rsidRPr="002232EF" w:rsidRDefault="002232EF">
            <w:pPr>
              <w:rPr>
                <w:rFonts w:ascii="Verdana" w:hAnsi="Verdana"/>
                <w:color w:val="000000"/>
                <w:sz w:val="18"/>
                <w:szCs w:val="18"/>
              </w:rPr>
            </w:pPr>
          </w:p>
        </w:tc>
      </w:tr>
      <w:tr w:rsidR="002232EF" w14:paraId="2E68D944" w14:textId="77777777" w:rsidTr="002232EF">
        <w:trPr>
          <w:trHeight w:val="240"/>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7C30468C" w14:textId="77777777" w:rsidR="002232EF" w:rsidRPr="002232EF" w:rsidRDefault="002232EF">
            <w:pPr>
              <w:rPr>
                <w:rFonts w:ascii="Verdana" w:hAnsi="Verdana"/>
                <w:color w:val="000000"/>
                <w:sz w:val="18"/>
                <w:szCs w:val="18"/>
              </w:rPr>
            </w:pPr>
          </w:p>
        </w:tc>
        <w:tc>
          <w:tcPr>
            <w:tcW w:w="5997" w:type="dxa"/>
            <w:tcBorders>
              <w:top w:val="nil"/>
              <w:left w:val="nil"/>
              <w:bottom w:val="single" w:sz="8" w:space="0" w:color="auto"/>
              <w:right w:val="nil"/>
            </w:tcBorders>
            <w:vAlign w:val="center"/>
            <w:hideMark/>
          </w:tcPr>
          <w:p w14:paraId="630F6B3C" w14:textId="77777777" w:rsidR="002232EF" w:rsidRPr="002232EF" w:rsidRDefault="002232EF">
            <w:pPr>
              <w:rPr>
                <w:rFonts w:ascii="Verdana" w:hAnsi="Verdana" w:cs="Arial"/>
                <w:color w:val="000000"/>
                <w:sz w:val="18"/>
                <w:szCs w:val="18"/>
              </w:rPr>
            </w:pPr>
            <w:r w:rsidRPr="002232EF">
              <w:rPr>
                <w:rFonts w:ascii="Verdana" w:hAnsi="Verdana"/>
                <w:color w:val="000000"/>
                <w:sz w:val="18"/>
                <w:szCs w:val="18"/>
              </w:rPr>
              <w:t xml:space="preserve"> </w:t>
            </w:r>
            <w:r w:rsidRPr="002232EF">
              <w:rPr>
                <w:rFonts w:ascii="Verdana" w:hAnsi="Verdana" w:cs="Arial"/>
                <w:color w:val="000000"/>
                <w:sz w:val="18"/>
                <w:szCs w:val="18"/>
              </w:rPr>
              <w:t>Matriculades</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6191B8BB" w14:textId="77777777" w:rsidR="002232EF" w:rsidRPr="002232EF" w:rsidRDefault="002232EF">
            <w:pPr>
              <w:rPr>
                <w:rFonts w:ascii="Verdana" w:hAnsi="Verdana"/>
                <w:color w:val="000000"/>
                <w:sz w:val="18"/>
                <w:szCs w:val="18"/>
              </w:rPr>
            </w:pPr>
          </w:p>
        </w:tc>
      </w:tr>
      <w:tr w:rsidR="002232EF" w14:paraId="245B0F4A" w14:textId="77777777" w:rsidTr="002232EF">
        <w:trPr>
          <w:trHeight w:val="240"/>
        </w:trPr>
        <w:tc>
          <w:tcPr>
            <w:tcW w:w="2640" w:type="dxa"/>
            <w:tcBorders>
              <w:top w:val="nil"/>
              <w:left w:val="nil"/>
              <w:bottom w:val="nil"/>
              <w:right w:val="nil"/>
            </w:tcBorders>
            <w:vAlign w:val="center"/>
            <w:hideMark/>
          </w:tcPr>
          <w:p w14:paraId="0763DECC" w14:textId="77777777" w:rsidR="002232EF" w:rsidRPr="002232EF" w:rsidRDefault="002232EF">
            <w:pPr>
              <w:rPr>
                <w:rFonts w:ascii="Verdana" w:hAnsi="Verdana" w:cs="Arial"/>
                <w:color w:val="000000"/>
                <w:sz w:val="18"/>
                <w:szCs w:val="18"/>
              </w:rPr>
            </w:pPr>
          </w:p>
        </w:tc>
        <w:tc>
          <w:tcPr>
            <w:tcW w:w="5997" w:type="dxa"/>
            <w:tcBorders>
              <w:top w:val="nil"/>
              <w:left w:val="nil"/>
              <w:bottom w:val="nil"/>
              <w:right w:val="nil"/>
            </w:tcBorders>
            <w:vAlign w:val="center"/>
            <w:hideMark/>
          </w:tcPr>
          <w:p w14:paraId="7AEF2672" w14:textId="77777777" w:rsidR="002232EF" w:rsidRDefault="002232EF">
            <w:pPr>
              <w:jc w:val="center"/>
              <w:rPr>
                <w:rFonts w:ascii="Verdana" w:hAnsi="Verdana"/>
                <w:sz w:val="18"/>
                <w:szCs w:val="18"/>
              </w:rPr>
            </w:pPr>
          </w:p>
          <w:p w14:paraId="5B30F413" w14:textId="77777777" w:rsidR="002232EF" w:rsidRDefault="002232EF">
            <w:pPr>
              <w:jc w:val="center"/>
              <w:rPr>
                <w:rFonts w:ascii="Verdana" w:hAnsi="Verdana"/>
                <w:sz w:val="18"/>
                <w:szCs w:val="18"/>
              </w:rPr>
            </w:pPr>
          </w:p>
          <w:p w14:paraId="10748AD3" w14:textId="77777777" w:rsidR="002232EF" w:rsidRDefault="002232EF">
            <w:pPr>
              <w:jc w:val="center"/>
              <w:rPr>
                <w:rFonts w:ascii="Verdana" w:hAnsi="Verdana"/>
                <w:sz w:val="18"/>
                <w:szCs w:val="18"/>
              </w:rPr>
            </w:pPr>
          </w:p>
          <w:p w14:paraId="7AB9C9CD" w14:textId="77777777" w:rsidR="002232EF" w:rsidRDefault="002232EF">
            <w:pPr>
              <w:jc w:val="center"/>
              <w:rPr>
                <w:rFonts w:ascii="Verdana" w:hAnsi="Verdana"/>
                <w:sz w:val="18"/>
                <w:szCs w:val="18"/>
              </w:rPr>
            </w:pPr>
          </w:p>
          <w:p w14:paraId="753A54F8" w14:textId="77777777" w:rsidR="002232EF" w:rsidRDefault="002232EF">
            <w:pPr>
              <w:jc w:val="center"/>
              <w:rPr>
                <w:rFonts w:ascii="Verdana" w:hAnsi="Verdana"/>
                <w:sz w:val="18"/>
                <w:szCs w:val="18"/>
              </w:rPr>
            </w:pPr>
          </w:p>
          <w:p w14:paraId="33A59F38" w14:textId="77777777" w:rsidR="002232EF" w:rsidRDefault="002232EF">
            <w:pPr>
              <w:jc w:val="center"/>
              <w:rPr>
                <w:rFonts w:ascii="Verdana" w:hAnsi="Verdana"/>
                <w:sz w:val="18"/>
                <w:szCs w:val="18"/>
              </w:rPr>
            </w:pPr>
          </w:p>
          <w:p w14:paraId="1D66EA77" w14:textId="77777777" w:rsidR="002232EF" w:rsidRPr="002232EF" w:rsidRDefault="002232EF">
            <w:pPr>
              <w:jc w:val="center"/>
              <w:rPr>
                <w:rFonts w:ascii="Verdana" w:hAnsi="Verdana"/>
                <w:sz w:val="18"/>
                <w:szCs w:val="18"/>
              </w:rPr>
            </w:pPr>
          </w:p>
        </w:tc>
        <w:tc>
          <w:tcPr>
            <w:tcW w:w="992" w:type="dxa"/>
            <w:tcBorders>
              <w:top w:val="nil"/>
              <w:left w:val="nil"/>
              <w:bottom w:val="nil"/>
              <w:right w:val="nil"/>
            </w:tcBorders>
            <w:noWrap/>
            <w:vAlign w:val="center"/>
            <w:hideMark/>
          </w:tcPr>
          <w:p w14:paraId="103D8D1B" w14:textId="77777777" w:rsidR="002232EF" w:rsidRPr="002232EF" w:rsidRDefault="002232EF">
            <w:pPr>
              <w:rPr>
                <w:rFonts w:ascii="Verdana" w:hAnsi="Verdana"/>
                <w:sz w:val="18"/>
                <w:szCs w:val="18"/>
              </w:rPr>
            </w:pPr>
          </w:p>
        </w:tc>
      </w:tr>
      <w:tr w:rsidR="002232EF" w14:paraId="6100A7A6" w14:textId="77777777" w:rsidTr="002232EF">
        <w:trPr>
          <w:trHeight w:val="225"/>
        </w:trPr>
        <w:tc>
          <w:tcPr>
            <w:tcW w:w="2640" w:type="dxa"/>
            <w:vMerge w:val="restart"/>
            <w:tcBorders>
              <w:top w:val="single" w:sz="8" w:space="0" w:color="auto"/>
              <w:left w:val="single" w:sz="8" w:space="0" w:color="auto"/>
              <w:bottom w:val="single" w:sz="8" w:space="0" w:color="000000"/>
              <w:right w:val="single" w:sz="8" w:space="0" w:color="auto"/>
            </w:tcBorders>
            <w:vAlign w:val="center"/>
            <w:hideMark/>
          </w:tcPr>
          <w:p w14:paraId="5466527D" w14:textId="77777777" w:rsidR="002232EF" w:rsidRPr="002232EF" w:rsidRDefault="002232EF">
            <w:pPr>
              <w:jc w:val="center"/>
              <w:rPr>
                <w:rFonts w:ascii="Verdana" w:hAnsi="Verdana"/>
                <w:color w:val="000000"/>
                <w:sz w:val="18"/>
                <w:szCs w:val="18"/>
              </w:rPr>
            </w:pPr>
            <w:r w:rsidRPr="002232EF">
              <w:rPr>
                <w:rFonts w:ascii="Verdana" w:hAnsi="Verdana" w:cs="Arial"/>
                <w:color w:val="000000"/>
                <w:sz w:val="18"/>
                <w:szCs w:val="18"/>
              </w:rPr>
              <w:lastRenderedPageBreak/>
              <w:t xml:space="preserve">Plataforma elevadora articulada de 14-16 </w:t>
            </w:r>
            <w:proofErr w:type="gramStart"/>
            <w:r w:rsidRPr="002232EF">
              <w:rPr>
                <w:rFonts w:ascii="Verdana" w:hAnsi="Verdana" w:cs="Arial"/>
                <w:color w:val="000000"/>
                <w:sz w:val="18"/>
                <w:szCs w:val="18"/>
              </w:rPr>
              <w:t>m  MOM</w:t>
            </w:r>
            <w:proofErr w:type="gramEnd"/>
            <w:r w:rsidRPr="002232EF">
              <w:rPr>
                <w:rFonts w:ascii="Verdana" w:hAnsi="Verdana" w:cs="Arial"/>
                <w:color w:val="000000"/>
                <w:sz w:val="18"/>
                <w:szCs w:val="18"/>
              </w:rPr>
              <w:t>&lt;3500 kg</w:t>
            </w:r>
          </w:p>
        </w:tc>
        <w:tc>
          <w:tcPr>
            <w:tcW w:w="5997" w:type="dxa"/>
            <w:tcBorders>
              <w:top w:val="single" w:sz="8" w:space="0" w:color="auto"/>
              <w:left w:val="nil"/>
              <w:bottom w:val="nil"/>
              <w:right w:val="nil"/>
            </w:tcBorders>
            <w:vAlign w:val="center"/>
            <w:hideMark/>
          </w:tcPr>
          <w:p w14:paraId="74775F9F" w14:textId="77777777" w:rsidR="002232EF" w:rsidRPr="002232EF" w:rsidRDefault="002232EF">
            <w:pPr>
              <w:rPr>
                <w:rFonts w:ascii="Verdana" w:hAnsi="Verdana" w:cs="Arial"/>
                <w:color w:val="000000"/>
                <w:sz w:val="18"/>
                <w:szCs w:val="18"/>
              </w:rPr>
            </w:pPr>
            <w:r w:rsidRPr="002232EF">
              <w:rPr>
                <w:rFonts w:ascii="Verdana" w:hAnsi="Verdana" w:cs="Arial"/>
                <w:color w:val="000000"/>
                <w:sz w:val="18"/>
                <w:szCs w:val="18"/>
              </w:rPr>
              <w:t xml:space="preserve">Motor </w:t>
            </w:r>
            <w:proofErr w:type="spellStart"/>
            <w:r w:rsidRPr="002232EF">
              <w:rPr>
                <w:rFonts w:ascii="Verdana" w:hAnsi="Verdana" w:cs="Arial"/>
                <w:color w:val="000000"/>
                <w:sz w:val="18"/>
                <w:szCs w:val="18"/>
              </w:rPr>
              <w:t>Dièsel</w:t>
            </w:r>
            <w:proofErr w:type="spellEnd"/>
            <w:r w:rsidRPr="002232EF">
              <w:rPr>
                <w:rFonts w:ascii="Verdana" w:hAnsi="Verdana" w:cs="Arial"/>
                <w:color w:val="000000"/>
                <w:sz w:val="18"/>
                <w:szCs w:val="18"/>
              </w:rPr>
              <w:t>.</w:t>
            </w:r>
          </w:p>
        </w:tc>
        <w:tc>
          <w:tcPr>
            <w:tcW w:w="992" w:type="dxa"/>
            <w:vMerge w:val="restart"/>
            <w:tcBorders>
              <w:top w:val="single" w:sz="8" w:space="0" w:color="auto"/>
              <w:left w:val="single" w:sz="8" w:space="0" w:color="auto"/>
              <w:bottom w:val="single" w:sz="8" w:space="0" w:color="000000"/>
              <w:right w:val="single" w:sz="8" w:space="0" w:color="auto"/>
            </w:tcBorders>
            <w:noWrap/>
            <w:vAlign w:val="center"/>
            <w:hideMark/>
          </w:tcPr>
          <w:p w14:paraId="229C4B47" w14:textId="77777777" w:rsidR="002232EF" w:rsidRPr="002232EF" w:rsidRDefault="002232EF">
            <w:pPr>
              <w:jc w:val="center"/>
              <w:rPr>
                <w:rFonts w:ascii="Verdana" w:hAnsi="Verdana"/>
                <w:color w:val="000000"/>
                <w:sz w:val="18"/>
                <w:szCs w:val="18"/>
              </w:rPr>
            </w:pPr>
            <w:r w:rsidRPr="002232EF">
              <w:rPr>
                <w:rFonts w:ascii="Verdana" w:hAnsi="Verdana" w:cs="Arial"/>
                <w:color w:val="000000"/>
                <w:sz w:val="18"/>
                <w:szCs w:val="18"/>
              </w:rPr>
              <w:t>2</w:t>
            </w:r>
          </w:p>
        </w:tc>
      </w:tr>
      <w:tr w:rsidR="002232EF" w14:paraId="732ACD81" w14:textId="77777777" w:rsidTr="002232EF">
        <w:trPr>
          <w:trHeight w:val="450"/>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712C88BB"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center"/>
            <w:hideMark/>
          </w:tcPr>
          <w:p w14:paraId="548670AF"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Alçades</w:t>
            </w:r>
            <w:proofErr w:type="spellEnd"/>
            <w:r w:rsidRPr="002232EF">
              <w:rPr>
                <w:rFonts w:ascii="Verdana" w:hAnsi="Verdana" w:cs="Arial"/>
                <w:color w:val="000000"/>
                <w:sz w:val="18"/>
                <w:szCs w:val="18"/>
              </w:rPr>
              <w:t xml:space="preserve"> de </w:t>
            </w:r>
            <w:proofErr w:type="spellStart"/>
            <w:r w:rsidRPr="002232EF">
              <w:rPr>
                <w:rFonts w:ascii="Verdana" w:hAnsi="Verdana" w:cs="Arial"/>
                <w:color w:val="000000"/>
                <w:sz w:val="18"/>
                <w:szCs w:val="18"/>
              </w:rPr>
              <w:t>treball</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plataformes</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d’entre</w:t>
            </w:r>
            <w:proofErr w:type="spellEnd"/>
            <w:r w:rsidRPr="002232EF">
              <w:rPr>
                <w:rFonts w:ascii="Verdana" w:hAnsi="Verdana" w:cs="Arial"/>
                <w:color w:val="000000"/>
                <w:sz w:val="18"/>
                <w:szCs w:val="18"/>
              </w:rPr>
              <w:t xml:space="preserve"> 14-16m (+/- 1 m)</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449DC211" w14:textId="77777777" w:rsidR="002232EF" w:rsidRPr="002232EF" w:rsidRDefault="002232EF">
            <w:pPr>
              <w:rPr>
                <w:rFonts w:ascii="Verdana" w:hAnsi="Verdana"/>
                <w:color w:val="000000"/>
                <w:sz w:val="18"/>
                <w:szCs w:val="18"/>
              </w:rPr>
            </w:pPr>
          </w:p>
        </w:tc>
      </w:tr>
      <w:tr w:rsidR="002232EF" w14:paraId="520D6BB6" w14:textId="77777777" w:rsidTr="002232EF">
        <w:trPr>
          <w:trHeight w:val="225"/>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4C1ACB11"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bottom"/>
            <w:hideMark/>
          </w:tcPr>
          <w:p w14:paraId="3AED3919"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Mínim</w:t>
            </w:r>
            <w:proofErr w:type="spellEnd"/>
            <w:r w:rsidRPr="002232EF">
              <w:rPr>
                <w:rFonts w:ascii="Verdana" w:hAnsi="Verdana" w:cs="Arial"/>
                <w:color w:val="000000"/>
                <w:sz w:val="18"/>
                <w:szCs w:val="18"/>
              </w:rPr>
              <w:t xml:space="preserve"> 2 preses </w:t>
            </w:r>
            <w:proofErr w:type="spellStart"/>
            <w:r w:rsidRPr="002232EF">
              <w:rPr>
                <w:rFonts w:ascii="Verdana" w:hAnsi="Verdana" w:cs="Arial"/>
                <w:color w:val="000000"/>
                <w:sz w:val="18"/>
                <w:szCs w:val="18"/>
              </w:rPr>
              <w:t>d’aire</w:t>
            </w:r>
            <w:proofErr w:type="spellEnd"/>
            <w:r w:rsidRPr="002232EF">
              <w:rPr>
                <w:rFonts w:ascii="Verdana" w:hAnsi="Verdana" w:cs="Arial"/>
                <w:color w:val="000000"/>
                <w:sz w:val="18"/>
                <w:szCs w:val="18"/>
              </w:rPr>
              <w:t xml:space="preserve"> per </w:t>
            </w:r>
            <w:proofErr w:type="spellStart"/>
            <w:r w:rsidRPr="002232EF">
              <w:rPr>
                <w:rFonts w:ascii="Verdana" w:hAnsi="Verdana" w:cs="Arial"/>
                <w:color w:val="000000"/>
                <w:sz w:val="18"/>
                <w:szCs w:val="18"/>
              </w:rPr>
              <w:t>cistella</w:t>
            </w:r>
            <w:proofErr w:type="spellEnd"/>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39B43977" w14:textId="77777777" w:rsidR="002232EF" w:rsidRPr="002232EF" w:rsidRDefault="002232EF">
            <w:pPr>
              <w:rPr>
                <w:rFonts w:ascii="Verdana" w:hAnsi="Verdana"/>
                <w:color w:val="000000"/>
                <w:sz w:val="18"/>
                <w:szCs w:val="18"/>
              </w:rPr>
            </w:pPr>
          </w:p>
        </w:tc>
      </w:tr>
      <w:tr w:rsidR="002232EF" w14:paraId="5FDC0F07" w14:textId="77777777" w:rsidTr="002232EF">
        <w:trPr>
          <w:trHeight w:val="225"/>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67EA0B04"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bottom"/>
            <w:hideMark/>
          </w:tcPr>
          <w:p w14:paraId="18B599DB"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Girofar</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fix</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amb</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reixat</w:t>
            </w:r>
            <w:proofErr w:type="spellEnd"/>
            <w:r w:rsidRPr="002232EF">
              <w:rPr>
                <w:rFonts w:ascii="Verdana" w:hAnsi="Verdana" w:cs="Arial"/>
                <w:color w:val="000000"/>
                <w:sz w:val="18"/>
                <w:szCs w:val="18"/>
              </w:rPr>
              <w:t xml:space="preserve"> de </w:t>
            </w:r>
            <w:proofErr w:type="spellStart"/>
            <w:r w:rsidRPr="002232EF">
              <w:rPr>
                <w:rFonts w:ascii="Verdana" w:hAnsi="Verdana" w:cs="Arial"/>
                <w:color w:val="000000"/>
                <w:sz w:val="18"/>
                <w:szCs w:val="18"/>
              </w:rPr>
              <w:t>protecció</w:t>
            </w:r>
            <w:proofErr w:type="spellEnd"/>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9DC34A3" w14:textId="77777777" w:rsidR="002232EF" w:rsidRPr="002232EF" w:rsidRDefault="002232EF">
            <w:pPr>
              <w:rPr>
                <w:rFonts w:ascii="Verdana" w:hAnsi="Verdana"/>
                <w:color w:val="000000"/>
                <w:sz w:val="18"/>
                <w:szCs w:val="18"/>
              </w:rPr>
            </w:pPr>
          </w:p>
        </w:tc>
      </w:tr>
      <w:tr w:rsidR="002232EF" w14:paraId="022B7347" w14:textId="77777777" w:rsidTr="002232EF">
        <w:trPr>
          <w:trHeight w:val="225"/>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18397A21"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bottom"/>
            <w:hideMark/>
          </w:tcPr>
          <w:p w14:paraId="700EFDC1" w14:textId="77777777" w:rsidR="002232EF" w:rsidRPr="002232EF" w:rsidRDefault="002232EF">
            <w:pPr>
              <w:rPr>
                <w:rFonts w:ascii="Verdana" w:hAnsi="Verdana" w:cs="Arial"/>
                <w:color w:val="000000"/>
                <w:sz w:val="18"/>
                <w:szCs w:val="18"/>
              </w:rPr>
            </w:pPr>
            <w:r w:rsidRPr="002232EF">
              <w:rPr>
                <w:rFonts w:ascii="Verdana" w:hAnsi="Verdana" w:cs="Arial"/>
                <w:color w:val="000000"/>
                <w:sz w:val="18"/>
                <w:szCs w:val="18"/>
              </w:rPr>
              <w:t xml:space="preserve">Tap de combustible </w:t>
            </w:r>
            <w:proofErr w:type="spellStart"/>
            <w:r w:rsidRPr="002232EF">
              <w:rPr>
                <w:rFonts w:ascii="Verdana" w:hAnsi="Verdana" w:cs="Arial"/>
                <w:color w:val="000000"/>
                <w:sz w:val="18"/>
                <w:szCs w:val="18"/>
              </w:rPr>
              <w:t>amb</w:t>
            </w:r>
            <w:proofErr w:type="spellEnd"/>
            <w:r w:rsidRPr="002232EF">
              <w:rPr>
                <w:rFonts w:ascii="Verdana" w:hAnsi="Verdana" w:cs="Arial"/>
                <w:color w:val="000000"/>
                <w:sz w:val="18"/>
                <w:szCs w:val="18"/>
              </w:rPr>
              <w:t xml:space="preserve"> sistema </w:t>
            </w:r>
            <w:proofErr w:type="spellStart"/>
            <w:r w:rsidRPr="002232EF">
              <w:rPr>
                <w:rFonts w:ascii="Verdana" w:hAnsi="Verdana" w:cs="Arial"/>
                <w:color w:val="000000"/>
                <w:sz w:val="18"/>
                <w:szCs w:val="18"/>
              </w:rPr>
              <w:t>antirobatori</w:t>
            </w:r>
            <w:proofErr w:type="spellEnd"/>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A29D70B" w14:textId="77777777" w:rsidR="002232EF" w:rsidRPr="002232EF" w:rsidRDefault="002232EF">
            <w:pPr>
              <w:rPr>
                <w:rFonts w:ascii="Verdana" w:hAnsi="Verdana"/>
                <w:color w:val="000000"/>
                <w:sz w:val="18"/>
                <w:szCs w:val="18"/>
              </w:rPr>
            </w:pPr>
          </w:p>
        </w:tc>
      </w:tr>
      <w:tr w:rsidR="002232EF" w14:paraId="1EB016F4" w14:textId="77777777" w:rsidTr="002232EF">
        <w:trPr>
          <w:trHeight w:val="360"/>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57F219B2" w14:textId="77777777" w:rsidR="002232EF" w:rsidRPr="002232EF" w:rsidRDefault="002232EF">
            <w:pPr>
              <w:rPr>
                <w:rFonts w:ascii="Verdana" w:hAnsi="Verdana"/>
                <w:color w:val="000000"/>
                <w:sz w:val="18"/>
                <w:szCs w:val="18"/>
              </w:rPr>
            </w:pPr>
          </w:p>
        </w:tc>
        <w:tc>
          <w:tcPr>
            <w:tcW w:w="5997" w:type="dxa"/>
            <w:tcBorders>
              <w:top w:val="nil"/>
              <w:left w:val="nil"/>
              <w:bottom w:val="nil"/>
              <w:right w:val="nil"/>
            </w:tcBorders>
            <w:vAlign w:val="center"/>
            <w:hideMark/>
          </w:tcPr>
          <w:p w14:paraId="7DD0B6A0" w14:textId="77777777" w:rsidR="002232EF" w:rsidRPr="002232EF" w:rsidRDefault="002232EF">
            <w:pPr>
              <w:rPr>
                <w:rFonts w:ascii="Verdana" w:hAnsi="Verdana" w:cs="Arial"/>
                <w:color w:val="000000"/>
                <w:sz w:val="18"/>
                <w:szCs w:val="18"/>
              </w:rPr>
            </w:pPr>
            <w:proofErr w:type="spellStart"/>
            <w:r w:rsidRPr="002232EF">
              <w:rPr>
                <w:rFonts w:ascii="Verdana" w:hAnsi="Verdana" w:cs="Arial"/>
                <w:color w:val="000000"/>
                <w:sz w:val="18"/>
                <w:szCs w:val="18"/>
              </w:rPr>
              <w:t>Fitxa</w:t>
            </w:r>
            <w:proofErr w:type="spellEnd"/>
            <w:r w:rsidRPr="002232EF">
              <w:rPr>
                <w:rFonts w:ascii="Verdana" w:hAnsi="Verdana" w:cs="Arial"/>
                <w:color w:val="000000"/>
                <w:sz w:val="18"/>
                <w:szCs w:val="18"/>
              </w:rPr>
              <w:t xml:space="preserve"> </w:t>
            </w:r>
            <w:proofErr w:type="spellStart"/>
            <w:r w:rsidRPr="002232EF">
              <w:rPr>
                <w:rFonts w:ascii="Verdana" w:hAnsi="Verdana" w:cs="Arial"/>
                <w:color w:val="000000"/>
                <w:sz w:val="18"/>
                <w:szCs w:val="18"/>
              </w:rPr>
              <w:t>tècnica</w:t>
            </w:r>
            <w:proofErr w:type="spellEnd"/>
            <w:r w:rsidRPr="002232EF">
              <w:rPr>
                <w:rFonts w:ascii="Verdana" w:hAnsi="Verdana" w:cs="Arial"/>
                <w:color w:val="000000"/>
                <w:sz w:val="18"/>
                <w:szCs w:val="18"/>
              </w:rPr>
              <w:t xml:space="preserve"> expedida </w:t>
            </w:r>
            <w:proofErr w:type="spellStart"/>
            <w:r w:rsidRPr="002232EF">
              <w:rPr>
                <w:rFonts w:ascii="Verdana" w:hAnsi="Verdana" w:cs="Arial"/>
                <w:color w:val="000000"/>
                <w:sz w:val="18"/>
                <w:szCs w:val="18"/>
              </w:rPr>
              <w:t>posteriorment</w:t>
            </w:r>
            <w:proofErr w:type="spellEnd"/>
            <w:r w:rsidRPr="002232EF">
              <w:rPr>
                <w:rFonts w:ascii="Verdana" w:hAnsi="Verdana" w:cs="Arial"/>
                <w:color w:val="000000"/>
                <w:sz w:val="18"/>
                <w:szCs w:val="18"/>
              </w:rPr>
              <w:t xml:space="preserve"> a l’1/01/2017.</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4AFB1DB9" w14:textId="77777777" w:rsidR="002232EF" w:rsidRPr="002232EF" w:rsidRDefault="002232EF">
            <w:pPr>
              <w:rPr>
                <w:rFonts w:ascii="Verdana" w:hAnsi="Verdana"/>
                <w:color w:val="000000"/>
                <w:sz w:val="18"/>
                <w:szCs w:val="18"/>
              </w:rPr>
            </w:pPr>
          </w:p>
        </w:tc>
      </w:tr>
      <w:tr w:rsidR="002232EF" w14:paraId="6E2AD367" w14:textId="77777777" w:rsidTr="002232EF">
        <w:trPr>
          <w:trHeight w:val="240"/>
        </w:trPr>
        <w:tc>
          <w:tcPr>
            <w:tcW w:w="2640" w:type="dxa"/>
            <w:vMerge/>
            <w:tcBorders>
              <w:top w:val="single" w:sz="8" w:space="0" w:color="auto"/>
              <w:left w:val="single" w:sz="8" w:space="0" w:color="auto"/>
              <w:bottom w:val="single" w:sz="8" w:space="0" w:color="000000"/>
              <w:right w:val="single" w:sz="8" w:space="0" w:color="auto"/>
            </w:tcBorders>
            <w:vAlign w:val="center"/>
            <w:hideMark/>
          </w:tcPr>
          <w:p w14:paraId="646D52D3" w14:textId="77777777" w:rsidR="002232EF" w:rsidRPr="002232EF" w:rsidRDefault="002232EF">
            <w:pPr>
              <w:rPr>
                <w:rFonts w:ascii="Verdana" w:hAnsi="Verdana"/>
                <w:color w:val="000000"/>
                <w:sz w:val="18"/>
                <w:szCs w:val="18"/>
              </w:rPr>
            </w:pPr>
          </w:p>
        </w:tc>
        <w:tc>
          <w:tcPr>
            <w:tcW w:w="5997" w:type="dxa"/>
            <w:tcBorders>
              <w:top w:val="nil"/>
              <w:left w:val="nil"/>
              <w:bottom w:val="single" w:sz="8" w:space="0" w:color="auto"/>
              <w:right w:val="nil"/>
            </w:tcBorders>
            <w:vAlign w:val="center"/>
            <w:hideMark/>
          </w:tcPr>
          <w:p w14:paraId="510F4DBB" w14:textId="77777777" w:rsidR="002232EF" w:rsidRPr="002232EF" w:rsidRDefault="002232EF">
            <w:pPr>
              <w:rPr>
                <w:rFonts w:ascii="Verdana" w:hAnsi="Verdana" w:cs="Arial"/>
                <w:color w:val="000000"/>
                <w:sz w:val="18"/>
                <w:szCs w:val="18"/>
              </w:rPr>
            </w:pPr>
            <w:r w:rsidRPr="002232EF">
              <w:rPr>
                <w:rFonts w:ascii="Verdana" w:hAnsi="Verdana"/>
                <w:color w:val="000000"/>
                <w:sz w:val="18"/>
                <w:szCs w:val="18"/>
              </w:rPr>
              <w:t xml:space="preserve"> </w:t>
            </w:r>
            <w:r w:rsidRPr="002232EF">
              <w:rPr>
                <w:rFonts w:ascii="Verdana" w:hAnsi="Verdana" w:cs="Arial"/>
                <w:color w:val="000000"/>
                <w:sz w:val="18"/>
                <w:szCs w:val="18"/>
              </w:rPr>
              <w:t>Matriculades</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5325DA0C" w14:textId="77777777" w:rsidR="002232EF" w:rsidRPr="002232EF" w:rsidRDefault="002232EF">
            <w:pPr>
              <w:rPr>
                <w:rFonts w:ascii="Verdana" w:hAnsi="Verdana"/>
                <w:color w:val="000000"/>
                <w:sz w:val="18"/>
                <w:szCs w:val="18"/>
              </w:rPr>
            </w:pPr>
          </w:p>
        </w:tc>
      </w:tr>
      <w:tr w:rsidR="002232EF" w14:paraId="6A85315E" w14:textId="77777777" w:rsidTr="002232EF">
        <w:trPr>
          <w:trHeight w:val="240"/>
        </w:trPr>
        <w:tc>
          <w:tcPr>
            <w:tcW w:w="2640" w:type="dxa"/>
            <w:tcBorders>
              <w:top w:val="nil"/>
              <w:left w:val="nil"/>
              <w:bottom w:val="nil"/>
              <w:right w:val="nil"/>
            </w:tcBorders>
            <w:vAlign w:val="center"/>
            <w:hideMark/>
          </w:tcPr>
          <w:p w14:paraId="7BFCF679" w14:textId="77777777" w:rsidR="002232EF" w:rsidRPr="002232EF" w:rsidRDefault="002232EF">
            <w:pPr>
              <w:rPr>
                <w:rFonts w:ascii="Verdana" w:hAnsi="Verdana" w:cs="Arial"/>
                <w:color w:val="000000"/>
                <w:sz w:val="18"/>
                <w:szCs w:val="18"/>
              </w:rPr>
            </w:pPr>
          </w:p>
        </w:tc>
        <w:tc>
          <w:tcPr>
            <w:tcW w:w="5997" w:type="dxa"/>
            <w:tcBorders>
              <w:top w:val="nil"/>
              <w:left w:val="nil"/>
              <w:bottom w:val="nil"/>
              <w:right w:val="nil"/>
            </w:tcBorders>
            <w:vAlign w:val="center"/>
            <w:hideMark/>
          </w:tcPr>
          <w:p w14:paraId="32887B11" w14:textId="77777777" w:rsidR="002232EF" w:rsidRPr="002232EF" w:rsidRDefault="002232EF">
            <w:pPr>
              <w:jc w:val="center"/>
              <w:rPr>
                <w:rFonts w:ascii="Verdana" w:hAnsi="Verdana"/>
                <w:sz w:val="18"/>
                <w:szCs w:val="18"/>
              </w:rPr>
            </w:pPr>
          </w:p>
        </w:tc>
        <w:tc>
          <w:tcPr>
            <w:tcW w:w="992" w:type="dxa"/>
            <w:tcBorders>
              <w:top w:val="nil"/>
              <w:left w:val="nil"/>
              <w:bottom w:val="nil"/>
              <w:right w:val="nil"/>
            </w:tcBorders>
            <w:noWrap/>
            <w:vAlign w:val="center"/>
            <w:hideMark/>
          </w:tcPr>
          <w:p w14:paraId="38E5FF70" w14:textId="77777777" w:rsidR="002232EF" w:rsidRPr="002232EF" w:rsidRDefault="002232EF">
            <w:pPr>
              <w:rPr>
                <w:rFonts w:ascii="Verdana" w:hAnsi="Verdana"/>
                <w:sz w:val="18"/>
                <w:szCs w:val="18"/>
              </w:rPr>
            </w:pPr>
          </w:p>
        </w:tc>
      </w:tr>
      <w:tr w:rsidR="002232EF" w14:paraId="342DC8B2" w14:textId="77777777" w:rsidTr="002232EF">
        <w:trPr>
          <w:trHeight w:val="240"/>
        </w:trPr>
        <w:tc>
          <w:tcPr>
            <w:tcW w:w="8637" w:type="dxa"/>
            <w:gridSpan w:val="2"/>
            <w:tcBorders>
              <w:top w:val="single" w:sz="8" w:space="0" w:color="auto"/>
              <w:left w:val="single" w:sz="8" w:space="0" w:color="auto"/>
              <w:bottom w:val="single" w:sz="8" w:space="0" w:color="auto"/>
              <w:right w:val="single" w:sz="8" w:space="0" w:color="000000"/>
            </w:tcBorders>
            <w:vAlign w:val="center"/>
            <w:hideMark/>
          </w:tcPr>
          <w:p w14:paraId="12C3E082" w14:textId="77777777" w:rsidR="002232EF" w:rsidRPr="002232EF" w:rsidRDefault="002232EF">
            <w:pPr>
              <w:jc w:val="center"/>
              <w:rPr>
                <w:rFonts w:ascii="Verdana" w:hAnsi="Verdana"/>
                <w:color w:val="000000"/>
                <w:sz w:val="18"/>
                <w:szCs w:val="18"/>
              </w:rPr>
            </w:pPr>
            <w:proofErr w:type="spellStart"/>
            <w:r w:rsidRPr="002232EF">
              <w:rPr>
                <w:rFonts w:ascii="Verdana" w:hAnsi="Verdana" w:cs="Arial"/>
                <w:color w:val="000000"/>
                <w:sz w:val="18"/>
                <w:szCs w:val="18"/>
              </w:rPr>
              <w:t>Vehicle</w:t>
            </w:r>
            <w:proofErr w:type="spellEnd"/>
            <w:r w:rsidRPr="002232EF">
              <w:rPr>
                <w:rFonts w:ascii="Verdana" w:hAnsi="Verdana" w:cs="Arial"/>
                <w:color w:val="000000"/>
                <w:sz w:val="18"/>
                <w:szCs w:val="18"/>
              </w:rPr>
              <w:t xml:space="preserve"> taller per a la </w:t>
            </w:r>
            <w:proofErr w:type="spellStart"/>
            <w:r w:rsidRPr="002232EF">
              <w:rPr>
                <w:rFonts w:ascii="Verdana" w:hAnsi="Verdana" w:cs="Arial"/>
                <w:color w:val="000000"/>
                <w:sz w:val="18"/>
                <w:szCs w:val="18"/>
              </w:rPr>
              <w:t>realització</w:t>
            </w:r>
            <w:proofErr w:type="spellEnd"/>
            <w:r w:rsidRPr="002232EF">
              <w:rPr>
                <w:rFonts w:ascii="Verdana" w:hAnsi="Verdana" w:cs="Arial"/>
                <w:color w:val="000000"/>
                <w:sz w:val="18"/>
                <w:szCs w:val="18"/>
              </w:rPr>
              <w:t xml:space="preserve"> de </w:t>
            </w:r>
            <w:proofErr w:type="spellStart"/>
            <w:r w:rsidRPr="002232EF">
              <w:rPr>
                <w:rFonts w:ascii="Verdana" w:hAnsi="Verdana" w:cs="Arial"/>
                <w:color w:val="000000"/>
                <w:sz w:val="18"/>
                <w:szCs w:val="18"/>
              </w:rPr>
              <w:t>reparacions</w:t>
            </w:r>
            <w:proofErr w:type="spellEnd"/>
            <w:r w:rsidRPr="002232EF">
              <w:rPr>
                <w:rFonts w:ascii="Verdana" w:hAnsi="Verdana" w:cs="Arial"/>
                <w:color w:val="000000"/>
                <w:sz w:val="18"/>
                <w:szCs w:val="18"/>
              </w:rPr>
              <w:t xml:space="preserve"> en el </w:t>
            </w:r>
            <w:proofErr w:type="spellStart"/>
            <w:r w:rsidRPr="002232EF">
              <w:rPr>
                <w:rFonts w:ascii="Verdana" w:hAnsi="Verdana" w:cs="Arial"/>
                <w:color w:val="000000"/>
                <w:sz w:val="18"/>
                <w:szCs w:val="18"/>
              </w:rPr>
              <w:t>lloc</w:t>
            </w:r>
            <w:proofErr w:type="spellEnd"/>
            <w:r w:rsidRPr="002232EF">
              <w:rPr>
                <w:rFonts w:ascii="Verdana" w:hAnsi="Verdana" w:cs="Arial"/>
                <w:color w:val="000000"/>
                <w:sz w:val="18"/>
                <w:szCs w:val="18"/>
              </w:rPr>
              <w:t xml:space="preserve"> de </w:t>
            </w:r>
            <w:proofErr w:type="spellStart"/>
            <w:r w:rsidRPr="002232EF">
              <w:rPr>
                <w:rFonts w:ascii="Verdana" w:hAnsi="Verdana" w:cs="Arial"/>
                <w:color w:val="000000"/>
                <w:sz w:val="18"/>
                <w:szCs w:val="18"/>
              </w:rPr>
              <w:t>l’avaria</w:t>
            </w:r>
            <w:proofErr w:type="spellEnd"/>
          </w:p>
        </w:tc>
        <w:tc>
          <w:tcPr>
            <w:tcW w:w="992" w:type="dxa"/>
            <w:tcBorders>
              <w:top w:val="single" w:sz="8" w:space="0" w:color="auto"/>
              <w:left w:val="nil"/>
              <w:bottom w:val="single" w:sz="8" w:space="0" w:color="auto"/>
              <w:right w:val="single" w:sz="8" w:space="0" w:color="auto"/>
            </w:tcBorders>
            <w:noWrap/>
            <w:vAlign w:val="center"/>
            <w:hideMark/>
          </w:tcPr>
          <w:p w14:paraId="7F888A47" w14:textId="77777777" w:rsidR="002232EF" w:rsidRPr="002232EF" w:rsidRDefault="002232EF">
            <w:pPr>
              <w:jc w:val="center"/>
              <w:rPr>
                <w:rFonts w:ascii="Verdana" w:hAnsi="Verdana"/>
                <w:color w:val="000000"/>
                <w:sz w:val="18"/>
                <w:szCs w:val="18"/>
              </w:rPr>
            </w:pPr>
            <w:r w:rsidRPr="002232EF">
              <w:rPr>
                <w:rFonts w:ascii="Verdana" w:hAnsi="Verdana" w:cs="Arial"/>
                <w:color w:val="000000"/>
                <w:sz w:val="18"/>
                <w:szCs w:val="18"/>
              </w:rPr>
              <w:t>1</w:t>
            </w:r>
          </w:p>
        </w:tc>
      </w:tr>
    </w:tbl>
    <w:p w14:paraId="646F0DC3" w14:textId="77777777" w:rsidR="00807BDE" w:rsidRPr="0020628A" w:rsidRDefault="00807BDE" w:rsidP="002232EF">
      <w:pPr>
        <w:spacing w:after="200" w:line="276" w:lineRule="auto"/>
        <w:rPr>
          <w:rFonts w:ascii="Verdana" w:hAnsi="Verdana" w:cs="Arial"/>
          <w:snapToGrid w:val="0"/>
          <w:sz w:val="20"/>
          <w:szCs w:val="20"/>
          <w:lang w:eastAsia="es-ES"/>
        </w:rPr>
      </w:pPr>
    </w:p>
    <w:p w14:paraId="652F0191" w14:textId="77777777" w:rsidR="00530F1F" w:rsidRPr="0020628A" w:rsidRDefault="00530F1F" w:rsidP="00530F1F">
      <w:pPr>
        <w:pStyle w:val="Textindependent"/>
        <w:numPr>
          <w:ilvl w:val="0"/>
          <w:numId w:val="35"/>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20628A">
        <w:rPr>
          <w:rFonts w:ascii="Verdana" w:hAnsi="Verdana" w:cs="Arial"/>
          <w:sz w:val="20"/>
        </w:rPr>
        <w:t>Es compromet, si resulta proposada adjudicatària, a aportar quan així sigui requerit la documentació acreditativa de què disposa dels mitjans exigits en el PCAP i identificats en el Quadre anterior.</w:t>
      </w:r>
    </w:p>
    <w:p w14:paraId="575BFA0E" w14:textId="77777777" w:rsidR="00530F1F" w:rsidRPr="0020628A" w:rsidRDefault="00530F1F" w:rsidP="00530F1F">
      <w:pPr>
        <w:spacing w:after="200" w:line="276" w:lineRule="auto"/>
        <w:rPr>
          <w:rFonts w:ascii="Verdana" w:hAnsi="Verdana" w:cs="Arial"/>
          <w:snapToGrid w:val="0"/>
          <w:sz w:val="20"/>
          <w:szCs w:val="20"/>
          <w:lang w:eastAsia="es-ES"/>
        </w:rPr>
      </w:pPr>
    </w:p>
    <w:p w14:paraId="7E94D7E1" w14:textId="77777777" w:rsidR="00530F1F" w:rsidRPr="0020628A" w:rsidRDefault="00530F1F" w:rsidP="00530F1F">
      <w:pPr>
        <w:spacing w:after="200" w:line="276" w:lineRule="auto"/>
        <w:rPr>
          <w:rFonts w:ascii="Verdana" w:hAnsi="Verdana" w:cs="Arial"/>
          <w:snapToGrid w:val="0"/>
          <w:sz w:val="20"/>
          <w:szCs w:val="20"/>
          <w:lang w:eastAsia="es-ES"/>
        </w:rPr>
      </w:pPr>
    </w:p>
    <w:p w14:paraId="2F2AC90D" w14:textId="77777777" w:rsidR="00530F1F" w:rsidRPr="0020628A" w:rsidRDefault="00530F1F" w:rsidP="00530F1F">
      <w:pPr>
        <w:spacing w:after="200" w:line="276" w:lineRule="auto"/>
        <w:rPr>
          <w:rFonts w:ascii="Verdana" w:hAnsi="Verdana" w:cs="Arial"/>
          <w:snapToGrid w:val="0"/>
          <w:sz w:val="20"/>
          <w:szCs w:val="20"/>
          <w:lang w:eastAsia="es-ES"/>
        </w:rPr>
      </w:pPr>
      <w:r w:rsidRPr="0020628A">
        <w:rPr>
          <w:rFonts w:ascii="Verdana" w:hAnsi="Verdana" w:cs="Arial"/>
          <w:i/>
          <w:snapToGrid w:val="0"/>
          <w:sz w:val="20"/>
          <w:szCs w:val="20"/>
          <w:lang w:eastAsia="es-ES"/>
        </w:rPr>
        <w:t xml:space="preserve">[Signatura </w:t>
      </w:r>
      <w:proofErr w:type="spellStart"/>
      <w:r w:rsidRPr="0020628A">
        <w:rPr>
          <w:rFonts w:ascii="Verdana" w:hAnsi="Verdana" w:cs="Arial"/>
          <w:i/>
          <w:snapToGrid w:val="0"/>
          <w:sz w:val="20"/>
          <w:szCs w:val="20"/>
          <w:lang w:eastAsia="es-ES"/>
        </w:rPr>
        <w:t>electrònica</w:t>
      </w:r>
      <w:proofErr w:type="spellEnd"/>
      <w:r w:rsidRPr="0020628A">
        <w:rPr>
          <w:rFonts w:ascii="Verdana" w:hAnsi="Verdana" w:cs="Arial"/>
          <w:i/>
          <w:snapToGrid w:val="0"/>
          <w:sz w:val="20"/>
          <w:szCs w:val="20"/>
          <w:lang w:eastAsia="es-ES"/>
        </w:rPr>
        <w:t>]</w:t>
      </w:r>
      <w:r w:rsidRPr="0020628A">
        <w:rPr>
          <w:rStyle w:val="Refernciadenotaapeudepgina"/>
          <w:rFonts w:ascii="Verdana" w:hAnsi="Verdana" w:cs="Arial"/>
          <w:snapToGrid w:val="0"/>
          <w:sz w:val="20"/>
          <w:szCs w:val="20"/>
          <w:lang w:eastAsia="es-ES"/>
        </w:rPr>
        <w:footnoteReference w:customMarkFollows="1" w:id="8"/>
        <w:t>1</w:t>
      </w:r>
    </w:p>
    <w:p w14:paraId="176FCA5F" w14:textId="77777777" w:rsidR="00530F1F" w:rsidRPr="0020628A" w:rsidRDefault="00530F1F" w:rsidP="00530F1F">
      <w:pPr>
        <w:spacing w:after="200" w:line="276" w:lineRule="auto"/>
        <w:rPr>
          <w:rFonts w:ascii="Verdana" w:hAnsi="Verdana" w:cs="Arial"/>
          <w:snapToGrid w:val="0"/>
          <w:sz w:val="20"/>
          <w:szCs w:val="20"/>
          <w:lang w:eastAsia="es-ES"/>
        </w:rPr>
      </w:pPr>
      <w:r w:rsidRPr="0020628A">
        <w:rPr>
          <w:rFonts w:ascii="Verdana" w:hAnsi="Verdana" w:cs="Arial"/>
          <w:snapToGrid w:val="0"/>
          <w:sz w:val="20"/>
          <w:szCs w:val="20"/>
          <w:lang w:eastAsia="es-ES"/>
        </w:rPr>
        <w:br w:type="page"/>
      </w:r>
    </w:p>
    <w:p w14:paraId="03E9B6A7" w14:textId="77777777" w:rsidR="00530F1F" w:rsidRPr="0020628A" w:rsidRDefault="00530F1F" w:rsidP="00500F51">
      <w:pPr>
        <w:spacing w:after="200" w:line="276" w:lineRule="auto"/>
        <w:rPr>
          <w:rFonts w:ascii="Verdana" w:hAnsi="Verdana" w:cs="Arial"/>
          <w:snapToGrid w:val="0"/>
          <w:sz w:val="20"/>
          <w:szCs w:val="20"/>
          <w:lang w:eastAsia="es-ES"/>
        </w:rPr>
      </w:pPr>
    </w:p>
    <w:bookmarkEnd w:id="2"/>
    <w:p w14:paraId="1B8AFE71" w14:textId="77777777" w:rsidR="00500F51" w:rsidRPr="0020628A" w:rsidRDefault="00500F51" w:rsidP="00500F51">
      <w:pPr>
        <w:pStyle w:val="Ttol"/>
        <w:rPr>
          <w:rFonts w:ascii="Verdana" w:hAnsi="Verdana" w:cs="Arial"/>
          <w:i w:val="0"/>
          <w:iCs/>
          <w:sz w:val="20"/>
        </w:rPr>
      </w:pPr>
      <w:r w:rsidRPr="0020628A">
        <w:rPr>
          <w:rFonts w:ascii="Verdana" w:hAnsi="Verdana" w:cs="Arial"/>
          <w:i w:val="0"/>
          <w:iCs/>
          <w:sz w:val="20"/>
        </w:rPr>
        <w:t>ANNEX 6</w:t>
      </w:r>
    </w:p>
    <w:p w14:paraId="3E5004DA" w14:textId="77777777" w:rsidR="00500F51" w:rsidRPr="0020628A" w:rsidRDefault="00500F51" w:rsidP="00500F51">
      <w:pPr>
        <w:pStyle w:val="Ttol"/>
        <w:rPr>
          <w:rFonts w:ascii="Verdana" w:hAnsi="Verdana" w:cs="Arial"/>
          <w:b w:val="0"/>
          <w:i w:val="0"/>
          <w:iCs/>
          <w:sz w:val="20"/>
        </w:rPr>
      </w:pPr>
      <w:r w:rsidRPr="0020628A">
        <w:rPr>
          <w:rFonts w:ascii="Verdana" w:hAnsi="Verdana" w:cs="Arial"/>
          <w:i w:val="0"/>
          <w:iCs/>
          <w:sz w:val="20"/>
        </w:rPr>
        <w:t>DECLARACIÓ RESPONSABLE CAE</w:t>
      </w:r>
    </w:p>
    <w:p w14:paraId="1ED6E3D5" w14:textId="77777777" w:rsidR="00500F51" w:rsidRPr="0020628A" w:rsidRDefault="00500F51" w:rsidP="00500F51">
      <w:pPr>
        <w:pStyle w:val="Ttol"/>
        <w:rPr>
          <w:rFonts w:ascii="Verdana" w:hAnsi="Verdana" w:cs="Arial"/>
          <w:sz w:val="20"/>
        </w:rPr>
      </w:pPr>
    </w:p>
    <w:p w14:paraId="34EF248B" w14:textId="77777777" w:rsidR="00500F51" w:rsidRPr="0020628A" w:rsidRDefault="00500F51" w:rsidP="00500F51">
      <w:pPr>
        <w:pStyle w:val="Textindependent"/>
        <w:shd w:val="clear" w:color="auto" w:fill="FFFFFF"/>
        <w:rPr>
          <w:rFonts w:ascii="Verdana" w:hAnsi="Verdana"/>
          <w:sz w:val="20"/>
        </w:rPr>
      </w:pPr>
    </w:p>
    <w:p w14:paraId="5559AAE2" w14:textId="39245EAD" w:rsidR="00500F51" w:rsidRPr="0020628A" w:rsidRDefault="00500F51" w:rsidP="00500F51">
      <w:pPr>
        <w:pStyle w:val="Textindependent"/>
        <w:shd w:val="clear" w:color="auto" w:fill="FFFFFF"/>
        <w:rPr>
          <w:rFonts w:ascii="Verdana" w:hAnsi="Verdana"/>
          <w:sz w:val="20"/>
        </w:rPr>
      </w:pPr>
      <w:r w:rsidRPr="0020628A">
        <w:rPr>
          <w:rFonts w:ascii="Verdana" w:hAnsi="Verdana"/>
          <w:sz w:val="20"/>
        </w:rPr>
        <w:t xml:space="preserve">El sotasignat / La sotasignada senyor/a ......................................................................., amb DNI/NIE núm.............................., en nom propi / en qualitat de representant legal de la persona física/jurídica ...................................................................................., amb NIF núm. ........................................, amb la següent adreça de correu electrònic (@) ........................................ i als efectes de licitar en el procediment d’adjudicació del contracte que té per objecte </w:t>
      </w:r>
      <w:r w:rsidR="002232EF" w:rsidRPr="0020628A">
        <w:rPr>
          <w:rFonts w:ascii="Verdana" w:hAnsi="Verdana" w:cs="Arial"/>
          <w:snapToGrid w:val="0"/>
          <w:sz w:val="20"/>
        </w:rPr>
        <w:t>del</w:t>
      </w:r>
      <w:r w:rsidR="002232EF" w:rsidRPr="0020628A">
        <w:rPr>
          <w:rFonts w:ascii="Verdana" w:hAnsi="Verdana" w:cs="Arial"/>
          <w:sz w:val="20"/>
        </w:rPr>
        <w:t xml:space="preserve"> lloguer de plataformes elevadores de persones per a treballs propis de l’Institut Municipal Parcs i Jardins de Barcelona amb mesures de contractació pública sostenible </w:t>
      </w:r>
      <w:r w:rsidR="002232EF" w:rsidRPr="0020628A">
        <w:rPr>
          <w:rFonts w:ascii="Verdana" w:hAnsi="Verdana" w:cs="Arial"/>
          <w:b/>
          <w:bCs/>
          <w:sz w:val="20"/>
        </w:rPr>
        <w:t>Lo</w:t>
      </w:r>
      <w:r w:rsidR="002232EF">
        <w:rPr>
          <w:rFonts w:ascii="Verdana" w:hAnsi="Verdana" w:cs="Arial"/>
          <w:b/>
          <w:bCs/>
          <w:sz w:val="20"/>
        </w:rPr>
        <w:t>t .....</w:t>
      </w:r>
      <w:r w:rsidR="002232EF" w:rsidRPr="0020628A">
        <w:rPr>
          <w:rFonts w:ascii="Verdana" w:hAnsi="Verdana" w:cs="Arial"/>
          <w:snapToGrid w:val="0"/>
          <w:sz w:val="20"/>
        </w:rPr>
        <w:t>, n</w:t>
      </w:r>
      <w:r w:rsidR="002232EF" w:rsidRPr="0020628A">
        <w:rPr>
          <w:rFonts w:ascii="Verdana" w:hAnsi="Verdana" w:cs="Arial"/>
          <w:sz w:val="20"/>
        </w:rPr>
        <w:t xml:space="preserve">úm. </w:t>
      </w:r>
      <w:r w:rsidR="002232EF" w:rsidRPr="00364608">
        <w:rPr>
          <w:rFonts w:ascii="Verdana" w:hAnsi="Verdana" w:cs="Arial"/>
          <w:sz w:val="20"/>
        </w:rPr>
        <w:t>Contracte 2</w:t>
      </w:r>
      <w:r w:rsidR="00364608" w:rsidRPr="00364608">
        <w:rPr>
          <w:rFonts w:ascii="Verdana" w:hAnsi="Verdana" w:cs="Arial"/>
          <w:sz w:val="20"/>
        </w:rPr>
        <w:t>6000140</w:t>
      </w:r>
      <w:r w:rsidR="002232EF" w:rsidRPr="00364608">
        <w:rPr>
          <w:rFonts w:ascii="Verdana" w:hAnsi="Verdana" w:cs="Arial"/>
          <w:sz w:val="20"/>
        </w:rPr>
        <w:t>, núm</w:t>
      </w:r>
      <w:r w:rsidR="002232EF" w:rsidRPr="0020628A">
        <w:rPr>
          <w:rFonts w:ascii="Verdana" w:hAnsi="Verdana" w:cs="Arial"/>
          <w:sz w:val="20"/>
        </w:rPr>
        <w:t>. expedient 27/0002</w:t>
      </w:r>
      <w:r w:rsidRPr="0020628A">
        <w:rPr>
          <w:rFonts w:ascii="Verdana" w:hAnsi="Verdana" w:cs="Arial"/>
          <w:snapToGrid w:val="0"/>
          <w:sz w:val="20"/>
        </w:rPr>
        <w:t>,</w:t>
      </w:r>
    </w:p>
    <w:p w14:paraId="6BFD7764" w14:textId="77777777" w:rsidR="00500F51" w:rsidRPr="0020628A" w:rsidRDefault="00500F51" w:rsidP="00500F51">
      <w:pPr>
        <w:rPr>
          <w:rFonts w:ascii="Verdana" w:hAnsi="Verdana" w:cs="Arial"/>
          <w:sz w:val="20"/>
          <w:szCs w:val="20"/>
        </w:rPr>
      </w:pPr>
    </w:p>
    <w:p w14:paraId="75DA289E" w14:textId="77777777" w:rsidR="00500F51" w:rsidRPr="0020628A" w:rsidRDefault="00500F51" w:rsidP="00500F51">
      <w:pPr>
        <w:pStyle w:val="Ttol"/>
        <w:rPr>
          <w:rFonts w:ascii="Verdana" w:hAnsi="Verdana" w:cs="Arial"/>
          <w:sz w:val="20"/>
        </w:rPr>
      </w:pPr>
    </w:p>
    <w:p w14:paraId="4D5527D0" w14:textId="77777777" w:rsidR="00500F51" w:rsidRPr="0020628A" w:rsidRDefault="00500F51" w:rsidP="00500F51">
      <w:pPr>
        <w:pStyle w:val="Ttol"/>
        <w:rPr>
          <w:rFonts w:ascii="Verdana" w:hAnsi="Verdana" w:cs="Arial"/>
          <w:b w:val="0"/>
          <w:i w:val="0"/>
          <w:iCs/>
          <w:sz w:val="20"/>
        </w:rPr>
      </w:pPr>
      <w:r w:rsidRPr="0020628A">
        <w:rPr>
          <w:rFonts w:ascii="Verdana" w:hAnsi="Verdana" w:cs="Arial"/>
          <w:i w:val="0"/>
          <w:iCs/>
          <w:sz w:val="20"/>
        </w:rPr>
        <w:t>DECLARA SOTA LA SEVA RESPONSABILITAT QUE EN CAS DE RESULTAR ADJUDICATARI DEL PRESENT CONTRACTE:</w:t>
      </w:r>
    </w:p>
    <w:p w14:paraId="56E53E7D" w14:textId="77777777" w:rsidR="00500F51" w:rsidRPr="0020628A" w:rsidRDefault="00500F51" w:rsidP="00500F51">
      <w:pPr>
        <w:rPr>
          <w:rFonts w:ascii="Verdana" w:hAnsi="Verdana" w:cs="Arial"/>
          <w:sz w:val="20"/>
          <w:szCs w:val="20"/>
        </w:rPr>
      </w:pPr>
    </w:p>
    <w:p w14:paraId="339B18C7" w14:textId="77777777" w:rsidR="00500F51" w:rsidRPr="0020628A" w:rsidRDefault="00500F51" w:rsidP="00500F5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p>
    <w:p w14:paraId="60125C30" w14:textId="77777777" w:rsidR="00500F51" w:rsidRPr="0020628A" w:rsidRDefault="00500F51" w:rsidP="00500F5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r w:rsidRPr="0020628A">
        <w:rPr>
          <w:rFonts w:ascii="Verdana" w:hAnsi="Verdana" w:cs="Arial"/>
          <w:b/>
          <w:sz w:val="20"/>
          <w:szCs w:val="20"/>
          <w:u w:val="single"/>
        </w:rPr>
        <w:t>M’OBLIGO I COMPROMETO a:</w:t>
      </w:r>
    </w:p>
    <w:p w14:paraId="3B678BBC" w14:textId="77777777" w:rsidR="00500F51" w:rsidRPr="0020628A" w:rsidRDefault="00500F51" w:rsidP="00500F5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p>
    <w:p w14:paraId="0E686D2A" w14:textId="77777777" w:rsidR="00500F51" w:rsidRPr="0020628A" w:rsidRDefault="00500F51" w:rsidP="00500F51">
      <w:pPr>
        <w:pStyle w:val="Pargrafdellista"/>
        <w:numPr>
          <w:ilvl w:val="0"/>
          <w:numId w:val="30"/>
        </w:numPr>
        <w:jc w:val="both"/>
        <w:rPr>
          <w:rFonts w:ascii="Verdana" w:hAnsi="Verdana" w:cs="Arial"/>
        </w:rPr>
      </w:pPr>
      <w:r w:rsidRPr="0020628A">
        <w:rPr>
          <w:rFonts w:ascii="Verdana" w:hAnsi="Verdana" w:cs="Arial"/>
        </w:rPr>
        <w:t>Introduir i mantenir actualitzada la informació i documentació preceptiva del contracte de referència relativa a la</w:t>
      </w:r>
      <w:r w:rsidRPr="0020628A">
        <w:rPr>
          <w:rFonts w:ascii="Verdana" w:hAnsi="Verdana" w:cs="Segoe UI"/>
          <w:u w:val="single"/>
        </w:rPr>
        <w:t xml:space="preserve"> coordinació d’activitats empresarials (CAE)</w:t>
      </w:r>
      <w:r w:rsidRPr="0020628A">
        <w:rPr>
          <w:rFonts w:ascii="Verdana" w:hAnsi="Verdana" w:cs="Segoe UI"/>
          <w:u w:val="single"/>
          <w:vertAlign w:val="superscript"/>
        </w:rPr>
        <w:t>1</w:t>
      </w:r>
      <w:r w:rsidRPr="0020628A">
        <w:rPr>
          <w:rFonts w:ascii="Verdana" w:hAnsi="Verdana" w:cs="Segoe UI"/>
          <w:u w:val="single"/>
        </w:rPr>
        <w:t xml:space="preserve"> i altra informació que se li requereixi</w:t>
      </w:r>
      <w:r w:rsidRPr="0020628A">
        <w:rPr>
          <w:rFonts w:ascii="Verdana" w:hAnsi="Verdana" w:cs="Arial"/>
        </w:rPr>
        <w:t xml:space="preserve">, en la plataforma electrònica que l’Institut utilitzi per al control i gestió d’aquesta documentació, des del moment del requeriment i fins a la liquidació del contracte. </w:t>
      </w:r>
    </w:p>
    <w:p w14:paraId="57308AC5" w14:textId="77777777" w:rsidR="00500F51" w:rsidRPr="0020628A" w:rsidRDefault="00500F51" w:rsidP="00500F51">
      <w:pPr>
        <w:pStyle w:val="Pargrafdellista"/>
        <w:rPr>
          <w:rFonts w:ascii="Verdana" w:hAnsi="Verdana" w:cs="Arial"/>
        </w:rPr>
      </w:pPr>
    </w:p>
    <w:p w14:paraId="7C488F57" w14:textId="77777777" w:rsidR="00500F51" w:rsidRPr="0020628A" w:rsidRDefault="00500F51" w:rsidP="00500F51">
      <w:pPr>
        <w:pStyle w:val="Pargrafdellista"/>
        <w:numPr>
          <w:ilvl w:val="0"/>
          <w:numId w:val="30"/>
        </w:numPr>
        <w:jc w:val="both"/>
        <w:rPr>
          <w:rFonts w:ascii="Verdana" w:hAnsi="Verdana" w:cs="Arial"/>
        </w:rPr>
      </w:pPr>
      <w:r w:rsidRPr="0020628A">
        <w:rPr>
          <w:rFonts w:ascii="Verdana" w:hAnsi="Verdana" w:cs="Arial"/>
        </w:rPr>
        <w:t>No incórrer en falsedat a l’hora d’introduir l’esmentada informació i documentació.</w:t>
      </w:r>
    </w:p>
    <w:p w14:paraId="06AFEC67" w14:textId="77777777" w:rsidR="00500F51" w:rsidRPr="0020628A" w:rsidRDefault="00500F51" w:rsidP="00500F5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sz w:val="20"/>
          <w:szCs w:val="20"/>
          <w:u w:val="single"/>
        </w:rPr>
      </w:pPr>
    </w:p>
    <w:p w14:paraId="260CDF32" w14:textId="77777777" w:rsidR="00500F51" w:rsidRPr="0020628A" w:rsidRDefault="00500F51" w:rsidP="00500F5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r w:rsidRPr="0020628A">
        <w:rPr>
          <w:rFonts w:ascii="Verdana" w:hAnsi="Verdana" w:cs="Arial"/>
          <w:b/>
          <w:sz w:val="20"/>
          <w:szCs w:val="20"/>
          <w:u w:val="single"/>
        </w:rPr>
        <w:t>DESIGNO I ACCEPTO:</w:t>
      </w:r>
    </w:p>
    <w:p w14:paraId="56DB4858" w14:textId="77777777" w:rsidR="00500F51" w:rsidRPr="0020628A" w:rsidRDefault="00500F51" w:rsidP="00500F5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p>
    <w:p w14:paraId="3573473D" w14:textId="77777777" w:rsidR="00500F51" w:rsidRPr="0020628A" w:rsidRDefault="00500F51" w:rsidP="00500F51">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0"/>
          <w:szCs w:val="20"/>
        </w:rPr>
      </w:pPr>
      <w:r w:rsidRPr="0020628A">
        <w:rPr>
          <w:rFonts w:ascii="Verdana" w:hAnsi="Verdana" w:cs="Arial"/>
          <w:sz w:val="20"/>
          <w:szCs w:val="20"/>
        </w:rPr>
        <w:t xml:space="preserve">Que </w:t>
      </w:r>
      <w:proofErr w:type="spellStart"/>
      <w:r w:rsidRPr="0020628A">
        <w:rPr>
          <w:rFonts w:ascii="Verdana" w:hAnsi="Verdana" w:cs="Arial"/>
          <w:sz w:val="20"/>
          <w:szCs w:val="20"/>
        </w:rPr>
        <w:t>s’utilitzi</w:t>
      </w:r>
      <w:proofErr w:type="spellEnd"/>
      <w:r w:rsidRPr="0020628A">
        <w:rPr>
          <w:rFonts w:ascii="Verdana" w:hAnsi="Verdana" w:cs="Arial"/>
          <w:sz w:val="20"/>
          <w:szCs w:val="20"/>
        </w:rPr>
        <w:t xml:space="preserve">, per a totes les </w:t>
      </w:r>
      <w:proofErr w:type="spellStart"/>
      <w:r w:rsidRPr="0020628A">
        <w:rPr>
          <w:rFonts w:ascii="Verdana" w:hAnsi="Verdana" w:cs="Arial"/>
          <w:sz w:val="20"/>
          <w:szCs w:val="20"/>
        </w:rPr>
        <w:t>notificacions</w:t>
      </w:r>
      <w:proofErr w:type="spellEnd"/>
      <w:r w:rsidRPr="0020628A">
        <w:rPr>
          <w:rFonts w:ascii="Verdana" w:hAnsi="Verdana" w:cs="Arial"/>
          <w:sz w:val="20"/>
          <w:szCs w:val="20"/>
        </w:rPr>
        <w:t xml:space="preserve"> i </w:t>
      </w:r>
      <w:proofErr w:type="spellStart"/>
      <w:r w:rsidRPr="0020628A">
        <w:rPr>
          <w:rFonts w:ascii="Verdana" w:hAnsi="Verdana" w:cs="Arial"/>
          <w:sz w:val="20"/>
          <w:szCs w:val="20"/>
        </w:rPr>
        <w:t>comunicacions</w:t>
      </w:r>
      <w:proofErr w:type="spellEnd"/>
      <w:r w:rsidRPr="0020628A">
        <w:rPr>
          <w:rFonts w:ascii="Verdana" w:hAnsi="Verdana" w:cs="Arial"/>
          <w:sz w:val="20"/>
          <w:szCs w:val="20"/>
        </w:rPr>
        <w:t xml:space="preserve"> relacionades </w:t>
      </w:r>
      <w:proofErr w:type="spellStart"/>
      <w:r w:rsidRPr="0020628A">
        <w:rPr>
          <w:rFonts w:ascii="Verdana" w:hAnsi="Verdana" w:cs="Arial"/>
          <w:sz w:val="20"/>
          <w:szCs w:val="20"/>
        </w:rPr>
        <w:t>amb</w:t>
      </w:r>
      <w:proofErr w:type="spellEnd"/>
      <w:r w:rsidRPr="0020628A">
        <w:rPr>
          <w:rFonts w:ascii="Verdana" w:hAnsi="Verdana" w:cs="Arial"/>
          <w:sz w:val="20"/>
          <w:szCs w:val="20"/>
        </w:rPr>
        <w:t xml:space="preserve"> la </w:t>
      </w:r>
      <w:proofErr w:type="spellStart"/>
      <w:r w:rsidRPr="0020628A">
        <w:rPr>
          <w:rFonts w:ascii="Verdana" w:hAnsi="Verdana" w:cs="Arial"/>
          <w:sz w:val="20"/>
          <w:szCs w:val="20"/>
        </w:rPr>
        <w:t>introducció</w:t>
      </w:r>
      <w:proofErr w:type="spellEnd"/>
      <w:r w:rsidRPr="0020628A">
        <w:rPr>
          <w:rFonts w:ascii="Verdana" w:hAnsi="Verdana" w:cs="Arial"/>
          <w:sz w:val="20"/>
          <w:szCs w:val="20"/>
        </w:rPr>
        <w:t xml:space="preserve"> de </w:t>
      </w:r>
      <w:proofErr w:type="spellStart"/>
      <w:r w:rsidRPr="0020628A">
        <w:rPr>
          <w:rFonts w:ascii="Verdana" w:hAnsi="Verdana" w:cs="Arial"/>
          <w:sz w:val="20"/>
          <w:szCs w:val="20"/>
        </w:rPr>
        <w:t>documents</w:t>
      </w:r>
      <w:proofErr w:type="spellEnd"/>
      <w:r w:rsidRPr="0020628A">
        <w:rPr>
          <w:rFonts w:ascii="Verdana" w:hAnsi="Verdana" w:cs="Arial"/>
          <w:sz w:val="20"/>
          <w:szCs w:val="20"/>
        </w:rPr>
        <w:t xml:space="preserve"> a la plataforma, la/es </w:t>
      </w:r>
      <w:proofErr w:type="spellStart"/>
      <w:r w:rsidRPr="0020628A">
        <w:rPr>
          <w:rFonts w:ascii="Verdana" w:hAnsi="Verdana" w:cs="Arial"/>
          <w:sz w:val="20"/>
          <w:szCs w:val="20"/>
        </w:rPr>
        <w:t>següent</w:t>
      </w:r>
      <w:proofErr w:type="spellEnd"/>
      <w:r w:rsidRPr="0020628A">
        <w:rPr>
          <w:rFonts w:ascii="Verdana" w:hAnsi="Verdana" w:cs="Arial"/>
          <w:sz w:val="20"/>
          <w:szCs w:val="20"/>
        </w:rPr>
        <w:t xml:space="preserve">/s </w:t>
      </w:r>
      <w:proofErr w:type="spellStart"/>
      <w:r w:rsidRPr="0020628A">
        <w:rPr>
          <w:rFonts w:ascii="Verdana" w:hAnsi="Verdana" w:cs="Arial"/>
          <w:sz w:val="20"/>
          <w:szCs w:val="20"/>
        </w:rPr>
        <w:t>adreça</w:t>
      </w:r>
      <w:proofErr w:type="spellEnd"/>
      <w:r w:rsidRPr="0020628A">
        <w:rPr>
          <w:rFonts w:ascii="Verdana" w:hAnsi="Verdana" w:cs="Arial"/>
          <w:sz w:val="20"/>
          <w:szCs w:val="20"/>
        </w:rPr>
        <w:t>/es:</w:t>
      </w:r>
    </w:p>
    <w:p w14:paraId="2280BEE3" w14:textId="77777777" w:rsidR="00500F51" w:rsidRPr="0020628A" w:rsidRDefault="00500F51" w:rsidP="00500F51">
      <w:pPr>
        <w:pStyle w:val="Pargrafdellista"/>
        <w:numPr>
          <w:ilvl w:val="0"/>
          <w:numId w:val="2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20628A">
        <w:rPr>
          <w:rFonts w:ascii="Verdana" w:hAnsi="Verdana" w:cs="Arial"/>
        </w:rPr>
        <w:t>Persona de contacte:</w:t>
      </w:r>
    </w:p>
    <w:p w14:paraId="4027C822" w14:textId="77777777" w:rsidR="00500F51" w:rsidRPr="0020628A" w:rsidRDefault="00500F51" w:rsidP="00500F51">
      <w:pPr>
        <w:pStyle w:val="Pargrafdellista"/>
        <w:numPr>
          <w:ilvl w:val="0"/>
          <w:numId w:val="2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20628A">
        <w:rPr>
          <w:rFonts w:ascii="Verdana" w:hAnsi="Verdana" w:cs="Arial"/>
        </w:rPr>
        <w:t>Domicili:</w:t>
      </w:r>
    </w:p>
    <w:p w14:paraId="513586A2" w14:textId="77777777" w:rsidR="00500F51" w:rsidRPr="0020628A" w:rsidRDefault="00500F51" w:rsidP="00500F51">
      <w:pPr>
        <w:pStyle w:val="Pargrafdellista"/>
        <w:numPr>
          <w:ilvl w:val="0"/>
          <w:numId w:val="2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20628A">
        <w:rPr>
          <w:rFonts w:ascii="Verdana" w:hAnsi="Verdana" w:cs="Arial"/>
        </w:rPr>
        <w:t>Tel.:</w:t>
      </w:r>
    </w:p>
    <w:p w14:paraId="0D7ADD3B" w14:textId="77777777" w:rsidR="00500F51" w:rsidRPr="0020628A" w:rsidRDefault="00500F51" w:rsidP="00500F51">
      <w:pPr>
        <w:pStyle w:val="Pargrafdellista"/>
        <w:numPr>
          <w:ilvl w:val="0"/>
          <w:numId w:val="29"/>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20628A">
        <w:rPr>
          <w:rFonts w:ascii="Verdana" w:hAnsi="Verdana" w:cs="Arial"/>
        </w:rPr>
        <w:t>E-mail:</w:t>
      </w:r>
    </w:p>
    <w:p w14:paraId="3D85D4E2" w14:textId="77777777" w:rsidR="00500F51" w:rsidRPr="0020628A" w:rsidRDefault="00500F51" w:rsidP="00500F51">
      <w:pPr>
        <w:rPr>
          <w:rFonts w:ascii="Verdana" w:hAnsi="Verdana" w:cs="Arial"/>
          <w:sz w:val="20"/>
          <w:szCs w:val="20"/>
        </w:rPr>
      </w:pPr>
    </w:p>
    <w:p w14:paraId="5244C1A2" w14:textId="77777777" w:rsidR="00500F51" w:rsidRPr="0020628A" w:rsidRDefault="00500F51" w:rsidP="00500F51">
      <w:pPr>
        <w:rPr>
          <w:rFonts w:ascii="Verdana" w:hAnsi="Verdana" w:cs="Arial"/>
          <w:i/>
          <w:snapToGrid w:val="0"/>
          <w:sz w:val="20"/>
          <w:szCs w:val="20"/>
        </w:rPr>
      </w:pPr>
      <w:r w:rsidRPr="0020628A">
        <w:rPr>
          <w:rFonts w:ascii="Verdana" w:hAnsi="Verdana" w:cs="Arial"/>
          <w:i/>
          <w:snapToGrid w:val="0"/>
          <w:sz w:val="20"/>
          <w:szCs w:val="20"/>
        </w:rPr>
        <w:t xml:space="preserve">[Signatura </w:t>
      </w:r>
      <w:proofErr w:type="spellStart"/>
      <w:r w:rsidRPr="0020628A">
        <w:rPr>
          <w:rFonts w:ascii="Verdana" w:hAnsi="Verdana" w:cs="Arial"/>
          <w:i/>
          <w:snapToGrid w:val="0"/>
          <w:sz w:val="20"/>
          <w:szCs w:val="20"/>
        </w:rPr>
        <w:t>electrònica</w:t>
      </w:r>
      <w:proofErr w:type="spellEnd"/>
      <w:r w:rsidRPr="0020628A">
        <w:rPr>
          <w:rFonts w:ascii="Verdana" w:hAnsi="Verdana" w:cs="Arial"/>
          <w:i/>
          <w:snapToGrid w:val="0"/>
          <w:sz w:val="20"/>
          <w:szCs w:val="20"/>
        </w:rPr>
        <w:t>]</w:t>
      </w:r>
    </w:p>
    <w:p w14:paraId="32C55465" w14:textId="77777777" w:rsidR="00500F51" w:rsidRPr="0020628A" w:rsidRDefault="00500F51" w:rsidP="00500F51">
      <w:pPr>
        <w:rPr>
          <w:rFonts w:ascii="Verdana" w:hAnsi="Verdana" w:cs="Arial"/>
          <w:i/>
          <w:snapToGrid w:val="0"/>
          <w:sz w:val="20"/>
          <w:szCs w:val="20"/>
        </w:rPr>
      </w:pPr>
    </w:p>
    <w:p w14:paraId="574379C9" w14:textId="77777777" w:rsidR="00500F51" w:rsidRPr="0020628A" w:rsidRDefault="00500F51" w:rsidP="00500F51">
      <w:pPr>
        <w:rPr>
          <w:rFonts w:ascii="Verdana" w:hAnsi="Verdana" w:cs="Arial"/>
          <w:i/>
          <w:snapToGrid w:val="0"/>
          <w:sz w:val="20"/>
          <w:szCs w:val="20"/>
        </w:rPr>
      </w:pPr>
    </w:p>
    <w:p w14:paraId="52A3FEB7" w14:textId="77777777" w:rsidR="00500F51" w:rsidRPr="0020628A" w:rsidRDefault="00500F51" w:rsidP="00500F51">
      <w:pPr>
        <w:rPr>
          <w:rFonts w:ascii="Verdana" w:hAnsi="Verdana" w:cs="Arial"/>
          <w:i/>
          <w:snapToGrid w:val="0"/>
          <w:sz w:val="20"/>
          <w:szCs w:val="20"/>
        </w:rPr>
      </w:pPr>
    </w:p>
    <w:p w14:paraId="786FA57E" w14:textId="77777777" w:rsidR="00500F51" w:rsidRPr="0020628A" w:rsidRDefault="00500F51" w:rsidP="00500F51">
      <w:pPr>
        <w:rPr>
          <w:rFonts w:ascii="Verdana" w:hAnsi="Verdana" w:cs="Arial"/>
          <w:snapToGrid w:val="0"/>
          <w:sz w:val="20"/>
          <w:szCs w:val="20"/>
        </w:rPr>
      </w:pPr>
    </w:p>
    <w:p w14:paraId="6E2CCC01" w14:textId="77777777" w:rsidR="00500F51" w:rsidRPr="0020628A" w:rsidRDefault="00500F51" w:rsidP="00500F51">
      <w:pPr>
        <w:rPr>
          <w:rFonts w:ascii="Verdana" w:hAnsi="Verdana" w:cs="Arial"/>
          <w:snapToGrid w:val="0"/>
          <w:sz w:val="20"/>
          <w:szCs w:val="20"/>
        </w:rPr>
      </w:pPr>
    </w:p>
    <w:p w14:paraId="479B3EAB" w14:textId="77777777" w:rsidR="00500F51" w:rsidRPr="0020628A" w:rsidRDefault="00500F51" w:rsidP="00500F51">
      <w:pPr>
        <w:rPr>
          <w:rFonts w:ascii="Verdana" w:hAnsi="Verdana" w:cs="Arial"/>
          <w:snapToGrid w:val="0"/>
          <w:sz w:val="20"/>
          <w:szCs w:val="20"/>
        </w:rPr>
      </w:pPr>
    </w:p>
    <w:p w14:paraId="29C00D26" w14:textId="77777777" w:rsidR="00500F51" w:rsidRPr="0020628A" w:rsidRDefault="00500F51" w:rsidP="00500F51">
      <w:pPr>
        <w:rPr>
          <w:rFonts w:ascii="Verdana" w:hAnsi="Verdana" w:cs="Arial"/>
          <w:snapToGrid w:val="0"/>
          <w:sz w:val="20"/>
          <w:szCs w:val="20"/>
        </w:rPr>
      </w:pPr>
    </w:p>
    <w:p w14:paraId="47C53B47" w14:textId="77777777" w:rsidR="00500F51" w:rsidRPr="0020628A" w:rsidRDefault="00500F51" w:rsidP="00500F51">
      <w:pPr>
        <w:rPr>
          <w:rFonts w:ascii="Verdana" w:hAnsi="Verdana" w:cs="Arial"/>
          <w:snapToGrid w:val="0"/>
          <w:sz w:val="20"/>
          <w:szCs w:val="20"/>
        </w:rPr>
      </w:pPr>
    </w:p>
    <w:p w14:paraId="747FEFC7" w14:textId="77777777" w:rsidR="00500F51" w:rsidRPr="0020628A" w:rsidRDefault="00500F51" w:rsidP="00500F51">
      <w:pPr>
        <w:spacing w:line="276" w:lineRule="auto"/>
        <w:jc w:val="both"/>
        <w:rPr>
          <w:rFonts w:ascii="Verdana" w:hAnsi="Verdana"/>
          <w:sz w:val="20"/>
          <w:szCs w:val="20"/>
        </w:rPr>
      </w:pPr>
      <w:r w:rsidRPr="0020628A">
        <w:rPr>
          <w:rFonts w:ascii="Verdana" w:hAnsi="Verdana"/>
          <w:sz w:val="20"/>
          <w:szCs w:val="20"/>
        </w:rPr>
        <w:t xml:space="preserve">1. </w:t>
      </w:r>
      <w:proofErr w:type="spellStart"/>
      <w:r w:rsidRPr="0020628A">
        <w:rPr>
          <w:rFonts w:ascii="Verdana" w:hAnsi="Verdana"/>
          <w:sz w:val="20"/>
          <w:szCs w:val="20"/>
        </w:rPr>
        <w:t>l’empresa</w:t>
      </w:r>
      <w:proofErr w:type="spellEnd"/>
      <w:r w:rsidRPr="0020628A">
        <w:rPr>
          <w:rFonts w:ascii="Verdana" w:hAnsi="Verdana"/>
          <w:sz w:val="20"/>
          <w:szCs w:val="20"/>
        </w:rPr>
        <w:t xml:space="preserve"> </w:t>
      </w:r>
      <w:proofErr w:type="spellStart"/>
      <w:r w:rsidRPr="0020628A">
        <w:rPr>
          <w:rFonts w:ascii="Verdana" w:hAnsi="Verdana"/>
          <w:sz w:val="20"/>
          <w:szCs w:val="20"/>
        </w:rPr>
        <w:t>contractista</w:t>
      </w:r>
      <w:proofErr w:type="spellEnd"/>
      <w:r w:rsidRPr="0020628A">
        <w:rPr>
          <w:rFonts w:ascii="Verdana" w:hAnsi="Verdana"/>
          <w:sz w:val="20"/>
          <w:szCs w:val="20"/>
        </w:rPr>
        <w:t xml:space="preserve"> </w:t>
      </w:r>
      <w:proofErr w:type="spellStart"/>
      <w:r w:rsidRPr="0020628A">
        <w:rPr>
          <w:rFonts w:ascii="Verdana" w:hAnsi="Verdana"/>
          <w:sz w:val="20"/>
          <w:szCs w:val="20"/>
        </w:rPr>
        <w:t>trobarà</w:t>
      </w:r>
      <w:proofErr w:type="spellEnd"/>
      <w:r w:rsidRPr="0020628A">
        <w:rPr>
          <w:rFonts w:ascii="Verdana" w:hAnsi="Verdana"/>
          <w:sz w:val="20"/>
          <w:szCs w:val="20"/>
        </w:rPr>
        <w:t xml:space="preserve"> el </w:t>
      </w:r>
      <w:proofErr w:type="spellStart"/>
      <w:r w:rsidRPr="0020628A">
        <w:rPr>
          <w:rFonts w:ascii="Verdana" w:hAnsi="Verdana"/>
          <w:sz w:val="20"/>
          <w:szCs w:val="20"/>
        </w:rPr>
        <w:t>document</w:t>
      </w:r>
      <w:proofErr w:type="spellEnd"/>
      <w:r w:rsidRPr="0020628A">
        <w:rPr>
          <w:rFonts w:ascii="Verdana" w:hAnsi="Verdana"/>
          <w:sz w:val="20"/>
          <w:szCs w:val="20"/>
        </w:rPr>
        <w:t xml:space="preserve"> </w:t>
      </w:r>
      <w:hyperlink r:id="rId11" w:history="1">
        <w:r w:rsidRPr="0020628A">
          <w:rPr>
            <w:rStyle w:val="Enlla"/>
            <w:rFonts w:ascii="Verdana" w:hAnsi="Verdana"/>
            <w:sz w:val="20"/>
            <w:szCs w:val="20"/>
          </w:rPr>
          <w:t xml:space="preserve">Manual de </w:t>
        </w:r>
        <w:proofErr w:type="spellStart"/>
        <w:r w:rsidRPr="0020628A">
          <w:rPr>
            <w:rStyle w:val="Enlla"/>
            <w:rFonts w:ascii="Verdana" w:hAnsi="Verdana"/>
            <w:sz w:val="20"/>
            <w:szCs w:val="20"/>
          </w:rPr>
          <w:t>prevenció</w:t>
        </w:r>
        <w:proofErr w:type="spellEnd"/>
        <w:r w:rsidRPr="0020628A">
          <w:rPr>
            <w:rStyle w:val="Enlla"/>
            <w:rFonts w:ascii="Verdana" w:hAnsi="Verdana"/>
            <w:sz w:val="20"/>
            <w:szCs w:val="20"/>
          </w:rPr>
          <w:t xml:space="preserve"> de riscos </w:t>
        </w:r>
        <w:proofErr w:type="spellStart"/>
        <w:r w:rsidRPr="0020628A">
          <w:rPr>
            <w:rStyle w:val="Enlla"/>
            <w:rFonts w:ascii="Verdana" w:hAnsi="Verdana"/>
            <w:sz w:val="20"/>
            <w:szCs w:val="20"/>
          </w:rPr>
          <w:t>laborals</w:t>
        </w:r>
        <w:proofErr w:type="spellEnd"/>
        <w:r w:rsidRPr="0020628A">
          <w:rPr>
            <w:rStyle w:val="Enlla"/>
            <w:rFonts w:ascii="Verdana" w:hAnsi="Verdana"/>
            <w:sz w:val="20"/>
            <w:szCs w:val="20"/>
          </w:rPr>
          <w:t xml:space="preserve"> per </w:t>
        </w:r>
        <w:proofErr w:type="spellStart"/>
        <w:r w:rsidRPr="0020628A">
          <w:rPr>
            <w:rStyle w:val="Enlla"/>
            <w:rFonts w:ascii="Verdana" w:hAnsi="Verdana"/>
            <w:sz w:val="20"/>
            <w:szCs w:val="20"/>
          </w:rPr>
          <w:t>empreses</w:t>
        </w:r>
        <w:proofErr w:type="spellEnd"/>
        <w:r w:rsidRPr="0020628A">
          <w:rPr>
            <w:rStyle w:val="Enlla"/>
            <w:rFonts w:ascii="Verdana" w:hAnsi="Verdana"/>
            <w:sz w:val="20"/>
            <w:szCs w:val="20"/>
          </w:rPr>
          <w:t xml:space="preserve"> externes</w:t>
        </w:r>
      </w:hyperlink>
      <w:r w:rsidRPr="0020628A">
        <w:rPr>
          <w:rFonts w:ascii="Verdana" w:hAnsi="Verdana"/>
          <w:sz w:val="20"/>
          <w:szCs w:val="20"/>
        </w:rPr>
        <w:t xml:space="preserve">, </w:t>
      </w:r>
      <w:proofErr w:type="spellStart"/>
      <w:r w:rsidRPr="0020628A">
        <w:rPr>
          <w:rFonts w:ascii="Verdana" w:hAnsi="Verdana"/>
          <w:sz w:val="20"/>
          <w:szCs w:val="20"/>
        </w:rPr>
        <w:t>amb</w:t>
      </w:r>
      <w:proofErr w:type="spellEnd"/>
      <w:r w:rsidRPr="0020628A">
        <w:rPr>
          <w:rFonts w:ascii="Verdana" w:hAnsi="Verdana"/>
          <w:sz w:val="20"/>
          <w:szCs w:val="20"/>
        </w:rPr>
        <w:t xml:space="preserve"> les </w:t>
      </w:r>
      <w:proofErr w:type="spellStart"/>
      <w:r w:rsidRPr="0020628A">
        <w:rPr>
          <w:rFonts w:ascii="Verdana" w:hAnsi="Verdana"/>
          <w:sz w:val="20"/>
          <w:szCs w:val="20"/>
        </w:rPr>
        <w:t>disposicions</w:t>
      </w:r>
      <w:proofErr w:type="spellEnd"/>
      <w:r w:rsidRPr="0020628A">
        <w:rPr>
          <w:rFonts w:ascii="Verdana" w:hAnsi="Verdana"/>
          <w:sz w:val="20"/>
          <w:szCs w:val="20"/>
        </w:rPr>
        <w:t xml:space="preserve"> en </w:t>
      </w:r>
      <w:proofErr w:type="spellStart"/>
      <w:r w:rsidRPr="0020628A">
        <w:rPr>
          <w:rFonts w:ascii="Verdana" w:hAnsi="Verdana"/>
          <w:sz w:val="20"/>
          <w:szCs w:val="20"/>
        </w:rPr>
        <w:t>matèria</w:t>
      </w:r>
      <w:proofErr w:type="spellEnd"/>
      <w:r w:rsidRPr="0020628A">
        <w:rPr>
          <w:rFonts w:ascii="Verdana" w:hAnsi="Verdana"/>
          <w:sz w:val="20"/>
          <w:szCs w:val="20"/>
        </w:rPr>
        <w:t xml:space="preserve"> de </w:t>
      </w:r>
      <w:proofErr w:type="spellStart"/>
      <w:r w:rsidRPr="0020628A">
        <w:rPr>
          <w:rFonts w:ascii="Verdana" w:hAnsi="Verdana"/>
          <w:sz w:val="20"/>
          <w:szCs w:val="20"/>
        </w:rPr>
        <w:t>seguretat</w:t>
      </w:r>
      <w:proofErr w:type="spellEnd"/>
      <w:r w:rsidRPr="0020628A">
        <w:rPr>
          <w:rFonts w:ascii="Verdana" w:hAnsi="Verdana"/>
          <w:sz w:val="20"/>
          <w:szCs w:val="20"/>
        </w:rPr>
        <w:t xml:space="preserve"> i </w:t>
      </w:r>
      <w:proofErr w:type="spellStart"/>
      <w:r w:rsidRPr="0020628A">
        <w:rPr>
          <w:rFonts w:ascii="Verdana" w:hAnsi="Verdana"/>
          <w:sz w:val="20"/>
          <w:szCs w:val="20"/>
        </w:rPr>
        <w:t>salut</w:t>
      </w:r>
      <w:proofErr w:type="spellEnd"/>
      <w:r w:rsidRPr="0020628A">
        <w:rPr>
          <w:rFonts w:ascii="Verdana" w:hAnsi="Verdana"/>
          <w:sz w:val="20"/>
          <w:szCs w:val="20"/>
        </w:rPr>
        <w:t xml:space="preserve"> laboral que resta </w:t>
      </w:r>
      <w:proofErr w:type="spellStart"/>
      <w:r w:rsidRPr="0020628A">
        <w:rPr>
          <w:rFonts w:ascii="Verdana" w:hAnsi="Verdana"/>
          <w:sz w:val="20"/>
          <w:szCs w:val="20"/>
        </w:rPr>
        <w:t>obligat</w:t>
      </w:r>
      <w:proofErr w:type="spellEnd"/>
      <w:r w:rsidRPr="0020628A">
        <w:rPr>
          <w:rFonts w:ascii="Verdana" w:hAnsi="Verdana"/>
          <w:sz w:val="20"/>
          <w:szCs w:val="20"/>
        </w:rPr>
        <w:t xml:space="preserve"> a </w:t>
      </w:r>
      <w:proofErr w:type="spellStart"/>
      <w:r w:rsidRPr="0020628A">
        <w:rPr>
          <w:rFonts w:ascii="Verdana" w:hAnsi="Verdana"/>
          <w:sz w:val="20"/>
          <w:szCs w:val="20"/>
        </w:rPr>
        <w:t>complir</w:t>
      </w:r>
      <w:proofErr w:type="spellEnd"/>
      <w:r w:rsidRPr="0020628A">
        <w:rPr>
          <w:rFonts w:ascii="Verdana" w:hAnsi="Verdana"/>
          <w:sz w:val="20"/>
          <w:szCs w:val="20"/>
        </w:rPr>
        <w:t xml:space="preserve">. No es </w:t>
      </w:r>
      <w:proofErr w:type="spellStart"/>
      <w:r w:rsidRPr="0020628A">
        <w:rPr>
          <w:rFonts w:ascii="Verdana" w:hAnsi="Verdana"/>
          <w:sz w:val="20"/>
          <w:szCs w:val="20"/>
        </w:rPr>
        <w:t>podrà</w:t>
      </w:r>
      <w:proofErr w:type="spellEnd"/>
      <w:r w:rsidRPr="0020628A">
        <w:rPr>
          <w:rFonts w:ascii="Verdana" w:hAnsi="Verdana"/>
          <w:sz w:val="20"/>
          <w:szCs w:val="20"/>
        </w:rPr>
        <w:t xml:space="preserve"> iniciar el contracte si no </w:t>
      </w:r>
      <w:proofErr w:type="spellStart"/>
      <w:r w:rsidRPr="0020628A">
        <w:rPr>
          <w:rFonts w:ascii="Verdana" w:hAnsi="Verdana"/>
          <w:sz w:val="20"/>
          <w:szCs w:val="20"/>
        </w:rPr>
        <w:t>s’ha</w:t>
      </w:r>
      <w:proofErr w:type="spellEnd"/>
      <w:r w:rsidRPr="0020628A">
        <w:rPr>
          <w:rFonts w:ascii="Verdana" w:hAnsi="Verdana"/>
          <w:sz w:val="20"/>
          <w:szCs w:val="20"/>
        </w:rPr>
        <w:t xml:space="preserve"> </w:t>
      </w:r>
      <w:proofErr w:type="spellStart"/>
      <w:r w:rsidRPr="0020628A">
        <w:rPr>
          <w:rFonts w:ascii="Verdana" w:hAnsi="Verdana"/>
          <w:sz w:val="20"/>
          <w:szCs w:val="20"/>
        </w:rPr>
        <w:t>lliurat</w:t>
      </w:r>
      <w:proofErr w:type="spellEnd"/>
      <w:r w:rsidRPr="0020628A">
        <w:rPr>
          <w:rFonts w:ascii="Verdana" w:hAnsi="Verdana"/>
          <w:sz w:val="20"/>
          <w:szCs w:val="20"/>
        </w:rPr>
        <w:t xml:space="preserve"> </w:t>
      </w:r>
      <w:proofErr w:type="spellStart"/>
      <w:r w:rsidRPr="0020628A">
        <w:rPr>
          <w:rFonts w:ascii="Verdana" w:hAnsi="Verdana"/>
          <w:sz w:val="20"/>
          <w:szCs w:val="20"/>
        </w:rPr>
        <w:t>aquesta</w:t>
      </w:r>
      <w:proofErr w:type="spellEnd"/>
      <w:r w:rsidRPr="0020628A">
        <w:rPr>
          <w:rFonts w:ascii="Verdana" w:hAnsi="Verdana"/>
          <w:sz w:val="20"/>
          <w:szCs w:val="20"/>
        </w:rPr>
        <w:t xml:space="preserve"> </w:t>
      </w:r>
      <w:proofErr w:type="spellStart"/>
      <w:r w:rsidRPr="0020628A">
        <w:rPr>
          <w:rFonts w:ascii="Verdana" w:hAnsi="Verdana"/>
          <w:sz w:val="20"/>
          <w:szCs w:val="20"/>
        </w:rPr>
        <w:t>informació</w:t>
      </w:r>
      <w:proofErr w:type="spellEnd"/>
      <w:r w:rsidRPr="0020628A">
        <w:rPr>
          <w:rFonts w:ascii="Verdana" w:hAnsi="Verdana"/>
          <w:sz w:val="20"/>
          <w:szCs w:val="20"/>
        </w:rPr>
        <w:t xml:space="preserve">, </w:t>
      </w:r>
      <w:proofErr w:type="spellStart"/>
      <w:r w:rsidRPr="0020628A">
        <w:rPr>
          <w:rFonts w:ascii="Verdana" w:hAnsi="Verdana"/>
          <w:sz w:val="20"/>
          <w:szCs w:val="20"/>
        </w:rPr>
        <w:t>incorrent</w:t>
      </w:r>
      <w:proofErr w:type="spellEnd"/>
      <w:r w:rsidRPr="0020628A">
        <w:rPr>
          <w:rFonts w:ascii="Verdana" w:hAnsi="Verdana"/>
          <w:sz w:val="20"/>
          <w:szCs w:val="20"/>
        </w:rPr>
        <w:t xml:space="preserve"> </w:t>
      </w:r>
      <w:proofErr w:type="spellStart"/>
      <w:r w:rsidRPr="0020628A">
        <w:rPr>
          <w:rFonts w:ascii="Verdana" w:hAnsi="Verdana"/>
          <w:sz w:val="20"/>
          <w:szCs w:val="20"/>
        </w:rPr>
        <w:t>l’empresa</w:t>
      </w:r>
      <w:proofErr w:type="spellEnd"/>
      <w:r w:rsidRPr="0020628A">
        <w:rPr>
          <w:rFonts w:ascii="Verdana" w:hAnsi="Verdana"/>
          <w:sz w:val="20"/>
          <w:szCs w:val="20"/>
        </w:rPr>
        <w:t xml:space="preserve"> </w:t>
      </w:r>
      <w:proofErr w:type="spellStart"/>
      <w:r w:rsidRPr="0020628A">
        <w:rPr>
          <w:rFonts w:ascii="Verdana" w:hAnsi="Verdana"/>
          <w:sz w:val="20"/>
          <w:szCs w:val="20"/>
        </w:rPr>
        <w:t>contractista</w:t>
      </w:r>
      <w:proofErr w:type="spellEnd"/>
    </w:p>
    <w:p w14:paraId="6B1E8F17" w14:textId="77777777" w:rsidR="00500F51" w:rsidRPr="0020628A" w:rsidRDefault="00500F51" w:rsidP="00500F51">
      <w:pPr>
        <w:rPr>
          <w:rFonts w:ascii="Verdana" w:hAnsi="Verdana"/>
          <w:sz w:val="20"/>
          <w:szCs w:val="20"/>
        </w:rPr>
      </w:pPr>
    </w:p>
    <w:p w14:paraId="0E64517B" w14:textId="77777777" w:rsidR="00500F51" w:rsidRPr="0020628A" w:rsidRDefault="00500F51" w:rsidP="00500F51">
      <w:pPr>
        <w:rPr>
          <w:rFonts w:ascii="Verdana" w:hAnsi="Verdana"/>
          <w:sz w:val="20"/>
          <w:szCs w:val="20"/>
        </w:rPr>
      </w:pPr>
      <w:r w:rsidRPr="0020628A">
        <w:rPr>
          <w:rFonts w:ascii="Verdana" w:hAnsi="Verdana"/>
          <w:sz w:val="20"/>
          <w:szCs w:val="20"/>
        </w:rPr>
        <w:br w:type="page"/>
      </w:r>
    </w:p>
    <w:p w14:paraId="609FE253" w14:textId="77777777" w:rsidR="00500F51" w:rsidRPr="0020628A" w:rsidRDefault="00500F51" w:rsidP="00500F51">
      <w:pPr>
        <w:spacing w:after="240"/>
        <w:jc w:val="center"/>
        <w:rPr>
          <w:rFonts w:ascii="Verdana" w:hAnsi="Verdana" w:cs="Arial"/>
          <w:b/>
          <w:sz w:val="20"/>
          <w:szCs w:val="20"/>
          <w:u w:val="single"/>
        </w:rPr>
      </w:pPr>
    </w:p>
    <w:p w14:paraId="70BA62F1" w14:textId="3A9171CC" w:rsidR="00500F51" w:rsidRPr="0020628A" w:rsidRDefault="00500F51" w:rsidP="00500F51">
      <w:pPr>
        <w:spacing w:after="240"/>
        <w:jc w:val="center"/>
        <w:rPr>
          <w:rFonts w:ascii="Verdana" w:hAnsi="Verdana" w:cs="Arial"/>
          <w:b/>
          <w:sz w:val="20"/>
          <w:szCs w:val="20"/>
        </w:rPr>
      </w:pPr>
      <w:r w:rsidRPr="0020628A">
        <w:rPr>
          <w:rFonts w:ascii="Verdana" w:hAnsi="Verdana" w:cs="Arial"/>
          <w:b/>
          <w:sz w:val="20"/>
          <w:szCs w:val="20"/>
          <w:u w:val="single"/>
        </w:rPr>
        <w:t>ANNEX 7</w:t>
      </w:r>
      <w:r w:rsidRPr="0020628A">
        <w:rPr>
          <w:rFonts w:ascii="Verdana" w:hAnsi="Verdana" w:cs="Arial"/>
          <w:b/>
          <w:sz w:val="20"/>
          <w:szCs w:val="20"/>
        </w:rPr>
        <w:t xml:space="preserve"> </w:t>
      </w:r>
      <w:r w:rsidR="003D7271">
        <w:rPr>
          <w:rFonts w:ascii="Verdana" w:hAnsi="Verdana" w:cs="Arial"/>
          <w:b/>
          <w:sz w:val="20"/>
          <w:szCs w:val="20"/>
        </w:rPr>
        <w:t>– LOT 1</w:t>
      </w:r>
    </w:p>
    <w:p w14:paraId="39729AC2" w14:textId="53A19A13" w:rsidR="00500F51" w:rsidRPr="0020628A" w:rsidRDefault="00500F51" w:rsidP="00500F51">
      <w:pPr>
        <w:spacing w:after="240"/>
        <w:jc w:val="center"/>
        <w:rPr>
          <w:rFonts w:ascii="Verdana" w:hAnsi="Verdana" w:cs="Arial"/>
          <w:b/>
          <w:sz w:val="20"/>
          <w:szCs w:val="20"/>
        </w:rPr>
      </w:pPr>
      <w:r w:rsidRPr="0020628A">
        <w:rPr>
          <w:rFonts w:ascii="Verdana" w:hAnsi="Verdana" w:cs="Arial"/>
          <w:b/>
          <w:sz w:val="20"/>
          <w:szCs w:val="20"/>
        </w:rPr>
        <w:t xml:space="preserve">OFERTA ECONÒMICA I DE CRITERIS D’ADJUDICACIÓ AUTOMÀTICS (Sobre </w:t>
      </w:r>
      <w:proofErr w:type="spellStart"/>
      <w:r w:rsidRPr="0020628A">
        <w:rPr>
          <w:rFonts w:ascii="Verdana" w:hAnsi="Verdana" w:cs="Arial"/>
          <w:b/>
          <w:sz w:val="20"/>
          <w:szCs w:val="20"/>
        </w:rPr>
        <w:t>electrònic</w:t>
      </w:r>
      <w:proofErr w:type="spellEnd"/>
      <w:r w:rsidRPr="0020628A">
        <w:rPr>
          <w:rFonts w:ascii="Verdana" w:hAnsi="Verdana" w:cs="Arial"/>
          <w:b/>
          <w:sz w:val="20"/>
          <w:szCs w:val="20"/>
        </w:rPr>
        <w:t xml:space="preserve"> </w:t>
      </w:r>
      <w:r w:rsidR="00C13418">
        <w:rPr>
          <w:rFonts w:ascii="Verdana" w:hAnsi="Verdana" w:cs="Arial"/>
          <w:b/>
          <w:sz w:val="20"/>
          <w:szCs w:val="20"/>
        </w:rPr>
        <w:t>B</w:t>
      </w:r>
      <w:r w:rsidRPr="0020628A">
        <w:rPr>
          <w:rFonts w:ascii="Verdana" w:hAnsi="Verdana" w:cs="Arial"/>
          <w:b/>
          <w:sz w:val="20"/>
          <w:szCs w:val="20"/>
        </w:rPr>
        <w:t>)</w:t>
      </w:r>
    </w:p>
    <w:p w14:paraId="7CA7CAD5" w14:textId="77777777" w:rsidR="00500F51" w:rsidRPr="0020628A" w:rsidRDefault="00500F51" w:rsidP="00500F51">
      <w:pPr>
        <w:jc w:val="center"/>
        <w:rPr>
          <w:rFonts w:ascii="Verdana" w:hAnsi="Verdana"/>
          <w:sz w:val="20"/>
          <w:szCs w:val="20"/>
        </w:rPr>
      </w:pPr>
    </w:p>
    <w:p w14:paraId="18AF5C0D" w14:textId="767AF7A2" w:rsidR="00500F51" w:rsidRPr="002C5C67" w:rsidRDefault="00500F51" w:rsidP="00500F51">
      <w:pPr>
        <w:jc w:val="both"/>
        <w:rPr>
          <w:rFonts w:ascii="Verdana" w:hAnsi="Verdana"/>
          <w:snapToGrid w:val="0"/>
          <w:sz w:val="20"/>
          <w:szCs w:val="20"/>
          <w:lang w:eastAsia="es-ES"/>
        </w:rPr>
      </w:pPr>
      <w:r w:rsidRPr="0020628A">
        <w:rPr>
          <w:rFonts w:ascii="Verdana" w:hAnsi="Verdana"/>
          <w:sz w:val="20"/>
          <w:szCs w:val="20"/>
        </w:rPr>
        <w:t xml:space="preserve">El/la sotasignat/da, senyor/a ......................................................................................., </w:t>
      </w:r>
      <w:proofErr w:type="spellStart"/>
      <w:r w:rsidRPr="0020628A">
        <w:rPr>
          <w:rFonts w:ascii="Verdana" w:hAnsi="Verdana"/>
          <w:sz w:val="20"/>
          <w:szCs w:val="20"/>
        </w:rPr>
        <w:t>amb</w:t>
      </w:r>
      <w:proofErr w:type="spellEnd"/>
      <w:r w:rsidRPr="0020628A">
        <w:rPr>
          <w:rFonts w:ascii="Verdana" w:hAnsi="Verdana"/>
          <w:sz w:val="20"/>
          <w:szCs w:val="20"/>
        </w:rPr>
        <w:t xml:space="preserve"> DNI/NIE núm. .............................., en nom propi/en qualitat de representant legal de la persona física/jurídica ................................................................................................, </w:t>
      </w:r>
      <w:proofErr w:type="spellStart"/>
      <w:r w:rsidRPr="0020628A">
        <w:rPr>
          <w:rFonts w:ascii="Verdana" w:hAnsi="Verdana"/>
          <w:sz w:val="20"/>
          <w:szCs w:val="20"/>
        </w:rPr>
        <w:t>amb</w:t>
      </w:r>
      <w:proofErr w:type="spellEnd"/>
      <w:r w:rsidRPr="0020628A">
        <w:rPr>
          <w:rFonts w:ascii="Verdana" w:hAnsi="Verdana"/>
          <w:sz w:val="20"/>
          <w:szCs w:val="20"/>
        </w:rPr>
        <w:t xml:space="preserve"> NIF ........................................, amb l’adreça de correu electrònic per </w:t>
      </w:r>
      <w:proofErr w:type="spellStart"/>
      <w:r w:rsidRPr="0020628A">
        <w:rPr>
          <w:rFonts w:ascii="Verdana" w:hAnsi="Verdana"/>
          <w:sz w:val="20"/>
          <w:szCs w:val="20"/>
        </w:rPr>
        <w:t>rebre</w:t>
      </w:r>
      <w:proofErr w:type="spellEnd"/>
      <w:r w:rsidRPr="0020628A">
        <w:rPr>
          <w:rFonts w:ascii="Verdana" w:hAnsi="Verdana"/>
          <w:sz w:val="20"/>
          <w:szCs w:val="20"/>
        </w:rPr>
        <w:t xml:space="preserve"> les </w:t>
      </w:r>
      <w:proofErr w:type="spellStart"/>
      <w:r w:rsidRPr="0020628A">
        <w:rPr>
          <w:rFonts w:ascii="Verdana" w:hAnsi="Verdana"/>
          <w:sz w:val="20"/>
          <w:szCs w:val="20"/>
        </w:rPr>
        <w:t>comunicacions</w:t>
      </w:r>
      <w:proofErr w:type="spellEnd"/>
      <w:r w:rsidRPr="0020628A">
        <w:rPr>
          <w:rFonts w:ascii="Verdana" w:hAnsi="Verdana"/>
          <w:sz w:val="20"/>
          <w:szCs w:val="20"/>
        </w:rPr>
        <w:t xml:space="preserve"> </w:t>
      </w:r>
      <w:proofErr w:type="spellStart"/>
      <w:r w:rsidRPr="0020628A">
        <w:rPr>
          <w:rFonts w:ascii="Verdana" w:hAnsi="Verdana"/>
          <w:sz w:val="20"/>
          <w:szCs w:val="20"/>
        </w:rPr>
        <w:t>electròniques</w:t>
      </w:r>
      <w:proofErr w:type="spellEnd"/>
      <w:r w:rsidRPr="0020628A">
        <w:rPr>
          <w:rFonts w:ascii="Verdana" w:hAnsi="Verdana"/>
          <w:sz w:val="20"/>
          <w:szCs w:val="20"/>
        </w:rPr>
        <w:t xml:space="preserve"> (....................@..............), </w:t>
      </w:r>
      <w:proofErr w:type="spellStart"/>
      <w:r w:rsidRPr="0020628A">
        <w:rPr>
          <w:rFonts w:ascii="Verdana" w:hAnsi="Verdana"/>
          <w:sz w:val="20"/>
          <w:szCs w:val="20"/>
        </w:rPr>
        <w:t>assabentat</w:t>
      </w:r>
      <w:proofErr w:type="spellEnd"/>
      <w:r w:rsidRPr="0020628A">
        <w:rPr>
          <w:rFonts w:ascii="Verdana" w:hAnsi="Verdana"/>
          <w:sz w:val="20"/>
          <w:szCs w:val="20"/>
        </w:rPr>
        <w:t>/</w:t>
      </w:r>
      <w:proofErr w:type="spellStart"/>
      <w:r w:rsidRPr="0020628A">
        <w:rPr>
          <w:rFonts w:ascii="Verdana" w:hAnsi="Verdana"/>
          <w:sz w:val="20"/>
          <w:szCs w:val="20"/>
        </w:rPr>
        <w:t>ada</w:t>
      </w:r>
      <w:proofErr w:type="spellEnd"/>
      <w:r w:rsidRPr="0020628A">
        <w:rPr>
          <w:rFonts w:ascii="Verdana" w:hAnsi="Verdana"/>
          <w:sz w:val="20"/>
          <w:szCs w:val="20"/>
        </w:rPr>
        <w:t xml:space="preserve"> de les </w:t>
      </w:r>
      <w:proofErr w:type="spellStart"/>
      <w:r w:rsidRPr="0020628A">
        <w:rPr>
          <w:rFonts w:ascii="Verdana" w:hAnsi="Verdana"/>
          <w:sz w:val="20"/>
          <w:szCs w:val="20"/>
        </w:rPr>
        <w:t>condicions</w:t>
      </w:r>
      <w:proofErr w:type="spellEnd"/>
      <w:r w:rsidRPr="0020628A">
        <w:rPr>
          <w:rFonts w:ascii="Verdana" w:hAnsi="Verdana"/>
          <w:sz w:val="20"/>
          <w:szCs w:val="20"/>
        </w:rPr>
        <w:t xml:space="preserve"> exigides per optar a </w:t>
      </w:r>
      <w:proofErr w:type="spellStart"/>
      <w:r w:rsidRPr="0020628A">
        <w:rPr>
          <w:rFonts w:ascii="Verdana" w:hAnsi="Verdana"/>
          <w:sz w:val="20"/>
          <w:szCs w:val="20"/>
        </w:rPr>
        <w:t>l’adjudicació</w:t>
      </w:r>
      <w:proofErr w:type="spellEnd"/>
      <w:r w:rsidRPr="0020628A">
        <w:rPr>
          <w:rFonts w:ascii="Verdana" w:hAnsi="Verdana"/>
          <w:sz w:val="20"/>
          <w:szCs w:val="20"/>
        </w:rPr>
        <w:t xml:space="preserve"> del contracte núm</w:t>
      </w:r>
      <w:r w:rsidRPr="00364608">
        <w:rPr>
          <w:rFonts w:ascii="Verdana" w:hAnsi="Verdana"/>
          <w:sz w:val="20"/>
          <w:szCs w:val="20"/>
        </w:rPr>
        <w:t>. 26000</w:t>
      </w:r>
      <w:r w:rsidR="00364608" w:rsidRPr="00364608">
        <w:rPr>
          <w:rFonts w:ascii="Verdana" w:hAnsi="Verdana"/>
          <w:sz w:val="20"/>
          <w:szCs w:val="20"/>
        </w:rPr>
        <w:t>140</w:t>
      </w:r>
      <w:r w:rsidRPr="00364608">
        <w:rPr>
          <w:rFonts w:ascii="Verdana" w:hAnsi="Verdana"/>
          <w:sz w:val="20"/>
          <w:szCs w:val="20"/>
        </w:rPr>
        <w:t xml:space="preserve">, </w:t>
      </w:r>
      <w:proofErr w:type="spellStart"/>
      <w:r w:rsidRPr="00364608">
        <w:rPr>
          <w:rFonts w:ascii="Verdana" w:hAnsi="Verdana"/>
          <w:sz w:val="20"/>
          <w:szCs w:val="20"/>
        </w:rPr>
        <w:t>expedient</w:t>
      </w:r>
      <w:proofErr w:type="spellEnd"/>
      <w:r w:rsidRPr="00364608">
        <w:rPr>
          <w:rFonts w:ascii="Verdana" w:hAnsi="Verdana"/>
          <w:sz w:val="20"/>
          <w:szCs w:val="20"/>
        </w:rPr>
        <w:t xml:space="preserve"> 2</w:t>
      </w:r>
      <w:r w:rsidR="002C5C67" w:rsidRPr="00364608">
        <w:rPr>
          <w:rFonts w:ascii="Verdana" w:hAnsi="Verdana"/>
          <w:sz w:val="20"/>
          <w:szCs w:val="20"/>
        </w:rPr>
        <w:t>7</w:t>
      </w:r>
      <w:r w:rsidRPr="00364608">
        <w:rPr>
          <w:rFonts w:ascii="Verdana" w:hAnsi="Verdana"/>
          <w:sz w:val="20"/>
          <w:szCs w:val="20"/>
        </w:rPr>
        <w:t>/0</w:t>
      </w:r>
      <w:r w:rsidR="002C5C67" w:rsidRPr="00364608">
        <w:rPr>
          <w:rFonts w:ascii="Verdana" w:hAnsi="Verdana"/>
          <w:sz w:val="20"/>
          <w:szCs w:val="20"/>
        </w:rPr>
        <w:t xml:space="preserve">002 </w:t>
      </w:r>
      <w:r w:rsidR="002C5C67" w:rsidRPr="00364608">
        <w:rPr>
          <w:rFonts w:ascii="Verdana" w:hAnsi="Verdana"/>
          <w:b/>
          <w:bCs/>
          <w:sz w:val="20"/>
          <w:szCs w:val="20"/>
        </w:rPr>
        <w:t>Lot 1</w:t>
      </w:r>
      <w:r w:rsidRPr="00364608">
        <w:rPr>
          <w:rFonts w:ascii="Verdana" w:hAnsi="Verdana"/>
          <w:sz w:val="20"/>
          <w:szCs w:val="20"/>
        </w:rPr>
        <w:t xml:space="preserve">, que té per </w:t>
      </w:r>
      <w:proofErr w:type="spellStart"/>
      <w:r w:rsidRPr="00364608">
        <w:rPr>
          <w:rFonts w:ascii="Verdana" w:hAnsi="Verdana"/>
          <w:sz w:val="20"/>
          <w:szCs w:val="20"/>
        </w:rPr>
        <w:t>objecte</w:t>
      </w:r>
      <w:proofErr w:type="spellEnd"/>
      <w:r w:rsidRPr="00364608">
        <w:rPr>
          <w:rFonts w:ascii="Verdana" w:hAnsi="Verdana"/>
          <w:sz w:val="20"/>
          <w:szCs w:val="20"/>
        </w:rPr>
        <w:t xml:space="preserve"> </w:t>
      </w:r>
      <w:r w:rsidR="002232EF" w:rsidRPr="00364608">
        <w:rPr>
          <w:rFonts w:ascii="Verdana" w:hAnsi="Verdana" w:cs="Arial"/>
          <w:snapToGrid w:val="0"/>
          <w:sz w:val="20"/>
          <w:szCs w:val="20"/>
        </w:rPr>
        <w:t>del</w:t>
      </w:r>
      <w:r w:rsidR="002232EF" w:rsidRPr="00364608">
        <w:rPr>
          <w:rFonts w:ascii="Verdana" w:hAnsi="Verdana" w:cs="Arial"/>
          <w:sz w:val="20"/>
          <w:szCs w:val="20"/>
        </w:rPr>
        <w:t xml:space="preserve"> </w:t>
      </w:r>
      <w:proofErr w:type="spellStart"/>
      <w:r w:rsidR="002232EF" w:rsidRPr="00364608">
        <w:rPr>
          <w:rFonts w:ascii="Verdana" w:hAnsi="Verdana" w:cs="Arial"/>
          <w:sz w:val="20"/>
          <w:szCs w:val="20"/>
        </w:rPr>
        <w:t>lloguer</w:t>
      </w:r>
      <w:proofErr w:type="spellEnd"/>
      <w:r w:rsidR="002232EF" w:rsidRPr="00364608">
        <w:rPr>
          <w:rFonts w:ascii="Verdana" w:hAnsi="Verdana" w:cs="Arial"/>
          <w:sz w:val="20"/>
          <w:szCs w:val="20"/>
        </w:rPr>
        <w:t xml:space="preserve"> de </w:t>
      </w:r>
      <w:proofErr w:type="spellStart"/>
      <w:r w:rsidR="002232EF" w:rsidRPr="00364608">
        <w:rPr>
          <w:rFonts w:ascii="Verdana" w:hAnsi="Verdana" w:cs="Arial"/>
          <w:sz w:val="20"/>
          <w:szCs w:val="20"/>
        </w:rPr>
        <w:t>plataformes</w:t>
      </w:r>
      <w:proofErr w:type="spellEnd"/>
      <w:r w:rsidR="002232EF" w:rsidRPr="00364608">
        <w:rPr>
          <w:rFonts w:ascii="Verdana" w:hAnsi="Verdana" w:cs="Arial"/>
          <w:sz w:val="20"/>
          <w:szCs w:val="20"/>
        </w:rPr>
        <w:t xml:space="preserve"> elevadores de persones </w:t>
      </w:r>
      <w:r w:rsidR="002232EF" w:rsidRPr="0020628A">
        <w:rPr>
          <w:rFonts w:ascii="Verdana" w:hAnsi="Verdana" w:cs="Arial"/>
          <w:sz w:val="20"/>
          <w:szCs w:val="20"/>
        </w:rPr>
        <w:t xml:space="preserve">per a </w:t>
      </w:r>
      <w:proofErr w:type="spellStart"/>
      <w:r w:rsidR="002232EF" w:rsidRPr="0020628A">
        <w:rPr>
          <w:rFonts w:ascii="Verdana" w:hAnsi="Verdana" w:cs="Arial"/>
          <w:sz w:val="20"/>
          <w:szCs w:val="20"/>
        </w:rPr>
        <w:t>treballs</w:t>
      </w:r>
      <w:proofErr w:type="spellEnd"/>
      <w:r w:rsidR="002232EF" w:rsidRPr="0020628A">
        <w:rPr>
          <w:rFonts w:ascii="Verdana" w:hAnsi="Verdana" w:cs="Arial"/>
          <w:sz w:val="20"/>
          <w:szCs w:val="20"/>
        </w:rPr>
        <w:t xml:space="preserve"> propis de </w:t>
      </w:r>
      <w:proofErr w:type="spellStart"/>
      <w:r w:rsidR="002232EF" w:rsidRPr="0020628A">
        <w:rPr>
          <w:rFonts w:ascii="Verdana" w:hAnsi="Verdana" w:cs="Arial"/>
          <w:sz w:val="20"/>
          <w:szCs w:val="20"/>
        </w:rPr>
        <w:t>l’Institut</w:t>
      </w:r>
      <w:proofErr w:type="spellEnd"/>
      <w:r w:rsidR="002232EF" w:rsidRPr="0020628A">
        <w:rPr>
          <w:rFonts w:ascii="Verdana" w:hAnsi="Verdana" w:cs="Arial"/>
          <w:sz w:val="20"/>
          <w:szCs w:val="20"/>
        </w:rPr>
        <w:t xml:space="preserve"> Municipal Parcs i </w:t>
      </w:r>
      <w:r w:rsidR="002232EF" w:rsidRPr="002C5C67">
        <w:rPr>
          <w:rFonts w:ascii="Verdana" w:hAnsi="Verdana" w:cs="Arial"/>
          <w:sz w:val="20"/>
          <w:szCs w:val="20"/>
        </w:rPr>
        <w:t xml:space="preserve">Jardins de Barcelona </w:t>
      </w:r>
      <w:proofErr w:type="spellStart"/>
      <w:r w:rsidR="002232EF" w:rsidRPr="002C5C67">
        <w:rPr>
          <w:rFonts w:ascii="Verdana" w:hAnsi="Verdana" w:cs="Arial"/>
          <w:sz w:val="20"/>
          <w:szCs w:val="20"/>
        </w:rPr>
        <w:t>amb</w:t>
      </w:r>
      <w:proofErr w:type="spellEnd"/>
      <w:r w:rsidR="002232EF" w:rsidRPr="002C5C67">
        <w:rPr>
          <w:rFonts w:ascii="Verdana" w:hAnsi="Verdana" w:cs="Arial"/>
          <w:sz w:val="20"/>
          <w:szCs w:val="20"/>
        </w:rPr>
        <w:t xml:space="preserve"> mesures de </w:t>
      </w:r>
      <w:proofErr w:type="spellStart"/>
      <w:r w:rsidR="002232EF" w:rsidRPr="002C5C67">
        <w:rPr>
          <w:rFonts w:ascii="Verdana" w:hAnsi="Verdana" w:cs="Arial"/>
          <w:sz w:val="20"/>
          <w:szCs w:val="20"/>
        </w:rPr>
        <w:t>contractació</w:t>
      </w:r>
      <w:proofErr w:type="spellEnd"/>
      <w:r w:rsidR="002232EF" w:rsidRPr="002C5C67">
        <w:rPr>
          <w:rFonts w:ascii="Verdana" w:hAnsi="Verdana" w:cs="Arial"/>
          <w:sz w:val="20"/>
          <w:szCs w:val="20"/>
        </w:rPr>
        <w:t xml:space="preserve"> pública sostenible </w:t>
      </w:r>
      <w:r w:rsidR="002C5C67" w:rsidRPr="002C5C67">
        <w:rPr>
          <w:rFonts w:ascii="Verdana" w:hAnsi="Verdana" w:cs="Arial"/>
          <w:b/>
          <w:bCs/>
          <w:sz w:val="20"/>
          <w:szCs w:val="20"/>
        </w:rPr>
        <w:t>Lot 1</w:t>
      </w:r>
      <w:r w:rsidR="002232EF" w:rsidRPr="002C5C67">
        <w:rPr>
          <w:rFonts w:ascii="Verdana" w:hAnsi="Verdana" w:cs="Arial"/>
          <w:snapToGrid w:val="0"/>
          <w:sz w:val="20"/>
          <w:szCs w:val="20"/>
        </w:rPr>
        <w:t>,</w:t>
      </w:r>
      <w:r w:rsidRPr="002C5C67">
        <w:rPr>
          <w:rFonts w:ascii="Verdana" w:hAnsi="Verdana" w:cs="Arial"/>
          <w:sz w:val="20"/>
          <w:szCs w:val="20"/>
        </w:rPr>
        <w:t>.</w:t>
      </w:r>
      <w:r w:rsidRPr="002C5C67">
        <w:rPr>
          <w:rFonts w:ascii="Verdana" w:hAnsi="Verdana" w:cs="Arial"/>
          <w:snapToGrid w:val="0"/>
          <w:sz w:val="20"/>
          <w:szCs w:val="20"/>
        </w:rPr>
        <w:t xml:space="preserve"> </w:t>
      </w:r>
      <w:r w:rsidRPr="002C5C67">
        <w:rPr>
          <w:rFonts w:ascii="Verdana" w:hAnsi="Verdana"/>
          <w:sz w:val="20"/>
          <w:szCs w:val="20"/>
        </w:rPr>
        <w:t xml:space="preserve">Es </w:t>
      </w:r>
      <w:proofErr w:type="spellStart"/>
      <w:r w:rsidRPr="002C5C67">
        <w:rPr>
          <w:rFonts w:ascii="Verdana" w:hAnsi="Verdana"/>
          <w:sz w:val="20"/>
          <w:szCs w:val="20"/>
        </w:rPr>
        <w:t>compromet</w:t>
      </w:r>
      <w:proofErr w:type="spellEnd"/>
      <w:r w:rsidRPr="002C5C67">
        <w:rPr>
          <w:rFonts w:ascii="Verdana" w:hAnsi="Verdana"/>
          <w:sz w:val="20"/>
          <w:szCs w:val="20"/>
        </w:rPr>
        <w:t xml:space="preserve"> a </w:t>
      </w:r>
      <w:proofErr w:type="spellStart"/>
      <w:r w:rsidRPr="002C5C67">
        <w:rPr>
          <w:rFonts w:ascii="Verdana" w:hAnsi="Verdana"/>
          <w:sz w:val="20"/>
          <w:szCs w:val="20"/>
        </w:rPr>
        <w:t>realitzar</w:t>
      </w:r>
      <w:proofErr w:type="spellEnd"/>
      <w:r w:rsidRPr="002C5C67">
        <w:rPr>
          <w:rFonts w:ascii="Verdana" w:hAnsi="Verdana"/>
          <w:sz w:val="20"/>
          <w:szCs w:val="20"/>
        </w:rPr>
        <w:t xml:space="preserve">-lo </w:t>
      </w:r>
      <w:proofErr w:type="spellStart"/>
      <w:r w:rsidRPr="002C5C67">
        <w:rPr>
          <w:rFonts w:ascii="Verdana" w:hAnsi="Verdana"/>
          <w:sz w:val="20"/>
          <w:szCs w:val="20"/>
        </w:rPr>
        <w:t>amb</w:t>
      </w:r>
      <w:proofErr w:type="spellEnd"/>
      <w:r w:rsidRPr="002C5C67">
        <w:rPr>
          <w:rFonts w:ascii="Verdana" w:hAnsi="Verdana"/>
          <w:sz w:val="20"/>
          <w:szCs w:val="20"/>
        </w:rPr>
        <w:t xml:space="preserve"> </w:t>
      </w:r>
      <w:proofErr w:type="spellStart"/>
      <w:r w:rsidRPr="002C5C67">
        <w:rPr>
          <w:rFonts w:ascii="Verdana" w:hAnsi="Verdana"/>
          <w:sz w:val="20"/>
          <w:szCs w:val="20"/>
        </w:rPr>
        <w:t>subjecció</w:t>
      </w:r>
      <w:proofErr w:type="spellEnd"/>
      <w:r w:rsidRPr="002C5C67">
        <w:rPr>
          <w:rFonts w:ascii="Verdana" w:hAnsi="Verdana"/>
          <w:sz w:val="20"/>
          <w:szCs w:val="20"/>
        </w:rPr>
        <w:t xml:space="preserve"> al </w:t>
      </w:r>
      <w:proofErr w:type="spellStart"/>
      <w:r w:rsidRPr="002C5C67">
        <w:rPr>
          <w:rFonts w:ascii="Verdana" w:hAnsi="Verdana"/>
          <w:sz w:val="20"/>
          <w:szCs w:val="20"/>
        </w:rPr>
        <w:t>plec</w:t>
      </w:r>
      <w:proofErr w:type="spellEnd"/>
      <w:r w:rsidRPr="002C5C67">
        <w:rPr>
          <w:rFonts w:ascii="Verdana" w:hAnsi="Verdana"/>
          <w:sz w:val="20"/>
          <w:szCs w:val="20"/>
        </w:rPr>
        <w:t xml:space="preserve"> de </w:t>
      </w:r>
      <w:proofErr w:type="spellStart"/>
      <w:r w:rsidRPr="002C5C67">
        <w:rPr>
          <w:rFonts w:ascii="Verdana" w:hAnsi="Verdana"/>
          <w:sz w:val="20"/>
          <w:szCs w:val="20"/>
        </w:rPr>
        <w:t>clàusules</w:t>
      </w:r>
      <w:proofErr w:type="spellEnd"/>
      <w:r w:rsidRPr="002C5C67">
        <w:rPr>
          <w:rFonts w:ascii="Verdana" w:hAnsi="Verdana"/>
          <w:sz w:val="20"/>
          <w:szCs w:val="20"/>
        </w:rPr>
        <w:t xml:space="preserve"> administratives </w:t>
      </w:r>
      <w:proofErr w:type="spellStart"/>
      <w:r w:rsidRPr="002C5C67">
        <w:rPr>
          <w:rFonts w:ascii="Verdana" w:hAnsi="Verdana"/>
          <w:sz w:val="20"/>
          <w:szCs w:val="20"/>
        </w:rPr>
        <w:t>particulars</w:t>
      </w:r>
      <w:proofErr w:type="spellEnd"/>
      <w:r w:rsidRPr="002C5C67">
        <w:rPr>
          <w:rFonts w:ascii="Verdana" w:hAnsi="Verdana"/>
          <w:sz w:val="20"/>
          <w:szCs w:val="20"/>
        </w:rPr>
        <w:t xml:space="preserve"> i al de </w:t>
      </w:r>
      <w:proofErr w:type="spellStart"/>
      <w:r w:rsidRPr="002C5C67">
        <w:rPr>
          <w:rFonts w:ascii="Verdana" w:hAnsi="Verdana"/>
          <w:sz w:val="20"/>
          <w:szCs w:val="20"/>
        </w:rPr>
        <w:t>prescripcions</w:t>
      </w:r>
      <w:proofErr w:type="spellEnd"/>
      <w:r w:rsidRPr="002C5C67">
        <w:rPr>
          <w:rFonts w:ascii="Verdana" w:hAnsi="Verdana"/>
          <w:sz w:val="20"/>
          <w:szCs w:val="20"/>
        </w:rPr>
        <w:t xml:space="preserve"> </w:t>
      </w:r>
      <w:proofErr w:type="spellStart"/>
      <w:r w:rsidRPr="002C5C67">
        <w:rPr>
          <w:rFonts w:ascii="Verdana" w:hAnsi="Verdana"/>
          <w:sz w:val="20"/>
          <w:szCs w:val="20"/>
        </w:rPr>
        <w:t>tècniques</w:t>
      </w:r>
      <w:proofErr w:type="spellEnd"/>
      <w:r w:rsidR="002C5C67" w:rsidRPr="002C5C67">
        <w:rPr>
          <w:rFonts w:ascii="Verdana" w:hAnsi="Verdana"/>
          <w:sz w:val="20"/>
          <w:szCs w:val="20"/>
        </w:rPr>
        <w:t xml:space="preserve"> i </w:t>
      </w:r>
      <w:proofErr w:type="spellStart"/>
      <w:r w:rsidR="002C5C67" w:rsidRPr="002C5C67">
        <w:rPr>
          <w:rFonts w:ascii="Verdana" w:hAnsi="Verdana"/>
          <w:sz w:val="20"/>
          <w:szCs w:val="20"/>
        </w:rPr>
        <w:t>amb</w:t>
      </w:r>
      <w:proofErr w:type="spellEnd"/>
      <w:r w:rsidR="002C5C67" w:rsidRPr="002C5C67">
        <w:rPr>
          <w:rFonts w:ascii="Verdana" w:hAnsi="Verdana"/>
          <w:sz w:val="20"/>
          <w:szCs w:val="20"/>
        </w:rPr>
        <w:t xml:space="preserve"> </w:t>
      </w:r>
      <w:proofErr w:type="spellStart"/>
      <w:r w:rsidR="002C5C67" w:rsidRPr="002C5C67">
        <w:rPr>
          <w:rFonts w:ascii="Verdana" w:hAnsi="Verdana"/>
          <w:sz w:val="20"/>
          <w:szCs w:val="20"/>
        </w:rPr>
        <w:t>els</w:t>
      </w:r>
      <w:proofErr w:type="spellEnd"/>
      <w:r w:rsidR="002C5C67" w:rsidRPr="002C5C67">
        <w:rPr>
          <w:rFonts w:ascii="Verdana" w:hAnsi="Verdana"/>
          <w:sz w:val="20"/>
          <w:szCs w:val="20"/>
        </w:rPr>
        <w:t xml:space="preserve"> </w:t>
      </w:r>
      <w:proofErr w:type="spellStart"/>
      <w:r w:rsidR="002C5C67" w:rsidRPr="002C5C67">
        <w:rPr>
          <w:rFonts w:ascii="Verdana" w:hAnsi="Verdana"/>
          <w:sz w:val="20"/>
          <w:szCs w:val="20"/>
        </w:rPr>
        <w:t>preus</w:t>
      </w:r>
      <w:proofErr w:type="spellEnd"/>
      <w:r w:rsidR="002C5C67" w:rsidRPr="002C5C67">
        <w:rPr>
          <w:rFonts w:ascii="Verdana" w:hAnsi="Verdana"/>
          <w:sz w:val="20"/>
          <w:szCs w:val="20"/>
        </w:rPr>
        <w:t xml:space="preserve"> </w:t>
      </w:r>
      <w:proofErr w:type="spellStart"/>
      <w:r w:rsidR="002C5C67" w:rsidRPr="002C5C67">
        <w:rPr>
          <w:rFonts w:ascii="Verdana" w:hAnsi="Verdana"/>
          <w:sz w:val="20"/>
          <w:szCs w:val="20"/>
        </w:rPr>
        <w:t>unitaris</w:t>
      </w:r>
      <w:proofErr w:type="spellEnd"/>
      <w:r w:rsidR="002C5C67" w:rsidRPr="002C5C67">
        <w:rPr>
          <w:rFonts w:ascii="Verdana" w:hAnsi="Verdana"/>
          <w:sz w:val="20"/>
          <w:szCs w:val="20"/>
        </w:rPr>
        <w:t xml:space="preserve"> </w:t>
      </w:r>
      <w:proofErr w:type="spellStart"/>
      <w:r w:rsidR="002C5C67" w:rsidRPr="002C5C67">
        <w:rPr>
          <w:rFonts w:ascii="Verdana" w:hAnsi="Verdana"/>
          <w:sz w:val="20"/>
          <w:szCs w:val="20"/>
        </w:rPr>
        <w:t>següents</w:t>
      </w:r>
      <w:proofErr w:type="spellEnd"/>
      <w:r w:rsidR="002C5C67">
        <w:rPr>
          <w:rFonts w:ascii="Verdana" w:hAnsi="Verdana"/>
          <w:sz w:val="20"/>
          <w:szCs w:val="20"/>
        </w:rPr>
        <w:t>:</w:t>
      </w:r>
    </w:p>
    <w:p w14:paraId="1A6B2635" w14:textId="77777777" w:rsidR="00500F51" w:rsidRPr="002C5C67" w:rsidRDefault="00500F51" w:rsidP="00500F51">
      <w:pPr>
        <w:jc w:val="both"/>
        <w:rPr>
          <w:rFonts w:ascii="Verdana" w:hAnsi="Verdana"/>
          <w:sz w:val="20"/>
          <w:szCs w:val="20"/>
        </w:rPr>
      </w:pPr>
    </w:p>
    <w:p w14:paraId="1BA57DAC" w14:textId="77777777" w:rsidR="00500F51" w:rsidRPr="0020628A" w:rsidRDefault="00500F51" w:rsidP="00500F51">
      <w:pPr>
        <w:tabs>
          <w:tab w:val="left" w:pos="851"/>
          <w:tab w:val="left" w:pos="1134"/>
          <w:tab w:val="left" w:pos="1702"/>
        </w:tabs>
        <w:ind w:right="-2"/>
        <w:jc w:val="both"/>
        <w:rPr>
          <w:rFonts w:ascii="Verdana" w:hAnsi="Verdana"/>
          <w:b/>
          <w:bCs/>
          <w:sz w:val="20"/>
          <w:szCs w:val="20"/>
        </w:rPr>
      </w:pPr>
      <w:r w:rsidRPr="0020628A">
        <w:rPr>
          <w:rFonts w:ascii="Verdana" w:hAnsi="Verdana"/>
          <w:b/>
          <w:bCs/>
          <w:sz w:val="20"/>
          <w:szCs w:val="20"/>
        </w:rPr>
        <w:t xml:space="preserve">1. Per </w:t>
      </w:r>
      <w:proofErr w:type="spellStart"/>
      <w:r w:rsidRPr="0020628A">
        <w:rPr>
          <w:rFonts w:ascii="Verdana" w:hAnsi="Verdana"/>
          <w:b/>
          <w:bCs/>
          <w:sz w:val="20"/>
          <w:szCs w:val="20"/>
        </w:rPr>
        <w:t>l’oferta</w:t>
      </w:r>
      <w:proofErr w:type="spellEnd"/>
      <w:r w:rsidRPr="0020628A">
        <w:rPr>
          <w:rFonts w:ascii="Verdana" w:hAnsi="Verdana"/>
          <w:b/>
          <w:bCs/>
          <w:sz w:val="20"/>
          <w:szCs w:val="20"/>
        </w:rPr>
        <w:t xml:space="preserve"> </w:t>
      </w:r>
      <w:proofErr w:type="spellStart"/>
      <w:r w:rsidRPr="0020628A">
        <w:rPr>
          <w:rFonts w:ascii="Verdana" w:hAnsi="Verdana"/>
          <w:b/>
          <w:bCs/>
          <w:sz w:val="20"/>
          <w:szCs w:val="20"/>
        </w:rPr>
        <w:t>econòmica</w:t>
      </w:r>
      <w:proofErr w:type="spellEnd"/>
      <w:r w:rsidRPr="0020628A">
        <w:rPr>
          <w:rFonts w:ascii="Verdana" w:hAnsi="Verdana"/>
          <w:b/>
          <w:bCs/>
          <w:sz w:val="20"/>
          <w:szCs w:val="20"/>
        </w:rPr>
        <w:t>:</w:t>
      </w:r>
    </w:p>
    <w:p w14:paraId="36D2EEBA" w14:textId="77777777" w:rsidR="00500F51" w:rsidRPr="0020628A" w:rsidRDefault="00500F51" w:rsidP="00500F51">
      <w:pPr>
        <w:tabs>
          <w:tab w:val="left" w:pos="851"/>
          <w:tab w:val="left" w:pos="1134"/>
          <w:tab w:val="left" w:pos="1702"/>
        </w:tabs>
        <w:ind w:right="-2"/>
        <w:jc w:val="both"/>
        <w:rPr>
          <w:rFonts w:ascii="Verdana" w:hAnsi="Verdana"/>
          <w:sz w:val="20"/>
          <w:szCs w:val="20"/>
        </w:rPr>
      </w:pPr>
    </w:p>
    <w:tbl>
      <w:tblPr>
        <w:tblW w:w="10360" w:type="dxa"/>
        <w:tblCellMar>
          <w:left w:w="70" w:type="dxa"/>
          <w:right w:w="70" w:type="dxa"/>
        </w:tblCellMar>
        <w:tblLook w:val="04A0" w:firstRow="1" w:lastRow="0" w:firstColumn="1" w:lastColumn="0" w:noHBand="0" w:noVBand="1"/>
      </w:tblPr>
      <w:tblGrid>
        <w:gridCol w:w="3323"/>
        <w:gridCol w:w="184"/>
        <w:gridCol w:w="1095"/>
        <w:gridCol w:w="1102"/>
        <w:gridCol w:w="701"/>
        <w:gridCol w:w="1356"/>
        <w:gridCol w:w="235"/>
        <w:gridCol w:w="1182"/>
        <w:gridCol w:w="1182"/>
      </w:tblGrid>
      <w:tr w:rsidR="00AA41CC" w14:paraId="4F853D36" w14:textId="77777777" w:rsidTr="00AA41CC">
        <w:trPr>
          <w:trHeight w:val="330"/>
        </w:trPr>
        <w:tc>
          <w:tcPr>
            <w:tcW w:w="3410" w:type="dxa"/>
            <w:tcBorders>
              <w:top w:val="single" w:sz="8" w:space="0" w:color="auto"/>
              <w:left w:val="single" w:sz="8" w:space="0" w:color="auto"/>
              <w:bottom w:val="nil"/>
              <w:right w:val="nil"/>
            </w:tcBorders>
            <w:vAlign w:val="center"/>
            <w:hideMark/>
          </w:tcPr>
          <w:p w14:paraId="7EEC7B92" w14:textId="38BEBC21" w:rsidR="00AA41CC" w:rsidRDefault="00AA41CC">
            <w:pPr>
              <w:rPr>
                <w:rFonts w:ascii="Aptos Narrow" w:hAnsi="Aptos Narrow"/>
                <w:b/>
                <w:bCs/>
                <w:lang w:val="ca-ES" w:eastAsia="ca-ES"/>
              </w:rPr>
            </w:pPr>
            <w:r>
              <w:rPr>
                <w:rFonts w:ascii="Aptos Narrow" w:hAnsi="Aptos Narrow"/>
                <w:b/>
                <w:bCs/>
              </w:rPr>
              <w:t>LOT</w:t>
            </w:r>
            <w:r w:rsidR="00C2087C">
              <w:rPr>
                <w:rFonts w:ascii="Aptos Narrow" w:hAnsi="Aptos Narrow"/>
                <w:b/>
                <w:bCs/>
              </w:rPr>
              <w:t xml:space="preserve"> </w:t>
            </w:r>
            <w:r>
              <w:rPr>
                <w:rFonts w:ascii="Aptos Narrow" w:hAnsi="Aptos Narrow"/>
                <w:b/>
                <w:bCs/>
              </w:rPr>
              <w:t>1</w:t>
            </w:r>
          </w:p>
        </w:tc>
        <w:tc>
          <w:tcPr>
            <w:tcW w:w="184" w:type="dxa"/>
            <w:tcBorders>
              <w:top w:val="single" w:sz="8" w:space="0" w:color="auto"/>
              <w:left w:val="nil"/>
              <w:bottom w:val="nil"/>
              <w:right w:val="nil"/>
            </w:tcBorders>
            <w:vAlign w:val="center"/>
            <w:hideMark/>
          </w:tcPr>
          <w:p w14:paraId="514D8813" w14:textId="77777777" w:rsidR="00AA41CC" w:rsidRDefault="00AA41CC">
            <w:pPr>
              <w:rPr>
                <w:rFonts w:ascii="Aptos Narrow" w:hAnsi="Aptos Narrow"/>
                <w:b/>
                <w:bCs/>
              </w:rPr>
            </w:pPr>
            <w:r>
              <w:rPr>
                <w:rFonts w:ascii="Aptos Narrow" w:hAnsi="Aptos Narrow"/>
                <w:b/>
                <w:bCs/>
              </w:rPr>
              <w:t> </w:t>
            </w:r>
          </w:p>
        </w:tc>
        <w:tc>
          <w:tcPr>
            <w:tcW w:w="6766" w:type="dxa"/>
            <w:gridSpan w:val="7"/>
            <w:tcBorders>
              <w:top w:val="single" w:sz="8" w:space="0" w:color="auto"/>
              <w:left w:val="single" w:sz="8" w:space="0" w:color="auto"/>
              <w:bottom w:val="single" w:sz="8" w:space="0" w:color="auto"/>
              <w:right w:val="single" w:sz="8" w:space="0" w:color="000000"/>
            </w:tcBorders>
            <w:vAlign w:val="center"/>
            <w:hideMark/>
          </w:tcPr>
          <w:p w14:paraId="266A1A72" w14:textId="77777777" w:rsidR="00AA41CC" w:rsidRDefault="00AA41CC">
            <w:pPr>
              <w:jc w:val="center"/>
              <w:rPr>
                <w:rFonts w:ascii="Aptos Narrow" w:hAnsi="Aptos Narrow"/>
                <w:b/>
                <w:bCs/>
              </w:rPr>
            </w:pPr>
            <w:r>
              <w:rPr>
                <w:rFonts w:ascii="Aptos Narrow" w:hAnsi="Aptos Narrow"/>
                <w:b/>
                <w:bCs/>
              </w:rPr>
              <w:t>LLOGUER</w:t>
            </w:r>
          </w:p>
        </w:tc>
      </w:tr>
      <w:tr w:rsidR="00AA41CC" w14:paraId="6237A1F9" w14:textId="77777777" w:rsidTr="00AA41CC">
        <w:trPr>
          <w:trHeight w:val="270"/>
        </w:trPr>
        <w:tc>
          <w:tcPr>
            <w:tcW w:w="3410" w:type="dxa"/>
            <w:tcBorders>
              <w:top w:val="nil"/>
              <w:left w:val="single" w:sz="8" w:space="0" w:color="auto"/>
              <w:bottom w:val="nil"/>
              <w:right w:val="nil"/>
            </w:tcBorders>
            <w:vAlign w:val="center"/>
            <w:hideMark/>
          </w:tcPr>
          <w:p w14:paraId="458A2A7E"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vAlign w:val="center"/>
            <w:hideMark/>
          </w:tcPr>
          <w:p w14:paraId="608CF080" w14:textId="77777777" w:rsidR="00AA41CC" w:rsidRDefault="00AA41CC">
            <w:pPr>
              <w:rPr>
                <w:rFonts w:ascii="Aptos Narrow" w:hAnsi="Aptos Narrow"/>
                <w:sz w:val="20"/>
                <w:szCs w:val="20"/>
              </w:rPr>
            </w:pPr>
          </w:p>
        </w:tc>
        <w:tc>
          <w:tcPr>
            <w:tcW w:w="1098" w:type="dxa"/>
            <w:tcBorders>
              <w:top w:val="nil"/>
              <w:left w:val="single" w:sz="8" w:space="0" w:color="auto"/>
              <w:bottom w:val="nil"/>
              <w:right w:val="nil"/>
            </w:tcBorders>
            <w:vAlign w:val="center"/>
            <w:hideMark/>
          </w:tcPr>
          <w:p w14:paraId="19F33857"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vAlign w:val="center"/>
            <w:hideMark/>
          </w:tcPr>
          <w:p w14:paraId="22C53348" w14:textId="77777777" w:rsidR="00AA41CC" w:rsidRDefault="00AA41CC">
            <w:pPr>
              <w:rPr>
                <w:rFonts w:ascii="Aptos Narrow" w:hAnsi="Aptos Narrow"/>
                <w:sz w:val="20"/>
                <w:szCs w:val="20"/>
              </w:rPr>
            </w:pPr>
          </w:p>
        </w:tc>
        <w:tc>
          <w:tcPr>
            <w:tcW w:w="565" w:type="dxa"/>
            <w:tcBorders>
              <w:top w:val="nil"/>
              <w:left w:val="nil"/>
              <w:bottom w:val="nil"/>
              <w:right w:val="nil"/>
            </w:tcBorders>
            <w:vAlign w:val="center"/>
            <w:hideMark/>
          </w:tcPr>
          <w:p w14:paraId="024D0430" w14:textId="77777777" w:rsidR="00AA41CC" w:rsidRDefault="00AA41CC">
            <w:pPr>
              <w:rPr>
                <w:sz w:val="20"/>
                <w:szCs w:val="20"/>
              </w:rPr>
            </w:pPr>
          </w:p>
        </w:tc>
        <w:tc>
          <w:tcPr>
            <w:tcW w:w="1369" w:type="dxa"/>
            <w:tcBorders>
              <w:top w:val="nil"/>
              <w:left w:val="nil"/>
              <w:bottom w:val="nil"/>
              <w:right w:val="single" w:sz="8" w:space="0" w:color="auto"/>
            </w:tcBorders>
            <w:vAlign w:val="center"/>
            <w:hideMark/>
          </w:tcPr>
          <w:p w14:paraId="5FA64D4C"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vAlign w:val="center"/>
            <w:hideMark/>
          </w:tcPr>
          <w:p w14:paraId="09F04EBB" w14:textId="77777777" w:rsidR="00AA41CC" w:rsidRDefault="00AA41CC">
            <w:pPr>
              <w:rPr>
                <w:rFonts w:ascii="Aptos Narrow" w:hAnsi="Aptos Narrow"/>
                <w:sz w:val="20"/>
                <w:szCs w:val="20"/>
              </w:rPr>
            </w:pPr>
          </w:p>
        </w:tc>
        <w:tc>
          <w:tcPr>
            <w:tcW w:w="1192" w:type="dxa"/>
            <w:tcBorders>
              <w:top w:val="nil"/>
              <w:left w:val="nil"/>
              <w:bottom w:val="nil"/>
              <w:right w:val="nil"/>
            </w:tcBorders>
            <w:vAlign w:val="center"/>
            <w:hideMark/>
          </w:tcPr>
          <w:p w14:paraId="6309188C" w14:textId="77777777" w:rsidR="00AA41CC" w:rsidRDefault="00AA41CC">
            <w:pPr>
              <w:rPr>
                <w:sz w:val="20"/>
                <w:szCs w:val="20"/>
              </w:rPr>
            </w:pPr>
          </w:p>
        </w:tc>
        <w:tc>
          <w:tcPr>
            <w:tcW w:w="1192" w:type="dxa"/>
            <w:tcBorders>
              <w:top w:val="nil"/>
              <w:left w:val="nil"/>
              <w:bottom w:val="nil"/>
              <w:right w:val="nil"/>
            </w:tcBorders>
            <w:vAlign w:val="center"/>
            <w:hideMark/>
          </w:tcPr>
          <w:p w14:paraId="6EFFB109" w14:textId="77777777" w:rsidR="00AA41CC" w:rsidRDefault="00AA41CC">
            <w:pPr>
              <w:rPr>
                <w:sz w:val="20"/>
                <w:szCs w:val="20"/>
              </w:rPr>
            </w:pPr>
          </w:p>
        </w:tc>
      </w:tr>
      <w:tr w:rsidR="00AA41CC" w14:paraId="43265D93" w14:textId="77777777" w:rsidTr="00AA41CC">
        <w:trPr>
          <w:trHeight w:val="810"/>
        </w:trPr>
        <w:tc>
          <w:tcPr>
            <w:tcW w:w="3410" w:type="dxa"/>
            <w:tcBorders>
              <w:top w:val="single" w:sz="4" w:space="0" w:color="auto"/>
              <w:left w:val="single" w:sz="8" w:space="0" w:color="auto"/>
              <w:bottom w:val="single" w:sz="4" w:space="0" w:color="auto"/>
              <w:right w:val="single" w:sz="4" w:space="0" w:color="auto"/>
            </w:tcBorders>
            <w:vAlign w:val="center"/>
            <w:hideMark/>
          </w:tcPr>
          <w:p w14:paraId="0B4DC978" w14:textId="77777777" w:rsidR="00AA41CC" w:rsidRDefault="00AA41CC">
            <w:pPr>
              <w:rPr>
                <w:rFonts w:ascii="Aptos Narrow" w:hAnsi="Aptos Narrow"/>
                <w:b/>
                <w:bCs/>
                <w:sz w:val="20"/>
                <w:szCs w:val="20"/>
              </w:rPr>
            </w:pPr>
            <w:r>
              <w:rPr>
                <w:rFonts w:ascii="Aptos Narrow" w:hAnsi="Aptos Narrow"/>
                <w:b/>
                <w:bCs/>
                <w:sz w:val="20"/>
                <w:szCs w:val="20"/>
              </w:rPr>
              <w:t>TIPUS PLATAFORMA ELEVADORES</w:t>
            </w:r>
          </w:p>
        </w:tc>
        <w:tc>
          <w:tcPr>
            <w:tcW w:w="184" w:type="dxa"/>
            <w:tcBorders>
              <w:top w:val="nil"/>
              <w:left w:val="nil"/>
              <w:bottom w:val="nil"/>
              <w:right w:val="nil"/>
            </w:tcBorders>
            <w:vAlign w:val="center"/>
            <w:hideMark/>
          </w:tcPr>
          <w:p w14:paraId="4236A54F" w14:textId="77777777" w:rsidR="00AA41CC" w:rsidRDefault="00AA41CC">
            <w:pPr>
              <w:rPr>
                <w:rFonts w:ascii="Aptos Narrow" w:hAnsi="Aptos Narrow"/>
                <w:b/>
                <w:bCs/>
                <w:sz w:val="20"/>
                <w:szCs w:val="20"/>
              </w:rPr>
            </w:pPr>
          </w:p>
        </w:tc>
        <w:tc>
          <w:tcPr>
            <w:tcW w:w="1098" w:type="dxa"/>
            <w:tcBorders>
              <w:top w:val="single" w:sz="4" w:space="0" w:color="auto"/>
              <w:left w:val="single" w:sz="4" w:space="0" w:color="auto"/>
              <w:bottom w:val="single" w:sz="4" w:space="0" w:color="auto"/>
              <w:right w:val="single" w:sz="4" w:space="0" w:color="auto"/>
            </w:tcBorders>
            <w:vAlign w:val="center"/>
            <w:hideMark/>
          </w:tcPr>
          <w:p w14:paraId="4570A1B0" w14:textId="77777777" w:rsidR="00AA41CC" w:rsidRDefault="00AA41CC">
            <w:pPr>
              <w:jc w:val="center"/>
              <w:rPr>
                <w:rFonts w:ascii="Aptos Narrow" w:hAnsi="Aptos Narrow"/>
                <w:b/>
                <w:bCs/>
                <w:sz w:val="20"/>
                <w:szCs w:val="20"/>
              </w:rPr>
            </w:pPr>
            <w:r>
              <w:rPr>
                <w:rFonts w:ascii="Aptos Narrow" w:hAnsi="Aptos Narrow"/>
                <w:b/>
                <w:bCs/>
                <w:sz w:val="20"/>
                <w:szCs w:val="20"/>
              </w:rPr>
              <w:t xml:space="preserve">€ x </w:t>
            </w:r>
            <w:proofErr w:type="spellStart"/>
            <w:r>
              <w:rPr>
                <w:rFonts w:ascii="Aptos Narrow" w:hAnsi="Aptos Narrow"/>
                <w:b/>
                <w:bCs/>
                <w:sz w:val="20"/>
                <w:szCs w:val="20"/>
              </w:rPr>
              <w:t>dia</w:t>
            </w:r>
            <w:proofErr w:type="spellEnd"/>
            <w:r>
              <w:rPr>
                <w:rFonts w:ascii="Aptos Narrow" w:hAnsi="Aptos Narrow"/>
                <w:b/>
                <w:bCs/>
                <w:sz w:val="20"/>
                <w:szCs w:val="20"/>
              </w:rPr>
              <w:t xml:space="preserve"> laborable</w:t>
            </w:r>
          </w:p>
        </w:tc>
        <w:tc>
          <w:tcPr>
            <w:tcW w:w="1112" w:type="dxa"/>
            <w:tcBorders>
              <w:top w:val="single" w:sz="4" w:space="0" w:color="auto"/>
              <w:left w:val="nil"/>
              <w:bottom w:val="single" w:sz="4" w:space="0" w:color="auto"/>
              <w:right w:val="single" w:sz="4" w:space="0" w:color="auto"/>
            </w:tcBorders>
            <w:vAlign w:val="center"/>
            <w:hideMark/>
          </w:tcPr>
          <w:p w14:paraId="0CF7BC8D" w14:textId="77777777" w:rsidR="00AA41CC" w:rsidRDefault="00AA41CC">
            <w:pPr>
              <w:jc w:val="center"/>
              <w:rPr>
                <w:rFonts w:ascii="Aptos Narrow" w:hAnsi="Aptos Narrow"/>
                <w:b/>
                <w:bCs/>
                <w:sz w:val="20"/>
                <w:szCs w:val="20"/>
              </w:rPr>
            </w:pPr>
            <w:proofErr w:type="spellStart"/>
            <w:r>
              <w:rPr>
                <w:rFonts w:ascii="Aptos Narrow" w:hAnsi="Aptos Narrow"/>
                <w:b/>
                <w:bCs/>
                <w:sz w:val="20"/>
                <w:szCs w:val="20"/>
              </w:rPr>
              <w:t>contr</w:t>
            </w:r>
            <w:proofErr w:type="spellEnd"/>
            <w:r>
              <w:rPr>
                <w:rFonts w:ascii="Aptos Narrow" w:hAnsi="Aptos Narrow"/>
                <w:b/>
                <w:bCs/>
                <w:sz w:val="20"/>
                <w:szCs w:val="20"/>
              </w:rPr>
              <w:t xml:space="preserve">. </w:t>
            </w:r>
            <w:proofErr w:type="spellStart"/>
            <w:r>
              <w:rPr>
                <w:rFonts w:ascii="Aptos Narrow" w:hAnsi="Aptos Narrow"/>
                <w:b/>
                <w:bCs/>
                <w:sz w:val="20"/>
                <w:szCs w:val="20"/>
              </w:rPr>
              <w:t>Arbrat</w:t>
            </w:r>
            <w:proofErr w:type="spellEnd"/>
          </w:p>
        </w:tc>
        <w:tc>
          <w:tcPr>
            <w:tcW w:w="565" w:type="dxa"/>
            <w:tcBorders>
              <w:top w:val="single" w:sz="4" w:space="0" w:color="auto"/>
              <w:left w:val="nil"/>
              <w:bottom w:val="single" w:sz="4" w:space="0" w:color="auto"/>
              <w:right w:val="single" w:sz="4" w:space="0" w:color="auto"/>
            </w:tcBorders>
            <w:vAlign w:val="center"/>
            <w:hideMark/>
          </w:tcPr>
          <w:p w14:paraId="17091802" w14:textId="77777777" w:rsidR="00AA41CC" w:rsidRDefault="00AA41CC">
            <w:pPr>
              <w:jc w:val="center"/>
              <w:rPr>
                <w:rFonts w:ascii="Aptos Narrow" w:hAnsi="Aptos Narrow"/>
                <w:b/>
                <w:bCs/>
                <w:sz w:val="20"/>
                <w:szCs w:val="20"/>
              </w:rPr>
            </w:pPr>
            <w:proofErr w:type="spellStart"/>
            <w:r>
              <w:rPr>
                <w:rFonts w:ascii="Aptos Narrow" w:hAnsi="Aptos Narrow"/>
                <w:b/>
                <w:bCs/>
                <w:sz w:val="20"/>
                <w:szCs w:val="20"/>
              </w:rPr>
              <w:t>equips</w:t>
            </w:r>
            <w:proofErr w:type="spellEnd"/>
          </w:p>
        </w:tc>
        <w:tc>
          <w:tcPr>
            <w:tcW w:w="1369" w:type="dxa"/>
            <w:tcBorders>
              <w:top w:val="single" w:sz="4" w:space="0" w:color="auto"/>
              <w:left w:val="nil"/>
              <w:bottom w:val="single" w:sz="4" w:space="0" w:color="auto"/>
              <w:right w:val="single" w:sz="4" w:space="0" w:color="auto"/>
            </w:tcBorders>
            <w:vAlign w:val="center"/>
            <w:hideMark/>
          </w:tcPr>
          <w:p w14:paraId="52EAD3B3" w14:textId="77777777" w:rsidR="00AA41CC" w:rsidRDefault="00AA41CC">
            <w:pPr>
              <w:jc w:val="center"/>
              <w:rPr>
                <w:rFonts w:ascii="Aptos Narrow" w:hAnsi="Aptos Narrow"/>
                <w:b/>
                <w:bCs/>
                <w:sz w:val="20"/>
                <w:szCs w:val="20"/>
              </w:rPr>
            </w:pPr>
            <w:proofErr w:type="spellStart"/>
            <w:r>
              <w:rPr>
                <w:rFonts w:ascii="Aptos Narrow" w:hAnsi="Aptos Narrow"/>
                <w:b/>
                <w:bCs/>
                <w:sz w:val="20"/>
                <w:szCs w:val="20"/>
              </w:rPr>
              <w:t>Import</w:t>
            </w:r>
            <w:proofErr w:type="spellEnd"/>
          </w:p>
        </w:tc>
        <w:tc>
          <w:tcPr>
            <w:tcW w:w="238" w:type="dxa"/>
            <w:tcBorders>
              <w:top w:val="nil"/>
              <w:left w:val="nil"/>
              <w:bottom w:val="nil"/>
              <w:right w:val="nil"/>
            </w:tcBorders>
            <w:vAlign w:val="center"/>
            <w:hideMark/>
          </w:tcPr>
          <w:p w14:paraId="15C8651A" w14:textId="77777777" w:rsidR="00AA41CC" w:rsidRDefault="00AA41CC">
            <w:pPr>
              <w:jc w:val="center"/>
              <w:rPr>
                <w:rFonts w:ascii="Aptos Narrow" w:hAnsi="Aptos Narrow"/>
                <w:b/>
                <w:bCs/>
                <w:sz w:val="20"/>
                <w:szCs w:val="20"/>
              </w:rPr>
            </w:pPr>
          </w:p>
        </w:tc>
        <w:tc>
          <w:tcPr>
            <w:tcW w:w="1192" w:type="dxa"/>
            <w:tcBorders>
              <w:top w:val="single" w:sz="4" w:space="0" w:color="auto"/>
              <w:left w:val="single" w:sz="4" w:space="0" w:color="auto"/>
              <w:bottom w:val="single" w:sz="4" w:space="0" w:color="auto"/>
              <w:right w:val="single" w:sz="4" w:space="0" w:color="auto"/>
            </w:tcBorders>
            <w:vAlign w:val="center"/>
            <w:hideMark/>
          </w:tcPr>
          <w:p w14:paraId="43DB5F93" w14:textId="77777777" w:rsidR="00AA41CC" w:rsidRDefault="00AA41CC">
            <w:pPr>
              <w:jc w:val="center"/>
              <w:rPr>
                <w:rFonts w:ascii="Aptos Narrow" w:hAnsi="Aptos Narrow"/>
                <w:b/>
                <w:bCs/>
                <w:sz w:val="20"/>
                <w:szCs w:val="20"/>
              </w:rPr>
            </w:pPr>
            <w:r>
              <w:rPr>
                <w:rFonts w:ascii="Aptos Narrow" w:hAnsi="Aptos Narrow"/>
                <w:b/>
                <w:bCs/>
                <w:sz w:val="20"/>
                <w:szCs w:val="20"/>
              </w:rPr>
              <w:t xml:space="preserve">€ x </w:t>
            </w:r>
            <w:proofErr w:type="spellStart"/>
            <w:r>
              <w:rPr>
                <w:rFonts w:ascii="Aptos Narrow" w:hAnsi="Aptos Narrow"/>
                <w:b/>
                <w:bCs/>
                <w:sz w:val="20"/>
                <w:szCs w:val="20"/>
              </w:rPr>
              <w:t>dia</w:t>
            </w:r>
            <w:proofErr w:type="spellEnd"/>
            <w:r>
              <w:rPr>
                <w:rFonts w:ascii="Aptos Narrow" w:hAnsi="Aptos Narrow"/>
                <w:b/>
                <w:bCs/>
                <w:sz w:val="20"/>
                <w:szCs w:val="20"/>
              </w:rPr>
              <w:t xml:space="preserve"> laborable </w:t>
            </w:r>
            <w:proofErr w:type="spellStart"/>
            <w:r>
              <w:rPr>
                <w:rFonts w:ascii="Aptos Narrow" w:hAnsi="Aptos Narrow"/>
                <w:b/>
                <w:bCs/>
                <w:sz w:val="20"/>
                <w:szCs w:val="20"/>
              </w:rPr>
              <w:t>ofert</w:t>
            </w:r>
            <w:proofErr w:type="spellEnd"/>
          </w:p>
        </w:tc>
        <w:tc>
          <w:tcPr>
            <w:tcW w:w="1192" w:type="dxa"/>
            <w:tcBorders>
              <w:top w:val="single" w:sz="4" w:space="0" w:color="auto"/>
              <w:left w:val="nil"/>
              <w:bottom w:val="single" w:sz="4" w:space="0" w:color="auto"/>
              <w:right w:val="single" w:sz="4" w:space="0" w:color="auto"/>
            </w:tcBorders>
            <w:vAlign w:val="center"/>
            <w:hideMark/>
          </w:tcPr>
          <w:p w14:paraId="51EE6F08" w14:textId="77777777" w:rsidR="00AA41CC" w:rsidRDefault="00AA41CC">
            <w:pPr>
              <w:jc w:val="center"/>
              <w:rPr>
                <w:rFonts w:ascii="Aptos Narrow" w:hAnsi="Aptos Narrow"/>
                <w:b/>
                <w:bCs/>
                <w:sz w:val="20"/>
                <w:szCs w:val="20"/>
              </w:rPr>
            </w:pPr>
            <w:r>
              <w:rPr>
                <w:rFonts w:ascii="Aptos Narrow" w:hAnsi="Aptos Narrow"/>
                <w:b/>
                <w:bCs/>
                <w:sz w:val="20"/>
                <w:szCs w:val="20"/>
              </w:rPr>
              <w:t>IMPORT OFERT</w:t>
            </w:r>
          </w:p>
        </w:tc>
      </w:tr>
      <w:tr w:rsidR="00AA41CC" w14:paraId="45D9C800" w14:textId="77777777" w:rsidTr="00AA41CC">
        <w:trPr>
          <w:trHeight w:val="150"/>
        </w:trPr>
        <w:tc>
          <w:tcPr>
            <w:tcW w:w="3410" w:type="dxa"/>
            <w:tcBorders>
              <w:top w:val="nil"/>
              <w:left w:val="single" w:sz="8" w:space="0" w:color="auto"/>
              <w:bottom w:val="nil"/>
              <w:right w:val="nil"/>
            </w:tcBorders>
            <w:vAlign w:val="center"/>
            <w:hideMark/>
          </w:tcPr>
          <w:p w14:paraId="31E097CF" w14:textId="77777777" w:rsidR="00AA41CC" w:rsidRDefault="00AA41CC">
            <w:pPr>
              <w:rPr>
                <w:rFonts w:ascii="Aptos Narrow" w:hAnsi="Aptos Narrow"/>
                <w:b/>
                <w:bCs/>
                <w:sz w:val="20"/>
                <w:szCs w:val="20"/>
              </w:rPr>
            </w:pPr>
            <w:r>
              <w:rPr>
                <w:rFonts w:ascii="Aptos Narrow" w:hAnsi="Aptos Narrow"/>
                <w:b/>
                <w:bCs/>
                <w:sz w:val="20"/>
                <w:szCs w:val="20"/>
              </w:rPr>
              <w:t> </w:t>
            </w:r>
          </w:p>
        </w:tc>
        <w:tc>
          <w:tcPr>
            <w:tcW w:w="184" w:type="dxa"/>
            <w:tcBorders>
              <w:top w:val="nil"/>
              <w:left w:val="nil"/>
              <w:bottom w:val="nil"/>
              <w:right w:val="nil"/>
            </w:tcBorders>
            <w:vAlign w:val="center"/>
            <w:hideMark/>
          </w:tcPr>
          <w:p w14:paraId="102CBE03" w14:textId="77777777" w:rsidR="00AA41CC" w:rsidRDefault="00AA41CC">
            <w:pPr>
              <w:rPr>
                <w:rFonts w:ascii="Aptos Narrow" w:hAnsi="Aptos Narrow"/>
                <w:b/>
                <w:bCs/>
                <w:sz w:val="20"/>
                <w:szCs w:val="20"/>
              </w:rPr>
            </w:pPr>
          </w:p>
        </w:tc>
        <w:tc>
          <w:tcPr>
            <w:tcW w:w="1098" w:type="dxa"/>
            <w:tcBorders>
              <w:top w:val="nil"/>
              <w:left w:val="single" w:sz="8" w:space="0" w:color="auto"/>
              <w:bottom w:val="nil"/>
              <w:right w:val="nil"/>
            </w:tcBorders>
            <w:vAlign w:val="center"/>
            <w:hideMark/>
          </w:tcPr>
          <w:p w14:paraId="1F823C74" w14:textId="77777777" w:rsidR="00AA41CC" w:rsidRDefault="00AA41CC">
            <w:pPr>
              <w:jc w:val="center"/>
              <w:rPr>
                <w:rFonts w:ascii="Aptos Narrow" w:hAnsi="Aptos Narrow"/>
                <w:b/>
                <w:bCs/>
                <w:sz w:val="20"/>
                <w:szCs w:val="20"/>
              </w:rPr>
            </w:pPr>
            <w:r>
              <w:rPr>
                <w:rFonts w:ascii="Aptos Narrow" w:hAnsi="Aptos Narrow"/>
                <w:b/>
                <w:bCs/>
                <w:sz w:val="20"/>
                <w:szCs w:val="20"/>
              </w:rPr>
              <w:t> </w:t>
            </w:r>
          </w:p>
        </w:tc>
        <w:tc>
          <w:tcPr>
            <w:tcW w:w="1112" w:type="dxa"/>
            <w:tcBorders>
              <w:top w:val="nil"/>
              <w:left w:val="nil"/>
              <w:bottom w:val="nil"/>
              <w:right w:val="nil"/>
            </w:tcBorders>
            <w:vAlign w:val="center"/>
            <w:hideMark/>
          </w:tcPr>
          <w:p w14:paraId="6255ECEE" w14:textId="77777777" w:rsidR="00AA41CC" w:rsidRDefault="00AA41CC">
            <w:pPr>
              <w:jc w:val="center"/>
              <w:rPr>
                <w:rFonts w:ascii="Aptos Narrow" w:hAnsi="Aptos Narrow"/>
                <w:b/>
                <w:bCs/>
                <w:sz w:val="20"/>
                <w:szCs w:val="20"/>
              </w:rPr>
            </w:pPr>
          </w:p>
        </w:tc>
        <w:tc>
          <w:tcPr>
            <w:tcW w:w="565" w:type="dxa"/>
            <w:tcBorders>
              <w:top w:val="nil"/>
              <w:left w:val="nil"/>
              <w:bottom w:val="nil"/>
              <w:right w:val="nil"/>
            </w:tcBorders>
            <w:vAlign w:val="center"/>
            <w:hideMark/>
          </w:tcPr>
          <w:p w14:paraId="156F488C" w14:textId="77777777" w:rsidR="00AA41CC" w:rsidRDefault="00AA41CC">
            <w:pPr>
              <w:jc w:val="center"/>
              <w:rPr>
                <w:sz w:val="20"/>
                <w:szCs w:val="20"/>
              </w:rPr>
            </w:pPr>
          </w:p>
        </w:tc>
        <w:tc>
          <w:tcPr>
            <w:tcW w:w="1369" w:type="dxa"/>
            <w:tcBorders>
              <w:top w:val="nil"/>
              <w:left w:val="nil"/>
              <w:bottom w:val="nil"/>
              <w:right w:val="single" w:sz="8" w:space="0" w:color="auto"/>
            </w:tcBorders>
            <w:vAlign w:val="center"/>
            <w:hideMark/>
          </w:tcPr>
          <w:p w14:paraId="693ECD6B" w14:textId="77777777" w:rsidR="00AA41CC" w:rsidRDefault="00AA41CC">
            <w:pPr>
              <w:jc w:val="center"/>
              <w:rPr>
                <w:rFonts w:ascii="Aptos Narrow" w:hAnsi="Aptos Narrow"/>
                <w:b/>
                <w:bCs/>
                <w:sz w:val="20"/>
                <w:szCs w:val="20"/>
              </w:rPr>
            </w:pPr>
            <w:r>
              <w:rPr>
                <w:rFonts w:ascii="Aptos Narrow" w:hAnsi="Aptos Narrow"/>
                <w:b/>
                <w:bCs/>
                <w:sz w:val="20"/>
                <w:szCs w:val="20"/>
              </w:rPr>
              <w:t> </w:t>
            </w:r>
          </w:p>
        </w:tc>
        <w:tc>
          <w:tcPr>
            <w:tcW w:w="238" w:type="dxa"/>
            <w:tcBorders>
              <w:top w:val="nil"/>
              <w:left w:val="nil"/>
              <w:bottom w:val="nil"/>
              <w:right w:val="nil"/>
            </w:tcBorders>
            <w:vAlign w:val="center"/>
            <w:hideMark/>
          </w:tcPr>
          <w:p w14:paraId="295B624E" w14:textId="77777777" w:rsidR="00AA41CC" w:rsidRDefault="00AA41CC">
            <w:pPr>
              <w:jc w:val="center"/>
              <w:rPr>
                <w:rFonts w:ascii="Aptos Narrow" w:hAnsi="Aptos Narrow"/>
                <w:b/>
                <w:bCs/>
                <w:sz w:val="20"/>
                <w:szCs w:val="20"/>
              </w:rPr>
            </w:pPr>
          </w:p>
        </w:tc>
        <w:tc>
          <w:tcPr>
            <w:tcW w:w="1192" w:type="dxa"/>
            <w:tcBorders>
              <w:top w:val="nil"/>
              <w:left w:val="nil"/>
              <w:bottom w:val="nil"/>
              <w:right w:val="nil"/>
            </w:tcBorders>
            <w:vAlign w:val="center"/>
            <w:hideMark/>
          </w:tcPr>
          <w:p w14:paraId="31D71B69" w14:textId="77777777" w:rsidR="00AA41CC" w:rsidRDefault="00AA41CC">
            <w:pPr>
              <w:jc w:val="center"/>
              <w:rPr>
                <w:sz w:val="20"/>
                <w:szCs w:val="20"/>
              </w:rPr>
            </w:pPr>
          </w:p>
        </w:tc>
        <w:tc>
          <w:tcPr>
            <w:tcW w:w="1192" w:type="dxa"/>
            <w:tcBorders>
              <w:top w:val="nil"/>
              <w:left w:val="nil"/>
              <w:bottom w:val="nil"/>
              <w:right w:val="nil"/>
            </w:tcBorders>
            <w:vAlign w:val="center"/>
            <w:hideMark/>
          </w:tcPr>
          <w:p w14:paraId="24435327" w14:textId="77777777" w:rsidR="00AA41CC" w:rsidRDefault="00AA41CC">
            <w:pPr>
              <w:jc w:val="center"/>
              <w:rPr>
                <w:sz w:val="20"/>
                <w:szCs w:val="20"/>
              </w:rPr>
            </w:pPr>
          </w:p>
        </w:tc>
      </w:tr>
      <w:tr w:rsidR="00AA41CC" w14:paraId="50A24643" w14:textId="77777777" w:rsidTr="00AA41CC">
        <w:trPr>
          <w:trHeight w:val="270"/>
        </w:trPr>
        <w:tc>
          <w:tcPr>
            <w:tcW w:w="3410" w:type="dxa"/>
            <w:tcBorders>
              <w:top w:val="single" w:sz="4" w:space="0" w:color="auto"/>
              <w:left w:val="single" w:sz="4" w:space="0" w:color="auto"/>
              <w:bottom w:val="single" w:sz="4" w:space="0" w:color="auto"/>
              <w:right w:val="single" w:sz="4" w:space="0" w:color="auto"/>
            </w:tcBorders>
            <w:vAlign w:val="center"/>
            <w:hideMark/>
          </w:tcPr>
          <w:p w14:paraId="4EDA70C1"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12 m</w:t>
            </w:r>
          </w:p>
        </w:tc>
        <w:tc>
          <w:tcPr>
            <w:tcW w:w="184" w:type="dxa"/>
            <w:tcBorders>
              <w:top w:val="single" w:sz="4" w:space="0" w:color="auto"/>
              <w:left w:val="nil"/>
              <w:bottom w:val="single" w:sz="4" w:space="0" w:color="auto"/>
              <w:right w:val="single" w:sz="4" w:space="0" w:color="auto"/>
            </w:tcBorders>
            <w:vAlign w:val="center"/>
            <w:hideMark/>
          </w:tcPr>
          <w:p w14:paraId="2D248444"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single" w:sz="4" w:space="0" w:color="auto"/>
              <w:left w:val="nil"/>
              <w:bottom w:val="single" w:sz="4" w:space="0" w:color="auto"/>
              <w:right w:val="single" w:sz="4" w:space="0" w:color="auto"/>
            </w:tcBorders>
            <w:vAlign w:val="center"/>
            <w:hideMark/>
          </w:tcPr>
          <w:p w14:paraId="6CF2EA9C" w14:textId="77777777" w:rsidR="00AA41CC" w:rsidRDefault="00AA41CC">
            <w:pPr>
              <w:jc w:val="right"/>
              <w:rPr>
                <w:rFonts w:ascii="Aptos Narrow" w:hAnsi="Aptos Narrow"/>
                <w:sz w:val="20"/>
                <w:szCs w:val="20"/>
              </w:rPr>
            </w:pPr>
            <w:r>
              <w:rPr>
                <w:rFonts w:ascii="Aptos Narrow" w:hAnsi="Aptos Narrow"/>
                <w:sz w:val="20"/>
                <w:szCs w:val="20"/>
              </w:rPr>
              <w:t>94,08 €</w:t>
            </w:r>
          </w:p>
        </w:tc>
        <w:tc>
          <w:tcPr>
            <w:tcW w:w="1112" w:type="dxa"/>
            <w:tcBorders>
              <w:top w:val="single" w:sz="4" w:space="0" w:color="auto"/>
              <w:left w:val="nil"/>
              <w:bottom w:val="single" w:sz="4" w:space="0" w:color="auto"/>
              <w:right w:val="single" w:sz="4" w:space="0" w:color="auto"/>
            </w:tcBorders>
            <w:vAlign w:val="center"/>
            <w:hideMark/>
          </w:tcPr>
          <w:p w14:paraId="3E1F4E92" w14:textId="77777777" w:rsidR="00AA41CC" w:rsidRDefault="00AA41CC">
            <w:pPr>
              <w:jc w:val="right"/>
              <w:rPr>
                <w:rFonts w:ascii="Aptos Narrow" w:hAnsi="Aptos Narrow"/>
                <w:sz w:val="20"/>
                <w:szCs w:val="20"/>
              </w:rPr>
            </w:pPr>
            <w:r>
              <w:rPr>
                <w:rFonts w:ascii="Aptos Narrow" w:hAnsi="Aptos Narrow"/>
                <w:sz w:val="20"/>
                <w:szCs w:val="20"/>
              </w:rPr>
              <w:t>68</w:t>
            </w:r>
          </w:p>
        </w:tc>
        <w:tc>
          <w:tcPr>
            <w:tcW w:w="565" w:type="dxa"/>
            <w:tcBorders>
              <w:top w:val="single" w:sz="4" w:space="0" w:color="auto"/>
              <w:left w:val="nil"/>
              <w:bottom w:val="single" w:sz="4" w:space="0" w:color="auto"/>
              <w:right w:val="single" w:sz="4" w:space="0" w:color="auto"/>
            </w:tcBorders>
            <w:vAlign w:val="center"/>
            <w:hideMark/>
          </w:tcPr>
          <w:p w14:paraId="52160018" w14:textId="77777777" w:rsidR="00AA41CC" w:rsidRDefault="00AA41CC">
            <w:pPr>
              <w:jc w:val="right"/>
              <w:rPr>
                <w:rFonts w:ascii="Aptos Narrow" w:hAnsi="Aptos Narrow"/>
                <w:sz w:val="20"/>
                <w:szCs w:val="20"/>
              </w:rPr>
            </w:pPr>
            <w:r>
              <w:rPr>
                <w:rFonts w:ascii="Aptos Narrow" w:hAnsi="Aptos Narrow"/>
                <w:sz w:val="20"/>
                <w:szCs w:val="20"/>
              </w:rPr>
              <w:t>2</w:t>
            </w:r>
          </w:p>
        </w:tc>
        <w:tc>
          <w:tcPr>
            <w:tcW w:w="1369" w:type="dxa"/>
            <w:tcBorders>
              <w:top w:val="single" w:sz="4" w:space="0" w:color="auto"/>
              <w:left w:val="nil"/>
              <w:bottom w:val="single" w:sz="4" w:space="0" w:color="auto"/>
              <w:right w:val="single" w:sz="4" w:space="0" w:color="auto"/>
            </w:tcBorders>
            <w:vAlign w:val="center"/>
            <w:hideMark/>
          </w:tcPr>
          <w:p w14:paraId="310E7661" w14:textId="77777777" w:rsidR="00AA41CC" w:rsidRDefault="00AA41CC">
            <w:pPr>
              <w:jc w:val="right"/>
              <w:rPr>
                <w:rFonts w:ascii="Aptos Narrow" w:hAnsi="Aptos Narrow"/>
                <w:sz w:val="20"/>
                <w:szCs w:val="20"/>
              </w:rPr>
            </w:pPr>
            <w:r>
              <w:rPr>
                <w:rFonts w:ascii="Aptos Narrow" w:hAnsi="Aptos Narrow"/>
                <w:sz w:val="20"/>
                <w:szCs w:val="20"/>
              </w:rPr>
              <w:t>12.794,88 €</w:t>
            </w:r>
          </w:p>
        </w:tc>
        <w:tc>
          <w:tcPr>
            <w:tcW w:w="238" w:type="dxa"/>
            <w:tcBorders>
              <w:top w:val="nil"/>
              <w:left w:val="nil"/>
              <w:bottom w:val="nil"/>
              <w:right w:val="nil"/>
            </w:tcBorders>
            <w:vAlign w:val="center"/>
            <w:hideMark/>
          </w:tcPr>
          <w:p w14:paraId="12E04307" w14:textId="77777777" w:rsidR="00AA41CC" w:rsidRDefault="00AA41CC">
            <w:pPr>
              <w:jc w:val="right"/>
              <w:rPr>
                <w:rFonts w:ascii="Aptos Narrow" w:hAnsi="Aptos Narrow"/>
                <w:sz w:val="20"/>
                <w:szCs w:val="20"/>
              </w:rPr>
            </w:pPr>
          </w:p>
        </w:tc>
        <w:tc>
          <w:tcPr>
            <w:tcW w:w="1192" w:type="dxa"/>
            <w:tcBorders>
              <w:top w:val="single" w:sz="4" w:space="0" w:color="auto"/>
              <w:left w:val="single" w:sz="4" w:space="0" w:color="auto"/>
              <w:bottom w:val="single" w:sz="4" w:space="0" w:color="auto"/>
              <w:right w:val="single" w:sz="4" w:space="0" w:color="auto"/>
            </w:tcBorders>
            <w:vAlign w:val="center"/>
            <w:hideMark/>
          </w:tcPr>
          <w:p w14:paraId="40782A93"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single" w:sz="4" w:space="0" w:color="auto"/>
              <w:left w:val="nil"/>
              <w:bottom w:val="single" w:sz="4" w:space="0" w:color="auto"/>
              <w:right w:val="single" w:sz="4" w:space="0" w:color="auto"/>
            </w:tcBorders>
            <w:vAlign w:val="center"/>
            <w:hideMark/>
          </w:tcPr>
          <w:p w14:paraId="5D062ABC"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16DDC639"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7C6E5B9E"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16 m</w:t>
            </w:r>
          </w:p>
        </w:tc>
        <w:tc>
          <w:tcPr>
            <w:tcW w:w="184" w:type="dxa"/>
            <w:tcBorders>
              <w:top w:val="nil"/>
              <w:left w:val="nil"/>
              <w:bottom w:val="single" w:sz="4" w:space="0" w:color="auto"/>
              <w:right w:val="single" w:sz="4" w:space="0" w:color="auto"/>
            </w:tcBorders>
            <w:vAlign w:val="center"/>
            <w:hideMark/>
          </w:tcPr>
          <w:p w14:paraId="30BDB017"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78192736" w14:textId="77777777" w:rsidR="00AA41CC" w:rsidRDefault="00AA41CC">
            <w:pPr>
              <w:jc w:val="right"/>
              <w:rPr>
                <w:rFonts w:ascii="Aptos Narrow" w:hAnsi="Aptos Narrow"/>
                <w:sz w:val="20"/>
                <w:szCs w:val="20"/>
              </w:rPr>
            </w:pPr>
            <w:r>
              <w:rPr>
                <w:rFonts w:ascii="Aptos Narrow" w:hAnsi="Aptos Narrow"/>
                <w:sz w:val="20"/>
                <w:szCs w:val="20"/>
              </w:rPr>
              <w:t>118,82 €</w:t>
            </w:r>
          </w:p>
        </w:tc>
        <w:tc>
          <w:tcPr>
            <w:tcW w:w="1112" w:type="dxa"/>
            <w:tcBorders>
              <w:top w:val="nil"/>
              <w:left w:val="nil"/>
              <w:bottom w:val="single" w:sz="4" w:space="0" w:color="auto"/>
              <w:right w:val="single" w:sz="4" w:space="0" w:color="auto"/>
            </w:tcBorders>
            <w:vAlign w:val="center"/>
            <w:hideMark/>
          </w:tcPr>
          <w:p w14:paraId="7802400B" w14:textId="77777777" w:rsidR="00AA41CC" w:rsidRDefault="00AA41CC">
            <w:pPr>
              <w:jc w:val="right"/>
              <w:rPr>
                <w:rFonts w:ascii="Aptos Narrow" w:hAnsi="Aptos Narrow"/>
                <w:sz w:val="20"/>
                <w:szCs w:val="20"/>
              </w:rPr>
            </w:pPr>
            <w:r>
              <w:rPr>
                <w:rFonts w:ascii="Aptos Narrow" w:hAnsi="Aptos Narrow"/>
                <w:sz w:val="20"/>
                <w:szCs w:val="20"/>
              </w:rPr>
              <w:t>76</w:t>
            </w:r>
          </w:p>
        </w:tc>
        <w:tc>
          <w:tcPr>
            <w:tcW w:w="565" w:type="dxa"/>
            <w:tcBorders>
              <w:top w:val="nil"/>
              <w:left w:val="nil"/>
              <w:bottom w:val="single" w:sz="4" w:space="0" w:color="auto"/>
              <w:right w:val="single" w:sz="4" w:space="0" w:color="auto"/>
            </w:tcBorders>
            <w:vAlign w:val="center"/>
            <w:hideMark/>
          </w:tcPr>
          <w:p w14:paraId="095FE8E6" w14:textId="77777777" w:rsidR="00AA41CC" w:rsidRDefault="00AA41CC">
            <w:pPr>
              <w:jc w:val="right"/>
              <w:rPr>
                <w:rFonts w:ascii="Aptos Narrow" w:hAnsi="Aptos Narrow"/>
                <w:sz w:val="20"/>
                <w:szCs w:val="20"/>
              </w:rPr>
            </w:pPr>
            <w:r>
              <w:rPr>
                <w:rFonts w:ascii="Aptos Narrow" w:hAnsi="Aptos Narrow"/>
                <w:sz w:val="20"/>
                <w:szCs w:val="20"/>
              </w:rPr>
              <w:t>2</w:t>
            </w:r>
          </w:p>
        </w:tc>
        <w:tc>
          <w:tcPr>
            <w:tcW w:w="1369" w:type="dxa"/>
            <w:tcBorders>
              <w:top w:val="nil"/>
              <w:left w:val="nil"/>
              <w:bottom w:val="single" w:sz="4" w:space="0" w:color="auto"/>
              <w:right w:val="single" w:sz="4" w:space="0" w:color="auto"/>
            </w:tcBorders>
            <w:vAlign w:val="center"/>
            <w:hideMark/>
          </w:tcPr>
          <w:p w14:paraId="3F767F9E" w14:textId="77777777" w:rsidR="00AA41CC" w:rsidRDefault="00AA41CC">
            <w:pPr>
              <w:jc w:val="right"/>
              <w:rPr>
                <w:rFonts w:ascii="Aptos Narrow" w:hAnsi="Aptos Narrow"/>
                <w:sz w:val="20"/>
                <w:szCs w:val="20"/>
              </w:rPr>
            </w:pPr>
            <w:r>
              <w:rPr>
                <w:rFonts w:ascii="Aptos Narrow" w:hAnsi="Aptos Narrow"/>
                <w:sz w:val="20"/>
                <w:szCs w:val="20"/>
              </w:rPr>
              <w:t>18.060,64 €</w:t>
            </w:r>
          </w:p>
        </w:tc>
        <w:tc>
          <w:tcPr>
            <w:tcW w:w="238" w:type="dxa"/>
            <w:tcBorders>
              <w:top w:val="nil"/>
              <w:left w:val="nil"/>
              <w:bottom w:val="nil"/>
              <w:right w:val="nil"/>
            </w:tcBorders>
            <w:vAlign w:val="center"/>
            <w:hideMark/>
          </w:tcPr>
          <w:p w14:paraId="400AB5DA"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75EF43C9"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77085CD1"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612CF282"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550A3BC4"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18 m</w:t>
            </w:r>
          </w:p>
        </w:tc>
        <w:tc>
          <w:tcPr>
            <w:tcW w:w="184" w:type="dxa"/>
            <w:tcBorders>
              <w:top w:val="nil"/>
              <w:left w:val="nil"/>
              <w:bottom w:val="single" w:sz="4" w:space="0" w:color="auto"/>
              <w:right w:val="single" w:sz="4" w:space="0" w:color="auto"/>
            </w:tcBorders>
            <w:vAlign w:val="center"/>
            <w:hideMark/>
          </w:tcPr>
          <w:p w14:paraId="04A3BDDA"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18B6FA09" w14:textId="77777777" w:rsidR="00AA41CC" w:rsidRDefault="00AA41CC">
            <w:pPr>
              <w:jc w:val="right"/>
              <w:rPr>
                <w:rFonts w:ascii="Aptos Narrow" w:hAnsi="Aptos Narrow"/>
                <w:sz w:val="20"/>
                <w:szCs w:val="20"/>
              </w:rPr>
            </w:pPr>
            <w:r>
              <w:rPr>
                <w:rFonts w:ascii="Aptos Narrow" w:hAnsi="Aptos Narrow"/>
                <w:sz w:val="20"/>
                <w:szCs w:val="20"/>
              </w:rPr>
              <w:t>140,33 €</w:t>
            </w:r>
          </w:p>
        </w:tc>
        <w:tc>
          <w:tcPr>
            <w:tcW w:w="1112" w:type="dxa"/>
            <w:tcBorders>
              <w:top w:val="nil"/>
              <w:left w:val="nil"/>
              <w:bottom w:val="single" w:sz="4" w:space="0" w:color="auto"/>
              <w:right w:val="single" w:sz="4" w:space="0" w:color="auto"/>
            </w:tcBorders>
            <w:vAlign w:val="center"/>
            <w:hideMark/>
          </w:tcPr>
          <w:p w14:paraId="3EA2FAB2" w14:textId="77777777" w:rsidR="00AA41CC" w:rsidRDefault="00AA41CC">
            <w:pPr>
              <w:jc w:val="right"/>
              <w:rPr>
                <w:rFonts w:ascii="Aptos Narrow" w:hAnsi="Aptos Narrow"/>
                <w:sz w:val="20"/>
                <w:szCs w:val="20"/>
              </w:rPr>
            </w:pPr>
            <w:r>
              <w:rPr>
                <w:rFonts w:ascii="Aptos Narrow" w:hAnsi="Aptos Narrow"/>
                <w:sz w:val="20"/>
                <w:szCs w:val="20"/>
              </w:rPr>
              <w:t>262</w:t>
            </w:r>
          </w:p>
        </w:tc>
        <w:tc>
          <w:tcPr>
            <w:tcW w:w="565" w:type="dxa"/>
            <w:tcBorders>
              <w:top w:val="nil"/>
              <w:left w:val="nil"/>
              <w:bottom w:val="single" w:sz="4" w:space="0" w:color="auto"/>
              <w:right w:val="single" w:sz="4" w:space="0" w:color="auto"/>
            </w:tcBorders>
            <w:vAlign w:val="center"/>
            <w:hideMark/>
          </w:tcPr>
          <w:p w14:paraId="0D7846D3" w14:textId="77777777" w:rsidR="00AA41CC" w:rsidRDefault="00AA41CC">
            <w:pPr>
              <w:jc w:val="right"/>
              <w:rPr>
                <w:rFonts w:ascii="Aptos Narrow" w:hAnsi="Aptos Narrow"/>
                <w:sz w:val="20"/>
                <w:szCs w:val="20"/>
              </w:rPr>
            </w:pPr>
            <w:r>
              <w:rPr>
                <w:rFonts w:ascii="Aptos Narrow" w:hAnsi="Aptos Narrow"/>
                <w:sz w:val="20"/>
                <w:szCs w:val="20"/>
              </w:rPr>
              <w:t>6</w:t>
            </w:r>
          </w:p>
        </w:tc>
        <w:tc>
          <w:tcPr>
            <w:tcW w:w="1369" w:type="dxa"/>
            <w:tcBorders>
              <w:top w:val="nil"/>
              <w:left w:val="nil"/>
              <w:bottom w:val="single" w:sz="4" w:space="0" w:color="auto"/>
              <w:right w:val="single" w:sz="4" w:space="0" w:color="auto"/>
            </w:tcBorders>
            <w:vAlign w:val="center"/>
            <w:hideMark/>
          </w:tcPr>
          <w:p w14:paraId="5A41BD0E" w14:textId="77777777" w:rsidR="00AA41CC" w:rsidRDefault="00AA41CC">
            <w:pPr>
              <w:jc w:val="right"/>
              <w:rPr>
                <w:rFonts w:ascii="Aptos Narrow" w:hAnsi="Aptos Narrow"/>
                <w:sz w:val="20"/>
                <w:szCs w:val="20"/>
              </w:rPr>
            </w:pPr>
            <w:r>
              <w:rPr>
                <w:rFonts w:ascii="Aptos Narrow" w:hAnsi="Aptos Narrow"/>
                <w:sz w:val="20"/>
                <w:szCs w:val="20"/>
              </w:rPr>
              <w:t>220.598,76 €</w:t>
            </w:r>
          </w:p>
        </w:tc>
        <w:tc>
          <w:tcPr>
            <w:tcW w:w="238" w:type="dxa"/>
            <w:tcBorders>
              <w:top w:val="nil"/>
              <w:left w:val="nil"/>
              <w:bottom w:val="nil"/>
              <w:right w:val="nil"/>
            </w:tcBorders>
            <w:vAlign w:val="center"/>
            <w:hideMark/>
          </w:tcPr>
          <w:p w14:paraId="26FEA8F7"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12A4CE45"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5789EBEE"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6A3E30AA"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14605865"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20 m</w:t>
            </w:r>
          </w:p>
        </w:tc>
        <w:tc>
          <w:tcPr>
            <w:tcW w:w="184" w:type="dxa"/>
            <w:tcBorders>
              <w:top w:val="nil"/>
              <w:left w:val="nil"/>
              <w:bottom w:val="single" w:sz="4" w:space="0" w:color="auto"/>
              <w:right w:val="single" w:sz="4" w:space="0" w:color="auto"/>
            </w:tcBorders>
            <w:vAlign w:val="center"/>
            <w:hideMark/>
          </w:tcPr>
          <w:p w14:paraId="4F2BD523"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5F9C6D44" w14:textId="77777777" w:rsidR="00AA41CC" w:rsidRDefault="00AA41CC">
            <w:pPr>
              <w:jc w:val="right"/>
              <w:rPr>
                <w:rFonts w:ascii="Aptos Narrow" w:hAnsi="Aptos Narrow"/>
                <w:sz w:val="20"/>
                <w:szCs w:val="20"/>
              </w:rPr>
            </w:pPr>
            <w:r>
              <w:rPr>
                <w:rFonts w:ascii="Aptos Narrow" w:hAnsi="Aptos Narrow"/>
                <w:sz w:val="20"/>
                <w:szCs w:val="20"/>
              </w:rPr>
              <w:t>179,78 €</w:t>
            </w:r>
          </w:p>
        </w:tc>
        <w:tc>
          <w:tcPr>
            <w:tcW w:w="1112" w:type="dxa"/>
            <w:tcBorders>
              <w:top w:val="nil"/>
              <w:left w:val="nil"/>
              <w:bottom w:val="single" w:sz="4" w:space="0" w:color="auto"/>
              <w:right w:val="single" w:sz="4" w:space="0" w:color="auto"/>
            </w:tcBorders>
            <w:vAlign w:val="center"/>
            <w:hideMark/>
          </w:tcPr>
          <w:p w14:paraId="0F18A378" w14:textId="77777777" w:rsidR="00AA41CC" w:rsidRDefault="00AA41CC">
            <w:pPr>
              <w:jc w:val="right"/>
              <w:rPr>
                <w:rFonts w:ascii="Aptos Narrow" w:hAnsi="Aptos Narrow"/>
                <w:sz w:val="20"/>
                <w:szCs w:val="20"/>
              </w:rPr>
            </w:pPr>
            <w:r>
              <w:rPr>
                <w:rFonts w:ascii="Aptos Narrow" w:hAnsi="Aptos Narrow"/>
                <w:sz w:val="20"/>
                <w:szCs w:val="20"/>
              </w:rPr>
              <w:t>46</w:t>
            </w:r>
          </w:p>
        </w:tc>
        <w:tc>
          <w:tcPr>
            <w:tcW w:w="565" w:type="dxa"/>
            <w:tcBorders>
              <w:top w:val="nil"/>
              <w:left w:val="nil"/>
              <w:bottom w:val="single" w:sz="4" w:space="0" w:color="auto"/>
              <w:right w:val="single" w:sz="4" w:space="0" w:color="auto"/>
            </w:tcBorders>
            <w:vAlign w:val="center"/>
            <w:hideMark/>
          </w:tcPr>
          <w:p w14:paraId="3F43FD4C" w14:textId="77777777" w:rsidR="00AA41CC" w:rsidRDefault="00AA41CC">
            <w:pPr>
              <w:jc w:val="right"/>
              <w:rPr>
                <w:rFonts w:ascii="Aptos Narrow" w:hAnsi="Aptos Narrow"/>
                <w:sz w:val="20"/>
                <w:szCs w:val="20"/>
              </w:rPr>
            </w:pPr>
            <w:r>
              <w:rPr>
                <w:rFonts w:ascii="Aptos Narrow" w:hAnsi="Aptos Narrow"/>
                <w:sz w:val="20"/>
                <w:szCs w:val="20"/>
              </w:rPr>
              <w:t>1</w:t>
            </w:r>
          </w:p>
        </w:tc>
        <w:tc>
          <w:tcPr>
            <w:tcW w:w="1369" w:type="dxa"/>
            <w:tcBorders>
              <w:top w:val="nil"/>
              <w:left w:val="nil"/>
              <w:bottom w:val="single" w:sz="4" w:space="0" w:color="auto"/>
              <w:right w:val="single" w:sz="4" w:space="0" w:color="auto"/>
            </w:tcBorders>
            <w:vAlign w:val="center"/>
            <w:hideMark/>
          </w:tcPr>
          <w:p w14:paraId="2E592A1F" w14:textId="77777777" w:rsidR="00AA41CC" w:rsidRDefault="00AA41CC">
            <w:pPr>
              <w:jc w:val="right"/>
              <w:rPr>
                <w:rFonts w:ascii="Aptos Narrow" w:hAnsi="Aptos Narrow"/>
                <w:sz w:val="20"/>
                <w:szCs w:val="20"/>
              </w:rPr>
            </w:pPr>
            <w:r>
              <w:rPr>
                <w:rFonts w:ascii="Aptos Narrow" w:hAnsi="Aptos Narrow"/>
                <w:sz w:val="20"/>
                <w:szCs w:val="20"/>
              </w:rPr>
              <w:t>8.269,88 €</w:t>
            </w:r>
          </w:p>
        </w:tc>
        <w:tc>
          <w:tcPr>
            <w:tcW w:w="238" w:type="dxa"/>
            <w:tcBorders>
              <w:top w:val="nil"/>
              <w:left w:val="nil"/>
              <w:bottom w:val="nil"/>
              <w:right w:val="nil"/>
            </w:tcBorders>
            <w:vAlign w:val="center"/>
            <w:hideMark/>
          </w:tcPr>
          <w:p w14:paraId="2DB1B51D"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157DE8D0"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1A592DC9"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36CB0632"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6EDDCFE2"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32 m</w:t>
            </w:r>
          </w:p>
        </w:tc>
        <w:tc>
          <w:tcPr>
            <w:tcW w:w="184" w:type="dxa"/>
            <w:tcBorders>
              <w:top w:val="nil"/>
              <w:left w:val="nil"/>
              <w:bottom w:val="single" w:sz="4" w:space="0" w:color="auto"/>
              <w:right w:val="single" w:sz="4" w:space="0" w:color="auto"/>
            </w:tcBorders>
            <w:vAlign w:val="center"/>
            <w:hideMark/>
          </w:tcPr>
          <w:p w14:paraId="4E7D010B"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2C9DEB39" w14:textId="77777777" w:rsidR="00AA41CC" w:rsidRDefault="00AA41CC">
            <w:pPr>
              <w:jc w:val="right"/>
              <w:rPr>
                <w:rFonts w:ascii="Aptos Narrow" w:hAnsi="Aptos Narrow"/>
                <w:sz w:val="20"/>
                <w:szCs w:val="20"/>
              </w:rPr>
            </w:pPr>
            <w:r>
              <w:rPr>
                <w:rFonts w:ascii="Aptos Narrow" w:hAnsi="Aptos Narrow"/>
                <w:sz w:val="20"/>
                <w:szCs w:val="20"/>
              </w:rPr>
              <w:t>344,70 €</w:t>
            </w:r>
          </w:p>
        </w:tc>
        <w:tc>
          <w:tcPr>
            <w:tcW w:w="1112" w:type="dxa"/>
            <w:tcBorders>
              <w:top w:val="nil"/>
              <w:left w:val="nil"/>
              <w:bottom w:val="single" w:sz="4" w:space="0" w:color="auto"/>
              <w:right w:val="single" w:sz="4" w:space="0" w:color="auto"/>
            </w:tcBorders>
            <w:vAlign w:val="center"/>
            <w:hideMark/>
          </w:tcPr>
          <w:p w14:paraId="4155B695" w14:textId="77777777" w:rsidR="00AA41CC" w:rsidRDefault="00AA41CC">
            <w:pPr>
              <w:jc w:val="right"/>
              <w:rPr>
                <w:rFonts w:ascii="Aptos Narrow" w:hAnsi="Aptos Narrow"/>
                <w:sz w:val="20"/>
                <w:szCs w:val="20"/>
              </w:rPr>
            </w:pPr>
            <w:r>
              <w:rPr>
                <w:rFonts w:ascii="Aptos Narrow" w:hAnsi="Aptos Narrow"/>
                <w:sz w:val="20"/>
                <w:szCs w:val="20"/>
              </w:rPr>
              <w:t>30</w:t>
            </w:r>
          </w:p>
        </w:tc>
        <w:tc>
          <w:tcPr>
            <w:tcW w:w="565" w:type="dxa"/>
            <w:tcBorders>
              <w:top w:val="nil"/>
              <w:left w:val="nil"/>
              <w:bottom w:val="single" w:sz="4" w:space="0" w:color="auto"/>
              <w:right w:val="single" w:sz="4" w:space="0" w:color="auto"/>
            </w:tcBorders>
            <w:vAlign w:val="center"/>
            <w:hideMark/>
          </w:tcPr>
          <w:p w14:paraId="104A59E8" w14:textId="77777777" w:rsidR="00AA41CC" w:rsidRDefault="00AA41CC">
            <w:pPr>
              <w:jc w:val="right"/>
              <w:rPr>
                <w:rFonts w:ascii="Aptos Narrow" w:hAnsi="Aptos Narrow"/>
                <w:sz w:val="20"/>
                <w:szCs w:val="20"/>
              </w:rPr>
            </w:pPr>
            <w:r>
              <w:rPr>
                <w:rFonts w:ascii="Aptos Narrow" w:hAnsi="Aptos Narrow"/>
                <w:sz w:val="20"/>
                <w:szCs w:val="20"/>
              </w:rPr>
              <w:t>1</w:t>
            </w:r>
          </w:p>
        </w:tc>
        <w:tc>
          <w:tcPr>
            <w:tcW w:w="1369" w:type="dxa"/>
            <w:tcBorders>
              <w:top w:val="nil"/>
              <w:left w:val="nil"/>
              <w:bottom w:val="single" w:sz="4" w:space="0" w:color="auto"/>
              <w:right w:val="single" w:sz="4" w:space="0" w:color="auto"/>
            </w:tcBorders>
            <w:vAlign w:val="center"/>
            <w:hideMark/>
          </w:tcPr>
          <w:p w14:paraId="0F67E2B7" w14:textId="77777777" w:rsidR="00AA41CC" w:rsidRDefault="00AA41CC">
            <w:pPr>
              <w:jc w:val="right"/>
              <w:rPr>
                <w:rFonts w:ascii="Aptos Narrow" w:hAnsi="Aptos Narrow"/>
                <w:sz w:val="20"/>
                <w:szCs w:val="20"/>
              </w:rPr>
            </w:pPr>
            <w:r>
              <w:rPr>
                <w:rFonts w:ascii="Aptos Narrow" w:hAnsi="Aptos Narrow"/>
                <w:sz w:val="20"/>
                <w:szCs w:val="20"/>
              </w:rPr>
              <w:t>10.341,00 €</w:t>
            </w:r>
          </w:p>
        </w:tc>
        <w:tc>
          <w:tcPr>
            <w:tcW w:w="238" w:type="dxa"/>
            <w:tcBorders>
              <w:top w:val="nil"/>
              <w:left w:val="nil"/>
              <w:bottom w:val="nil"/>
              <w:right w:val="nil"/>
            </w:tcBorders>
            <w:vAlign w:val="center"/>
            <w:hideMark/>
          </w:tcPr>
          <w:p w14:paraId="1F713A42"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55D4BD28"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5D6996CC"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4342037B"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25B99032" w14:textId="77777777" w:rsidR="00AA41CC" w:rsidRDefault="00AA41CC">
            <w:pPr>
              <w:rPr>
                <w:rFonts w:ascii="Aptos Narrow" w:hAnsi="Aptos Narrow"/>
                <w:sz w:val="20"/>
                <w:szCs w:val="20"/>
              </w:rPr>
            </w:pPr>
            <w:r>
              <w:rPr>
                <w:rFonts w:ascii="Aptos Narrow" w:hAnsi="Aptos Narrow"/>
                <w:sz w:val="20"/>
                <w:szCs w:val="20"/>
              </w:rPr>
              <w:t xml:space="preserve">Plataforma </w:t>
            </w:r>
            <w:proofErr w:type="spellStart"/>
            <w:r>
              <w:rPr>
                <w:rFonts w:ascii="Aptos Narrow" w:hAnsi="Aptos Narrow"/>
                <w:sz w:val="20"/>
                <w:szCs w:val="20"/>
              </w:rPr>
              <w:t>telescopica</w:t>
            </w:r>
            <w:proofErr w:type="spellEnd"/>
            <w:r>
              <w:rPr>
                <w:rFonts w:ascii="Aptos Narrow" w:hAnsi="Aptos Narrow"/>
                <w:sz w:val="20"/>
                <w:szCs w:val="20"/>
              </w:rPr>
              <w:t xml:space="preserve"> de 43 m</w:t>
            </w:r>
          </w:p>
        </w:tc>
        <w:tc>
          <w:tcPr>
            <w:tcW w:w="184" w:type="dxa"/>
            <w:tcBorders>
              <w:top w:val="nil"/>
              <w:left w:val="nil"/>
              <w:bottom w:val="single" w:sz="4" w:space="0" w:color="auto"/>
              <w:right w:val="single" w:sz="4" w:space="0" w:color="auto"/>
            </w:tcBorders>
            <w:vAlign w:val="center"/>
            <w:hideMark/>
          </w:tcPr>
          <w:p w14:paraId="5ADD9472"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0194C1CB" w14:textId="77777777" w:rsidR="00AA41CC" w:rsidRDefault="00AA41CC">
            <w:pPr>
              <w:jc w:val="right"/>
              <w:rPr>
                <w:rFonts w:ascii="Aptos Narrow" w:hAnsi="Aptos Narrow"/>
                <w:sz w:val="20"/>
                <w:szCs w:val="20"/>
              </w:rPr>
            </w:pPr>
            <w:r>
              <w:rPr>
                <w:rFonts w:ascii="Aptos Narrow" w:hAnsi="Aptos Narrow"/>
                <w:sz w:val="20"/>
                <w:szCs w:val="20"/>
              </w:rPr>
              <w:t>468,47 €</w:t>
            </w:r>
          </w:p>
        </w:tc>
        <w:tc>
          <w:tcPr>
            <w:tcW w:w="1112" w:type="dxa"/>
            <w:tcBorders>
              <w:top w:val="nil"/>
              <w:left w:val="nil"/>
              <w:bottom w:val="single" w:sz="4" w:space="0" w:color="auto"/>
              <w:right w:val="single" w:sz="4" w:space="0" w:color="auto"/>
            </w:tcBorders>
            <w:vAlign w:val="center"/>
            <w:hideMark/>
          </w:tcPr>
          <w:p w14:paraId="42DB3D32" w14:textId="77777777" w:rsidR="00AA41CC" w:rsidRDefault="00AA41CC">
            <w:pPr>
              <w:jc w:val="right"/>
              <w:rPr>
                <w:rFonts w:ascii="Aptos Narrow" w:hAnsi="Aptos Narrow"/>
                <w:sz w:val="20"/>
                <w:szCs w:val="20"/>
              </w:rPr>
            </w:pPr>
            <w:r>
              <w:rPr>
                <w:rFonts w:ascii="Aptos Narrow" w:hAnsi="Aptos Narrow"/>
                <w:sz w:val="20"/>
                <w:szCs w:val="20"/>
              </w:rPr>
              <w:t>30</w:t>
            </w:r>
          </w:p>
        </w:tc>
        <w:tc>
          <w:tcPr>
            <w:tcW w:w="565" w:type="dxa"/>
            <w:tcBorders>
              <w:top w:val="nil"/>
              <w:left w:val="nil"/>
              <w:bottom w:val="single" w:sz="4" w:space="0" w:color="auto"/>
              <w:right w:val="single" w:sz="4" w:space="0" w:color="auto"/>
            </w:tcBorders>
            <w:vAlign w:val="center"/>
            <w:hideMark/>
          </w:tcPr>
          <w:p w14:paraId="6FC786B2" w14:textId="77777777" w:rsidR="00AA41CC" w:rsidRDefault="00AA41CC">
            <w:pPr>
              <w:jc w:val="right"/>
              <w:rPr>
                <w:rFonts w:ascii="Aptos Narrow" w:hAnsi="Aptos Narrow"/>
                <w:sz w:val="20"/>
                <w:szCs w:val="20"/>
              </w:rPr>
            </w:pPr>
            <w:r>
              <w:rPr>
                <w:rFonts w:ascii="Aptos Narrow" w:hAnsi="Aptos Narrow"/>
                <w:sz w:val="20"/>
                <w:szCs w:val="20"/>
              </w:rPr>
              <w:t>1</w:t>
            </w:r>
          </w:p>
        </w:tc>
        <w:tc>
          <w:tcPr>
            <w:tcW w:w="1369" w:type="dxa"/>
            <w:tcBorders>
              <w:top w:val="nil"/>
              <w:left w:val="nil"/>
              <w:bottom w:val="single" w:sz="4" w:space="0" w:color="auto"/>
              <w:right w:val="single" w:sz="4" w:space="0" w:color="auto"/>
            </w:tcBorders>
            <w:vAlign w:val="center"/>
            <w:hideMark/>
          </w:tcPr>
          <w:p w14:paraId="548756AB" w14:textId="77777777" w:rsidR="00AA41CC" w:rsidRDefault="00AA41CC">
            <w:pPr>
              <w:jc w:val="right"/>
              <w:rPr>
                <w:rFonts w:ascii="Aptos Narrow" w:hAnsi="Aptos Narrow"/>
                <w:sz w:val="20"/>
                <w:szCs w:val="20"/>
              </w:rPr>
            </w:pPr>
            <w:r>
              <w:rPr>
                <w:rFonts w:ascii="Aptos Narrow" w:hAnsi="Aptos Narrow"/>
                <w:sz w:val="20"/>
                <w:szCs w:val="20"/>
              </w:rPr>
              <w:t>14.054,10 €</w:t>
            </w:r>
          </w:p>
        </w:tc>
        <w:tc>
          <w:tcPr>
            <w:tcW w:w="238" w:type="dxa"/>
            <w:tcBorders>
              <w:top w:val="nil"/>
              <w:left w:val="nil"/>
              <w:bottom w:val="nil"/>
              <w:right w:val="nil"/>
            </w:tcBorders>
            <w:vAlign w:val="center"/>
            <w:hideMark/>
          </w:tcPr>
          <w:p w14:paraId="6714CFA3"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246E812D"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3E5E5079"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79C92DD3"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568C5123" w14:textId="77777777" w:rsidR="00AA41CC" w:rsidRDefault="00AA41CC">
            <w:pPr>
              <w:rPr>
                <w:rFonts w:ascii="Aptos Narrow" w:hAnsi="Aptos Narrow"/>
                <w:sz w:val="20"/>
                <w:szCs w:val="20"/>
              </w:rPr>
            </w:pPr>
            <w:r>
              <w:rPr>
                <w:rFonts w:ascii="Aptos Narrow" w:hAnsi="Aptos Narrow"/>
                <w:sz w:val="20"/>
                <w:szCs w:val="20"/>
              </w:rPr>
              <w:t xml:space="preserve">Plataforma sobre </w:t>
            </w:r>
            <w:proofErr w:type="spellStart"/>
            <w:r>
              <w:rPr>
                <w:rFonts w:ascii="Aptos Narrow" w:hAnsi="Aptos Narrow"/>
                <w:sz w:val="20"/>
                <w:szCs w:val="20"/>
              </w:rPr>
              <w:t>eruga</w:t>
            </w:r>
            <w:proofErr w:type="spellEnd"/>
            <w:r>
              <w:rPr>
                <w:rFonts w:ascii="Aptos Narrow" w:hAnsi="Aptos Narrow"/>
                <w:sz w:val="20"/>
                <w:szCs w:val="20"/>
              </w:rPr>
              <w:t xml:space="preserve"> de 14 m</w:t>
            </w:r>
          </w:p>
        </w:tc>
        <w:tc>
          <w:tcPr>
            <w:tcW w:w="184" w:type="dxa"/>
            <w:tcBorders>
              <w:top w:val="nil"/>
              <w:left w:val="nil"/>
              <w:bottom w:val="single" w:sz="4" w:space="0" w:color="auto"/>
              <w:right w:val="single" w:sz="4" w:space="0" w:color="auto"/>
            </w:tcBorders>
            <w:vAlign w:val="center"/>
            <w:hideMark/>
          </w:tcPr>
          <w:p w14:paraId="6011822E"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1ABC1014" w14:textId="77777777" w:rsidR="00AA41CC" w:rsidRDefault="00AA41CC">
            <w:pPr>
              <w:jc w:val="right"/>
              <w:rPr>
                <w:rFonts w:ascii="Aptos Narrow" w:hAnsi="Aptos Narrow"/>
                <w:sz w:val="20"/>
                <w:szCs w:val="20"/>
              </w:rPr>
            </w:pPr>
            <w:r>
              <w:rPr>
                <w:rFonts w:ascii="Aptos Narrow" w:hAnsi="Aptos Narrow"/>
                <w:sz w:val="20"/>
                <w:szCs w:val="20"/>
              </w:rPr>
              <w:t>140,00 €</w:t>
            </w:r>
          </w:p>
        </w:tc>
        <w:tc>
          <w:tcPr>
            <w:tcW w:w="1112" w:type="dxa"/>
            <w:tcBorders>
              <w:top w:val="nil"/>
              <w:left w:val="nil"/>
              <w:bottom w:val="single" w:sz="4" w:space="0" w:color="auto"/>
              <w:right w:val="single" w:sz="4" w:space="0" w:color="auto"/>
            </w:tcBorders>
            <w:vAlign w:val="center"/>
            <w:hideMark/>
          </w:tcPr>
          <w:p w14:paraId="3BC1A249" w14:textId="77777777" w:rsidR="00AA41CC" w:rsidRDefault="00AA41CC">
            <w:pPr>
              <w:jc w:val="right"/>
              <w:rPr>
                <w:rFonts w:ascii="Aptos Narrow" w:hAnsi="Aptos Narrow"/>
                <w:sz w:val="20"/>
                <w:szCs w:val="20"/>
              </w:rPr>
            </w:pPr>
            <w:r>
              <w:rPr>
                <w:rFonts w:ascii="Aptos Narrow" w:hAnsi="Aptos Narrow"/>
                <w:sz w:val="20"/>
                <w:szCs w:val="20"/>
              </w:rPr>
              <w:t>38</w:t>
            </w:r>
          </w:p>
        </w:tc>
        <w:tc>
          <w:tcPr>
            <w:tcW w:w="565" w:type="dxa"/>
            <w:tcBorders>
              <w:top w:val="nil"/>
              <w:left w:val="nil"/>
              <w:bottom w:val="single" w:sz="4" w:space="0" w:color="auto"/>
              <w:right w:val="single" w:sz="4" w:space="0" w:color="auto"/>
            </w:tcBorders>
            <w:vAlign w:val="center"/>
            <w:hideMark/>
          </w:tcPr>
          <w:p w14:paraId="0E7BAE41" w14:textId="77777777" w:rsidR="00AA41CC" w:rsidRDefault="00AA41CC">
            <w:pPr>
              <w:jc w:val="right"/>
              <w:rPr>
                <w:rFonts w:ascii="Aptos Narrow" w:hAnsi="Aptos Narrow"/>
                <w:sz w:val="20"/>
                <w:szCs w:val="20"/>
              </w:rPr>
            </w:pPr>
            <w:r>
              <w:rPr>
                <w:rFonts w:ascii="Aptos Narrow" w:hAnsi="Aptos Narrow"/>
                <w:sz w:val="20"/>
                <w:szCs w:val="20"/>
              </w:rPr>
              <w:t>2</w:t>
            </w:r>
          </w:p>
        </w:tc>
        <w:tc>
          <w:tcPr>
            <w:tcW w:w="1369" w:type="dxa"/>
            <w:tcBorders>
              <w:top w:val="nil"/>
              <w:left w:val="nil"/>
              <w:bottom w:val="single" w:sz="4" w:space="0" w:color="auto"/>
              <w:right w:val="single" w:sz="4" w:space="0" w:color="auto"/>
            </w:tcBorders>
            <w:vAlign w:val="center"/>
            <w:hideMark/>
          </w:tcPr>
          <w:p w14:paraId="39D89E06" w14:textId="77777777" w:rsidR="00AA41CC" w:rsidRDefault="00AA41CC">
            <w:pPr>
              <w:jc w:val="right"/>
              <w:rPr>
                <w:rFonts w:ascii="Aptos Narrow" w:hAnsi="Aptos Narrow"/>
                <w:sz w:val="20"/>
                <w:szCs w:val="20"/>
              </w:rPr>
            </w:pPr>
            <w:r>
              <w:rPr>
                <w:rFonts w:ascii="Aptos Narrow" w:hAnsi="Aptos Narrow"/>
                <w:sz w:val="20"/>
                <w:szCs w:val="20"/>
              </w:rPr>
              <w:t>10.640,00 €</w:t>
            </w:r>
          </w:p>
        </w:tc>
        <w:tc>
          <w:tcPr>
            <w:tcW w:w="238" w:type="dxa"/>
            <w:tcBorders>
              <w:top w:val="nil"/>
              <w:left w:val="nil"/>
              <w:bottom w:val="nil"/>
              <w:right w:val="nil"/>
            </w:tcBorders>
            <w:vAlign w:val="center"/>
            <w:hideMark/>
          </w:tcPr>
          <w:p w14:paraId="46331EAD"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322CAC2A"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76D58E83"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6C9CF2CF"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35EFE9C5" w14:textId="77777777" w:rsidR="00AA41CC" w:rsidRDefault="00AA41CC">
            <w:pPr>
              <w:rPr>
                <w:rFonts w:ascii="Aptos Narrow" w:hAnsi="Aptos Narrow"/>
                <w:sz w:val="20"/>
                <w:szCs w:val="20"/>
              </w:rPr>
            </w:pPr>
            <w:r>
              <w:rPr>
                <w:rFonts w:ascii="Aptos Narrow" w:hAnsi="Aptos Narrow"/>
                <w:sz w:val="20"/>
                <w:szCs w:val="20"/>
              </w:rPr>
              <w:t xml:space="preserve">Plataforma sobre </w:t>
            </w:r>
            <w:proofErr w:type="spellStart"/>
            <w:r>
              <w:rPr>
                <w:rFonts w:ascii="Aptos Narrow" w:hAnsi="Aptos Narrow"/>
                <w:sz w:val="20"/>
                <w:szCs w:val="20"/>
              </w:rPr>
              <w:t>eruga</w:t>
            </w:r>
            <w:proofErr w:type="spellEnd"/>
            <w:r>
              <w:rPr>
                <w:rFonts w:ascii="Aptos Narrow" w:hAnsi="Aptos Narrow"/>
                <w:sz w:val="20"/>
                <w:szCs w:val="20"/>
              </w:rPr>
              <w:t xml:space="preserve"> de 17 m</w:t>
            </w:r>
          </w:p>
        </w:tc>
        <w:tc>
          <w:tcPr>
            <w:tcW w:w="184" w:type="dxa"/>
            <w:tcBorders>
              <w:top w:val="nil"/>
              <w:left w:val="nil"/>
              <w:bottom w:val="single" w:sz="4" w:space="0" w:color="auto"/>
              <w:right w:val="single" w:sz="4" w:space="0" w:color="auto"/>
            </w:tcBorders>
            <w:vAlign w:val="center"/>
            <w:hideMark/>
          </w:tcPr>
          <w:p w14:paraId="4FE7F69E"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10ECF341" w14:textId="77777777" w:rsidR="00AA41CC" w:rsidRDefault="00AA41CC">
            <w:pPr>
              <w:jc w:val="right"/>
              <w:rPr>
                <w:rFonts w:ascii="Aptos Narrow" w:hAnsi="Aptos Narrow"/>
                <w:sz w:val="20"/>
                <w:szCs w:val="20"/>
              </w:rPr>
            </w:pPr>
            <w:r>
              <w:rPr>
                <w:rFonts w:ascii="Aptos Narrow" w:hAnsi="Aptos Narrow"/>
                <w:sz w:val="20"/>
                <w:szCs w:val="20"/>
              </w:rPr>
              <w:t>170,51 €</w:t>
            </w:r>
          </w:p>
        </w:tc>
        <w:tc>
          <w:tcPr>
            <w:tcW w:w="1112" w:type="dxa"/>
            <w:tcBorders>
              <w:top w:val="nil"/>
              <w:left w:val="nil"/>
              <w:bottom w:val="single" w:sz="4" w:space="0" w:color="auto"/>
              <w:right w:val="single" w:sz="4" w:space="0" w:color="auto"/>
            </w:tcBorders>
            <w:vAlign w:val="center"/>
            <w:hideMark/>
          </w:tcPr>
          <w:p w14:paraId="6D3CAEA5" w14:textId="77777777" w:rsidR="00AA41CC" w:rsidRDefault="00AA41CC">
            <w:pPr>
              <w:jc w:val="right"/>
              <w:rPr>
                <w:rFonts w:ascii="Aptos Narrow" w:hAnsi="Aptos Narrow"/>
                <w:sz w:val="20"/>
                <w:szCs w:val="20"/>
              </w:rPr>
            </w:pPr>
            <w:r>
              <w:rPr>
                <w:rFonts w:ascii="Aptos Narrow" w:hAnsi="Aptos Narrow"/>
                <w:sz w:val="20"/>
                <w:szCs w:val="20"/>
              </w:rPr>
              <w:t>38</w:t>
            </w:r>
          </w:p>
        </w:tc>
        <w:tc>
          <w:tcPr>
            <w:tcW w:w="565" w:type="dxa"/>
            <w:tcBorders>
              <w:top w:val="nil"/>
              <w:left w:val="nil"/>
              <w:bottom w:val="single" w:sz="4" w:space="0" w:color="auto"/>
              <w:right w:val="single" w:sz="4" w:space="0" w:color="auto"/>
            </w:tcBorders>
            <w:vAlign w:val="center"/>
            <w:hideMark/>
          </w:tcPr>
          <w:p w14:paraId="4C04EC52" w14:textId="77777777" w:rsidR="00AA41CC" w:rsidRDefault="00AA41CC">
            <w:pPr>
              <w:jc w:val="right"/>
              <w:rPr>
                <w:rFonts w:ascii="Aptos Narrow" w:hAnsi="Aptos Narrow"/>
                <w:sz w:val="20"/>
                <w:szCs w:val="20"/>
              </w:rPr>
            </w:pPr>
            <w:r>
              <w:rPr>
                <w:rFonts w:ascii="Aptos Narrow" w:hAnsi="Aptos Narrow"/>
                <w:sz w:val="20"/>
                <w:szCs w:val="20"/>
              </w:rPr>
              <w:t>1</w:t>
            </w:r>
          </w:p>
        </w:tc>
        <w:tc>
          <w:tcPr>
            <w:tcW w:w="1369" w:type="dxa"/>
            <w:tcBorders>
              <w:top w:val="nil"/>
              <w:left w:val="nil"/>
              <w:bottom w:val="single" w:sz="4" w:space="0" w:color="auto"/>
              <w:right w:val="single" w:sz="4" w:space="0" w:color="auto"/>
            </w:tcBorders>
            <w:vAlign w:val="center"/>
            <w:hideMark/>
          </w:tcPr>
          <w:p w14:paraId="73EAF3B5" w14:textId="77777777" w:rsidR="00AA41CC" w:rsidRDefault="00AA41CC">
            <w:pPr>
              <w:jc w:val="right"/>
              <w:rPr>
                <w:rFonts w:ascii="Aptos Narrow" w:hAnsi="Aptos Narrow"/>
                <w:sz w:val="20"/>
                <w:szCs w:val="20"/>
              </w:rPr>
            </w:pPr>
            <w:r>
              <w:rPr>
                <w:rFonts w:ascii="Aptos Narrow" w:hAnsi="Aptos Narrow"/>
                <w:sz w:val="20"/>
                <w:szCs w:val="20"/>
              </w:rPr>
              <w:t>6.479,38 €</w:t>
            </w:r>
          </w:p>
        </w:tc>
        <w:tc>
          <w:tcPr>
            <w:tcW w:w="238" w:type="dxa"/>
            <w:tcBorders>
              <w:top w:val="nil"/>
              <w:left w:val="nil"/>
              <w:bottom w:val="nil"/>
              <w:right w:val="nil"/>
            </w:tcBorders>
            <w:vAlign w:val="center"/>
            <w:hideMark/>
          </w:tcPr>
          <w:p w14:paraId="17945281"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302DDA22"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6A1617D3"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48EACBDD"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5C1BE463" w14:textId="77777777" w:rsidR="00AA41CC" w:rsidRDefault="00AA41CC">
            <w:pPr>
              <w:rPr>
                <w:rFonts w:ascii="Aptos Narrow" w:hAnsi="Aptos Narrow"/>
                <w:sz w:val="20"/>
                <w:szCs w:val="20"/>
              </w:rPr>
            </w:pPr>
            <w:r>
              <w:rPr>
                <w:rFonts w:ascii="Aptos Narrow" w:hAnsi="Aptos Narrow"/>
                <w:sz w:val="20"/>
                <w:szCs w:val="20"/>
              </w:rPr>
              <w:t xml:space="preserve">Plataforma </w:t>
            </w:r>
            <w:proofErr w:type="spellStart"/>
            <w:r>
              <w:rPr>
                <w:rFonts w:ascii="Aptos Narrow" w:hAnsi="Aptos Narrow"/>
                <w:sz w:val="20"/>
                <w:szCs w:val="20"/>
              </w:rPr>
              <w:t>alçadora</w:t>
            </w:r>
            <w:proofErr w:type="spellEnd"/>
            <w:r>
              <w:rPr>
                <w:rFonts w:ascii="Aptos Narrow" w:hAnsi="Aptos Narrow"/>
                <w:sz w:val="20"/>
                <w:szCs w:val="20"/>
              </w:rPr>
              <w:t xml:space="preserve"> unipersonal </w:t>
            </w:r>
            <w:proofErr w:type="spellStart"/>
            <w:r>
              <w:rPr>
                <w:rFonts w:ascii="Aptos Narrow" w:hAnsi="Aptos Narrow"/>
                <w:sz w:val="20"/>
                <w:szCs w:val="20"/>
              </w:rPr>
              <w:t>electrica</w:t>
            </w:r>
            <w:proofErr w:type="spellEnd"/>
          </w:p>
        </w:tc>
        <w:tc>
          <w:tcPr>
            <w:tcW w:w="184" w:type="dxa"/>
            <w:tcBorders>
              <w:top w:val="nil"/>
              <w:left w:val="nil"/>
              <w:bottom w:val="single" w:sz="4" w:space="0" w:color="auto"/>
              <w:right w:val="single" w:sz="4" w:space="0" w:color="auto"/>
            </w:tcBorders>
            <w:vAlign w:val="center"/>
            <w:hideMark/>
          </w:tcPr>
          <w:p w14:paraId="3515871A"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15ECC1D2" w14:textId="77777777" w:rsidR="00AA41CC" w:rsidRDefault="00AA41CC">
            <w:pPr>
              <w:jc w:val="right"/>
              <w:rPr>
                <w:rFonts w:ascii="Aptos Narrow" w:hAnsi="Aptos Narrow"/>
                <w:sz w:val="20"/>
                <w:szCs w:val="20"/>
              </w:rPr>
            </w:pPr>
            <w:r>
              <w:rPr>
                <w:rFonts w:ascii="Aptos Narrow" w:hAnsi="Aptos Narrow"/>
                <w:sz w:val="20"/>
                <w:szCs w:val="20"/>
              </w:rPr>
              <w:t>57,55 €</w:t>
            </w:r>
          </w:p>
        </w:tc>
        <w:tc>
          <w:tcPr>
            <w:tcW w:w="1112" w:type="dxa"/>
            <w:tcBorders>
              <w:top w:val="nil"/>
              <w:left w:val="nil"/>
              <w:bottom w:val="single" w:sz="4" w:space="0" w:color="auto"/>
              <w:right w:val="single" w:sz="4" w:space="0" w:color="auto"/>
            </w:tcBorders>
            <w:vAlign w:val="center"/>
            <w:hideMark/>
          </w:tcPr>
          <w:p w14:paraId="36D452CE" w14:textId="77777777" w:rsidR="00AA41CC" w:rsidRDefault="00AA41CC">
            <w:pPr>
              <w:jc w:val="right"/>
              <w:rPr>
                <w:rFonts w:ascii="Aptos Narrow" w:hAnsi="Aptos Narrow"/>
                <w:sz w:val="20"/>
                <w:szCs w:val="20"/>
              </w:rPr>
            </w:pPr>
            <w:r>
              <w:rPr>
                <w:rFonts w:ascii="Aptos Narrow" w:hAnsi="Aptos Narrow"/>
                <w:sz w:val="20"/>
                <w:szCs w:val="20"/>
              </w:rPr>
              <w:t>16</w:t>
            </w:r>
          </w:p>
        </w:tc>
        <w:tc>
          <w:tcPr>
            <w:tcW w:w="565" w:type="dxa"/>
            <w:tcBorders>
              <w:top w:val="nil"/>
              <w:left w:val="nil"/>
              <w:bottom w:val="single" w:sz="4" w:space="0" w:color="auto"/>
              <w:right w:val="single" w:sz="4" w:space="0" w:color="auto"/>
            </w:tcBorders>
            <w:vAlign w:val="center"/>
            <w:hideMark/>
          </w:tcPr>
          <w:p w14:paraId="0A79878D" w14:textId="77777777" w:rsidR="00AA41CC" w:rsidRDefault="00AA41CC">
            <w:pPr>
              <w:jc w:val="right"/>
              <w:rPr>
                <w:rFonts w:ascii="Aptos Narrow" w:hAnsi="Aptos Narrow"/>
                <w:sz w:val="20"/>
                <w:szCs w:val="20"/>
              </w:rPr>
            </w:pPr>
            <w:r>
              <w:rPr>
                <w:rFonts w:ascii="Aptos Narrow" w:hAnsi="Aptos Narrow"/>
                <w:sz w:val="20"/>
                <w:szCs w:val="20"/>
              </w:rPr>
              <w:t>1</w:t>
            </w:r>
          </w:p>
        </w:tc>
        <w:tc>
          <w:tcPr>
            <w:tcW w:w="1369" w:type="dxa"/>
            <w:tcBorders>
              <w:top w:val="nil"/>
              <w:left w:val="nil"/>
              <w:bottom w:val="single" w:sz="4" w:space="0" w:color="auto"/>
              <w:right w:val="single" w:sz="4" w:space="0" w:color="auto"/>
            </w:tcBorders>
            <w:vAlign w:val="center"/>
            <w:hideMark/>
          </w:tcPr>
          <w:p w14:paraId="7351D01C" w14:textId="77777777" w:rsidR="00AA41CC" w:rsidRDefault="00AA41CC">
            <w:pPr>
              <w:jc w:val="right"/>
              <w:rPr>
                <w:rFonts w:ascii="Aptos Narrow" w:hAnsi="Aptos Narrow"/>
                <w:sz w:val="20"/>
                <w:szCs w:val="20"/>
              </w:rPr>
            </w:pPr>
            <w:r>
              <w:rPr>
                <w:rFonts w:ascii="Aptos Narrow" w:hAnsi="Aptos Narrow"/>
                <w:sz w:val="20"/>
                <w:szCs w:val="20"/>
              </w:rPr>
              <w:t>920,80 €</w:t>
            </w:r>
          </w:p>
        </w:tc>
        <w:tc>
          <w:tcPr>
            <w:tcW w:w="238" w:type="dxa"/>
            <w:tcBorders>
              <w:top w:val="nil"/>
              <w:left w:val="nil"/>
              <w:bottom w:val="nil"/>
              <w:right w:val="nil"/>
            </w:tcBorders>
            <w:vAlign w:val="center"/>
            <w:hideMark/>
          </w:tcPr>
          <w:p w14:paraId="24A9C29A"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1F9B4E50"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241807AA"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46790C46" w14:textId="77777777" w:rsidTr="00AA41CC">
        <w:trPr>
          <w:trHeight w:val="540"/>
        </w:trPr>
        <w:tc>
          <w:tcPr>
            <w:tcW w:w="3410" w:type="dxa"/>
            <w:tcBorders>
              <w:top w:val="nil"/>
              <w:left w:val="single" w:sz="4" w:space="0" w:color="auto"/>
              <w:bottom w:val="single" w:sz="4" w:space="0" w:color="auto"/>
              <w:right w:val="single" w:sz="4" w:space="0" w:color="auto"/>
            </w:tcBorders>
            <w:vAlign w:val="center"/>
            <w:hideMark/>
          </w:tcPr>
          <w:p w14:paraId="729BC595" w14:textId="77777777" w:rsidR="00AA41CC" w:rsidRDefault="00AA41CC">
            <w:pPr>
              <w:rPr>
                <w:rFonts w:ascii="Aptos Narrow" w:hAnsi="Aptos Narrow"/>
                <w:sz w:val="20"/>
                <w:szCs w:val="20"/>
              </w:rPr>
            </w:pPr>
            <w:r>
              <w:rPr>
                <w:rFonts w:ascii="Aptos Narrow" w:hAnsi="Aptos Narrow"/>
                <w:sz w:val="20"/>
                <w:szCs w:val="20"/>
              </w:rPr>
              <w:t xml:space="preserve">Plataforma </w:t>
            </w:r>
            <w:proofErr w:type="spellStart"/>
            <w:r>
              <w:rPr>
                <w:rFonts w:ascii="Aptos Narrow" w:hAnsi="Aptos Narrow"/>
                <w:sz w:val="20"/>
                <w:szCs w:val="20"/>
              </w:rPr>
              <w:t>alçadora</w:t>
            </w:r>
            <w:proofErr w:type="spellEnd"/>
            <w:r>
              <w:rPr>
                <w:rFonts w:ascii="Aptos Narrow" w:hAnsi="Aptos Narrow"/>
                <w:sz w:val="20"/>
                <w:szCs w:val="20"/>
              </w:rPr>
              <w:t xml:space="preserve"> articulada de 16 m </w:t>
            </w:r>
            <w:proofErr w:type="spellStart"/>
            <w:r>
              <w:rPr>
                <w:rFonts w:ascii="Aptos Narrow" w:hAnsi="Aptos Narrow"/>
                <w:sz w:val="20"/>
                <w:szCs w:val="20"/>
              </w:rPr>
              <w:t>autoanivellant</w:t>
            </w:r>
            <w:proofErr w:type="spellEnd"/>
          </w:p>
        </w:tc>
        <w:tc>
          <w:tcPr>
            <w:tcW w:w="184" w:type="dxa"/>
            <w:tcBorders>
              <w:top w:val="nil"/>
              <w:left w:val="nil"/>
              <w:bottom w:val="single" w:sz="4" w:space="0" w:color="auto"/>
              <w:right w:val="single" w:sz="4" w:space="0" w:color="auto"/>
            </w:tcBorders>
            <w:vAlign w:val="center"/>
            <w:hideMark/>
          </w:tcPr>
          <w:p w14:paraId="5CF7DF56"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2C3FC9F9" w14:textId="77777777" w:rsidR="00AA41CC" w:rsidRDefault="00AA41CC">
            <w:pPr>
              <w:jc w:val="right"/>
              <w:rPr>
                <w:rFonts w:ascii="Aptos Narrow" w:hAnsi="Aptos Narrow"/>
                <w:sz w:val="20"/>
                <w:szCs w:val="20"/>
              </w:rPr>
            </w:pPr>
            <w:r>
              <w:rPr>
                <w:rFonts w:ascii="Aptos Narrow" w:hAnsi="Aptos Narrow"/>
                <w:sz w:val="20"/>
                <w:szCs w:val="20"/>
              </w:rPr>
              <w:t>177,39 €</w:t>
            </w:r>
          </w:p>
        </w:tc>
        <w:tc>
          <w:tcPr>
            <w:tcW w:w="1112" w:type="dxa"/>
            <w:tcBorders>
              <w:top w:val="nil"/>
              <w:left w:val="nil"/>
              <w:bottom w:val="single" w:sz="4" w:space="0" w:color="auto"/>
              <w:right w:val="single" w:sz="4" w:space="0" w:color="auto"/>
            </w:tcBorders>
            <w:vAlign w:val="center"/>
            <w:hideMark/>
          </w:tcPr>
          <w:p w14:paraId="2634263B" w14:textId="77777777" w:rsidR="00AA41CC" w:rsidRDefault="00AA41CC">
            <w:pPr>
              <w:jc w:val="right"/>
              <w:rPr>
                <w:rFonts w:ascii="Aptos Narrow" w:hAnsi="Aptos Narrow"/>
                <w:sz w:val="20"/>
                <w:szCs w:val="20"/>
              </w:rPr>
            </w:pPr>
            <w:r>
              <w:rPr>
                <w:rFonts w:ascii="Aptos Narrow" w:hAnsi="Aptos Narrow"/>
                <w:sz w:val="20"/>
                <w:szCs w:val="20"/>
              </w:rPr>
              <w:t>30</w:t>
            </w:r>
          </w:p>
        </w:tc>
        <w:tc>
          <w:tcPr>
            <w:tcW w:w="565" w:type="dxa"/>
            <w:tcBorders>
              <w:top w:val="nil"/>
              <w:left w:val="nil"/>
              <w:bottom w:val="single" w:sz="4" w:space="0" w:color="auto"/>
              <w:right w:val="single" w:sz="4" w:space="0" w:color="auto"/>
            </w:tcBorders>
            <w:vAlign w:val="center"/>
            <w:hideMark/>
          </w:tcPr>
          <w:p w14:paraId="39AB77EE" w14:textId="77777777" w:rsidR="00AA41CC" w:rsidRDefault="00AA41CC">
            <w:pPr>
              <w:jc w:val="right"/>
              <w:rPr>
                <w:rFonts w:ascii="Aptos Narrow" w:hAnsi="Aptos Narrow"/>
                <w:sz w:val="20"/>
                <w:szCs w:val="20"/>
              </w:rPr>
            </w:pPr>
            <w:r>
              <w:rPr>
                <w:rFonts w:ascii="Aptos Narrow" w:hAnsi="Aptos Narrow"/>
                <w:sz w:val="20"/>
                <w:szCs w:val="20"/>
              </w:rPr>
              <w:t>1</w:t>
            </w:r>
          </w:p>
        </w:tc>
        <w:tc>
          <w:tcPr>
            <w:tcW w:w="1369" w:type="dxa"/>
            <w:tcBorders>
              <w:top w:val="nil"/>
              <w:left w:val="nil"/>
              <w:bottom w:val="single" w:sz="4" w:space="0" w:color="auto"/>
              <w:right w:val="single" w:sz="4" w:space="0" w:color="auto"/>
            </w:tcBorders>
            <w:vAlign w:val="center"/>
            <w:hideMark/>
          </w:tcPr>
          <w:p w14:paraId="0224BEC8" w14:textId="77777777" w:rsidR="00AA41CC" w:rsidRDefault="00AA41CC">
            <w:pPr>
              <w:jc w:val="right"/>
              <w:rPr>
                <w:rFonts w:ascii="Aptos Narrow" w:hAnsi="Aptos Narrow"/>
                <w:sz w:val="20"/>
                <w:szCs w:val="20"/>
              </w:rPr>
            </w:pPr>
            <w:r>
              <w:rPr>
                <w:rFonts w:ascii="Aptos Narrow" w:hAnsi="Aptos Narrow"/>
                <w:sz w:val="20"/>
                <w:szCs w:val="20"/>
              </w:rPr>
              <w:t>5.321,70 €</w:t>
            </w:r>
          </w:p>
        </w:tc>
        <w:tc>
          <w:tcPr>
            <w:tcW w:w="238" w:type="dxa"/>
            <w:tcBorders>
              <w:top w:val="nil"/>
              <w:left w:val="nil"/>
              <w:bottom w:val="nil"/>
              <w:right w:val="nil"/>
            </w:tcBorders>
            <w:vAlign w:val="center"/>
            <w:hideMark/>
          </w:tcPr>
          <w:p w14:paraId="56B79F8C"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5D70B419"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47BA05B0"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7FE70DCB"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2CD8C361" w14:textId="77777777" w:rsidR="00AA41CC" w:rsidRDefault="00AA41CC">
            <w:pPr>
              <w:rPr>
                <w:rFonts w:ascii="Aptos Narrow" w:hAnsi="Aptos Narrow"/>
                <w:sz w:val="20"/>
                <w:szCs w:val="20"/>
              </w:rPr>
            </w:pPr>
            <w:proofErr w:type="spellStart"/>
            <w:r>
              <w:rPr>
                <w:rFonts w:ascii="Aptos Narrow" w:hAnsi="Aptos Narrow"/>
                <w:sz w:val="20"/>
                <w:szCs w:val="20"/>
              </w:rPr>
              <w:t>Plat</w:t>
            </w:r>
            <w:proofErr w:type="spellEnd"/>
            <w:r>
              <w:rPr>
                <w:rFonts w:ascii="Aptos Narrow" w:hAnsi="Aptos Narrow"/>
                <w:sz w:val="20"/>
                <w:szCs w:val="20"/>
              </w:rPr>
              <w:t xml:space="preserve">. sobre </w:t>
            </w:r>
            <w:proofErr w:type="gramStart"/>
            <w:r>
              <w:rPr>
                <w:rFonts w:ascii="Aptos Narrow" w:hAnsi="Aptos Narrow"/>
                <w:sz w:val="20"/>
                <w:szCs w:val="20"/>
              </w:rPr>
              <w:t>camioneta  de</w:t>
            </w:r>
            <w:proofErr w:type="gramEnd"/>
            <w:r>
              <w:rPr>
                <w:rFonts w:ascii="Aptos Narrow" w:hAnsi="Aptos Narrow"/>
                <w:sz w:val="20"/>
                <w:szCs w:val="20"/>
              </w:rPr>
              <w:t xml:space="preserve"> 20 m.</w:t>
            </w:r>
          </w:p>
        </w:tc>
        <w:tc>
          <w:tcPr>
            <w:tcW w:w="184" w:type="dxa"/>
            <w:tcBorders>
              <w:top w:val="nil"/>
              <w:left w:val="nil"/>
              <w:bottom w:val="single" w:sz="4" w:space="0" w:color="auto"/>
              <w:right w:val="single" w:sz="4" w:space="0" w:color="auto"/>
            </w:tcBorders>
            <w:vAlign w:val="center"/>
            <w:hideMark/>
          </w:tcPr>
          <w:p w14:paraId="12CC33F0"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3EF12D8B" w14:textId="77777777" w:rsidR="00AA41CC" w:rsidRDefault="00AA41CC">
            <w:pPr>
              <w:jc w:val="right"/>
              <w:rPr>
                <w:rFonts w:ascii="Aptos Narrow" w:hAnsi="Aptos Narrow"/>
                <w:sz w:val="20"/>
                <w:szCs w:val="20"/>
              </w:rPr>
            </w:pPr>
            <w:r>
              <w:rPr>
                <w:rFonts w:ascii="Aptos Narrow" w:hAnsi="Aptos Narrow"/>
                <w:sz w:val="20"/>
                <w:szCs w:val="20"/>
              </w:rPr>
              <w:t>213,88 €</w:t>
            </w:r>
          </w:p>
        </w:tc>
        <w:tc>
          <w:tcPr>
            <w:tcW w:w="1112" w:type="dxa"/>
            <w:tcBorders>
              <w:top w:val="nil"/>
              <w:left w:val="nil"/>
              <w:bottom w:val="single" w:sz="4" w:space="0" w:color="auto"/>
              <w:right w:val="single" w:sz="4" w:space="0" w:color="auto"/>
            </w:tcBorders>
            <w:vAlign w:val="center"/>
            <w:hideMark/>
          </w:tcPr>
          <w:p w14:paraId="456CFF8B" w14:textId="77777777" w:rsidR="00AA41CC" w:rsidRDefault="00AA41CC">
            <w:pPr>
              <w:jc w:val="right"/>
              <w:rPr>
                <w:rFonts w:ascii="Aptos Narrow" w:hAnsi="Aptos Narrow"/>
                <w:sz w:val="20"/>
                <w:szCs w:val="20"/>
              </w:rPr>
            </w:pPr>
            <w:r>
              <w:rPr>
                <w:rFonts w:ascii="Aptos Narrow" w:hAnsi="Aptos Narrow"/>
                <w:sz w:val="20"/>
                <w:szCs w:val="20"/>
              </w:rPr>
              <w:t>150</w:t>
            </w:r>
          </w:p>
        </w:tc>
        <w:tc>
          <w:tcPr>
            <w:tcW w:w="565" w:type="dxa"/>
            <w:tcBorders>
              <w:top w:val="nil"/>
              <w:left w:val="nil"/>
              <w:bottom w:val="single" w:sz="4" w:space="0" w:color="auto"/>
              <w:right w:val="single" w:sz="4" w:space="0" w:color="auto"/>
            </w:tcBorders>
            <w:vAlign w:val="center"/>
            <w:hideMark/>
          </w:tcPr>
          <w:p w14:paraId="01944D5E" w14:textId="77777777" w:rsidR="00AA41CC" w:rsidRDefault="00AA41CC">
            <w:pPr>
              <w:jc w:val="right"/>
              <w:rPr>
                <w:rFonts w:ascii="Aptos Narrow" w:hAnsi="Aptos Narrow"/>
                <w:sz w:val="20"/>
                <w:szCs w:val="20"/>
              </w:rPr>
            </w:pPr>
            <w:r>
              <w:rPr>
                <w:rFonts w:ascii="Aptos Narrow" w:hAnsi="Aptos Narrow"/>
                <w:sz w:val="20"/>
                <w:szCs w:val="20"/>
              </w:rPr>
              <w:t>6</w:t>
            </w:r>
          </w:p>
        </w:tc>
        <w:tc>
          <w:tcPr>
            <w:tcW w:w="1369" w:type="dxa"/>
            <w:tcBorders>
              <w:top w:val="nil"/>
              <w:left w:val="nil"/>
              <w:bottom w:val="single" w:sz="4" w:space="0" w:color="auto"/>
              <w:right w:val="single" w:sz="4" w:space="0" w:color="auto"/>
            </w:tcBorders>
            <w:vAlign w:val="center"/>
            <w:hideMark/>
          </w:tcPr>
          <w:p w14:paraId="3168C8C5" w14:textId="77777777" w:rsidR="00AA41CC" w:rsidRDefault="00AA41CC">
            <w:pPr>
              <w:jc w:val="right"/>
              <w:rPr>
                <w:rFonts w:ascii="Aptos Narrow" w:hAnsi="Aptos Narrow"/>
                <w:sz w:val="20"/>
                <w:szCs w:val="20"/>
              </w:rPr>
            </w:pPr>
            <w:r>
              <w:rPr>
                <w:rFonts w:ascii="Aptos Narrow" w:hAnsi="Aptos Narrow"/>
                <w:sz w:val="20"/>
                <w:szCs w:val="20"/>
              </w:rPr>
              <w:t>192.492,00 €</w:t>
            </w:r>
          </w:p>
        </w:tc>
        <w:tc>
          <w:tcPr>
            <w:tcW w:w="238" w:type="dxa"/>
            <w:tcBorders>
              <w:top w:val="nil"/>
              <w:left w:val="nil"/>
              <w:bottom w:val="nil"/>
              <w:right w:val="nil"/>
            </w:tcBorders>
            <w:vAlign w:val="center"/>
            <w:hideMark/>
          </w:tcPr>
          <w:p w14:paraId="1BEAFB32"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20B37309"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1F50F581"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08D5A791"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5E092895" w14:textId="77777777" w:rsidR="00AA41CC" w:rsidRDefault="00AA41CC">
            <w:pPr>
              <w:rPr>
                <w:rFonts w:ascii="Aptos Narrow" w:hAnsi="Aptos Narrow"/>
                <w:sz w:val="20"/>
                <w:szCs w:val="20"/>
              </w:rPr>
            </w:pPr>
            <w:proofErr w:type="spellStart"/>
            <w:r>
              <w:rPr>
                <w:rFonts w:ascii="Aptos Narrow" w:hAnsi="Aptos Narrow"/>
                <w:sz w:val="20"/>
                <w:szCs w:val="20"/>
              </w:rPr>
              <w:t>Plat</w:t>
            </w:r>
            <w:proofErr w:type="spellEnd"/>
            <w:r>
              <w:rPr>
                <w:rFonts w:ascii="Aptos Narrow" w:hAnsi="Aptos Narrow"/>
                <w:sz w:val="20"/>
                <w:szCs w:val="20"/>
              </w:rPr>
              <w:t xml:space="preserve">. sobre </w:t>
            </w:r>
            <w:proofErr w:type="gramStart"/>
            <w:r>
              <w:rPr>
                <w:rFonts w:ascii="Aptos Narrow" w:hAnsi="Aptos Narrow"/>
                <w:sz w:val="20"/>
                <w:szCs w:val="20"/>
              </w:rPr>
              <w:t>camioneta  de</w:t>
            </w:r>
            <w:proofErr w:type="gramEnd"/>
            <w:r>
              <w:rPr>
                <w:rFonts w:ascii="Aptos Narrow" w:hAnsi="Aptos Narrow"/>
                <w:sz w:val="20"/>
                <w:szCs w:val="20"/>
              </w:rPr>
              <w:t xml:space="preserve"> 24 m.</w:t>
            </w:r>
          </w:p>
        </w:tc>
        <w:tc>
          <w:tcPr>
            <w:tcW w:w="184" w:type="dxa"/>
            <w:tcBorders>
              <w:top w:val="nil"/>
              <w:left w:val="nil"/>
              <w:bottom w:val="single" w:sz="4" w:space="0" w:color="auto"/>
              <w:right w:val="single" w:sz="4" w:space="0" w:color="auto"/>
            </w:tcBorders>
            <w:vAlign w:val="center"/>
            <w:hideMark/>
          </w:tcPr>
          <w:p w14:paraId="2066B9B7"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single" w:sz="4" w:space="0" w:color="auto"/>
              <w:right w:val="single" w:sz="4" w:space="0" w:color="auto"/>
            </w:tcBorders>
            <w:vAlign w:val="center"/>
            <w:hideMark/>
          </w:tcPr>
          <w:p w14:paraId="1FEF764D" w14:textId="77777777" w:rsidR="00AA41CC" w:rsidRDefault="00AA41CC">
            <w:pPr>
              <w:jc w:val="right"/>
              <w:rPr>
                <w:rFonts w:ascii="Aptos Narrow" w:hAnsi="Aptos Narrow"/>
                <w:sz w:val="20"/>
                <w:szCs w:val="20"/>
              </w:rPr>
            </w:pPr>
            <w:r>
              <w:rPr>
                <w:rFonts w:ascii="Aptos Narrow" w:hAnsi="Aptos Narrow"/>
                <w:sz w:val="20"/>
                <w:szCs w:val="20"/>
              </w:rPr>
              <w:t>235,94 €</w:t>
            </w:r>
          </w:p>
        </w:tc>
        <w:tc>
          <w:tcPr>
            <w:tcW w:w="1112" w:type="dxa"/>
            <w:tcBorders>
              <w:top w:val="nil"/>
              <w:left w:val="nil"/>
              <w:bottom w:val="single" w:sz="4" w:space="0" w:color="auto"/>
              <w:right w:val="single" w:sz="4" w:space="0" w:color="auto"/>
            </w:tcBorders>
            <w:vAlign w:val="center"/>
            <w:hideMark/>
          </w:tcPr>
          <w:p w14:paraId="409A3320" w14:textId="77777777" w:rsidR="00AA41CC" w:rsidRDefault="00AA41CC">
            <w:pPr>
              <w:jc w:val="right"/>
              <w:rPr>
                <w:rFonts w:ascii="Aptos Narrow" w:hAnsi="Aptos Narrow"/>
                <w:sz w:val="20"/>
                <w:szCs w:val="20"/>
              </w:rPr>
            </w:pPr>
            <w:r>
              <w:rPr>
                <w:rFonts w:ascii="Aptos Narrow" w:hAnsi="Aptos Narrow"/>
                <w:sz w:val="20"/>
                <w:szCs w:val="20"/>
              </w:rPr>
              <w:t>46</w:t>
            </w:r>
          </w:p>
        </w:tc>
        <w:tc>
          <w:tcPr>
            <w:tcW w:w="565" w:type="dxa"/>
            <w:tcBorders>
              <w:top w:val="nil"/>
              <w:left w:val="nil"/>
              <w:bottom w:val="single" w:sz="4" w:space="0" w:color="auto"/>
              <w:right w:val="single" w:sz="4" w:space="0" w:color="auto"/>
            </w:tcBorders>
            <w:vAlign w:val="center"/>
            <w:hideMark/>
          </w:tcPr>
          <w:p w14:paraId="76A83394" w14:textId="77777777" w:rsidR="00AA41CC" w:rsidRDefault="00AA41CC">
            <w:pPr>
              <w:jc w:val="right"/>
              <w:rPr>
                <w:rFonts w:ascii="Aptos Narrow" w:hAnsi="Aptos Narrow"/>
                <w:sz w:val="20"/>
                <w:szCs w:val="20"/>
              </w:rPr>
            </w:pPr>
            <w:r>
              <w:rPr>
                <w:rFonts w:ascii="Aptos Narrow" w:hAnsi="Aptos Narrow"/>
                <w:sz w:val="20"/>
                <w:szCs w:val="20"/>
              </w:rPr>
              <w:t>1</w:t>
            </w:r>
          </w:p>
        </w:tc>
        <w:tc>
          <w:tcPr>
            <w:tcW w:w="1369" w:type="dxa"/>
            <w:tcBorders>
              <w:top w:val="nil"/>
              <w:left w:val="nil"/>
              <w:bottom w:val="single" w:sz="4" w:space="0" w:color="auto"/>
              <w:right w:val="single" w:sz="4" w:space="0" w:color="auto"/>
            </w:tcBorders>
            <w:vAlign w:val="center"/>
            <w:hideMark/>
          </w:tcPr>
          <w:p w14:paraId="2DCFB69E" w14:textId="77777777" w:rsidR="00AA41CC" w:rsidRDefault="00AA41CC">
            <w:pPr>
              <w:jc w:val="right"/>
              <w:rPr>
                <w:rFonts w:ascii="Aptos Narrow" w:hAnsi="Aptos Narrow"/>
                <w:sz w:val="20"/>
                <w:szCs w:val="20"/>
              </w:rPr>
            </w:pPr>
            <w:r>
              <w:rPr>
                <w:rFonts w:ascii="Aptos Narrow" w:hAnsi="Aptos Narrow"/>
                <w:sz w:val="20"/>
                <w:szCs w:val="20"/>
              </w:rPr>
              <w:t>10.853,24 €</w:t>
            </w:r>
          </w:p>
        </w:tc>
        <w:tc>
          <w:tcPr>
            <w:tcW w:w="238" w:type="dxa"/>
            <w:tcBorders>
              <w:top w:val="nil"/>
              <w:left w:val="nil"/>
              <w:bottom w:val="nil"/>
              <w:right w:val="nil"/>
            </w:tcBorders>
            <w:vAlign w:val="center"/>
            <w:hideMark/>
          </w:tcPr>
          <w:p w14:paraId="149D9D00"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7D9CB50E"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7FDAD2CB"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52A19FCD" w14:textId="77777777" w:rsidTr="00AA41CC">
        <w:trPr>
          <w:trHeight w:val="75"/>
        </w:trPr>
        <w:tc>
          <w:tcPr>
            <w:tcW w:w="3410" w:type="dxa"/>
            <w:tcBorders>
              <w:top w:val="nil"/>
              <w:left w:val="single" w:sz="8" w:space="0" w:color="auto"/>
              <w:bottom w:val="nil"/>
              <w:right w:val="nil"/>
            </w:tcBorders>
            <w:vAlign w:val="center"/>
            <w:hideMark/>
          </w:tcPr>
          <w:p w14:paraId="078A15DC"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vAlign w:val="center"/>
            <w:hideMark/>
          </w:tcPr>
          <w:p w14:paraId="57754487" w14:textId="77777777" w:rsidR="00AA41CC" w:rsidRDefault="00AA41CC">
            <w:pPr>
              <w:rPr>
                <w:rFonts w:ascii="Aptos Narrow" w:hAnsi="Aptos Narrow"/>
                <w:sz w:val="20"/>
                <w:szCs w:val="20"/>
              </w:rPr>
            </w:pPr>
          </w:p>
        </w:tc>
        <w:tc>
          <w:tcPr>
            <w:tcW w:w="1098" w:type="dxa"/>
            <w:tcBorders>
              <w:top w:val="nil"/>
              <w:left w:val="single" w:sz="8" w:space="0" w:color="auto"/>
              <w:bottom w:val="nil"/>
              <w:right w:val="nil"/>
            </w:tcBorders>
            <w:vAlign w:val="center"/>
            <w:hideMark/>
          </w:tcPr>
          <w:p w14:paraId="48D2E44E"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vAlign w:val="center"/>
            <w:hideMark/>
          </w:tcPr>
          <w:p w14:paraId="5D8D6870" w14:textId="77777777" w:rsidR="00AA41CC" w:rsidRDefault="00AA41CC">
            <w:pPr>
              <w:rPr>
                <w:rFonts w:ascii="Aptos Narrow" w:hAnsi="Aptos Narrow"/>
                <w:sz w:val="20"/>
                <w:szCs w:val="20"/>
              </w:rPr>
            </w:pPr>
          </w:p>
        </w:tc>
        <w:tc>
          <w:tcPr>
            <w:tcW w:w="565" w:type="dxa"/>
            <w:tcBorders>
              <w:top w:val="nil"/>
              <w:left w:val="nil"/>
              <w:bottom w:val="nil"/>
              <w:right w:val="nil"/>
            </w:tcBorders>
            <w:vAlign w:val="center"/>
            <w:hideMark/>
          </w:tcPr>
          <w:p w14:paraId="14EC844E" w14:textId="77777777" w:rsidR="00AA41CC" w:rsidRDefault="00AA41CC">
            <w:pPr>
              <w:rPr>
                <w:sz w:val="20"/>
                <w:szCs w:val="20"/>
              </w:rPr>
            </w:pPr>
          </w:p>
        </w:tc>
        <w:tc>
          <w:tcPr>
            <w:tcW w:w="1369" w:type="dxa"/>
            <w:tcBorders>
              <w:top w:val="nil"/>
              <w:left w:val="nil"/>
              <w:bottom w:val="nil"/>
              <w:right w:val="single" w:sz="8" w:space="0" w:color="auto"/>
            </w:tcBorders>
            <w:vAlign w:val="center"/>
            <w:hideMark/>
          </w:tcPr>
          <w:p w14:paraId="509C623A"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vAlign w:val="center"/>
            <w:hideMark/>
          </w:tcPr>
          <w:p w14:paraId="1A712643" w14:textId="77777777" w:rsidR="00AA41CC" w:rsidRDefault="00AA41CC">
            <w:pPr>
              <w:rPr>
                <w:rFonts w:ascii="Aptos Narrow" w:hAnsi="Aptos Narrow"/>
                <w:sz w:val="20"/>
                <w:szCs w:val="20"/>
              </w:rPr>
            </w:pPr>
          </w:p>
        </w:tc>
        <w:tc>
          <w:tcPr>
            <w:tcW w:w="1192" w:type="dxa"/>
            <w:tcBorders>
              <w:top w:val="nil"/>
              <w:left w:val="nil"/>
              <w:bottom w:val="nil"/>
              <w:right w:val="nil"/>
            </w:tcBorders>
            <w:vAlign w:val="center"/>
            <w:hideMark/>
          </w:tcPr>
          <w:p w14:paraId="01D58DFE" w14:textId="77777777" w:rsidR="00AA41CC" w:rsidRDefault="00AA41CC">
            <w:pPr>
              <w:rPr>
                <w:sz w:val="20"/>
                <w:szCs w:val="20"/>
              </w:rPr>
            </w:pPr>
          </w:p>
        </w:tc>
        <w:tc>
          <w:tcPr>
            <w:tcW w:w="1192" w:type="dxa"/>
            <w:tcBorders>
              <w:top w:val="nil"/>
              <w:left w:val="nil"/>
              <w:bottom w:val="nil"/>
              <w:right w:val="nil"/>
            </w:tcBorders>
            <w:vAlign w:val="center"/>
            <w:hideMark/>
          </w:tcPr>
          <w:p w14:paraId="78B4FED8" w14:textId="77777777" w:rsidR="00AA41CC" w:rsidRDefault="00AA41CC">
            <w:pPr>
              <w:rPr>
                <w:sz w:val="20"/>
                <w:szCs w:val="20"/>
              </w:rPr>
            </w:pPr>
          </w:p>
        </w:tc>
      </w:tr>
      <w:tr w:rsidR="00AA41CC" w14:paraId="216B39A7" w14:textId="77777777" w:rsidTr="00AA41CC">
        <w:trPr>
          <w:trHeight w:val="270"/>
        </w:trPr>
        <w:tc>
          <w:tcPr>
            <w:tcW w:w="3410" w:type="dxa"/>
            <w:tcBorders>
              <w:top w:val="nil"/>
              <w:left w:val="single" w:sz="8" w:space="0" w:color="auto"/>
              <w:bottom w:val="nil"/>
              <w:right w:val="nil"/>
            </w:tcBorders>
            <w:vAlign w:val="center"/>
            <w:hideMark/>
          </w:tcPr>
          <w:p w14:paraId="1D7C6BA5"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vAlign w:val="center"/>
            <w:hideMark/>
          </w:tcPr>
          <w:p w14:paraId="493A4932" w14:textId="77777777" w:rsidR="00AA41CC" w:rsidRDefault="00AA41CC">
            <w:pPr>
              <w:rPr>
                <w:rFonts w:ascii="Aptos Narrow" w:hAnsi="Aptos Narrow"/>
                <w:sz w:val="20"/>
                <w:szCs w:val="20"/>
              </w:rPr>
            </w:pPr>
          </w:p>
        </w:tc>
        <w:tc>
          <w:tcPr>
            <w:tcW w:w="1098" w:type="dxa"/>
            <w:tcBorders>
              <w:top w:val="single" w:sz="4" w:space="0" w:color="auto"/>
              <w:left w:val="single" w:sz="8" w:space="0" w:color="auto"/>
              <w:bottom w:val="single" w:sz="4" w:space="0" w:color="auto"/>
              <w:right w:val="single" w:sz="4" w:space="0" w:color="auto"/>
            </w:tcBorders>
            <w:vAlign w:val="center"/>
            <w:hideMark/>
          </w:tcPr>
          <w:p w14:paraId="5C16DC1A" w14:textId="77777777" w:rsidR="00AA41CC" w:rsidRDefault="00AA41CC">
            <w:pPr>
              <w:jc w:val="center"/>
              <w:rPr>
                <w:rFonts w:ascii="Aptos Narrow" w:hAnsi="Aptos Narrow"/>
                <w:sz w:val="20"/>
                <w:szCs w:val="20"/>
              </w:rPr>
            </w:pPr>
            <w:proofErr w:type="spellStart"/>
            <w:r>
              <w:rPr>
                <w:rFonts w:ascii="Aptos Narrow" w:hAnsi="Aptos Narrow"/>
                <w:sz w:val="20"/>
                <w:szCs w:val="20"/>
              </w:rPr>
              <w:t>lloguer</w:t>
            </w:r>
            <w:proofErr w:type="spellEnd"/>
            <w:r>
              <w:rPr>
                <w:rFonts w:ascii="Aptos Narrow" w:hAnsi="Aptos Narrow"/>
                <w:sz w:val="20"/>
                <w:szCs w:val="20"/>
              </w:rPr>
              <w:t>/</w:t>
            </w:r>
            <w:proofErr w:type="spellStart"/>
            <w:r>
              <w:rPr>
                <w:rFonts w:ascii="Aptos Narrow" w:hAnsi="Aptos Narrow"/>
                <w:sz w:val="20"/>
                <w:szCs w:val="20"/>
              </w:rPr>
              <w:t>any</w:t>
            </w:r>
            <w:proofErr w:type="spellEnd"/>
          </w:p>
        </w:tc>
        <w:tc>
          <w:tcPr>
            <w:tcW w:w="1112" w:type="dxa"/>
            <w:tcBorders>
              <w:top w:val="single" w:sz="4" w:space="0" w:color="auto"/>
              <w:left w:val="nil"/>
              <w:bottom w:val="single" w:sz="4" w:space="0" w:color="auto"/>
              <w:right w:val="nil"/>
            </w:tcBorders>
            <w:vAlign w:val="center"/>
            <w:hideMark/>
          </w:tcPr>
          <w:p w14:paraId="7406C296" w14:textId="77777777" w:rsidR="00AA41CC" w:rsidRDefault="00AA41CC">
            <w:pPr>
              <w:jc w:val="center"/>
              <w:rPr>
                <w:rFonts w:ascii="Aptos Narrow" w:hAnsi="Aptos Narrow"/>
                <w:sz w:val="20"/>
                <w:szCs w:val="20"/>
              </w:rPr>
            </w:pPr>
            <w:r>
              <w:rPr>
                <w:rFonts w:ascii="Aptos Narrow" w:hAnsi="Aptos Narrow"/>
                <w:sz w:val="20"/>
                <w:szCs w:val="20"/>
              </w:rPr>
              <w:t>Anys</w:t>
            </w:r>
          </w:p>
        </w:tc>
        <w:tc>
          <w:tcPr>
            <w:tcW w:w="565" w:type="dxa"/>
            <w:tcBorders>
              <w:top w:val="nil"/>
              <w:left w:val="single" w:sz="4" w:space="0" w:color="auto"/>
              <w:bottom w:val="nil"/>
              <w:right w:val="nil"/>
            </w:tcBorders>
            <w:vAlign w:val="center"/>
            <w:hideMark/>
          </w:tcPr>
          <w:p w14:paraId="4263D8F9"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vAlign w:val="center"/>
            <w:hideMark/>
          </w:tcPr>
          <w:p w14:paraId="0B879244"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vAlign w:val="center"/>
            <w:hideMark/>
          </w:tcPr>
          <w:p w14:paraId="6B02EAF4" w14:textId="77777777" w:rsidR="00AA41CC" w:rsidRDefault="00AA41CC">
            <w:pPr>
              <w:rPr>
                <w:rFonts w:ascii="Aptos Narrow" w:hAnsi="Aptos Narrow"/>
                <w:sz w:val="20"/>
                <w:szCs w:val="20"/>
              </w:rPr>
            </w:pPr>
          </w:p>
        </w:tc>
        <w:tc>
          <w:tcPr>
            <w:tcW w:w="1192" w:type="dxa"/>
            <w:tcBorders>
              <w:top w:val="nil"/>
              <w:left w:val="nil"/>
              <w:bottom w:val="nil"/>
              <w:right w:val="nil"/>
            </w:tcBorders>
            <w:vAlign w:val="center"/>
            <w:hideMark/>
          </w:tcPr>
          <w:p w14:paraId="69FC91F1" w14:textId="77777777" w:rsidR="00AA41CC" w:rsidRDefault="00AA41CC">
            <w:pPr>
              <w:rPr>
                <w:sz w:val="20"/>
                <w:szCs w:val="20"/>
              </w:rPr>
            </w:pPr>
          </w:p>
        </w:tc>
        <w:tc>
          <w:tcPr>
            <w:tcW w:w="1192" w:type="dxa"/>
            <w:tcBorders>
              <w:top w:val="nil"/>
              <w:left w:val="nil"/>
              <w:bottom w:val="nil"/>
              <w:right w:val="nil"/>
            </w:tcBorders>
            <w:vAlign w:val="center"/>
            <w:hideMark/>
          </w:tcPr>
          <w:p w14:paraId="1977BBC5" w14:textId="77777777" w:rsidR="00AA41CC" w:rsidRDefault="00AA41CC">
            <w:pPr>
              <w:rPr>
                <w:sz w:val="20"/>
                <w:szCs w:val="20"/>
              </w:rPr>
            </w:pPr>
          </w:p>
        </w:tc>
      </w:tr>
      <w:tr w:rsidR="00AA41CC" w14:paraId="30AE29C2" w14:textId="77777777" w:rsidTr="00AA41CC">
        <w:trPr>
          <w:trHeight w:val="75"/>
        </w:trPr>
        <w:tc>
          <w:tcPr>
            <w:tcW w:w="3410" w:type="dxa"/>
            <w:tcBorders>
              <w:top w:val="nil"/>
              <w:left w:val="single" w:sz="8" w:space="0" w:color="auto"/>
              <w:bottom w:val="nil"/>
              <w:right w:val="nil"/>
            </w:tcBorders>
            <w:vAlign w:val="center"/>
            <w:hideMark/>
          </w:tcPr>
          <w:p w14:paraId="298F8147"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vAlign w:val="center"/>
            <w:hideMark/>
          </w:tcPr>
          <w:p w14:paraId="015F50D2" w14:textId="77777777" w:rsidR="00AA41CC" w:rsidRDefault="00AA41CC">
            <w:pPr>
              <w:rPr>
                <w:rFonts w:ascii="Aptos Narrow" w:hAnsi="Aptos Narrow"/>
                <w:sz w:val="20"/>
                <w:szCs w:val="20"/>
              </w:rPr>
            </w:pPr>
          </w:p>
        </w:tc>
        <w:tc>
          <w:tcPr>
            <w:tcW w:w="1098" w:type="dxa"/>
            <w:tcBorders>
              <w:top w:val="nil"/>
              <w:left w:val="single" w:sz="8" w:space="0" w:color="auto"/>
              <w:bottom w:val="nil"/>
              <w:right w:val="nil"/>
            </w:tcBorders>
            <w:vAlign w:val="center"/>
            <w:hideMark/>
          </w:tcPr>
          <w:p w14:paraId="40AC3B77"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vAlign w:val="center"/>
            <w:hideMark/>
          </w:tcPr>
          <w:p w14:paraId="2A722065" w14:textId="77777777" w:rsidR="00AA41CC" w:rsidRDefault="00AA41CC">
            <w:pPr>
              <w:rPr>
                <w:rFonts w:ascii="Aptos Narrow" w:hAnsi="Aptos Narrow"/>
                <w:sz w:val="20"/>
                <w:szCs w:val="20"/>
              </w:rPr>
            </w:pPr>
          </w:p>
        </w:tc>
        <w:tc>
          <w:tcPr>
            <w:tcW w:w="565" w:type="dxa"/>
            <w:tcBorders>
              <w:top w:val="nil"/>
              <w:left w:val="nil"/>
              <w:bottom w:val="nil"/>
              <w:right w:val="nil"/>
            </w:tcBorders>
            <w:vAlign w:val="center"/>
            <w:hideMark/>
          </w:tcPr>
          <w:p w14:paraId="775191AA" w14:textId="77777777" w:rsidR="00AA41CC" w:rsidRDefault="00AA41CC">
            <w:pPr>
              <w:rPr>
                <w:sz w:val="20"/>
                <w:szCs w:val="20"/>
              </w:rPr>
            </w:pPr>
          </w:p>
        </w:tc>
        <w:tc>
          <w:tcPr>
            <w:tcW w:w="1369" w:type="dxa"/>
            <w:tcBorders>
              <w:top w:val="nil"/>
              <w:left w:val="nil"/>
              <w:bottom w:val="nil"/>
              <w:right w:val="single" w:sz="8" w:space="0" w:color="auto"/>
            </w:tcBorders>
            <w:vAlign w:val="center"/>
            <w:hideMark/>
          </w:tcPr>
          <w:p w14:paraId="0F4E11D5"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vAlign w:val="center"/>
            <w:hideMark/>
          </w:tcPr>
          <w:p w14:paraId="410EE196" w14:textId="77777777" w:rsidR="00AA41CC" w:rsidRDefault="00AA41CC">
            <w:pPr>
              <w:rPr>
                <w:rFonts w:ascii="Aptos Narrow" w:hAnsi="Aptos Narrow"/>
                <w:sz w:val="20"/>
                <w:szCs w:val="20"/>
              </w:rPr>
            </w:pPr>
          </w:p>
        </w:tc>
        <w:tc>
          <w:tcPr>
            <w:tcW w:w="1192" w:type="dxa"/>
            <w:tcBorders>
              <w:top w:val="nil"/>
              <w:left w:val="nil"/>
              <w:bottom w:val="nil"/>
              <w:right w:val="nil"/>
            </w:tcBorders>
            <w:vAlign w:val="center"/>
            <w:hideMark/>
          </w:tcPr>
          <w:p w14:paraId="72F0FCB9" w14:textId="77777777" w:rsidR="00AA41CC" w:rsidRDefault="00AA41CC">
            <w:pPr>
              <w:rPr>
                <w:sz w:val="20"/>
                <w:szCs w:val="20"/>
              </w:rPr>
            </w:pPr>
          </w:p>
        </w:tc>
        <w:tc>
          <w:tcPr>
            <w:tcW w:w="1192" w:type="dxa"/>
            <w:tcBorders>
              <w:top w:val="nil"/>
              <w:left w:val="nil"/>
              <w:bottom w:val="nil"/>
              <w:right w:val="nil"/>
            </w:tcBorders>
            <w:vAlign w:val="center"/>
            <w:hideMark/>
          </w:tcPr>
          <w:p w14:paraId="221C3F1E" w14:textId="77777777" w:rsidR="00AA41CC" w:rsidRDefault="00AA41CC">
            <w:pPr>
              <w:rPr>
                <w:sz w:val="20"/>
                <w:szCs w:val="20"/>
              </w:rPr>
            </w:pPr>
          </w:p>
        </w:tc>
      </w:tr>
      <w:tr w:rsidR="00AA41CC" w14:paraId="09E2C0E3" w14:textId="77777777" w:rsidTr="00AA41CC">
        <w:trPr>
          <w:trHeight w:val="270"/>
        </w:trPr>
        <w:tc>
          <w:tcPr>
            <w:tcW w:w="3410" w:type="dxa"/>
            <w:tcBorders>
              <w:top w:val="single" w:sz="4" w:space="0" w:color="auto"/>
              <w:left w:val="single" w:sz="8" w:space="0" w:color="auto"/>
              <w:bottom w:val="single" w:sz="4" w:space="0" w:color="auto"/>
              <w:right w:val="single" w:sz="4" w:space="0" w:color="auto"/>
            </w:tcBorders>
            <w:vAlign w:val="center"/>
            <w:hideMark/>
          </w:tcPr>
          <w:p w14:paraId="2484B25F" w14:textId="77777777" w:rsidR="00AA41CC" w:rsidRDefault="00AA41CC">
            <w:pPr>
              <w:rPr>
                <w:rFonts w:ascii="Aptos Narrow" w:hAnsi="Aptos Narrow"/>
                <w:sz w:val="20"/>
                <w:szCs w:val="20"/>
              </w:rPr>
            </w:pPr>
            <w:r>
              <w:rPr>
                <w:rFonts w:ascii="Aptos Narrow" w:hAnsi="Aptos Narrow"/>
                <w:sz w:val="20"/>
                <w:szCs w:val="20"/>
              </w:rPr>
              <w:t>Plataforma 12 m indefinida</w:t>
            </w:r>
          </w:p>
        </w:tc>
        <w:tc>
          <w:tcPr>
            <w:tcW w:w="184" w:type="dxa"/>
            <w:tcBorders>
              <w:top w:val="nil"/>
              <w:left w:val="nil"/>
              <w:bottom w:val="nil"/>
              <w:right w:val="nil"/>
            </w:tcBorders>
            <w:vAlign w:val="center"/>
            <w:hideMark/>
          </w:tcPr>
          <w:p w14:paraId="11BBB783" w14:textId="77777777" w:rsidR="00AA41CC" w:rsidRDefault="00AA41CC">
            <w:pPr>
              <w:rPr>
                <w:rFonts w:ascii="Aptos Narrow" w:hAnsi="Aptos Narrow"/>
                <w:sz w:val="20"/>
                <w:szCs w:val="20"/>
              </w:rPr>
            </w:pPr>
          </w:p>
        </w:tc>
        <w:tc>
          <w:tcPr>
            <w:tcW w:w="1098" w:type="dxa"/>
            <w:tcBorders>
              <w:top w:val="single" w:sz="4" w:space="0" w:color="auto"/>
              <w:left w:val="single" w:sz="4" w:space="0" w:color="auto"/>
              <w:bottom w:val="single" w:sz="4" w:space="0" w:color="auto"/>
              <w:right w:val="nil"/>
            </w:tcBorders>
            <w:vAlign w:val="center"/>
            <w:hideMark/>
          </w:tcPr>
          <w:p w14:paraId="697BDDA0" w14:textId="77777777" w:rsidR="00AA41CC" w:rsidRDefault="00AA41CC">
            <w:pPr>
              <w:jc w:val="right"/>
              <w:rPr>
                <w:rFonts w:ascii="Aptos Narrow" w:hAnsi="Aptos Narrow"/>
                <w:sz w:val="20"/>
                <w:szCs w:val="20"/>
              </w:rPr>
            </w:pPr>
            <w:r>
              <w:rPr>
                <w:rFonts w:ascii="Aptos Narrow" w:hAnsi="Aptos Narrow"/>
                <w:sz w:val="20"/>
                <w:szCs w:val="20"/>
              </w:rPr>
              <w:t>15.546,06 €</w:t>
            </w:r>
          </w:p>
        </w:tc>
        <w:tc>
          <w:tcPr>
            <w:tcW w:w="1112" w:type="dxa"/>
            <w:tcBorders>
              <w:top w:val="single" w:sz="4" w:space="0" w:color="auto"/>
              <w:left w:val="single" w:sz="4" w:space="0" w:color="auto"/>
              <w:bottom w:val="single" w:sz="4" w:space="0" w:color="auto"/>
              <w:right w:val="single" w:sz="4" w:space="0" w:color="auto"/>
            </w:tcBorders>
            <w:vAlign w:val="center"/>
            <w:hideMark/>
          </w:tcPr>
          <w:p w14:paraId="4FF23670" w14:textId="77777777" w:rsidR="00AA41CC" w:rsidRDefault="00AA41CC">
            <w:pPr>
              <w:jc w:val="right"/>
              <w:rPr>
                <w:rFonts w:ascii="Aptos Narrow" w:hAnsi="Aptos Narrow"/>
                <w:sz w:val="20"/>
                <w:szCs w:val="20"/>
              </w:rPr>
            </w:pPr>
            <w:r>
              <w:rPr>
                <w:rFonts w:ascii="Aptos Narrow" w:hAnsi="Aptos Narrow"/>
                <w:sz w:val="20"/>
                <w:szCs w:val="20"/>
              </w:rPr>
              <w:t>2</w:t>
            </w:r>
          </w:p>
        </w:tc>
        <w:tc>
          <w:tcPr>
            <w:tcW w:w="565" w:type="dxa"/>
            <w:tcBorders>
              <w:top w:val="single" w:sz="4" w:space="0" w:color="auto"/>
              <w:left w:val="nil"/>
              <w:bottom w:val="single" w:sz="4" w:space="0" w:color="auto"/>
              <w:right w:val="single" w:sz="4" w:space="0" w:color="auto"/>
            </w:tcBorders>
            <w:vAlign w:val="center"/>
            <w:hideMark/>
          </w:tcPr>
          <w:p w14:paraId="1A1F556F" w14:textId="77777777" w:rsidR="00AA41CC" w:rsidRDefault="00AA41CC">
            <w:pPr>
              <w:jc w:val="right"/>
              <w:rPr>
                <w:rFonts w:ascii="Aptos Narrow" w:hAnsi="Aptos Narrow"/>
                <w:sz w:val="20"/>
                <w:szCs w:val="20"/>
              </w:rPr>
            </w:pPr>
            <w:r>
              <w:rPr>
                <w:rFonts w:ascii="Aptos Narrow" w:hAnsi="Aptos Narrow"/>
                <w:sz w:val="20"/>
                <w:szCs w:val="20"/>
              </w:rPr>
              <w:t>1</w:t>
            </w:r>
          </w:p>
        </w:tc>
        <w:tc>
          <w:tcPr>
            <w:tcW w:w="1369" w:type="dxa"/>
            <w:tcBorders>
              <w:top w:val="single" w:sz="4" w:space="0" w:color="auto"/>
              <w:left w:val="nil"/>
              <w:bottom w:val="single" w:sz="4" w:space="0" w:color="auto"/>
              <w:right w:val="single" w:sz="4" w:space="0" w:color="auto"/>
            </w:tcBorders>
            <w:vAlign w:val="center"/>
            <w:hideMark/>
          </w:tcPr>
          <w:p w14:paraId="3F1D48A2" w14:textId="77777777" w:rsidR="00AA41CC" w:rsidRDefault="00AA41CC">
            <w:pPr>
              <w:jc w:val="right"/>
              <w:rPr>
                <w:rFonts w:ascii="Aptos Narrow" w:hAnsi="Aptos Narrow"/>
                <w:sz w:val="20"/>
                <w:szCs w:val="20"/>
              </w:rPr>
            </w:pPr>
            <w:r>
              <w:rPr>
                <w:rFonts w:ascii="Aptos Narrow" w:hAnsi="Aptos Narrow"/>
                <w:sz w:val="20"/>
                <w:szCs w:val="20"/>
              </w:rPr>
              <w:t>31.092,12 €</w:t>
            </w:r>
          </w:p>
        </w:tc>
        <w:tc>
          <w:tcPr>
            <w:tcW w:w="238" w:type="dxa"/>
            <w:tcBorders>
              <w:top w:val="nil"/>
              <w:left w:val="nil"/>
              <w:bottom w:val="nil"/>
              <w:right w:val="nil"/>
            </w:tcBorders>
            <w:vAlign w:val="center"/>
            <w:hideMark/>
          </w:tcPr>
          <w:p w14:paraId="6178495D" w14:textId="77777777" w:rsidR="00AA41CC" w:rsidRDefault="00AA41CC">
            <w:pPr>
              <w:jc w:val="right"/>
              <w:rPr>
                <w:rFonts w:ascii="Aptos Narrow" w:hAnsi="Aptos Narrow"/>
                <w:sz w:val="20"/>
                <w:szCs w:val="20"/>
              </w:rPr>
            </w:pPr>
          </w:p>
        </w:tc>
        <w:tc>
          <w:tcPr>
            <w:tcW w:w="1192" w:type="dxa"/>
            <w:tcBorders>
              <w:top w:val="single" w:sz="4" w:space="0" w:color="auto"/>
              <w:left w:val="single" w:sz="4" w:space="0" w:color="auto"/>
              <w:bottom w:val="single" w:sz="4" w:space="0" w:color="auto"/>
              <w:right w:val="single" w:sz="4" w:space="0" w:color="auto"/>
            </w:tcBorders>
            <w:vAlign w:val="center"/>
            <w:hideMark/>
          </w:tcPr>
          <w:p w14:paraId="5EA35ECF"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single" w:sz="4" w:space="0" w:color="auto"/>
              <w:left w:val="nil"/>
              <w:bottom w:val="single" w:sz="4" w:space="0" w:color="auto"/>
              <w:right w:val="single" w:sz="4" w:space="0" w:color="auto"/>
            </w:tcBorders>
            <w:vAlign w:val="center"/>
            <w:hideMark/>
          </w:tcPr>
          <w:p w14:paraId="3C7905DD"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243A2666" w14:textId="77777777" w:rsidTr="00AA41CC">
        <w:trPr>
          <w:trHeight w:val="270"/>
        </w:trPr>
        <w:tc>
          <w:tcPr>
            <w:tcW w:w="3410" w:type="dxa"/>
            <w:tcBorders>
              <w:top w:val="nil"/>
              <w:left w:val="single" w:sz="8" w:space="0" w:color="auto"/>
              <w:bottom w:val="single" w:sz="4" w:space="0" w:color="auto"/>
              <w:right w:val="single" w:sz="4" w:space="0" w:color="auto"/>
            </w:tcBorders>
            <w:vAlign w:val="center"/>
            <w:hideMark/>
          </w:tcPr>
          <w:p w14:paraId="5B0E7085" w14:textId="77777777" w:rsidR="00AA41CC" w:rsidRDefault="00AA41CC">
            <w:pPr>
              <w:rPr>
                <w:rFonts w:ascii="Aptos Narrow" w:hAnsi="Aptos Narrow"/>
                <w:sz w:val="20"/>
                <w:szCs w:val="20"/>
              </w:rPr>
            </w:pPr>
            <w:r>
              <w:rPr>
                <w:rFonts w:ascii="Aptos Narrow" w:hAnsi="Aptos Narrow"/>
                <w:sz w:val="20"/>
                <w:szCs w:val="20"/>
              </w:rPr>
              <w:t>Plataforma 18 m indefinida</w:t>
            </w:r>
          </w:p>
        </w:tc>
        <w:tc>
          <w:tcPr>
            <w:tcW w:w="184" w:type="dxa"/>
            <w:tcBorders>
              <w:top w:val="nil"/>
              <w:left w:val="nil"/>
              <w:bottom w:val="nil"/>
              <w:right w:val="nil"/>
            </w:tcBorders>
            <w:vAlign w:val="center"/>
            <w:hideMark/>
          </w:tcPr>
          <w:p w14:paraId="53FF9706" w14:textId="77777777" w:rsidR="00AA41CC" w:rsidRDefault="00AA41CC">
            <w:pPr>
              <w:rPr>
                <w:rFonts w:ascii="Aptos Narrow" w:hAnsi="Aptos Narrow"/>
                <w:sz w:val="20"/>
                <w:szCs w:val="20"/>
              </w:rPr>
            </w:pPr>
          </w:p>
        </w:tc>
        <w:tc>
          <w:tcPr>
            <w:tcW w:w="1098" w:type="dxa"/>
            <w:tcBorders>
              <w:top w:val="nil"/>
              <w:left w:val="single" w:sz="4" w:space="0" w:color="auto"/>
              <w:bottom w:val="single" w:sz="4" w:space="0" w:color="auto"/>
              <w:right w:val="nil"/>
            </w:tcBorders>
            <w:vAlign w:val="center"/>
            <w:hideMark/>
          </w:tcPr>
          <w:p w14:paraId="0F51B2ED" w14:textId="77777777" w:rsidR="00AA41CC" w:rsidRDefault="00AA41CC">
            <w:pPr>
              <w:jc w:val="right"/>
              <w:rPr>
                <w:rFonts w:ascii="Aptos Narrow" w:hAnsi="Aptos Narrow"/>
                <w:sz w:val="20"/>
                <w:szCs w:val="20"/>
              </w:rPr>
            </w:pPr>
            <w:r>
              <w:rPr>
                <w:rFonts w:ascii="Aptos Narrow" w:hAnsi="Aptos Narrow"/>
                <w:sz w:val="20"/>
                <w:szCs w:val="20"/>
              </w:rPr>
              <w:t>17.818,72 €</w:t>
            </w:r>
          </w:p>
        </w:tc>
        <w:tc>
          <w:tcPr>
            <w:tcW w:w="1112" w:type="dxa"/>
            <w:tcBorders>
              <w:top w:val="nil"/>
              <w:left w:val="single" w:sz="4" w:space="0" w:color="auto"/>
              <w:bottom w:val="single" w:sz="4" w:space="0" w:color="auto"/>
              <w:right w:val="single" w:sz="4" w:space="0" w:color="auto"/>
            </w:tcBorders>
            <w:vAlign w:val="center"/>
            <w:hideMark/>
          </w:tcPr>
          <w:p w14:paraId="4C49D73C" w14:textId="77777777" w:rsidR="00AA41CC" w:rsidRDefault="00AA41CC">
            <w:pPr>
              <w:jc w:val="right"/>
              <w:rPr>
                <w:rFonts w:ascii="Aptos Narrow" w:hAnsi="Aptos Narrow"/>
                <w:sz w:val="20"/>
                <w:szCs w:val="20"/>
              </w:rPr>
            </w:pPr>
            <w:r>
              <w:rPr>
                <w:rFonts w:ascii="Aptos Narrow" w:hAnsi="Aptos Narrow"/>
                <w:sz w:val="20"/>
                <w:szCs w:val="20"/>
              </w:rPr>
              <w:t>2</w:t>
            </w:r>
          </w:p>
        </w:tc>
        <w:tc>
          <w:tcPr>
            <w:tcW w:w="565" w:type="dxa"/>
            <w:tcBorders>
              <w:top w:val="nil"/>
              <w:left w:val="nil"/>
              <w:bottom w:val="single" w:sz="4" w:space="0" w:color="auto"/>
              <w:right w:val="single" w:sz="4" w:space="0" w:color="auto"/>
            </w:tcBorders>
            <w:vAlign w:val="center"/>
            <w:hideMark/>
          </w:tcPr>
          <w:p w14:paraId="47D2E7EC" w14:textId="77777777" w:rsidR="00AA41CC" w:rsidRDefault="00AA41CC">
            <w:pPr>
              <w:jc w:val="right"/>
              <w:rPr>
                <w:rFonts w:ascii="Aptos Narrow" w:hAnsi="Aptos Narrow"/>
                <w:sz w:val="20"/>
                <w:szCs w:val="20"/>
              </w:rPr>
            </w:pPr>
            <w:r>
              <w:rPr>
                <w:rFonts w:ascii="Aptos Narrow" w:hAnsi="Aptos Narrow"/>
                <w:sz w:val="20"/>
                <w:szCs w:val="20"/>
              </w:rPr>
              <w:t>2</w:t>
            </w:r>
          </w:p>
        </w:tc>
        <w:tc>
          <w:tcPr>
            <w:tcW w:w="1369" w:type="dxa"/>
            <w:tcBorders>
              <w:top w:val="nil"/>
              <w:left w:val="nil"/>
              <w:bottom w:val="single" w:sz="4" w:space="0" w:color="auto"/>
              <w:right w:val="single" w:sz="4" w:space="0" w:color="auto"/>
            </w:tcBorders>
            <w:vAlign w:val="center"/>
            <w:hideMark/>
          </w:tcPr>
          <w:p w14:paraId="01181B62" w14:textId="77777777" w:rsidR="00AA41CC" w:rsidRDefault="00AA41CC">
            <w:pPr>
              <w:jc w:val="right"/>
              <w:rPr>
                <w:rFonts w:ascii="Aptos Narrow" w:hAnsi="Aptos Narrow"/>
                <w:sz w:val="20"/>
                <w:szCs w:val="20"/>
              </w:rPr>
            </w:pPr>
            <w:r>
              <w:rPr>
                <w:rFonts w:ascii="Aptos Narrow" w:hAnsi="Aptos Narrow"/>
                <w:sz w:val="20"/>
                <w:szCs w:val="20"/>
              </w:rPr>
              <w:t>71.274,88 €</w:t>
            </w:r>
          </w:p>
        </w:tc>
        <w:tc>
          <w:tcPr>
            <w:tcW w:w="238" w:type="dxa"/>
            <w:tcBorders>
              <w:top w:val="nil"/>
              <w:left w:val="nil"/>
              <w:bottom w:val="nil"/>
              <w:right w:val="nil"/>
            </w:tcBorders>
            <w:vAlign w:val="center"/>
            <w:hideMark/>
          </w:tcPr>
          <w:p w14:paraId="14DF3F7E"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539383CA"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5D33B881"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398AB801" w14:textId="77777777" w:rsidTr="00AA41CC">
        <w:trPr>
          <w:trHeight w:val="105"/>
        </w:trPr>
        <w:tc>
          <w:tcPr>
            <w:tcW w:w="3410" w:type="dxa"/>
            <w:tcBorders>
              <w:top w:val="nil"/>
              <w:left w:val="single" w:sz="8" w:space="0" w:color="auto"/>
              <w:bottom w:val="nil"/>
              <w:right w:val="nil"/>
            </w:tcBorders>
            <w:vAlign w:val="center"/>
            <w:hideMark/>
          </w:tcPr>
          <w:p w14:paraId="65DFE25B"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vAlign w:val="center"/>
            <w:hideMark/>
          </w:tcPr>
          <w:p w14:paraId="58FBABF4" w14:textId="77777777" w:rsidR="00AA41CC" w:rsidRDefault="00AA41CC">
            <w:pPr>
              <w:rPr>
                <w:rFonts w:ascii="Aptos Narrow" w:hAnsi="Aptos Narrow"/>
                <w:sz w:val="20"/>
                <w:szCs w:val="20"/>
              </w:rPr>
            </w:pPr>
          </w:p>
        </w:tc>
        <w:tc>
          <w:tcPr>
            <w:tcW w:w="1098" w:type="dxa"/>
            <w:tcBorders>
              <w:top w:val="nil"/>
              <w:left w:val="single" w:sz="8" w:space="0" w:color="auto"/>
              <w:bottom w:val="nil"/>
              <w:right w:val="nil"/>
            </w:tcBorders>
            <w:vAlign w:val="center"/>
            <w:hideMark/>
          </w:tcPr>
          <w:p w14:paraId="4A0082E3"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vAlign w:val="center"/>
            <w:hideMark/>
          </w:tcPr>
          <w:p w14:paraId="10AA10BD" w14:textId="77777777" w:rsidR="00AA41CC" w:rsidRDefault="00AA41CC">
            <w:pPr>
              <w:rPr>
                <w:rFonts w:ascii="Aptos Narrow" w:hAnsi="Aptos Narrow"/>
                <w:sz w:val="20"/>
                <w:szCs w:val="20"/>
              </w:rPr>
            </w:pPr>
          </w:p>
        </w:tc>
        <w:tc>
          <w:tcPr>
            <w:tcW w:w="565" w:type="dxa"/>
            <w:tcBorders>
              <w:top w:val="nil"/>
              <w:left w:val="nil"/>
              <w:bottom w:val="nil"/>
              <w:right w:val="nil"/>
            </w:tcBorders>
            <w:vAlign w:val="center"/>
            <w:hideMark/>
          </w:tcPr>
          <w:p w14:paraId="6750E711" w14:textId="77777777" w:rsidR="00AA41CC" w:rsidRDefault="00AA41CC">
            <w:pPr>
              <w:rPr>
                <w:sz w:val="20"/>
                <w:szCs w:val="20"/>
              </w:rPr>
            </w:pPr>
          </w:p>
        </w:tc>
        <w:tc>
          <w:tcPr>
            <w:tcW w:w="1369" w:type="dxa"/>
            <w:tcBorders>
              <w:top w:val="nil"/>
              <w:left w:val="nil"/>
              <w:bottom w:val="nil"/>
              <w:right w:val="single" w:sz="8" w:space="0" w:color="auto"/>
            </w:tcBorders>
            <w:vAlign w:val="center"/>
            <w:hideMark/>
          </w:tcPr>
          <w:p w14:paraId="25BD7129"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vAlign w:val="center"/>
            <w:hideMark/>
          </w:tcPr>
          <w:p w14:paraId="6FAB00A4" w14:textId="77777777" w:rsidR="00AA41CC" w:rsidRDefault="00AA41CC">
            <w:pPr>
              <w:rPr>
                <w:rFonts w:ascii="Aptos Narrow" w:hAnsi="Aptos Narrow"/>
                <w:sz w:val="20"/>
                <w:szCs w:val="20"/>
              </w:rPr>
            </w:pPr>
          </w:p>
        </w:tc>
        <w:tc>
          <w:tcPr>
            <w:tcW w:w="1192" w:type="dxa"/>
            <w:tcBorders>
              <w:top w:val="nil"/>
              <w:left w:val="nil"/>
              <w:bottom w:val="nil"/>
              <w:right w:val="nil"/>
            </w:tcBorders>
            <w:vAlign w:val="center"/>
            <w:hideMark/>
          </w:tcPr>
          <w:p w14:paraId="0E44901D" w14:textId="77777777" w:rsidR="00AA41CC" w:rsidRDefault="00AA41CC">
            <w:pPr>
              <w:rPr>
                <w:sz w:val="20"/>
                <w:szCs w:val="20"/>
              </w:rPr>
            </w:pPr>
          </w:p>
        </w:tc>
        <w:tc>
          <w:tcPr>
            <w:tcW w:w="1192" w:type="dxa"/>
            <w:tcBorders>
              <w:top w:val="nil"/>
              <w:left w:val="nil"/>
              <w:bottom w:val="nil"/>
              <w:right w:val="nil"/>
            </w:tcBorders>
            <w:vAlign w:val="center"/>
            <w:hideMark/>
          </w:tcPr>
          <w:p w14:paraId="775957D0" w14:textId="77777777" w:rsidR="00AA41CC" w:rsidRDefault="00AA41CC">
            <w:pPr>
              <w:rPr>
                <w:sz w:val="20"/>
                <w:szCs w:val="20"/>
              </w:rPr>
            </w:pPr>
          </w:p>
        </w:tc>
      </w:tr>
      <w:tr w:rsidR="00AA41CC" w14:paraId="756FCF56" w14:textId="77777777" w:rsidTr="00AA41CC">
        <w:trPr>
          <w:trHeight w:val="270"/>
        </w:trPr>
        <w:tc>
          <w:tcPr>
            <w:tcW w:w="341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19C1D881" w14:textId="77777777" w:rsidR="00AA41CC" w:rsidRDefault="00AA41CC">
            <w:pPr>
              <w:rPr>
                <w:rFonts w:ascii="Aptos Narrow" w:hAnsi="Aptos Narrow"/>
                <w:sz w:val="20"/>
                <w:szCs w:val="20"/>
              </w:rPr>
            </w:pPr>
            <w:proofErr w:type="gramStart"/>
            <w:r>
              <w:rPr>
                <w:rFonts w:ascii="Aptos Narrow" w:hAnsi="Aptos Narrow"/>
                <w:sz w:val="20"/>
                <w:szCs w:val="20"/>
              </w:rPr>
              <w:t>TOTAL</w:t>
            </w:r>
            <w:proofErr w:type="gramEnd"/>
            <w:r>
              <w:rPr>
                <w:rFonts w:ascii="Aptos Narrow" w:hAnsi="Aptos Narrow"/>
                <w:sz w:val="20"/>
                <w:szCs w:val="20"/>
              </w:rPr>
              <w:t xml:space="preserve"> LLOGUERS (</w:t>
            </w:r>
            <w:proofErr w:type="spellStart"/>
            <w:r>
              <w:rPr>
                <w:rFonts w:ascii="Aptos Narrow" w:hAnsi="Aptos Narrow"/>
                <w:sz w:val="20"/>
                <w:szCs w:val="20"/>
              </w:rPr>
              <w:t>sense</w:t>
            </w:r>
            <w:proofErr w:type="spellEnd"/>
            <w:r>
              <w:rPr>
                <w:rFonts w:ascii="Aptos Narrow" w:hAnsi="Aptos Narrow"/>
                <w:sz w:val="20"/>
                <w:szCs w:val="20"/>
              </w:rPr>
              <w:t>/IVA)</w:t>
            </w:r>
          </w:p>
        </w:tc>
        <w:tc>
          <w:tcPr>
            <w:tcW w:w="184" w:type="dxa"/>
            <w:tcBorders>
              <w:top w:val="nil"/>
              <w:left w:val="nil"/>
              <w:bottom w:val="nil"/>
              <w:right w:val="nil"/>
            </w:tcBorders>
            <w:vAlign w:val="center"/>
            <w:hideMark/>
          </w:tcPr>
          <w:p w14:paraId="3C9B940C" w14:textId="77777777" w:rsidR="00AA41CC" w:rsidRDefault="00AA41CC">
            <w:pPr>
              <w:rPr>
                <w:rFonts w:ascii="Aptos Narrow" w:hAnsi="Aptos Narrow"/>
                <w:sz w:val="20"/>
                <w:szCs w:val="20"/>
              </w:rPr>
            </w:pPr>
          </w:p>
        </w:tc>
        <w:tc>
          <w:tcPr>
            <w:tcW w:w="1098" w:type="dxa"/>
            <w:tcBorders>
              <w:top w:val="nil"/>
              <w:left w:val="single" w:sz="8" w:space="0" w:color="auto"/>
              <w:bottom w:val="nil"/>
              <w:right w:val="nil"/>
            </w:tcBorders>
            <w:vAlign w:val="center"/>
            <w:hideMark/>
          </w:tcPr>
          <w:p w14:paraId="378B5944"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vAlign w:val="center"/>
            <w:hideMark/>
          </w:tcPr>
          <w:p w14:paraId="77EC556C" w14:textId="77777777" w:rsidR="00AA41CC" w:rsidRDefault="00AA41CC">
            <w:pPr>
              <w:rPr>
                <w:rFonts w:ascii="Aptos Narrow" w:hAnsi="Aptos Narrow"/>
                <w:sz w:val="20"/>
                <w:szCs w:val="20"/>
              </w:rPr>
            </w:pPr>
          </w:p>
        </w:tc>
        <w:tc>
          <w:tcPr>
            <w:tcW w:w="565" w:type="dxa"/>
            <w:tcBorders>
              <w:top w:val="nil"/>
              <w:left w:val="nil"/>
              <w:bottom w:val="nil"/>
              <w:right w:val="nil"/>
            </w:tcBorders>
            <w:vAlign w:val="center"/>
            <w:hideMark/>
          </w:tcPr>
          <w:p w14:paraId="40961AA1" w14:textId="77777777" w:rsidR="00AA41CC" w:rsidRDefault="00AA41CC">
            <w:pPr>
              <w:rPr>
                <w:sz w:val="20"/>
                <w:szCs w:val="20"/>
              </w:rPr>
            </w:pPr>
          </w:p>
        </w:tc>
        <w:tc>
          <w:tcPr>
            <w:tcW w:w="1369"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598858D8" w14:textId="77777777" w:rsidR="00AA41CC" w:rsidRDefault="00AA41CC">
            <w:pPr>
              <w:jc w:val="right"/>
              <w:rPr>
                <w:rFonts w:ascii="Aptos Narrow" w:hAnsi="Aptos Narrow"/>
                <w:sz w:val="20"/>
                <w:szCs w:val="20"/>
              </w:rPr>
            </w:pPr>
            <w:r>
              <w:rPr>
                <w:rFonts w:ascii="Aptos Narrow" w:hAnsi="Aptos Narrow"/>
                <w:sz w:val="20"/>
                <w:szCs w:val="20"/>
              </w:rPr>
              <w:t>613.193,38 €</w:t>
            </w:r>
          </w:p>
        </w:tc>
        <w:tc>
          <w:tcPr>
            <w:tcW w:w="238" w:type="dxa"/>
            <w:tcBorders>
              <w:top w:val="nil"/>
              <w:left w:val="nil"/>
              <w:bottom w:val="nil"/>
              <w:right w:val="nil"/>
            </w:tcBorders>
            <w:vAlign w:val="center"/>
            <w:hideMark/>
          </w:tcPr>
          <w:p w14:paraId="5EC545D0" w14:textId="77777777" w:rsidR="00AA41CC" w:rsidRDefault="00AA41CC">
            <w:pPr>
              <w:jc w:val="right"/>
              <w:rPr>
                <w:rFonts w:ascii="Aptos Narrow" w:hAnsi="Aptos Narrow"/>
                <w:sz w:val="20"/>
                <w:szCs w:val="20"/>
              </w:rPr>
            </w:pPr>
          </w:p>
        </w:tc>
        <w:tc>
          <w:tcPr>
            <w:tcW w:w="1192" w:type="dxa"/>
            <w:tcBorders>
              <w:top w:val="nil"/>
              <w:left w:val="nil"/>
              <w:bottom w:val="nil"/>
              <w:right w:val="nil"/>
            </w:tcBorders>
            <w:vAlign w:val="center"/>
            <w:hideMark/>
          </w:tcPr>
          <w:p w14:paraId="51141341" w14:textId="77777777" w:rsidR="00AA41CC" w:rsidRDefault="00AA41CC">
            <w:pPr>
              <w:rPr>
                <w:sz w:val="20"/>
                <w:szCs w:val="20"/>
              </w:rPr>
            </w:pPr>
          </w:p>
        </w:tc>
        <w:tc>
          <w:tcPr>
            <w:tcW w:w="1192"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0A338486"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410DBCB8" w14:textId="77777777" w:rsidTr="00AA41CC">
        <w:trPr>
          <w:trHeight w:val="285"/>
        </w:trPr>
        <w:tc>
          <w:tcPr>
            <w:tcW w:w="3410" w:type="dxa"/>
            <w:tcBorders>
              <w:top w:val="nil"/>
              <w:left w:val="single" w:sz="8" w:space="0" w:color="auto"/>
              <w:bottom w:val="nil"/>
              <w:right w:val="nil"/>
            </w:tcBorders>
            <w:shd w:val="clear" w:color="000000" w:fill="FFFFFF"/>
            <w:vAlign w:val="center"/>
            <w:hideMark/>
          </w:tcPr>
          <w:p w14:paraId="5D71FB18"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78BAB470"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8" w:space="0" w:color="auto"/>
              <w:bottom w:val="nil"/>
              <w:right w:val="nil"/>
            </w:tcBorders>
            <w:shd w:val="clear" w:color="000000" w:fill="FFFFFF"/>
            <w:vAlign w:val="center"/>
            <w:hideMark/>
          </w:tcPr>
          <w:p w14:paraId="2DA91C08"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shd w:val="clear" w:color="000000" w:fill="FFFFFF"/>
            <w:vAlign w:val="center"/>
            <w:hideMark/>
          </w:tcPr>
          <w:p w14:paraId="4BA535BF"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nil"/>
              <w:right w:val="nil"/>
            </w:tcBorders>
            <w:shd w:val="clear" w:color="000000" w:fill="FFFFFF"/>
            <w:vAlign w:val="center"/>
            <w:hideMark/>
          </w:tcPr>
          <w:p w14:paraId="1C0BCE3C"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0BF39237"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1A3D0739"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324AD4DF"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7BD54D91" w14:textId="77777777" w:rsidR="00AA41CC" w:rsidRDefault="00AA41CC">
            <w:pPr>
              <w:rPr>
                <w:rFonts w:ascii="Aptos Narrow" w:hAnsi="Aptos Narrow"/>
                <w:sz w:val="20"/>
                <w:szCs w:val="20"/>
              </w:rPr>
            </w:pPr>
            <w:r>
              <w:rPr>
                <w:rFonts w:ascii="Aptos Narrow" w:hAnsi="Aptos Narrow"/>
                <w:sz w:val="20"/>
                <w:szCs w:val="20"/>
              </w:rPr>
              <w:t> </w:t>
            </w:r>
          </w:p>
        </w:tc>
      </w:tr>
      <w:tr w:rsidR="00AA41CC" w14:paraId="55F34635" w14:textId="77777777" w:rsidTr="00AA41CC">
        <w:trPr>
          <w:trHeight w:val="315"/>
        </w:trPr>
        <w:tc>
          <w:tcPr>
            <w:tcW w:w="3410" w:type="dxa"/>
            <w:tcBorders>
              <w:top w:val="nil"/>
              <w:left w:val="single" w:sz="8" w:space="0" w:color="auto"/>
              <w:bottom w:val="nil"/>
              <w:right w:val="nil"/>
            </w:tcBorders>
            <w:shd w:val="clear" w:color="000000" w:fill="FFFFFF"/>
            <w:vAlign w:val="center"/>
            <w:hideMark/>
          </w:tcPr>
          <w:p w14:paraId="470DC139"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75BA9480" w14:textId="77777777" w:rsidR="00AA41CC" w:rsidRDefault="00AA41CC">
            <w:pPr>
              <w:rPr>
                <w:rFonts w:ascii="Aptos Narrow" w:hAnsi="Aptos Narrow"/>
                <w:sz w:val="20"/>
                <w:szCs w:val="20"/>
              </w:rPr>
            </w:pPr>
            <w:r>
              <w:rPr>
                <w:rFonts w:ascii="Aptos Narrow" w:hAnsi="Aptos Narrow"/>
                <w:sz w:val="20"/>
                <w:szCs w:val="20"/>
              </w:rPr>
              <w:t> </w:t>
            </w:r>
          </w:p>
        </w:tc>
        <w:tc>
          <w:tcPr>
            <w:tcW w:w="6766" w:type="dxa"/>
            <w:gridSpan w:val="7"/>
            <w:tcBorders>
              <w:top w:val="single" w:sz="8" w:space="0" w:color="auto"/>
              <w:left w:val="single" w:sz="8" w:space="0" w:color="auto"/>
              <w:bottom w:val="single" w:sz="8" w:space="0" w:color="auto"/>
              <w:right w:val="single" w:sz="8" w:space="0" w:color="000000"/>
            </w:tcBorders>
            <w:vAlign w:val="center"/>
            <w:hideMark/>
          </w:tcPr>
          <w:p w14:paraId="11DFE8D1" w14:textId="77777777" w:rsidR="00AA41CC" w:rsidRDefault="00AA41CC">
            <w:pPr>
              <w:jc w:val="center"/>
              <w:rPr>
                <w:rFonts w:ascii="Aptos Narrow" w:hAnsi="Aptos Narrow"/>
                <w:b/>
                <w:bCs/>
              </w:rPr>
            </w:pPr>
            <w:r>
              <w:rPr>
                <w:rFonts w:ascii="Aptos Narrow" w:hAnsi="Aptos Narrow"/>
                <w:b/>
                <w:bCs/>
              </w:rPr>
              <w:t>TRASLLATS</w:t>
            </w:r>
          </w:p>
        </w:tc>
      </w:tr>
      <w:tr w:rsidR="00AA41CC" w14:paraId="3DDD1B6B" w14:textId="77777777" w:rsidTr="00AA41CC">
        <w:trPr>
          <w:trHeight w:val="540"/>
        </w:trPr>
        <w:tc>
          <w:tcPr>
            <w:tcW w:w="3410" w:type="dxa"/>
            <w:tcBorders>
              <w:top w:val="single" w:sz="4" w:space="0" w:color="auto"/>
              <w:left w:val="single" w:sz="8" w:space="0" w:color="auto"/>
              <w:bottom w:val="single" w:sz="4" w:space="0" w:color="auto"/>
              <w:right w:val="single" w:sz="4" w:space="0" w:color="auto"/>
            </w:tcBorders>
            <w:vAlign w:val="center"/>
            <w:hideMark/>
          </w:tcPr>
          <w:p w14:paraId="70D94681" w14:textId="77777777" w:rsidR="00AA41CC" w:rsidRDefault="00AA41CC">
            <w:pPr>
              <w:rPr>
                <w:rFonts w:ascii="Aptos Narrow" w:hAnsi="Aptos Narrow"/>
                <w:b/>
                <w:bCs/>
                <w:sz w:val="20"/>
                <w:szCs w:val="20"/>
              </w:rPr>
            </w:pPr>
            <w:r>
              <w:rPr>
                <w:rFonts w:ascii="Aptos Narrow" w:hAnsi="Aptos Narrow"/>
                <w:b/>
                <w:bCs/>
                <w:sz w:val="20"/>
                <w:szCs w:val="20"/>
              </w:rPr>
              <w:t>TIPUS PLATAFORMA ELEVADORES</w:t>
            </w:r>
          </w:p>
        </w:tc>
        <w:tc>
          <w:tcPr>
            <w:tcW w:w="184" w:type="dxa"/>
            <w:tcBorders>
              <w:top w:val="nil"/>
              <w:left w:val="nil"/>
              <w:bottom w:val="nil"/>
              <w:right w:val="nil"/>
            </w:tcBorders>
            <w:shd w:val="clear" w:color="000000" w:fill="FFFFFF"/>
            <w:vAlign w:val="center"/>
            <w:hideMark/>
          </w:tcPr>
          <w:p w14:paraId="5A72A83D"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7BAD2338" w14:textId="77777777" w:rsidR="00AA41CC" w:rsidRDefault="00AA41CC">
            <w:pPr>
              <w:jc w:val="center"/>
              <w:rPr>
                <w:rFonts w:ascii="Aptos Narrow" w:hAnsi="Aptos Narrow"/>
                <w:b/>
                <w:bCs/>
                <w:sz w:val="20"/>
                <w:szCs w:val="20"/>
              </w:rPr>
            </w:pPr>
            <w:r>
              <w:rPr>
                <w:rFonts w:ascii="Aptos Narrow" w:hAnsi="Aptos Narrow"/>
                <w:b/>
                <w:bCs/>
                <w:sz w:val="20"/>
                <w:szCs w:val="20"/>
              </w:rPr>
              <w:t xml:space="preserve">€ </w:t>
            </w:r>
            <w:proofErr w:type="spellStart"/>
            <w:r>
              <w:rPr>
                <w:rFonts w:ascii="Aptos Narrow" w:hAnsi="Aptos Narrow"/>
                <w:b/>
                <w:bCs/>
                <w:sz w:val="20"/>
                <w:szCs w:val="20"/>
              </w:rPr>
              <w:t>trasllat</w:t>
            </w:r>
            <w:proofErr w:type="spellEnd"/>
          </w:p>
        </w:tc>
        <w:tc>
          <w:tcPr>
            <w:tcW w:w="1112" w:type="dxa"/>
            <w:tcBorders>
              <w:top w:val="nil"/>
              <w:left w:val="nil"/>
              <w:bottom w:val="single" w:sz="4" w:space="0" w:color="auto"/>
              <w:right w:val="single" w:sz="4" w:space="0" w:color="auto"/>
            </w:tcBorders>
            <w:vAlign w:val="center"/>
            <w:hideMark/>
          </w:tcPr>
          <w:p w14:paraId="3C2D0D3C" w14:textId="77777777" w:rsidR="00AA41CC" w:rsidRDefault="00AA41CC">
            <w:pPr>
              <w:jc w:val="center"/>
              <w:rPr>
                <w:rFonts w:ascii="Aptos Narrow" w:hAnsi="Aptos Narrow"/>
                <w:b/>
                <w:bCs/>
                <w:sz w:val="20"/>
                <w:szCs w:val="20"/>
              </w:rPr>
            </w:pPr>
            <w:proofErr w:type="spellStart"/>
            <w:r>
              <w:rPr>
                <w:rFonts w:ascii="Aptos Narrow" w:hAnsi="Aptos Narrow"/>
                <w:b/>
                <w:bCs/>
                <w:sz w:val="20"/>
                <w:szCs w:val="20"/>
              </w:rPr>
              <w:t>Trasllats</w:t>
            </w:r>
            <w:proofErr w:type="spellEnd"/>
            <w:r>
              <w:rPr>
                <w:rFonts w:ascii="Aptos Narrow" w:hAnsi="Aptos Narrow"/>
                <w:b/>
                <w:bCs/>
                <w:sz w:val="20"/>
                <w:szCs w:val="20"/>
              </w:rPr>
              <w:t xml:space="preserve"> </w:t>
            </w:r>
          </w:p>
        </w:tc>
        <w:tc>
          <w:tcPr>
            <w:tcW w:w="565" w:type="dxa"/>
            <w:tcBorders>
              <w:top w:val="nil"/>
              <w:left w:val="nil"/>
              <w:bottom w:val="single" w:sz="4" w:space="0" w:color="auto"/>
              <w:right w:val="single" w:sz="4" w:space="0" w:color="auto"/>
            </w:tcBorders>
            <w:vAlign w:val="center"/>
            <w:hideMark/>
          </w:tcPr>
          <w:p w14:paraId="2761943C" w14:textId="77777777" w:rsidR="00AA41CC" w:rsidRDefault="00AA41CC">
            <w:pPr>
              <w:jc w:val="center"/>
              <w:rPr>
                <w:rFonts w:ascii="Aptos Narrow" w:hAnsi="Aptos Narrow"/>
                <w:b/>
                <w:bCs/>
                <w:sz w:val="20"/>
                <w:szCs w:val="20"/>
              </w:rPr>
            </w:pPr>
            <w:r>
              <w:rPr>
                <w:rFonts w:ascii="Aptos Narrow" w:hAnsi="Aptos Narrow"/>
                <w:b/>
                <w:bCs/>
                <w:sz w:val="20"/>
                <w:szCs w:val="20"/>
              </w:rPr>
              <w:t> </w:t>
            </w:r>
          </w:p>
        </w:tc>
        <w:tc>
          <w:tcPr>
            <w:tcW w:w="1369" w:type="dxa"/>
            <w:tcBorders>
              <w:top w:val="nil"/>
              <w:left w:val="nil"/>
              <w:bottom w:val="single" w:sz="4" w:space="0" w:color="auto"/>
              <w:right w:val="single" w:sz="4" w:space="0" w:color="auto"/>
            </w:tcBorders>
            <w:vAlign w:val="center"/>
            <w:hideMark/>
          </w:tcPr>
          <w:p w14:paraId="658088AD" w14:textId="77777777" w:rsidR="00AA41CC" w:rsidRDefault="00AA41CC">
            <w:pPr>
              <w:jc w:val="center"/>
              <w:rPr>
                <w:rFonts w:ascii="Aptos Narrow" w:hAnsi="Aptos Narrow"/>
                <w:b/>
                <w:bCs/>
                <w:sz w:val="20"/>
                <w:szCs w:val="20"/>
              </w:rPr>
            </w:pPr>
            <w:proofErr w:type="spellStart"/>
            <w:r>
              <w:rPr>
                <w:rFonts w:ascii="Aptos Narrow" w:hAnsi="Aptos Narrow"/>
                <w:b/>
                <w:bCs/>
                <w:sz w:val="20"/>
                <w:szCs w:val="20"/>
              </w:rPr>
              <w:t>Import</w:t>
            </w:r>
            <w:proofErr w:type="spellEnd"/>
          </w:p>
        </w:tc>
        <w:tc>
          <w:tcPr>
            <w:tcW w:w="238" w:type="dxa"/>
            <w:tcBorders>
              <w:top w:val="nil"/>
              <w:left w:val="nil"/>
              <w:bottom w:val="nil"/>
              <w:right w:val="nil"/>
            </w:tcBorders>
            <w:shd w:val="clear" w:color="000000" w:fill="FFFFFF"/>
            <w:vAlign w:val="center"/>
            <w:hideMark/>
          </w:tcPr>
          <w:p w14:paraId="0F084E9C"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shd w:val="clear" w:color="000000" w:fill="FFFFFF"/>
            <w:vAlign w:val="center"/>
            <w:hideMark/>
          </w:tcPr>
          <w:p w14:paraId="4CBC7084" w14:textId="77777777" w:rsidR="00AA41CC" w:rsidRDefault="00AA41CC">
            <w:pPr>
              <w:rPr>
                <w:rFonts w:ascii="Aptos Narrow" w:hAnsi="Aptos Narrow"/>
                <w:b/>
                <w:bCs/>
                <w:sz w:val="20"/>
                <w:szCs w:val="20"/>
              </w:rPr>
            </w:pPr>
            <w:r>
              <w:rPr>
                <w:rFonts w:ascii="Aptos Narrow" w:hAnsi="Aptos Narrow"/>
                <w:b/>
                <w:bCs/>
                <w:sz w:val="20"/>
                <w:szCs w:val="20"/>
              </w:rPr>
              <w:t>€/</w:t>
            </w:r>
            <w:proofErr w:type="spellStart"/>
            <w:r>
              <w:rPr>
                <w:rFonts w:ascii="Aptos Narrow" w:hAnsi="Aptos Narrow"/>
                <w:b/>
                <w:bCs/>
                <w:sz w:val="20"/>
                <w:szCs w:val="20"/>
              </w:rPr>
              <w:t>Trasllat</w:t>
            </w:r>
            <w:proofErr w:type="spellEnd"/>
            <w:r>
              <w:rPr>
                <w:rFonts w:ascii="Aptos Narrow" w:hAnsi="Aptos Narrow"/>
                <w:b/>
                <w:bCs/>
                <w:sz w:val="20"/>
                <w:szCs w:val="20"/>
              </w:rPr>
              <w:t xml:space="preserve"> </w:t>
            </w:r>
            <w:proofErr w:type="spellStart"/>
            <w:r>
              <w:rPr>
                <w:rFonts w:ascii="Aptos Narrow" w:hAnsi="Aptos Narrow"/>
                <w:b/>
                <w:bCs/>
                <w:sz w:val="20"/>
                <w:szCs w:val="20"/>
              </w:rPr>
              <w:t>ofert</w:t>
            </w:r>
            <w:proofErr w:type="spellEnd"/>
          </w:p>
        </w:tc>
        <w:tc>
          <w:tcPr>
            <w:tcW w:w="1192" w:type="dxa"/>
            <w:tcBorders>
              <w:top w:val="nil"/>
              <w:left w:val="nil"/>
              <w:bottom w:val="single" w:sz="4" w:space="0" w:color="auto"/>
              <w:right w:val="single" w:sz="4" w:space="0" w:color="auto"/>
            </w:tcBorders>
            <w:vAlign w:val="center"/>
            <w:hideMark/>
          </w:tcPr>
          <w:p w14:paraId="74355A7B" w14:textId="77777777" w:rsidR="00AA41CC" w:rsidRDefault="00AA41CC">
            <w:pPr>
              <w:jc w:val="center"/>
              <w:rPr>
                <w:rFonts w:ascii="Aptos Narrow" w:hAnsi="Aptos Narrow"/>
                <w:b/>
                <w:bCs/>
                <w:sz w:val="20"/>
                <w:szCs w:val="20"/>
              </w:rPr>
            </w:pPr>
            <w:r>
              <w:rPr>
                <w:rFonts w:ascii="Aptos Narrow" w:hAnsi="Aptos Narrow"/>
                <w:b/>
                <w:bCs/>
                <w:sz w:val="20"/>
                <w:szCs w:val="20"/>
              </w:rPr>
              <w:t>IMPORT OFERT</w:t>
            </w:r>
          </w:p>
        </w:tc>
      </w:tr>
      <w:tr w:rsidR="00AA41CC" w14:paraId="0F0118EE" w14:textId="77777777" w:rsidTr="00AA41CC">
        <w:trPr>
          <w:trHeight w:val="75"/>
        </w:trPr>
        <w:tc>
          <w:tcPr>
            <w:tcW w:w="3410" w:type="dxa"/>
            <w:tcBorders>
              <w:top w:val="nil"/>
              <w:left w:val="single" w:sz="8" w:space="0" w:color="auto"/>
              <w:bottom w:val="nil"/>
              <w:right w:val="nil"/>
            </w:tcBorders>
            <w:vAlign w:val="center"/>
            <w:hideMark/>
          </w:tcPr>
          <w:p w14:paraId="66719FBA" w14:textId="77777777" w:rsidR="00AA41CC" w:rsidRDefault="00AA41CC">
            <w:pPr>
              <w:rPr>
                <w:rFonts w:ascii="Aptos Narrow" w:hAnsi="Aptos Narrow"/>
                <w:b/>
                <w:bCs/>
                <w:sz w:val="20"/>
                <w:szCs w:val="20"/>
              </w:rPr>
            </w:pPr>
            <w:r>
              <w:rPr>
                <w:rFonts w:ascii="Aptos Narrow" w:hAnsi="Aptos Narrow"/>
                <w:b/>
                <w:bCs/>
                <w:sz w:val="20"/>
                <w:szCs w:val="20"/>
              </w:rPr>
              <w:lastRenderedPageBreak/>
              <w:t> </w:t>
            </w:r>
          </w:p>
        </w:tc>
        <w:tc>
          <w:tcPr>
            <w:tcW w:w="184" w:type="dxa"/>
            <w:tcBorders>
              <w:top w:val="nil"/>
              <w:left w:val="nil"/>
              <w:bottom w:val="nil"/>
              <w:right w:val="nil"/>
            </w:tcBorders>
            <w:shd w:val="clear" w:color="000000" w:fill="FFFFFF"/>
            <w:vAlign w:val="center"/>
            <w:hideMark/>
          </w:tcPr>
          <w:p w14:paraId="300983D4"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8" w:space="0" w:color="auto"/>
              <w:bottom w:val="nil"/>
              <w:right w:val="nil"/>
            </w:tcBorders>
            <w:shd w:val="clear" w:color="000000" w:fill="FFFFFF"/>
            <w:vAlign w:val="center"/>
            <w:hideMark/>
          </w:tcPr>
          <w:p w14:paraId="78132D03"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shd w:val="clear" w:color="000000" w:fill="FFFFFF"/>
            <w:vAlign w:val="center"/>
            <w:hideMark/>
          </w:tcPr>
          <w:p w14:paraId="12B2B37E"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nil"/>
              <w:right w:val="nil"/>
            </w:tcBorders>
            <w:shd w:val="clear" w:color="000000" w:fill="FFFFFF"/>
            <w:vAlign w:val="center"/>
            <w:hideMark/>
          </w:tcPr>
          <w:p w14:paraId="6C9CB5B9"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52F468F3"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056B1E1A"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796E8D87"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21387C31" w14:textId="77777777" w:rsidR="00AA41CC" w:rsidRDefault="00AA41CC">
            <w:pPr>
              <w:rPr>
                <w:rFonts w:ascii="Aptos Narrow" w:hAnsi="Aptos Narrow"/>
                <w:sz w:val="20"/>
                <w:szCs w:val="20"/>
              </w:rPr>
            </w:pPr>
            <w:r>
              <w:rPr>
                <w:rFonts w:ascii="Aptos Narrow" w:hAnsi="Aptos Narrow"/>
                <w:sz w:val="20"/>
                <w:szCs w:val="20"/>
              </w:rPr>
              <w:t> </w:t>
            </w:r>
          </w:p>
        </w:tc>
      </w:tr>
      <w:tr w:rsidR="00AA41CC" w14:paraId="7EBFE217" w14:textId="77777777" w:rsidTr="00AA41CC">
        <w:trPr>
          <w:trHeight w:val="270"/>
        </w:trPr>
        <w:tc>
          <w:tcPr>
            <w:tcW w:w="3410" w:type="dxa"/>
            <w:tcBorders>
              <w:top w:val="single" w:sz="4" w:space="0" w:color="auto"/>
              <w:left w:val="single" w:sz="4" w:space="0" w:color="auto"/>
              <w:bottom w:val="single" w:sz="4" w:space="0" w:color="auto"/>
              <w:right w:val="single" w:sz="4" w:space="0" w:color="auto"/>
            </w:tcBorders>
            <w:vAlign w:val="center"/>
            <w:hideMark/>
          </w:tcPr>
          <w:p w14:paraId="38260D9F"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12 m</w:t>
            </w:r>
          </w:p>
        </w:tc>
        <w:tc>
          <w:tcPr>
            <w:tcW w:w="184" w:type="dxa"/>
            <w:tcBorders>
              <w:top w:val="nil"/>
              <w:left w:val="nil"/>
              <w:bottom w:val="nil"/>
              <w:right w:val="nil"/>
            </w:tcBorders>
            <w:shd w:val="clear" w:color="000000" w:fill="FFFFFF"/>
            <w:vAlign w:val="center"/>
            <w:hideMark/>
          </w:tcPr>
          <w:p w14:paraId="26E55837"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7760C73" w14:textId="77777777" w:rsidR="00AA41CC" w:rsidRDefault="00AA41CC">
            <w:pPr>
              <w:jc w:val="right"/>
              <w:rPr>
                <w:rFonts w:ascii="Aptos Narrow" w:hAnsi="Aptos Narrow"/>
                <w:sz w:val="20"/>
                <w:szCs w:val="20"/>
              </w:rPr>
            </w:pPr>
            <w:r>
              <w:rPr>
                <w:rFonts w:ascii="Aptos Narrow" w:hAnsi="Aptos Narrow"/>
                <w:sz w:val="20"/>
                <w:szCs w:val="20"/>
              </w:rPr>
              <w:t>304,20 €</w:t>
            </w:r>
          </w:p>
        </w:tc>
        <w:tc>
          <w:tcPr>
            <w:tcW w:w="1112" w:type="dxa"/>
            <w:tcBorders>
              <w:top w:val="single" w:sz="4" w:space="0" w:color="auto"/>
              <w:left w:val="nil"/>
              <w:bottom w:val="single" w:sz="4" w:space="0" w:color="auto"/>
              <w:right w:val="single" w:sz="4" w:space="0" w:color="auto"/>
            </w:tcBorders>
            <w:vAlign w:val="center"/>
            <w:hideMark/>
          </w:tcPr>
          <w:p w14:paraId="16C862C9" w14:textId="77777777" w:rsidR="00AA41CC" w:rsidRDefault="00AA41CC">
            <w:pPr>
              <w:jc w:val="right"/>
              <w:rPr>
                <w:rFonts w:ascii="Aptos Narrow" w:hAnsi="Aptos Narrow"/>
                <w:sz w:val="20"/>
                <w:szCs w:val="20"/>
              </w:rPr>
            </w:pPr>
            <w:r>
              <w:rPr>
                <w:rFonts w:ascii="Aptos Narrow" w:hAnsi="Aptos Narrow"/>
                <w:sz w:val="20"/>
                <w:szCs w:val="20"/>
              </w:rPr>
              <w:t>26</w:t>
            </w:r>
          </w:p>
        </w:tc>
        <w:tc>
          <w:tcPr>
            <w:tcW w:w="565" w:type="dxa"/>
            <w:tcBorders>
              <w:top w:val="nil"/>
              <w:left w:val="nil"/>
              <w:bottom w:val="nil"/>
              <w:right w:val="nil"/>
            </w:tcBorders>
            <w:shd w:val="clear" w:color="000000" w:fill="FFFFFF"/>
            <w:vAlign w:val="center"/>
            <w:hideMark/>
          </w:tcPr>
          <w:p w14:paraId="208265AE"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838194" w14:textId="77777777" w:rsidR="00AA41CC" w:rsidRDefault="00AA41CC">
            <w:pPr>
              <w:jc w:val="right"/>
              <w:rPr>
                <w:rFonts w:ascii="Aptos Narrow" w:hAnsi="Aptos Narrow"/>
                <w:sz w:val="20"/>
                <w:szCs w:val="20"/>
              </w:rPr>
            </w:pPr>
            <w:r>
              <w:rPr>
                <w:rFonts w:ascii="Aptos Narrow" w:hAnsi="Aptos Narrow"/>
                <w:sz w:val="20"/>
                <w:szCs w:val="20"/>
              </w:rPr>
              <w:t>7.909,20 €</w:t>
            </w:r>
          </w:p>
        </w:tc>
        <w:tc>
          <w:tcPr>
            <w:tcW w:w="238" w:type="dxa"/>
            <w:tcBorders>
              <w:top w:val="nil"/>
              <w:left w:val="nil"/>
              <w:bottom w:val="nil"/>
              <w:right w:val="nil"/>
            </w:tcBorders>
            <w:shd w:val="clear" w:color="000000" w:fill="FFFFFF"/>
            <w:vAlign w:val="center"/>
            <w:hideMark/>
          </w:tcPr>
          <w:p w14:paraId="610EDB89"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single" w:sz="4" w:space="0" w:color="auto"/>
              <w:left w:val="single" w:sz="4" w:space="0" w:color="auto"/>
              <w:bottom w:val="single" w:sz="4" w:space="0" w:color="auto"/>
              <w:right w:val="single" w:sz="4" w:space="0" w:color="auto"/>
            </w:tcBorders>
            <w:vAlign w:val="center"/>
            <w:hideMark/>
          </w:tcPr>
          <w:p w14:paraId="12090FA2"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single" w:sz="4" w:space="0" w:color="auto"/>
              <w:left w:val="nil"/>
              <w:bottom w:val="single" w:sz="4" w:space="0" w:color="auto"/>
              <w:right w:val="single" w:sz="4" w:space="0" w:color="auto"/>
            </w:tcBorders>
            <w:vAlign w:val="center"/>
            <w:hideMark/>
          </w:tcPr>
          <w:p w14:paraId="00A96CCF"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2E7AE023"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22518298"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16 m</w:t>
            </w:r>
          </w:p>
        </w:tc>
        <w:tc>
          <w:tcPr>
            <w:tcW w:w="184" w:type="dxa"/>
            <w:tcBorders>
              <w:top w:val="nil"/>
              <w:left w:val="nil"/>
              <w:bottom w:val="nil"/>
              <w:right w:val="nil"/>
            </w:tcBorders>
            <w:shd w:val="clear" w:color="000000" w:fill="FFFFFF"/>
            <w:vAlign w:val="center"/>
            <w:hideMark/>
          </w:tcPr>
          <w:p w14:paraId="2C0BD85D"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5D7824C6" w14:textId="77777777" w:rsidR="00AA41CC" w:rsidRDefault="00AA41CC">
            <w:pPr>
              <w:jc w:val="right"/>
              <w:rPr>
                <w:rFonts w:ascii="Aptos Narrow" w:hAnsi="Aptos Narrow"/>
                <w:sz w:val="20"/>
                <w:szCs w:val="20"/>
              </w:rPr>
            </w:pPr>
            <w:r>
              <w:rPr>
                <w:rFonts w:ascii="Aptos Narrow" w:hAnsi="Aptos Narrow"/>
                <w:sz w:val="20"/>
                <w:szCs w:val="20"/>
              </w:rPr>
              <w:t>304,20 €</w:t>
            </w:r>
          </w:p>
        </w:tc>
        <w:tc>
          <w:tcPr>
            <w:tcW w:w="1112" w:type="dxa"/>
            <w:tcBorders>
              <w:top w:val="nil"/>
              <w:left w:val="nil"/>
              <w:bottom w:val="single" w:sz="4" w:space="0" w:color="auto"/>
              <w:right w:val="single" w:sz="4" w:space="0" w:color="auto"/>
            </w:tcBorders>
            <w:vAlign w:val="center"/>
            <w:hideMark/>
          </w:tcPr>
          <w:p w14:paraId="6527BA96" w14:textId="77777777" w:rsidR="00AA41CC" w:rsidRDefault="00AA41CC">
            <w:pPr>
              <w:jc w:val="right"/>
              <w:rPr>
                <w:rFonts w:ascii="Aptos Narrow" w:hAnsi="Aptos Narrow"/>
                <w:sz w:val="20"/>
                <w:szCs w:val="20"/>
              </w:rPr>
            </w:pPr>
            <w:r>
              <w:rPr>
                <w:rFonts w:ascii="Aptos Narrow" w:hAnsi="Aptos Narrow"/>
                <w:sz w:val="20"/>
                <w:szCs w:val="20"/>
              </w:rPr>
              <w:t>24</w:t>
            </w:r>
          </w:p>
        </w:tc>
        <w:tc>
          <w:tcPr>
            <w:tcW w:w="565" w:type="dxa"/>
            <w:tcBorders>
              <w:top w:val="nil"/>
              <w:left w:val="nil"/>
              <w:bottom w:val="nil"/>
              <w:right w:val="nil"/>
            </w:tcBorders>
            <w:shd w:val="clear" w:color="000000" w:fill="FFFFFF"/>
            <w:vAlign w:val="center"/>
            <w:hideMark/>
          </w:tcPr>
          <w:p w14:paraId="402DF398"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3DE6E5A9" w14:textId="77777777" w:rsidR="00AA41CC" w:rsidRDefault="00AA41CC">
            <w:pPr>
              <w:jc w:val="right"/>
              <w:rPr>
                <w:rFonts w:ascii="Aptos Narrow" w:hAnsi="Aptos Narrow"/>
                <w:sz w:val="20"/>
                <w:szCs w:val="20"/>
              </w:rPr>
            </w:pPr>
            <w:r>
              <w:rPr>
                <w:rFonts w:ascii="Aptos Narrow" w:hAnsi="Aptos Narrow"/>
                <w:sz w:val="20"/>
                <w:szCs w:val="20"/>
              </w:rPr>
              <w:t>7.300,80 €</w:t>
            </w:r>
          </w:p>
        </w:tc>
        <w:tc>
          <w:tcPr>
            <w:tcW w:w="238" w:type="dxa"/>
            <w:tcBorders>
              <w:top w:val="nil"/>
              <w:left w:val="nil"/>
              <w:bottom w:val="nil"/>
              <w:right w:val="nil"/>
            </w:tcBorders>
            <w:shd w:val="clear" w:color="000000" w:fill="FFFFFF"/>
            <w:vAlign w:val="center"/>
            <w:hideMark/>
          </w:tcPr>
          <w:p w14:paraId="5E055D42"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0ED79727"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7FCE7567"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15AEF855"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3AF571F6"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18 m</w:t>
            </w:r>
          </w:p>
        </w:tc>
        <w:tc>
          <w:tcPr>
            <w:tcW w:w="184" w:type="dxa"/>
            <w:tcBorders>
              <w:top w:val="nil"/>
              <w:left w:val="nil"/>
              <w:bottom w:val="nil"/>
              <w:right w:val="nil"/>
            </w:tcBorders>
            <w:shd w:val="clear" w:color="000000" w:fill="FFFFFF"/>
            <w:vAlign w:val="center"/>
            <w:hideMark/>
          </w:tcPr>
          <w:p w14:paraId="7521BCA3"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2A4EA3FD" w14:textId="77777777" w:rsidR="00AA41CC" w:rsidRDefault="00AA41CC">
            <w:pPr>
              <w:jc w:val="right"/>
              <w:rPr>
                <w:rFonts w:ascii="Aptos Narrow" w:hAnsi="Aptos Narrow"/>
                <w:sz w:val="20"/>
                <w:szCs w:val="20"/>
              </w:rPr>
            </w:pPr>
            <w:r>
              <w:rPr>
                <w:rFonts w:ascii="Aptos Narrow" w:hAnsi="Aptos Narrow"/>
                <w:sz w:val="20"/>
                <w:szCs w:val="20"/>
              </w:rPr>
              <w:t>304,20 €</w:t>
            </w:r>
          </w:p>
        </w:tc>
        <w:tc>
          <w:tcPr>
            <w:tcW w:w="1112" w:type="dxa"/>
            <w:tcBorders>
              <w:top w:val="nil"/>
              <w:left w:val="nil"/>
              <w:bottom w:val="single" w:sz="4" w:space="0" w:color="auto"/>
              <w:right w:val="single" w:sz="4" w:space="0" w:color="auto"/>
            </w:tcBorders>
            <w:vAlign w:val="center"/>
            <w:hideMark/>
          </w:tcPr>
          <w:p w14:paraId="25F5F49B" w14:textId="77777777" w:rsidR="00AA41CC" w:rsidRDefault="00AA41CC">
            <w:pPr>
              <w:jc w:val="right"/>
              <w:rPr>
                <w:rFonts w:ascii="Aptos Narrow" w:hAnsi="Aptos Narrow"/>
                <w:sz w:val="20"/>
                <w:szCs w:val="20"/>
              </w:rPr>
            </w:pPr>
            <w:r>
              <w:rPr>
                <w:rFonts w:ascii="Aptos Narrow" w:hAnsi="Aptos Narrow"/>
                <w:sz w:val="20"/>
                <w:szCs w:val="20"/>
              </w:rPr>
              <w:t>48</w:t>
            </w:r>
          </w:p>
        </w:tc>
        <w:tc>
          <w:tcPr>
            <w:tcW w:w="565" w:type="dxa"/>
            <w:tcBorders>
              <w:top w:val="nil"/>
              <w:left w:val="nil"/>
              <w:bottom w:val="nil"/>
              <w:right w:val="nil"/>
            </w:tcBorders>
            <w:shd w:val="clear" w:color="000000" w:fill="FFFFFF"/>
            <w:vAlign w:val="center"/>
            <w:hideMark/>
          </w:tcPr>
          <w:p w14:paraId="67B5B406"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40C84297" w14:textId="77777777" w:rsidR="00AA41CC" w:rsidRDefault="00AA41CC">
            <w:pPr>
              <w:jc w:val="right"/>
              <w:rPr>
                <w:rFonts w:ascii="Aptos Narrow" w:hAnsi="Aptos Narrow"/>
                <w:sz w:val="20"/>
                <w:szCs w:val="20"/>
              </w:rPr>
            </w:pPr>
            <w:r>
              <w:rPr>
                <w:rFonts w:ascii="Aptos Narrow" w:hAnsi="Aptos Narrow"/>
                <w:sz w:val="20"/>
                <w:szCs w:val="20"/>
              </w:rPr>
              <w:t>14.601,60 €</w:t>
            </w:r>
          </w:p>
        </w:tc>
        <w:tc>
          <w:tcPr>
            <w:tcW w:w="238" w:type="dxa"/>
            <w:tcBorders>
              <w:top w:val="nil"/>
              <w:left w:val="nil"/>
              <w:bottom w:val="nil"/>
              <w:right w:val="nil"/>
            </w:tcBorders>
            <w:shd w:val="clear" w:color="000000" w:fill="FFFFFF"/>
            <w:vAlign w:val="center"/>
            <w:hideMark/>
          </w:tcPr>
          <w:p w14:paraId="5DAF70B9"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2E844931"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23F8AA6E"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17AA0B6B"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74799B75"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20 m</w:t>
            </w:r>
          </w:p>
        </w:tc>
        <w:tc>
          <w:tcPr>
            <w:tcW w:w="184" w:type="dxa"/>
            <w:tcBorders>
              <w:top w:val="nil"/>
              <w:left w:val="nil"/>
              <w:bottom w:val="nil"/>
              <w:right w:val="nil"/>
            </w:tcBorders>
            <w:shd w:val="clear" w:color="000000" w:fill="FFFFFF"/>
            <w:vAlign w:val="center"/>
            <w:hideMark/>
          </w:tcPr>
          <w:p w14:paraId="784DDBC0"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5DF44584" w14:textId="77777777" w:rsidR="00AA41CC" w:rsidRDefault="00AA41CC">
            <w:pPr>
              <w:jc w:val="right"/>
              <w:rPr>
                <w:rFonts w:ascii="Aptos Narrow" w:hAnsi="Aptos Narrow"/>
                <w:sz w:val="20"/>
                <w:szCs w:val="20"/>
              </w:rPr>
            </w:pPr>
            <w:r>
              <w:rPr>
                <w:rFonts w:ascii="Aptos Narrow" w:hAnsi="Aptos Narrow"/>
                <w:sz w:val="20"/>
                <w:szCs w:val="20"/>
              </w:rPr>
              <w:t>365,06 €</w:t>
            </w:r>
          </w:p>
        </w:tc>
        <w:tc>
          <w:tcPr>
            <w:tcW w:w="1112" w:type="dxa"/>
            <w:tcBorders>
              <w:top w:val="nil"/>
              <w:left w:val="nil"/>
              <w:bottom w:val="single" w:sz="4" w:space="0" w:color="auto"/>
              <w:right w:val="single" w:sz="4" w:space="0" w:color="auto"/>
            </w:tcBorders>
            <w:vAlign w:val="center"/>
            <w:hideMark/>
          </w:tcPr>
          <w:p w14:paraId="7F1BC106" w14:textId="77777777" w:rsidR="00AA41CC" w:rsidRDefault="00AA41CC">
            <w:pPr>
              <w:jc w:val="right"/>
              <w:rPr>
                <w:rFonts w:ascii="Aptos Narrow" w:hAnsi="Aptos Narrow"/>
                <w:sz w:val="20"/>
                <w:szCs w:val="20"/>
              </w:rPr>
            </w:pPr>
            <w:r>
              <w:rPr>
                <w:rFonts w:ascii="Aptos Narrow" w:hAnsi="Aptos Narrow"/>
                <w:sz w:val="20"/>
                <w:szCs w:val="20"/>
              </w:rPr>
              <w:t>8</w:t>
            </w:r>
          </w:p>
        </w:tc>
        <w:tc>
          <w:tcPr>
            <w:tcW w:w="565" w:type="dxa"/>
            <w:tcBorders>
              <w:top w:val="nil"/>
              <w:left w:val="nil"/>
              <w:bottom w:val="nil"/>
              <w:right w:val="nil"/>
            </w:tcBorders>
            <w:shd w:val="clear" w:color="000000" w:fill="FFFFFF"/>
            <w:vAlign w:val="center"/>
            <w:hideMark/>
          </w:tcPr>
          <w:p w14:paraId="66C90ED8"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4A4B647C" w14:textId="77777777" w:rsidR="00AA41CC" w:rsidRDefault="00AA41CC">
            <w:pPr>
              <w:jc w:val="right"/>
              <w:rPr>
                <w:rFonts w:ascii="Aptos Narrow" w:hAnsi="Aptos Narrow"/>
                <w:sz w:val="20"/>
                <w:szCs w:val="20"/>
              </w:rPr>
            </w:pPr>
            <w:r>
              <w:rPr>
                <w:rFonts w:ascii="Aptos Narrow" w:hAnsi="Aptos Narrow"/>
                <w:sz w:val="20"/>
                <w:szCs w:val="20"/>
              </w:rPr>
              <w:t>2.920,48 €</w:t>
            </w:r>
          </w:p>
        </w:tc>
        <w:tc>
          <w:tcPr>
            <w:tcW w:w="238" w:type="dxa"/>
            <w:tcBorders>
              <w:top w:val="nil"/>
              <w:left w:val="nil"/>
              <w:bottom w:val="nil"/>
              <w:right w:val="nil"/>
            </w:tcBorders>
            <w:shd w:val="clear" w:color="000000" w:fill="FFFFFF"/>
            <w:vAlign w:val="center"/>
            <w:hideMark/>
          </w:tcPr>
          <w:p w14:paraId="495AD817"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3D20CB8A"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2E2D372A"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036DE753"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7184D472"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32 m</w:t>
            </w:r>
          </w:p>
        </w:tc>
        <w:tc>
          <w:tcPr>
            <w:tcW w:w="184" w:type="dxa"/>
            <w:tcBorders>
              <w:top w:val="nil"/>
              <w:left w:val="nil"/>
              <w:bottom w:val="nil"/>
              <w:right w:val="nil"/>
            </w:tcBorders>
            <w:shd w:val="clear" w:color="000000" w:fill="FFFFFF"/>
            <w:vAlign w:val="center"/>
            <w:hideMark/>
          </w:tcPr>
          <w:p w14:paraId="0FD70BAF"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47E7EC33" w14:textId="77777777" w:rsidR="00AA41CC" w:rsidRDefault="00AA41CC">
            <w:pPr>
              <w:jc w:val="right"/>
              <w:rPr>
                <w:rFonts w:ascii="Aptos Narrow" w:hAnsi="Aptos Narrow"/>
                <w:sz w:val="20"/>
                <w:szCs w:val="20"/>
              </w:rPr>
            </w:pPr>
            <w:r>
              <w:rPr>
                <w:rFonts w:ascii="Aptos Narrow" w:hAnsi="Aptos Narrow"/>
                <w:sz w:val="20"/>
                <w:szCs w:val="20"/>
              </w:rPr>
              <w:t>486,77 €</w:t>
            </w:r>
          </w:p>
        </w:tc>
        <w:tc>
          <w:tcPr>
            <w:tcW w:w="1112" w:type="dxa"/>
            <w:tcBorders>
              <w:top w:val="nil"/>
              <w:left w:val="nil"/>
              <w:bottom w:val="single" w:sz="4" w:space="0" w:color="auto"/>
              <w:right w:val="single" w:sz="4" w:space="0" w:color="auto"/>
            </w:tcBorders>
            <w:vAlign w:val="center"/>
            <w:hideMark/>
          </w:tcPr>
          <w:p w14:paraId="275D4023" w14:textId="77777777" w:rsidR="00AA41CC" w:rsidRDefault="00AA41CC">
            <w:pPr>
              <w:jc w:val="right"/>
              <w:rPr>
                <w:rFonts w:ascii="Aptos Narrow" w:hAnsi="Aptos Narrow"/>
                <w:sz w:val="20"/>
                <w:szCs w:val="20"/>
              </w:rPr>
            </w:pPr>
            <w:r>
              <w:rPr>
                <w:rFonts w:ascii="Aptos Narrow" w:hAnsi="Aptos Narrow"/>
                <w:sz w:val="20"/>
                <w:szCs w:val="20"/>
              </w:rPr>
              <w:t>3</w:t>
            </w:r>
          </w:p>
        </w:tc>
        <w:tc>
          <w:tcPr>
            <w:tcW w:w="565" w:type="dxa"/>
            <w:tcBorders>
              <w:top w:val="nil"/>
              <w:left w:val="nil"/>
              <w:bottom w:val="nil"/>
              <w:right w:val="nil"/>
            </w:tcBorders>
            <w:shd w:val="clear" w:color="000000" w:fill="FFFFFF"/>
            <w:vAlign w:val="center"/>
            <w:hideMark/>
          </w:tcPr>
          <w:p w14:paraId="3F724FDD"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1F6EA043" w14:textId="77777777" w:rsidR="00AA41CC" w:rsidRDefault="00AA41CC">
            <w:pPr>
              <w:jc w:val="right"/>
              <w:rPr>
                <w:rFonts w:ascii="Aptos Narrow" w:hAnsi="Aptos Narrow"/>
                <w:sz w:val="20"/>
                <w:szCs w:val="20"/>
              </w:rPr>
            </w:pPr>
            <w:r>
              <w:rPr>
                <w:rFonts w:ascii="Aptos Narrow" w:hAnsi="Aptos Narrow"/>
                <w:sz w:val="20"/>
                <w:szCs w:val="20"/>
              </w:rPr>
              <w:t>1.460,31 €</w:t>
            </w:r>
          </w:p>
        </w:tc>
        <w:tc>
          <w:tcPr>
            <w:tcW w:w="238" w:type="dxa"/>
            <w:tcBorders>
              <w:top w:val="nil"/>
              <w:left w:val="nil"/>
              <w:bottom w:val="nil"/>
              <w:right w:val="nil"/>
            </w:tcBorders>
            <w:shd w:val="clear" w:color="000000" w:fill="FFFFFF"/>
            <w:vAlign w:val="center"/>
            <w:hideMark/>
          </w:tcPr>
          <w:p w14:paraId="7206EF0C"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0F0D8EDB"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162E25D4"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5D5F5427"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2A4FFC33" w14:textId="77777777" w:rsidR="00AA41CC" w:rsidRDefault="00AA41CC">
            <w:pPr>
              <w:rPr>
                <w:rFonts w:ascii="Aptos Narrow" w:hAnsi="Aptos Narrow"/>
                <w:sz w:val="20"/>
                <w:szCs w:val="20"/>
              </w:rPr>
            </w:pPr>
            <w:r>
              <w:rPr>
                <w:rFonts w:ascii="Aptos Narrow" w:hAnsi="Aptos Narrow"/>
                <w:sz w:val="20"/>
                <w:szCs w:val="20"/>
              </w:rPr>
              <w:t xml:space="preserve">Plataforma </w:t>
            </w:r>
            <w:proofErr w:type="spellStart"/>
            <w:r>
              <w:rPr>
                <w:rFonts w:ascii="Aptos Narrow" w:hAnsi="Aptos Narrow"/>
                <w:sz w:val="20"/>
                <w:szCs w:val="20"/>
              </w:rPr>
              <w:t>telescopica</w:t>
            </w:r>
            <w:proofErr w:type="spellEnd"/>
            <w:r>
              <w:rPr>
                <w:rFonts w:ascii="Aptos Narrow" w:hAnsi="Aptos Narrow"/>
                <w:sz w:val="20"/>
                <w:szCs w:val="20"/>
              </w:rPr>
              <w:t xml:space="preserve"> de 43 m</w:t>
            </w:r>
          </w:p>
        </w:tc>
        <w:tc>
          <w:tcPr>
            <w:tcW w:w="184" w:type="dxa"/>
            <w:tcBorders>
              <w:top w:val="nil"/>
              <w:left w:val="nil"/>
              <w:bottom w:val="nil"/>
              <w:right w:val="nil"/>
            </w:tcBorders>
            <w:shd w:val="clear" w:color="000000" w:fill="FFFFFF"/>
            <w:vAlign w:val="center"/>
            <w:hideMark/>
          </w:tcPr>
          <w:p w14:paraId="598AE7F9"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40F2252E" w14:textId="77777777" w:rsidR="00AA41CC" w:rsidRDefault="00AA41CC">
            <w:pPr>
              <w:jc w:val="right"/>
              <w:rPr>
                <w:rFonts w:ascii="Aptos Narrow" w:hAnsi="Aptos Narrow"/>
                <w:sz w:val="20"/>
                <w:szCs w:val="20"/>
              </w:rPr>
            </w:pPr>
            <w:r>
              <w:rPr>
                <w:rFonts w:ascii="Aptos Narrow" w:hAnsi="Aptos Narrow"/>
                <w:sz w:val="20"/>
                <w:szCs w:val="20"/>
              </w:rPr>
              <w:t>486,77 €</w:t>
            </w:r>
          </w:p>
        </w:tc>
        <w:tc>
          <w:tcPr>
            <w:tcW w:w="1112" w:type="dxa"/>
            <w:tcBorders>
              <w:top w:val="nil"/>
              <w:left w:val="nil"/>
              <w:bottom w:val="single" w:sz="4" w:space="0" w:color="auto"/>
              <w:right w:val="single" w:sz="4" w:space="0" w:color="auto"/>
            </w:tcBorders>
            <w:vAlign w:val="center"/>
            <w:hideMark/>
          </w:tcPr>
          <w:p w14:paraId="24893ADE" w14:textId="77777777" w:rsidR="00AA41CC" w:rsidRDefault="00AA41CC">
            <w:pPr>
              <w:jc w:val="right"/>
              <w:rPr>
                <w:rFonts w:ascii="Aptos Narrow" w:hAnsi="Aptos Narrow"/>
                <w:sz w:val="20"/>
                <w:szCs w:val="20"/>
              </w:rPr>
            </w:pPr>
            <w:r>
              <w:rPr>
                <w:rFonts w:ascii="Aptos Narrow" w:hAnsi="Aptos Narrow"/>
                <w:sz w:val="20"/>
                <w:szCs w:val="20"/>
              </w:rPr>
              <w:t>3</w:t>
            </w:r>
          </w:p>
        </w:tc>
        <w:tc>
          <w:tcPr>
            <w:tcW w:w="565" w:type="dxa"/>
            <w:tcBorders>
              <w:top w:val="nil"/>
              <w:left w:val="nil"/>
              <w:bottom w:val="nil"/>
              <w:right w:val="nil"/>
            </w:tcBorders>
            <w:shd w:val="clear" w:color="000000" w:fill="FFFFFF"/>
            <w:vAlign w:val="center"/>
            <w:hideMark/>
          </w:tcPr>
          <w:p w14:paraId="3FA4125E"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14617113" w14:textId="77777777" w:rsidR="00AA41CC" w:rsidRDefault="00AA41CC">
            <w:pPr>
              <w:jc w:val="right"/>
              <w:rPr>
                <w:rFonts w:ascii="Aptos Narrow" w:hAnsi="Aptos Narrow"/>
                <w:sz w:val="20"/>
                <w:szCs w:val="20"/>
              </w:rPr>
            </w:pPr>
            <w:r>
              <w:rPr>
                <w:rFonts w:ascii="Aptos Narrow" w:hAnsi="Aptos Narrow"/>
                <w:sz w:val="20"/>
                <w:szCs w:val="20"/>
              </w:rPr>
              <w:t>1.460,31 €</w:t>
            </w:r>
          </w:p>
        </w:tc>
        <w:tc>
          <w:tcPr>
            <w:tcW w:w="238" w:type="dxa"/>
            <w:tcBorders>
              <w:top w:val="nil"/>
              <w:left w:val="nil"/>
              <w:bottom w:val="nil"/>
              <w:right w:val="nil"/>
            </w:tcBorders>
            <w:shd w:val="clear" w:color="000000" w:fill="FFFFFF"/>
            <w:vAlign w:val="center"/>
            <w:hideMark/>
          </w:tcPr>
          <w:p w14:paraId="793B9FF8"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7F74E487"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426FFD90"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289A2697"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2D2C4A04" w14:textId="77777777" w:rsidR="00AA41CC" w:rsidRDefault="00AA41CC">
            <w:pPr>
              <w:rPr>
                <w:rFonts w:ascii="Aptos Narrow" w:hAnsi="Aptos Narrow"/>
                <w:sz w:val="20"/>
                <w:szCs w:val="20"/>
              </w:rPr>
            </w:pPr>
            <w:r>
              <w:rPr>
                <w:rFonts w:ascii="Aptos Narrow" w:hAnsi="Aptos Narrow"/>
                <w:sz w:val="20"/>
                <w:szCs w:val="20"/>
              </w:rPr>
              <w:t xml:space="preserve">Plataforma sobre </w:t>
            </w:r>
            <w:proofErr w:type="spellStart"/>
            <w:r>
              <w:rPr>
                <w:rFonts w:ascii="Aptos Narrow" w:hAnsi="Aptos Narrow"/>
                <w:sz w:val="20"/>
                <w:szCs w:val="20"/>
              </w:rPr>
              <w:t>eruga</w:t>
            </w:r>
            <w:proofErr w:type="spellEnd"/>
            <w:r>
              <w:rPr>
                <w:rFonts w:ascii="Aptos Narrow" w:hAnsi="Aptos Narrow"/>
                <w:sz w:val="20"/>
                <w:szCs w:val="20"/>
              </w:rPr>
              <w:t xml:space="preserve"> de 14 m</w:t>
            </w:r>
          </w:p>
        </w:tc>
        <w:tc>
          <w:tcPr>
            <w:tcW w:w="184" w:type="dxa"/>
            <w:tcBorders>
              <w:top w:val="nil"/>
              <w:left w:val="nil"/>
              <w:bottom w:val="nil"/>
              <w:right w:val="nil"/>
            </w:tcBorders>
            <w:shd w:val="clear" w:color="000000" w:fill="FFFFFF"/>
            <w:vAlign w:val="center"/>
            <w:hideMark/>
          </w:tcPr>
          <w:p w14:paraId="172039DF"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4A58DF40" w14:textId="77777777" w:rsidR="00AA41CC" w:rsidRDefault="00AA41CC">
            <w:pPr>
              <w:jc w:val="right"/>
              <w:rPr>
                <w:rFonts w:ascii="Aptos Narrow" w:hAnsi="Aptos Narrow"/>
                <w:sz w:val="20"/>
                <w:szCs w:val="20"/>
              </w:rPr>
            </w:pPr>
            <w:r>
              <w:rPr>
                <w:rFonts w:ascii="Aptos Narrow" w:hAnsi="Aptos Narrow"/>
                <w:sz w:val="20"/>
                <w:szCs w:val="20"/>
              </w:rPr>
              <w:t>334,64 €</w:t>
            </w:r>
          </w:p>
        </w:tc>
        <w:tc>
          <w:tcPr>
            <w:tcW w:w="1112" w:type="dxa"/>
            <w:tcBorders>
              <w:top w:val="nil"/>
              <w:left w:val="nil"/>
              <w:bottom w:val="single" w:sz="4" w:space="0" w:color="auto"/>
              <w:right w:val="single" w:sz="4" w:space="0" w:color="auto"/>
            </w:tcBorders>
            <w:vAlign w:val="center"/>
            <w:hideMark/>
          </w:tcPr>
          <w:p w14:paraId="4E797FC7" w14:textId="77777777" w:rsidR="00AA41CC" w:rsidRDefault="00AA41CC">
            <w:pPr>
              <w:jc w:val="right"/>
              <w:rPr>
                <w:rFonts w:ascii="Aptos Narrow" w:hAnsi="Aptos Narrow"/>
                <w:sz w:val="20"/>
                <w:szCs w:val="20"/>
              </w:rPr>
            </w:pPr>
            <w:r>
              <w:rPr>
                <w:rFonts w:ascii="Aptos Narrow" w:hAnsi="Aptos Narrow"/>
                <w:sz w:val="20"/>
                <w:szCs w:val="20"/>
              </w:rPr>
              <w:t>14</w:t>
            </w:r>
          </w:p>
        </w:tc>
        <w:tc>
          <w:tcPr>
            <w:tcW w:w="565" w:type="dxa"/>
            <w:tcBorders>
              <w:top w:val="nil"/>
              <w:left w:val="nil"/>
              <w:bottom w:val="nil"/>
              <w:right w:val="nil"/>
            </w:tcBorders>
            <w:shd w:val="clear" w:color="000000" w:fill="FFFFFF"/>
            <w:vAlign w:val="center"/>
            <w:hideMark/>
          </w:tcPr>
          <w:p w14:paraId="2627D3DB"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60F734E0" w14:textId="77777777" w:rsidR="00AA41CC" w:rsidRDefault="00AA41CC">
            <w:pPr>
              <w:jc w:val="right"/>
              <w:rPr>
                <w:rFonts w:ascii="Aptos Narrow" w:hAnsi="Aptos Narrow"/>
                <w:sz w:val="20"/>
                <w:szCs w:val="20"/>
              </w:rPr>
            </w:pPr>
            <w:r>
              <w:rPr>
                <w:rFonts w:ascii="Aptos Narrow" w:hAnsi="Aptos Narrow"/>
                <w:sz w:val="20"/>
                <w:szCs w:val="20"/>
              </w:rPr>
              <w:t>4.684,96 €</w:t>
            </w:r>
          </w:p>
        </w:tc>
        <w:tc>
          <w:tcPr>
            <w:tcW w:w="238" w:type="dxa"/>
            <w:tcBorders>
              <w:top w:val="nil"/>
              <w:left w:val="nil"/>
              <w:bottom w:val="nil"/>
              <w:right w:val="nil"/>
            </w:tcBorders>
            <w:shd w:val="clear" w:color="000000" w:fill="FFFFFF"/>
            <w:vAlign w:val="center"/>
            <w:hideMark/>
          </w:tcPr>
          <w:p w14:paraId="06B457AF"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4F94940A"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120017B5"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5F57AB47"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3CC72C4C" w14:textId="77777777" w:rsidR="00AA41CC" w:rsidRDefault="00AA41CC">
            <w:pPr>
              <w:rPr>
                <w:rFonts w:ascii="Aptos Narrow" w:hAnsi="Aptos Narrow"/>
                <w:sz w:val="20"/>
                <w:szCs w:val="20"/>
              </w:rPr>
            </w:pPr>
            <w:r>
              <w:rPr>
                <w:rFonts w:ascii="Aptos Narrow" w:hAnsi="Aptos Narrow"/>
                <w:sz w:val="20"/>
                <w:szCs w:val="20"/>
              </w:rPr>
              <w:t xml:space="preserve">Plataforma sobre </w:t>
            </w:r>
            <w:proofErr w:type="spellStart"/>
            <w:r>
              <w:rPr>
                <w:rFonts w:ascii="Aptos Narrow" w:hAnsi="Aptos Narrow"/>
                <w:sz w:val="20"/>
                <w:szCs w:val="20"/>
              </w:rPr>
              <w:t>eruga</w:t>
            </w:r>
            <w:proofErr w:type="spellEnd"/>
            <w:r>
              <w:rPr>
                <w:rFonts w:ascii="Aptos Narrow" w:hAnsi="Aptos Narrow"/>
                <w:sz w:val="20"/>
                <w:szCs w:val="20"/>
              </w:rPr>
              <w:t xml:space="preserve"> de 17 m</w:t>
            </w:r>
          </w:p>
        </w:tc>
        <w:tc>
          <w:tcPr>
            <w:tcW w:w="184" w:type="dxa"/>
            <w:tcBorders>
              <w:top w:val="nil"/>
              <w:left w:val="nil"/>
              <w:bottom w:val="nil"/>
              <w:right w:val="nil"/>
            </w:tcBorders>
            <w:shd w:val="clear" w:color="000000" w:fill="FFFFFF"/>
            <w:vAlign w:val="center"/>
            <w:hideMark/>
          </w:tcPr>
          <w:p w14:paraId="3FFB375A"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23874613" w14:textId="77777777" w:rsidR="00AA41CC" w:rsidRDefault="00AA41CC">
            <w:pPr>
              <w:jc w:val="right"/>
              <w:rPr>
                <w:rFonts w:ascii="Aptos Narrow" w:hAnsi="Aptos Narrow"/>
                <w:sz w:val="20"/>
                <w:szCs w:val="20"/>
              </w:rPr>
            </w:pPr>
            <w:r>
              <w:rPr>
                <w:rFonts w:ascii="Aptos Narrow" w:hAnsi="Aptos Narrow"/>
                <w:sz w:val="20"/>
                <w:szCs w:val="20"/>
              </w:rPr>
              <w:t>334,64 €</w:t>
            </w:r>
          </w:p>
        </w:tc>
        <w:tc>
          <w:tcPr>
            <w:tcW w:w="1112" w:type="dxa"/>
            <w:tcBorders>
              <w:top w:val="nil"/>
              <w:left w:val="nil"/>
              <w:bottom w:val="single" w:sz="4" w:space="0" w:color="auto"/>
              <w:right w:val="single" w:sz="4" w:space="0" w:color="auto"/>
            </w:tcBorders>
            <w:vAlign w:val="center"/>
            <w:hideMark/>
          </w:tcPr>
          <w:p w14:paraId="1797FA3B" w14:textId="77777777" w:rsidR="00AA41CC" w:rsidRDefault="00AA41CC">
            <w:pPr>
              <w:jc w:val="right"/>
              <w:rPr>
                <w:rFonts w:ascii="Aptos Narrow" w:hAnsi="Aptos Narrow"/>
                <w:sz w:val="20"/>
                <w:szCs w:val="20"/>
              </w:rPr>
            </w:pPr>
            <w:r>
              <w:rPr>
                <w:rFonts w:ascii="Aptos Narrow" w:hAnsi="Aptos Narrow"/>
                <w:sz w:val="20"/>
                <w:szCs w:val="20"/>
              </w:rPr>
              <w:t>10</w:t>
            </w:r>
          </w:p>
        </w:tc>
        <w:tc>
          <w:tcPr>
            <w:tcW w:w="565" w:type="dxa"/>
            <w:tcBorders>
              <w:top w:val="nil"/>
              <w:left w:val="nil"/>
              <w:bottom w:val="nil"/>
              <w:right w:val="nil"/>
            </w:tcBorders>
            <w:shd w:val="clear" w:color="000000" w:fill="FFFFFF"/>
            <w:vAlign w:val="center"/>
            <w:hideMark/>
          </w:tcPr>
          <w:p w14:paraId="3C676D2B"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66D3EC40" w14:textId="77777777" w:rsidR="00AA41CC" w:rsidRDefault="00AA41CC">
            <w:pPr>
              <w:jc w:val="right"/>
              <w:rPr>
                <w:rFonts w:ascii="Aptos Narrow" w:hAnsi="Aptos Narrow"/>
                <w:sz w:val="20"/>
                <w:szCs w:val="20"/>
              </w:rPr>
            </w:pPr>
            <w:r>
              <w:rPr>
                <w:rFonts w:ascii="Aptos Narrow" w:hAnsi="Aptos Narrow"/>
                <w:sz w:val="20"/>
                <w:szCs w:val="20"/>
              </w:rPr>
              <w:t>3.346,40 €</w:t>
            </w:r>
          </w:p>
        </w:tc>
        <w:tc>
          <w:tcPr>
            <w:tcW w:w="238" w:type="dxa"/>
            <w:tcBorders>
              <w:top w:val="nil"/>
              <w:left w:val="nil"/>
              <w:bottom w:val="nil"/>
              <w:right w:val="nil"/>
            </w:tcBorders>
            <w:shd w:val="clear" w:color="000000" w:fill="FFFFFF"/>
            <w:vAlign w:val="center"/>
            <w:hideMark/>
          </w:tcPr>
          <w:p w14:paraId="6B1B4716"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10831028"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0F0F7712"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1645C352"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4152B668" w14:textId="77777777" w:rsidR="00AA41CC" w:rsidRDefault="00AA41CC">
            <w:pPr>
              <w:rPr>
                <w:rFonts w:ascii="Aptos Narrow" w:hAnsi="Aptos Narrow"/>
                <w:sz w:val="20"/>
                <w:szCs w:val="20"/>
              </w:rPr>
            </w:pPr>
            <w:r>
              <w:rPr>
                <w:rFonts w:ascii="Aptos Narrow" w:hAnsi="Aptos Narrow"/>
                <w:sz w:val="20"/>
                <w:szCs w:val="20"/>
              </w:rPr>
              <w:t xml:space="preserve">Plataforma </w:t>
            </w:r>
            <w:proofErr w:type="spellStart"/>
            <w:r>
              <w:rPr>
                <w:rFonts w:ascii="Aptos Narrow" w:hAnsi="Aptos Narrow"/>
                <w:sz w:val="20"/>
                <w:szCs w:val="20"/>
              </w:rPr>
              <w:t>alçadora</w:t>
            </w:r>
            <w:proofErr w:type="spellEnd"/>
            <w:r>
              <w:rPr>
                <w:rFonts w:ascii="Aptos Narrow" w:hAnsi="Aptos Narrow"/>
                <w:sz w:val="20"/>
                <w:szCs w:val="20"/>
              </w:rPr>
              <w:t xml:space="preserve"> unipersonal </w:t>
            </w:r>
            <w:proofErr w:type="spellStart"/>
            <w:r>
              <w:rPr>
                <w:rFonts w:ascii="Aptos Narrow" w:hAnsi="Aptos Narrow"/>
                <w:sz w:val="20"/>
                <w:szCs w:val="20"/>
              </w:rPr>
              <w:t>electrica</w:t>
            </w:r>
            <w:proofErr w:type="spellEnd"/>
          </w:p>
        </w:tc>
        <w:tc>
          <w:tcPr>
            <w:tcW w:w="184" w:type="dxa"/>
            <w:tcBorders>
              <w:top w:val="nil"/>
              <w:left w:val="nil"/>
              <w:bottom w:val="nil"/>
              <w:right w:val="nil"/>
            </w:tcBorders>
            <w:shd w:val="clear" w:color="000000" w:fill="FFFFFF"/>
            <w:vAlign w:val="center"/>
            <w:hideMark/>
          </w:tcPr>
          <w:p w14:paraId="1D2C980A"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52D16C75" w14:textId="77777777" w:rsidR="00AA41CC" w:rsidRDefault="00AA41CC">
            <w:pPr>
              <w:jc w:val="right"/>
              <w:rPr>
                <w:rFonts w:ascii="Aptos Narrow" w:hAnsi="Aptos Narrow"/>
                <w:sz w:val="20"/>
                <w:szCs w:val="20"/>
              </w:rPr>
            </w:pPr>
            <w:r>
              <w:rPr>
                <w:rFonts w:ascii="Aptos Narrow" w:hAnsi="Aptos Narrow"/>
                <w:sz w:val="20"/>
                <w:szCs w:val="20"/>
              </w:rPr>
              <w:t>283,92 €</w:t>
            </w:r>
          </w:p>
        </w:tc>
        <w:tc>
          <w:tcPr>
            <w:tcW w:w="1112" w:type="dxa"/>
            <w:tcBorders>
              <w:top w:val="nil"/>
              <w:left w:val="nil"/>
              <w:bottom w:val="single" w:sz="4" w:space="0" w:color="auto"/>
              <w:right w:val="single" w:sz="4" w:space="0" w:color="auto"/>
            </w:tcBorders>
            <w:vAlign w:val="center"/>
            <w:hideMark/>
          </w:tcPr>
          <w:p w14:paraId="473AA084" w14:textId="77777777" w:rsidR="00AA41CC" w:rsidRDefault="00AA41CC">
            <w:pPr>
              <w:jc w:val="right"/>
              <w:rPr>
                <w:rFonts w:ascii="Aptos Narrow" w:hAnsi="Aptos Narrow"/>
                <w:sz w:val="20"/>
                <w:szCs w:val="20"/>
              </w:rPr>
            </w:pPr>
            <w:r>
              <w:rPr>
                <w:rFonts w:ascii="Aptos Narrow" w:hAnsi="Aptos Narrow"/>
                <w:sz w:val="20"/>
                <w:szCs w:val="20"/>
              </w:rPr>
              <w:t>3</w:t>
            </w:r>
          </w:p>
        </w:tc>
        <w:tc>
          <w:tcPr>
            <w:tcW w:w="565" w:type="dxa"/>
            <w:tcBorders>
              <w:top w:val="nil"/>
              <w:left w:val="nil"/>
              <w:bottom w:val="nil"/>
              <w:right w:val="nil"/>
            </w:tcBorders>
            <w:shd w:val="clear" w:color="000000" w:fill="FFFFFF"/>
            <w:vAlign w:val="center"/>
            <w:hideMark/>
          </w:tcPr>
          <w:p w14:paraId="2F2CC3E4"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6363D6CC" w14:textId="77777777" w:rsidR="00AA41CC" w:rsidRDefault="00AA41CC">
            <w:pPr>
              <w:jc w:val="right"/>
              <w:rPr>
                <w:rFonts w:ascii="Aptos Narrow" w:hAnsi="Aptos Narrow"/>
                <w:sz w:val="20"/>
                <w:szCs w:val="20"/>
              </w:rPr>
            </w:pPr>
            <w:r>
              <w:rPr>
                <w:rFonts w:ascii="Aptos Narrow" w:hAnsi="Aptos Narrow"/>
                <w:sz w:val="20"/>
                <w:szCs w:val="20"/>
              </w:rPr>
              <w:t>851,76 €</w:t>
            </w:r>
          </w:p>
        </w:tc>
        <w:tc>
          <w:tcPr>
            <w:tcW w:w="238" w:type="dxa"/>
            <w:tcBorders>
              <w:top w:val="nil"/>
              <w:left w:val="nil"/>
              <w:bottom w:val="nil"/>
              <w:right w:val="nil"/>
            </w:tcBorders>
            <w:shd w:val="clear" w:color="000000" w:fill="FFFFFF"/>
            <w:vAlign w:val="center"/>
            <w:hideMark/>
          </w:tcPr>
          <w:p w14:paraId="08342934"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541D623E"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064EC0C4"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6C401DC1" w14:textId="77777777" w:rsidTr="00AA41CC">
        <w:trPr>
          <w:trHeight w:val="540"/>
        </w:trPr>
        <w:tc>
          <w:tcPr>
            <w:tcW w:w="3410" w:type="dxa"/>
            <w:tcBorders>
              <w:top w:val="nil"/>
              <w:left w:val="single" w:sz="4" w:space="0" w:color="auto"/>
              <w:bottom w:val="single" w:sz="4" w:space="0" w:color="auto"/>
              <w:right w:val="single" w:sz="4" w:space="0" w:color="auto"/>
            </w:tcBorders>
            <w:vAlign w:val="center"/>
            <w:hideMark/>
          </w:tcPr>
          <w:p w14:paraId="0D62E966" w14:textId="77777777" w:rsidR="00AA41CC" w:rsidRDefault="00AA41CC">
            <w:pPr>
              <w:rPr>
                <w:rFonts w:ascii="Aptos Narrow" w:hAnsi="Aptos Narrow"/>
                <w:sz w:val="20"/>
                <w:szCs w:val="20"/>
              </w:rPr>
            </w:pPr>
            <w:r>
              <w:rPr>
                <w:rFonts w:ascii="Aptos Narrow" w:hAnsi="Aptos Narrow"/>
                <w:sz w:val="20"/>
                <w:szCs w:val="20"/>
              </w:rPr>
              <w:t xml:space="preserve">Plataforma </w:t>
            </w:r>
            <w:proofErr w:type="spellStart"/>
            <w:r>
              <w:rPr>
                <w:rFonts w:ascii="Aptos Narrow" w:hAnsi="Aptos Narrow"/>
                <w:sz w:val="20"/>
                <w:szCs w:val="20"/>
              </w:rPr>
              <w:t>alçadora</w:t>
            </w:r>
            <w:proofErr w:type="spellEnd"/>
            <w:r>
              <w:rPr>
                <w:rFonts w:ascii="Aptos Narrow" w:hAnsi="Aptos Narrow"/>
                <w:sz w:val="20"/>
                <w:szCs w:val="20"/>
              </w:rPr>
              <w:t xml:space="preserve"> articulada de 16 m </w:t>
            </w:r>
            <w:proofErr w:type="spellStart"/>
            <w:r>
              <w:rPr>
                <w:rFonts w:ascii="Aptos Narrow" w:hAnsi="Aptos Narrow"/>
                <w:sz w:val="20"/>
                <w:szCs w:val="20"/>
              </w:rPr>
              <w:t>autoanivellant</w:t>
            </w:r>
            <w:proofErr w:type="spellEnd"/>
          </w:p>
        </w:tc>
        <w:tc>
          <w:tcPr>
            <w:tcW w:w="184" w:type="dxa"/>
            <w:tcBorders>
              <w:top w:val="nil"/>
              <w:left w:val="nil"/>
              <w:bottom w:val="nil"/>
              <w:right w:val="nil"/>
            </w:tcBorders>
            <w:shd w:val="clear" w:color="000000" w:fill="FFFFFF"/>
            <w:vAlign w:val="center"/>
            <w:hideMark/>
          </w:tcPr>
          <w:p w14:paraId="26A0A1E8"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7B700F6E" w14:textId="77777777" w:rsidR="00AA41CC" w:rsidRDefault="00AA41CC">
            <w:pPr>
              <w:jc w:val="right"/>
              <w:rPr>
                <w:rFonts w:ascii="Aptos Narrow" w:hAnsi="Aptos Narrow"/>
                <w:sz w:val="20"/>
                <w:szCs w:val="20"/>
              </w:rPr>
            </w:pPr>
            <w:r>
              <w:rPr>
                <w:rFonts w:ascii="Aptos Narrow" w:hAnsi="Aptos Narrow"/>
                <w:sz w:val="20"/>
                <w:szCs w:val="20"/>
              </w:rPr>
              <w:t>304,20 €</w:t>
            </w:r>
          </w:p>
        </w:tc>
        <w:tc>
          <w:tcPr>
            <w:tcW w:w="1112" w:type="dxa"/>
            <w:tcBorders>
              <w:top w:val="nil"/>
              <w:left w:val="nil"/>
              <w:bottom w:val="single" w:sz="4" w:space="0" w:color="auto"/>
              <w:right w:val="single" w:sz="4" w:space="0" w:color="auto"/>
            </w:tcBorders>
            <w:vAlign w:val="center"/>
            <w:hideMark/>
          </w:tcPr>
          <w:p w14:paraId="150CDA1D" w14:textId="77777777" w:rsidR="00AA41CC" w:rsidRDefault="00AA41CC">
            <w:pPr>
              <w:jc w:val="right"/>
              <w:rPr>
                <w:rFonts w:ascii="Aptos Narrow" w:hAnsi="Aptos Narrow"/>
                <w:sz w:val="20"/>
                <w:szCs w:val="20"/>
              </w:rPr>
            </w:pPr>
            <w:r>
              <w:rPr>
                <w:rFonts w:ascii="Aptos Narrow" w:hAnsi="Aptos Narrow"/>
                <w:sz w:val="20"/>
                <w:szCs w:val="20"/>
              </w:rPr>
              <w:t>10</w:t>
            </w:r>
          </w:p>
        </w:tc>
        <w:tc>
          <w:tcPr>
            <w:tcW w:w="565" w:type="dxa"/>
            <w:tcBorders>
              <w:top w:val="nil"/>
              <w:left w:val="nil"/>
              <w:bottom w:val="nil"/>
              <w:right w:val="nil"/>
            </w:tcBorders>
            <w:shd w:val="clear" w:color="000000" w:fill="FFFFFF"/>
            <w:vAlign w:val="center"/>
            <w:hideMark/>
          </w:tcPr>
          <w:p w14:paraId="2918346C"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209FDB51" w14:textId="77777777" w:rsidR="00AA41CC" w:rsidRDefault="00AA41CC">
            <w:pPr>
              <w:jc w:val="right"/>
              <w:rPr>
                <w:rFonts w:ascii="Aptos Narrow" w:hAnsi="Aptos Narrow"/>
                <w:sz w:val="20"/>
                <w:szCs w:val="20"/>
              </w:rPr>
            </w:pPr>
            <w:r>
              <w:rPr>
                <w:rFonts w:ascii="Aptos Narrow" w:hAnsi="Aptos Narrow"/>
                <w:sz w:val="20"/>
                <w:szCs w:val="20"/>
              </w:rPr>
              <w:t>3.042,00 €</w:t>
            </w:r>
          </w:p>
        </w:tc>
        <w:tc>
          <w:tcPr>
            <w:tcW w:w="238" w:type="dxa"/>
            <w:tcBorders>
              <w:top w:val="nil"/>
              <w:left w:val="nil"/>
              <w:bottom w:val="nil"/>
              <w:right w:val="nil"/>
            </w:tcBorders>
            <w:shd w:val="clear" w:color="000000" w:fill="FFFFFF"/>
            <w:vAlign w:val="center"/>
            <w:hideMark/>
          </w:tcPr>
          <w:p w14:paraId="2FAD823A"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2E69AFB5"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278674EB"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63D0F727"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72C272C4" w14:textId="77777777" w:rsidR="00AA41CC" w:rsidRDefault="00AA41CC">
            <w:pPr>
              <w:rPr>
                <w:rFonts w:ascii="Aptos Narrow" w:hAnsi="Aptos Narrow"/>
                <w:sz w:val="20"/>
                <w:szCs w:val="20"/>
              </w:rPr>
            </w:pPr>
            <w:proofErr w:type="spellStart"/>
            <w:r>
              <w:rPr>
                <w:rFonts w:ascii="Aptos Narrow" w:hAnsi="Aptos Narrow"/>
                <w:sz w:val="20"/>
                <w:szCs w:val="20"/>
              </w:rPr>
              <w:t>Plat</w:t>
            </w:r>
            <w:proofErr w:type="spellEnd"/>
            <w:r>
              <w:rPr>
                <w:rFonts w:ascii="Aptos Narrow" w:hAnsi="Aptos Narrow"/>
                <w:sz w:val="20"/>
                <w:szCs w:val="20"/>
              </w:rPr>
              <w:t xml:space="preserve">. sobre </w:t>
            </w:r>
            <w:proofErr w:type="gramStart"/>
            <w:r>
              <w:rPr>
                <w:rFonts w:ascii="Aptos Narrow" w:hAnsi="Aptos Narrow"/>
                <w:sz w:val="20"/>
                <w:szCs w:val="20"/>
              </w:rPr>
              <w:t>camioneta  de</w:t>
            </w:r>
            <w:proofErr w:type="gramEnd"/>
            <w:r>
              <w:rPr>
                <w:rFonts w:ascii="Aptos Narrow" w:hAnsi="Aptos Narrow"/>
                <w:sz w:val="20"/>
                <w:szCs w:val="20"/>
              </w:rPr>
              <w:t xml:space="preserve"> 20 m.</w:t>
            </w:r>
          </w:p>
        </w:tc>
        <w:tc>
          <w:tcPr>
            <w:tcW w:w="184" w:type="dxa"/>
            <w:tcBorders>
              <w:top w:val="nil"/>
              <w:left w:val="nil"/>
              <w:bottom w:val="nil"/>
              <w:right w:val="nil"/>
            </w:tcBorders>
            <w:shd w:val="clear" w:color="000000" w:fill="FFFFFF"/>
            <w:vAlign w:val="center"/>
            <w:hideMark/>
          </w:tcPr>
          <w:p w14:paraId="28B9BA92"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78374622" w14:textId="77777777" w:rsidR="00AA41CC" w:rsidRDefault="00AA41CC">
            <w:pPr>
              <w:jc w:val="right"/>
              <w:rPr>
                <w:rFonts w:ascii="Aptos Narrow" w:hAnsi="Aptos Narrow"/>
                <w:sz w:val="20"/>
                <w:szCs w:val="20"/>
              </w:rPr>
            </w:pPr>
            <w:r>
              <w:rPr>
                <w:rFonts w:ascii="Aptos Narrow" w:hAnsi="Aptos Narrow"/>
                <w:sz w:val="20"/>
                <w:szCs w:val="20"/>
              </w:rPr>
              <w:t>365,06 €</w:t>
            </w:r>
          </w:p>
        </w:tc>
        <w:tc>
          <w:tcPr>
            <w:tcW w:w="1112" w:type="dxa"/>
            <w:tcBorders>
              <w:top w:val="nil"/>
              <w:left w:val="nil"/>
              <w:bottom w:val="single" w:sz="4" w:space="0" w:color="auto"/>
              <w:right w:val="single" w:sz="4" w:space="0" w:color="auto"/>
            </w:tcBorders>
            <w:vAlign w:val="center"/>
            <w:hideMark/>
          </w:tcPr>
          <w:p w14:paraId="7B8A710C" w14:textId="77777777" w:rsidR="00AA41CC" w:rsidRDefault="00AA41CC">
            <w:pPr>
              <w:jc w:val="right"/>
              <w:rPr>
                <w:rFonts w:ascii="Aptos Narrow" w:hAnsi="Aptos Narrow"/>
                <w:sz w:val="20"/>
                <w:szCs w:val="20"/>
              </w:rPr>
            </w:pPr>
            <w:r>
              <w:rPr>
                <w:rFonts w:ascii="Aptos Narrow" w:hAnsi="Aptos Narrow"/>
                <w:sz w:val="20"/>
                <w:szCs w:val="20"/>
              </w:rPr>
              <w:t>78</w:t>
            </w:r>
          </w:p>
        </w:tc>
        <w:tc>
          <w:tcPr>
            <w:tcW w:w="565" w:type="dxa"/>
            <w:tcBorders>
              <w:top w:val="nil"/>
              <w:left w:val="nil"/>
              <w:bottom w:val="nil"/>
              <w:right w:val="nil"/>
            </w:tcBorders>
            <w:shd w:val="clear" w:color="000000" w:fill="FFFFFF"/>
            <w:vAlign w:val="center"/>
            <w:hideMark/>
          </w:tcPr>
          <w:p w14:paraId="091FCC61"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23F051D3" w14:textId="77777777" w:rsidR="00AA41CC" w:rsidRDefault="00AA41CC">
            <w:pPr>
              <w:jc w:val="right"/>
              <w:rPr>
                <w:rFonts w:ascii="Aptos Narrow" w:hAnsi="Aptos Narrow"/>
                <w:sz w:val="20"/>
                <w:szCs w:val="20"/>
              </w:rPr>
            </w:pPr>
            <w:r>
              <w:rPr>
                <w:rFonts w:ascii="Aptos Narrow" w:hAnsi="Aptos Narrow"/>
                <w:sz w:val="20"/>
                <w:szCs w:val="20"/>
              </w:rPr>
              <w:t>28.474,68 €</w:t>
            </w:r>
          </w:p>
        </w:tc>
        <w:tc>
          <w:tcPr>
            <w:tcW w:w="238" w:type="dxa"/>
            <w:tcBorders>
              <w:top w:val="nil"/>
              <w:left w:val="nil"/>
              <w:bottom w:val="nil"/>
              <w:right w:val="nil"/>
            </w:tcBorders>
            <w:shd w:val="clear" w:color="000000" w:fill="FFFFFF"/>
            <w:vAlign w:val="center"/>
            <w:hideMark/>
          </w:tcPr>
          <w:p w14:paraId="557FC20D"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2144419E"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52961C85"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54DF4F7D"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62A66F07" w14:textId="77777777" w:rsidR="00AA41CC" w:rsidRDefault="00AA41CC">
            <w:pPr>
              <w:rPr>
                <w:rFonts w:ascii="Aptos Narrow" w:hAnsi="Aptos Narrow"/>
                <w:sz w:val="20"/>
                <w:szCs w:val="20"/>
              </w:rPr>
            </w:pPr>
            <w:proofErr w:type="spellStart"/>
            <w:r>
              <w:rPr>
                <w:rFonts w:ascii="Aptos Narrow" w:hAnsi="Aptos Narrow"/>
                <w:sz w:val="20"/>
                <w:szCs w:val="20"/>
              </w:rPr>
              <w:t>Plat</w:t>
            </w:r>
            <w:proofErr w:type="spellEnd"/>
            <w:r>
              <w:rPr>
                <w:rFonts w:ascii="Aptos Narrow" w:hAnsi="Aptos Narrow"/>
                <w:sz w:val="20"/>
                <w:szCs w:val="20"/>
              </w:rPr>
              <w:t xml:space="preserve">. sobre </w:t>
            </w:r>
            <w:proofErr w:type="gramStart"/>
            <w:r>
              <w:rPr>
                <w:rFonts w:ascii="Aptos Narrow" w:hAnsi="Aptos Narrow"/>
                <w:sz w:val="20"/>
                <w:szCs w:val="20"/>
              </w:rPr>
              <w:t>camioneta  de</w:t>
            </w:r>
            <w:proofErr w:type="gramEnd"/>
            <w:r>
              <w:rPr>
                <w:rFonts w:ascii="Aptos Narrow" w:hAnsi="Aptos Narrow"/>
                <w:sz w:val="20"/>
                <w:szCs w:val="20"/>
              </w:rPr>
              <w:t xml:space="preserve"> 24 m.</w:t>
            </w:r>
          </w:p>
        </w:tc>
        <w:tc>
          <w:tcPr>
            <w:tcW w:w="184" w:type="dxa"/>
            <w:tcBorders>
              <w:top w:val="nil"/>
              <w:left w:val="nil"/>
              <w:bottom w:val="nil"/>
              <w:right w:val="nil"/>
            </w:tcBorders>
            <w:shd w:val="clear" w:color="000000" w:fill="FFFFFF"/>
            <w:vAlign w:val="center"/>
            <w:hideMark/>
          </w:tcPr>
          <w:p w14:paraId="25FE53E9"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28E5C87E" w14:textId="77777777" w:rsidR="00AA41CC" w:rsidRDefault="00AA41CC">
            <w:pPr>
              <w:jc w:val="right"/>
              <w:rPr>
                <w:rFonts w:ascii="Aptos Narrow" w:hAnsi="Aptos Narrow"/>
                <w:sz w:val="20"/>
                <w:szCs w:val="20"/>
              </w:rPr>
            </w:pPr>
            <w:r>
              <w:rPr>
                <w:rFonts w:ascii="Aptos Narrow" w:hAnsi="Aptos Narrow"/>
                <w:sz w:val="20"/>
                <w:szCs w:val="20"/>
              </w:rPr>
              <w:t>365,06 €</w:t>
            </w:r>
          </w:p>
        </w:tc>
        <w:tc>
          <w:tcPr>
            <w:tcW w:w="1112" w:type="dxa"/>
            <w:tcBorders>
              <w:top w:val="nil"/>
              <w:left w:val="nil"/>
              <w:bottom w:val="single" w:sz="4" w:space="0" w:color="auto"/>
              <w:right w:val="single" w:sz="4" w:space="0" w:color="auto"/>
            </w:tcBorders>
            <w:vAlign w:val="center"/>
            <w:hideMark/>
          </w:tcPr>
          <w:p w14:paraId="1249621E" w14:textId="77777777" w:rsidR="00AA41CC" w:rsidRDefault="00AA41CC">
            <w:pPr>
              <w:jc w:val="right"/>
              <w:rPr>
                <w:rFonts w:ascii="Aptos Narrow" w:hAnsi="Aptos Narrow"/>
                <w:sz w:val="20"/>
                <w:szCs w:val="20"/>
              </w:rPr>
            </w:pPr>
            <w:r>
              <w:rPr>
                <w:rFonts w:ascii="Aptos Narrow" w:hAnsi="Aptos Narrow"/>
                <w:sz w:val="20"/>
                <w:szCs w:val="20"/>
              </w:rPr>
              <w:t>6</w:t>
            </w:r>
          </w:p>
        </w:tc>
        <w:tc>
          <w:tcPr>
            <w:tcW w:w="565" w:type="dxa"/>
            <w:tcBorders>
              <w:top w:val="nil"/>
              <w:left w:val="nil"/>
              <w:bottom w:val="nil"/>
              <w:right w:val="nil"/>
            </w:tcBorders>
            <w:shd w:val="clear" w:color="000000" w:fill="FFFFFF"/>
            <w:vAlign w:val="center"/>
            <w:hideMark/>
          </w:tcPr>
          <w:p w14:paraId="2445D24C"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25A16655" w14:textId="77777777" w:rsidR="00AA41CC" w:rsidRDefault="00AA41CC">
            <w:pPr>
              <w:jc w:val="right"/>
              <w:rPr>
                <w:rFonts w:ascii="Aptos Narrow" w:hAnsi="Aptos Narrow"/>
                <w:sz w:val="20"/>
                <w:szCs w:val="20"/>
              </w:rPr>
            </w:pPr>
            <w:r>
              <w:rPr>
                <w:rFonts w:ascii="Aptos Narrow" w:hAnsi="Aptos Narrow"/>
                <w:sz w:val="20"/>
                <w:szCs w:val="20"/>
              </w:rPr>
              <w:t>2.190,36 €</w:t>
            </w:r>
          </w:p>
        </w:tc>
        <w:tc>
          <w:tcPr>
            <w:tcW w:w="238" w:type="dxa"/>
            <w:tcBorders>
              <w:top w:val="nil"/>
              <w:left w:val="nil"/>
              <w:bottom w:val="nil"/>
              <w:right w:val="nil"/>
            </w:tcBorders>
            <w:shd w:val="clear" w:color="000000" w:fill="FFFFFF"/>
            <w:vAlign w:val="center"/>
            <w:hideMark/>
          </w:tcPr>
          <w:p w14:paraId="3BDF919D"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0AE1F97F"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1A2D3F3A"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678741C7" w14:textId="77777777" w:rsidTr="00AA41CC">
        <w:trPr>
          <w:trHeight w:val="90"/>
        </w:trPr>
        <w:tc>
          <w:tcPr>
            <w:tcW w:w="3410" w:type="dxa"/>
            <w:tcBorders>
              <w:top w:val="nil"/>
              <w:left w:val="single" w:sz="8" w:space="0" w:color="auto"/>
              <w:bottom w:val="nil"/>
              <w:right w:val="nil"/>
            </w:tcBorders>
            <w:vAlign w:val="center"/>
            <w:hideMark/>
          </w:tcPr>
          <w:p w14:paraId="15F949D3"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1791EE35"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nil"/>
              <w:right w:val="nil"/>
            </w:tcBorders>
            <w:vAlign w:val="center"/>
            <w:hideMark/>
          </w:tcPr>
          <w:p w14:paraId="546C36D4" w14:textId="77777777" w:rsidR="00AA41CC" w:rsidRDefault="00AA41CC">
            <w:pPr>
              <w:rPr>
                <w:rFonts w:ascii="Aptos Narrow" w:hAnsi="Aptos Narrow"/>
                <w:sz w:val="20"/>
                <w:szCs w:val="20"/>
              </w:rPr>
            </w:pPr>
          </w:p>
        </w:tc>
        <w:tc>
          <w:tcPr>
            <w:tcW w:w="1112" w:type="dxa"/>
            <w:tcBorders>
              <w:top w:val="nil"/>
              <w:left w:val="nil"/>
              <w:bottom w:val="nil"/>
              <w:right w:val="nil"/>
            </w:tcBorders>
            <w:vAlign w:val="center"/>
            <w:hideMark/>
          </w:tcPr>
          <w:p w14:paraId="5680391B" w14:textId="77777777" w:rsidR="00AA41CC" w:rsidRDefault="00AA41CC">
            <w:pPr>
              <w:rPr>
                <w:sz w:val="20"/>
                <w:szCs w:val="20"/>
              </w:rPr>
            </w:pPr>
          </w:p>
        </w:tc>
        <w:tc>
          <w:tcPr>
            <w:tcW w:w="565" w:type="dxa"/>
            <w:tcBorders>
              <w:top w:val="nil"/>
              <w:left w:val="nil"/>
              <w:bottom w:val="nil"/>
              <w:right w:val="nil"/>
            </w:tcBorders>
            <w:shd w:val="clear" w:color="000000" w:fill="FFFFFF"/>
            <w:vAlign w:val="center"/>
            <w:hideMark/>
          </w:tcPr>
          <w:p w14:paraId="101BB5B3"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1216554B"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7DD2D9BC"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1CF80A0B"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72A60E80" w14:textId="77777777" w:rsidR="00AA41CC" w:rsidRDefault="00AA41CC">
            <w:pPr>
              <w:rPr>
                <w:rFonts w:ascii="Aptos Narrow" w:hAnsi="Aptos Narrow"/>
                <w:sz w:val="20"/>
                <w:szCs w:val="20"/>
              </w:rPr>
            </w:pPr>
            <w:r>
              <w:rPr>
                <w:rFonts w:ascii="Aptos Narrow" w:hAnsi="Aptos Narrow"/>
                <w:sz w:val="20"/>
                <w:szCs w:val="20"/>
              </w:rPr>
              <w:t> </w:t>
            </w:r>
          </w:p>
        </w:tc>
      </w:tr>
      <w:tr w:rsidR="00AA41CC" w14:paraId="240A3FAD" w14:textId="77777777" w:rsidTr="00AA41CC">
        <w:trPr>
          <w:trHeight w:val="150"/>
        </w:trPr>
        <w:tc>
          <w:tcPr>
            <w:tcW w:w="3410" w:type="dxa"/>
            <w:tcBorders>
              <w:top w:val="nil"/>
              <w:left w:val="single" w:sz="8" w:space="0" w:color="auto"/>
              <w:bottom w:val="nil"/>
              <w:right w:val="nil"/>
            </w:tcBorders>
            <w:vAlign w:val="center"/>
            <w:hideMark/>
          </w:tcPr>
          <w:p w14:paraId="4AF3641B"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76544077"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single" w:sz="4" w:space="0" w:color="auto"/>
              <w:left w:val="single" w:sz="4" w:space="0" w:color="auto"/>
              <w:bottom w:val="single" w:sz="4" w:space="0" w:color="auto"/>
              <w:right w:val="nil"/>
            </w:tcBorders>
            <w:vAlign w:val="center"/>
            <w:hideMark/>
          </w:tcPr>
          <w:p w14:paraId="1939FB36" w14:textId="77777777" w:rsidR="00AA41CC" w:rsidRDefault="00AA41CC">
            <w:pPr>
              <w:jc w:val="center"/>
              <w:rPr>
                <w:rFonts w:ascii="Aptos Narrow" w:hAnsi="Aptos Narrow"/>
                <w:sz w:val="20"/>
                <w:szCs w:val="20"/>
              </w:rPr>
            </w:pPr>
            <w:r>
              <w:rPr>
                <w:rFonts w:ascii="Aptos Narrow" w:hAnsi="Aptos Narrow"/>
                <w:sz w:val="20"/>
                <w:szCs w:val="20"/>
              </w:rPr>
              <w:t xml:space="preserve">€ </w:t>
            </w:r>
            <w:proofErr w:type="spellStart"/>
            <w:r>
              <w:rPr>
                <w:rFonts w:ascii="Aptos Narrow" w:hAnsi="Aptos Narrow"/>
                <w:sz w:val="20"/>
                <w:szCs w:val="20"/>
              </w:rPr>
              <w:t>únic</w:t>
            </w:r>
            <w:proofErr w:type="spellEnd"/>
          </w:p>
        </w:tc>
        <w:tc>
          <w:tcPr>
            <w:tcW w:w="1112" w:type="dxa"/>
            <w:tcBorders>
              <w:top w:val="nil"/>
              <w:left w:val="nil"/>
              <w:bottom w:val="nil"/>
              <w:right w:val="nil"/>
            </w:tcBorders>
            <w:vAlign w:val="center"/>
            <w:hideMark/>
          </w:tcPr>
          <w:p w14:paraId="60670255" w14:textId="77777777" w:rsidR="00AA41CC" w:rsidRDefault="00AA41CC">
            <w:pPr>
              <w:jc w:val="center"/>
              <w:rPr>
                <w:rFonts w:ascii="Aptos Narrow" w:hAnsi="Aptos Narrow"/>
                <w:sz w:val="20"/>
                <w:szCs w:val="20"/>
              </w:rPr>
            </w:pPr>
          </w:p>
        </w:tc>
        <w:tc>
          <w:tcPr>
            <w:tcW w:w="565" w:type="dxa"/>
            <w:tcBorders>
              <w:top w:val="nil"/>
              <w:left w:val="nil"/>
              <w:bottom w:val="nil"/>
              <w:right w:val="nil"/>
            </w:tcBorders>
            <w:shd w:val="clear" w:color="000000" w:fill="FFFFFF"/>
            <w:vAlign w:val="center"/>
            <w:hideMark/>
          </w:tcPr>
          <w:p w14:paraId="6AD16E2A"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7F7C21B0"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58255472"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2B258ED4"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5AE526B1" w14:textId="77777777" w:rsidR="00AA41CC" w:rsidRDefault="00AA41CC">
            <w:pPr>
              <w:rPr>
                <w:rFonts w:ascii="Aptos Narrow" w:hAnsi="Aptos Narrow"/>
                <w:sz w:val="20"/>
                <w:szCs w:val="20"/>
              </w:rPr>
            </w:pPr>
            <w:r>
              <w:rPr>
                <w:rFonts w:ascii="Aptos Narrow" w:hAnsi="Aptos Narrow"/>
                <w:sz w:val="20"/>
                <w:szCs w:val="20"/>
              </w:rPr>
              <w:t> </w:t>
            </w:r>
          </w:p>
        </w:tc>
      </w:tr>
      <w:tr w:rsidR="00AA41CC" w14:paraId="44EBBF0A" w14:textId="77777777" w:rsidTr="00AA41CC">
        <w:trPr>
          <w:trHeight w:val="60"/>
        </w:trPr>
        <w:tc>
          <w:tcPr>
            <w:tcW w:w="3410" w:type="dxa"/>
            <w:tcBorders>
              <w:top w:val="nil"/>
              <w:left w:val="single" w:sz="8" w:space="0" w:color="auto"/>
              <w:bottom w:val="nil"/>
              <w:right w:val="nil"/>
            </w:tcBorders>
            <w:vAlign w:val="center"/>
            <w:hideMark/>
          </w:tcPr>
          <w:p w14:paraId="38398E7D"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131C258F"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nil"/>
              <w:bottom w:val="nil"/>
              <w:right w:val="nil"/>
            </w:tcBorders>
            <w:vAlign w:val="center"/>
            <w:hideMark/>
          </w:tcPr>
          <w:p w14:paraId="39D991C0" w14:textId="77777777" w:rsidR="00AA41CC" w:rsidRDefault="00AA41CC">
            <w:pPr>
              <w:rPr>
                <w:rFonts w:ascii="Aptos Narrow" w:hAnsi="Aptos Narrow"/>
                <w:sz w:val="20"/>
                <w:szCs w:val="20"/>
              </w:rPr>
            </w:pPr>
          </w:p>
        </w:tc>
        <w:tc>
          <w:tcPr>
            <w:tcW w:w="1112" w:type="dxa"/>
            <w:tcBorders>
              <w:top w:val="nil"/>
              <w:left w:val="nil"/>
              <w:bottom w:val="nil"/>
              <w:right w:val="nil"/>
            </w:tcBorders>
            <w:vAlign w:val="center"/>
            <w:hideMark/>
          </w:tcPr>
          <w:p w14:paraId="6AB9526E" w14:textId="77777777" w:rsidR="00AA41CC" w:rsidRDefault="00AA41CC">
            <w:pPr>
              <w:rPr>
                <w:sz w:val="20"/>
                <w:szCs w:val="20"/>
              </w:rPr>
            </w:pPr>
          </w:p>
        </w:tc>
        <w:tc>
          <w:tcPr>
            <w:tcW w:w="565" w:type="dxa"/>
            <w:tcBorders>
              <w:top w:val="nil"/>
              <w:left w:val="nil"/>
              <w:bottom w:val="nil"/>
              <w:right w:val="nil"/>
            </w:tcBorders>
            <w:shd w:val="clear" w:color="000000" w:fill="FFFFFF"/>
            <w:vAlign w:val="center"/>
            <w:hideMark/>
          </w:tcPr>
          <w:p w14:paraId="629C4470"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1FFA6DE8"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6557225D"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5ACE35C1"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33F12380" w14:textId="77777777" w:rsidR="00AA41CC" w:rsidRDefault="00AA41CC">
            <w:pPr>
              <w:rPr>
                <w:rFonts w:ascii="Aptos Narrow" w:hAnsi="Aptos Narrow"/>
                <w:sz w:val="20"/>
                <w:szCs w:val="20"/>
              </w:rPr>
            </w:pPr>
            <w:r>
              <w:rPr>
                <w:rFonts w:ascii="Aptos Narrow" w:hAnsi="Aptos Narrow"/>
                <w:sz w:val="20"/>
                <w:szCs w:val="20"/>
              </w:rPr>
              <w:t> </w:t>
            </w:r>
          </w:p>
        </w:tc>
      </w:tr>
      <w:tr w:rsidR="00AA41CC" w14:paraId="17CEF680" w14:textId="77777777" w:rsidTr="00AA41CC">
        <w:trPr>
          <w:trHeight w:val="270"/>
        </w:trPr>
        <w:tc>
          <w:tcPr>
            <w:tcW w:w="3410" w:type="dxa"/>
            <w:tcBorders>
              <w:top w:val="single" w:sz="4" w:space="0" w:color="auto"/>
              <w:left w:val="single" w:sz="8" w:space="0" w:color="auto"/>
              <w:bottom w:val="single" w:sz="4" w:space="0" w:color="auto"/>
              <w:right w:val="single" w:sz="4" w:space="0" w:color="auto"/>
            </w:tcBorders>
            <w:vAlign w:val="center"/>
            <w:hideMark/>
          </w:tcPr>
          <w:p w14:paraId="230CBECC" w14:textId="77777777" w:rsidR="00AA41CC" w:rsidRDefault="00AA41CC">
            <w:pPr>
              <w:rPr>
                <w:rFonts w:ascii="Aptos Narrow" w:hAnsi="Aptos Narrow"/>
                <w:sz w:val="20"/>
                <w:szCs w:val="20"/>
              </w:rPr>
            </w:pPr>
            <w:r>
              <w:rPr>
                <w:rFonts w:ascii="Aptos Narrow" w:hAnsi="Aptos Narrow"/>
                <w:sz w:val="20"/>
                <w:szCs w:val="20"/>
              </w:rPr>
              <w:t>Plataforma 12 m indefinida</w:t>
            </w:r>
          </w:p>
        </w:tc>
        <w:tc>
          <w:tcPr>
            <w:tcW w:w="184" w:type="dxa"/>
            <w:tcBorders>
              <w:top w:val="nil"/>
              <w:left w:val="nil"/>
              <w:bottom w:val="nil"/>
              <w:right w:val="nil"/>
            </w:tcBorders>
            <w:shd w:val="clear" w:color="000000" w:fill="FFFFFF"/>
            <w:vAlign w:val="center"/>
            <w:hideMark/>
          </w:tcPr>
          <w:p w14:paraId="3B005B9F"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single" w:sz="4" w:space="0" w:color="auto"/>
              <w:left w:val="single" w:sz="4" w:space="0" w:color="auto"/>
              <w:bottom w:val="single" w:sz="4" w:space="0" w:color="auto"/>
              <w:right w:val="nil"/>
            </w:tcBorders>
            <w:vAlign w:val="center"/>
            <w:hideMark/>
          </w:tcPr>
          <w:p w14:paraId="17C7AF7E" w14:textId="77777777" w:rsidR="00AA41CC" w:rsidRDefault="00AA41CC">
            <w:pPr>
              <w:jc w:val="right"/>
              <w:rPr>
                <w:rFonts w:ascii="Aptos Narrow" w:hAnsi="Aptos Narrow"/>
                <w:sz w:val="20"/>
                <w:szCs w:val="20"/>
              </w:rPr>
            </w:pPr>
            <w:r>
              <w:rPr>
                <w:rFonts w:ascii="Aptos Narrow" w:hAnsi="Aptos Narrow"/>
                <w:sz w:val="20"/>
                <w:szCs w:val="20"/>
              </w:rPr>
              <w:t>304,20 €</w:t>
            </w:r>
          </w:p>
        </w:tc>
        <w:tc>
          <w:tcPr>
            <w:tcW w:w="1112" w:type="dxa"/>
            <w:tcBorders>
              <w:top w:val="single" w:sz="4" w:space="0" w:color="auto"/>
              <w:left w:val="single" w:sz="4" w:space="0" w:color="auto"/>
              <w:bottom w:val="single" w:sz="4" w:space="0" w:color="auto"/>
              <w:right w:val="single" w:sz="4" w:space="0" w:color="auto"/>
            </w:tcBorders>
            <w:vAlign w:val="center"/>
            <w:hideMark/>
          </w:tcPr>
          <w:p w14:paraId="62A4283F" w14:textId="77777777" w:rsidR="00AA41CC" w:rsidRDefault="00AA41CC">
            <w:pPr>
              <w:jc w:val="right"/>
              <w:rPr>
                <w:rFonts w:ascii="Aptos Narrow" w:hAnsi="Aptos Narrow"/>
                <w:sz w:val="20"/>
                <w:szCs w:val="20"/>
              </w:rPr>
            </w:pPr>
            <w:r>
              <w:rPr>
                <w:rFonts w:ascii="Aptos Narrow" w:hAnsi="Aptos Narrow"/>
                <w:sz w:val="20"/>
                <w:szCs w:val="20"/>
              </w:rPr>
              <w:t>2</w:t>
            </w:r>
          </w:p>
        </w:tc>
        <w:tc>
          <w:tcPr>
            <w:tcW w:w="565" w:type="dxa"/>
            <w:tcBorders>
              <w:top w:val="nil"/>
              <w:left w:val="nil"/>
              <w:bottom w:val="nil"/>
              <w:right w:val="nil"/>
            </w:tcBorders>
            <w:shd w:val="clear" w:color="000000" w:fill="FFFFFF"/>
            <w:vAlign w:val="center"/>
            <w:hideMark/>
          </w:tcPr>
          <w:p w14:paraId="4EA8F0EC"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2F6720" w14:textId="77777777" w:rsidR="00AA41CC" w:rsidRDefault="00AA41CC">
            <w:pPr>
              <w:jc w:val="right"/>
              <w:rPr>
                <w:rFonts w:ascii="Aptos Narrow" w:hAnsi="Aptos Narrow"/>
                <w:sz w:val="20"/>
                <w:szCs w:val="20"/>
              </w:rPr>
            </w:pPr>
            <w:r>
              <w:rPr>
                <w:rFonts w:ascii="Aptos Narrow" w:hAnsi="Aptos Narrow"/>
                <w:sz w:val="20"/>
                <w:szCs w:val="20"/>
              </w:rPr>
              <w:t>608,40 €</w:t>
            </w:r>
          </w:p>
        </w:tc>
        <w:tc>
          <w:tcPr>
            <w:tcW w:w="238" w:type="dxa"/>
            <w:tcBorders>
              <w:top w:val="nil"/>
              <w:left w:val="nil"/>
              <w:bottom w:val="nil"/>
              <w:right w:val="nil"/>
            </w:tcBorders>
            <w:shd w:val="clear" w:color="000000" w:fill="FFFFFF"/>
            <w:vAlign w:val="center"/>
            <w:hideMark/>
          </w:tcPr>
          <w:p w14:paraId="2F9404DA"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single" w:sz="4" w:space="0" w:color="auto"/>
              <w:left w:val="single" w:sz="4" w:space="0" w:color="auto"/>
              <w:bottom w:val="single" w:sz="4" w:space="0" w:color="auto"/>
              <w:right w:val="single" w:sz="4" w:space="0" w:color="auto"/>
            </w:tcBorders>
            <w:vAlign w:val="center"/>
            <w:hideMark/>
          </w:tcPr>
          <w:p w14:paraId="5C8AEAF2"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single" w:sz="4" w:space="0" w:color="auto"/>
              <w:left w:val="nil"/>
              <w:bottom w:val="single" w:sz="4" w:space="0" w:color="auto"/>
              <w:right w:val="single" w:sz="4" w:space="0" w:color="auto"/>
            </w:tcBorders>
            <w:vAlign w:val="center"/>
            <w:hideMark/>
          </w:tcPr>
          <w:p w14:paraId="58643841"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67657EBA" w14:textId="77777777" w:rsidTr="00AA41CC">
        <w:trPr>
          <w:trHeight w:val="270"/>
        </w:trPr>
        <w:tc>
          <w:tcPr>
            <w:tcW w:w="3410" w:type="dxa"/>
            <w:tcBorders>
              <w:top w:val="nil"/>
              <w:left w:val="single" w:sz="8" w:space="0" w:color="auto"/>
              <w:bottom w:val="single" w:sz="4" w:space="0" w:color="auto"/>
              <w:right w:val="single" w:sz="4" w:space="0" w:color="auto"/>
            </w:tcBorders>
            <w:vAlign w:val="center"/>
            <w:hideMark/>
          </w:tcPr>
          <w:p w14:paraId="79D33AA7" w14:textId="77777777" w:rsidR="00AA41CC" w:rsidRDefault="00AA41CC">
            <w:pPr>
              <w:rPr>
                <w:rFonts w:ascii="Aptos Narrow" w:hAnsi="Aptos Narrow"/>
                <w:sz w:val="20"/>
                <w:szCs w:val="20"/>
              </w:rPr>
            </w:pPr>
            <w:r>
              <w:rPr>
                <w:rFonts w:ascii="Aptos Narrow" w:hAnsi="Aptos Narrow"/>
                <w:sz w:val="20"/>
                <w:szCs w:val="20"/>
              </w:rPr>
              <w:t>Plataforma 18 m indefinida</w:t>
            </w:r>
          </w:p>
        </w:tc>
        <w:tc>
          <w:tcPr>
            <w:tcW w:w="184" w:type="dxa"/>
            <w:tcBorders>
              <w:top w:val="nil"/>
              <w:left w:val="nil"/>
              <w:bottom w:val="nil"/>
              <w:right w:val="nil"/>
            </w:tcBorders>
            <w:shd w:val="clear" w:color="000000" w:fill="FFFFFF"/>
            <w:vAlign w:val="center"/>
            <w:hideMark/>
          </w:tcPr>
          <w:p w14:paraId="377E14AD"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7AEBFBFF" w14:textId="77777777" w:rsidR="00AA41CC" w:rsidRDefault="00AA41CC">
            <w:pPr>
              <w:jc w:val="right"/>
              <w:rPr>
                <w:rFonts w:ascii="Aptos Narrow" w:hAnsi="Aptos Narrow"/>
                <w:sz w:val="20"/>
                <w:szCs w:val="20"/>
              </w:rPr>
            </w:pPr>
            <w:r>
              <w:rPr>
                <w:rFonts w:ascii="Aptos Narrow" w:hAnsi="Aptos Narrow"/>
                <w:sz w:val="20"/>
                <w:szCs w:val="20"/>
              </w:rPr>
              <w:t>304,20 €</w:t>
            </w:r>
          </w:p>
        </w:tc>
        <w:tc>
          <w:tcPr>
            <w:tcW w:w="1112" w:type="dxa"/>
            <w:tcBorders>
              <w:top w:val="nil"/>
              <w:left w:val="single" w:sz="4" w:space="0" w:color="auto"/>
              <w:bottom w:val="single" w:sz="4" w:space="0" w:color="auto"/>
              <w:right w:val="single" w:sz="4" w:space="0" w:color="auto"/>
            </w:tcBorders>
            <w:vAlign w:val="center"/>
            <w:hideMark/>
          </w:tcPr>
          <w:p w14:paraId="4A2F6CF5" w14:textId="77777777" w:rsidR="00AA41CC" w:rsidRDefault="00AA41CC">
            <w:pPr>
              <w:jc w:val="right"/>
              <w:rPr>
                <w:rFonts w:ascii="Aptos Narrow" w:hAnsi="Aptos Narrow"/>
                <w:sz w:val="20"/>
                <w:szCs w:val="20"/>
              </w:rPr>
            </w:pPr>
            <w:r>
              <w:rPr>
                <w:rFonts w:ascii="Aptos Narrow" w:hAnsi="Aptos Narrow"/>
                <w:sz w:val="20"/>
                <w:szCs w:val="20"/>
              </w:rPr>
              <w:t>4</w:t>
            </w:r>
          </w:p>
        </w:tc>
        <w:tc>
          <w:tcPr>
            <w:tcW w:w="565" w:type="dxa"/>
            <w:tcBorders>
              <w:top w:val="nil"/>
              <w:left w:val="nil"/>
              <w:bottom w:val="nil"/>
              <w:right w:val="nil"/>
            </w:tcBorders>
            <w:shd w:val="clear" w:color="000000" w:fill="FFFFFF"/>
            <w:vAlign w:val="center"/>
            <w:hideMark/>
          </w:tcPr>
          <w:p w14:paraId="1873CEA5"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single" w:sz="4" w:space="0" w:color="auto"/>
              <w:bottom w:val="single" w:sz="4" w:space="0" w:color="auto"/>
              <w:right w:val="single" w:sz="4" w:space="0" w:color="auto"/>
            </w:tcBorders>
            <w:shd w:val="clear" w:color="000000" w:fill="FFFFFF"/>
            <w:vAlign w:val="center"/>
            <w:hideMark/>
          </w:tcPr>
          <w:p w14:paraId="2DCB490A" w14:textId="77777777" w:rsidR="00AA41CC" w:rsidRDefault="00AA41CC">
            <w:pPr>
              <w:jc w:val="right"/>
              <w:rPr>
                <w:rFonts w:ascii="Aptos Narrow" w:hAnsi="Aptos Narrow"/>
                <w:sz w:val="20"/>
                <w:szCs w:val="20"/>
              </w:rPr>
            </w:pPr>
            <w:r>
              <w:rPr>
                <w:rFonts w:ascii="Aptos Narrow" w:hAnsi="Aptos Narrow"/>
                <w:sz w:val="20"/>
                <w:szCs w:val="20"/>
              </w:rPr>
              <w:t>1.216,80 €</w:t>
            </w:r>
          </w:p>
        </w:tc>
        <w:tc>
          <w:tcPr>
            <w:tcW w:w="238" w:type="dxa"/>
            <w:tcBorders>
              <w:top w:val="nil"/>
              <w:left w:val="nil"/>
              <w:bottom w:val="nil"/>
              <w:right w:val="nil"/>
            </w:tcBorders>
            <w:shd w:val="clear" w:color="000000" w:fill="FFFFFF"/>
            <w:vAlign w:val="center"/>
            <w:hideMark/>
          </w:tcPr>
          <w:p w14:paraId="6ABDC7D7"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0DA880B0"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145DA3E7"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13D8418C" w14:textId="77777777" w:rsidTr="00AA41CC">
        <w:trPr>
          <w:trHeight w:val="180"/>
        </w:trPr>
        <w:tc>
          <w:tcPr>
            <w:tcW w:w="3410" w:type="dxa"/>
            <w:tcBorders>
              <w:top w:val="nil"/>
              <w:left w:val="single" w:sz="8" w:space="0" w:color="auto"/>
              <w:bottom w:val="nil"/>
              <w:right w:val="nil"/>
            </w:tcBorders>
            <w:vAlign w:val="center"/>
            <w:hideMark/>
          </w:tcPr>
          <w:p w14:paraId="3BBB8D0C"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251ED948"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8" w:space="0" w:color="auto"/>
              <w:bottom w:val="nil"/>
              <w:right w:val="nil"/>
            </w:tcBorders>
            <w:shd w:val="clear" w:color="000000" w:fill="FFFFFF"/>
            <w:vAlign w:val="center"/>
            <w:hideMark/>
          </w:tcPr>
          <w:p w14:paraId="2B82636B"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shd w:val="clear" w:color="000000" w:fill="FFFFFF"/>
            <w:vAlign w:val="center"/>
            <w:hideMark/>
          </w:tcPr>
          <w:p w14:paraId="442CC58E"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nil"/>
              <w:right w:val="nil"/>
            </w:tcBorders>
            <w:shd w:val="clear" w:color="000000" w:fill="FFFFFF"/>
            <w:vAlign w:val="center"/>
            <w:hideMark/>
          </w:tcPr>
          <w:p w14:paraId="04A3AF95"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16939630"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36F5659D"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7F47F805"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0702DCAB" w14:textId="77777777" w:rsidR="00AA41CC" w:rsidRDefault="00AA41CC">
            <w:pPr>
              <w:rPr>
                <w:rFonts w:ascii="Aptos Narrow" w:hAnsi="Aptos Narrow"/>
                <w:sz w:val="20"/>
                <w:szCs w:val="20"/>
              </w:rPr>
            </w:pPr>
            <w:r>
              <w:rPr>
                <w:rFonts w:ascii="Aptos Narrow" w:hAnsi="Aptos Narrow"/>
                <w:sz w:val="20"/>
                <w:szCs w:val="20"/>
              </w:rPr>
              <w:t> </w:t>
            </w:r>
          </w:p>
        </w:tc>
      </w:tr>
      <w:tr w:rsidR="00AA41CC" w14:paraId="650EF607" w14:textId="77777777" w:rsidTr="00AA41CC">
        <w:trPr>
          <w:trHeight w:val="270"/>
        </w:trPr>
        <w:tc>
          <w:tcPr>
            <w:tcW w:w="341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6A575EE4" w14:textId="77777777" w:rsidR="00AA41CC" w:rsidRDefault="00AA41CC">
            <w:pPr>
              <w:rPr>
                <w:rFonts w:ascii="Aptos Narrow" w:hAnsi="Aptos Narrow"/>
                <w:sz w:val="20"/>
                <w:szCs w:val="20"/>
              </w:rPr>
            </w:pPr>
            <w:proofErr w:type="gramStart"/>
            <w:r>
              <w:rPr>
                <w:rFonts w:ascii="Aptos Narrow" w:hAnsi="Aptos Narrow"/>
                <w:sz w:val="20"/>
                <w:szCs w:val="20"/>
              </w:rPr>
              <w:t>TOTAL</w:t>
            </w:r>
            <w:proofErr w:type="gramEnd"/>
            <w:r>
              <w:rPr>
                <w:rFonts w:ascii="Aptos Narrow" w:hAnsi="Aptos Narrow"/>
                <w:sz w:val="20"/>
                <w:szCs w:val="20"/>
              </w:rPr>
              <w:t xml:space="preserve"> TRASLLATS (</w:t>
            </w:r>
            <w:proofErr w:type="spellStart"/>
            <w:r>
              <w:rPr>
                <w:rFonts w:ascii="Aptos Narrow" w:hAnsi="Aptos Narrow"/>
                <w:sz w:val="20"/>
                <w:szCs w:val="20"/>
              </w:rPr>
              <w:t>sense</w:t>
            </w:r>
            <w:proofErr w:type="spellEnd"/>
            <w:r>
              <w:rPr>
                <w:rFonts w:ascii="Aptos Narrow" w:hAnsi="Aptos Narrow"/>
                <w:sz w:val="20"/>
                <w:szCs w:val="20"/>
              </w:rPr>
              <w:t>/IVA)</w:t>
            </w:r>
          </w:p>
        </w:tc>
        <w:tc>
          <w:tcPr>
            <w:tcW w:w="184" w:type="dxa"/>
            <w:tcBorders>
              <w:top w:val="nil"/>
              <w:left w:val="nil"/>
              <w:bottom w:val="nil"/>
              <w:right w:val="nil"/>
            </w:tcBorders>
            <w:shd w:val="clear" w:color="000000" w:fill="FFFFFF"/>
            <w:vAlign w:val="center"/>
            <w:hideMark/>
          </w:tcPr>
          <w:p w14:paraId="34E03229"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8" w:space="0" w:color="auto"/>
              <w:bottom w:val="nil"/>
              <w:right w:val="nil"/>
            </w:tcBorders>
            <w:shd w:val="clear" w:color="000000" w:fill="FFFFFF"/>
            <w:vAlign w:val="center"/>
            <w:hideMark/>
          </w:tcPr>
          <w:p w14:paraId="17F126DD"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shd w:val="clear" w:color="000000" w:fill="FFFFFF"/>
            <w:vAlign w:val="center"/>
            <w:hideMark/>
          </w:tcPr>
          <w:p w14:paraId="196CA934"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nil"/>
              <w:right w:val="nil"/>
            </w:tcBorders>
            <w:shd w:val="clear" w:color="000000" w:fill="FFFFFF"/>
            <w:vAlign w:val="center"/>
            <w:hideMark/>
          </w:tcPr>
          <w:p w14:paraId="78A3FD37"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46361234" w14:textId="77777777" w:rsidR="00AA41CC" w:rsidRDefault="00AA41CC">
            <w:pPr>
              <w:jc w:val="right"/>
              <w:rPr>
                <w:rFonts w:ascii="Aptos Narrow" w:hAnsi="Aptos Narrow"/>
                <w:sz w:val="20"/>
                <w:szCs w:val="20"/>
              </w:rPr>
            </w:pPr>
            <w:r>
              <w:rPr>
                <w:rFonts w:ascii="Aptos Narrow" w:hAnsi="Aptos Narrow"/>
                <w:sz w:val="20"/>
                <w:szCs w:val="20"/>
              </w:rPr>
              <w:t>80.068,06 €</w:t>
            </w:r>
          </w:p>
        </w:tc>
        <w:tc>
          <w:tcPr>
            <w:tcW w:w="238" w:type="dxa"/>
            <w:tcBorders>
              <w:top w:val="nil"/>
              <w:left w:val="nil"/>
              <w:bottom w:val="nil"/>
              <w:right w:val="nil"/>
            </w:tcBorders>
            <w:shd w:val="clear" w:color="000000" w:fill="FFFFFF"/>
            <w:vAlign w:val="center"/>
            <w:hideMark/>
          </w:tcPr>
          <w:p w14:paraId="23652C09"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7B571242"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566468A2" w14:textId="77777777" w:rsidR="00AA41CC" w:rsidRDefault="00AA41CC">
            <w:pPr>
              <w:rPr>
                <w:rFonts w:ascii="Aptos Narrow" w:hAnsi="Aptos Narrow"/>
                <w:sz w:val="20"/>
                <w:szCs w:val="20"/>
              </w:rPr>
            </w:pPr>
            <w:r>
              <w:rPr>
                <w:rFonts w:ascii="Aptos Narrow" w:hAnsi="Aptos Narrow"/>
                <w:sz w:val="20"/>
                <w:szCs w:val="20"/>
              </w:rPr>
              <w:t>.. €</w:t>
            </w:r>
          </w:p>
        </w:tc>
      </w:tr>
      <w:tr w:rsidR="00AA41CC" w14:paraId="5E9621D6" w14:textId="77777777" w:rsidTr="00AA41CC">
        <w:trPr>
          <w:trHeight w:val="285"/>
        </w:trPr>
        <w:tc>
          <w:tcPr>
            <w:tcW w:w="3410" w:type="dxa"/>
            <w:tcBorders>
              <w:top w:val="nil"/>
              <w:left w:val="single" w:sz="8" w:space="0" w:color="auto"/>
              <w:bottom w:val="nil"/>
              <w:right w:val="nil"/>
            </w:tcBorders>
            <w:shd w:val="clear" w:color="000000" w:fill="D9D9D9"/>
            <w:vAlign w:val="center"/>
            <w:hideMark/>
          </w:tcPr>
          <w:p w14:paraId="0A0148F5"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6E588D62"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8" w:space="0" w:color="auto"/>
              <w:bottom w:val="nil"/>
              <w:right w:val="nil"/>
            </w:tcBorders>
            <w:shd w:val="clear" w:color="000000" w:fill="FFFFFF"/>
            <w:vAlign w:val="center"/>
            <w:hideMark/>
          </w:tcPr>
          <w:p w14:paraId="5634D326"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shd w:val="clear" w:color="000000" w:fill="FFFFFF"/>
            <w:vAlign w:val="center"/>
            <w:hideMark/>
          </w:tcPr>
          <w:p w14:paraId="43953E08"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nil"/>
              <w:right w:val="nil"/>
            </w:tcBorders>
            <w:shd w:val="clear" w:color="000000" w:fill="FFFFFF"/>
            <w:vAlign w:val="center"/>
            <w:hideMark/>
          </w:tcPr>
          <w:p w14:paraId="4F79A1F5"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084700CF"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26F6BFA5"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6322EA7E"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4D8ABD89" w14:textId="77777777" w:rsidR="00AA41CC" w:rsidRDefault="00AA41CC">
            <w:pPr>
              <w:rPr>
                <w:rFonts w:ascii="Aptos Narrow" w:hAnsi="Aptos Narrow"/>
                <w:sz w:val="20"/>
                <w:szCs w:val="20"/>
              </w:rPr>
            </w:pPr>
            <w:r>
              <w:rPr>
                <w:rFonts w:ascii="Aptos Narrow" w:hAnsi="Aptos Narrow"/>
                <w:sz w:val="20"/>
                <w:szCs w:val="20"/>
              </w:rPr>
              <w:t> </w:t>
            </w:r>
          </w:p>
        </w:tc>
      </w:tr>
      <w:tr w:rsidR="00AA41CC" w14:paraId="7F5C8871" w14:textId="77777777" w:rsidTr="00AA41CC">
        <w:trPr>
          <w:trHeight w:val="315"/>
        </w:trPr>
        <w:tc>
          <w:tcPr>
            <w:tcW w:w="3410" w:type="dxa"/>
            <w:tcBorders>
              <w:top w:val="nil"/>
              <w:left w:val="single" w:sz="8" w:space="0" w:color="auto"/>
              <w:bottom w:val="nil"/>
              <w:right w:val="nil"/>
            </w:tcBorders>
            <w:shd w:val="clear" w:color="000000" w:fill="FFFFFF"/>
            <w:vAlign w:val="center"/>
            <w:hideMark/>
          </w:tcPr>
          <w:p w14:paraId="409CEC41"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5F204776" w14:textId="77777777" w:rsidR="00AA41CC" w:rsidRDefault="00AA41CC">
            <w:pPr>
              <w:rPr>
                <w:rFonts w:ascii="Aptos Narrow" w:hAnsi="Aptos Narrow"/>
                <w:sz w:val="20"/>
                <w:szCs w:val="20"/>
              </w:rPr>
            </w:pPr>
            <w:r>
              <w:rPr>
                <w:rFonts w:ascii="Aptos Narrow" w:hAnsi="Aptos Narrow"/>
                <w:sz w:val="20"/>
                <w:szCs w:val="20"/>
              </w:rPr>
              <w:t> </w:t>
            </w:r>
          </w:p>
        </w:tc>
        <w:tc>
          <w:tcPr>
            <w:tcW w:w="6766" w:type="dxa"/>
            <w:gridSpan w:val="7"/>
            <w:tcBorders>
              <w:top w:val="single" w:sz="8" w:space="0" w:color="auto"/>
              <w:left w:val="single" w:sz="8" w:space="0" w:color="auto"/>
              <w:bottom w:val="single" w:sz="8" w:space="0" w:color="auto"/>
              <w:right w:val="single" w:sz="8" w:space="0" w:color="000000"/>
            </w:tcBorders>
            <w:vAlign w:val="center"/>
            <w:hideMark/>
          </w:tcPr>
          <w:p w14:paraId="74626F80" w14:textId="77777777" w:rsidR="00AA41CC" w:rsidRDefault="00AA41CC">
            <w:pPr>
              <w:jc w:val="center"/>
              <w:rPr>
                <w:rFonts w:ascii="Aptos Narrow" w:hAnsi="Aptos Narrow"/>
                <w:b/>
                <w:bCs/>
              </w:rPr>
            </w:pPr>
            <w:r>
              <w:rPr>
                <w:rFonts w:ascii="Aptos Narrow" w:hAnsi="Aptos Narrow"/>
                <w:b/>
                <w:bCs/>
              </w:rPr>
              <w:t>GESTIÓ RESIDUS</w:t>
            </w:r>
          </w:p>
        </w:tc>
      </w:tr>
      <w:tr w:rsidR="00AA41CC" w14:paraId="1BD8567E" w14:textId="77777777" w:rsidTr="00AA41CC">
        <w:trPr>
          <w:trHeight w:val="540"/>
        </w:trPr>
        <w:tc>
          <w:tcPr>
            <w:tcW w:w="3410" w:type="dxa"/>
            <w:tcBorders>
              <w:top w:val="single" w:sz="4" w:space="0" w:color="auto"/>
              <w:left w:val="single" w:sz="8" w:space="0" w:color="auto"/>
              <w:bottom w:val="single" w:sz="4" w:space="0" w:color="auto"/>
              <w:right w:val="single" w:sz="4" w:space="0" w:color="auto"/>
            </w:tcBorders>
            <w:vAlign w:val="center"/>
            <w:hideMark/>
          </w:tcPr>
          <w:p w14:paraId="1BEB5C80" w14:textId="77777777" w:rsidR="00AA41CC" w:rsidRDefault="00AA41CC">
            <w:pPr>
              <w:rPr>
                <w:rFonts w:ascii="Aptos Narrow" w:hAnsi="Aptos Narrow"/>
                <w:b/>
                <w:bCs/>
                <w:sz w:val="20"/>
                <w:szCs w:val="20"/>
              </w:rPr>
            </w:pPr>
            <w:r>
              <w:rPr>
                <w:rFonts w:ascii="Aptos Narrow" w:hAnsi="Aptos Narrow"/>
                <w:b/>
                <w:bCs/>
                <w:sz w:val="20"/>
                <w:szCs w:val="20"/>
              </w:rPr>
              <w:t>TIPUS PLATAFORMA ELEVADORES</w:t>
            </w:r>
          </w:p>
        </w:tc>
        <w:tc>
          <w:tcPr>
            <w:tcW w:w="184" w:type="dxa"/>
            <w:tcBorders>
              <w:top w:val="nil"/>
              <w:left w:val="nil"/>
              <w:bottom w:val="nil"/>
              <w:right w:val="nil"/>
            </w:tcBorders>
            <w:shd w:val="clear" w:color="000000" w:fill="FFFFFF"/>
            <w:vAlign w:val="center"/>
            <w:hideMark/>
          </w:tcPr>
          <w:p w14:paraId="2F48614F"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vAlign w:val="center"/>
            <w:hideMark/>
          </w:tcPr>
          <w:p w14:paraId="06C9E021" w14:textId="77777777" w:rsidR="00AA41CC" w:rsidRDefault="00AA41CC">
            <w:pPr>
              <w:jc w:val="center"/>
              <w:rPr>
                <w:rFonts w:ascii="Aptos Narrow" w:hAnsi="Aptos Narrow"/>
                <w:b/>
                <w:bCs/>
                <w:sz w:val="20"/>
                <w:szCs w:val="20"/>
              </w:rPr>
            </w:pPr>
            <w:r>
              <w:rPr>
                <w:rFonts w:ascii="Aptos Narrow" w:hAnsi="Aptos Narrow"/>
                <w:b/>
                <w:bCs/>
                <w:sz w:val="20"/>
                <w:szCs w:val="20"/>
              </w:rPr>
              <w:t xml:space="preserve">€ </w:t>
            </w:r>
            <w:proofErr w:type="spellStart"/>
            <w:r>
              <w:rPr>
                <w:rFonts w:ascii="Aptos Narrow" w:hAnsi="Aptos Narrow"/>
                <w:b/>
                <w:bCs/>
                <w:sz w:val="20"/>
                <w:szCs w:val="20"/>
              </w:rPr>
              <w:t>gestió</w:t>
            </w:r>
            <w:proofErr w:type="spellEnd"/>
            <w:r>
              <w:rPr>
                <w:rFonts w:ascii="Aptos Narrow" w:hAnsi="Aptos Narrow"/>
                <w:b/>
                <w:bCs/>
                <w:sz w:val="20"/>
                <w:szCs w:val="20"/>
              </w:rPr>
              <w:t xml:space="preserve"> </w:t>
            </w:r>
            <w:proofErr w:type="spellStart"/>
            <w:r>
              <w:rPr>
                <w:rFonts w:ascii="Aptos Narrow" w:hAnsi="Aptos Narrow"/>
                <w:b/>
                <w:bCs/>
                <w:sz w:val="20"/>
                <w:szCs w:val="20"/>
              </w:rPr>
              <w:t>residu</w:t>
            </w:r>
            <w:proofErr w:type="spellEnd"/>
          </w:p>
        </w:tc>
        <w:tc>
          <w:tcPr>
            <w:tcW w:w="1112" w:type="dxa"/>
            <w:tcBorders>
              <w:top w:val="nil"/>
              <w:left w:val="nil"/>
              <w:bottom w:val="single" w:sz="4" w:space="0" w:color="auto"/>
              <w:right w:val="single" w:sz="4" w:space="0" w:color="auto"/>
            </w:tcBorders>
            <w:vAlign w:val="bottom"/>
            <w:hideMark/>
          </w:tcPr>
          <w:p w14:paraId="09A80FF5" w14:textId="77777777" w:rsidR="00AA41CC" w:rsidRDefault="00AA41CC">
            <w:pPr>
              <w:jc w:val="center"/>
              <w:rPr>
                <w:rFonts w:ascii="Aptos Narrow" w:hAnsi="Aptos Narrow"/>
                <w:sz w:val="22"/>
                <w:szCs w:val="22"/>
              </w:rPr>
            </w:pPr>
            <w:proofErr w:type="spellStart"/>
            <w:r>
              <w:rPr>
                <w:rFonts w:ascii="Aptos Narrow" w:hAnsi="Aptos Narrow"/>
                <w:sz w:val="22"/>
                <w:szCs w:val="22"/>
              </w:rPr>
              <w:t>Trasllats</w:t>
            </w:r>
            <w:proofErr w:type="spellEnd"/>
          </w:p>
        </w:tc>
        <w:tc>
          <w:tcPr>
            <w:tcW w:w="565" w:type="dxa"/>
            <w:tcBorders>
              <w:top w:val="nil"/>
              <w:left w:val="nil"/>
              <w:bottom w:val="single" w:sz="4" w:space="0" w:color="auto"/>
              <w:right w:val="single" w:sz="4" w:space="0" w:color="auto"/>
            </w:tcBorders>
            <w:vAlign w:val="center"/>
            <w:hideMark/>
          </w:tcPr>
          <w:p w14:paraId="0F78E5CD" w14:textId="77777777" w:rsidR="00AA41CC" w:rsidRDefault="00AA41CC">
            <w:pPr>
              <w:jc w:val="center"/>
              <w:rPr>
                <w:rFonts w:ascii="Aptos Narrow" w:hAnsi="Aptos Narrow"/>
                <w:b/>
                <w:bCs/>
                <w:sz w:val="20"/>
                <w:szCs w:val="20"/>
              </w:rPr>
            </w:pPr>
            <w:r>
              <w:rPr>
                <w:rFonts w:ascii="Aptos Narrow" w:hAnsi="Aptos Narrow"/>
                <w:b/>
                <w:bCs/>
                <w:sz w:val="20"/>
                <w:szCs w:val="20"/>
              </w:rPr>
              <w:t> </w:t>
            </w:r>
          </w:p>
        </w:tc>
        <w:tc>
          <w:tcPr>
            <w:tcW w:w="1369" w:type="dxa"/>
            <w:tcBorders>
              <w:top w:val="nil"/>
              <w:left w:val="nil"/>
              <w:bottom w:val="single" w:sz="4" w:space="0" w:color="auto"/>
              <w:right w:val="single" w:sz="4" w:space="0" w:color="auto"/>
            </w:tcBorders>
            <w:vAlign w:val="center"/>
            <w:hideMark/>
          </w:tcPr>
          <w:p w14:paraId="2C149B00" w14:textId="77777777" w:rsidR="00AA41CC" w:rsidRDefault="00AA41CC">
            <w:pPr>
              <w:jc w:val="center"/>
              <w:rPr>
                <w:rFonts w:ascii="Aptos Narrow" w:hAnsi="Aptos Narrow"/>
                <w:b/>
                <w:bCs/>
                <w:sz w:val="20"/>
                <w:szCs w:val="20"/>
              </w:rPr>
            </w:pPr>
            <w:proofErr w:type="spellStart"/>
            <w:r>
              <w:rPr>
                <w:rFonts w:ascii="Aptos Narrow" w:hAnsi="Aptos Narrow"/>
                <w:b/>
                <w:bCs/>
                <w:sz w:val="20"/>
                <w:szCs w:val="20"/>
              </w:rPr>
              <w:t>Import</w:t>
            </w:r>
            <w:proofErr w:type="spellEnd"/>
          </w:p>
        </w:tc>
        <w:tc>
          <w:tcPr>
            <w:tcW w:w="238" w:type="dxa"/>
            <w:tcBorders>
              <w:top w:val="nil"/>
              <w:left w:val="nil"/>
              <w:bottom w:val="nil"/>
              <w:right w:val="nil"/>
            </w:tcBorders>
            <w:shd w:val="clear" w:color="000000" w:fill="FFFFFF"/>
            <w:vAlign w:val="center"/>
            <w:hideMark/>
          </w:tcPr>
          <w:p w14:paraId="2D8B2B50"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4F096D82" w14:textId="77777777" w:rsidR="00AA41CC" w:rsidRDefault="00AA41CC">
            <w:pPr>
              <w:jc w:val="center"/>
              <w:rPr>
                <w:rFonts w:ascii="Aptos Narrow" w:hAnsi="Aptos Narrow"/>
                <w:b/>
                <w:bCs/>
                <w:sz w:val="20"/>
                <w:szCs w:val="20"/>
              </w:rPr>
            </w:pPr>
            <w:r>
              <w:rPr>
                <w:rFonts w:ascii="Aptos Narrow" w:hAnsi="Aptos Narrow"/>
                <w:b/>
                <w:bCs/>
                <w:sz w:val="20"/>
                <w:szCs w:val="20"/>
              </w:rPr>
              <w:t xml:space="preserve">€ </w:t>
            </w:r>
            <w:proofErr w:type="spellStart"/>
            <w:r>
              <w:rPr>
                <w:rFonts w:ascii="Aptos Narrow" w:hAnsi="Aptos Narrow"/>
                <w:b/>
                <w:bCs/>
                <w:sz w:val="20"/>
                <w:szCs w:val="20"/>
              </w:rPr>
              <w:t>gestió</w:t>
            </w:r>
            <w:proofErr w:type="spellEnd"/>
            <w:r>
              <w:rPr>
                <w:rFonts w:ascii="Aptos Narrow" w:hAnsi="Aptos Narrow"/>
                <w:b/>
                <w:bCs/>
                <w:sz w:val="20"/>
                <w:szCs w:val="20"/>
              </w:rPr>
              <w:t xml:space="preserve"> </w:t>
            </w:r>
            <w:proofErr w:type="spellStart"/>
            <w:r>
              <w:rPr>
                <w:rFonts w:ascii="Aptos Narrow" w:hAnsi="Aptos Narrow"/>
                <w:b/>
                <w:bCs/>
                <w:sz w:val="20"/>
                <w:szCs w:val="20"/>
              </w:rPr>
              <w:t>residu</w:t>
            </w:r>
            <w:proofErr w:type="spellEnd"/>
            <w:r>
              <w:rPr>
                <w:rFonts w:ascii="Aptos Narrow" w:hAnsi="Aptos Narrow"/>
                <w:b/>
                <w:bCs/>
                <w:sz w:val="20"/>
                <w:szCs w:val="20"/>
              </w:rPr>
              <w:t xml:space="preserve"> </w:t>
            </w:r>
            <w:proofErr w:type="spellStart"/>
            <w:r>
              <w:rPr>
                <w:rFonts w:ascii="Aptos Narrow" w:hAnsi="Aptos Narrow"/>
                <w:b/>
                <w:bCs/>
                <w:sz w:val="20"/>
                <w:szCs w:val="20"/>
              </w:rPr>
              <w:t>ofert</w:t>
            </w:r>
            <w:proofErr w:type="spellEnd"/>
          </w:p>
        </w:tc>
        <w:tc>
          <w:tcPr>
            <w:tcW w:w="1192" w:type="dxa"/>
            <w:tcBorders>
              <w:top w:val="nil"/>
              <w:left w:val="nil"/>
              <w:bottom w:val="single" w:sz="4" w:space="0" w:color="auto"/>
              <w:right w:val="single" w:sz="4" w:space="0" w:color="auto"/>
            </w:tcBorders>
            <w:vAlign w:val="center"/>
            <w:hideMark/>
          </w:tcPr>
          <w:p w14:paraId="37BAFF13" w14:textId="77777777" w:rsidR="00AA41CC" w:rsidRDefault="00AA41CC">
            <w:pPr>
              <w:jc w:val="center"/>
              <w:rPr>
                <w:rFonts w:ascii="Aptos Narrow" w:hAnsi="Aptos Narrow"/>
                <w:b/>
                <w:bCs/>
                <w:sz w:val="20"/>
                <w:szCs w:val="20"/>
              </w:rPr>
            </w:pPr>
            <w:r>
              <w:rPr>
                <w:rFonts w:ascii="Aptos Narrow" w:hAnsi="Aptos Narrow"/>
                <w:b/>
                <w:bCs/>
                <w:sz w:val="20"/>
                <w:szCs w:val="20"/>
              </w:rPr>
              <w:t>IMPORT OFERT</w:t>
            </w:r>
          </w:p>
        </w:tc>
      </w:tr>
      <w:tr w:rsidR="00AA41CC" w14:paraId="41201D9C" w14:textId="77777777" w:rsidTr="00AA41CC">
        <w:trPr>
          <w:trHeight w:val="120"/>
        </w:trPr>
        <w:tc>
          <w:tcPr>
            <w:tcW w:w="3410" w:type="dxa"/>
            <w:tcBorders>
              <w:top w:val="nil"/>
              <w:left w:val="single" w:sz="8" w:space="0" w:color="auto"/>
              <w:bottom w:val="nil"/>
              <w:right w:val="nil"/>
            </w:tcBorders>
            <w:vAlign w:val="center"/>
            <w:hideMark/>
          </w:tcPr>
          <w:p w14:paraId="557AEA67" w14:textId="77777777" w:rsidR="00AA41CC" w:rsidRDefault="00AA41CC">
            <w:pPr>
              <w:rPr>
                <w:rFonts w:ascii="Aptos Narrow" w:hAnsi="Aptos Narrow"/>
                <w:b/>
                <w:bCs/>
                <w:sz w:val="20"/>
                <w:szCs w:val="20"/>
              </w:rPr>
            </w:pPr>
            <w:r>
              <w:rPr>
                <w:rFonts w:ascii="Aptos Narrow" w:hAnsi="Aptos Narrow"/>
                <w:b/>
                <w:bCs/>
                <w:sz w:val="20"/>
                <w:szCs w:val="20"/>
              </w:rPr>
              <w:t> </w:t>
            </w:r>
          </w:p>
        </w:tc>
        <w:tc>
          <w:tcPr>
            <w:tcW w:w="184" w:type="dxa"/>
            <w:tcBorders>
              <w:top w:val="nil"/>
              <w:left w:val="nil"/>
              <w:bottom w:val="nil"/>
              <w:right w:val="nil"/>
            </w:tcBorders>
            <w:shd w:val="clear" w:color="000000" w:fill="FFFFFF"/>
            <w:vAlign w:val="center"/>
            <w:hideMark/>
          </w:tcPr>
          <w:p w14:paraId="677F47F5"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8" w:space="0" w:color="auto"/>
              <w:bottom w:val="nil"/>
              <w:right w:val="nil"/>
            </w:tcBorders>
            <w:shd w:val="clear" w:color="000000" w:fill="FFFFFF"/>
            <w:vAlign w:val="center"/>
            <w:hideMark/>
          </w:tcPr>
          <w:p w14:paraId="18F87A57"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shd w:val="clear" w:color="000000" w:fill="FFFFFF"/>
            <w:vAlign w:val="center"/>
            <w:hideMark/>
          </w:tcPr>
          <w:p w14:paraId="0F7A2A82"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nil"/>
              <w:right w:val="nil"/>
            </w:tcBorders>
            <w:shd w:val="clear" w:color="000000" w:fill="FFFFFF"/>
            <w:vAlign w:val="center"/>
            <w:hideMark/>
          </w:tcPr>
          <w:p w14:paraId="5CBD7AF7"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6C234958"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20C1993A"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3E1FFB0C"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6BEEBEF1" w14:textId="77777777" w:rsidR="00AA41CC" w:rsidRDefault="00AA41CC">
            <w:pPr>
              <w:rPr>
                <w:rFonts w:ascii="Aptos Narrow" w:hAnsi="Aptos Narrow"/>
                <w:sz w:val="20"/>
                <w:szCs w:val="20"/>
              </w:rPr>
            </w:pPr>
            <w:r>
              <w:rPr>
                <w:rFonts w:ascii="Aptos Narrow" w:hAnsi="Aptos Narrow"/>
                <w:sz w:val="20"/>
                <w:szCs w:val="20"/>
              </w:rPr>
              <w:t> </w:t>
            </w:r>
          </w:p>
        </w:tc>
      </w:tr>
      <w:tr w:rsidR="00AA41CC" w14:paraId="5BC371F8" w14:textId="77777777" w:rsidTr="00AA41CC">
        <w:trPr>
          <w:trHeight w:val="270"/>
        </w:trPr>
        <w:tc>
          <w:tcPr>
            <w:tcW w:w="3410" w:type="dxa"/>
            <w:tcBorders>
              <w:top w:val="single" w:sz="4" w:space="0" w:color="auto"/>
              <w:left w:val="single" w:sz="4" w:space="0" w:color="auto"/>
              <w:bottom w:val="single" w:sz="4" w:space="0" w:color="auto"/>
              <w:right w:val="single" w:sz="4" w:space="0" w:color="auto"/>
            </w:tcBorders>
            <w:vAlign w:val="center"/>
            <w:hideMark/>
          </w:tcPr>
          <w:p w14:paraId="081CBF78"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12 m</w:t>
            </w:r>
          </w:p>
        </w:tc>
        <w:tc>
          <w:tcPr>
            <w:tcW w:w="184" w:type="dxa"/>
            <w:tcBorders>
              <w:top w:val="nil"/>
              <w:left w:val="nil"/>
              <w:bottom w:val="nil"/>
              <w:right w:val="nil"/>
            </w:tcBorders>
            <w:shd w:val="clear" w:color="000000" w:fill="FFFFFF"/>
            <w:vAlign w:val="center"/>
            <w:hideMark/>
          </w:tcPr>
          <w:p w14:paraId="51EA113F"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single" w:sz="4" w:space="0" w:color="auto"/>
              <w:left w:val="single" w:sz="4" w:space="0" w:color="auto"/>
              <w:bottom w:val="single" w:sz="4" w:space="0" w:color="auto"/>
              <w:right w:val="nil"/>
            </w:tcBorders>
            <w:vAlign w:val="center"/>
            <w:hideMark/>
          </w:tcPr>
          <w:p w14:paraId="1BA46FA3"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5B7A36" w14:textId="77777777" w:rsidR="00AA41CC" w:rsidRDefault="00AA41CC">
            <w:pPr>
              <w:jc w:val="right"/>
              <w:rPr>
                <w:rFonts w:ascii="Aptos Narrow" w:hAnsi="Aptos Narrow"/>
                <w:sz w:val="20"/>
                <w:szCs w:val="20"/>
              </w:rPr>
            </w:pPr>
            <w:r>
              <w:rPr>
                <w:rFonts w:ascii="Aptos Narrow" w:hAnsi="Aptos Narrow"/>
                <w:sz w:val="20"/>
                <w:szCs w:val="20"/>
              </w:rPr>
              <w:t>26</w:t>
            </w:r>
          </w:p>
        </w:tc>
        <w:tc>
          <w:tcPr>
            <w:tcW w:w="565" w:type="dxa"/>
            <w:tcBorders>
              <w:top w:val="single" w:sz="4" w:space="0" w:color="auto"/>
              <w:left w:val="nil"/>
              <w:bottom w:val="single" w:sz="4" w:space="0" w:color="auto"/>
              <w:right w:val="single" w:sz="4" w:space="0" w:color="auto"/>
            </w:tcBorders>
            <w:shd w:val="clear" w:color="000000" w:fill="FFFFFF"/>
            <w:vAlign w:val="center"/>
            <w:hideMark/>
          </w:tcPr>
          <w:p w14:paraId="666C33B8"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single" w:sz="4" w:space="0" w:color="auto"/>
              <w:left w:val="nil"/>
              <w:bottom w:val="single" w:sz="4" w:space="0" w:color="auto"/>
              <w:right w:val="single" w:sz="4" w:space="0" w:color="auto"/>
            </w:tcBorders>
            <w:shd w:val="clear" w:color="000000" w:fill="FFFFFF"/>
            <w:vAlign w:val="center"/>
            <w:hideMark/>
          </w:tcPr>
          <w:p w14:paraId="60090C55" w14:textId="77777777" w:rsidR="00AA41CC" w:rsidRDefault="00AA41CC">
            <w:pPr>
              <w:jc w:val="right"/>
              <w:rPr>
                <w:rFonts w:ascii="Aptos Narrow" w:hAnsi="Aptos Narrow"/>
                <w:sz w:val="20"/>
                <w:szCs w:val="20"/>
              </w:rPr>
            </w:pPr>
            <w:r>
              <w:rPr>
                <w:rFonts w:ascii="Aptos Narrow" w:hAnsi="Aptos Narrow"/>
                <w:sz w:val="20"/>
                <w:szCs w:val="20"/>
              </w:rPr>
              <w:t>468,00 €</w:t>
            </w:r>
          </w:p>
        </w:tc>
        <w:tc>
          <w:tcPr>
            <w:tcW w:w="238" w:type="dxa"/>
            <w:tcBorders>
              <w:top w:val="nil"/>
              <w:left w:val="nil"/>
              <w:bottom w:val="nil"/>
              <w:right w:val="nil"/>
            </w:tcBorders>
            <w:shd w:val="clear" w:color="000000" w:fill="FFFFFF"/>
            <w:vAlign w:val="center"/>
            <w:hideMark/>
          </w:tcPr>
          <w:p w14:paraId="562B07B2"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single" w:sz="4" w:space="0" w:color="auto"/>
              <w:left w:val="single" w:sz="4" w:space="0" w:color="auto"/>
              <w:bottom w:val="single" w:sz="4" w:space="0" w:color="auto"/>
              <w:right w:val="single" w:sz="4" w:space="0" w:color="auto"/>
            </w:tcBorders>
            <w:vAlign w:val="center"/>
            <w:hideMark/>
          </w:tcPr>
          <w:p w14:paraId="4BD32A4E"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single" w:sz="4" w:space="0" w:color="auto"/>
              <w:left w:val="nil"/>
              <w:bottom w:val="single" w:sz="4" w:space="0" w:color="auto"/>
              <w:right w:val="single" w:sz="4" w:space="0" w:color="auto"/>
            </w:tcBorders>
            <w:vAlign w:val="center"/>
            <w:hideMark/>
          </w:tcPr>
          <w:p w14:paraId="7F0AC8BA"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364E83FF"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73F80E3C"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16 m</w:t>
            </w:r>
          </w:p>
        </w:tc>
        <w:tc>
          <w:tcPr>
            <w:tcW w:w="184" w:type="dxa"/>
            <w:tcBorders>
              <w:top w:val="nil"/>
              <w:left w:val="nil"/>
              <w:bottom w:val="nil"/>
              <w:right w:val="nil"/>
            </w:tcBorders>
            <w:shd w:val="clear" w:color="000000" w:fill="FFFFFF"/>
            <w:vAlign w:val="center"/>
            <w:hideMark/>
          </w:tcPr>
          <w:p w14:paraId="0E46F728"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5384679C"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1987C0B6" w14:textId="77777777" w:rsidR="00AA41CC" w:rsidRDefault="00AA41CC">
            <w:pPr>
              <w:jc w:val="right"/>
              <w:rPr>
                <w:rFonts w:ascii="Aptos Narrow" w:hAnsi="Aptos Narrow"/>
                <w:sz w:val="20"/>
                <w:szCs w:val="20"/>
              </w:rPr>
            </w:pPr>
            <w:r>
              <w:rPr>
                <w:rFonts w:ascii="Aptos Narrow" w:hAnsi="Aptos Narrow"/>
                <w:sz w:val="20"/>
                <w:szCs w:val="20"/>
              </w:rPr>
              <w:t>24</w:t>
            </w:r>
          </w:p>
        </w:tc>
        <w:tc>
          <w:tcPr>
            <w:tcW w:w="565" w:type="dxa"/>
            <w:tcBorders>
              <w:top w:val="nil"/>
              <w:left w:val="nil"/>
              <w:bottom w:val="single" w:sz="4" w:space="0" w:color="auto"/>
              <w:right w:val="single" w:sz="4" w:space="0" w:color="auto"/>
            </w:tcBorders>
            <w:shd w:val="clear" w:color="000000" w:fill="FFFFFF"/>
            <w:vAlign w:val="center"/>
            <w:hideMark/>
          </w:tcPr>
          <w:p w14:paraId="07F8D552"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701C5E0A" w14:textId="77777777" w:rsidR="00AA41CC" w:rsidRDefault="00AA41CC">
            <w:pPr>
              <w:jc w:val="right"/>
              <w:rPr>
                <w:rFonts w:ascii="Aptos Narrow" w:hAnsi="Aptos Narrow"/>
                <w:sz w:val="20"/>
                <w:szCs w:val="20"/>
              </w:rPr>
            </w:pPr>
            <w:r>
              <w:rPr>
                <w:rFonts w:ascii="Aptos Narrow" w:hAnsi="Aptos Narrow"/>
                <w:sz w:val="20"/>
                <w:szCs w:val="20"/>
              </w:rPr>
              <w:t>432,00 €</w:t>
            </w:r>
          </w:p>
        </w:tc>
        <w:tc>
          <w:tcPr>
            <w:tcW w:w="238" w:type="dxa"/>
            <w:tcBorders>
              <w:top w:val="nil"/>
              <w:left w:val="nil"/>
              <w:bottom w:val="nil"/>
              <w:right w:val="nil"/>
            </w:tcBorders>
            <w:shd w:val="clear" w:color="000000" w:fill="FFFFFF"/>
            <w:vAlign w:val="center"/>
            <w:hideMark/>
          </w:tcPr>
          <w:p w14:paraId="0B5088C4"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2B9B86AB"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088A2232"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05895A92"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7D2AB170"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18 m</w:t>
            </w:r>
          </w:p>
        </w:tc>
        <w:tc>
          <w:tcPr>
            <w:tcW w:w="184" w:type="dxa"/>
            <w:tcBorders>
              <w:top w:val="nil"/>
              <w:left w:val="nil"/>
              <w:bottom w:val="nil"/>
              <w:right w:val="nil"/>
            </w:tcBorders>
            <w:shd w:val="clear" w:color="000000" w:fill="FFFFFF"/>
            <w:vAlign w:val="center"/>
            <w:hideMark/>
          </w:tcPr>
          <w:p w14:paraId="69E613CA"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3A922132"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13105BD3" w14:textId="77777777" w:rsidR="00AA41CC" w:rsidRDefault="00AA41CC">
            <w:pPr>
              <w:jc w:val="right"/>
              <w:rPr>
                <w:rFonts w:ascii="Aptos Narrow" w:hAnsi="Aptos Narrow"/>
                <w:sz w:val="20"/>
                <w:szCs w:val="20"/>
              </w:rPr>
            </w:pPr>
            <w:r>
              <w:rPr>
                <w:rFonts w:ascii="Aptos Narrow" w:hAnsi="Aptos Narrow"/>
                <w:sz w:val="20"/>
                <w:szCs w:val="20"/>
              </w:rPr>
              <w:t>48</w:t>
            </w:r>
          </w:p>
        </w:tc>
        <w:tc>
          <w:tcPr>
            <w:tcW w:w="565" w:type="dxa"/>
            <w:tcBorders>
              <w:top w:val="nil"/>
              <w:left w:val="nil"/>
              <w:bottom w:val="single" w:sz="4" w:space="0" w:color="auto"/>
              <w:right w:val="single" w:sz="4" w:space="0" w:color="auto"/>
            </w:tcBorders>
            <w:shd w:val="clear" w:color="000000" w:fill="FFFFFF"/>
            <w:vAlign w:val="center"/>
            <w:hideMark/>
          </w:tcPr>
          <w:p w14:paraId="759F6D43"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002FABB7" w14:textId="77777777" w:rsidR="00AA41CC" w:rsidRDefault="00AA41CC">
            <w:pPr>
              <w:jc w:val="right"/>
              <w:rPr>
                <w:rFonts w:ascii="Aptos Narrow" w:hAnsi="Aptos Narrow"/>
                <w:sz w:val="20"/>
                <w:szCs w:val="20"/>
              </w:rPr>
            </w:pPr>
            <w:r>
              <w:rPr>
                <w:rFonts w:ascii="Aptos Narrow" w:hAnsi="Aptos Narrow"/>
                <w:sz w:val="20"/>
                <w:szCs w:val="20"/>
              </w:rPr>
              <w:t>864,00 €</w:t>
            </w:r>
          </w:p>
        </w:tc>
        <w:tc>
          <w:tcPr>
            <w:tcW w:w="238" w:type="dxa"/>
            <w:tcBorders>
              <w:top w:val="nil"/>
              <w:left w:val="nil"/>
              <w:bottom w:val="nil"/>
              <w:right w:val="nil"/>
            </w:tcBorders>
            <w:shd w:val="clear" w:color="000000" w:fill="FFFFFF"/>
            <w:vAlign w:val="center"/>
            <w:hideMark/>
          </w:tcPr>
          <w:p w14:paraId="3FDB2F12"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56A9AA18"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45EF39CD"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15367E2E"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01645880"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20 m</w:t>
            </w:r>
          </w:p>
        </w:tc>
        <w:tc>
          <w:tcPr>
            <w:tcW w:w="184" w:type="dxa"/>
            <w:tcBorders>
              <w:top w:val="nil"/>
              <w:left w:val="nil"/>
              <w:bottom w:val="nil"/>
              <w:right w:val="nil"/>
            </w:tcBorders>
            <w:shd w:val="clear" w:color="000000" w:fill="FFFFFF"/>
            <w:vAlign w:val="center"/>
            <w:hideMark/>
          </w:tcPr>
          <w:p w14:paraId="01A3E897"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081EA447"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1A90F858" w14:textId="77777777" w:rsidR="00AA41CC" w:rsidRDefault="00AA41CC">
            <w:pPr>
              <w:jc w:val="right"/>
              <w:rPr>
                <w:rFonts w:ascii="Aptos Narrow" w:hAnsi="Aptos Narrow"/>
                <w:sz w:val="20"/>
                <w:szCs w:val="20"/>
              </w:rPr>
            </w:pPr>
            <w:r>
              <w:rPr>
                <w:rFonts w:ascii="Aptos Narrow" w:hAnsi="Aptos Narrow"/>
                <w:sz w:val="20"/>
                <w:szCs w:val="20"/>
              </w:rPr>
              <w:t>8</w:t>
            </w:r>
          </w:p>
        </w:tc>
        <w:tc>
          <w:tcPr>
            <w:tcW w:w="565" w:type="dxa"/>
            <w:tcBorders>
              <w:top w:val="nil"/>
              <w:left w:val="nil"/>
              <w:bottom w:val="single" w:sz="4" w:space="0" w:color="auto"/>
              <w:right w:val="single" w:sz="4" w:space="0" w:color="auto"/>
            </w:tcBorders>
            <w:shd w:val="clear" w:color="000000" w:fill="FFFFFF"/>
            <w:vAlign w:val="center"/>
            <w:hideMark/>
          </w:tcPr>
          <w:p w14:paraId="46940A2D"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385748A6" w14:textId="77777777" w:rsidR="00AA41CC" w:rsidRDefault="00AA41CC">
            <w:pPr>
              <w:jc w:val="right"/>
              <w:rPr>
                <w:rFonts w:ascii="Aptos Narrow" w:hAnsi="Aptos Narrow"/>
                <w:sz w:val="20"/>
                <w:szCs w:val="20"/>
              </w:rPr>
            </w:pPr>
            <w:r>
              <w:rPr>
                <w:rFonts w:ascii="Aptos Narrow" w:hAnsi="Aptos Narrow"/>
                <w:sz w:val="20"/>
                <w:szCs w:val="20"/>
              </w:rPr>
              <w:t>144,00 €</w:t>
            </w:r>
          </w:p>
        </w:tc>
        <w:tc>
          <w:tcPr>
            <w:tcW w:w="238" w:type="dxa"/>
            <w:tcBorders>
              <w:top w:val="nil"/>
              <w:left w:val="nil"/>
              <w:bottom w:val="nil"/>
              <w:right w:val="nil"/>
            </w:tcBorders>
            <w:shd w:val="clear" w:color="000000" w:fill="FFFFFF"/>
            <w:vAlign w:val="center"/>
            <w:hideMark/>
          </w:tcPr>
          <w:p w14:paraId="078ADC27"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752C8175"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476F55AC"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7C9B849E"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66936441" w14:textId="77777777" w:rsidR="00AA41CC" w:rsidRDefault="00AA41CC">
            <w:pPr>
              <w:rPr>
                <w:rFonts w:ascii="Aptos Narrow" w:hAnsi="Aptos Narrow"/>
                <w:sz w:val="20"/>
                <w:szCs w:val="20"/>
              </w:rPr>
            </w:pPr>
            <w:proofErr w:type="gramStart"/>
            <w:r>
              <w:rPr>
                <w:rFonts w:ascii="Aptos Narrow" w:hAnsi="Aptos Narrow"/>
                <w:sz w:val="20"/>
                <w:szCs w:val="20"/>
              </w:rPr>
              <w:t xml:space="preserve">Plataforma  </w:t>
            </w:r>
            <w:proofErr w:type="spellStart"/>
            <w:r>
              <w:rPr>
                <w:rFonts w:ascii="Aptos Narrow" w:hAnsi="Aptos Narrow"/>
                <w:sz w:val="20"/>
                <w:szCs w:val="20"/>
              </w:rPr>
              <w:t>alçadora</w:t>
            </w:r>
            <w:proofErr w:type="spellEnd"/>
            <w:proofErr w:type="gramEnd"/>
            <w:r>
              <w:rPr>
                <w:rFonts w:ascii="Aptos Narrow" w:hAnsi="Aptos Narrow"/>
                <w:sz w:val="20"/>
                <w:szCs w:val="20"/>
              </w:rPr>
              <w:t xml:space="preserve"> articulada de 32 m</w:t>
            </w:r>
          </w:p>
        </w:tc>
        <w:tc>
          <w:tcPr>
            <w:tcW w:w="184" w:type="dxa"/>
            <w:tcBorders>
              <w:top w:val="nil"/>
              <w:left w:val="nil"/>
              <w:bottom w:val="nil"/>
              <w:right w:val="nil"/>
            </w:tcBorders>
            <w:shd w:val="clear" w:color="000000" w:fill="FFFFFF"/>
            <w:vAlign w:val="center"/>
            <w:hideMark/>
          </w:tcPr>
          <w:p w14:paraId="3F79FEA2"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462A71B4"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6558F2F6" w14:textId="77777777" w:rsidR="00AA41CC" w:rsidRDefault="00AA41CC">
            <w:pPr>
              <w:jc w:val="right"/>
              <w:rPr>
                <w:rFonts w:ascii="Aptos Narrow" w:hAnsi="Aptos Narrow"/>
                <w:sz w:val="20"/>
                <w:szCs w:val="20"/>
              </w:rPr>
            </w:pPr>
            <w:r>
              <w:rPr>
                <w:rFonts w:ascii="Aptos Narrow" w:hAnsi="Aptos Narrow"/>
                <w:sz w:val="20"/>
                <w:szCs w:val="20"/>
              </w:rPr>
              <w:t>3</w:t>
            </w:r>
          </w:p>
        </w:tc>
        <w:tc>
          <w:tcPr>
            <w:tcW w:w="565" w:type="dxa"/>
            <w:tcBorders>
              <w:top w:val="nil"/>
              <w:left w:val="nil"/>
              <w:bottom w:val="single" w:sz="4" w:space="0" w:color="auto"/>
              <w:right w:val="single" w:sz="4" w:space="0" w:color="auto"/>
            </w:tcBorders>
            <w:shd w:val="clear" w:color="000000" w:fill="FFFFFF"/>
            <w:vAlign w:val="center"/>
            <w:hideMark/>
          </w:tcPr>
          <w:p w14:paraId="206DA8C7"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29F092DE" w14:textId="77777777" w:rsidR="00AA41CC" w:rsidRDefault="00AA41CC">
            <w:pPr>
              <w:jc w:val="right"/>
              <w:rPr>
                <w:rFonts w:ascii="Aptos Narrow" w:hAnsi="Aptos Narrow"/>
                <w:sz w:val="20"/>
                <w:szCs w:val="20"/>
              </w:rPr>
            </w:pPr>
            <w:r>
              <w:rPr>
                <w:rFonts w:ascii="Aptos Narrow" w:hAnsi="Aptos Narrow"/>
                <w:sz w:val="20"/>
                <w:szCs w:val="20"/>
              </w:rPr>
              <w:t>54,00 €</w:t>
            </w:r>
          </w:p>
        </w:tc>
        <w:tc>
          <w:tcPr>
            <w:tcW w:w="238" w:type="dxa"/>
            <w:tcBorders>
              <w:top w:val="nil"/>
              <w:left w:val="nil"/>
              <w:bottom w:val="nil"/>
              <w:right w:val="nil"/>
            </w:tcBorders>
            <w:shd w:val="clear" w:color="000000" w:fill="FFFFFF"/>
            <w:vAlign w:val="center"/>
            <w:hideMark/>
          </w:tcPr>
          <w:p w14:paraId="0D3F0773"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460D6E1D"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0C46363D"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02BF4571"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753BA605" w14:textId="77777777" w:rsidR="00AA41CC" w:rsidRDefault="00AA41CC">
            <w:pPr>
              <w:rPr>
                <w:rFonts w:ascii="Aptos Narrow" w:hAnsi="Aptos Narrow"/>
                <w:sz w:val="20"/>
                <w:szCs w:val="20"/>
              </w:rPr>
            </w:pPr>
            <w:r>
              <w:rPr>
                <w:rFonts w:ascii="Aptos Narrow" w:hAnsi="Aptos Narrow"/>
                <w:sz w:val="20"/>
                <w:szCs w:val="20"/>
              </w:rPr>
              <w:t xml:space="preserve">Plataforma </w:t>
            </w:r>
            <w:proofErr w:type="spellStart"/>
            <w:r>
              <w:rPr>
                <w:rFonts w:ascii="Aptos Narrow" w:hAnsi="Aptos Narrow"/>
                <w:sz w:val="20"/>
                <w:szCs w:val="20"/>
              </w:rPr>
              <w:t>telescopica</w:t>
            </w:r>
            <w:proofErr w:type="spellEnd"/>
            <w:r>
              <w:rPr>
                <w:rFonts w:ascii="Aptos Narrow" w:hAnsi="Aptos Narrow"/>
                <w:sz w:val="20"/>
                <w:szCs w:val="20"/>
              </w:rPr>
              <w:t xml:space="preserve"> de 43 m</w:t>
            </w:r>
          </w:p>
        </w:tc>
        <w:tc>
          <w:tcPr>
            <w:tcW w:w="184" w:type="dxa"/>
            <w:tcBorders>
              <w:top w:val="nil"/>
              <w:left w:val="nil"/>
              <w:bottom w:val="nil"/>
              <w:right w:val="nil"/>
            </w:tcBorders>
            <w:shd w:val="clear" w:color="000000" w:fill="FFFFFF"/>
            <w:vAlign w:val="center"/>
            <w:hideMark/>
          </w:tcPr>
          <w:p w14:paraId="0C5CFB24"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661B4827"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3FABE339" w14:textId="77777777" w:rsidR="00AA41CC" w:rsidRDefault="00AA41CC">
            <w:pPr>
              <w:jc w:val="right"/>
              <w:rPr>
                <w:rFonts w:ascii="Aptos Narrow" w:hAnsi="Aptos Narrow"/>
                <w:sz w:val="20"/>
                <w:szCs w:val="20"/>
              </w:rPr>
            </w:pPr>
            <w:r>
              <w:rPr>
                <w:rFonts w:ascii="Aptos Narrow" w:hAnsi="Aptos Narrow"/>
                <w:sz w:val="20"/>
                <w:szCs w:val="20"/>
              </w:rPr>
              <w:t>3</w:t>
            </w:r>
          </w:p>
        </w:tc>
        <w:tc>
          <w:tcPr>
            <w:tcW w:w="565" w:type="dxa"/>
            <w:tcBorders>
              <w:top w:val="nil"/>
              <w:left w:val="nil"/>
              <w:bottom w:val="single" w:sz="4" w:space="0" w:color="auto"/>
              <w:right w:val="single" w:sz="4" w:space="0" w:color="auto"/>
            </w:tcBorders>
            <w:shd w:val="clear" w:color="000000" w:fill="FFFFFF"/>
            <w:vAlign w:val="center"/>
            <w:hideMark/>
          </w:tcPr>
          <w:p w14:paraId="4038E07E"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610912FE" w14:textId="77777777" w:rsidR="00AA41CC" w:rsidRDefault="00AA41CC">
            <w:pPr>
              <w:jc w:val="right"/>
              <w:rPr>
                <w:rFonts w:ascii="Aptos Narrow" w:hAnsi="Aptos Narrow"/>
                <w:sz w:val="20"/>
                <w:szCs w:val="20"/>
              </w:rPr>
            </w:pPr>
            <w:r>
              <w:rPr>
                <w:rFonts w:ascii="Aptos Narrow" w:hAnsi="Aptos Narrow"/>
                <w:sz w:val="20"/>
                <w:szCs w:val="20"/>
              </w:rPr>
              <w:t>54,00 €</w:t>
            </w:r>
          </w:p>
        </w:tc>
        <w:tc>
          <w:tcPr>
            <w:tcW w:w="238" w:type="dxa"/>
            <w:tcBorders>
              <w:top w:val="nil"/>
              <w:left w:val="nil"/>
              <w:bottom w:val="nil"/>
              <w:right w:val="nil"/>
            </w:tcBorders>
            <w:shd w:val="clear" w:color="000000" w:fill="FFFFFF"/>
            <w:vAlign w:val="center"/>
            <w:hideMark/>
          </w:tcPr>
          <w:p w14:paraId="342A9695"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60DF92B7"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7C0C6658"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0C8854CC"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7ED7C31C" w14:textId="77777777" w:rsidR="00AA41CC" w:rsidRDefault="00AA41CC">
            <w:pPr>
              <w:rPr>
                <w:rFonts w:ascii="Aptos Narrow" w:hAnsi="Aptos Narrow"/>
                <w:sz w:val="20"/>
                <w:szCs w:val="20"/>
              </w:rPr>
            </w:pPr>
            <w:r>
              <w:rPr>
                <w:rFonts w:ascii="Aptos Narrow" w:hAnsi="Aptos Narrow"/>
                <w:sz w:val="20"/>
                <w:szCs w:val="20"/>
              </w:rPr>
              <w:t xml:space="preserve">Plataforma sobre </w:t>
            </w:r>
            <w:proofErr w:type="spellStart"/>
            <w:r>
              <w:rPr>
                <w:rFonts w:ascii="Aptos Narrow" w:hAnsi="Aptos Narrow"/>
                <w:sz w:val="20"/>
                <w:szCs w:val="20"/>
              </w:rPr>
              <w:t>eruga</w:t>
            </w:r>
            <w:proofErr w:type="spellEnd"/>
            <w:r>
              <w:rPr>
                <w:rFonts w:ascii="Aptos Narrow" w:hAnsi="Aptos Narrow"/>
                <w:sz w:val="20"/>
                <w:szCs w:val="20"/>
              </w:rPr>
              <w:t xml:space="preserve"> de 14 m</w:t>
            </w:r>
          </w:p>
        </w:tc>
        <w:tc>
          <w:tcPr>
            <w:tcW w:w="184" w:type="dxa"/>
            <w:tcBorders>
              <w:top w:val="nil"/>
              <w:left w:val="nil"/>
              <w:bottom w:val="nil"/>
              <w:right w:val="nil"/>
            </w:tcBorders>
            <w:shd w:val="clear" w:color="000000" w:fill="FFFFFF"/>
            <w:vAlign w:val="center"/>
            <w:hideMark/>
          </w:tcPr>
          <w:p w14:paraId="3664F8D1"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5AAA4D34"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5260B794" w14:textId="77777777" w:rsidR="00AA41CC" w:rsidRDefault="00AA41CC">
            <w:pPr>
              <w:jc w:val="right"/>
              <w:rPr>
                <w:rFonts w:ascii="Aptos Narrow" w:hAnsi="Aptos Narrow"/>
                <w:sz w:val="20"/>
                <w:szCs w:val="20"/>
              </w:rPr>
            </w:pPr>
            <w:r>
              <w:rPr>
                <w:rFonts w:ascii="Aptos Narrow" w:hAnsi="Aptos Narrow"/>
                <w:sz w:val="20"/>
                <w:szCs w:val="20"/>
              </w:rPr>
              <w:t>14</w:t>
            </w:r>
          </w:p>
        </w:tc>
        <w:tc>
          <w:tcPr>
            <w:tcW w:w="565" w:type="dxa"/>
            <w:tcBorders>
              <w:top w:val="nil"/>
              <w:left w:val="nil"/>
              <w:bottom w:val="single" w:sz="4" w:space="0" w:color="auto"/>
              <w:right w:val="single" w:sz="4" w:space="0" w:color="auto"/>
            </w:tcBorders>
            <w:shd w:val="clear" w:color="000000" w:fill="FFFFFF"/>
            <w:vAlign w:val="center"/>
            <w:hideMark/>
          </w:tcPr>
          <w:p w14:paraId="636F93FC"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4A8D27FA" w14:textId="77777777" w:rsidR="00AA41CC" w:rsidRDefault="00AA41CC">
            <w:pPr>
              <w:jc w:val="right"/>
              <w:rPr>
                <w:rFonts w:ascii="Aptos Narrow" w:hAnsi="Aptos Narrow"/>
                <w:sz w:val="20"/>
                <w:szCs w:val="20"/>
              </w:rPr>
            </w:pPr>
            <w:r>
              <w:rPr>
                <w:rFonts w:ascii="Aptos Narrow" w:hAnsi="Aptos Narrow"/>
                <w:sz w:val="20"/>
                <w:szCs w:val="20"/>
              </w:rPr>
              <w:t>252,00 €</w:t>
            </w:r>
          </w:p>
        </w:tc>
        <w:tc>
          <w:tcPr>
            <w:tcW w:w="238" w:type="dxa"/>
            <w:tcBorders>
              <w:top w:val="nil"/>
              <w:left w:val="nil"/>
              <w:bottom w:val="nil"/>
              <w:right w:val="nil"/>
            </w:tcBorders>
            <w:shd w:val="clear" w:color="000000" w:fill="FFFFFF"/>
            <w:vAlign w:val="center"/>
            <w:hideMark/>
          </w:tcPr>
          <w:p w14:paraId="24437E35"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4C4D8FAB"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568D79D9"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561C1779"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6529DD37" w14:textId="77777777" w:rsidR="00AA41CC" w:rsidRDefault="00AA41CC">
            <w:pPr>
              <w:rPr>
                <w:rFonts w:ascii="Aptos Narrow" w:hAnsi="Aptos Narrow"/>
                <w:sz w:val="20"/>
                <w:szCs w:val="20"/>
              </w:rPr>
            </w:pPr>
            <w:r>
              <w:rPr>
                <w:rFonts w:ascii="Aptos Narrow" w:hAnsi="Aptos Narrow"/>
                <w:sz w:val="20"/>
                <w:szCs w:val="20"/>
              </w:rPr>
              <w:t xml:space="preserve">Plataforma sobre </w:t>
            </w:r>
            <w:proofErr w:type="spellStart"/>
            <w:r>
              <w:rPr>
                <w:rFonts w:ascii="Aptos Narrow" w:hAnsi="Aptos Narrow"/>
                <w:sz w:val="20"/>
                <w:szCs w:val="20"/>
              </w:rPr>
              <w:t>eruga</w:t>
            </w:r>
            <w:proofErr w:type="spellEnd"/>
            <w:r>
              <w:rPr>
                <w:rFonts w:ascii="Aptos Narrow" w:hAnsi="Aptos Narrow"/>
                <w:sz w:val="20"/>
                <w:szCs w:val="20"/>
              </w:rPr>
              <w:t xml:space="preserve"> de 17 m</w:t>
            </w:r>
          </w:p>
        </w:tc>
        <w:tc>
          <w:tcPr>
            <w:tcW w:w="184" w:type="dxa"/>
            <w:tcBorders>
              <w:top w:val="nil"/>
              <w:left w:val="nil"/>
              <w:bottom w:val="nil"/>
              <w:right w:val="nil"/>
            </w:tcBorders>
            <w:shd w:val="clear" w:color="000000" w:fill="FFFFFF"/>
            <w:vAlign w:val="center"/>
            <w:hideMark/>
          </w:tcPr>
          <w:p w14:paraId="12186F49"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4E71F100"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043770A9" w14:textId="77777777" w:rsidR="00AA41CC" w:rsidRDefault="00AA41CC">
            <w:pPr>
              <w:jc w:val="right"/>
              <w:rPr>
                <w:rFonts w:ascii="Aptos Narrow" w:hAnsi="Aptos Narrow"/>
                <w:sz w:val="20"/>
                <w:szCs w:val="20"/>
              </w:rPr>
            </w:pPr>
            <w:r>
              <w:rPr>
                <w:rFonts w:ascii="Aptos Narrow" w:hAnsi="Aptos Narrow"/>
                <w:sz w:val="20"/>
                <w:szCs w:val="20"/>
              </w:rPr>
              <w:t>10</w:t>
            </w:r>
          </w:p>
        </w:tc>
        <w:tc>
          <w:tcPr>
            <w:tcW w:w="565" w:type="dxa"/>
            <w:tcBorders>
              <w:top w:val="nil"/>
              <w:left w:val="nil"/>
              <w:bottom w:val="single" w:sz="4" w:space="0" w:color="auto"/>
              <w:right w:val="single" w:sz="4" w:space="0" w:color="auto"/>
            </w:tcBorders>
            <w:shd w:val="clear" w:color="000000" w:fill="FFFFFF"/>
            <w:vAlign w:val="center"/>
            <w:hideMark/>
          </w:tcPr>
          <w:p w14:paraId="5DE9A6D6"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67B2365B" w14:textId="77777777" w:rsidR="00AA41CC" w:rsidRDefault="00AA41CC">
            <w:pPr>
              <w:jc w:val="right"/>
              <w:rPr>
                <w:rFonts w:ascii="Aptos Narrow" w:hAnsi="Aptos Narrow"/>
                <w:sz w:val="20"/>
                <w:szCs w:val="20"/>
              </w:rPr>
            </w:pPr>
            <w:r>
              <w:rPr>
                <w:rFonts w:ascii="Aptos Narrow" w:hAnsi="Aptos Narrow"/>
                <w:sz w:val="20"/>
                <w:szCs w:val="20"/>
              </w:rPr>
              <w:t>180,00 €</w:t>
            </w:r>
          </w:p>
        </w:tc>
        <w:tc>
          <w:tcPr>
            <w:tcW w:w="238" w:type="dxa"/>
            <w:tcBorders>
              <w:top w:val="nil"/>
              <w:left w:val="nil"/>
              <w:bottom w:val="nil"/>
              <w:right w:val="nil"/>
            </w:tcBorders>
            <w:shd w:val="clear" w:color="000000" w:fill="FFFFFF"/>
            <w:vAlign w:val="center"/>
            <w:hideMark/>
          </w:tcPr>
          <w:p w14:paraId="3ADC405D"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2E9DFA91"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7DA24ACA"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40A0509D"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0EBD72F9" w14:textId="77777777" w:rsidR="00AA41CC" w:rsidRDefault="00AA41CC">
            <w:pPr>
              <w:rPr>
                <w:rFonts w:ascii="Aptos Narrow" w:hAnsi="Aptos Narrow"/>
                <w:sz w:val="20"/>
                <w:szCs w:val="20"/>
              </w:rPr>
            </w:pPr>
            <w:r>
              <w:rPr>
                <w:rFonts w:ascii="Aptos Narrow" w:hAnsi="Aptos Narrow"/>
                <w:sz w:val="20"/>
                <w:szCs w:val="20"/>
              </w:rPr>
              <w:t xml:space="preserve">Plataforma </w:t>
            </w:r>
            <w:proofErr w:type="spellStart"/>
            <w:r>
              <w:rPr>
                <w:rFonts w:ascii="Aptos Narrow" w:hAnsi="Aptos Narrow"/>
                <w:sz w:val="20"/>
                <w:szCs w:val="20"/>
              </w:rPr>
              <w:t>alçadora</w:t>
            </w:r>
            <w:proofErr w:type="spellEnd"/>
            <w:r>
              <w:rPr>
                <w:rFonts w:ascii="Aptos Narrow" w:hAnsi="Aptos Narrow"/>
                <w:sz w:val="20"/>
                <w:szCs w:val="20"/>
              </w:rPr>
              <w:t xml:space="preserve"> unipersonal </w:t>
            </w:r>
            <w:proofErr w:type="spellStart"/>
            <w:r>
              <w:rPr>
                <w:rFonts w:ascii="Aptos Narrow" w:hAnsi="Aptos Narrow"/>
                <w:sz w:val="20"/>
                <w:szCs w:val="20"/>
              </w:rPr>
              <w:t>electrica</w:t>
            </w:r>
            <w:proofErr w:type="spellEnd"/>
          </w:p>
        </w:tc>
        <w:tc>
          <w:tcPr>
            <w:tcW w:w="184" w:type="dxa"/>
            <w:tcBorders>
              <w:top w:val="nil"/>
              <w:left w:val="nil"/>
              <w:bottom w:val="nil"/>
              <w:right w:val="nil"/>
            </w:tcBorders>
            <w:shd w:val="clear" w:color="000000" w:fill="FFFFFF"/>
            <w:vAlign w:val="center"/>
            <w:hideMark/>
          </w:tcPr>
          <w:p w14:paraId="14F07128"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6731D5EF"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7DE919D2" w14:textId="77777777" w:rsidR="00AA41CC" w:rsidRDefault="00AA41CC">
            <w:pPr>
              <w:jc w:val="right"/>
              <w:rPr>
                <w:rFonts w:ascii="Aptos Narrow" w:hAnsi="Aptos Narrow"/>
                <w:sz w:val="20"/>
                <w:szCs w:val="20"/>
              </w:rPr>
            </w:pPr>
            <w:r>
              <w:rPr>
                <w:rFonts w:ascii="Aptos Narrow" w:hAnsi="Aptos Narrow"/>
                <w:sz w:val="20"/>
                <w:szCs w:val="20"/>
              </w:rPr>
              <w:t>3</w:t>
            </w:r>
          </w:p>
        </w:tc>
        <w:tc>
          <w:tcPr>
            <w:tcW w:w="565" w:type="dxa"/>
            <w:tcBorders>
              <w:top w:val="nil"/>
              <w:left w:val="nil"/>
              <w:bottom w:val="single" w:sz="4" w:space="0" w:color="auto"/>
              <w:right w:val="single" w:sz="4" w:space="0" w:color="auto"/>
            </w:tcBorders>
            <w:shd w:val="clear" w:color="000000" w:fill="FFFFFF"/>
            <w:vAlign w:val="center"/>
            <w:hideMark/>
          </w:tcPr>
          <w:p w14:paraId="729091FC"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2F3D64C3" w14:textId="77777777" w:rsidR="00AA41CC" w:rsidRDefault="00AA41CC">
            <w:pPr>
              <w:jc w:val="right"/>
              <w:rPr>
                <w:rFonts w:ascii="Aptos Narrow" w:hAnsi="Aptos Narrow"/>
                <w:sz w:val="20"/>
                <w:szCs w:val="20"/>
              </w:rPr>
            </w:pPr>
            <w:r>
              <w:rPr>
                <w:rFonts w:ascii="Aptos Narrow" w:hAnsi="Aptos Narrow"/>
                <w:sz w:val="20"/>
                <w:szCs w:val="20"/>
              </w:rPr>
              <w:t>54,00 €</w:t>
            </w:r>
          </w:p>
        </w:tc>
        <w:tc>
          <w:tcPr>
            <w:tcW w:w="238" w:type="dxa"/>
            <w:tcBorders>
              <w:top w:val="nil"/>
              <w:left w:val="nil"/>
              <w:bottom w:val="nil"/>
              <w:right w:val="nil"/>
            </w:tcBorders>
            <w:shd w:val="clear" w:color="000000" w:fill="FFFFFF"/>
            <w:vAlign w:val="center"/>
            <w:hideMark/>
          </w:tcPr>
          <w:p w14:paraId="614F5C30"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3C9084FD"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0F4AB8CD"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73AD6BE9" w14:textId="77777777" w:rsidTr="00AA41CC">
        <w:trPr>
          <w:trHeight w:val="540"/>
        </w:trPr>
        <w:tc>
          <w:tcPr>
            <w:tcW w:w="3410" w:type="dxa"/>
            <w:tcBorders>
              <w:top w:val="nil"/>
              <w:left w:val="single" w:sz="4" w:space="0" w:color="auto"/>
              <w:bottom w:val="single" w:sz="4" w:space="0" w:color="auto"/>
              <w:right w:val="single" w:sz="4" w:space="0" w:color="auto"/>
            </w:tcBorders>
            <w:vAlign w:val="center"/>
            <w:hideMark/>
          </w:tcPr>
          <w:p w14:paraId="61415D17" w14:textId="77777777" w:rsidR="00AA41CC" w:rsidRDefault="00AA41CC">
            <w:pPr>
              <w:rPr>
                <w:rFonts w:ascii="Aptos Narrow" w:hAnsi="Aptos Narrow"/>
                <w:sz w:val="20"/>
                <w:szCs w:val="20"/>
              </w:rPr>
            </w:pPr>
            <w:r>
              <w:rPr>
                <w:rFonts w:ascii="Aptos Narrow" w:hAnsi="Aptos Narrow"/>
                <w:sz w:val="20"/>
                <w:szCs w:val="20"/>
              </w:rPr>
              <w:t xml:space="preserve">Plataforma </w:t>
            </w:r>
            <w:proofErr w:type="spellStart"/>
            <w:r>
              <w:rPr>
                <w:rFonts w:ascii="Aptos Narrow" w:hAnsi="Aptos Narrow"/>
                <w:sz w:val="20"/>
                <w:szCs w:val="20"/>
              </w:rPr>
              <w:t>alçadora</w:t>
            </w:r>
            <w:proofErr w:type="spellEnd"/>
            <w:r>
              <w:rPr>
                <w:rFonts w:ascii="Aptos Narrow" w:hAnsi="Aptos Narrow"/>
                <w:sz w:val="20"/>
                <w:szCs w:val="20"/>
              </w:rPr>
              <w:t xml:space="preserve"> articulada de 16 m </w:t>
            </w:r>
            <w:proofErr w:type="spellStart"/>
            <w:r>
              <w:rPr>
                <w:rFonts w:ascii="Aptos Narrow" w:hAnsi="Aptos Narrow"/>
                <w:sz w:val="20"/>
                <w:szCs w:val="20"/>
              </w:rPr>
              <w:t>autoanivellant</w:t>
            </w:r>
            <w:proofErr w:type="spellEnd"/>
          </w:p>
        </w:tc>
        <w:tc>
          <w:tcPr>
            <w:tcW w:w="184" w:type="dxa"/>
            <w:tcBorders>
              <w:top w:val="nil"/>
              <w:left w:val="nil"/>
              <w:bottom w:val="nil"/>
              <w:right w:val="nil"/>
            </w:tcBorders>
            <w:shd w:val="clear" w:color="000000" w:fill="FFFFFF"/>
            <w:vAlign w:val="center"/>
            <w:hideMark/>
          </w:tcPr>
          <w:p w14:paraId="239D3531"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610E599D"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7E90BA71" w14:textId="77777777" w:rsidR="00AA41CC" w:rsidRDefault="00AA41CC">
            <w:pPr>
              <w:jc w:val="right"/>
              <w:rPr>
                <w:rFonts w:ascii="Aptos Narrow" w:hAnsi="Aptos Narrow"/>
                <w:sz w:val="20"/>
                <w:szCs w:val="20"/>
              </w:rPr>
            </w:pPr>
            <w:r>
              <w:rPr>
                <w:rFonts w:ascii="Aptos Narrow" w:hAnsi="Aptos Narrow"/>
                <w:sz w:val="20"/>
                <w:szCs w:val="20"/>
              </w:rPr>
              <w:t>10</w:t>
            </w:r>
          </w:p>
        </w:tc>
        <w:tc>
          <w:tcPr>
            <w:tcW w:w="565" w:type="dxa"/>
            <w:tcBorders>
              <w:top w:val="nil"/>
              <w:left w:val="nil"/>
              <w:bottom w:val="single" w:sz="4" w:space="0" w:color="auto"/>
              <w:right w:val="single" w:sz="4" w:space="0" w:color="auto"/>
            </w:tcBorders>
            <w:shd w:val="clear" w:color="000000" w:fill="FFFFFF"/>
            <w:vAlign w:val="center"/>
            <w:hideMark/>
          </w:tcPr>
          <w:p w14:paraId="114D7C29"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64A0F527" w14:textId="77777777" w:rsidR="00AA41CC" w:rsidRDefault="00AA41CC">
            <w:pPr>
              <w:jc w:val="right"/>
              <w:rPr>
                <w:rFonts w:ascii="Aptos Narrow" w:hAnsi="Aptos Narrow"/>
                <w:sz w:val="20"/>
                <w:szCs w:val="20"/>
              </w:rPr>
            </w:pPr>
            <w:r>
              <w:rPr>
                <w:rFonts w:ascii="Aptos Narrow" w:hAnsi="Aptos Narrow"/>
                <w:sz w:val="20"/>
                <w:szCs w:val="20"/>
              </w:rPr>
              <w:t>180,00 €</w:t>
            </w:r>
          </w:p>
        </w:tc>
        <w:tc>
          <w:tcPr>
            <w:tcW w:w="238" w:type="dxa"/>
            <w:tcBorders>
              <w:top w:val="nil"/>
              <w:left w:val="nil"/>
              <w:bottom w:val="nil"/>
              <w:right w:val="nil"/>
            </w:tcBorders>
            <w:shd w:val="clear" w:color="000000" w:fill="FFFFFF"/>
            <w:vAlign w:val="center"/>
            <w:hideMark/>
          </w:tcPr>
          <w:p w14:paraId="0DE9C538"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5C3FA5F9"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10CF16E1"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6A89476A"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5F11AFFF" w14:textId="77777777" w:rsidR="00AA41CC" w:rsidRDefault="00AA41CC">
            <w:pPr>
              <w:rPr>
                <w:rFonts w:ascii="Aptos Narrow" w:hAnsi="Aptos Narrow"/>
                <w:sz w:val="20"/>
                <w:szCs w:val="20"/>
              </w:rPr>
            </w:pPr>
            <w:proofErr w:type="spellStart"/>
            <w:r>
              <w:rPr>
                <w:rFonts w:ascii="Aptos Narrow" w:hAnsi="Aptos Narrow"/>
                <w:sz w:val="20"/>
                <w:szCs w:val="20"/>
              </w:rPr>
              <w:t>Plat</w:t>
            </w:r>
            <w:proofErr w:type="spellEnd"/>
            <w:r>
              <w:rPr>
                <w:rFonts w:ascii="Aptos Narrow" w:hAnsi="Aptos Narrow"/>
                <w:sz w:val="20"/>
                <w:szCs w:val="20"/>
              </w:rPr>
              <w:t xml:space="preserve">. sobre </w:t>
            </w:r>
            <w:proofErr w:type="gramStart"/>
            <w:r>
              <w:rPr>
                <w:rFonts w:ascii="Aptos Narrow" w:hAnsi="Aptos Narrow"/>
                <w:sz w:val="20"/>
                <w:szCs w:val="20"/>
              </w:rPr>
              <w:t>camioneta  de</w:t>
            </w:r>
            <w:proofErr w:type="gramEnd"/>
            <w:r>
              <w:rPr>
                <w:rFonts w:ascii="Aptos Narrow" w:hAnsi="Aptos Narrow"/>
                <w:sz w:val="20"/>
                <w:szCs w:val="20"/>
              </w:rPr>
              <w:t xml:space="preserve"> 20 m.</w:t>
            </w:r>
          </w:p>
        </w:tc>
        <w:tc>
          <w:tcPr>
            <w:tcW w:w="184" w:type="dxa"/>
            <w:tcBorders>
              <w:top w:val="nil"/>
              <w:left w:val="nil"/>
              <w:bottom w:val="nil"/>
              <w:right w:val="nil"/>
            </w:tcBorders>
            <w:shd w:val="clear" w:color="000000" w:fill="FFFFFF"/>
            <w:vAlign w:val="center"/>
            <w:hideMark/>
          </w:tcPr>
          <w:p w14:paraId="4499A845"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55D948B7"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0BC772AB" w14:textId="77777777" w:rsidR="00AA41CC" w:rsidRDefault="00AA41CC">
            <w:pPr>
              <w:jc w:val="right"/>
              <w:rPr>
                <w:rFonts w:ascii="Aptos Narrow" w:hAnsi="Aptos Narrow"/>
                <w:sz w:val="20"/>
                <w:szCs w:val="20"/>
              </w:rPr>
            </w:pPr>
            <w:r>
              <w:rPr>
                <w:rFonts w:ascii="Aptos Narrow" w:hAnsi="Aptos Narrow"/>
                <w:sz w:val="20"/>
                <w:szCs w:val="20"/>
              </w:rPr>
              <w:t>78</w:t>
            </w:r>
          </w:p>
        </w:tc>
        <w:tc>
          <w:tcPr>
            <w:tcW w:w="565" w:type="dxa"/>
            <w:tcBorders>
              <w:top w:val="nil"/>
              <w:left w:val="nil"/>
              <w:bottom w:val="single" w:sz="4" w:space="0" w:color="auto"/>
              <w:right w:val="single" w:sz="4" w:space="0" w:color="auto"/>
            </w:tcBorders>
            <w:shd w:val="clear" w:color="000000" w:fill="FFFFFF"/>
            <w:vAlign w:val="center"/>
            <w:hideMark/>
          </w:tcPr>
          <w:p w14:paraId="7D86C9F5"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36FEB2EA" w14:textId="77777777" w:rsidR="00AA41CC" w:rsidRDefault="00AA41CC">
            <w:pPr>
              <w:jc w:val="right"/>
              <w:rPr>
                <w:rFonts w:ascii="Aptos Narrow" w:hAnsi="Aptos Narrow"/>
                <w:sz w:val="20"/>
                <w:szCs w:val="20"/>
              </w:rPr>
            </w:pPr>
            <w:r>
              <w:rPr>
                <w:rFonts w:ascii="Aptos Narrow" w:hAnsi="Aptos Narrow"/>
                <w:sz w:val="20"/>
                <w:szCs w:val="20"/>
              </w:rPr>
              <w:t>1.404,00 €</w:t>
            </w:r>
          </w:p>
        </w:tc>
        <w:tc>
          <w:tcPr>
            <w:tcW w:w="238" w:type="dxa"/>
            <w:tcBorders>
              <w:top w:val="nil"/>
              <w:left w:val="nil"/>
              <w:bottom w:val="nil"/>
              <w:right w:val="nil"/>
            </w:tcBorders>
            <w:shd w:val="clear" w:color="000000" w:fill="FFFFFF"/>
            <w:vAlign w:val="center"/>
            <w:hideMark/>
          </w:tcPr>
          <w:p w14:paraId="64229F09"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1F3C08EB"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5D2EE162"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763B3369" w14:textId="77777777" w:rsidTr="00AA41CC">
        <w:trPr>
          <w:trHeight w:val="270"/>
        </w:trPr>
        <w:tc>
          <w:tcPr>
            <w:tcW w:w="3410" w:type="dxa"/>
            <w:tcBorders>
              <w:top w:val="nil"/>
              <w:left w:val="single" w:sz="4" w:space="0" w:color="auto"/>
              <w:bottom w:val="single" w:sz="4" w:space="0" w:color="auto"/>
              <w:right w:val="single" w:sz="4" w:space="0" w:color="auto"/>
            </w:tcBorders>
            <w:vAlign w:val="center"/>
            <w:hideMark/>
          </w:tcPr>
          <w:p w14:paraId="2F858D0B" w14:textId="77777777" w:rsidR="00AA41CC" w:rsidRDefault="00AA41CC">
            <w:pPr>
              <w:rPr>
                <w:rFonts w:ascii="Aptos Narrow" w:hAnsi="Aptos Narrow"/>
                <w:sz w:val="20"/>
                <w:szCs w:val="20"/>
              </w:rPr>
            </w:pPr>
            <w:proofErr w:type="spellStart"/>
            <w:r>
              <w:rPr>
                <w:rFonts w:ascii="Aptos Narrow" w:hAnsi="Aptos Narrow"/>
                <w:sz w:val="20"/>
                <w:szCs w:val="20"/>
              </w:rPr>
              <w:t>Plat</w:t>
            </w:r>
            <w:proofErr w:type="spellEnd"/>
            <w:r>
              <w:rPr>
                <w:rFonts w:ascii="Aptos Narrow" w:hAnsi="Aptos Narrow"/>
                <w:sz w:val="20"/>
                <w:szCs w:val="20"/>
              </w:rPr>
              <w:t xml:space="preserve">. sobre </w:t>
            </w:r>
            <w:proofErr w:type="gramStart"/>
            <w:r>
              <w:rPr>
                <w:rFonts w:ascii="Aptos Narrow" w:hAnsi="Aptos Narrow"/>
                <w:sz w:val="20"/>
                <w:szCs w:val="20"/>
              </w:rPr>
              <w:t>camioneta  de</w:t>
            </w:r>
            <w:proofErr w:type="gramEnd"/>
            <w:r>
              <w:rPr>
                <w:rFonts w:ascii="Aptos Narrow" w:hAnsi="Aptos Narrow"/>
                <w:sz w:val="20"/>
                <w:szCs w:val="20"/>
              </w:rPr>
              <w:t xml:space="preserve"> 24 m.</w:t>
            </w:r>
          </w:p>
        </w:tc>
        <w:tc>
          <w:tcPr>
            <w:tcW w:w="184" w:type="dxa"/>
            <w:tcBorders>
              <w:top w:val="nil"/>
              <w:left w:val="nil"/>
              <w:bottom w:val="nil"/>
              <w:right w:val="nil"/>
            </w:tcBorders>
            <w:shd w:val="clear" w:color="000000" w:fill="FFFFFF"/>
            <w:vAlign w:val="center"/>
            <w:hideMark/>
          </w:tcPr>
          <w:p w14:paraId="3180A92D"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2FE6F672"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4A8937C0" w14:textId="77777777" w:rsidR="00AA41CC" w:rsidRDefault="00AA41CC">
            <w:pPr>
              <w:jc w:val="right"/>
              <w:rPr>
                <w:rFonts w:ascii="Aptos Narrow" w:hAnsi="Aptos Narrow"/>
                <w:sz w:val="20"/>
                <w:szCs w:val="20"/>
              </w:rPr>
            </w:pPr>
            <w:r>
              <w:rPr>
                <w:rFonts w:ascii="Aptos Narrow" w:hAnsi="Aptos Narrow"/>
                <w:sz w:val="20"/>
                <w:szCs w:val="20"/>
              </w:rPr>
              <w:t>6</w:t>
            </w:r>
          </w:p>
        </w:tc>
        <w:tc>
          <w:tcPr>
            <w:tcW w:w="565" w:type="dxa"/>
            <w:tcBorders>
              <w:top w:val="nil"/>
              <w:left w:val="nil"/>
              <w:bottom w:val="single" w:sz="4" w:space="0" w:color="auto"/>
              <w:right w:val="single" w:sz="4" w:space="0" w:color="auto"/>
            </w:tcBorders>
            <w:shd w:val="clear" w:color="000000" w:fill="FFFFFF"/>
            <w:vAlign w:val="center"/>
            <w:hideMark/>
          </w:tcPr>
          <w:p w14:paraId="0D2C8D68"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01397B4B" w14:textId="77777777" w:rsidR="00AA41CC" w:rsidRDefault="00AA41CC">
            <w:pPr>
              <w:jc w:val="right"/>
              <w:rPr>
                <w:rFonts w:ascii="Aptos Narrow" w:hAnsi="Aptos Narrow"/>
                <w:sz w:val="20"/>
                <w:szCs w:val="20"/>
              </w:rPr>
            </w:pPr>
            <w:r>
              <w:rPr>
                <w:rFonts w:ascii="Aptos Narrow" w:hAnsi="Aptos Narrow"/>
                <w:sz w:val="20"/>
                <w:szCs w:val="20"/>
              </w:rPr>
              <w:t>108,00 €</w:t>
            </w:r>
          </w:p>
        </w:tc>
        <w:tc>
          <w:tcPr>
            <w:tcW w:w="238" w:type="dxa"/>
            <w:tcBorders>
              <w:top w:val="nil"/>
              <w:left w:val="nil"/>
              <w:bottom w:val="nil"/>
              <w:right w:val="nil"/>
            </w:tcBorders>
            <w:shd w:val="clear" w:color="000000" w:fill="FFFFFF"/>
            <w:vAlign w:val="center"/>
            <w:hideMark/>
          </w:tcPr>
          <w:p w14:paraId="153B9BAE"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2AD014DE"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0BBD3F89"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6101F7D0" w14:textId="77777777" w:rsidTr="00AA41CC">
        <w:trPr>
          <w:trHeight w:val="270"/>
        </w:trPr>
        <w:tc>
          <w:tcPr>
            <w:tcW w:w="3410" w:type="dxa"/>
            <w:tcBorders>
              <w:top w:val="nil"/>
              <w:left w:val="single" w:sz="8" w:space="0" w:color="auto"/>
              <w:bottom w:val="nil"/>
              <w:right w:val="nil"/>
            </w:tcBorders>
            <w:vAlign w:val="center"/>
            <w:hideMark/>
          </w:tcPr>
          <w:p w14:paraId="58303406"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4C48A990"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single" w:sz="4" w:space="0" w:color="auto"/>
            </w:tcBorders>
            <w:shd w:val="clear" w:color="000000" w:fill="FFFFFF"/>
            <w:vAlign w:val="center"/>
            <w:hideMark/>
          </w:tcPr>
          <w:p w14:paraId="1A9DDBEC"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single" w:sz="4" w:space="0" w:color="auto"/>
              <w:right w:val="single" w:sz="4" w:space="0" w:color="auto"/>
            </w:tcBorders>
            <w:shd w:val="clear" w:color="000000" w:fill="FFFFFF"/>
            <w:vAlign w:val="center"/>
            <w:hideMark/>
          </w:tcPr>
          <w:p w14:paraId="350AA1B6"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single" w:sz="4" w:space="0" w:color="auto"/>
              <w:right w:val="single" w:sz="4" w:space="0" w:color="auto"/>
            </w:tcBorders>
            <w:shd w:val="clear" w:color="000000" w:fill="FFFFFF"/>
            <w:vAlign w:val="center"/>
            <w:hideMark/>
          </w:tcPr>
          <w:p w14:paraId="73EA86B3"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073E7B17"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0304D0CA"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6ACA8808"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76D19304" w14:textId="77777777" w:rsidR="00AA41CC" w:rsidRDefault="00AA41CC">
            <w:pPr>
              <w:rPr>
                <w:rFonts w:ascii="Aptos Narrow" w:hAnsi="Aptos Narrow"/>
                <w:sz w:val="20"/>
                <w:szCs w:val="20"/>
              </w:rPr>
            </w:pPr>
            <w:r>
              <w:rPr>
                <w:rFonts w:ascii="Aptos Narrow" w:hAnsi="Aptos Narrow"/>
                <w:sz w:val="20"/>
                <w:szCs w:val="20"/>
              </w:rPr>
              <w:t> </w:t>
            </w:r>
          </w:p>
        </w:tc>
      </w:tr>
      <w:tr w:rsidR="00AA41CC" w14:paraId="161A8DA7" w14:textId="77777777" w:rsidTr="00AA41CC">
        <w:trPr>
          <w:trHeight w:val="270"/>
        </w:trPr>
        <w:tc>
          <w:tcPr>
            <w:tcW w:w="3410" w:type="dxa"/>
            <w:tcBorders>
              <w:top w:val="single" w:sz="4" w:space="0" w:color="auto"/>
              <w:left w:val="single" w:sz="8" w:space="0" w:color="auto"/>
              <w:bottom w:val="single" w:sz="4" w:space="0" w:color="auto"/>
              <w:right w:val="single" w:sz="4" w:space="0" w:color="auto"/>
            </w:tcBorders>
            <w:vAlign w:val="center"/>
            <w:hideMark/>
          </w:tcPr>
          <w:p w14:paraId="238CCE0A" w14:textId="77777777" w:rsidR="00AA41CC" w:rsidRDefault="00AA41CC">
            <w:pPr>
              <w:rPr>
                <w:rFonts w:ascii="Aptos Narrow" w:hAnsi="Aptos Narrow"/>
                <w:sz w:val="20"/>
                <w:szCs w:val="20"/>
              </w:rPr>
            </w:pPr>
            <w:r>
              <w:rPr>
                <w:rFonts w:ascii="Aptos Narrow" w:hAnsi="Aptos Narrow"/>
                <w:sz w:val="20"/>
                <w:szCs w:val="20"/>
              </w:rPr>
              <w:t>Plataforma 12 m indefinida</w:t>
            </w:r>
          </w:p>
        </w:tc>
        <w:tc>
          <w:tcPr>
            <w:tcW w:w="184" w:type="dxa"/>
            <w:tcBorders>
              <w:top w:val="nil"/>
              <w:left w:val="nil"/>
              <w:bottom w:val="nil"/>
              <w:right w:val="nil"/>
            </w:tcBorders>
            <w:shd w:val="clear" w:color="000000" w:fill="FFFFFF"/>
            <w:vAlign w:val="center"/>
            <w:hideMark/>
          </w:tcPr>
          <w:p w14:paraId="6BC9298D"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1F4BF0D9"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3F637A97" w14:textId="77777777" w:rsidR="00AA41CC" w:rsidRDefault="00AA41CC">
            <w:pPr>
              <w:jc w:val="right"/>
              <w:rPr>
                <w:rFonts w:ascii="Aptos Narrow" w:hAnsi="Aptos Narrow"/>
                <w:sz w:val="20"/>
                <w:szCs w:val="20"/>
              </w:rPr>
            </w:pPr>
            <w:r>
              <w:rPr>
                <w:rFonts w:ascii="Aptos Narrow" w:hAnsi="Aptos Narrow"/>
                <w:sz w:val="20"/>
                <w:szCs w:val="20"/>
              </w:rPr>
              <w:t>2</w:t>
            </w:r>
          </w:p>
        </w:tc>
        <w:tc>
          <w:tcPr>
            <w:tcW w:w="565" w:type="dxa"/>
            <w:tcBorders>
              <w:top w:val="nil"/>
              <w:left w:val="nil"/>
              <w:bottom w:val="single" w:sz="4" w:space="0" w:color="auto"/>
              <w:right w:val="single" w:sz="4" w:space="0" w:color="auto"/>
            </w:tcBorders>
            <w:shd w:val="clear" w:color="000000" w:fill="FFFFFF"/>
            <w:vAlign w:val="center"/>
            <w:hideMark/>
          </w:tcPr>
          <w:p w14:paraId="6662D0D0"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77F1B338" w14:textId="77777777" w:rsidR="00AA41CC" w:rsidRDefault="00AA41CC">
            <w:pPr>
              <w:jc w:val="right"/>
              <w:rPr>
                <w:rFonts w:ascii="Aptos Narrow" w:hAnsi="Aptos Narrow"/>
                <w:sz w:val="20"/>
                <w:szCs w:val="20"/>
              </w:rPr>
            </w:pPr>
            <w:r>
              <w:rPr>
                <w:rFonts w:ascii="Aptos Narrow" w:hAnsi="Aptos Narrow"/>
                <w:sz w:val="20"/>
                <w:szCs w:val="20"/>
              </w:rPr>
              <w:t>36,00 €</w:t>
            </w:r>
          </w:p>
        </w:tc>
        <w:tc>
          <w:tcPr>
            <w:tcW w:w="238" w:type="dxa"/>
            <w:tcBorders>
              <w:top w:val="nil"/>
              <w:left w:val="nil"/>
              <w:bottom w:val="nil"/>
              <w:right w:val="nil"/>
            </w:tcBorders>
            <w:shd w:val="clear" w:color="000000" w:fill="FFFFFF"/>
            <w:vAlign w:val="center"/>
            <w:hideMark/>
          </w:tcPr>
          <w:p w14:paraId="0E756E9F"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single" w:sz="4" w:space="0" w:color="auto"/>
              <w:left w:val="single" w:sz="4" w:space="0" w:color="auto"/>
              <w:bottom w:val="single" w:sz="4" w:space="0" w:color="auto"/>
              <w:right w:val="single" w:sz="4" w:space="0" w:color="auto"/>
            </w:tcBorders>
            <w:vAlign w:val="center"/>
            <w:hideMark/>
          </w:tcPr>
          <w:p w14:paraId="4A21863B"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single" w:sz="4" w:space="0" w:color="auto"/>
              <w:left w:val="nil"/>
              <w:bottom w:val="single" w:sz="4" w:space="0" w:color="auto"/>
              <w:right w:val="single" w:sz="4" w:space="0" w:color="auto"/>
            </w:tcBorders>
            <w:vAlign w:val="center"/>
            <w:hideMark/>
          </w:tcPr>
          <w:p w14:paraId="03274F51"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000315E7" w14:textId="77777777" w:rsidTr="00AA41CC">
        <w:trPr>
          <w:trHeight w:val="270"/>
        </w:trPr>
        <w:tc>
          <w:tcPr>
            <w:tcW w:w="3410" w:type="dxa"/>
            <w:tcBorders>
              <w:top w:val="nil"/>
              <w:left w:val="single" w:sz="8" w:space="0" w:color="auto"/>
              <w:bottom w:val="single" w:sz="4" w:space="0" w:color="auto"/>
              <w:right w:val="single" w:sz="4" w:space="0" w:color="auto"/>
            </w:tcBorders>
            <w:vAlign w:val="center"/>
            <w:hideMark/>
          </w:tcPr>
          <w:p w14:paraId="13B8EE21" w14:textId="77777777" w:rsidR="00AA41CC" w:rsidRDefault="00AA41CC">
            <w:pPr>
              <w:rPr>
                <w:rFonts w:ascii="Aptos Narrow" w:hAnsi="Aptos Narrow"/>
                <w:sz w:val="20"/>
                <w:szCs w:val="20"/>
              </w:rPr>
            </w:pPr>
            <w:r>
              <w:rPr>
                <w:rFonts w:ascii="Aptos Narrow" w:hAnsi="Aptos Narrow"/>
                <w:sz w:val="20"/>
                <w:szCs w:val="20"/>
              </w:rPr>
              <w:t>Plataforma 18 m indefinida</w:t>
            </w:r>
          </w:p>
        </w:tc>
        <w:tc>
          <w:tcPr>
            <w:tcW w:w="184" w:type="dxa"/>
            <w:tcBorders>
              <w:top w:val="nil"/>
              <w:left w:val="nil"/>
              <w:bottom w:val="nil"/>
              <w:right w:val="nil"/>
            </w:tcBorders>
            <w:shd w:val="clear" w:color="000000" w:fill="FFFFFF"/>
            <w:vAlign w:val="center"/>
            <w:hideMark/>
          </w:tcPr>
          <w:p w14:paraId="389423C8"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4" w:space="0" w:color="auto"/>
              <w:bottom w:val="single" w:sz="4" w:space="0" w:color="auto"/>
              <w:right w:val="nil"/>
            </w:tcBorders>
            <w:vAlign w:val="center"/>
            <w:hideMark/>
          </w:tcPr>
          <w:p w14:paraId="262D878D" w14:textId="77777777" w:rsidR="00AA41CC" w:rsidRDefault="00AA41CC">
            <w:pPr>
              <w:jc w:val="right"/>
              <w:rPr>
                <w:rFonts w:ascii="Aptos Narrow" w:hAnsi="Aptos Narrow"/>
                <w:sz w:val="20"/>
                <w:szCs w:val="20"/>
              </w:rPr>
            </w:pPr>
            <w:r>
              <w:rPr>
                <w:rFonts w:ascii="Aptos Narrow" w:hAnsi="Aptos Narrow"/>
                <w:sz w:val="20"/>
                <w:szCs w:val="20"/>
              </w:rPr>
              <w:t>18,00 €</w:t>
            </w:r>
          </w:p>
        </w:tc>
        <w:tc>
          <w:tcPr>
            <w:tcW w:w="1112" w:type="dxa"/>
            <w:tcBorders>
              <w:top w:val="nil"/>
              <w:left w:val="single" w:sz="4" w:space="0" w:color="auto"/>
              <w:bottom w:val="single" w:sz="4" w:space="0" w:color="auto"/>
              <w:right w:val="single" w:sz="4" w:space="0" w:color="auto"/>
            </w:tcBorders>
            <w:shd w:val="clear" w:color="000000" w:fill="FFFFFF"/>
            <w:vAlign w:val="center"/>
            <w:hideMark/>
          </w:tcPr>
          <w:p w14:paraId="3BB5E22C" w14:textId="77777777" w:rsidR="00AA41CC" w:rsidRDefault="00AA41CC">
            <w:pPr>
              <w:jc w:val="right"/>
              <w:rPr>
                <w:rFonts w:ascii="Aptos Narrow" w:hAnsi="Aptos Narrow"/>
                <w:sz w:val="20"/>
                <w:szCs w:val="20"/>
              </w:rPr>
            </w:pPr>
            <w:r>
              <w:rPr>
                <w:rFonts w:ascii="Aptos Narrow" w:hAnsi="Aptos Narrow"/>
                <w:sz w:val="20"/>
                <w:szCs w:val="20"/>
              </w:rPr>
              <w:t>4</w:t>
            </w:r>
          </w:p>
        </w:tc>
        <w:tc>
          <w:tcPr>
            <w:tcW w:w="565" w:type="dxa"/>
            <w:tcBorders>
              <w:top w:val="nil"/>
              <w:left w:val="nil"/>
              <w:bottom w:val="single" w:sz="4" w:space="0" w:color="auto"/>
              <w:right w:val="single" w:sz="4" w:space="0" w:color="auto"/>
            </w:tcBorders>
            <w:shd w:val="clear" w:color="000000" w:fill="FFFFFF"/>
            <w:vAlign w:val="center"/>
            <w:hideMark/>
          </w:tcPr>
          <w:p w14:paraId="4BB2836E"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shd w:val="clear" w:color="000000" w:fill="FFFFFF"/>
            <w:vAlign w:val="center"/>
            <w:hideMark/>
          </w:tcPr>
          <w:p w14:paraId="1A68FDD0" w14:textId="77777777" w:rsidR="00AA41CC" w:rsidRDefault="00AA41CC">
            <w:pPr>
              <w:jc w:val="right"/>
              <w:rPr>
                <w:rFonts w:ascii="Aptos Narrow" w:hAnsi="Aptos Narrow"/>
                <w:sz w:val="20"/>
                <w:szCs w:val="20"/>
              </w:rPr>
            </w:pPr>
            <w:r>
              <w:rPr>
                <w:rFonts w:ascii="Aptos Narrow" w:hAnsi="Aptos Narrow"/>
                <w:sz w:val="20"/>
                <w:szCs w:val="20"/>
              </w:rPr>
              <w:t>72,00 €</w:t>
            </w:r>
          </w:p>
        </w:tc>
        <w:tc>
          <w:tcPr>
            <w:tcW w:w="238" w:type="dxa"/>
            <w:tcBorders>
              <w:top w:val="nil"/>
              <w:left w:val="nil"/>
              <w:bottom w:val="nil"/>
              <w:right w:val="nil"/>
            </w:tcBorders>
            <w:shd w:val="clear" w:color="000000" w:fill="FFFFFF"/>
            <w:vAlign w:val="center"/>
            <w:hideMark/>
          </w:tcPr>
          <w:p w14:paraId="48DDC8CA"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single" w:sz="4" w:space="0" w:color="auto"/>
              <w:bottom w:val="single" w:sz="4" w:space="0" w:color="auto"/>
              <w:right w:val="single" w:sz="4" w:space="0" w:color="auto"/>
            </w:tcBorders>
            <w:vAlign w:val="center"/>
            <w:hideMark/>
          </w:tcPr>
          <w:p w14:paraId="7F6CB802"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08DC21A3"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1FC09358" w14:textId="77777777" w:rsidTr="00AA41CC">
        <w:trPr>
          <w:trHeight w:val="90"/>
        </w:trPr>
        <w:tc>
          <w:tcPr>
            <w:tcW w:w="3410" w:type="dxa"/>
            <w:tcBorders>
              <w:top w:val="nil"/>
              <w:left w:val="single" w:sz="8" w:space="0" w:color="auto"/>
              <w:bottom w:val="nil"/>
              <w:right w:val="nil"/>
            </w:tcBorders>
            <w:vAlign w:val="center"/>
            <w:hideMark/>
          </w:tcPr>
          <w:p w14:paraId="116BEE6D"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74A68537"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8" w:space="0" w:color="auto"/>
              <w:bottom w:val="nil"/>
              <w:right w:val="nil"/>
            </w:tcBorders>
            <w:shd w:val="clear" w:color="000000" w:fill="FFFFFF"/>
            <w:vAlign w:val="center"/>
            <w:hideMark/>
          </w:tcPr>
          <w:p w14:paraId="335190CB"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shd w:val="clear" w:color="000000" w:fill="FFFFFF"/>
            <w:vAlign w:val="center"/>
            <w:hideMark/>
          </w:tcPr>
          <w:p w14:paraId="5B2C9D14"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nil"/>
              <w:right w:val="nil"/>
            </w:tcBorders>
            <w:shd w:val="clear" w:color="000000" w:fill="FFFFFF"/>
            <w:vAlign w:val="center"/>
            <w:hideMark/>
          </w:tcPr>
          <w:p w14:paraId="5992E03B"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72B11AB6"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0F5AABCF"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247DE90F"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0D62BB85" w14:textId="77777777" w:rsidR="00AA41CC" w:rsidRDefault="00AA41CC">
            <w:pPr>
              <w:rPr>
                <w:rFonts w:ascii="Aptos Narrow" w:hAnsi="Aptos Narrow"/>
                <w:sz w:val="20"/>
                <w:szCs w:val="20"/>
              </w:rPr>
            </w:pPr>
            <w:r>
              <w:rPr>
                <w:rFonts w:ascii="Aptos Narrow" w:hAnsi="Aptos Narrow"/>
                <w:sz w:val="20"/>
                <w:szCs w:val="20"/>
              </w:rPr>
              <w:t> </w:t>
            </w:r>
          </w:p>
        </w:tc>
      </w:tr>
      <w:tr w:rsidR="00AA41CC" w14:paraId="7669314E" w14:textId="77777777" w:rsidTr="00AA41CC">
        <w:trPr>
          <w:trHeight w:val="270"/>
        </w:trPr>
        <w:tc>
          <w:tcPr>
            <w:tcW w:w="341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39E14906" w14:textId="77777777" w:rsidR="00AA41CC" w:rsidRDefault="00AA41CC">
            <w:pPr>
              <w:rPr>
                <w:rFonts w:ascii="Aptos Narrow" w:hAnsi="Aptos Narrow"/>
                <w:sz w:val="20"/>
                <w:szCs w:val="20"/>
              </w:rPr>
            </w:pPr>
            <w:proofErr w:type="gramStart"/>
            <w:r>
              <w:rPr>
                <w:rFonts w:ascii="Aptos Narrow" w:hAnsi="Aptos Narrow"/>
                <w:sz w:val="20"/>
                <w:szCs w:val="20"/>
              </w:rPr>
              <w:t>TOTAL</w:t>
            </w:r>
            <w:proofErr w:type="gramEnd"/>
            <w:r>
              <w:rPr>
                <w:rFonts w:ascii="Aptos Narrow" w:hAnsi="Aptos Narrow"/>
                <w:sz w:val="20"/>
                <w:szCs w:val="20"/>
              </w:rPr>
              <w:t xml:space="preserve"> GESTIÓ RESIDUS (</w:t>
            </w:r>
            <w:proofErr w:type="spellStart"/>
            <w:r>
              <w:rPr>
                <w:rFonts w:ascii="Aptos Narrow" w:hAnsi="Aptos Narrow"/>
                <w:sz w:val="20"/>
                <w:szCs w:val="20"/>
              </w:rPr>
              <w:t>sense</w:t>
            </w:r>
            <w:proofErr w:type="spellEnd"/>
            <w:r>
              <w:rPr>
                <w:rFonts w:ascii="Aptos Narrow" w:hAnsi="Aptos Narrow"/>
                <w:sz w:val="20"/>
                <w:szCs w:val="20"/>
              </w:rPr>
              <w:t>/IVA)</w:t>
            </w:r>
          </w:p>
        </w:tc>
        <w:tc>
          <w:tcPr>
            <w:tcW w:w="184" w:type="dxa"/>
            <w:tcBorders>
              <w:top w:val="nil"/>
              <w:left w:val="nil"/>
              <w:bottom w:val="nil"/>
              <w:right w:val="nil"/>
            </w:tcBorders>
            <w:shd w:val="clear" w:color="000000" w:fill="FFFFFF"/>
            <w:vAlign w:val="center"/>
            <w:hideMark/>
          </w:tcPr>
          <w:p w14:paraId="12BB2B8C"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8" w:space="0" w:color="auto"/>
              <w:bottom w:val="nil"/>
              <w:right w:val="nil"/>
            </w:tcBorders>
            <w:shd w:val="clear" w:color="000000" w:fill="FFFFFF"/>
            <w:vAlign w:val="center"/>
            <w:hideMark/>
          </w:tcPr>
          <w:p w14:paraId="31824E76"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shd w:val="clear" w:color="000000" w:fill="FFFFFF"/>
            <w:vAlign w:val="center"/>
            <w:hideMark/>
          </w:tcPr>
          <w:p w14:paraId="6F08CBF9"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nil"/>
              <w:right w:val="nil"/>
            </w:tcBorders>
            <w:shd w:val="clear" w:color="000000" w:fill="FFFFFF"/>
            <w:vAlign w:val="center"/>
            <w:hideMark/>
          </w:tcPr>
          <w:p w14:paraId="3F85F7C2"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117EA153" w14:textId="77777777" w:rsidR="00AA41CC" w:rsidRDefault="00AA41CC">
            <w:pPr>
              <w:jc w:val="right"/>
              <w:rPr>
                <w:rFonts w:ascii="Aptos Narrow" w:hAnsi="Aptos Narrow"/>
                <w:sz w:val="20"/>
                <w:szCs w:val="20"/>
              </w:rPr>
            </w:pPr>
            <w:r>
              <w:rPr>
                <w:rFonts w:ascii="Aptos Narrow" w:hAnsi="Aptos Narrow"/>
                <w:sz w:val="20"/>
                <w:szCs w:val="20"/>
              </w:rPr>
              <w:t>4.302,00 €</w:t>
            </w:r>
          </w:p>
        </w:tc>
        <w:tc>
          <w:tcPr>
            <w:tcW w:w="238" w:type="dxa"/>
            <w:tcBorders>
              <w:top w:val="nil"/>
              <w:left w:val="nil"/>
              <w:bottom w:val="nil"/>
              <w:right w:val="nil"/>
            </w:tcBorders>
            <w:shd w:val="clear" w:color="000000" w:fill="FFFFFF"/>
            <w:vAlign w:val="center"/>
            <w:hideMark/>
          </w:tcPr>
          <w:p w14:paraId="41FFAA72"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083AA139"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4C47B7F6" w14:textId="77777777" w:rsidR="00AA41CC" w:rsidRDefault="00AA41CC">
            <w:pPr>
              <w:rPr>
                <w:rFonts w:ascii="Aptos Narrow" w:hAnsi="Aptos Narrow"/>
                <w:sz w:val="20"/>
                <w:szCs w:val="20"/>
              </w:rPr>
            </w:pPr>
            <w:r>
              <w:rPr>
                <w:rFonts w:ascii="Aptos Narrow" w:hAnsi="Aptos Narrow"/>
                <w:sz w:val="20"/>
                <w:szCs w:val="20"/>
              </w:rPr>
              <w:t>.. €</w:t>
            </w:r>
          </w:p>
        </w:tc>
      </w:tr>
      <w:tr w:rsidR="00AA41CC" w14:paraId="5887214C" w14:textId="77777777" w:rsidTr="00AA41CC">
        <w:trPr>
          <w:trHeight w:val="285"/>
        </w:trPr>
        <w:tc>
          <w:tcPr>
            <w:tcW w:w="3410" w:type="dxa"/>
            <w:tcBorders>
              <w:top w:val="nil"/>
              <w:left w:val="single" w:sz="8" w:space="0" w:color="auto"/>
              <w:bottom w:val="nil"/>
              <w:right w:val="nil"/>
            </w:tcBorders>
            <w:shd w:val="clear" w:color="000000" w:fill="FFFFFF"/>
            <w:vAlign w:val="center"/>
            <w:hideMark/>
          </w:tcPr>
          <w:p w14:paraId="3C956E7A"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shd w:val="clear" w:color="000000" w:fill="FFFFFF"/>
            <w:vAlign w:val="center"/>
            <w:hideMark/>
          </w:tcPr>
          <w:p w14:paraId="4BBC22F3"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nil"/>
              <w:left w:val="single" w:sz="8" w:space="0" w:color="auto"/>
              <w:bottom w:val="nil"/>
              <w:right w:val="nil"/>
            </w:tcBorders>
            <w:shd w:val="clear" w:color="000000" w:fill="FFFFFF"/>
            <w:vAlign w:val="center"/>
            <w:hideMark/>
          </w:tcPr>
          <w:p w14:paraId="0B959BF2" w14:textId="77777777" w:rsidR="00AA41CC" w:rsidRDefault="00AA41CC">
            <w:pPr>
              <w:rPr>
                <w:rFonts w:ascii="Aptos Narrow" w:hAnsi="Aptos Narrow"/>
                <w:sz w:val="20"/>
                <w:szCs w:val="20"/>
              </w:rPr>
            </w:pPr>
            <w:r>
              <w:rPr>
                <w:rFonts w:ascii="Aptos Narrow" w:hAnsi="Aptos Narrow"/>
                <w:sz w:val="20"/>
                <w:szCs w:val="20"/>
              </w:rPr>
              <w:t> </w:t>
            </w:r>
          </w:p>
        </w:tc>
        <w:tc>
          <w:tcPr>
            <w:tcW w:w="1112" w:type="dxa"/>
            <w:tcBorders>
              <w:top w:val="nil"/>
              <w:left w:val="nil"/>
              <w:bottom w:val="nil"/>
              <w:right w:val="nil"/>
            </w:tcBorders>
            <w:shd w:val="clear" w:color="000000" w:fill="FFFFFF"/>
            <w:vAlign w:val="center"/>
            <w:hideMark/>
          </w:tcPr>
          <w:p w14:paraId="058C5A53" w14:textId="77777777" w:rsidR="00AA41CC" w:rsidRDefault="00AA41CC">
            <w:pPr>
              <w:rPr>
                <w:rFonts w:ascii="Aptos Narrow" w:hAnsi="Aptos Narrow"/>
                <w:sz w:val="20"/>
                <w:szCs w:val="20"/>
              </w:rPr>
            </w:pPr>
            <w:r>
              <w:rPr>
                <w:rFonts w:ascii="Aptos Narrow" w:hAnsi="Aptos Narrow"/>
                <w:sz w:val="20"/>
                <w:szCs w:val="20"/>
              </w:rPr>
              <w:t> </w:t>
            </w:r>
          </w:p>
        </w:tc>
        <w:tc>
          <w:tcPr>
            <w:tcW w:w="565" w:type="dxa"/>
            <w:tcBorders>
              <w:top w:val="nil"/>
              <w:left w:val="nil"/>
              <w:bottom w:val="nil"/>
              <w:right w:val="nil"/>
            </w:tcBorders>
            <w:shd w:val="clear" w:color="000000" w:fill="FFFFFF"/>
            <w:vAlign w:val="center"/>
            <w:hideMark/>
          </w:tcPr>
          <w:p w14:paraId="7471D999"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nil"/>
              <w:right w:val="single" w:sz="8" w:space="0" w:color="auto"/>
            </w:tcBorders>
            <w:shd w:val="clear" w:color="000000" w:fill="FFFFFF"/>
            <w:vAlign w:val="center"/>
            <w:hideMark/>
          </w:tcPr>
          <w:p w14:paraId="4EB5AC4E" w14:textId="77777777" w:rsidR="00AA41CC" w:rsidRDefault="00AA41CC">
            <w:pPr>
              <w:rPr>
                <w:rFonts w:ascii="Aptos Narrow" w:hAnsi="Aptos Narrow"/>
                <w:sz w:val="20"/>
                <w:szCs w:val="20"/>
              </w:rPr>
            </w:pPr>
            <w:r>
              <w:rPr>
                <w:rFonts w:ascii="Aptos Narrow" w:hAnsi="Aptos Narrow"/>
                <w:sz w:val="20"/>
                <w:szCs w:val="20"/>
              </w:rPr>
              <w:t> </w:t>
            </w:r>
          </w:p>
        </w:tc>
        <w:tc>
          <w:tcPr>
            <w:tcW w:w="238" w:type="dxa"/>
            <w:tcBorders>
              <w:top w:val="nil"/>
              <w:left w:val="nil"/>
              <w:bottom w:val="nil"/>
              <w:right w:val="nil"/>
            </w:tcBorders>
            <w:shd w:val="clear" w:color="000000" w:fill="FFFFFF"/>
            <w:vAlign w:val="center"/>
            <w:hideMark/>
          </w:tcPr>
          <w:p w14:paraId="2AA01191"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59CEAA5C" w14:textId="77777777" w:rsidR="00AA41CC" w:rsidRDefault="00AA41CC">
            <w:pPr>
              <w:rPr>
                <w:rFonts w:ascii="Aptos Narrow" w:hAnsi="Aptos Narrow"/>
                <w:sz w:val="20"/>
                <w:szCs w:val="20"/>
              </w:rPr>
            </w:pPr>
            <w:r>
              <w:rPr>
                <w:rFonts w:ascii="Aptos Narrow" w:hAnsi="Aptos Narrow"/>
                <w:sz w:val="20"/>
                <w:szCs w:val="20"/>
              </w:rPr>
              <w:t> </w:t>
            </w:r>
          </w:p>
        </w:tc>
        <w:tc>
          <w:tcPr>
            <w:tcW w:w="1192" w:type="dxa"/>
            <w:tcBorders>
              <w:top w:val="nil"/>
              <w:left w:val="nil"/>
              <w:bottom w:val="nil"/>
              <w:right w:val="nil"/>
            </w:tcBorders>
            <w:shd w:val="clear" w:color="000000" w:fill="FFFFFF"/>
            <w:vAlign w:val="center"/>
            <w:hideMark/>
          </w:tcPr>
          <w:p w14:paraId="686A7E96" w14:textId="77777777" w:rsidR="00AA41CC" w:rsidRDefault="00AA41CC">
            <w:pPr>
              <w:rPr>
                <w:rFonts w:ascii="Aptos Narrow" w:hAnsi="Aptos Narrow"/>
                <w:sz w:val="20"/>
                <w:szCs w:val="20"/>
              </w:rPr>
            </w:pPr>
            <w:r>
              <w:rPr>
                <w:rFonts w:ascii="Aptos Narrow" w:hAnsi="Aptos Narrow"/>
                <w:sz w:val="20"/>
                <w:szCs w:val="20"/>
              </w:rPr>
              <w:t> </w:t>
            </w:r>
          </w:p>
        </w:tc>
      </w:tr>
      <w:tr w:rsidR="00AA41CC" w14:paraId="17C73E7D" w14:textId="77777777" w:rsidTr="00AA41CC">
        <w:trPr>
          <w:trHeight w:val="330"/>
        </w:trPr>
        <w:tc>
          <w:tcPr>
            <w:tcW w:w="3410" w:type="dxa"/>
            <w:tcBorders>
              <w:top w:val="nil"/>
              <w:left w:val="single" w:sz="8" w:space="0" w:color="auto"/>
              <w:bottom w:val="nil"/>
              <w:right w:val="nil"/>
            </w:tcBorders>
            <w:vAlign w:val="center"/>
            <w:hideMark/>
          </w:tcPr>
          <w:p w14:paraId="53155486"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vAlign w:val="center"/>
            <w:hideMark/>
          </w:tcPr>
          <w:p w14:paraId="74587271" w14:textId="77777777" w:rsidR="00AA41CC" w:rsidRDefault="00AA41CC">
            <w:pPr>
              <w:rPr>
                <w:rFonts w:ascii="Aptos Narrow" w:hAnsi="Aptos Narrow"/>
                <w:sz w:val="20"/>
                <w:szCs w:val="20"/>
              </w:rPr>
            </w:pPr>
          </w:p>
        </w:tc>
        <w:tc>
          <w:tcPr>
            <w:tcW w:w="6766" w:type="dxa"/>
            <w:gridSpan w:val="7"/>
            <w:tcBorders>
              <w:top w:val="single" w:sz="8" w:space="0" w:color="auto"/>
              <w:left w:val="single" w:sz="8" w:space="0" w:color="auto"/>
              <w:bottom w:val="single" w:sz="8" w:space="0" w:color="auto"/>
              <w:right w:val="single" w:sz="8" w:space="0" w:color="000000"/>
            </w:tcBorders>
            <w:vAlign w:val="center"/>
            <w:hideMark/>
          </w:tcPr>
          <w:p w14:paraId="002B4A1F" w14:textId="77777777" w:rsidR="00AA41CC" w:rsidRDefault="00AA41CC">
            <w:pPr>
              <w:jc w:val="center"/>
              <w:rPr>
                <w:rFonts w:ascii="Aptos Narrow" w:hAnsi="Aptos Narrow"/>
                <w:b/>
                <w:bCs/>
              </w:rPr>
            </w:pPr>
            <w:r>
              <w:rPr>
                <w:rFonts w:ascii="Aptos Narrow" w:hAnsi="Aptos Narrow"/>
                <w:b/>
                <w:bCs/>
              </w:rPr>
              <w:t>REPARACIONS</w:t>
            </w:r>
          </w:p>
        </w:tc>
      </w:tr>
      <w:tr w:rsidR="00AA41CC" w14:paraId="4FB436A0" w14:textId="77777777" w:rsidTr="00AA41CC">
        <w:trPr>
          <w:trHeight w:val="540"/>
        </w:trPr>
        <w:tc>
          <w:tcPr>
            <w:tcW w:w="3410" w:type="dxa"/>
            <w:tcBorders>
              <w:top w:val="nil"/>
              <w:left w:val="single" w:sz="8" w:space="0" w:color="auto"/>
              <w:bottom w:val="nil"/>
              <w:right w:val="nil"/>
            </w:tcBorders>
            <w:vAlign w:val="center"/>
            <w:hideMark/>
          </w:tcPr>
          <w:p w14:paraId="51B4EFDE" w14:textId="77777777" w:rsidR="00AA41CC" w:rsidRDefault="00AA41CC">
            <w:pPr>
              <w:rPr>
                <w:rFonts w:ascii="Aptos Narrow" w:hAnsi="Aptos Narrow"/>
                <w:b/>
                <w:bCs/>
                <w:sz w:val="20"/>
                <w:szCs w:val="20"/>
              </w:rPr>
            </w:pPr>
            <w:r>
              <w:rPr>
                <w:rFonts w:ascii="Aptos Narrow" w:hAnsi="Aptos Narrow"/>
                <w:b/>
                <w:bCs/>
                <w:sz w:val="20"/>
                <w:szCs w:val="20"/>
              </w:rPr>
              <w:t>REPARACIONS A CÀRREC INSTITUT</w:t>
            </w:r>
          </w:p>
        </w:tc>
        <w:tc>
          <w:tcPr>
            <w:tcW w:w="184" w:type="dxa"/>
            <w:tcBorders>
              <w:top w:val="nil"/>
              <w:left w:val="nil"/>
              <w:bottom w:val="nil"/>
              <w:right w:val="nil"/>
            </w:tcBorders>
            <w:vAlign w:val="center"/>
            <w:hideMark/>
          </w:tcPr>
          <w:p w14:paraId="2562F12C" w14:textId="77777777" w:rsidR="00AA41CC" w:rsidRDefault="00AA41CC">
            <w:pPr>
              <w:rPr>
                <w:rFonts w:ascii="Aptos Narrow" w:hAnsi="Aptos Narrow"/>
                <w:b/>
                <w:bCs/>
                <w:sz w:val="20"/>
                <w:szCs w:val="20"/>
              </w:rPr>
            </w:pPr>
          </w:p>
        </w:tc>
        <w:tc>
          <w:tcPr>
            <w:tcW w:w="1098" w:type="dxa"/>
            <w:tcBorders>
              <w:top w:val="single" w:sz="4" w:space="0" w:color="auto"/>
              <w:left w:val="single" w:sz="4" w:space="0" w:color="auto"/>
              <w:bottom w:val="single" w:sz="4" w:space="0" w:color="auto"/>
              <w:right w:val="single" w:sz="4" w:space="0" w:color="auto"/>
            </w:tcBorders>
            <w:vAlign w:val="center"/>
            <w:hideMark/>
          </w:tcPr>
          <w:p w14:paraId="5FCAE2A6" w14:textId="77777777" w:rsidR="00AA41CC" w:rsidRDefault="00AA41CC">
            <w:pPr>
              <w:jc w:val="center"/>
              <w:rPr>
                <w:rFonts w:ascii="Aptos Narrow" w:hAnsi="Aptos Narrow"/>
                <w:b/>
                <w:bCs/>
                <w:sz w:val="20"/>
                <w:szCs w:val="20"/>
              </w:rPr>
            </w:pPr>
            <w:r>
              <w:rPr>
                <w:rFonts w:ascii="Aptos Narrow" w:hAnsi="Aptos Narrow"/>
                <w:b/>
                <w:bCs/>
                <w:sz w:val="20"/>
                <w:szCs w:val="20"/>
              </w:rPr>
              <w:t>Preu/hora</w:t>
            </w:r>
          </w:p>
        </w:tc>
        <w:tc>
          <w:tcPr>
            <w:tcW w:w="1112" w:type="dxa"/>
            <w:tcBorders>
              <w:top w:val="single" w:sz="4" w:space="0" w:color="auto"/>
              <w:left w:val="nil"/>
              <w:bottom w:val="single" w:sz="4" w:space="0" w:color="auto"/>
              <w:right w:val="single" w:sz="4" w:space="0" w:color="auto"/>
            </w:tcBorders>
            <w:vAlign w:val="center"/>
            <w:hideMark/>
          </w:tcPr>
          <w:p w14:paraId="0565E6F4" w14:textId="77777777" w:rsidR="00AA41CC" w:rsidRDefault="00AA41CC">
            <w:pPr>
              <w:jc w:val="center"/>
              <w:rPr>
                <w:rFonts w:ascii="Aptos Narrow" w:hAnsi="Aptos Narrow"/>
                <w:b/>
                <w:bCs/>
                <w:sz w:val="20"/>
                <w:szCs w:val="20"/>
              </w:rPr>
            </w:pPr>
            <w:r>
              <w:rPr>
                <w:rFonts w:ascii="Aptos Narrow" w:hAnsi="Aptos Narrow"/>
                <w:b/>
                <w:bCs/>
                <w:sz w:val="20"/>
                <w:szCs w:val="20"/>
              </w:rPr>
              <w:t>Hores</w:t>
            </w:r>
          </w:p>
        </w:tc>
        <w:tc>
          <w:tcPr>
            <w:tcW w:w="565" w:type="dxa"/>
            <w:tcBorders>
              <w:top w:val="single" w:sz="4" w:space="0" w:color="auto"/>
              <w:left w:val="nil"/>
              <w:bottom w:val="single" w:sz="4" w:space="0" w:color="auto"/>
              <w:right w:val="single" w:sz="4" w:space="0" w:color="auto"/>
            </w:tcBorders>
            <w:vAlign w:val="center"/>
            <w:hideMark/>
          </w:tcPr>
          <w:p w14:paraId="3159E0A7" w14:textId="77777777" w:rsidR="00AA41CC" w:rsidRDefault="00AA41CC">
            <w:pPr>
              <w:jc w:val="center"/>
              <w:rPr>
                <w:rFonts w:ascii="Aptos Narrow" w:hAnsi="Aptos Narrow"/>
                <w:b/>
                <w:bCs/>
                <w:sz w:val="20"/>
                <w:szCs w:val="20"/>
              </w:rPr>
            </w:pPr>
            <w:r>
              <w:rPr>
                <w:rFonts w:ascii="Aptos Narrow" w:hAnsi="Aptos Narrow"/>
                <w:b/>
                <w:bCs/>
                <w:sz w:val="20"/>
                <w:szCs w:val="20"/>
              </w:rPr>
              <w:t> </w:t>
            </w:r>
          </w:p>
        </w:tc>
        <w:tc>
          <w:tcPr>
            <w:tcW w:w="1369" w:type="dxa"/>
            <w:tcBorders>
              <w:top w:val="single" w:sz="4" w:space="0" w:color="auto"/>
              <w:left w:val="nil"/>
              <w:bottom w:val="single" w:sz="4" w:space="0" w:color="auto"/>
              <w:right w:val="single" w:sz="4" w:space="0" w:color="auto"/>
            </w:tcBorders>
            <w:vAlign w:val="center"/>
            <w:hideMark/>
          </w:tcPr>
          <w:p w14:paraId="600C417B" w14:textId="77777777" w:rsidR="00AA41CC" w:rsidRDefault="00AA41CC">
            <w:pPr>
              <w:jc w:val="center"/>
              <w:rPr>
                <w:rFonts w:ascii="Aptos Narrow" w:hAnsi="Aptos Narrow"/>
                <w:b/>
                <w:bCs/>
                <w:sz w:val="20"/>
                <w:szCs w:val="20"/>
              </w:rPr>
            </w:pPr>
            <w:proofErr w:type="spellStart"/>
            <w:r>
              <w:rPr>
                <w:rFonts w:ascii="Aptos Narrow" w:hAnsi="Aptos Narrow"/>
                <w:b/>
                <w:bCs/>
                <w:sz w:val="20"/>
                <w:szCs w:val="20"/>
              </w:rPr>
              <w:t>Import</w:t>
            </w:r>
            <w:proofErr w:type="spellEnd"/>
          </w:p>
        </w:tc>
        <w:tc>
          <w:tcPr>
            <w:tcW w:w="238" w:type="dxa"/>
            <w:tcBorders>
              <w:top w:val="nil"/>
              <w:left w:val="nil"/>
              <w:bottom w:val="nil"/>
              <w:right w:val="nil"/>
            </w:tcBorders>
            <w:vAlign w:val="center"/>
            <w:hideMark/>
          </w:tcPr>
          <w:p w14:paraId="5138EB37" w14:textId="77777777" w:rsidR="00AA41CC" w:rsidRDefault="00AA41CC">
            <w:pPr>
              <w:jc w:val="center"/>
              <w:rPr>
                <w:rFonts w:ascii="Aptos Narrow" w:hAnsi="Aptos Narrow"/>
                <w:b/>
                <w:bCs/>
                <w:sz w:val="20"/>
                <w:szCs w:val="20"/>
              </w:rPr>
            </w:pPr>
          </w:p>
        </w:tc>
        <w:tc>
          <w:tcPr>
            <w:tcW w:w="1192" w:type="dxa"/>
            <w:tcBorders>
              <w:top w:val="single" w:sz="4" w:space="0" w:color="auto"/>
              <w:left w:val="single" w:sz="4" w:space="0" w:color="auto"/>
              <w:bottom w:val="single" w:sz="4" w:space="0" w:color="auto"/>
              <w:right w:val="single" w:sz="4" w:space="0" w:color="auto"/>
            </w:tcBorders>
            <w:vAlign w:val="center"/>
            <w:hideMark/>
          </w:tcPr>
          <w:p w14:paraId="0FA48D87" w14:textId="77777777" w:rsidR="00AA41CC" w:rsidRDefault="00AA41CC">
            <w:pPr>
              <w:jc w:val="center"/>
              <w:rPr>
                <w:rFonts w:ascii="Aptos Narrow" w:hAnsi="Aptos Narrow"/>
                <w:b/>
                <w:bCs/>
                <w:sz w:val="20"/>
                <w:szCs w:val="20"/>
              </w:rPr>
            </w:pPr>
            <w:r>
              <w:rPr>
                <w:rFonts w:ascii="Aptos Narrow" w:hAnsi="Aptos Narrow"/>
                <w:b/>
                <w:bCs/>
                <w:sz w:val="20"/>
                <w:szCs w:val="20"/>
              </w:rPr>
              <w:t xml:space="preserve">Preu/hora </w:t>
            </w:r>
            <w:proofErr w:type="spellStart"/>
            <w:r>
              <w:rPr>
                <w:rFonts w:ascii="Aptos Narrow" w:hAnsi="Aptos Narrow"/>
                <w:b/>
                <w:bCs/>
                <w:sz w:val="20"/>
                <w:szCs w:val="20"/>
              </w:rPr>
              <w:t>ofert</w:t>
            </w:r>
            <w:proofErr w:type="spellEnd"/>
          </w:p>
        </w:tc>
        <w:tc>
          <w:tcPr>
            <w:tcW w:w="1192" w:type="dxa"/>
            <w:tcBorders>
              <w:top w:val="nil"/>
              <w:left w:val="nil"/>
              <w:bottom w:val="single" w:sz="4" w:space="0" w:color="auto"/>
              <w:right w:val="single" w:sz="4" w:space="0" w:color="auto"/>
            </w:tcBorders>
            <w:vAlign w:val="center"/>
            <w:hideMark/>
          </w:tcPr>
          <w:p w14:paraId="36D620C7" w14:textId="77777777" w:rsidR="00AA41CC" w:rsidRDefault="00AA41CC">
            <w:pPr>
              <w:jc w:val="center"/>
              <w:rPr>
                <w:rFonts w:ascii="Aptos Narrow" w:hAnsi="Aptos Narrow"/>
                <w:b/>
                <w:bCs/>
                <w:sz w:val="20"/>
                <w:szCs w:val="20"/>
              </w:rPr>
            </w:pPr>
            <w:r>
              <w:rPr>
                <w:rFonts w:ascii="Aptos Narrow" w:hAnsi="Aptos Narrow"/>
                <w:b/>
                <w:bCs/>
                <w:sz w:val="20"/>
                <w:szCs w:val="20"/>
              </w:rPr>
              <w:t>IMPORT OFERT</w:t>
            </w:r>
          </w:p>
        </w:tc>
      </w:tr>
      <w:tr w:rsidR="00AA41CC" w14:paraId="417A0218" w14:textId="77777777" w:rsidTr="00AA41CC">
        <w:trPr>
          <w:trHeight w:val="270"/>
        </w:trPr>
        <w:tc>
          <w:tcPr>
            <w:tcW w:w="3410" w:type="dxa"/>
            <w:tcBorders>
              <w:top w:val="nil"/>
              <w:left w:val="single" w:sz="8" w:space="0" w:color="auto"/>
              <w:bottom w:val="nil"/>
              <w:right w:val="nil"/>
            </w:tcBorders>
            <w:vAlign w:val="center"/>
            <w:hideMark/>
          </w:tcPr>
          <w:p w14:paraId="4FA08B24" w14:textId="77777777" w:rsidR="00AA41CC" w:rsidRDefault="00AA41CC">
            <w:pPr>
              <w:rPr>
                <w:rFonts w:ascii="Aptos Narrow" w:hAnsi="Aptos Narrow"/>
                <w:sz w:val="20"/>
                <w:szCs w:val="20"/>
              </w:rPr>
            </w:pPr>
            <w:r>
              <w:rPr>
                <w:rFonts w:ascii="Aptos Narrow" w:hAnsi="Aptos Narrow"/>
                <w:sz w:val="20"/>
                <w:szCs w:val="20"/>
              </w:rPr>
              <w:lastRenderedPageBreak/>
              <w:t xml:space="preserve">Ma </w:t>
            </w:r>
            <w:proofErr w:type="spellStart"/>
            <w:r>
              <w:rPr>
                <w:rFonts w:ascii="Aptos Narrow" w:hAnsi="Aptos Narrow"/>
                <w:sz w:val="20"/>
                <w:szCs w:val="20"/>
              </w:rPr>
              <w:t>d'obra</w:t>
            </w:r>
            <w:proofErr w:type="spellEnd"/>
          </w:p>
        </w:tc>
        <w:tc>
          <w:tcPr>
            <w:tcW w:w="184" w:type="dxa"/>
            <w:tcBorders>
              <w:top w:val="nil"/>
              <w:left w:val="nil"/>
              <w:bottom w:val="nil"/>
              <w:right w:val="nil"/>
            </w:tcBorders>
            <w:vAlign w:val="center"/>
            <w:hideMark/>
          </w:tcPr>
          <w:p w14:paraId="5D06B6F3" w14:textId="77777777" w:rsidR="00AA41CC" w:rsidRDefault="00AA41CC">
            <w:pPr>
              <w:rPr>
                <w:rFonts w:ascii="Aptos Narrow" w:hAnsi="Aptos Narrow"/>
                <w:sz w:val="20"/>
                <w:szCs w:val="20"/>
              </w:rPr>
            </w:pPr>
          </w:p>
        </w:tc>
        <w:tc>
          <w:tcPr>
            <w:tcW w:w="1098" w:type="dxa"/>
            <w:tcBorders>
              <w:top w:val="nil"/>
              <w:left w:val="single" w:sz="4" w:space="0" w:color="auto"/>
              <w:bottom w:val="single" w:sz="4" w:space="0" w:color="auto"/>
              <w:right w:val="single" w:sz="4" w:space="0" w:color="auto"/>
            </w:tcBorders>
            <w:vAlign w:val="center"/>
            <w:hideMark/>
          </w:tcPr>
          <w:p w14:paraId="65A55E11" w14:textId="77777777" w:rsidR="00AA41CC" w:rsidRDefault="00AA41CC">
            <w:pPr>
              <w:jc w:val="right"/>
              <w:rPr>
                <w:rFonts w:ascii="Aptos Narrow" w:hAnsi="Aptos Narrow"/>
                <w:sz w:val="20"/>
                <w:szCs w:val="20"/>
              </w:rPr>
            </w:pPr>
            <w:r>
              <w:rPr>
                <w:rFonts w:ascii="Aptos Narrow" w:hAnsi="Aptos Narrow"/>
                <w:sz w:val="20"/>
                <w:szCs w:val="20"/>
              </w:rPr>
              <w:t>75,23 €</w:t>
            </w:r>
          </w:p>
        </w:tc>
        <w:tc>
          <w:tcPr>
            <w:tcW w:w="1112" w:type="dxa"/>
            <w:tcBorders>
              <w:top w:val="nil"/>
              <w:left w:val="nil"/>
              <w:bottom w:val="single" w:sz="4" w:space="0" w:color="auto"/>
              <w:right w:val="single" w:sz="4" w:space="0" w:color="auto"/>
            </w:tcBorders>
            <w:vAlign w:val="center"/>
            <w:hideMark/>
          </w:tcPr>
          <w:p w14:paraId="1416B18F" w14:textId="77777777" w:rsidR="00AA41CC" w:rsidRDefault="00AA41CC">
            <w:pPr>
              <w:jc w:val="right"/>
              <w:rPr>
                <w:rFonts w:ascii="Aptos Narrow" w:hAnsi="Aptos Narrow"/>
                <w:sz w:val="20"/>
                <w:szCs w:val="20"/>
              </w:rPr>
            </w:pPr>
            <w:r>
              <w:rPr>
                <w:rFonts w:ascii="Aptos Narrow" w:hAnsi="Aptos Narrow"/>
                <w:sz w:val="20"/>
                <w:szCs w:val="20"/>
              </w:rPr>
              <w:t>400</w:t>
            </w:r>
          </w:p>
        </w:tc>
        <w:tc>
          <w:tcPr>
            <w:tcW w:w="565" w:type="dxa"/>
            <w:tcBorders>
              <w:top w:val="nil"/>
              <w:left w:val="nil"/>
              <w:bottom w:val="single" w:sz="4" w:space="0" w:color="auto"/>
              <w:right w:val="single" w:sz="4" w:space="0" w:color="auto"/>
            </w:tcBorders>
            <w:vAlign w:val="center"/>
            <w:hideMark/>
          </w:tcPr>
          <w:p w14:paraId="45A66655"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nil"/>
              <w:left w:val="nil"/>
              <w:bottom w:val="single" w:sz="4" w:space="0" w:color="auto"/>
              <w:right w:val="single" w:sz="4" w:space="0" w:color="auto"/>
            </w:tcBorders>
            <w:vAlign w:val="center"/>
            <w:hideMark/>
          </w:tcPr>
          <w:p w14:paraId="1BB0AB3D" w14:textId="77777777" w:rsidR="00AA41CC" w:rsidRDefault="00AA41CC">
            <w:pPr>
              <w:jc w:val="right"/>
              <w:rPr>
                <w:rFonts w:ascii="Aptos Narrow" w:hAnsi="Aptos Narrow"/>
                <w:sz w:val="20"/>
                <w:szCs w:val="20"/>
              </w:rPr>
            </w:pPr>
            <w:r>
              <w:rPr>
                <w:rFonts w:ascii="Aptos Narrow" w:hAnsi="Aptos Narrow"/>
                <w:sz w:val="20"/>
                <w:szCs w:val="20"/>
              </w:rPr>
              <w:t>30.092,00 €</w:t>
            </w:r>
          </w:p>
        </w:tc>
        <w:tc>
          <w:tcPr>
            <w:tcW w:w="238" w:type="dxa"/>
            <w:tcBorders>
              <w:top w:val="nil"/>
              <w:left w:val="nil"/>
              <w:bottom w:val="nil"/>
              <w:right w:val="nil"/>
            </w:tcBorders>
            <w:vAlign w:val="center"/>
            <w:hideMark/>
          </w:tcPr>
          <w:p w14:paraId="63A60D43" w14:textId="77777777" w:rsidR="00AA41CC" w:rsidRDefault="00AA41CC">
            <w:pPr>
              <w:jc w:val="right"/>
              <w:rPr>
                <w:rFonts w:ascii="Aptos Narrow" w:hAnsi="Aptos Narrow"/>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7457B5D4" w14:textId="77777777" w:rsidR="00AA41CC" w:rsidRDefault="00AA41CC">
            <w:pPr>
              <w:jc w:val="right"/>
              <w:rPr>
                <w:rFonts w:ascii="Aptos Narrow" w:hAnsi="Aptos Narrow"/>
                <w:sz w:val="20"/>
                <w:szCs w:val="20"/>
              </w:rPr>
            </w:pPr>
            <w:r>
              <w:rPr>
                <w:rFonts w:ascii="Aptos Narrow" w:hAnsi="Aptos Narrow"/>
                <w:sz w:val="20"/>
                <w:szCs w:val="20"/>
              </w:rPr>
              <w:t>.. €</w:t>
            </w:r>
          </w:p>
        </w:tc>
        <w:tc>
          <w:tcPr>
            <w:tcW w:w="1192" w:type="dxa"/>
            <w:tcBorders>
              <w:top w:val="nil"/>
              <w:left w:val="nil"/>
              <w:bottom w:val="single" w:sz="4" w:space="0" w:color="auto"/>
              <w:right w:val="single" w:sz="4" w:space="0" w:color="auto"/>
            </w:tcBorders>
            <w:vAlign w:val="center"/>
            <w:hideMark/>
          </w:tcPr>
          <w:p w14:paraId="63E774D5"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4588CA5E" w14:textId="77777777" w:rsidTr="00AA41CC">
        <w:trPr>
          <w:trHeight w:val="270"/>
        </w:trPr>
        <w:tc>
          <w:tcPr>
            <w:tcW w:w="3410" w:type="dxa"/>
            <w:tcBorders>
              <w:top w:val="nil"/>
              <w:left w:val="single" w:sz="8" w:space="0" w:color="auto"/>
              <w:bottom w:val="nil"/>
              <w:right w:val="nil"/>
            </w:tcBorders>
            <w:vAlign w:val="center"/>
            <w:hideMark/>
          </w:tcPr>
          <w:p w14:paraId="00AF3015" w14:textId="6C1A94C3" w:rsidR="00AA41CC" w:rsidRDefault="00AA41CC">
            <w:pPr>
              <w:rPr>
                <w:rFonts w:ascii="Aptos Narrow" w:hAnsi="Aptos Narrow"/>
                <w:sz w:val="20"/>
                <w:szCs w:val="20"/>
              </w:rPr>
            </w:pPr>
            <w:proofErr w:type="spellStart"/>
            <w:r>
              <w:rPr>
                <w:rFonts w:ascii="Aptos Narrow" w:hAnsi="Aptos Narrow"/>
                <w:sz w:val="20"/>
                <w:szCs w:val="20"/>
              </w:rPr>
              <w:t>Recanvis</w:t>
            </w:r>
            <w:proofErr w:type="spellEnd"/>
            <w:r w:rsidR="00214F92" w:rsidRPr="00067E73">
              <w:rPr>
                <w:rFonts w:ascii="Aptos Narrow" w:hAnsi="Aptos Narrow"/>
                <w:b/>
                <w:bCs/>
                <w:sz w:val="20"/>
                <w:szCs w:val="20"/>
              </w:rPr>
              <w:t xml:space="preserve"> (*)</w:t>
            </w:r>
          </w:p>
        </w:tc>
        <w:tc>
          <w:tcPr>
            <w:tcW w:w="184" w:type="dxa"/>
            <w:tcBorders>
              <w:top w:val="nil"/>
              <w:left w:val="nil"/>
              <w:bottom w:val="nil"/>
              <w:right w:val="nil"/>
            </w:tcBorders>
            <w:vAlign w:val="center"/>
            <w:hideMark/>
          </w:tcPr>
          <w:p w14:paraId="5BD4558B" w14:textId="77777777" w:rsidR="00AA41CC" w:rsidRDefault="00AA41CC">
            <w:pPr>
              <w:rPr>
                <w:rFonts w:ascii="Aptos Narrow" w:hAnsi="Aptos Narrow"/>
                <w:sz w:val="20"/>
                <w:szCs w:val="20"/>
              </w:rPr>
            </w:pPr>
          </w:p>
        </w:tc>
        <w:tc>
          <w:tcPr>
            <w:tcW w:w="1098" w:type="dxa"/>
            <w:tcBorders>
              <w:top w:val="nil"/>
              <w:left w:val="nil"/>
              <w:bottom w:val="nil"/>
              <w:right w:val="nil"/>
            </w:tcBorders>
            <w:vAlign w:val="center"/>
            <w:hideMark/>
          </w:tcPr>
          <w:p w14:paraId="7BE28D03" w14:textId="77777777" w:rsidR="00AA41CC" w:rsidRDefault="00AA41CC">
            <w:pPr>
              <w:rPr>
                <w:sz w:val="20"/>
                <w:szCs w:val="20"/>
              </w:rPr>
            </w:pPr>
          </w:p>
        </w:tc>
        <w:tc>
          <w:tcPr>
            <w:tcW w:w="1112" w:type="dxa"/>
            <w:tcBorders>
              <w:top w:val="nil"/>
              <w:left w:val="nil"/>
              <w:bottom w:val="nil"/>
              <w:right w:val="nil"/>
            </w:tcBorders>
            <w:vAlign w:val="center"/>
            <w:hideMark/>
          </w:tcPr>
          <w:p w14:paraId="3D489763" w14:textId="77777777" w:rsidR="00AA41CC" w:rsidRDefault="00AA41CC">
            <w:pPr>
              <w:rPr>
                <w:sz w:val="20"/>
                <w:szCs w:val="20"/>
              </w:rPr>
            </w:pPr>
          </w:p>
        </w:tc>
        <w:tc>
          <w:tcPr>
            <w:tcW w:w="565" w:type="dxa"/>
            <w:tcBorders>
              <w:top w:val="nil"/>
              <w:left w:val="nil"/>
              <w:bottom w:val="nil"/>
              <w:right w:val="nil"/>
            </w:tcBorders>
            <w:vAlign w:val="center"/>
            <w:hideMark/>
          </w:tcPr>
          <w:p w14:paraId="24E48F00" w14:textId="77777777" w:rsidR="00AA41CC" w:rsidRDefault="00AA41CC">
            <w:pPr>
              <w:rPr>
                <w:sz w:val="20"/>
                <w:szCs w:val="20"/>
              </w:rPr>
            </w:pPr>
          </w:p>
        </w:tc>
        <w:tc>
          <w:tcPr>
            <w:tcW w:w="1369" w:type="dxa"/>
            <w:tcBorders>
              <w:top w:val="nil"/>
              <w:left w:val="single" w:sz="4" w:space="0" w:color="auto"/>
              <w:bottom w:val="single" w:sz="4" w:space="0" w:color="auto"/>
              <w:right w:val="single" w:sz="8" w:space="0" w:color="auto"/>
            </w:tcBorders>
            <w:vAlign w:val="center"/>
            <w:hideMark/>
          </w:tcPr>
          <w:p w14:paraId="6F4ECB43" w14:textId="77777777" w:rsidR="00AA41CC" w:rsidRDefault="00AA41CC">
            <w:pPr>
              <w:jc w:val="right"/>
              <w:rPr>
                <w:rFonts w:ascii="Aptos Narrow" w:hAnsi="Aptos Narrow"/>
                <w:sz w:val="20"/>
                <w:szCs w:val="20"/>
              </w:rPr>
            </w:pPr>
            <w:r>
              <w:rPr>
                <w:rFonts w:ascii="Aptos Narrow" w:hAnsi="Aptos Narrow"/>
                <w:sz w:val="20"/>
                <w:szCs w:val="20"/>
              </w:rPr>
              <w:t>20.000,00 €</w:t>
            </w:r>
          </w:p>
        </w:tc>
        <w:tc>
          <w:tcPr>
            <w:tcW w:w="238" w:type="dxa"/>
            <w:tcBorders>
              <w:top w:val="nil"/>
              <w:left w:val="nil"/>
              <w:bottom w:val="nil"/>
              <w:right w:val="nil"/>
            </w:tcBorders>
            <w:vAlign w:val="center"/>
            <w:hideMark/>
          </w:tcPr>
          <w:p w14:paraId="3CD8C87E" w14:textId="77777777" w:rsidR="00AA41CC" w:rsidRDefault="00AA41CC">
            <w:pPr>
              <w:jc w:val="right"/>
              <w:rPr>
                <w:rFonts w:ascii="Aptos Narrow" w:hAnsi="Aptos Narrow"/>
                <w:sz w:val="20"/>
                <w:szCs w:val="20"/>
              </w:rPr>
            </w:pPr>
          </w:p>
        </w:tc>
        <w:tc>
          <w:tcPr>
            <w:tcW w:w="1192" w:type="dxa"/>
            <w:tcBorders>
              <w:top w:val="nil"/>
              <w:left w:val="nil"/>
              <w:bottom w:val="nil"/>
              <w:right w:val="nil"/>
            </w:tcBorders>
            <w:vAlign w:val="center"/>
            <w:hideMark/>
          </w:tcPr>
          <w:p w14:paraId="63906D0D" w14:textId="77777777" w:rsidR="00AA41CC" w:rsidRDefault="00AA41CC">
            <w:pPr>
              <w:rPr>
                <w:sz w:val="20"/>
                <w:szCs w:val="20"/>
              </w:rPr>
            </w:pPr>
          </w:p>
        </w:tc>
        <w:tc>
          <w:tcPr>
            <w:tcW w:w="1192" w:type="dxa"/>
            <w:tcBorders>
              <w:top w:val="nil"/>
              <w:left w:val="single" w:sz="4" w:space="0" w:color="auto"/>
              <w:bottom w:val="single" w:sz="4" w:space="0" w:color="auto"/>
              <w:right w:val="single" w:sz="4" w:space="0" w:color="auto"/>
            </w:tcBorders>
            <w:vAlign w:val="center"/>
            <w:hideMark/>
          </w:tcPr>
          <w:p w14:paraId="36B47F6A" w14:textId="77777777" w:rsidR="00AA41CC" w:rsidRDefault="00AA41CC">
            <w:pPr>
              <w:jc w:val="right"/>
              <w:rPr>
                <w:rFonts w:ascii="Aptos Narrow" w:hAnsi="Aptos Narrow"/>
                <w:sz w:val="20"/>
                <w:szCs w:val="20"/>
              </w:rPr>
            </w:pPr>
            <w:r>
              <w:rPr>
                <w:rFonts w:ascii="Aptos Narrow" w:hAnsi="Aptos Narrow"/>
                <w:sz w:val="20"/>
                <w:szCs w:val="20"/>
              </w:rPr>
              <w:t>20.000,00 €</w:t>
            </w:r>
          </w:p>
        </w:tc>
      </w:tr>
      <w:tr w:rsidR="00AA41CC" w14:paraId="3035D046" w14:textId="77777777" w:rsidTr="00AA41CC">
        <w:trPr>
          <w:trHeight w:val="90"/>
        </w:trPr>
        <w:tc>
          <w:tcPr>
            <w:tcW w:w="3410" w:type="dxa"/>
            <w:tcBorders>
              <w:top w:val="nil"/>
              <w:left w:val="single" w:sz="8" w:space="0" w:color="auto"/>
              <w:bottom w:val="nil"/>
              <w:right w:val="nil"/>
            </w:tcBorders>
            <w:vAlign w:val="center"/>
            <w:hideMark/>
          </w:tcPr>
          <w:p w14:paraId="2BC84F37"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vAlign w:val="center"/>
            <w:hideMark/>
          </w:tcPr>
          <w:p w14:paraId="3E93CD5E" w14:textId="77777777" w:rsidR="00AA41CC" w:rsidRDefault="00AA41CC">
            <w:pPr>
              <w:rPr>
                <w:rFonts w:ascii="Aptos Narrow" w:hAnsi="Aptos Narrow"/>
                <w:sz w:val="20"/>
                <w:szCs w:val="20"/>
              </w:rPr>
            </w:pPr>
          </w:p>
        </w:tc>
        <w:tc>
          <w:tcPr>
            <w:tcW w:w="1098" w:type="dxa"/>
            <w:tcBorders>
              <w:top w:val="nil"/>
              <w:left w:val="nil"/>
              <w:bottom w:val="nil"/>
              <w:right w:val="nil"/>
            </w:tcBorders>
            <w:vAlign w:val="center"/>
            <w:hideMark/>
          </w:tcPr>
          <w:p w14:paraId="473A6790" w14:textId="77777777" w:rsidR="00AA41CC" w:rsidRDefault="00AA41CC">
            <w:pPr>
              <w:rPr>
                <w:sz w:val="20"/>
                <w:szCs w:val="20"/>
              </w:rPr>
            </w:pPr>
          </w:p>
        </w:tc>
        <w:tc>
          <w:tcPr>
            <w:tcW w:w="1112" w:type="dxa"/>
            <w:tcBorders>
              <w:top w:val="nil"/>
              <w:left w:val="nil"/>
              <w:bottom w:val="nil"/>
              <w:right w:val="nil"/>
            </w:tcBorders>
            <w:vAlign w:val="center"/>
            <w:hideMark/>
          </w:tcPr>
          <w:p w14:paraId="26A3E60B" w14:textId="77777777" w:rsidR="00AA41CC" w:rsidRDefault="00AA41CC">
            <w:pPr>
              <w:rPr>
                <w:sz w:val="20"/>
                <w:szCs w:val="20"/>
              </w:rPr>
            </w:pPr>
          </w:p>
        </w:tc>
        <w:tc>
          <w:tcPr>
            <w:tcW w:w="565" w:type="dxa"/>
            <w:tcBorders>
              <w:top w:val="nil"/>
              <w:left w:val="nil"/>
              <w:bottom w:val="nil"/>
              <w:right w:val="nil"/>
            </w:tcBorders>
            <w:vAlign w:val="center"/>
            <w:hideMark/>
          </w:tcPr>
          <w:p w14:paraId="78BCE898" w14:textId="77777777" w:rsidR="00AA41CC" w:rsidRDefault="00AA41CC">
            <w:pPr>
              <w:rPr>
                <w:sz w:val="20"/>
                <w:szCs w:val="20"/>
              </w:rPr>
            </w:pPr>
          </w:p>
        </w:tc>
        <w:tc>
          <w:tcPr>
            <w:tcW w:w="1369" w:type="dxa"/>
            <w:tcBorders>
              <w:top w:val="nil"/>
              <w:left w:val="nil"/>
              <w:bottom w:val="nil"/>
              <w:right w:val="nil"/>
            </w:tcBorders>
            <w:vAlign w:val="center"/>
            <w:hideMark/>
          </w:tcPr>
          <w:p w14:paraId="0233FCB1" w14:textId="77777777" w:rsidR="00AA41CC" w:rsidRDefault="00AA41CC">
            <w:pPr>
              <w:rPr>
                <w:sz w:val="20"/>
                <w:szCs w:val="20"/>
              </w:rPr>
            </w:pPr>
          </w:p>
        </w:tc>
        <w:tc>
          <w:tcPr>
            <w:tcW w:w="238" w:type="dxa"/>
            <w:tcBorders>
              <w:top w:val="nil"/>
              <w:left w:val="nil"/>
              <w:bottom w:val="nil"/>
              <w:right w:val="nil"/>
            </w:tcBorders>
            <w:vAlign w:val="center"/>
            <w:hideMark/>
          </w:tcPr>
          <w:p w14:paraId="1F71D451" w14:textId="77777777" w:rsidR="00AA41CC" w:rsidRDefault="00AA41CC">
            <w:pPr>
              <w:rPr>
                <w:sz w:val="20"/>
                <w:szCs w:val="20"/>
              </w:rPr>
            </w:pPr>
          </w:p>
        </w:tc>
        <w:tc>
          <w:tcPr>
            <w:tcW w:w="1192" w:type="dxa"/>
            <w:tcBorders>
              <w:top w:val="nil"/>
              <w:left w:val="nil"/>
              <w:bottom w:val="nil"/>
              <w:right w:val="nil"/>
            </w:tcBorders>
            <w:vAlign w:val="center"/>
            <w:hideMark/>
          </w:tcPr>
          <w:p w14:paraId="6CEADBE0" w14:textId="77777777" w:rsidR="00AA41CC" w:rsidRDefault="00AA41CC">
            <w:pPr>
              <w:rPr>
                <w:sz w:val="20"/>
                <w:szCs w:val="20"/>
              </w:rPr>
            </w:pPr>
          </w:p>
        </w:tc>
        <w:tc>
          <w:tcPr>
            <w:tcW w:w="1192" w:type="dxa"/>
            <w:tcBorders>
              <w:top w:val="nil"/>
              <w:left w:val="nil"/>
              <w:bottom w:val="nil"/>
              <w:right w:val="nil"/>
            </w:tcBorders>
            <w:vAlign w:val="center"/>
            <w:hideMark/>
          </w:tcPr>
          <w:p w14:paraId="090216EA" w14:textId="77777777" w:rsidR="00AA41CC" w:rsidRDefault="00AA41CC">
            <w:pPr>
              <w:rPr>
                <w:sz w:val="20"/>
                <w:szCs w:val="20"/>
              </w:rPr>
            </w:pPr>
          </w:p>
        </w:tc>
      </w:tr>
      <w:tr w:rsidR="00AA41CC" w14:paraId="74D69CB2" w14:textId="77777777" w:rsidTr="00AA41CC">
        <w:trPr>
          <w:trHeight w:val="270"/>
        </w:trPr>
        <w:tc>
          <w:tcPr>
            <w:tcW w:w="341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1B83C8ED" w14:textId="77777777" w:rsidR="00AA41CC" w:rsidRDefault="00AA41CC">
            <w:pPr>
              <w:rPr>
                <w:rFonts w:ascii="Aptos Narrow" w:hAnsi="Aptos Narrow"/>
                <w:sz w:val="20"/>
                <w:szCs w:val="20"/>
              </w:rPr>
            </w:pPr>
            <w:proofErr w:type="gramStart"/>
            <w:r>
              <w:rPr>
                <w:rFonts w:ascii="Aptos Narrow" w:hAnsi="Aptos Narrow"/>
                <w:sz w:val="20"/>
                <w:szCs w:val="20"/>
              </w:rPr>
              <w:t>TOTAL</w:t>
            </w:r>
            <w:proofErr w:type="gramEnd"/>
            <w:r>
              <w:rPr>
                <w:rFonts w:ascii="Aptos Narrow" w:hAnsi="Aptos Narrow"/>
                <w:sz w:val="20"/>
                <w:szCs w:val="20"/>
              </w:rPr>
              <w:t xml:space="preserve"> REPARACIONS (</w:t>
            </w:r>
            <w:proofErr w:type="spellStart"/>
            <w:r>
              <w:rPr>
                <w:rFonts w:ascii="Aptos Narrow" w:hAnsi="Aptos Narrow"/>
                <w:sz w:val="20"/>
                <w:szCs w:val="20"/>
              </w:rPr>
              <w:t>sense</w:t>
            </w:r>
            <w:proofErr w:type="spellEnd"/>
            <w:r>
              <w:rPr>
                <w:rFonts w:ascii="Aptos Narrow" w:hAnsi="Aptos Narrow"/>
                <w:sz w:val="20"/>
                <w:szCs w:val="20"/>
              </w:rPr>
              <w:t xml:space="preserve"> IVA)</w:t>
            </w:r>
          </w:p>
        </w:tc>
        <w:tc>
          <w:tcPr>
            <w:tcW w:w="184" w:type="dxa"/>
            <w:tcBorders>
              <w:top w:val="nil"/>
              <w:left w:val="nil"/>
              <w:bottom w:val="nil"/>
              <w:right w:val="nil"/>
            </w:tcBorders>
            <w:vAlign w:val="center"/>
            <w:hideMark/>
          </w:tcPr>
          <w:p w14:paraId="29BFE81E" w14:textId="77777777" w:rsidR="00AA41CC" w:rsidRDefault="00AA41CC">
            <w:pPr>
              <w:rPr>
                <w:rFonts w:ascii="Aptos Narrow" w:hAnsi="Aptos Narrow"/>
                <w:sz w:val="20"/>
                <w:szCs w:val="20"/>
              </w:rPr>
            </w:pPr>
          </w:p>
        </w:tc>
        <w:tc>
          <w:tcPr>
            <w:tcW w:w="1098" w:type="dxa"/>
            <w:tcBorders>
              <w:top w:val="nil"/>
              <w:left w:val="nil"/>
              <w:bottom w:val="nil"/>
              <w:right w:val="nil"/>
            </w:tcBorders>
            <w:vAlign w:val="center"/>
            <w:hideMark/>
          </w:tcPr>
          <w:p w14:paraId="42388D55" w14:textId="77777777" w:rsidR="00AA41CC" w:rsidRDefault="00AA41CC">
            <w:pPr>
              <w:rPr>
                <w:sz w:val="20"/>
                <w:szCs w:val="20"/>
              </w:rPr>
            </w:pPr>
          </w:p>
        </w:tc>
        <w:tc>
          <w:tcPr>
            <w:tcW w:w="1112" w:type="dxa"/>
            <w:tcBorders>
              <w:top w:val="nil"/>
              <w:left w:val="nil"/>
              <w:bottom w:val="nil"/>
              <w:right w:val="nil"/>
            </w:tcBorders>
            <w:vAlign w:val="center"/>
            <w:hideMark/>
          </w:tcPr>
          <w:p w14:paraId="0E92C5D5" w14:textId="77777777" w:rsidR="00AA41CC" w:rsidRDefault="00AA41CC">
            <w:pPr>
              <w:rPr>
                <w:sz w:val="20"/>
                <w:szCs w:val="20"/>
              </w:rPr>
            </w:pPr>
          </w:p>
        </w:tc>
        <w:tc>
          <w:tcPr>
            <w:tcW w:w="565" w:type="dxa"/>
            <w:tcBorders>
              <w:top w:val="nil"/>
              <w:left w:val="nil"/>
              <w:bottom w:val="nil"/>
              <w:right w:val="nil"/>
            </w:tcBorders>
            <w:vAlign w:val="center"/>
            <w:hideMark/>
          </w:tcPr>
          <w:p w14:paraId="2FBC2897" w14:textId="77777777" w:rsidR="00AA41CC" w:rsidRDefault="00AA41CC">
            <w:pPr>
              <w:rPr>
                <w:sz w:val="20"/>
                <w:szCs w:val="20"/>
              </w:rPr>
            </w:pPr>
          </w:p>
        </w:tc>
        <w:tc>
          <w:tcPr>
            <w:tcW w:w="1369" w:type="dxa"/>
            <w:tcBorders>
              <w:top w:val="single" w:sz="4" w:space="0" w:color="auto"/>
              <w:left w:val="single" w:sz="4" w:space="0" w:color="auto"/>
              <w:bottom w:val="single" w:sz="4" w:space="0" w:color="auto"/>
              <w:right w:val="single" w:sz="8" w:space="0" w:color="auto"/>
            </w:tcBorders>
            <w:shd w:val="clear" w:color="000000" w:fill="D9D9D9"/>
            <w:vAlign w:val="center"/>
            <w:hideMark/>
          </w:tcPr>
          <w:p w14:paraId="606DE2C6" w14:textId="77777777" w:rsidR="00AA41CC" w:rsidRDefault="00AA41CC">
            <w:pPr>
              <w:jc w:val="right"/>
              <w:rPr>
                <w:rFonts w:ascii="Aptos Narrow" w:hAnsi="Aptos Narrow"/>
                <w:sz w:val="20"/>
                <w:szCs w:val="20"/>
              </w:rPr>
            </w:pPr>
            <w:r>
              <w:rPr>
                <w:rFonts w:ascii="Aptos Narrow" w:hAnsi="Aptos Narrow"/>
                <w:sz w:val="20"/>
                <w:szCs w:val="20"/>
              </w:rPr>
              <w:t>50.092,00 €</w:t>
            </w:r>
          </w:p>
        </w:tc>
        <w:tc>
          <w:tcPr>
            <w:tcW w:w="238" w:type="dxa"/>
            <w:tcBorders>
              <w:top w:val="nil"/>
              <w:left w:val="nil"/>
              <w:bottom w:val="nil"/>
              <w:right w:val="nil"/>
            </w:tcBorders>
            <w:vAlign w:val="center"/>
            <w:hideMark/>
          </w:tcPr>
          <w:p w14:paraId="72A1AF6D" w14:textId="77777777" w:rsidR="00AA41CC" w:rsidRDefault="00AA41CC">
            <w:pPr>
              <w:jc w:val="right"/>
              <w:rPr>
                <w:rFonts w:ascii="Aptos Narrow" w:hAnsi="Aptos Narrow"/>
                <w:sz w:val="20"/>
                <w:szCs w:val="20"/>
              </w:rPr>
            </w:pPr>
          </w:p>
        </w:tc>
        <w:tc>
          <w:tcPr>
            <w:tcW w:w="1192" w:type="dxa"/>
            <w:tcBorders>
              <w:top w:val="nil"/>
              <w:left w:val="nil"/>
              <w:bottom w:val="nil"/>
              <w:right w:val="nil"/>
            </w:tcBorders>
            <w:vAlign w:val="center"/>
            <w:hideMark/>
          </w:tcPr>
          <w:p w14:paraId="3FD3DF36" w14:textId="77777777" w:rsidR="00AA41CC" w:rsidRDefault="00AA41CC">
            <w:pPr>
              <w:rPr>
                <w:sz w:val="20"/>
                <w:szCs w:val="20"/>
              </w:rPr>
            </w:pPr>
          </w:p>
        </w:tc>
        <w:tc>
          <w:tcPr>
            <w:tcW w:w="1192" w:type="dxa"/>
            <w:tcBorders>
              <w:top w:val="single" w:sz="4" w:space="0" w:color="auto"/>
              <w:left w:val="single" w:sz="4" w:space="0" w:color="auto"/>
              <w:bottom w:val="single" w:sz="4" w:space="0" w:color="auto"/>
              <w:right w:val="single" w:sz="8" w:space="0" w:color="auto"/>
            </w:tcBorders>
            <w:shd w:val="clear" w:color="000000" w:fill="D9D9D9"/>
            <w:vAlign w:val="center"/>
            <w:hideMark/>
          </w:tcPr>
          <w:p w14:paraId="3E26E2C6" w14:textId="77777777" w:rsidR="00AA41CC" w:rsidRDefault="00AA41CC">
            <w:pPr>
              <w:rPr>
                <w:rFonts w:ascii="Aptos Narrow" w:hAnsi="Aptos Narrow"/>
                <w:sz w:val="20"/>
                <w:szCs w:val="20"/>
              </w:rPr>
            </w:pPr>
            <w:r>
              <w:rPr>
                <w:rFonts w:ascii="Aptos Narrow" w:hAnsi="Aptos Narrow"/>
                <w:sz w:val="20"/>
                <w:szCs w:val="20"/>
              </w:rPr>
              <w:t>.. €</w:t>
            </w:r>
          </w:p>
        </w:tc>
      </w:tr>
      <w:tr w:rsidR="00AA41CC" w14:paraId="036E7656" w14:textId="77777777" w:rsidTr="00AA41CC">
        <w:trPr>
          <w:trHeight w:val="75"/>
        </w:trPr>
        <w:tc>
          <w:tcPr>
            <w:tcW w:w="3410" w:type="dxa"/>
            <w:tcBorders>
              <w:top w:val="nil"/>
              <w:left w:val="single" w:sz="8" w:space="0" w:color="auto"/>
              <w:bottom w:val="nil"/>
              <w:right w:val="nil"/>
            </w:tcBorders>
            <w:vAlign w:val="center"/>
            <w:hideMark/>
          </w:tcPr>
          <w:p w14:paraId="68463F8A" w14:textId="77777777" w:rsidR="00AA41CC" w:rsidRDefault="00AA41CC">
            <w:pPr>
              <w:rPr>
                <w:rFonts w:ascii="Aptos Narrow" w:hAnsi="Aptos Narrow"/>
                <w:sz w:val="20"/>
                <w:szCs w:val="20"/>
              </w:rPr>
            </w:pPr>
            <w:r>
              <w:rPr>
                <w:rFonts w:ascii="Aptos Narrow" w:hAnsi="Aptos Narrow"/>
                <w:sz w:val="20"/>
                <w:szCs w:val="20"/>
              </w:rPr>
              <w:t> </w:t>
            </w:r>
          </w:p>
        </w:tc>
        <w:tc>
          <w:tcPr>
            <w:tcW w:w="184" w:type="dxa"/>
            <w:tcBorders>
              <w:top w:val="nil"/>
              <w:left w:val="nil"/>
              <w:bottom w:val="nil"/>
              <w:right w:val="nil"/>
            </w:tcBorders>
            <w:vAlign w:val="center"/>
            <w:hideMark/>
          </w:tcPr>
          <w:p w14:paraId="6A007A1B" w14:textId="77777777" w:rsidR="00AA41CC" w:rsidRDefault="00AA41CC">
            <w:pPr>
              <w:rPr>
                <w:rFonts w:ascii="Aptos Narrow" w:hAnsi="Aptos Narrow"/>
                <w:sz w:val="20"/>
                <w:szCs w:val="20"/>
              </w:rPr>
            </w:pPr>
          </w:p>
        </w:tc>
        <w:tc>
          <w:tcPr>
            <w:tcW w:w="1098" w:type="dxa"/>
            <w:tcBorders>
              <w:top w:val="nil"/>
              <w:left w:val="nil"/>
              <w:bottom w:val="nil"/>
              <w:right w:val="nil"/>
            </w:tcBorders>
            <w:vAlign w:val="center"/>
            <w:hideMark/>
          </w:tcPr>
          <w:p w14:paraId="2F594A02" w14:textId="77777777" w:rsidR="00AA41CC" w:rsidRDefault="00AA41CC">
            <w:pPr>
              <w:rPr>
                <w:sz w:val="20"/>
                <w:szCs w:val="20"/>
              </w:rPr>
            </w:pPr>
          </w:p>
        </w:tc>
        <w:tc>
          <w:tcPr>
            <w:tcW w:w="1112" w:type="dxa"/>
            <w:tcBorders>
              <w:top w:val="nil"/>
              <w:left w:val="nil"/>
              <w:bottom w:val="nil"/>
              <w:right w:val="nil"/>
            </w:tcBorders>
            <w:vAlign w:val="center"/>
            <w:hideMark/>
          </w:tcPr>
          <w:p w14:paraId="0F78ED4C" w14:textId="77777777" w:rsidR="00AA41CC" w:rsidRDefault="00AA41CC">
            <w:pPr>
              <w:rPr>
                <w:sz w:val="20"/>
                <w:szCs w:val="20"/>
              </w:rPr>
            </w:pPr>
          </w:p>
        </w:tc>
        <w:tc>
          <w:tcPr>
            <w:tcW w:w="565" w:type="dxa"/>
            <w:tcBorders>
              <w:top w:val="nil"/>
              <w:left w:val="nil"/>
              <w:bottom w:val="nil"/>
              <w:right w:val="nil"/>
            </w:tcBorders>
            <w:vAlign w:val="center"/>
            <w:hideMark/>
          </w:tcPr>
          <w:p w14:paraId="2D34236C" w14:textId="77777777" w:rsidR="00AA41CC" w:rsidRDefault="00AA41CC">
            <w:pPr>
              <w:rPr>
                <w:sz w:val="20"/>
                <w:szCs w:val="20"/>
              </w:rPr>
            </w:pPr>
          </w:p>
        </w:tc>
        <w:tc>
          <w:tcPr>
            <w:tcW w:w="1369" w:type="dxa"/>
            <w:tcBorders>
              <w:top w:val="nil"/>
              <w:left w:val="nil"/>
              <w:bottom w:val="nil"/>
              <w:right w:val="nil"/>
            </w:tcBorders>
            <w:vAlign w:val="center"/>
            <w:hideMark/>
          </w:tcPr>
          <w:p w14:paraId="443FC385" w14:textId="77777777" w:rsidR="00AA41CC" w:rsidRDefault="00AA41CC">
            <w:pPr>
              <w:rPr>
                <w:sz w:val="20"/>
                <w:szCs w:val="20"/>
              </w:rPr>
            </w:pPr>
          </w:p>
        </w:tc>
        <w:tc>
          <w:tcPr>
            <w:tcW w:w="238" w:type="dxa"/>
            <w:tcBorders>
              <w:top w:val="nil"/>
              <w:left w:val="nil"/>
              <w:bottom w:val="nil"/>
              <w:right w:val="nil"/>
            </w:tcBorders>
            <w:vAlign w:val="center"/>
            <w:hideMark/>
          </w:tcPr>
          <w:p w14:paraId="5D3CA4A0" w14:textId="77777777" w:rsidR="00AA41CC" w:rsidRDefault="00AA41CC">
            <w:pPr>
              <w:rPr>
                <w:sz w:val="20"/>
                <w:szCs w:val="20"/>
              </w:rPr>
            </w:pPr>
          </w:p>
        </w:tc>
        <w:tc>
          <w:tcPr>
            <w:tcW w:w="1192" w:type="dxa"/>
            <w:tcBorders>
              <w:top w:val="nil"/>
              <w:left w:val="nil"/>
              <w:bottom w:val="nil"/>
              <w:right w:val="nil"/>
            </w:tcBorders>
            <w:vAlign w:val="center"/>
            <w:hideMark/>
          </w:tcPr>
          <w:p w14:paraId="7A8469C2" w14:textId="77777777" w:rsidR="00AA41CC" w:rsidRDefault="00AA41CC">
            <w:pPr>
              <w:rPr>
                <w:sz w:val="20"/>
                <w:szCs w:val="20"/>
              </w:rPr>
            </w:pPr>
          </w:p>
        </w:tc>
        <w:tc>
          <w:tcPr>
            <w:tcW w:w="1192" w:type="dxa"/>
            <w:tcBorders>
              <w:top w:val="nil"/>
              <w:left w:val="nil"/>
              <w:bottom w:val="nil"/>
              <w:right w:val="nil"/>
            </w:tcBorders>
            <w:vAlign w:val="center"/>
            <w:hideMark/>
          </w:tcPr>
          <w:p w14:paraId="44DA3D4C" w14:textId="77777777" w:rsidR="00AA41CC" w:rsidRDefault="00AA41CC">
            <w:pPr>
              <w:rPr>
                <w:sz w:val="20"/>
                <w:szCs w:val="20"/>
              </w:rPr>
            </w:pPr>
          </w:p>
        </w:tc>
      </w:tr>
      <w:tr w:rsidR="00AA41CC" w14:paraId="0FF839D9" w14:textId="77777777" w:rsidTr="00AA41CC">
        <w:trPr>
          <w:trHeight w:val="540"/>
        </w:trPr>
        <w:tc>
          <w:tcPr>
            <w:tcW w:w="3410" w:type="dxa"/>
            <w:tcBorders>
              <w:top w:val="nil"/>
              <w:left w:val="single" w:sz="8" w:space="0" w:color="auto"/>
              <w:bottom w:val="nil"/>
              <w:right w:val="nil"/>
            </w:tcBorders>
            <w:vAlign w:val="center"/>
            <w:hideMark/>
          </w:tcPr>
          <w:p w14:paraId="3FBE8008" w14:textId="77777777" w:rsidR="00AA41CC" w:rsidRDefault="00AA41CC">
            <w:pPr>
              <w:rPr>
                <w:rFonts w:ascii="Aptos Narrow" w:hAnsi="Aptos Narrow"/>
                <w:b/>
                <w:bCs/>
                <w:sz w:val="20"/>
                <w:szCs w:val="20"/>
              </w:rPr>
            </w:pPr>
            <w:r>
              <w:rPr>
                <w:rFonts w:ascii="Aptos Narrow" w:hAnsi="Aptos Narrow"/>
                <w:b/>
                <w:bCs/>
                <w:sz w:val="20"/>
                <w:szCs w:val="20"/>
              </w:rPr>
              <w:t>COMBUSTIBLE A CÀRREC INSTITUT</w:t>
            </w:r>
          </w:p>
        </w:tc>
        <w:tc>
          <w:tcPr>
            <w:tcW w:w="184" w:type="dxa"/>
            <w:tcBorders>
              <w:top w:val="nil"/>
              <w:left w:val="nil"/>
              <w:bottom w:val="nil"/>
              <w:right w:val="nil"/>
            </w:tcBorders>
            <w:vAlign w:val="center"/>
            <w:hideMark/>
          </w:tcPr>
          <w:p w14:paraId="0A4294FE" w14:textId="77777777" w:rsidR="00AA41CC" w:rsidRDefault="00AA41CC">
            <w:pPr>
              <w:rPr>
                <w:rFonts w:ascii="Aptos Narrow" w:hAnsi="Aptos Narrow"/>
                <w:b/>
                <w:bCs/>
                <w:sz w:val="20"/>
                <w:szCs w:val="20"/>
              </w:rPr>
            </w:pPr>
          </w:p>
        </w:tc>
        <w:tc>
          <w:tcPr>
            <w:tcW w:w="1098" w:type="dxa"/>
            <w:tcBorders>
              <w:top w:val="nil"/>
              <w:left w:val="nil"/>
              <w:bottom w:val="nil"/>
              <w:right w:val="nil"/>
            </w:tcBorders>
            <w:vAlign w:val="center"/>
            <w:hideMark/>
          </w:tcPr>
          <w:p w14:paraId="375A7ED5" w14:textId="77777777" w:rsidR="00AA41CC" w:rsidRDefault="00AA41CC">
            <w:pPr>
              <w:rPr>
                <w:rFonts w:ascii="Aptos Narrow" w:hAnsi="Aptos Narrow"/>
                <w:sz w:val="20"/>
                <w:szCs w:val="20"/>
              </w:rPr>
            </w:pPr>
            <w:r>
              <w:rPr>
                <w:rFonts w:ascii="Aptos Narrow" w:hAnsi="Aptos Narrow"/>
                <w:sz w:val="20"/>
                <w:szCs w:val="20"/>
              </w:rPr>
              <w:t>Preu/litre</w:t>
            </w:r>
          </w:p>
        </w:tc>
        <w:tc>
          <w:tcPr>
            <w:tcW w:w="1112" w:type="dxa"/>
            <w:tcBorders>
              <w:top w:val="nil"/>
              <w:left w:val="nil"/>
              <w:bottom w:val="nil"/>
              <w:right w:val="nil"/>
            </w:tcBorders>
            <w:vAlign w:val="center"/>
            <w:hideMark/>
          </w:tcPr>
          <w:p w14:paraId="25C091D0" w14:textId="77777777" w:rsidR="00AA41CC" w:rsidRDefault="00AA41CC">
            <w:pPr>
              <w:rPr>
                <w:rFonts w:ascii="Aptos Narrow" w:hAnsi="Aptos Narrow"/>
                <w:sz w:val="20"/>
                <w:szCs w:val="20"/>
              </w:rPr>
            </w:pPr>
            <w:r>
              <w:rPr>
                <w:rFonts w:ascii="Aptos Narrow" w:hAnsi="Aptos Narrow"/>
                <w:sz w:val="20"/>
                <w:szCs w:val="20"/>
              </w:rPr>
              <w:t>Litres</w:t>
            </w:r>
          </w:p>
        </w:tc>
        <w:tc>
          <w:tcPr>
            <w:tcW w:w="565" w:type="dxa"/>
            <w:tcBorders>
              <w:top w:val="nil"/>
              <w:left w:val="nil"/>
              <w:bottom w:val="nil"/>
              <w:right w:val="nil"/>
            </w:tcBorders>
            <w:vAlign w:val="center"/>
            <w:hideMark/>
          </w:tcPr>
          <w:p w14:paraId="67A6A9A2" w14:textId="42C13E23" w:rsidR="00AA41CC" w:rsidRDefault="00AA41CC">
            <w:pPr>
              <w:rPr>
                <w:rFonts w:ascii="Aptos Narrow" w:hAnsi="Aptos Narrow"/>
                <w:sz w:val="20"/>
                <w:szCs w:val="20"/>
              </w:rPr>
            </w:pPr>
          </w:p>
        </w:tc>
        <w:tc>
          <w:tcPr>
            <w:tcW w:w="1369" w:type="dxa"/>
            <w:tcBorders>
              <w:top w:val="nil"/>
              <w:left w:val="nil"/>
              <w:bottom w:val="nil"/>
              <w:right w:val="nil"/>
            </w:tcBorders>
            <w:vAlign w:val="center"/>
            <w:hideMark/>
          </w:tcPr>
          <w:p w14:paraId="7FC69A38" w14:textId="77777777" w:rsidR="00AA41CC" w:rsidRDefault="00AA41CC">
            <w:pPr>
              <w:rPr>
                <w:rFonts w:ascii="Aptos Narrow" w:hAnsi="Aptos Narrow"/>
                <w:sz w:val="20"/>
                <w:szCs w:val="20"/>
              </w:rPr>
            </w:pPr>
          </w:p>
        </w:tc>
        <w:tc>
          <w:tcPr>
            <w:tcW w:w="238" w:type="dxa"/>
            <w:tcBorders>
              <w:top w:val="nil"/>
              <w:left w:val="nil"/>
              <w:bottom w:val="nil"/>
              <w:right w:val="nil"/>
            </w:tcBorders>
            <w:vAlign w:val="center"/>
            <w:hideMark/>
          </w:tcPr>
          <w:p w14:paraId="0117458B" w14:textId="77777777" w:rsidR="00AA41CC" w:rsidRDefault="00AA41CC">
            <w:pPr>
              <w:rPr>
                <w:sz w:val="20"/>
                <w:szCs w:val="20"/>
              </w:rPr>
            </w:pPr>
          </w:p>
        </w:tc>
        <w:tc>
          <w:tcPr>
            <w:tcW w:w="1192" w:type="dxa"/>
            <w:tcBorders>
              <w:top w:val="nil"/>
              <w:left w:val="nil"/>
              <w:bottom w:val="nil"/>
              <w:right w:val="nil"/>
            </w:tcBorders>
            <w:vAlign w:val="center"/>
            <w:hideMark/>
          </w:tcPr>
          <w:p w14:paraId="74D387E3" w14:textId="77777777" w:rsidR="00AA41CC" w:rsidRDefault="00AA41CC">
            <w:pPr>
              <w:rPr>
                <w:sz w:val="20"/>
                <w:szCs w:val="20"/>
              </w:rPr>
            </w:pPr>
          </w:p>
        </w:tc>
        <w:tc>
          <w:tcPr>
            <w:tcW w:w="1192" w:type="dxa"/>
            <w:tcBorders>
              <w:top w:val="nil"/>
              <w:left w:val="nil"/>
              <w:bottom w:val="nil"/>
              <w:right w:val="nil"/>
            </w:tcBorders>
            <w:vAlign w:val="center"/>
            <w:hideMark/>
          </w:tcPr>
          <w:p w14:paraId="7210F79D" w14:textId="77777777" w:rsidR="00AA41CC" w:rsidRDefault="00AA41CC">
            <w:pPr>
              <w:rPr>
                <w:sz w:val="20"/>
                <w:szCs w:val="20"/>
              </w:rPr>
            </w:pPr>
          </w:p>
        </w:tc>
      </w:tr>
      <w:tr w:rsidR="00AA41CC" w14:paraId="7CF338B7" w14:textId="77777777" w:rsidTr="00AA41CC">
        <w:trPr>
          <w:trHeight w:val="270"/>
        </w:trPr>
        <w:tc>
          <w:tcPr>
            <w:tcW w:w="341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40CFFE64" w14:textId="66BD9C98" w:rsidR="00AA41CC" w:rsidRDefault="00AA41CC">
            <w:pPr>
              <w:rPr>
                <w:rFonts w:ascii="Aptos Narrow" w:hAnsi="Aptos Narrow"/>
                <w:sz w:val="20"/>
                <w:szCs w:val="20"/>
              </w:rPr>
            </w:pPr>
            <w:r>
              <w:rPr>
                <w:rFonts w:ascii="Aptos Narrow" w:hAnsi="Aptos Narrow"/>
                <w:sz w:val="20"/>
                <w:szCs w:val="20"/>
              </w:rPr>
              <w:t>Consum combustible</w:t>
            </w:r>
            <w:r w:rsidR="00214F92" w:rsidRPr="00067E73">
              <w:rPr>
                <w:rFonts w:ascii="Aptos Narrow" w:hAnsi="Aptos Narrow"/>
                <w:b/>
                <w:bCs/>
                <w:sz w:val="20"/>
                <w:szCs w:val="20"/>
              </w:rPr>
              <w:t xml:space="preserve"> (*)</w:t>
            </w:r>
          </w:p>
        </w:tc>
        <w:tc>
          <w:tcPr>
            <w:tcW w:w="184" w:type="dxa"/>
            <w:tcBorders>
              <w:top w:val="single" w:sz="4" w:space="0" w:color="auto"/>
              <w:left w:val="nil"/>
              <w:bottom w:val="single" w:sz="4" w:space="0" w:color="auto"/>
              <w:right w:val="single" w:sz="4" w:space="0" w:color="auto"/>
            </w:tcBorders>
            <w:vAlign w:val="center"/>
            <w:hideMark/>
          </w:tcPr>
          <w:p w14:paraId="065F23E3" w14:textId="77777777" w:rsidR="00AA41CC" w:rsidRDefault="00AA41CC">
            <w:pPr>
              <w:rPr>
                <w:rFonts w:ascii="Aptos Narrow" w:hAnsi="Aptos Narrow"/>
                <w:sz w:val="20"/>
                <w:szCs w:val="20"/>
              </w:rPr>
            </w:pPr>
            <w:r>
              <w:rPr>
                <w:rFonts w:ascii="Aptos Narrow" w:hAnsi="Aptos Narrow"/>
                <w:sz w:val="20"/>
                <w:szCs w:val="20"/>
              </w:rPr>
              <w:t> </w:t>
            </w:r>
          </w:p>
        </w:tc>
        <w:tc>
          <w:tcPr>
            <w:tcW w:w="1098" w:type="dxa"/>
            <w:tcBorders>
              <w:top w:val="single" w:sz="4" w:space="0" w:color="auto"/>
              <w:left w:val="nil"/>
              <w:bottom w:val="single" w:sz="4" w:space="0" w:color="auto"/>
              <w:right w:val="single" w:sz="4" w:space="0" w:color="auto"/>
            </w:tcBorders>
            <w:vAlign w:val="center"/>
            <w:hideMark/>
          </w:tcPr>
          <w:p w14:paraId="0AF081FA" w14:textId="77777777" w:rsidR="00AA41CC" w:rsidRDefault="00AA41CC">
            <w:pPr>
              <w:jc w:val="right"/>
              <w:rPr>
                <w:rFonts w:ascii="Aptos Narrow" w:hAnsi="Aptos Narrow"/>
                <w:sz w:val="20"/>
                <w:szCs w:val="20"/>
              </w:rPr>
            </w:pPr>
            <w:r>
              <w:rPr>
                <w:rFonts w:ascii="Aptos Narrow" w:hAnsi="Aptos Narrow"/>
                <w:sz w:val="20"/>
                <w:szCs w:val="20"/>
              </w:rPr>
              <w:t>2,38</w:t>
            </w:r>
          </w:p>
        </w:tc>
        <w:tc>
          <w:tcPr>
            <w:tcW w:w="1112" w:type="dxa"/>
            <w:tcBorders>
              <w:top w:val="single" w:sz="4" w:space="0" w:color="auto"/>
              <w:left w:val="nil"/>
              <w:bottom w:val="single" w:sz="4" w:space="0" w:color="auto"/>
              <w:right w:val="single" w:sz="4" w:space="0" w:color="auto"/>
            </w:tcBorders>
            <w:vAlign w:val="center"/>
            <w:hideMark/>
          </w:tcPr>
          <w:p w14:paraId="47B70460" w14:textId="77777777" w:rsidR="00AA41CC" w:rsidRDefault="00AA41CC">
            <w:pPr>
              <w:jc w:val="right"/>
              <w:rPr>
                <w:rFonts w:ascii="Aptos Narrow" w:hAnsi="Aptos Narrow"/>
                <w:sz w:val="20"/>
                <w:szCs w:val="20"/>
              </w:rPr>
            </w:pPr>
            <w:r>
              <w:rPr>
                <w:rFonts w:ascii="Aptos Narrow" w:hAnsi="Aptos Narrow"/>
                <w:sz w:val="20"/>
                <w:szCs w:val="20"/>
              </w:rPr>
              <w:t>5000</w:t>
            </w:r>
          </w:p>
        </w:tc>
        <w:tc>
          <w:tcPr>
            <w:tcW w:w="565" w:type="dxa"/>
            <w:tcBorders>
              <w:top w:val="single" w:sz="4" w:space="0" w:color="auto"/>
              <w:left w:val="nil"/>
              <w:bottom w:val="single" w:sz="4" w:space="0" w:color="auto"/>
              <w:right w:val="single" w:sz="4" w:space="0" w:color="auto"/>
            </w:tcBorders>
            <w:vAlign w:val="center"/>
            <w:hideMark/>
          </w:tcPr>
          <w:p w14:paraId="532FA553" w14:textId="77777777" w:rsidR="00AA41CC" w:rsidRDefault="00AA41CC">
            <w:pPr>
              <w:rPr>
                <w:rFonts w:ascii="Aptos Narrow" w:hAnsi="Aptos Narrow"/>
                <w:sz w:val="20"/>
                <w:szCs w:val="20"/>
              </w:rPr>
            </w:pPr>
            <w:r>
              <w:rPr>
                <w:rFonts w:ascii="Aptos Narrow" w:hAnsi="Aptos Narrow"/>
                <w:sz w:val="20"/>
                <w:szCs w:val="20"/>
              </w:rPr>
              <w:t> </w:t>
            </w:r>
          </w:p>
        </w:tc>
        <w:tc>
          <w:tcPr>
            <w:tcW w:w="1369" w:type="dxa"/>
            <w:tcBorders>
              <w:top w:val="single" w:sz="4" w:space="0" w:color="auto"/>
              <w:left w:val="nil"/>
              <w:bottom w:val="single" w:sz="4" w:space="0" w:color="auto"/>
              <w:right w:val="single" w:sz="4" w:space="0" w:color="auto"/>
            </w:tcBorders>
            <w:shd w:val="clear" w:color="000000" w:fill="D9D9D9"/>
            <w:vAlign w:val="center"/>
            <w:hideMark/>
          </w:tcPr>
          <w:p w14:paraId="65E641CF" w14:textId="77777777" w:rsidR="00AA41CC" w:rsidRDefault="00AA41CC">
            <w:pPr>
              <w:jc w:val="right"/>
              <w:rPr>
                <w:rFonts w:ascii="Aptos Narrow" w:hAnsi="Aptos Narrow"/>
                <w:sz w:val="20"/>
                <w:szCs w:val="20"/>
              </w:rPr>
            </w:pPr>
            <w:r>
              <w:rPr>
                <w:rFonts w:ascii="Aptos Narrow" w:hAnsi="Aptos Narrow"/>
                <w:sz w:val="20"/>
                <w:szCs w:val="20"/>
              </w:rPr>
              <w:t>11.900,00 €</w:t>
            </w:r>
          </w:p>
        </w:tc>
        <w:tc>
          <w:tcPr>
            <w:tcW w:w="238" w:type="dxa"/>
            <w:tcBorders>
              <w:top w:val="nil"/>
              <w:left w:val="nil"/>
              <w:bottom w:val="nil"/>
              <w:right w:val="nil"/>
            </w:tcBorders>
            <w:vAlign w:val="center"/>
            <w:hideMark/>
          </w:tcPr>
          <w:p w14:paraId="4D77882D" w14:textId="77777777" w:rsidR="00AA41CC" w:rsidRDefault="00AA41CC">
            <w:pPr>
              <w:jc w:val="right"/>
              <w:rPr>
                <w:rFonts w:ascii="Aptos Narrow" w:hAnsi="Aptos Narrow"/>
                <w:sz w:val="20"/>
                <w:szCs w:val="20"/>
              </w:rPr>
            </w:pPr>
          </w:p>
        </w:tc>
        <w:tc>
          <w:tcPr>
            <w:tcW w:w="1192" w:type="dxa"/>
            <w:tcBorders>
              <w:top w:val="nil"/>
              <w:left w:val="nil"/>
              <w:bottom w:val="nil"/>
              <w:right w:val="nil"/>
            </w:tcBorders>
            <w:vAlign w:val="center"/>
            <w:hideMark/>
          </w:tcPr>
          <w:p w14:paraId="7DB0085A" w14:textId="77777777" w:rsidR="00AA41CC" w:rsidRDefault="00AA41CC">
            <w:pPr>
              <w:rPr>
                <w:sz w:val="20"/>
                <w:szCs w:val="20"/>
              </w:rPr>
            </w:pPr>
          </w:p>
        </w:tc>
        <w:tc>
          <w:tcPr>
            <w:tcW w:w="1192" w:type="dxa"/>
            <w:tcBorders>
              <w:top w:val="single" w:sz="4" w:space="0" w:color="auto"/>
              <w:left w:val="single" w:sz="4" w:space="0" w:color="auto"/>
              <w:bottom w:val="single" w:sz="4" w:space="0" w:color="auto"/>
              <w:right w:val="single" w:sz="8" w:space="0" w:color="auto"/>
            </w:tcBorders>
            <w:shd w:val="clear" w:color="000000" w:fill="D9D9D9"/>
            <w:vAlign w:val="center"/>
            <w:hideMark/>
          </w:tcPr>
          <w:p w14:paraId="653D5503" w14:textId="77777777" w:rsidR="00AA41CC" w:rsidRDefault="00AA41CC">
            <w:pPr>
              <w:jc w:val="right"/>
              <w:rPr>
                <w:rFonts w:ascii="Aptos Narrow" w:hAnsi="Aptos Narrow"/>
                <w:sz w:val="20"/>
                <w:szCs w:val="20"/>
              </w:rPr>
            </w:pPr>
            <w:r>
              <w:rPr>
                <w:rFonts w:ascii="Aptos Narrow" w:hAnsi="Aptos Narrow"/>
                <w:sz w:val="20"/>
                <w:szCs w:val="20"/>
              </w:rPr>
              <w:t>11.900,00 €</w:t>
            </w:r>
          </w:p>
        </w:tc>
      </w:tr>
      <w:tr w:rsidR="00AA41CC" w14:paraId="0C0F683F" w14:textId="77777777" w:rsidTr="00AA41CC">
        <w:trPr>
          <w:trHeight w:val="135"/>
        </w:trPr>
        <w:tc>
          <w:tcPr>
            <w:tcW w:w="3410" w:type="dxa"/>
            <w:tcBorders>
              <w:top w:val="nil"/>
              <w:left w:val="nil"/>
              <w:bottom w:val="nil"/>
              <w:right w:val="nil"/>
            </w:tcBorders>
            <w:vAlign w:val="center"/>
            <w:hideMark/>
          </w:tcPr>
          <w:p w14:paraId="19D3C283" w14:textId="77777777" w:rsidR="00AA41CC" w:rsidRDefault="00AA41CC">
            <w:pPr>
              <w:jc w:val="right"/>
              <w:rPr>
                <w:rFonts w:ascii="Aptos Narrow" w:hAnsi="Aptos Narrow"/>
                <w:sz w:val="20"/>
                <w:szCs w:val="20"/>
              </w:rPr>
            </w:pPr>
          </w:p>
        </w:tc>
        <w:tc>
          <w:tcPr>
            <w:tcW w:w="184" w:type="dxa"/>
            <w:tcBorders>
              <w:top w:val="nil"/>
              <w:left w:val="nil"/>
              <w:bottom w:val="nil"/>
              <w:right w:val="nil"/>
            </w:tcBorders>
            <w:vAlign w:val="center"/>
            <w:hideMark/>
          </w:tcPr>
          <w:p w14:paraId="6BD9E325" w14:textId="77777777" w:rsidR="00AA41CC" w:rsidRDefault="00AA41CC">
            <w:pPr>
              <w:rPr>
                <w:sz w:val="20"/>
                <w:szCs w:val="20"/>
              </w:rPr>
            </w:pPr>
          </w:p>
        </w:tc>
        <w:tc>
          <w:tcPr>
            <w:tcW w:w="1098" w:type="dxa"/>
            <w:tcBorders>
              <w:top w:val="nil"/>
              <w:left w:val="nil"/>
              <w:bottom w:val="nil"/>
              <w:right w:val="nil"/>
            </w:tcBorders>
            <w:vAlign w:val="center"/>
            <w:hideMark/>
          </w:tcPr>
          <w:p w14:paraId="20EBEE31" w14:textId="77777777" w:rsidR="00AA41CC" w:rsidRDefault="00AA41CC">
            <w:pPr>
              <w:rPr>
                <w:sz w:val="20"/>
                <w:szCs w:val="20"/>
              </w:rPr>
            </w:pPr>
          </w:p>
        </w:tc>
        <w:tc>
          <w:tcPr>
            <w:tcW w:w="1112" w:type="dxa"/>
            <w:tcBorders>
              <w:top w:val="nil"/>
              <w:left w:val="nil"/>
              <w:bottom w:val="nil"/>
              <w:right w:val="nil"/>
            </w:tcBorders>
            <w:vAlign w:val="center"/>
            <w:hideMark/>
          </w:tcPr>
          <w:p w14:paraId="161D8912" w14:textId="77777777" w:rsidR="00AA41CC" w:rsidRDefault="00AA41CC">
            <w:pPr>
              <w:rPr>
                <w:sz w:val="20"/>
                <w:szCs w:val="20"/>
              </w:rPr>
            </w:pPr>
          </w:p>
        </w:tc>
        <w:tc>
          <w:tcPr>
            <w:tcW w:w="565" w:type="dxa"/>
            <w:tcBorders>
              <w:top w:val="nil"/>
              <w:left w:val="nil"/>
              <w:bottom w:val="nil"/>
              <w:right w:val="nil"/>
            </w:tcBorders>
            <w:vAlign w:val="center"/>
            <w:hideMark/>
          </w:tcPr>
          <w:p w14:paraId="06204505" w14:textId="77777777" w:rsidR="00AA41CC" w:rsidRDefault="00AA41CC">
            <w:pPr>
              <w:rPr>
                <w:sz w:val="20"/>
                <w:szCs w:val="20"/>
              </w:rPr>
            </w:pPr>
          </w:p>
        </w:tc>
        <w:tc>
          <w:tcPr>
            <w:tcW w:w="1369" w:type="dxa"/>
            <w:tcBorders>
              <w:top w:val="nil"/>
              <w:left w:val="nil"/>
              <w:bottom w:val="nil"/>
              <w:right w:val="nil"/>
            </w:tcBorders>
            <w:vAlign w:val="center"/>
            <w:hideMark/>
          </w:tcPr>
          <w:p w14:paraId="1F047D40" w14:textId="77777777" w:rsidR="00AA41CC" w:rsidRDefault="00AA41CC">
            <w:pPr>
              <w:rPr>
                <w:sz w:val="20"/>
                <w:szCs w:val="20"/>
              </w:rPr>
            </w:pPr>
          </w:p>
        </w:tc>
        <w:tc>
          <w:tcPr>
            <w:tcW w:w="238" w:type="dxa"/>
            <w:tcBorders>
              <w:top w:val="nil"/>
              <w:left w:val="nil"/>
              <w:bottom w:val="nil"/>
              <w:right w:val="nil"/>
            </w:tcBorders>
            <w:vAlign w:val="center"/>
            <w:hideMark/>
          </w:tcPr>
          <w:p w14:paraId="0A45CF14" w14:textId="77777777" w:rsidR="00AA41CC" w:rsidRDefault="00AA41CC">
            <w:pPr>
              <w:rPr>
                <w:sz w:val="20"/>
                <w:szCs w:val="20"/>
              </w:rPr>
            </w:pPr>
          </w:p>
        </w:tc>
        <w:tc>
          <w:tcPr>
            <w:tcW w:w="1192" w:type="dxa"/>
            <w:tcBorders>
              <w:top w:val="nil"/>
              <w:left w:val="nil"/>
              <w:bottom w:val="nil"/>
              <w:right w:val="nil"/>
            </w:tcBorders>
            <w:vAlign w:val="center"/>
            <w:hideMark/>
          </w:tcPr>
          <w:p w14:paraId="3325E90A" w14:textId="77777777" w:rsidR="00AA41CC" w:rsidRDefault="00AA41CC">
            <w:pPr>
              <w:rPr>
                <w:sz w:val="20"/>
                <w:szCs w:val="20"/>
              </w:rPr>
            </w:pPr>
          </w:p>
        </w:tc>
        <w:tc>
          <w:tcPr>
            <w:tcW w:w="1192" w:type="dxa"/>
            <w:tcBorders>
              <w:top w:val="nil"/>
              <w:left w:val="nil"/>
              <w:bottom w:val="nil"/>
              <w:right w:val="nil"/>
            </w:tcBorders>
            <w:vAlign w:val="center"/>
            <w:hideMark/>
          </w:tcPr>
          <w:p w14:paraId="5069F601" w14:textId="77777777" w:rsidR="00AA41CC" w:rsidRDefault="00AA41CC">
            <w:pPr>
              <w:rPr>
                <w:sz w:val="20"/>
                <w:szCs w:val="20"/>
              </w:rPr>
            </w:pPr>
          </w:p>
        </w:tc>
      </w:tr>
      <w:tr w:rsidR="00AA41CC" w14:paraId="23BE1006" w14:textId="77777777" w:rsidTr="000F5798">
        <w:trPr>
          <w:trHeight w:val="270"/>
        </w:trPr>
        <w:tc>
          <w:tcPr>
            <w:tcW w:w="6369" w:type="dxa"/>
            <w:gridSpan w:val="5"/>
            <w:tcBorders>
              <w:top w:val="single" w:sz="4" w:space="0" w:color="auto"/>
              <w:left w:val="single" w:sz="4" w:space="0" w:color="auto"/>
              <w:bottom w:val="single" w:sz="4" w:space="0" w:color="auto"/>
              <w:right w:val="single" w:sz="4" w:space="0" w:color="auto"/>
            </w:tcBorders>
            <w:shd w:val="clear" w:color="auto" w:fill="92D050"/>
            <w:vAlign w:val="center"/>
            <w:hideMark/>
          </w:tcPr>
          <w:p w14:paraId="461EF13C" w14:textId="77777777" w:rsidR="00AA41CC" w:rsidRDefault="00AA41CC">
            <w:pPr>
              <w:jc w:val="center"/>
              <w:rPr>
                <w:rFonts w:ascii="Aptos Narrow" w:hAnsi="Aptos Narrow"/>
                <w:b/>
                <w:bCs/>
                <w:sz w:val="20"/>
                <w:szCs w:val="20"/>
              </w:rPr>
            </w:pPr>
            <w:proofErr w:type="gramStart"/>
            <w:r>
              <w:rPr>
                <w:rFonts w:ascii="Aptos Narrow" w:hAnsi="Aptos Narrow"/>
                <w:b/>
                <w:bCs/>
                <w:sz w:val="20"/>
                <w:szCs w:val="20"/>
              </w:rPr>
              <w:t>TOTAL</w:t>
            </w:r>
            <w:proofErr w:type="gramEnd"/>
            <w:r>
              <w:rPr>
                <w:rFonts w:ascii="Aptos Narrow" w:hAnsi="Aptos Narrow"/>
                <w:b/>
                <w:bCs/>
                <w:sz w:val="20"/>
                <w:szCs w:val="20"/>
              </w:rPr>
              <w:t xml:space="preserve"> IVA NO INCLÒS</w:t>
            </w:r>
          </w:p>
        </w:tc>
        <w:tc>
          <w:tcPr>
            <w:tcW w:w="1369" w:type="dxa"/>
            <w:tcBorders>
              <w:top w:val="single" w:sz="4" w:space="0" w:color="auto"/>
              <w:left w:val="nil"/>
              <w:bottom w:val="single" w:sz="4" w:space="0" w:color="auto"/>
              <w:right w:val="single" w:sz="4" w:space="0" w:color="auto"/>
            </w:tcBorders>
            <w:shd w:val="clear" w:color="auto" w:fill="92D050"/>
            <w:vAlign w:val="center"/>
            <w:hideMark/>
          </w:tcPr>
          <w:p w14:paraId="2C19550D" w14:textId="77777777" w:rsidR="00AA41CC" w:rsidRDefault="00AA41CC">
            <w:pPr>
              <w:jc w:val="right"/>
              <w:rPr>
                <w:rFonts w:ascii="Aptos Narrow" w:hAnsi="Aptos Narrow"/>
                <w:b/>
                <w:bCs/>
                <w:sz w:val="20"/>
                <w:szCs w:val="20"/>
              </w:rPr>
            </w:pPr>
            <w:r>
              <w:rPr>
                <w:rFonts w:ascii="Aptos Narrow" w:hAnsi="Aptos Narrow"/>
                <w:b/>
                <w:bCs/>
                <w:sz w:val="20"/>
                <w:szCs w:val="20"/>
              </w:rPr>
              <w:t>759.555,44 €</w:t>
            </w:r>
          </w:p>
        </w:tc>
        <w:tc>
          <w:tcPr>
            <w:tcW w:w="238" w:type="dxa"/>
            <w:tcBorders>
              <w:top w:val="nil"/>
              <w:left w:val="nil"/>
              <w:bottom w:val="nil"/>
              <w:right w:val="nil"/>
            </w:tcBorders>
            <w:vAlign w:val="center"/>
            <w:hideMark/>
          </w:tcPr>
          <w:p w14:paraId="62E0ADC9" w14:textId="77777777" w:rsidR="00AA41CC" w:rsidRDefault="00AA41CC">
            <w:pPr>
              <w:jc w:val="right"/>
              <w:rPr>
                <w:rFonts w:ascii="Aptos Narrow" w:hAnsi="Aptos Narrow"/>
                <w:b/>
                <w:bCs/>
                <w:sz w:val="20"/>
                <w:szCs w:val="20"/>
              </w:rPr>
            </w:pPr>
          </w:p>
        </w:tc>
        <w:tc>
          <w:tcPr>
            <w:tcW w:w="1192" w:type="dxa"/>
            <w:tcBorders>
              <w:top w:val="nil"/>
              <w:left w:val="nil"/>
              <w:bottom w:val="nil"/>
              <w:right w:val="nil"/>
            </w:tcBorders>
            <w:vAlign w:val="center"/>
            <w:hideMark/>
          </w:tcPr>
          <w:p w14:paraId="6077DE98" w14:textId="77777777" w:rsidR="00AA41CC" w:rsidRDefault="00AA41CC">
            <w:pPr>
              <w:rPr>
                <w:sz w:val="20"/>
                <w:szCs w:val="20"/>
              </w:rPr>
            </w:pPr>
          </w:p>
        </w:tc>
        <w:tc>
          <w:tcPr>
            <w:tcW w:w="1192" w:type="dxa"/>
            <w:tcBorders>
              <w:top w:val="single" w:sz="4" w:space="0" w:color="auto"/>
              <w:left w:val="single" w:sz="4" w:space="0" w:color="auto"/>
              <w:bottom w:val="single" w:sz="4" w:space="0" w:color="auto"/>
              <w:right w:val="single" w:sz="8" w:space="0" w:color="auto"/>
            </w:tcBorders>
            <w:shd w:val="clear" w:color="auto" w:fill="92D050"/>
            <w:vAlign w:val="center"/>
            <w:hideMark/>
          </w:tcPr>
          <w:p w14:paraId="71A3609B" w14:textId="77777777" w:rsidR="00AA41CC" w:rsidRDefault="00AA41CC">
            <w:pPr>
              <w:jc w:val="right"/>
              <w:rPr>
                <w:rFonts w:ascii="Aptos Narrow" w:hAnsi="Aptos Narrow"/>
                <w:b/>
                <w:bCs/>
                <w:sz w:val="20"/>
                <w:szCs w:val="20"/>
              </w:rPr>
            </w:pPr>
            <w:r>
              <w:rPr>
                <w:rFonts w:ascii="Aptos Narrow" w:hAnsi="Aptos Narrow"/>
                <w:b/>
                <w:bCs/>
                <w:sz w:val="20"/>
                <w:szCs w:val="20"/>
              </w:rPr>
              <w:t>.. €</w:t>
            </w:r>
          </w:p>
        </w:tc>
      </w:tr>
      <w:tr w:rsidR="00AA41CC" w14:paraId="420A3C52" w14:textId="77777777" w:rsidTr="00AA41CC">
        <w:trPr>
          <w:trHeight w:val="270"/>
        </w:trPr>
        <w:tc>
          <w:tcPr>
            <w:tcW w:w="6369" w:type="dxa"/>
            <w:gridSpan w:val="5"/>
            <w:tcBorders>
              <w:top w:val="single" w:sz="4" w:space="0" w:color="auto"/>
              <w:left w:val="single" w:sz="4" w:space="0" w:color="auto"/>
              <w:bottom w:val="single" w:sz="4" w:space="0" w:color="auto"/>
              <w:right w:val="single" w:sz="4" w:space="0" w:color="auto"/>
            </w:tcBorders>
            <w:vAlign w:val="center"/>
            <w:hideMark/>
          </w:tcPr>
          <w:p w14:paraId="4D797771" w14:textId="77777777" w:rsidR="00AA41CC" w:rsidRDefault="00AA41CC">
            <w:pPr>
              <w:jc w:val="center"/>
              <w:rPr>
                <w:rFonts w:ascii="Aptos Narrow" w:hAnsi="Aptos Narrow"/>
                <w:sz w:val="20"/>
                <w:szCs w:val="20"/>
              </w:rPr>
            </w:pPr>
            <w:r>
              <w:rPr>
                <w:rFonts w:ascii="Aptos Narrow" w:hAnsi="Aptos Narrow"/>
                <w:sz w:val="20"/>
                <w:szCs w:val="20"/>
              </w:rPr>
              <w:t>IVA (21%)</w:t>
            </w:r>
          </w:p>
        </w:tc>
        <w:tc>
          <w:tcPr>
            <w:tcW w:w="1369" w:type="dxa"/>
            <w:tcBorders>
              <w:top w:val="nil"/>
              <w:left w:val="nil"/>
              <w:bottom w:val="single" w:sz="4" w:space="0" w:color="auto"/>
              <w:right w:val="single" w:sz="4" w:space="0" w:color="auto"/>
            </w:tcBorders>
            <w:vAlign w:val="center"/>
            <w:hideMark/>
          </w:tcPr>
          <w:p w14:paraId="47E80BE8" w14:textId="77777777" w:rsidR="00AA41CC" w:rsidRDefault="00AA41CC">
            <w:pPr>
              <w:jc w:val="right"/>
              <w:rPr>
                <w:rFonts w:ascii="Aptos Narrow" w:hAnsi="Aptos Narrow"/>
                <w:sz w:val="20"/>
                <w:szCs w:val="20"/>
              </w:rPr>
            </w:pPr>
            <w:r>
              <w:rPr>
                <w:rFonts w:ascii="Aptos Narrow" w:hAnsi="Aptos Narrow"/>
                <w:sz w:val="20"/>
                <w:szCs w:val="20"/>
              </w:rPr>
              <w:t>159.506,64 €</w:t>
            </w:r>
          </w:p>
        </w:tc>
        <w:tc>
          <w:tcPr>
            <w:tcW w:w="238" w:type="dxa"/>
            <w:tcBorders>
              <w:top w:val="nil"/>
              <w:left w:val="nil"/>
              <w:bottom w:val="nil"/>
              <w:right w:val="nil"/>
            </w:tcBorders>
            <w:vAlign w:val="center"/>
            <w:hideMark/>
          </w:tcPr>
          <w:p w14:paraId="2C1DA5AA" w14:textId="77777777" w:rsidR="00AA41CC" w:rsidRDefault="00AA41CC">
            <w:pPr>
              <w:jc w:val="right"/>
              <w:rPr>
                <w:rFonts w:ascii="Aptos Narrow" w:hAnsi="Aptos Narrow"/>
                <w:sz w:val="20"/>
                <w:szCs w:val="20"/>
              </w:rPr>
            </w:pPr>
          </w:p>
        </w:tc>
        <w:tc>
          <w:tcPr>
            <w:tcW w:w="1192" w:type="dxa"/>
            <w:tcBorders>
              <w:top w:val="nil"/>
              <w:left w:val="nil"/>
              <w:bottom w:val="nil"/>
              <w:right w:val="nil"/>
            </w:tcBorders>
            <w:vAlign w:val="center"/>
            <w:hideMark/>
          </w:tcPr>
          <w:p w14:paraId="08693132" w14:textId="77777777" w:rsidR="00AA41CC" w:rsidRDefault="00AA41CC">
            <w:pPr>
              <w:rPr>
                <w:sz w:val="20"/>
                <w:szCs w:val="20"/>
              </w:rPr>
            </w:pPr>
          </w:p>
        </w:tc>
        <w:tc>
          <w:tcPr>
            <w:tcW w:w="1192" w:type="dxa"/>
            <w:tcBorders>
              <w:top w:val="nil"/>
              <w:left w:val="single" w:sz="4" w:space="0" w:color="auto"/>
              <w:bottom w:val="single" w:sz="4" w:space="0" w:color="auto"/>
              <w:right w:val="single" w:sz="8" w:space="0" w:color="auto"/>
            </w:tcBorders>
            <w:shd w:val="clear" w:color="000000" w:fill="D9D9D9"/>
            <w:vAlign w:val="center"/>
            <w:hideMark/>
          </w:tcPr>
          <w:p w14:paraId="4690F4C0" w14:textId="77777777" w:rsidR="00AA41CC" w:rsidRDefault="00AA41CC">
            <w:pPr>
              <w:jc w:val="right"/>
              <w:rPr>
                <w:rFonts w:ascii="Aptos Narrow" w:hAnsi="Aptos Narrow"/>
                <w:sz w:val="20"/>
                <w:szCs w:val="20"/>
              </w:rPr>
            </w:pPr>
            <w:r>
              <w:rPr>
                <w:rFonts w:ascii="Aptos Narrow" w:hAnsi="Aptos Narrow"/>
                <w:sz w:val="20"/>
                <w:szCs w:val="20"/>
              </w:rPr>
              <w:t>.. €</w:t>
            </w:r>
          </w:p>
        </w:tc>
      </w:tr>
      <w:tr w:rsidR="00AA41CC" w14:paraId="44548302" w14:textId="77777777" w:rsidTr="00AA41CC">
        <w:trPr>
          <w:trHeight w:val="270"/>
        </w:trPr>
        <w:tc>
          <w:tcPr>
            <w:tcW w:w="6369" w:type="dxa"/>
            <w:gridSpan w:val="5"/>
            <w:tcBorders>
              <w:top w:val="single" w:sz="4" w:space="0" w:color="auto"/>
              <w:left w:val="single" w:sz="4" w:space="0" w:color="auto"/>
              <w:bottom w:val="single" w:sz="4" w:space="0" w:color="auto"/>
              <w:right w:val="single" w:sz="4" w:space="0" w:color="auto"/>
            </w:tcBorders>
            <w:vAlign w:val="center"/>
            <w:hideMark/>
          </w:tcPr>
          <w:p w14:paraId="1DB8F613" w14:textId="77777777" w:rsidR="00AA41CC" w:rsidRDefault="00AA41CC">
            <w:pPr>
              <w:jc w:val="center"/>
              <w:rPr>
                <w:rFonts w:ascii="Aptos Narrow" w:hAnsi="Aptos Narrow"/>
                <w:b/>
                <w:bCs/>
                <w:sz w:val="20"/>
                <w:szCs w:val="20"/>
              </w:rPr>
            </w:pPr>
            <w:proofErr w:type="gramStart"/>
            <w:r>
              <w:rPr>
                <w:rFonts w:ascii="Aptos Narrow" w:hAnsi="Aptos Narrow"/>
                <w:b/>
                <w:bCs/>
                <w:sz w:val="20"/>
                <w:szCs w:val="20"/>
              </w:rPr>
              <w:t>TOTAL</w:t>
            </w:r>
            <w:proofErr w:type="gramEnd"/>
            <w:r>
              <w:rPr>
                <w:rFonts w:ascii="Aptos Narrow" w:hAnsi="Aptos Narrow"/>
                <w:b/>
                <w:bCs/>
                <w:sz w:val="20"/>
                <w:szCs w:val="20"/>
              </w:rPr>
              <w:t xml:space="preserve"> IVA INCLÒS)</w:t>
            </w:r>
          </w:p>
        </w:tc>
        <w:tc>
          <w:tcPr>
            <w:tcW w:w="1369" w:type="dxa"/>
            <w:tcBorders>
              <w:top w:val="nil"/>
              <w:left w:val="nil"/>
              <w:bottom w:val="single" w:sz="4" w:space="0" w:color="auto"/>
              <w:right w:val="single" w:sz="4" w:space="0" w:color="auto"/>
            </w:tcBorders>
            <w:vAlign w:val="center"/>
            <w:hideMark/>
          </w:tcPr>
          <w:p w14:paraId="5BC4FA09" w14:textId="77777777" w:rsidR="00AA41CC" w:rsidRDefault="00AA41CC">
            <w:pPr>
              <w:jc w:val="right"/>
              <w:rPr>
                <w:rFonts w:ascii="Aptos Narrow" w:hAnsi="Aptos Narrow"/>
                <w:b/>
                <w:bCs/>
                <w:sz w:val="20"/>
                <w:szCs w:val="20"/>
              </w:rPr>
            </w:pPr>
            <w:r>
              <w:rPr>
                <w:rFonts w:ascii="Aptos Narrow" w:hAnsi="Aptos Narrow"/>
                <w:b/>
                <w:bCs/>
                <w:sz w:val="20"/>
                <w:szCs w:val="20"/>
              </w:rPr>
              <w:t>919.062,08 €</w:t>
            </w:r>
          </w:p>
        </w:tc>
        <w:tc>
          <w:tcPr>
            <w:tcW w:w="238" w:type="dxa"/>
            <w:tcBorders>
              <w:top w:val="nil"/>
              <w:left w:val="nil"/>
              <w:bottom w:val="nil"/>
              <w:right w:val="nil"/>
            </w:tcBorders>
            <w:vAlign w:val="center"/>
            <w:hideMark/>
          </w:tcPr>
          <w:p w14:paraId="2EB921E2" w14:textId="77777777" w:rsidR="00AA41CC" w:rsidRDefault="00AA41CC">
            <w:pPr>
              <w:jc w:val="right"/>
              <w:rPr>
                <w:rFonts w:ascii="Aptos Narrow" w:hAnsi="Aptos Narrow"/>
                <w:b/>
                <w:bCs/>
                <w:sz w:val="20"/>
                <w:szCs w:val="20"/>
              </w:rPr>
            </w:pPr>
          </w:p>
        </w:tc>
        <w:tc>
          <w:tcPr>
            <w:tcW w:w="1192" w:type="dxa"/>
            <w:tcBorders>
              <w:top w:val="nil"/>
              <w:left w:val="nil"/>
              <w:bottom w:val="nil"/>
              <w:right w:val="nil"/>
            </w:tcBorders>
            <w:vAlign w:val="center"/>
            <w:hideMark/>
          </w:tcPr>
          <w:p w14:paraId="0F55A330" w14:textId="77777777" w:rsidR="00AA41CC" w:rsidRDefault="00AA41CC">
            <w:pPr>
              <w:rPr>
                <w:sz w:val="20"/>
                <w:szCs w:val="20"/>
              </w:rPr>
            </w:pPr>
          </w:p>
        </w:tc>
        <w:tc>
          <w:tcPr>
            <w:tcW w:w="1192" w:type="dxa"/>
            <w:tcBorders>
              <w:top w:val="nil"/>
              <w:left w:val="single" w:sz="4" w:space="0" w:color="auto"/>
              <w:bottom w:val="single" w:sz="4" w:space="0" w:color="auto"/>
              <w:right w:val="single" w:sz="8" w:space="0" w:color="auto"/>
            </w:tcBorders>
            <w:shd w:val="clear" w:color="000000" w:fill="D9D9D9"/>
            <w:vAlign w:val="center"/>
            <w:hideMark/>
          </w:tcPr>
          <w:p w14:paraId="636211DF" w14:textId="77777777" w:rsidR="00AA41CC" w:rsidRDefault="00AA41CC">
            <w:pPr>
              <w:jc w:val="right"/>
              <w:rPr>
                <w:rFonts w:ascii="Aptos Narrow" w:hAnsi="Aptos Narrow"/>
                <w:b/>
                <w:bCs/>
                <w:sz w:val="20"/>
                <w:szCs w:val="20"/>
              </w:rPr>
            </w:pPr>
            <w:r>
              <w:rPr>
                <w:rFonts w:ascii="Aptos Narrow" w:hAnsi="Aptos Narrow"/>
                <w:b/>
                <w:bCs/>
                <w:sz w:val="20"/>
                <w:szCs w:val="20"/>
              </w:rPr>
              <w:t>.. €</w:t>
            </w:r>
          </w:p>
        </w:tc>
      </w:tr>
    </w:tbl>
    <w:p w14:paraId="4C5AEA85" w14:textId="77777777" w:rsidR="00500F51" w:rsidRDefault="00500F51" w:rsidP="00500F51">
      <w:pPr>
        <w:rPr>
          <w:rFonts w:ascii="Verdana" w:hAnsi="Verdana"/>
          <w:sz w:val="20"/>
          <w:szCs w:val="20"/>
        </w:rPr>
      </w:pPr>
    </w:p>
    <w:p w14:paraId="4B6F9AA5" w14:textId="77777777" w:rsidR="00067E73" w:rsidRPr="00067E73" w:rsidRDefault="00067E73" w:rsidP="00067E73">
      <w:pPr>
        <w:spacing w:line="276" w:lineRule="auto"/>
        <w:rPr>
          <w:rFonts w:ascii="Verdana" w:hAnsi="Verdana" w:cs="Segoe UI"/>
          <w:b/>
          <w:sz w:val="20"/>
          <w:szCs w:val="20"/>
        </w:rPr>
      </w:pPr>
      <w:r w:rsidRPr="00067E73">
        <w:rPr>
          <w:rFonts w:ascii="Verdana" w:hAnsi="Verdana" w:cs="Segoe UI"/>
          <w:b/>
          <w:sz w:val="20"/>
          <w:szCs w:val="20"/>
        </w:rPr>
        <w:t>(</w:t>
      </w:r>
      <w:proofErr w:type="gramStart"/>
      <w:r w:rsidRPr="00067E73">
        <w:rPr>
          <w:rFonts w:ascii="Verdana" w:hAnsi="Verdana" w:cs="Segoe UI"/>
          <w:b/>
          <w:sz w:val="20"/>
          <w:szCs w:val="20"/>
        </w:rPr>
        <w:t>*)</w:t>
      </w:r>
      <w:proofErr w:type="spellStart"/>
      <w:r w:rsidRPr="00067E73">
        <w:rPr>
          <w:rFonts w:ascii="Verdana" w:hAnsi="Verdana" w:cs="Segoe UI"/>
          <w:b/>
          <w:sz w:val="20"/>
          <w:szCs w:val="20"/>
        </w:rPr>
        <w:t>Imports</w:t>
      </w:r>
      <w:proofErr w:type="spellEnd"/>
      <w:proofErr w:type="gramEnd"/>
      <w:r w:rsidRPr="00067E73">
        <w:rPr>
          <w:rFonts w:ascii="Verdana" w:hAnsi="Verdana" w:cs="Segoe UI"/>
          <w:b/>
          <w:sz w:val="20"/>
          <w:szCs w:val="20"/>
        </w:rPr>
        <w:t xml:space="preserve"> no modificables a </w:t>
      </w:r>
      <w:proofErr w:type="spellStart"/>
      <w:r w:rsidRPr="00067E73">
        <w:rPr>
          <w:rFonts w:ascii="Verdana" w:hAnsi="Verdana" w:cs="Segoe UI"/>
          <w:b/>
          <w:sz w:val="20"/>
          <w:szCs w:val="20"/>
        </w:rPr>
        <w:t>l’oferta</w:t>
      </w:r>
      <w:proofErr w:type="spellEnd"/>
    </w:p>
    <w:p w14:paraId="13DE1862" w14:textId="77777777" w:rsidR="000F5798" w:rsidRDefault="000F5798" w:rsidP="00500F51">
      <w:pPr>
        <w:rPr>
          <w:rFonts w:ascii="Verdana" w:hAnsi="Verdana"/>
          <w:sz w:val="20"/>
          <w:szCs w:val="20"/>
        </w:rPr>
      </w:pPr>
    </w:p>
    <w:p w14:paraId="0C82F547" w14:textId="239A9190" w:rsidR="000F5798" w:rsidRPr="000F5798" w:rsidRDefault="000F5798" w:rsidP="000F5798">
      <w:pPr>
        <w:spacing w:line="360" w:lineRule="auto"/>
        <w:jc w:val="both"/>
        <w:rPr>
          <w:rFonts w:ascii="Verdana" w:hAnsi="Verdana"/>
          <w:i/>
          <w:sz w:val="16"/>
          <w:szCs w:val="16"/>
        </w:rPr>
      </w:pPr>
      <w:r w:rsidRPr="00401413">
        <w:rPr>
          <w:rFonts w:ascii="Verdana" w:hAnsi="Verdana"/>
          <w:b/>
          <w:i/>
          <w:sz w:val="16"/>
          <w:szCs w:val="16"/>
          <w:u w:val="single"/>
        </w:rPr>
        <w:t>Notes</w:t>
      </w:r>
      <w:r w:rsidRPr="00401413">
        <w:rPr>
          <w:rFonts w:ascii="Verdana" w:hAnsi="Verdana"/>
          <w:b/>
          <w:i/>
          <w:sz w:val="16"/>
          <w:szCs w:val="16"/>
        </w:rPr>
        <w:t xml:space="preserve">: </w:t>
      </w:r>
      <w:r w:rsidRPr="00401413">
        <w:rPr>
          <w:rFonts w:ascii="Verdana" w:hAnsi="Verdana"/>
          <w:i/>
          <w:sz w:val="16"/>
          <w:szCs w:val="16"/>
        </w:rPr>
        <w:t xml:space="preserve">La no </w:t>
      </w:r>
      <w:proofErr w:type="spellStart"/>
      <w:r w:rsidRPr="00401413">
        <w:rPr>
          <w:rFonts w:ascii="Verdana" w:hAnsi="Verdana"/>
          <w:i/>
          <w:sz w:val="16"/>
          <w:szCs w:val="16"/>
        </w:rPr>
        <w:t>presentació</w:t>
      </w:r>
      <w:proofErr w:type="spellEnd"/>
      <w:r w:rsidRPr="00401413">
        <w:rPr>
          <w:rFonts w:ascii="Verdana" w:hAnsi="Verdana"/>
          <w:i/>
          <w:sz w:val="16"/>
          <w:szCs w:val="16"/>
        </w:rPr>
        <w:t xml:space="preserve"> </w:t>
      </w:r>
      <w:proofErr w:type="spellStart"/>
      <w:r w:rsidRPr="00401413">
        <w:rPr>
          <w:rFonts w:ascii="Verdana" w:hAnsi="Verdana"/>
          <w:i/>
          <w:sz w:val="16"/>
          <w:szCs w:val="16"/>
        </w:rPr>
        <w:t>dels</w:t>
      </w:r>
      <w:proofErr w:type="spellEnd"/>
      <w:r w:rsidRPr="00401413">
        <w:rPr>
          <w:rFonts w:ascii="Verdana" w:hAnsi="Verdana"/>
          <w:i/>
          <w:sz w:val="16"/>
          <w:szCs w:val="16"/>
        </w:rPr>
        <w:t xml:space="preserve"> </w:t>
      </w:r>
      <w:proofErr w:type="spellStart"/>
      <w:r w:rsidRPr="00401413">
        <w:rPr>
          <w:rFonts w:ascii="Verdana" w:hAnsi="Verdana"/>
          <w:i/>
          <w:sz w:val="16"/>
          <w:szCs w:val="16"/>
        </w:rPr>
        <w:t>preus</w:t>
      </w:r>
      <w:proofErr w:type="spellEnd"/>
      <w:r w:rsidRPr="00401413">
        <w:rPr>
          <w:rFonts w:ascii="Verdana" w:hAnsi="Verdana"/>
          <w:i/>
          <w:sz w:val="16"/>
          <w:szCs w:val="16"/>
        </w:rPr>
        <w:t xml:space="preserve"> </w:t>
      </w:r>
      <w:proofErr w:type="spellStart"/>
      <w:r w:rsidRPr="00401413">
        <w:rPr>
          <w:rFonts w:ascii="Verdana" w:hAnsi="Verdana"/>
          <w:i/>
          <w:sz w:val="16"/>
          <w:szCs w:val="16"/>
        </w:rPr>
        <w:t>unitaris</w:t>
      </w:r>
      <w:proofErr w:type="spellEnd"/>
      <w:r w:rsidRPr="00401413">
        <w:rPr>
          <w:rFonts w:ascii="Verdana" w:hAnsi="Verdana"/>
          <w:i/>
          <w:sz w:val="16"/>
          <w:szCs w:val="16"/>
        </w:rPr>
        <w:t xml:space="preserve"> </w:t>
      </w:r>
      <w:proofErr w:type="spellStart"/>
      <w:r w:rsidRPr="00401413">
        <w:rPr>
          <w:rFonts w:ascii="Verdana" w:hAnsi="Verdana"/>
          <w:i/>
          <w:sz w:val="16"/>
          <w:szCs w:val="16"/>
        </w:rPr>
        <w:t>suposarà</w:t>
      </w:r>
      <w:proofErr w:type="spellEnd"/>
      <w:r w:rsidRPr="00401413">
        <w:rPr>
          <w:rFonts w:ascii="Verdana" w:hAnsi="Verdana"/>
          <w:i/>
          <w:sz w:val="16"/>
          <w:szCs w:val="16"/>
        </w:rPr>
        <w:t xml:space="preserve"> </w:t>
      </w:r>
      <w:proofErr w:type="spellStart"/>
      <w:r w:rsidRPr="00401413">
        <w:rPr>
          <w:rFonts w:ascii="Verdana" w:hAnsi="Verdana"/>
          <w:i/>
          <w:sz w:val="16"/>
          <w:szCs w:val="16"/>
        </w:rPr>
        <w:t>l’exclusió</w:t>
      </w:r>
      <w:proofErr w:type="spellEnd"/>
      <w:r w:rsidRPr="00401413">
        <w:rPr>
          <w:rFonts w:ascii="Verdana" w:hAnsi="Verdana"/>
          <w:i/>
          <w:sz w:val="16"/>
          <w:szCs w:val="16"/>
        </w:rPr>
        <w:t xml:space="preserve"> de </w:t>
      </w:r>
      <w:proofErr w:type="spellStart"/>
      <w:r w:rsidRPr="00401413">
        <w:rPr>
          <w:rFonts w:ascii="Verdana" w:hAnsi="Verdana"/>
          <w:i/>
          <w:sz w:val="16"/>
          <w:szCs w:val="16"/>
        </w:rPr>
        <w:t>l’oferta</w:t>
      </w:r>
      <w:proofErr w:type="spellEnd"/>
      <w:r w:rsidRPr="00401413">
        <w:rPr>
          <w:rFonts w:ascii="Verdana" w:hAnsi="Verdana"/>
          <w:i/>
          <w:sz w:val="16"/>
          <w:szCs w:val="16"/>
        </w:rPr>
        <w:t xml:space="preserve">, </w:t>
      </w:r>
      <w:proofErr w:type="spellStart"/>
      <w:r w:rsidRPr="00401413">
        <w:rPr>
          <w:rFonts w:ascii="Verdana" w:hAnsi="Verdana"/>
          <w:i/>
          <w:sz w:val="16"/>
          <w:szCs w:val="16"/>
        </w:rPr>
        <w:t>tot</w:t>
      </w:r>
      <w:proofErr w:type="spellEnd"/>
      <w:r w:rsidRPr="00401413">
        <w:rPr>
          <w:rFonts w:ascii="Verdana" w:hAnsi="Verdana"/>
          <w:i/>
          <w:sz w:val="16"/>
          <w:szCs w:val="16"/>
        </w:rPr>
        <w:t xml:space="preserve"> </w:t>
      </w:r>
      <w:proofErr w:type="spellStart"/>
      <w:r w:rsidRPr="00401413">
        <w:rPr>
          <w:rFonts w:ascii="Verdana" w:hAnsi="Verdana"/>
          <w:i/>
          <w:sz w:val="16"/>
          <w:szCs w:val="16"/>
        </w:rPr>
        <w:t>tenint</w:t>
      </w:r>
      <w:proofErr w:type="spellEnd"/>
      <w:r w:rsidRPr="00401413">
        <w:rPr>
          <w:rFonts w:ascii="Verdana" w:hAnsi="Verdana"/>
          <w:i/>
          <w:sz w:val="16"/>
          <w:szCs w:val="16"/>
        </w:rPr>
        <w:t xml:space="preserve"> en </w:t>
      </w:r>
      <w:proofErr w:type="spellStart"/>
      <w:r w:rsidRPr="00401413">
        <w:rPr>
          <w:rFonts w:ascii="Verdana" w:hAnsi="Verdana"/>
          <w:i/>
          <w:sz w:val="16"/>
          <w:szCs w:val="16"/>
        </w:rPr>
        <w:t>compte</w:t>
      </w:r>
      <w:proofErr w:type="spellEnd"/>
      <w:r w:rsidRPr="00401413">
        <w:rPr>
          <w:rFonts w:ascii="Verdana" w:hAnsi="Verdana"/>
          <w:i/>
          <w:sz w:val="16"/>
          <w:szCs w:val="16"/>
        </w:rPr>
        <w:t xml:space="preserve"> que en la </w:t>
      </w:r>
      <w:proofErr w:type="spellStart"/>
      <w:r w:rsidRPr="00401413">
        <w:rPr>
          <w:rFonts w:ascii="Verdana" w:hAnsi="Verdana"/>
          <w:i/>
          <w:sz w:val="16"/>
          <w:szCs w:val="16"/>
        </w:rPr>
        <w:t>mateixa</w:t>
      </w:r>
      <w:proofErr w:type="spellEnd"/>
      <w:r w:rsidRPr="00401413">
        <w:rPr>
          <w:rFonts w:ascii="Verdana" w:hAnsi="Verdana"/>
          <w:i/>
          <w:sz w:val="16"/>
          <w:szCs w:val="16"/>
        </w:rPr>
        <w:t xml:space="preserve"> </w:t>
      </w:r>
      <w:proofErr w:type="spellStart"/>
      <w:r w:rsidRPr="00401413">
        <w:rPr>
          <w:rFonts w:ascii="Verdana" w:hAnsi="Verdana"/>
          <w:i/>
          <w:sz w:val="16"/>
          <w:szCs w:val="16"/>
        </w:rPr>
        <w:t>s’hi</w:t>
      </w:r>
      <w:proofErr w:type="spellEnd"/>
      <w:r w:rsidRPr="00401413">
        <w:rPr>
          <w:rFonts w:ascii="Verdana" w:hAnsi="Verdana"/>
          <w:i/>
          <w:sz w:val="16"/>
          <w:szCs w:val="16"/>
        </w:rPr>
        <w:t xml:space="preserve"> </w:t>
      </w:r>
      <w:proofErr w:type="spellStart"/>
      <w:r w:rsidRPr="00401413">
        <w:rPr>
          <w:rFonts w:ascii="Verdana" w:hAnsi="Verdana"/>
          <w:i/>
          <w:sz w:val="16"/>
          <w:szCs w:val="16"/>
        </w:rPr>
        <w:t>reflecteixen</w:t>
      </w:r>
      <w:proofErr w:type="spellEnd"/>
      <w:r w:rsidRPr="00401413">
        <w:rPr>
          <w:rFonts w:ascii="Verdana" w:hAnsi="Verdana"/>
          <w:i/>
          <w:sz w:val="16"/>
          <w:szCs w:val="16"/>
        </w:rPr>
        <w:t xml:space="preserve"> </w:t>
      </w:r>
      <w:proofErr w:type="spellStart"/>
      <w:r w:rsidRPr="00401413">
        <w:rPr>
          <w:rFonts w:ascii="Verdana" w:hAnsi="Verdana"/>
          <w:i/>
          <w:sz w:val="16"/>
          <w:szCs w:val="16"/>
        </w:rPr>
        <w:t>els</w:t>
      </w:r>
      <w:proofErr w:type="spellEnd"/>
      <w:r w:rsidRPr="00401413">
        <w:rPr>
          <w:rFonts w:ascii="Verdana" w:hAnsi="Verdana"/>
          <w:i/>
          <w:sz w:val="16"/>
          <w:szCs w:val="16"/>
        </w:rPr>
        <w:t xml:space="preserve"> </w:t>
      </w:r>
      <w:proofErr w:type="spellStart"/>
      <w:r w:rsidRPr="00401413">
        <w:rPr>
          <w:rFonts w:ascii="Verdana" w:hAnsi="Verdana"/>
          <w:i/>
          <w:sz w:val="16"/>
          <w:szCs w:val="16"/>
        </w:rPr>
        <w:t>preus</w:t>
      </w:r>
      <w:proofErr w:type="spellEnd"/>
      <w:r w:rsidRPr="00401413">
        <w:rPr>
          <w:rFonts w:ascii="Verdana" w:hAnsi="Verdana"/>
          <w:i/>
          <w:sz w:val="16"/>
          <w:szCs w:val="16"/>
        </w:rPr>
        <w:t xml:space="preserve"> </w:t>
      </w:r>
      <w:proofErr w:type="spellStart"/>
      <w:r w:rsidRPr="00401413">
        <w:rPr>
          <w:rFonts w:ascii="Verdana" w:hAnsi="Verdana"/>
          <w:i/>
          <w:sz w:val="16"/>
          <w:szCs w:val="16"/>
        </w:rPr>
        <w:t>unitaris</w:t>
      </w:r>
      <w:proofErr w:type="spellEnd"/>
      <w:r w:rsidRPr="00401413">
        <w:rPr>
          <w:rFonts w:ascii="Verdana" w:hAnsi="Verdana"/>
          <w:i/>
          <w:sz w:val="16"/>
          <w:szCs w:val="16"/>
        </w:rPr>
        <w:t xml:space="preserve"> a aplicar.</w:t>
      </w:r>
      <w:r>
        <w:rPr>
          <w:rFonts w:ascii="Verdana" w:hAnsi="Verdana"/>
          <w:i/>
          <w:sz w:val="16"/>
          <w:szCs w:val="16"/>
        </w:rPr>
        <w:t xml:space="preserve"> </w:t>
      </w:r>
      <w:r w:rsidRPr="00401413">
        <w:rPr>
          <w:rFonts w:ascii="Verdana" w:hAnsi="Verdana"/>
          <w:i/>
          <w:sz w:val="16"/>
          <w:szCs w:val="16"/>
        </w:rPr>
        <w:t xml:space="preserve">En </w:t>
      </w:r>
      <w:proofErr w:type="spellStart"/>
      <w:r w:rsidRPr="00401413">
        <w:rPr>
          <w:rFonts w:ascii="Verdana" w:hAnsi="Verdana"/>
          <w:i/>
          <w:sz w:val="16"/>
          <w:szCs w:val="16"/>
        </w:rPr>
        <w:t>cas</w:t>
      </w:r>
      <w:proofErr w:type="spellEnd"/>
      <w:r w:rsidRPr="00401413">
        <w:rPr>
          <w:rFonts w:ascii="Verdana" w:hAnsi="Verdana"/>
          <w:i/>
          <w:sz w:val="16"/>
          <w:szCs w:val="16"/>
        </w:rPr>
        <w:t xml:space="preserve"> de </w:t>
      </w:r>
      <w:proofErr w:type="spellStart"/>
      <w:r w:rsidRPr="00401413">
        <w:rPr>
          <w:rFonts w:ascii="Verdana" w:hAnsi="Verdana"/>
          <w:i/>
          <w:sz w:val="16"/>
          <w:szCs w:val="16"/>
        </w:rPr>
        <w:t>discrepàncies</w:t>
      </w:r>
      <w:proofErr w:type="spellEnd"/>
      <w:r w:rsidRPr="00401413">
        <w:rPr>
          <w:rFonts w:ascii="Verdana" w:hAnsi="Verdana"/>
          <w:i/>
          <w:sz w:val="16"/>
          <w:szCs w:val="16"/>
        </w:rPr>
        <w:t xml:space="preserve"> en la </w:t>
      </w:r>
      <w:proofErr w:type="spellStart"/>
      <w:r w:rsidRPr="00401413">
        <w:rPr>
          <w:rFonts w:ascii="Verdana" w:hAnsi="Verdana"/>
          <w:i/>
          <w:sz w:val="16"/>
          <w:szCs w:val="16"/>
        </w:rPr>
        <w:t>informació</w:t>
      </w:r>
      <w:proofErr w:type="spellEnd"/>
      <w:r w:rsidRPr="00401413">
        <w:rPr>
          <w:rFonts w:ascii="Verdana" w:hAnsi="Verdana"/>
          <w:i/>
          <w:sz w:val="16"/>
          <w:szCs w:val="16"/>
        </w:rPr>
        <w:t xml:space="preserve">, </w:t>
      </w:r>
      <w:proofErr w:type="spellStart"/>
      <w:r w:rsidRPr="00401413">
        <w:rPr>
          <w:rFonts w:ascii="Verdana" w:hAnsi="Verdana"/>
          <w:i/>
          <w:sz w:val="16"/>
          <w:szCs w:val="16"/>
        </w:rPr>
        <w:t>prevaldrà</w:t>
      </w:r>
      <w:proofErr w:type="spellEnd"/>
      <w:r w:rsidRPr="00401413">
        <w:rPr>
          <w:rFonts w:ascii="Verdana" w:hAnsi="Verdana"/>
          <w:i/>
          <w:sz w:val="16"/>
          <w:szCs w:val="16"/>
        </w:rPr>
        <w:t xml:space="preserve"> </w:t>
      </w:r>
      <w:proofErr w:type="spellStart"/>
      <w:r w:rsidRPr="00401413">
        <w:rPr>
          <w:rFonts w:ascii="Verdana" w:hAnsi="Verdana"/>
          <w:i/>
          <w:sz w:val="16"/>
          <w:szCs w:val="16"/>
        </w:rPr>
        <w:t>l’oferta</w:t>
      </w:r>
      <w:proofErr w:type="spellEnd"/>
      <w:r w:rsidRPr="00401413">
        <w:rPr>
          <w:rFonts w:ascii="Verdana" w:hAnsi="Verdana"/>
          <w:i/>
          <w:sz w:val="16"/>
          <w:szCs w:val="16"/>
        </w:rPr>
        <w:t xml:space="preserve"> que </w:t>
      </w:r>
      <w:proofErr w:type="spellStart"/>
      <w:r w:rsidRPr="00401413">
        <w:rPr>
          <w:rFonts w:ascii="Verdana" w:hAnsi="Verdana"/>
          <w:i/>
          <w:sz w:val="16"/>
          <w:szCs w:val="16"/>
        </w:rPr>
        <w:t>s’obtingui</w:t>
      </w:r>
      <w:proofErr w:type="spellEnd"/>
      <w:r w:rsidRPr="00401413">
        <w:rPr>
          <w:rFonts w:ascii="Verdana" w:hAnsi="Verdana"/>
          <w:i/>
          <w:sz w:val="16"/>
          <w:szCs w:val="16"/>
        </w:rPr>
        <w:t xml:space="preserve"> de </w:t>
      </w:r>
      <w:proofErr w:type="spellStart"/>
      <w:r w:rsidRPr="00401413">
        <w:rPr>
          <w:rFonts w:ascii="Verdana" w:hAnsi="Verdana"/>
          <w:i/>
          <w:sz w:val="16"/>
          <w:szCs w:val="16"/>
        </w:rPr>
        <w:t>l’aplicació</w:t>
      </w:r>
      <w:proofErr w:type="spellEnd"/>
      <w:r w:rsidRPr="00401413">
        <w:rPr>
          <w:rFonts w:ascii="Verdana" w:hAnsi="Verdana"/>
          <w:i/>
          <w:sz w:val="16"/>
          <w:szCs w:val="16"/>
        </w:rPr>
        <w:t xml:space="preserve"> </w:t>
      </w:r>
      <w:proofErr w:type="spellStart"/>
      <w:r w:rsidRPr="00401413">
        <w:rPr>
          <w:rFonts w:ascii="Verdana" w:hAnsi="Verdana"/>
          <w:i/>
          <w:sz w:val="16"/>
          <w:szCs w:val="16"/>
        </w:rPr>
        <w:t>dels</w:t>
      </w:r>
      <w:proofErr w:type="spellEnd"/>
      <w:r w:rsidRPr="00401413">
        <w:rPr>
          <w:rFonts w:ascii="Verdana" w:hAnsi="Verdana"/>
          <w:i/>
          <w:sz w:val="16"/>
          <w:szCs w:val="16"/>
        </w:rPr>
        <w:t xml:space="preserve"> </w:t>
      </w:r>
      <w:proofErr w:type="spellStart"/>
      <w:r w:rsidRPr="00401413">
        <w:rPr>
          <w:rFonts w:ascii="Verdana" w:hAnsi="Verdana"/>
          <w:i/>
          <w:sz w:val="16"/>
          <w:szCs w:val="16"/>
        </w:rPr>
        <w:t>preus</w:t>
      </w:r>
      <w:proofErr w:type="spellEnd"/>
      <w:r w:rsidRPr="00401413">
        <w:rPr>
          <w:rFonts w:ascii="Verdana" w:hAnsi="Verdana"/>
          <w:i/>
          <w:sz w:val="16"/>
          <w:szCs w:val="16"/>
        </w:rPr>
        <w:t xml:space="preserve"> </w:t>
      </w:r>
      <w:proofErr w:type="spellStart"/>
      <w:r w:rsidRPr="00401413">
        <w:rPr>
          <w:rFonts w:ascii="Verdana" w:hAnsi="Verdana"/>
          <w:i/>
          <w:sz w:val="16"/>
          <w:szCs w:val="16"/>
        </w:rPr>
        <w:t>unitaris</w:t>
      </w:r>
      <w:proofErr w:type="spellEnd"/>
      <w:r>
        <w:rPr>
          <w:rFonts w:ascii="Verdana" w:hAnsi="Verdana"/>
          <w:i/>
          <w:sz w:val="16"/>
          <w:szCs w:val="16"/>
        </w:rPr>
        <w:t xml:space="preserve"> </w:t>
      </w:r>
      <w:proofErr w:type="spellStart"/>
      <w:r>
        <w:rPr>
          <w:rFonts w:ascii="Verdana" w:hAnsi="Verdana"/>
          <w:i/>
          <w:sz w:val="16"/>
          <w:szCs w:val="16"/>
        </w:rPr>
        <w:t>indicats</w:t>
      </w:r>
      <w:proofErr w:type="spellEnd"/>
      <w:r>
        <w:rPr>
          <w:rFonts w:ascii="Verdana" w:hAnsi="Verdana"/>
          <w:i/>
          <w:sz w:val="16"/>
          <w:szCs w:val="16"/>
        </w:rPr>
        <w:t>.</w:t>
      </w:r>
    </w:p>
    <w:p w14:paraId="17085CEB" w14:textId="77777777" w:rsidR="000F5798" w:rsidRPr="0077275D" w:rsidRDefault="000F5798" w:rsidP="000F5798">
      <w:pPr>
        <w:spacing w:line="276" w:lineRule="auto"/>
        <w:rPr>
          <w:rFonts w:ascii="Verdana" w:hAnsi="Verdana" w:cs="Segoe UI"/>
          <w:b/>
          <w:sz w:val="16"/>
          <w:szCs w:val="16"/>
        </w:rPr>
      </w:pPr>
      <w:r w:rsidRPr="0077275D">
        <w:rPr>
          <w:rFonts w:ascii="Verdana" w:hAnsi="Verdana" w:cs="Segoe UI"/>
          <w:b/>
          <w:sz w:val="16"/>
          <w:szCs w:val="16"/>
        </w:rPr>
        <w:t xml:space="preserve">En </w:t>
      </w:r>
      <w:proofErr w:type="spellStart"/>
      <w:r w:rsidRPr="0077275D">
        <w:rPr>
          <w:rFonts w:ascii="Verdana" w:hAnsi="Verdana" w:cs="Segoe UI"/>
          <w:b/>
          <w:sz w:val="16"/>
          <w:szCs w:val="16"/>
        </w:rPr>
        <w:t>cap</w:t>
      </w:r>
      <w:proofErr w:type="spellEnd"/>
      <w:r w:rsidRPr="0077275D">
        <w:rPr>
          <w:rFonts w:ascii="Verdana" w:hAnsi="Verdana" w:cs="Segoe UI"/>
          <w:b/>
          <w:sz w:val="16"/>
          <w:szCs w:val="16"/>
        </w:rPr>
        <w:t xml:space="preserve"> cas es </w:t>
      </w:r>
      <w:proofErr w:type="spellStart"/>
      <w:r w:rsidRPr="0077275D">
        <w:rPr>
          <w:rFonts w:ascii="Verdana" w:hAnsi="Verdana" w:cs="Segoe UI"/>
          <w:b/>
          <w:sz w:val="16"/>
          <w:szCs w:val="16"/>
        </w:rPr>
        <w:t>podran</w:t>
      </w:r>
      <w:proofErr w:type="spellEnd"/>
      <w:r w:rsidRPr="0077275D">
        <w:rPr>
          <w:rFonts w:ascii="Verdana" w:hAnsi="Verdana" w:cs="Segoe UI"/>
          <w:b/>
          <w:sz w:val="16"/>
          <w:szCs w:val="16"/>
        </w:rPr>
        <w:t xml:space="preserve"> superar </w:t>
      </w:r>
      <w:proofErr w:type="spellStart"/>
      <w:r w:rsidRPr="0077275D">
        <w:rPr>
          <w:rFonts w:ascii="Verdana" w:hAnsi="Verdana" w:cs="Segoe UI"/>
          <w:b/>
          <w:sz w:val="16"/>
          <w:szCs w:val="16"/>
        </w:rPr>
        <w:t>els</w:t>
      </w:r>
      <w:proofErr w:type="spellEnd"/>
      <w:r w:rsidRPr="0077275D">
        <w:rPr>
          <w:rFonts w:ascii="Verdana" w:hAnsi="Verdana" w:cs="Segoe UI"/>
          <w:b/>
          <w:sz w:val="16"/>
          <w:szCs w:val="16"/>
        </w:rPr>
        <w:t xml:space="preserve"> </w:t>
      </w:r>
      <w:proofErr w:type="spellStart"/>
      <w:r w:rsidRPr="0077275D">
        <w:rPr>
          <w:rFonts w:ascii="Verdana" w:hAnsi="Verdana" w:cs="Segoe UI"/>
          <w:b/>
          <w:sz w:val="16"/>
          <w:szCs w:val="16"/>
        </w:rPr>
        <w:t>preus</w:t>
      </w:r>
      <w:proofErr w:type="spellEnd"/>
      <w:r w:rsidRPr="0077275D">
        <w:rPr>
          <w:rFonts w:ascii="Verdana" w:hAnsi="Verdana" w:cs="Segoe UI"/>
          <w:b/>
          <w:sz w:val="16"/>
          <w:szCs w:val="16"/>
        </w:rPr>
        <w:t xml:space="preserve"> </w:t>
      </w:r>
      <w:proofErr w:type="spellStart"/>
      <w:r w:rsidRPr="0077275D">
        <w:rPr>
          <w:rFonts w:ascii="Verdana" w:hAnsi="Verdana" w:cs="Segoe UI"/>
          <w:b/>
          <w:sz w:val="16"/>
          <w:szCs w:val="16"/>
        </w:rPr>
        <w:t>unitaris</w:t>
      </w:r>
      <w:proofErr w:type="spellEnd"/>
      <w:r w:rsidRPr="0077275D">
        <w:rPr>
          <w:rFonts w:ascii="Verdana" w:hAnsi="Verdana" w:cs="Segoe UI"/>
          <w:b/>
          <w:sz w:val="16"/>
          <w:szCs w:val="16"/>
        </w:rPr>
        <w:t xml:space="preserve"> de </w:t>
      </w:r>
      <w:proofErr w:type="spellStart"/>
      <w:r w:rsidRPr="0077275D">
        <w:rPr>
          <w:rFonts w:ascii="Verdana" w:hAnsi="Verdana" w:cs="Segoe UI"/>
          <w:b/>
          <w:sz w:val="16"/>
          <w:szCs w:val="16"/>
        </w:rPr>
        <w:t>sortida</w:t>
      </w:r>
      <w:proofErr w:type="spellEnd"/>
      <w:r w:rsidRPr="0077275D">
        <w:rPr>
          <w:rFonts w:ascii="Verdana" w:hAnsi="Verdana" w:cs="Segoe UI"/>
          <w:b/>
          <w:sz w:val="16"/>
          <w:szCs w:val="16"/>
        </w:rPr>
        <w:t>.</w:t>
      </w:r>
    </w:p>
    <w:p w14:paraId="6CDCC8FE" w14:textId="77777777" w:rsidR="00214F92" w:rsidRPr="00401413" w:rsidRDefault="00214F92" w:rsidP="000F5798">
      <w:pPr>
        <w:spacing w:line="276" w:lineRule="auto"/>
        <w:rPr>
          <w:rFonts w:ascii="Verdana" w:hAnsi="Verdana" w:cs="Segoe UI"/>
          <w:b/>
          <w:sz w:val="16"/>
          <w:szCs w:val="16"/>
        </w:rPr>
      </w:pPr>
    </w:p>
    <w:p w14:paraId="14057BD5" w14:textId="77777777" w:rsidR="000F5798" w:rsidRPr="0062705A" w:rsidRDefault="000F5798" w:rsidP="00500F51">
      <w:pPr>
        <w:rPr>
          <w:rFonts w:ascii="Verdana" w:hAnsi="Verdana"/>
          <w:sz w:val="20"/>
          <w:szCs w:val="20"/>
        </w:rPr>
      </w:pPr>
    </w:p>
    <w:p w14:paraId="56E3C283" w14:textId="2E587ECE" w:rsidR="00500F51" w:rsidRPr="0062705A" w:rsidRDefault="00500F51" w:rsidP="00500F51">
      <w:pPr>
        <w:rPr>
          <w:rFonts w:ascii="Verdana" w:hAnsi="Verdana"/>
          <w:sz w:val="20"/>
          <w:szCs w:val="20"/>
        </w:rPr>
      </w:pPr>
      <w:proofErr w:type="spellStart"/>
      <w:r w:rsidRPr="0062705A">
        <w:rPr>
          <w:rFonts w:ascii="Verdana" w:hAnsi="Verdana"/>
          <w:sz w:val="20"/>
          <w:szCs w:val="20"/>
        </w:rPr>
        <w:t>Aquest</w:t>
      </w:r>
      <w:proofErr w:type="spellEnd"/>
      <w:r w:rsidRPr="0062705A">
        <w:rPr>
          <w:rFonts w:ascii="Verdana" w:hAnsi="Verdana"/>
          <w:sz w:val="20"/>
          <w:szCs w:val="20"/>
        </w:rPr>
        <w:t xml:space="preserve"> </w:t>
      </w:r>
      <w:r w:rsidRPr="0062705A">
        <w:rPr>
          <w:rFonts w:ascii="Verdana" w:hAnsi="Verdana"/>
          <w:b/>
          <w:sz w:val="20"/>
          <w:szCs w:val="20"/>
        </w:rPr>
        <w:t>preu net (</w:t>
      </w:r>
      <w:proofErr w:type="spellStart"/>
      <w:r w:rsidRPr="0062705A">
        <w:rPr>
          <w:rFonts w:ascii="Verdana" w:hAnsi="Verdana"/>
          <w:b/>
          <w:sz w:val="20"/>
          <w:szCs w:val="20"/>
        </w:rPr>
        <w:t>sense</w:t>
      </w:r>
      <w:proofErr w:type="spellEnd"/>
      <w:r w:rsidRPr="0062705A">
        <w:rPr>
          <w:rFonts w:ascii="Verdana" w:hAnsi="Verdana"/>
          <w:b/>
          <w:sz w:val="20"/>
          <w:szCs w:val="20"/>
        </w:rPr>
        <w:t xml:space="preserve"> IVA) </w:t>
      </w:r>
      <w:r w:rsidRPr="0062705A">
        <w:rPr>
          <w:rFonts w:ascii="Verdana" w:hAnsi="Verdana"/>
          <w:sz w:val="20"/>
          <w:szCs w:val="20"/>
        </w:rPr>
        <w:t xml:space="preserve">es </w:t>
      </w:r>
      <w:proofErr w:type="spellStart"/>
      <w:r w:rsidRPr="0062705A">
        <w:rPr>
          <w:rFonts w:ascii="Verdana" w:hAnsi="Verdana"/>
          <w:sz w:val="20"/>
          <w:szCs w:val="20"/>
        </w:rPr>
        <w:t>desglossa</w:t>
      </w:r>
      <w:proofErr w:type="spellEnd"/>
      <w:r w:rsidRPr="0062705A">
        <w:rPr>
          <w:rFonts w:ascii="Verdana" w:hAnsi="Verdana"/>
          <w:sz w:val="20"/>
          <w:szCs w:val="20"/>
        </w:rPr>
        <w:t xml:space="preserve"> en </w:t>
      </w:r>
      <w:proofErr w:type="spellStart"/>
      <w:r w:rsidRPr="0062705A">
        <w:rPr>
          <w:rFonts w:ascii="Verdana" w:hAnsi="Verdana"/>
          <w:sz w:val="20"/>
          <w:szCs w:val="20"/>
        </w:rPr>
        <w:t>els</w:t>
      </w:r>
      <w:proofErr w:type="spellEnd"/>
      <w:r w:rsidRPr="0062705A">
        <w:rPr>
          <w:rFonts w:ascii="Verdana" w:hAnsi="Verdana"/>
          <w:sz w:val="20"/>
          <w:szCs w:val="20"/>
        </w:rPr>
        <w:t xml:space="preserve"> costos directes i indirectes </w:t>
      </w:r>
      <w:proofErr w:type="spellStart"/>
      <w:r w:rsidRPr="0062705A">
        <w:rPr>
          <w:rFonts w:ascii="Verdana" w:hAnsi="Verdana"/>
          <w:sz w:val="20"/>
          <w:szCs w:val="20"/>
        </w:rPr>
        <w:t>següents</w:t>
      </w:r>
      <w:proofErr w:type="spellEnd"/>
      <w:r w:rsidRPr="0062705A">
        <w:rPr>
          <w:rFonts w:ascii="Verdana" w:hAnsi="Verdana"/>
          <w:sz w:val="20"/>
          <w:szCs w:val="20"/>
        </w:rPr>
        <w:t xml:space="preserve"> i </w:t>
      </w:r>
      <w:proofErr w:type="spellStart"/>
      <w:r w:rsidRPr="0062705A">
        <w:rPr>
          <w:rFonts w:ascii="Verdana" w:hAnsi="Verdana"/>
          <w:sz w:val="20"/>
          <w:szCs w:val="20"/>
        </w:rPr>
        <w:t>els</w:t>
      </w:r>
      <w:proofErr w:type="spellEnd"/>
      <w:r w:rsidRPr="0062705A">
        <w:rPr>
          <w:rFonts w:ascii="Verdana" w:hAnsi="Verdana"/>
          <w:sz w:val="20"/>
          <w:szCs w:val="20"/>
        </w:rPr>
        <w:t xml:space="preserve"> costos </w:t>
      </w:r>
      <w:proofErr w:type="spellStart"/>
      <w:r w:rsidRPr="0062705A">
        <w:rPr>
          <w:rFonts w:ascii="Verdana" w:hAnsi="Verdana"/>
          <w:sz w:val="20"/>
          <w:szCs w:val="20"/>
        </w:rPr>
        <w:t>salarials</w:t>
      </w:r>
      <w:proofErr w:type="spellEnd"/>
      <w:r w:rsidRPr="0062705A">
        <w:rPr>
          <w:rFonts w:ascii="Verdana" w:hAnsi="Verdana"/>
          <w:sz w:val="20"/>
          <w:szCs w:val="20"/>
        </w:rPr>
        <w:t xml:space="preserve"> </w:t>
      </w:r>
      <w:proofErr w:type="spellStart"/>
      <w:r w:rsidRPr="0062705A">
        <w:rPr>
          <w:rFonts w:ascii="Verdana" w:hAnsi="Verdana"/>
          <w:sz w:val="20"/>
          <w:szCs w:val="20"/>
        </w:rPr>
        <w:t>següents</w:t>
      </w:r>
      <w:proofErr w:type="spellEnd"/>
      <w:r w:rsidRPr="0062705A">
        <w:rPr>
          <w:rFonts w:ascii="Verdana" w:hAnsi="Verdana"/>
          <w:sz w:val="20"/>
          <w:szCs w:val="20"/>
        </w:rPr>
        <w:t xml:space="preserve"> </w:t>
      </w:r>
      <w:proofErr w:type="spellStart"/>
      <w:r w:rsidRPr="0062705A">
        <w:rPr>
          <w:rFonts w:ascii="Verdana" w:hAnsi="Verdana"/>
          <w:sz w:val="20"/>
          <w:szCs w:val="20"/>
        </w:rPr>
        <w:t>aplicant</w:t>
      </w:r>
      <w:proofErr w:type="spellEnd"/>
      <w:r w:rsidRPr="0062705A">
        <w:rPr>
          <w:rFonts w:ascii="Verdana" w:hAnsi="Verdana"/>
          <w:sz w:val="20"/>
          <w:szCs w:val="20"/>
        </w:rPr>
        <w:t xml:space="preserve"> el </w:t>
      </w:r>
      <w:proofErr w:type="spellStart"/>
      <w:r w:rsidRPr="0062705A">
        <w:rPr>
          <w:rFonts w:ascii="Verdana" w:hAnsi="Verdana"/>
          <w:sz w:val="20"/>
          <w:szCs w:val="20"/>
        </w:rPr>
        <w:t>conveni</w:t>
      </w:r>
      <w:proofErr w:type="spellEnd"/>
      <w:r w:rsidRPr="0062705A">
        <w:rPr>
          <w:rFonts w:ascii="Verdana" w:hAnsi="Verdana"/>
          <w:sz w:val="20"/>
          <w:szCs w:val="20"/>
        </w:rPr>
        <w:t xml:space="preserve"> .........................................................</w:t>
      </w:r>
    </w:p>
    <w:p w14:paraId="66B79D6E" w14:textId="77777777" w:rsidR="00500F51" w:rsidRPr="0062705A" w:rsidRDefault="00500F51" w:rsidP="00500F51">
      <w:pPr>
        <w:rPr>
          <w:rFonts w:ascii="Verdana" w:hAnsi="Verdana"/>
          <w:sz w:val="20"/>
          <w:szCs w:val="20"/>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500F51" w:rsidRPr="0062705A" w14:paraId="3B6B3D78" w14:textId="77777777" w:rsidTr="00E71AC6">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1F79C7" w14:textId="77777777" w:rsidR="00500F51" w:rsidRPr="0062705A" w:rsidRDefault="00500F51" w:rsidP="00E71AC6">
            <w:pPr>
              <w:rPr>
                <w:rFonts w:ascii="Verdana" w:hAnsi="Verdana"/>
                <w:b/>
                <w:sz w:val="20"/>
                <w:szCs w:val="20"/>
              </w:rPr>
            </w:pPr>
            <w:r w:rsidRPr="0062705A">
              <w:rPr>
                <w:rFonts w:ascii="Verdana" w:hAnsi="Verdana"/>
                <w:b/>
                <w:sz w:val="20"/>
                <w:szCs w:val="20"/>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F8197" w14:textId="77777777" w:rsidR="00500F51" w:rsidRPr="0062705A" w:rsidRDefault="00500F51" w:rsidP="00E71AC6">
            <w:pPr>
              <w:rPr>
                <w:rFonts w:ascii="Verdana" w:hAnsi="Verdana"/>
                <w:b/>
                <w:sz w:val="20"/>
                <w:szCs w:val="20"/>
              </w:rPr>
            </w:pPr>
            <w:proofErr w:type="spellStart"/>
            <w:r w:rsidRPr="0062705A">
              <w:rPr>
                <w:rFonts w:ascii="Verdana" w:hAnsi="Verdana"/>
                <w:b/>
                <w:sz w:val="20"/>
                <w:szCs w:val="20"/>
              </w:rPr>
              <w:t>Import</w:t>
            </w:r>
            <w:proofErr w:type="spellEnd"/>
            <w:r w:rsidRPr="0062705A">
              <w:rPr>
                <w:rFonts w:ascii="Verdana" w:hAnsi="Verdana"/>
                <w:b/>
                <w:sz w:val="20"/>
                <w:szCs w:val="20"/>
              </w:rPr>
              <w:t xml:space="preserve"> €</w:t>
            </w:r>
          </w:p>
        </w:tc>
      </w:tr>
      <w:tr w:rsidR="00500F51" w:rsidRPr="0062705A" w14:paraId="79295B1B" w14:textId="77777777" w:rsidTr="00E71AC6">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2069A" w14:textId="77777777" w:rsidR="00500F51" w:rsidRPr="0062705A" w:rsidRDefault="00500F51" w:rsidP="00E71AC6">
            <w:pPr>
              <w:rPr>
                <w:rFonts w:ascii="Verdana" w:hAnsi="Verdana"/>
                <w:sz w:val="20"/>
                <w:szCs w:val="20"/>
              </w:rPr>
            </w:pPr>
            <w:r w:rsidRPr="0062705A">
              <w:rPr>
                <w:rFonts w:ascii="Verdana" w:hAnsi="Verdana"/>
                <w:sz w:val="20"/>
                <w:szCs w:val="20"/>
              </w:rPr>
              <w:t xml:space="preserve">Costos </w:t>
            </w:r>
            <w:proofErr w:type="spellStart"/>
            <w:r w:rsidRPr="0062705A">
              <w:rPr>
                <w:rFonts w:ascii="Verdana" w:hAnsi="Verdana"/>
                <w:sz w:val="20"/>
                <w:szCs w:val="20"/>
              </w:rPr>
              <w:t>salarials</w:t>
            </w:r>
            <w:proofErr w:type="spellEnd"/>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60640BE6"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r w:rsidR="00500F51" w:rsidRPr="0062705A" w14:paraId="51AD6270" w14:textId="77777777" w:rsidTr="00E71AC6">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9911DF" w14:textId="77777777" w:rsidR="00500F51" w:rsidRPr="0062705A" w:rsidRDefault="00500F51" w:rsidP="00E71AC6">
            <w:pPr>
              <w:rPr>
                <w:rFonts w:ascii="Verdana" w:hAnsi="Verdana"/>
                <w:sz w:val="20"/>
                <w:szCs w:val="20"/>
              </w:rPr>
            </w:pPr>
            <w:proofErr w:type="spellStart"/>
            <w:r w:rsidRPr="0062705A">
              <w:rPr>
                <w:rFonts w:ascii="Verdana" w:hAnsi="Verdana"/>
                <w:sz w:val="20"/>
                <w:szCs w:val="20"/>
              </w:rPr>
              <w:t>Cotitzacions</w:t>
            </w:r>
            <w:proofErr w:type="spellEnd"/>
            <w:r w:rsidRPr="0062705A">
              <w:rPr>
                <w:rFonts w:ascii="Verdana" w:hAnsi="Verdana"/>
                <w:sz w:val="20"/>
                <w:szCs w:val="20"/>
              </w:rPr>
              <w:t xml:space="preserve">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054F639E"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r w:rsidR="00500F51" w:rsidRPr="0062705A" w14:paraId="19DF1F91" w14:textId="77777777" w:rsidTr="00E71AC6">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A64BD1" w14:textId="77777777" w:rsidR="00500F51" w:rsidRPr="0062705A" w:rsidRDefault="00500F51" w:rsidP="00E71AC6">
            <w:pPr>
              <w:tabs>
                <w:tab w:val="left" w:pos="430"/>
              </w:tabs>
              <w:rPr>
                <w:rFonts w:ascii="Verdana" w:hAnsi="Verdana"/>
                <w:sz w:val="20"/>
                <w:szCs w:val="20"/>
              </w:rPr>
            </w:pPr>
            <w:r w:rsidRPr="0062705A">
              <w:rPr>
                <w:rFonts w:ascii="Verdana" w:hAnsi="Verdana"/>
                <w:sz w:val="20"/>
                <w:szCs w:val="20"/>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1DB73E56"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r w:rsidR="00500F51" w:rsidRPr="0062705A" w14:paraId="6EF472E5" w14:textId="77777777" w:rsidTr="00E71AC6">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CACB9A" w14:textId="77777777" w:rsidR="00500F51" w:rsidRPr="0062705A" w:rsidRDefault="00500F51" w:rsidP="00E71AC6">
            <w:pPr>
              <w:tabs>
                <w:tab w:val="left" w:pos="430"/>
              </w:tabs>
              <w:rPr>
                <w:rFonts w:ascii="Verdana" w:hAnsi="Verdana"/>
                <w:sz w:val="20"/>
                <w:szCs w:val="20"/>
              </w:rPr>
            </w:pPr>
            <w:r w:rsidRPr="0062705A">
              <w:rPr>
                <w:rFonts w:ascii="Verdana" w:hAnsi="Verdana"/>
                <w:sz w:val="20"/>
                <w:szCs w:val="20"/>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41F1A930"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r w:rsidR="00500F51" w:rsidRPr="0062705A" w14:paraId="4AA1BBF4" w14:textId="77777777" w:rsidTr="00E71AC6">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8C0F1" w14:textId="77777777" w:rsidR="00500F51" w:rsidRPr="0062705A" w:rsidRDefault="00500F51" w:rsidP="00E71AC6">
            <w:pPr>
              <w:jc w:val="right"/>
              <w:rPr>
                <w:rFonts w:ascii="Verdana" w:hAnsi="Verdana"/>
                <w:sz w:val="20"/>
                <w:szCs w:val="20"/>
              </w:rPr>
            </w:pPr>
            <w:proofErr w:type="gramStart"/>
            <w:r w:rsidRPr="0062705A">
              <w:rPr>
                <w:rFonts w:ascii="Verdana" w:hAnsi="Verdana"/>
                <w:sz w:val="20"/>
                <w:szCs w:val="20"/>
              </w:rPr>
              <w:t>TOTAL</w:t>
            </w:r>
            <w:proofErr w:type="gramEnd"/>
            <w:r w:rsidRPr="0062705A">
              <w:rPr>
                <w:rFonts w:ascii="Verdana" w:hAnsi="Verdana"/>
                <w:sz w:val="20"/>
                <w:szCs w:val="20"/>
              </w:rPr>
              <w:t xml:space="preserve"> 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263E99DF"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bl>
    <w:p w14:paraId="39B46578" w14:textId="77777777" w:rsidR="00500F51" w:rsidRPr="0062705A" w:rsidRDefault="00500F51" w:rsidP="00500F51">
      <w:pPr>
        <w:rPr>
          <w:rFonts w:ascii="Verdana" w:hAnsi="Verdana"/>
          <w:sz w:val="20"/>
          <w:szCs w:val="20"/>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500F51" w:rsidRPr="0062705A" w14:paraId="70AE3371" w14:textId="77777777" w:rsidTr="00E71AC6">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A580AA" w14:textId="77777777" w:rsidR="00500F51" w:rsidRPr="0062705A" w:rsidRDefault="00500F51" w:rsidP="00E71AC6">
            <w:pPr>
              <w:rPr>
                <w:rFonts w:ascii="Verdana" w:hAnsi="Verdana"/>
                <w:b/>
                <w:sz w:val="20"/>
                <w:szCs w:val="20"/>
              </w:rPr>
            </w:pPr>
            <w:r w:rsidRPr="0062705A">
              <w:rPr>
                <w:rFonts w:ascii="Verdana" w:hAnsi="Verdana"/>
                <w:b/>
                <w:sz w:val="20"/>
                <w:szCs w:val="20"/>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5CBF4" w14:textId="77777777" w:rsidR="00500F51" w:rsidRPr="0062705A" w:rsidRDefault="00500F51" w:rsidP="00E71AC6">
            <w:pPr>
              <w:rPr>
                <w:rFonts w:ascii="Verdana" w:hAnsi="Verdana"/>
                <w:b/>
                <w:sz w:val="20"/>
                <w:szCs w:val="20"/>
              </w:rPr>
            </w:pPr>
            <w:proofErr w:type="spellStart"/>
            <w:r w:rsidRPr="0062705A">
              <w:rPr>
                <w:rFonts w:ascii="Verdana" w:hAnsi="Verdana"/>
                <w:b/>
                <w:sz w:val="20"/>
                <w:szCs w:val="20"/>
              </w:rPr>
              <w:t>Import</w:t>
            </w:r>
            <w:proofErr w:type="spellEnd"/>
            <w:r w:rsidRPr="0062705A">
              <w:rPr>
                <w:rFonts w:ascii="Verdana" w:hAnsi="Verdana"/>
                <w:b/>
                <w:sz w:val="20"/>
                <w:szCs w:val="20"/>
              </w:rPr>
              <w:t xml:space="preserve"> €</w:t>
            </w:r>
          </w:p>
        </w:tc>
      </w:tr>
      <w:tr w:rsidR="00500F51" w:rsidRPr="0062705A" w14:paraId="4505ADD7" w14:textId="77777777" w:rsidTr="00E71AC6">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F87427" w14:textId="77777777" w:rsidR="00500F51" w:rsidRPr="0062705A" w:rsidRDefault="00500F51" w:rsidP="00E71AC6">
            <w:pPr>
              <w:rPr>
                <w:rFonts w:ascii="Verdana" w:hAnsi="Verdana"/>
                <w:sz w:val="20"/>
                <w:szCs w:val="20"/>
              </w:rPr>
            </w:pPr>
            <w:proofErr w:type="spellStart"/>
            <w:r w:rsidRPr="0062705A">
              <w:rPr>
                <w:rFonts w:ascii="Verdana" w:hAnsi="Verdana"/>
                <w:sz w:val="20"/>
                <w:szCs w:val="20"/>
              </w:rPr>
              <w:t>Despeses</w:t>
            </w:r>
            <w:proofErr w:type="spellEnd"/>
            <w:r w:rsidRPr="0062705A">
              <w:rPr>
                <w:rFonts w:ascii="Verdana" w:hAnsi="Verdana"/>
                <w:sz w:val="20"/>
                <w:szCs w:val="20"/>
              </w:rPr>
              <w:t xml:space="preserve"> generals</w:t>
            </w:r>
            <w:r w:rsidRPr="0062705A" w:rsidDel="00713FBB">
              <w:rPr>
                <w:rFonts w:ascii="Verdana" w:hAnsi="Verdana"/>
                <w:sz w:val="20"/>
                <w:szCs w:val="20"/>
              </w:rPr>
              <w:t xml:space="preserve"> </w:t>
            </w:r>
            <w:proofErr w:type="spellStart"/>
            <w:r w:rsidRPr="0062705A">
              <w:rPr>
                <w:rFonts w:ascii="Verdana" w:hAnsi="Verdana"/>
                <w:sz w:val="20"/>
                <w:szCs w:val="20"/>
              </w:rPr>
              <w:t>d’estructura</w:t>
            </w:r>
            <w:proofErr w:type="spellEnd"/>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078CF0FC"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r w:rsidR="00500F51" w:rsidRPr="0062705A" w14:paraId="37D8B12B" w14:textId="77777777" w:rsidTr="00E71AC6">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AF716" w14:textId="77777777" w:rsidR="00500F51" w:rsidRPr="0062705A" w:rsidRDefault="00500F51" w:rsidP="00E71AC6">
            <w:pPr>
              <w:rPr>
                <w:rFonts w:ascii="Verdana" w:hAnsi="Verdana"/>
                <w:sz w:val="20"/>
                <w:szCs w:val="20"/>
              </w:rPr>
            </w:pPr>
            <w:r w:rsidRPr="0062705A">
              <w:rPr>
                <w:rFonts w:ascii="Verdana" w:hAnsi="Verdana"/>
                <w:sz w:val="20"/>
                <w:szCs w:val="20"/>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215C2A3"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r w:rsidR="00500F51" w:rsidRPr="0062705A" w14:paraId="4F9385E3" w14:textId="77777777" w:rsidTr="00E71AC6">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11A32E" w14:textId="77777777" w:rsidR="00500F51" w:rsidRPr="0062705A" w:rsidRDefault="00500F51" w:rsidP="00E71AC6">
            <w:pPr>
              <w:rPr>
                <w:rFonts w:ascii="Verdana" w:hAnsi="Verdana"/>
                <w:sz w:val="20"/>
                <w:szCs w:val="20"/>
              </w:rPr>
            </w:pPr>
            <w:r w:rsidRPr="0062705A">
              <w:rPr>
                <w:rFonts w:ascii="Verdana" w:hAnsi="Verdana"/>
                <w:sz w:val="20"/>
                <w:szCs w:val="20"/>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32ADC60C"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r w:rsidR="00500F51" w:rsidRPr="0062705A" w14:paraId="43F021DE" w14:textId="77777777" w:rsidTr="00E71AC6">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8432E6" w14:textId="77777777" w:rsidR="00500F51" w:rsidRPr="0062705A" w:rsidRDefault="00500F51" w:rsidP="00E71AC6">
            <w:pPr>
              <w:jc w:val="right"/>
              <w:rPr>
                <w:rFonts w:ascii="Verdana" w:hAnsi="Verdana"/>
                <w:sz w:val="20"/>
                <w:szCs w:val="20"/>
              </w:rPr>
            </w:pPr>
            <w:proofErr w:type="gramStart"/>
            <w:r w:rsidRPr="0062705A">
              <w:rPr>
                <w:rFonts w:ascii="Verdana" w:hAnsi="Verdana"/>
                <w:sz w:val="20"/>
                <w:szCs w:val="20"/>
              </w:rPr>
              <w:t>TOTAL</w:t>
            </w:r>
            <w:proofErr w:type="gramEnd"/>
            <w:r w:rsidRPr="0062705A">
              <w:rPr>
                <w:rFonts w:ascii="Verdana" w:hAnsi="Verdana"/>
                <w:sz w:val="20"/>
                <w:szCs w:val="20"/>
              </w:rPr>
              <w:t xml:space="preserve"> costos indirectes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0FA18ECE"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r w:rsidR="00500F51" w:rsidRPr="0062705A" w14:paraId="27A993CD" w14:textId="77777777" w:rsidTr="00E71AC6">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5021DB" w14:textId="77777777" w:rsidR="00500F51" w:rsidRPr="0062705A" w:rsidRDefault="00500F51" w:rsidP="00E71AC6">
            <w:pPr>
              <w:rPr>
                <w:rFonts w:ascii="Verdana" w:hAnsi="Verdana"/>
                <w:b/>
                <w:bCs/>
                <w:sz w:val="20"/>
                <w:szCs w:val="20"/>
              </w:rPr>
            </w:pPr>
            <w:proofErr w:type="spellStart"/>
            <w:r w:rsidRPr="0062705A">
              <w:rPr>
                <w:rFonts w:ascii="Verdana" w:hAnsi="Verdana"/>
                <w:b/>
                <w:bCs/>
                <w:sz w:val="20"/>
                <w:szCs w:val="20"/>
              </w:rPr>
              <w:t>Benefici</w:t>
            </w:r>
            <w:proofErr w:type="spellEnd"/>
            <w:r w:rsidRPr="0062705A">
              <w:rPr>
                <w:rFonts w:ascii="Verdana" w:hAnsi="Verdana"/>
                <w:b/>
                <w:bCs/>
                <w:sz w:val="20"/>
                <w:szCs w:val="20"/>
              </w:rPr>
              <w:t xml:space="preserve"> industrial</w:t>
            </w:r>
            <w:r w:rsidRPr="0062705A" w:rsidDel="00713FBB">
              <w:rPr>
                <w:rFonts w:ascii="Verdana" w:hAnsi="Verdana"/>
                <w:b/>
                <w:bCs/>
                <w:sz w:val="20"/>
                <w:szCs w:val="20"/>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132FB118" w14:textId="77777777" w:rsidR="00500F51" w:rsidRPr="0062705A" w:rsidRDefault="00500F51" w:rsidP="00E71AC6">
            <w:pPr>
              <w:jc w:val="right"/>
              <w:rPr>
                <w:rFonts w:ascii="Verdana" w:hAnsi="Verdana"/>
                <w:sz w:val="20"/>
                <w:szCs w:val="20"/>
              </w:rPr>
            </w:pPr>
            <w:r w:rsidRPr="0062705A">
              <w:rPr>
                <w:rFonts w:ascii="Verdana" w:hAnsi="Verdana"/>
                <w:sz w:val="20"/>
                <w:szCs w:val="20"/>
              </w:rPr>
              <w:t>...... €</w:t>
            </w:r>
          </w:p>
        </w:tc>
      </w:tr>
    </w:tbl>
    <w:p w14:paraId="2F97EE26" w14:textId="77777777" w:rsidR="00500F51" w:rsidRPr="0062705A" w:rsidRDefault="00500F51" w:rsidP="00500F51">
      <w:pPr>
        <w:rPr>
          <w:rFonts w:ascii="Verdana" w:hAnsi="Verdana"/>
          <w:sz w:val="20"/>
          <w:szCs w:val="20"/>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500F51" w:rsidRPr="0062705A" w14:paraId="5070EBF3" w14:textId="77777777" w:rsidTr="00E71AC6">
        <w:trPr>
          <w:trHeight w:val="452"/>
        </w:trPr>
        <w:tc>
          <w:tcPr>
            <w:tcW w:w="4071"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7297F700" w14:textId="77777777" w:rsidR="00500F51" w:rsidRPr="0062705A" w:rsidRDefault="00500F51" w:rsidP="00E71AC6">
            <w:pPr>
              <w:rPr>
                <w:rFonts w:ascii="Verdana" w:hAnsi="Verdana"/>
                <w:b/>
                <w:sz w:val="20"/>
                <w:szCs w:val="20"/>
              </w:rPr>
            </w:pPr>
            <w:proofErr w:type="gramStart"/>
            <w:r w:rsidRPr="0062705A">
              <w:rPr>
                <w:rFonts w:ascii="Verdana" w:hAnsi="Verdana"/>
                <w:b/>
                <w:sz w:val="20"/>
                <w:szCs w:val="20"/>
              </w:rPr>
              <w:t>TOTAL</w:t>
            </w:r>
            <w:proofErr w:type="gramEnd"/>
            <w:r w:rsidRPr="0062705A">
              <w:rPr>
                <w:rFonts w:ascii="Verdana" w:hAnsi="Verdana"/>
                <w:b/>
                <w:sz w:val="20"/>
                <w:szCs w:val="20"/>
              </w:rPr>
              <w:t xml:space="preserve"> DE COSTOS (directes + indirectes + </w:t>
            </w:r>
            <w:proofErr w:type="spellStart"/>
            <w:r w:rsidRPr="0062705A">
              <w:rPr>
                <w:rFonts w:ascii="Verdana" w:hAnsi="Verdana"/>
                <w:b/>
                <w:sz w:val="20"/>
                <w:szCs w:val="20"/>
              </w:rPr>
              <w:t>Benefici</w:t>
            </w:r>
            <w:proofErr w:type="spellEnd"/>
            <w:r w:rsidRPr="0062705A">
              <w:rPr>
                <w:rFonts w:ascii="Verdana" w:hAnsi="Verdana"/>
                <w:b/>
                <w:sz w:val="20"/>
                <w:szCs w:val="20"/>
              </w:rPr>
              <w:t xml:space="preserve"> industrial)</w:t>
            </w:r>
          </w:p>
        </w:tc>
        <w:tc>
          <w:tcPr>
            <w:tcW w:w="48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4AEBBAFA" w14:textId="77777777" w:rsidR="00500F51" w:rsidRPr="0062705A" w:rsidRDefault="00500F51" w:rsidP="00E71AC6">
            <w:pPr>
              <w:jc w:val="right"/>
              <w:rPr>
                <w:rFonts w:ascii="Verdana" w:hAnsi="Verdana"/>
                <w:b/>
                <w:sz w:val="20"/>
                <w:szCs w:val="20"/>
              </w:rPr>
            </w:pPr>
            <w:r w:rsidRPr="0062705A">
              <w:rPr>
                <w:rFonts w:ascii="Verdana" w:hAnsi="Verdana"/>
                <w:b/>
                <w:sz w:val="20"/>
                <w:szCs w:val="20"/>
              </w:rPr>
              <w:t>...... €</w:t>
            </w:r>
          </w:p>
        </w:tc>
      </w:tr>
    </w:tbl>
    <w:p w14:paraId="28FF9302" w14:textId="77777777" w:rsidR="00500F51" w:rsidRPr="0062705A" w:rsidRDefault="00500F51" w:rsidP="00500F51">
      <w:pPr>
        <w:rPr>
          <w:rFonts w:ascii="Verdana" w:hAnsi="Verdana"/>
          <w:color w:val="FF0000"/>
          <w:sz w:val="20"/>
          <w:szCs w:val="20"/>
        </w:rPr>
      </w:pPr>
    </w:p>
    <w:p w14:paraId="6FB78A0B" w14:textId="77777777" w:rsidR="00500F51" w:rsidRPr="0062705A" w:rsidRDefault="00500F51" w:rsidP="00500F51">
      <w:pPr>
        <w:rPr>
          <w:rFonts w:ascii="Verdana" w:hAnsi="Verdana"/>
          <w:sz w:val="20"/>
          <w:szCs w:val="20"/>
        </w:rPr>
      </w:pPr>
      <w:proofErr w:type="spellStart"/>
      <w:r w:rsidRPr="0062705A">
        <w:rPr>
          <w:rFonts w:ascii="Verdana" w:hAnsi="Verdana"/>
          <w:sz w:val="20"/>
          <w:szCs w:val="20"/>
        </w:rPr>
        <w:t>Així</w:t>
      </w:r>
      <w:proofErr w:type="spellEnd"/>
      <w:r w:rsidRPr="0062705A">
        <w:rPr>
          <w:rFonts w:ascii="Verdana" w:hAnsi="Verdana"/>
          <w:sz w:val="20"/>
          <w:szCs w:val="20"/>
        </w:rPr>
        <w:t xml:space="preserve"> </w:t>
      </w:r>
      <w:proofErr w:type="spellStart"/>
      <w:r w:rsidRPr="0062705A">
        <w:rPr>
          <w:rFonts w:ascii="Verdana" w:hAnsi="Verdana"/>
          <w:sz w:val="20"/>
          <w:szCs w:val="20"/>
        </w:rPr>
        <w:t>mateix</w:t>
      </w:r>
      <w:proofErr w:type="spellEnd"/>
      <w:r w:rsidRPr="0062705A">
        <w:rPr>
          <w:rFonts w:ascii="Verdana" w:hAnsi="Verdana"/>
          <w:sz w:val="20"/>
          <w:szCs w:val="20"/>
        </w:rPr>
        <w:t xml:space="preserve">, presenta la </w:t>
      </w:r>
      <w:proofErr w:type="spellStart"/>
      <w:r w:rsidRPr="0062705A">
        <w:rPr>
          <w:rFonts w:ascii="Verdana" w:hAnsi="Verdana"/>
          <w:sz w:val="20"/>
          <w:szCs w:val="20"/>
        </w:rPr>
        <w:t>següent</w:t>
      </w:r>
      <w:proofErr w:type="spellEnd"/>
      <w:r w:rsidRPr="0062705A">
        <w:rPr>
          <w:rFonts w:ascii="Verdana" w:hAnsi="Verdana"/>
          <w:sz w:val="20"/>
          <w:szCs w:val="20"/>
        </w:rPr>
        <w:t xml:space="preserve"> </w:t>
      </w:r>
      <w:r w:rsidRPr="0062705A">
        <w:rPr>
          <w:rFonts w:ascii="Verdana" w:hAnsi="Verdana"/>
          <w:b/>
          <w:sz w:val="20"/>
          <w:szCs w:val="20"/>
        </w:rPr>
        <w:t>OFERTA RELATIVA ALS CRITERIS D’ADJUDICACIÓ AVALUABLES MITJANÇANT LA UTILITZACIÓ DE FÓRMULES</w:t>
      </w:r>
      <w:r w:rsidRPr="0062705A">
        <w:rPr>
          <w:rFonts w:ascii="Verdana" w:hAnsi="Verdana"/>
          <w:sz w:val="20"/>
          <w:szCs w:val="20"/>
        </w:rPr>
        <w:t xml:space="preserve"> (</w:t>
      </w:r>
      <w:proofErr w:type="spellStart"/>
      <w:r w:rsidRPr="0062705A">
        <w:rPr>
          <w:rFonts w:ascii="Verdana" w:hAnsi="Verdana"/>
          <w:sz w:val="20"/>
          <w:szCs w:val="20"/>
        </w:rPr>
        <w:t>criteris</w:t>
      </w:r>
      <w:proofErr w:type="spellEnd"/>
      <w:r w:rsidRPr="0062705A">
        <w:rPr>
          <w:rFonts w:ascii="Verdana" w:hAnsi="Verdana"/>
          <w:sz w:val="20"/>
          <w:szCs w:val="20"/>
        </w:rPr>
        <w:t xml:space="preserve"> </w:t>
      </w:r>
      <w:proofErr w:type="spellStart"/>
      <w:r w:rsidRPr="0062705A">
        <w:rPr>
          <w:rFonts w:ascii="Verdana" w:hAnsi="Verdana"/>
          <w:sz w:val="20"/>
          <w:szCs w:val="20"/>
        </w:rPr>
        <w:t>automàtics</w:t>
      </w:r>
      <w:proofErr w:type="spellEnd"/>
      <w:r w:rsidRPr="0062705A">
        <w:rPr>
          <w:rFonts w:ascii="Verdana" w:hAnsi="Verdana"/>
          <w:sz w:val="20"/>
          <w:szCs w:val="20"/>
        </w:rPr>
        <w:t>):</w:t>
      </w:r>
    </w:p>
    <w:p w14:paraId="6F37AB6C" w14:textId="77777777" w:rsidR="00500F51" w:rsidRPr="0062705A" w:rsidRDefault="00500F51" w:rsidP="00500F51">
      <w:pPr>
        <w:rPr>
          <w:rFonts w:ascii="Verdana" w:hAnsi="Verdana"/>
          <w:b/>
          <w:bCs/>
          <w:sz w:val="20"/>
          <w:szCs w:val="20"/>
          <w:u w:val="single"/>
        </w:rPr>
      </w:pPr>
    </w:p>
    <w:p w14:paraId="243ACE70" w14:textId="569F0C6F" w:rsidR="00AA41CC" w:rsidRPr="0062705A" w:rsidRDefault="00E44096" w:rsidP="00E44096">
      <w:pPr>
        <w:pStyle w:val="Pargrafdellista"/>
        <w:numPr>
          <w:ilvl w:val="0"/>
          <w:numId w:val="36"/>
        </w:numPr>
        <w:ind w:left="426" w:hanging="371"/>
        <w:jc w:val="both"/>
        <w:rPr>
          <w:rFonts w:ascii="Verdana" w:hAnsi="Verdana"/>
          <w:b/>
          <w:bCs/>
          <w:u w:val="single"/>
        </w:rPr>
      </w:pPr>
      <w:r w:rsidRPr="0062705A">
        <w:rPr>
          <w:rFonts w:ascii="Verdana" w:hAnsi="Verdana"/>
          <w:b/>
        </w:rPr>
        <w:t xml:space="preserve">DECLARO SOTA LA MEVA RESPONSABILITAT </w:t>
      </w:r>
      <w:r w:rsidRPr="0062705A">
        <w:rPr>
          <w:rFonts w:ascii="Verdana" w:hAnsi="Verdana"/>
          <w:bCs/>
        </w:rPr>
        <w:t>que en el cas de resultar adjudicataris ens comprometem</w:t>
      </w:r>
      <w:r w:rsidRPr="0062705A">
        <w:rPr>
          <w:rFonts w:ascii="Verdana" w:hAnsi="Verdana" w:cs="Arial"/>
        </w:rPr>
        <w:t xml:space="preserve"> a aplicar el percentatge de descompte sobre el preu oficial de venda al públic dels recanvis i aprovisionaments, prenent com a referència el preu oficial segons catàleg de cada marca del ....%</w:t>
      </w:r>
    </w:p>
    <w:p w14:paraId="2D2F1C87" w14:textId="77777777" w:rsidR="00986234" w:rsidRPr="0062705A" w:rsidRDefault="00986234" w:rsidP="00986234">
      <w:pPr>
        <w:jc w:val="both"/>
        <w:rPr>
          <w:rFonts w:ascii="Verdana" w:hAnsi="Verdana"/>
          <w:b/>
          <w:bCs/>
          <w:sz w:val="20"/>
          <w:szCs w:val="20"/>
          <w:u w:val="single"/>
        </w:rPr>
      </w:pPr>
    </w:p>
    <w:p w14:paraId="16516E1D" w14:textId="5C7F5971" w:rsidR="00986234" w:rsidRPr="0062705A" w:rsidRDefault="00986234" w:rsidP="0062705A">
      <w:pPr>
        <w:pStyle w:val="Pargrafdellista"/>
        <w:numPr>
          <w:ilvl w:val="0"/>
          <w:numId w:val="36"/>
        </w:numPr>
        <w:ind w:left="426" w:hanging="371"/>
        <w:jc w:val="both"/>
        <w:rPr>
          <w:rFonts w:ascii="Verdana" w:hAnsi="Verdana"/>
          <w:bCs/>
        </w:rPr>
      </w:pPr>
      <w:r w:rsidRPr="0062705A">
        <w:rPr>
          <w:rFonts w:ascii="Verdana" w:hAnsi="Verdana"/>
          <w:b/>
        </w:rPr>
        <w:lastRenderedPageBreak/>
        <w:t xml:space="preserve">DECLARO SOTA LA MEVA RESPONSABILITAT </w:t>
      </w:r>
      <w:r w:rsidRPr="0062705A">
        <w:rPr>
          <w:rFonts w:ascii="Verdana" w:hAnsi="Verdana"/>
          <w:bCs/>
        </w:rPr>
        <w:t>que en el cas de resultar adjudicataris ens comprometem a millorar el temps d’entrega en les plataformes de 16, 18 m i dels camió cistella de 20 m respecte el descrit al punt 2.1 Subministrament de plataformes del PCT:</w:t>
      </w:r>
    </w:p>
    <w:p w14:paraId="76A3FF80" w14:textId="77777777" w:rsidR="00986234" w:rsidRPr="0062705A" w:rsidRDefault="00986234" w:rsidP="00986234">
      <w:pPr>
        <w:pStyle w:val="Textindependent2"/>
        <w:shd w:val="clear" w:color="auto" w:fill="FFFFFF" w:themeFill="background1"/>
        <w:tabs>
          <w:tab w:val="left" w:pos="709"/>
          <w:tab w:val="left" w:pos="1134"/>
          <w:tab w:val="left" w:pos="1702"/>
          <w:tab w:val="left" w:pos="7088"/>
          <w:tab w:val="left" w:pos="8363"/>
        </w:tabs>
        <w:ind w:right="-1"/>
        <w:rPr>
          <w:rFonts w:ascii="Verdana" w:hAnsi="Verdana" w:cs="Arial"/>
          <w:sz w:val="20"/>
        </w:rPr>
      </w:pP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192"/>
        <w:gridCol w:w="1304"/>
      </w:tblGrid>
      <w:tr w:rsidR="00986234" w:rsidRPr="0062705A" w14:paraId="2F56353C" w14:textId="77777777" w:rsidTr="00E71AC6">
        <w:trPr>
          <w:trHeight w:val="381"/>
          <w:jc w:val="center"/>
        </w:trPr>
        <w:tc>
          <w:tcPr>
            <w:tcW w:w="413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C8DC68B" w14:textId="77777777" w:rsidR="00986234" w:rsidRPr="0062705A" w:rsidRDefault="00986234" w:rsidP="00E71AC6">
            <w:pPr>
              <w:ind w:right="-1"/>
              <w:rPr>
                <w:rFonts w:ascii="Verdana" w:hAnsi="Verdana" w:cs="Arial"/>
                <w:b/>
                <w:sz w:val="20"/>
                <w:szCs w:val="20"/>
                <w:lang w:eastAsia="ca-ES"/>
              </w:rPr>
            </w:pPr>
            <w:r w:rsidRPr="0062705A">
              <w:rPr>
                <w:rFonts w:ascii="Verdana" w:hAnsi="Verdana" w:cs="Arial"/>
                <w:sz w:val="20"/>
                <w:szCs w:val="20"/>
              </w:rPr>
              <w:t xml:space="preserve">Per </w:t>
            </w:r>
            <w:proofErr w:type="spellStart"/>
            <w:r w:rsidRPr="0062705A">
              <w:rPr>
                <w:rFonts w:ascii="Verdana" w:hAnsi="Verdana" w:cs="Arial"/>
                <w:sz w:val="20"/>
                <w:szCs w:val="20"/>
              </w:rPr>
              <w:t>peticions</w:t>
            </w:r>
            <w:proofErr w:type="spellEnd"/>
            <w:r w:rsidRPr="0062705A">
              <w:rPr>
                <w:rFonts w:ascii="Verdana" w:hAnsi="Verdana" w:cs="Arial"/>
                <w:sz w:val="20"/>
                <w:szCs w:val="20"/>
              </w:rPr>
              <w:t xml:space="preserve"> </w:t>
            </w:r>
            <w:proofErr w:type="spellStart"/>
            <w:r w:rsidRPr="0062705A">
              <w:rPr>
                <w:rFonts w:ascii="Verdana" w:hAnsi="Verdana" w:cs="Arial"/>
                <w:sz w:val="20"/>
                <w:szCs w:val="20"/>
              </w:rPr>
              <w:t>realitzades</w:t>
            </w:r>
            <w:proofErr w:type="spellEnd"/>
            <w:r w:rsidRPr="0062705A">
              <w:rPr>
                <w:rFonts w:ascii="Verdana" w:hAnsi="Verdana" w:cs="Arial"/>
                <w:sz w:val="20"/>
                <w:szCs w:val="20"/>
              </w:rPr>
              <w:t xml:space="preserve"> </w:t>
            </w:r>
            <w:proofErr w:type="spellStart"/>
            <w:r w:rsidRPr="0062705A">
              <w:rPr>
                <w:rFonts w:ascii="Verdana" w:hAnsi="Verdana" w:cs="Arial"/>
                <w:sz w:val="20"/>
                <w:szCs w:val="20"/>
              </w:rPr>
              <w:t>fins</w:t>
            </w:r>
            <w:proofErr w:type="spellEnd"/>
            <w:r w:rsidRPr="0062705A">
              <w:rPr>
                <w:rFonts w:ascii="Verdana" w:hAnsi="Verdana" w:cs="Arial"/>
                <w:sz w:val="20"/>
                <w:szCs w:val="20"/>
              </w:rPr>
              <w:t xml:space="preserve"> les 12 </w:t>
            </w:r>
            <w:proofErr w:type="spellStart"/>
            <w:r w:rsidRPr="0062705A">
              <w:rPr>
                <w:rFonts w:ascii="Verdana" w:hAnsi="Verdana" w:cs="Arial"/>
                <w:sz w:val="20"/>
                <w:szCs w:val="20"/>
              </w:rPr>
              <w:t>hores</w:t>
            </w:r>
            <w:proofErr w:type="spellEnd"/>
            <w:r w:rsidRPr="0062705A">
              <w:rPr>
                <w:rFonts w:ascii="Verdana" w:hAnsi="Verdana" w:cs="Arial"/>
                <w:sz w:val="20"/>
                <w:szCs w:val="20"/>
              </w:rPr>
              <w:t xml:space="preserve"> del </w:t>
            </w:r>
            <w:proofErr w:type="spellStart"/>
            <w:r w:rsidRPr="0062705A">
              <w:rPr>
                <w:rFonts w:ascii="Verdana" w:hAnsi="Verdana" w:cs="Arial"/>
                <w:sz w:val="20"/>
                <w:szCs w:val="20"/>
              </w:rPr>
              <w:t>dia</w:t>
            </w:r>
            <w:proofErr w:type="spellEnd"/>
            <w:r w:rsidRPr="0062705A">
              <w:rPr>
                <w:rFonts w:ascii="Verdana" w:hAnsi="Verdana" w:cs="Arial"/>
                <w:sz w:val="20"/>
                <w:szCs w:val="20"/>
              </w:rPr>
              <w:t xml:space="preserve"> anterior i </w:t>
            </w:r>
            <w:r w:rsidRPr="0062705A">
              <w:rPr>
                <w:rFonts w:ascii="Verdana" w:hAnsi="Verdana" w:cs="Arial"/>
                <w:sz w:val="20"/>
                <w:szCs w:val="20"/>
                <w:lang w:eastAsia="ca-ES"/>
              </w:rPr>
              <w:t>estar disponibles a les 08:00 h</w:t>
            </w:r>
          </w:p>
        </w:tc>
        <w:tc>
          <w:tcPr>
            <w:tcW w:w="870" w:type="pct"/>
            <w:tcBorders>
              <w:top w:val="single" w:sz="4" w:space="0" w:color="auto"/>
              <w:left w:val="single" w:sz="4" w:space="0" w:color="auto"/>
              <w:bottom w:val="single" w:sz="4" w:space="0" w:color="auto"/>
              <w:right w:val="single" w:sz="4" w:space="0" w:color="auto"/>
            </w:tcBorders>
            <w:vAlign w:val="center"/>
          </w:tcPr>
          <w:p w14:paraId="36066B7C" w14:textId="6452E79F" w:rsidR="00986234" w:rsidRPr="0062705A" w:rsidRDefault="00986234" w:rsidP="00E71AC6">
            <w:pPr>
              <w:ind w:right="-1"/>
              <w:jc w:val="center"/>
              <w:rPr>
                <w:rFonts w:ascii="Verdana" w:hAnsi="Verdana" w:cs="Arial"/>
                <w:sz w:val="20"/>
                <w:szCs w:val="20"/>
              </w:rPr>
            </w:pPr>
            <w:r w:rsidRPr="0062705A">
              <w:rPr>
                <w:rStyle w:val="Textennegreta"/>
                <w:rFonts w:ascii="Verdana" w:hAnsi="Verdana"/>
                <w:sz w:val="20"/>
                <w:szCs w:val="20"/>
              </w:rPr>
              <w:t>SI/NO</w:t>
            </w:r>
          </w:p>
        </w:tc>
      </w:tr>
      <w:tr w:rsidR="00986234" w:rsidRPr="0062705A" w14:paraId="48BC0653" w14:textId="77777777" w:rsidTr="00E71AC6">
        <w:trPr>
          <w:trHeight w:val="381"/>
          <w:jc w:val="center"/>
        </w:trPr>
        <w:tc>
          <w:tcPr>
            <w:tcW w:w="413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4519B0" w14:textId="77777777" w:rsidR="00986234" w:rsidRPr="0062705A" w:rsidRDefault="00986234" w:rsidP="00E71AC6">
            <w:pPr>
              <w:ind w:right="-1"/>
              <w:rPr>
                <w:rStyle w:val="Textennegreta"/>
                <w:rFonts w:ascii="Verdana" w:hAnsi="Verdana" w:cs="Arial"/>
                <w:sz w:val="20"/>
                <w:szCs w:val="20"/>
              </w:rPr>
            </w:pPr>
            <w:r w:rsidRPr="0062705A">
              <w:rPr>
                <w:rFonts w:ascii="Verdana" w:hAnsi="Verdana" w:cs="Arial"/>
                <w:sz w:val="20"/>
                <w:szCs w:val="20"/>
              </w:rPr>
              <w:t xml:space="preserve">Per </w:t>
            </w:r>
            <w:proofErr w:type="spellStart"/>
            <w:r w:rsidRPr="0062705A">
              <w:rPr>
                <w:rFonts w:ascii="Verdana" w:hAnsi="Verdana" w:cs="Arial"/>
                <w:sz w:val="20"/>
                <w:szCs w:val="20"/>
              </w:rPr>
              <w:t>peticions</w:t>
            </w:r>
            <w:proofErr w:type="spellEnd"/>
            <w:r w:rsidRPr="0062705A">
              <w:rPr>
                <w:rFonts w:ascii="Verdana" w:hAnsi="Verdana" w:cs="Arial"/>
                <w:sz w:val="20"/>
                <w:szCs w:val="20"/>
              </w:rPr>
              <w:t xml:space="preserve"> </w:t>
            </w:r>
            <w:proofErr w:type="spellStart"/>
            <w:r w:rsidRPr="0062705A">
              <w:rPr>
                <w:rFonts w:ascii="Verdana" w:hAnsi="Verdana" w:cs="Arial"/>
                <w:sz w:val="20"/>
                <w:szCs w:val="20"/>
              </w:rPr>
              <w:t>realitzades</w:t>
            </w:r>
            <w:proofErr w:type="spellEnd"/>
            <w:r w:rsidRPr="0062705A">
              <w:rPr>
                <w:rFonts w:ascii="Verdana" w:hAnsi="Verdana" w:cs="Arial"/>
                <w:sz w:val="20"/>
                <w:szCs w:val="20"/>
              </w:rPr>
              <w:t xml:space="preserve"> </w:t>
            </w:r>
            <w:proofErr w:type="spellStart"/>
            <w:r w:rsidRPr="0062705A">
              <w:rPr>
                <w:rFonts w:ascii="Verdana" w:hAnsi="Verdana" w:cs="Arial"/>
                <w:sz w:val="20"/>
                <w:szCs w:val="20"/>
              </w:rPr>
              <w:t>fins</w:t>
            </w:r>
            <w:proofErr w:type="spellEnd"/>
            <w:r w:rsidRPr="0062705A">
              <w:rPr>
                <w:rFonts w:ascii="Verdana" w:hAnsi="Verdana" w:cs="Arial"/>
                <w:sz w:val="20"/>
                <w:szCs w:val="20"/>
              </w:rPr>
              <w:t xml:space="preserve"> les 15 </w:t>
            </w:r>
            <w:proofErr w:type="spellStart"/>
            <w:r w:rsidRPr="0062705A">
              <w:rPr>
                <w:rFonts w:ascii="Verdana" w:hAnsi="Verdana" w:cs="Arial"/>
                <w:sz w:val="20"/>
                <w:szCs w:val="20"/>
              </w:rPr>
              <w:t>hores</w:t>
            </w:r>
            <w:proofErr w:type="spellEnd"/>
            <w:r w:rsidRPr="0062705A">
              <w:rPr>
                <w:rFonts w:ascii="Verdana" w:hAnsi="Verdana" w:cs="Arial"/>
                <w:sz w:val="20"/>
                <w:szCs w:val="20"/>
              </w:rPr>
              <w:t xml:space="preserve"> del </w:t>
            </w:r>
            <w:proofErr w:type="spellStart"/>
            <w:r w:rsidRPr="0062705A">
              <w:rPr>
                <w:rFonts w:ascii="Verdana" w:hAnsi="Verdana" w:cs="Arial"/>
                <w:sz w:val="20"/>
                <w:szCs w:val="20"/>
              </w:rPr>
              <w:t>dia</w:t>
            </w:r>
            <w:proofErr w:type="spellEnd"/>
            <w:r w:rsidRPr="0062705A">
              <w:rPr>
                <w:rFonts w:ascii="Verdana" w:hAnsi="Verdana" w:cs="Arial"/>
                <w:sz w:val="20"/>
                <w:szCs w:val="20"/>
              </w:rPr>
              <w:t xml:space="preserve"> anterior i </w:t>
            </w:r>
            <w:r w:rsidRPr="0062705A">
              <w:rPr>
                <w:rFonts w:ascii="Verdana" w:hAnsi="Verdana" w:cs="Arial"/>
                <w:sz w:val="20"/>
                <w:szCs w:val="20"/>
                <w:lang w:eastAsia="ca-ES"/>
              </w:rPr>
              <w:t>estar disponibles a les 08:00 h</w:t>
            </w:r>
          </w:p>
        </w:tc>
        <w:tc>
          <w:tcPr>
            <w:tcW w:w="870" w:type="pct"/>
            <w:tcBorders>
              <w:top w:val="single" w:sz="4" w:space="0" w:color="auto"/>
              <w:left w:val="single" w:sz="4" w:space="0" w:color="auto"/>
              <w:bottom w:val="single" w:sz="4" w:space="0" w:color="auto"/>
              <w:right w:val="single" w:sz="4" w:space="0" w:color="auto"/>
            </w:tcBorders>
            <w:vAlign w:val="center"/>
          </w:tcPr>
          <w:p w14:paraId="0AF73514" w14:textId="558D4337" w:rsidR="00986234" w:rsidRPr="0062705A" w:rsidRDefault="00986234" w:rsidP="00E71AC6">
            <w:pPr>
              <w:ind w:right="-1"/>
              <w:jc w:val="center"/>
              <w:rPr>
                <w:rStyle w:val="Textennegreta"/>
                <w:rFonts w:ascii="Verdana" w:hAnsi="Verdana" w:cs="Arial"/>
                <w:b w:val="0"/>
                <w:sz w:val="20"/>
                <w:szCs w:val="20"/>
              </w:rPr>
            </w:pPr>
            <w:r w:rsidRPr="0062705A">
              <w:rPr>
                <w:rStyle w:val="Textennegreta"/>
                <w:rFonts w:ascii="Verdana" w:hAnsi="Verdana" w:cs="Arial"/>
                <w:b w:val="0"/>
                <w:sz w:val="20"/>
                <w:szCs w:val="20"/>
              </w:rPr>
              <w:t>SI/NO</w:t>
            </w:r>
          </w:p>
        </w:tc>
      </w:tr>
    </w:tbl>
    <w:p w14:paraId="1952C7F1" w14:textId="77777777" w:rsidR="00986234" w:rsidRPr="0062705A" w:rsidRDefault="00986234" w:rsidP="00986234">
      <w:pPr>
        <w:pStyle w:val="Textindependent2"/>
        <w:shd w:val="clear" w:color="auto" w:fill="FFFFFF" w:themeFill="background1"/>
        <w:tabs>
          <w:tab w:val="left" w:pos="709"/>
          <w:tab w:val="left" w:pos="1134"/>
          <w:tab w:val="left" w:pos="1702"/>
          <w:tab w:val="left" w:pos="7088"/>
          <w:tab w:val="left" w:pos="8363"/>
        </w:tabs>
        <w:ind w:right="-1"/>
        <w:rPr>
          <w:rFonts w:ascii="Verdana" w:hAnsi="Verdana" w:cs="Arial"/>
          <w:sz w:val="20"/>
        </w:rPr>
      </w:pPr>
    </w:p>
    <w:p w14:paraId="5C632A4A" w14:textId="5AE49FA3" w:rsidR="00986234" w:rsidRPr="0062705A" w:rsidRDefault="007F2747" w:rsidP="00986234">
      <w:pPr>
        <w:pStyle w:val="Textindependent2"/>
        <w:numPr>
          <w:ilvl w:val="0"/>
          <w:numId w:val="36"/>
        </w:numPr>
        <w:shd w:val="clear" w:color="auto" w:fill="FFFFFF" w:themeFill="background1"/>
        <w:tabs>
          <w:tab w:val="left" w:pos="709"/>
          <w:tab w:val="left" w:pos="1134"/>
          <w:tab w:val="left" w:pos="1702"/>
          <w:tab w:val="left" w:pos="8363"/>
        </w:tabs>
        <w:ind w:left="709" w:right="-1" w:hanging="349"/>
        <w:rPr>
          <w:rFonts w:ascii="Verdana" w:hAnsi="Verdana" w:cs="Arial"/>
          <w:bCs/>
          <w:sz w:val="20"/>
        </w:rPr>
      </w:pPr>
      <w:r w:rsidRPr="0062705A">
        <w:rPr>
          <w:rFonts w:ascii="Verdana" w:hAnsi="Verdana"/>
          <w:b/>
          <w:sz w:val="20"/>
        </w:rPr>
        <w:t xml:space="preserve">DECLARO SOTA LA MEVA RESPONSABILITAT </w:t>
      </w:r>
      <w:r w:rsidRPr="0062705A">
        <w:rPr>
          <w:rFonts w:ascii="Verdana" w:hAnsi="Verdana"/>
          <w:bCs/>
          <w:sz w:val="20"/>
        </w:rPr>
        <w:t xml:space="preserve">que en el cas de resultar adjudicataris ens comprometem a </w:t>
      </w:r>
      <w:r w:rsidR="00674A9B" w:rsidRPr="0062705A">
        <w:rPr>
          <w:rFonts w:ascii="Verdana" w:hAnsi="Verdana"/>
          <w:bCs/>
          <w:sz w:val="20"/>
        </w:rPr>
        <w:t xml:space="preserve">utilitzar en el present contracte, </w:t>
      </w:r>
      <w:r w:rsidRPr="0062705A">
        <w:rPr>
          <w:rFonts w:ascii="Verdana" w:hAnsi="Verdana" w:cs="Arial"/>
          <w:bCs/>
          <w:sz w:val="20"/>
        </w:rPr>
        <w:t>vehicles amb menor impacte ambiental:</w:t>
      </w:r>
    </w:p>
    <w:p w14:paraId="635A3FAF" w14:textId="77777777" w:rsidR="00986234" w:rsidRPr="0062705A" w:rsidRDefault="00986234" w:rsidP="00986234">
      <w:pPr>
        <w:pStyle w:val="Estil2"/>
        <w:spacing w:line="276" w:lineRule="auto"/>
        <w:ind w:left="426"/>
        <w:jc w:val="both"/>
        <w:rPr>
          <w:rFonts w:ascii="Verdana" w:hAnsi="Verdana"/>
          <w:sz w:val="20"/>
          <w:szCs w:val="20"/>
        </w:rPr>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481"/>
        <w:gridCol w:w="2152"/>
        <w:gridCol w:w="2065"/>
      </w:tblGrid>
      <w:tr w:rsidR="00986234" w:rsidRPr="0062705A" w14:paraId="0DB1B193" w14:textId="77777777" w:rsidTr="00E71AC6">
        <w:trPr>
          <w:trHeight w:val="381"/>
          <w:jc w:val="center"/>
        </w:trPr>
        <w:tc>
          <w:tcPr>
            <w:tcW w:w="22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49FE82" w14:textId="77777777" w:rsidR="00986234" w:rsidRPr="0062705A" w:rsidRDefault="00986234" w:rsidP="00E71AC6">
            <w:pPr>
              <w:jc w:val="center"/>
              <w:rPr>
                <w:rFonts w:ascii="Verdana" w:hAnsi="Verdana" w:cs="Arial"/>
                <w:b/>
                <w:sz w:val="20"/>
                <w:szCs w:val="20"/>
                <w:lang w:eastAsia="ca-ES"/>
              </w:rPr>
            </w:pPr>
            <w:proofErr w:type="spellStart"/>
            <w:r w:rsidRPr="0062705A">
              <w:rPr>
                <w:rFonts w:ascii="Verdana" w:hAnsi="Verdana" w:cs="Arial"/>
                <w:b/>
                <w:sz w:val="20"/>
                <w:szCs w:val="20"/>
                <w:lang w:eastAsia="ca-ES"/>
              </w:rPr>
              <w:t>Tipus</w:t>
            </w:r>
            <w:proofErr w:type="spellEnd"/>
            <w:r w:rsidRPr="0062705A">
              <w:rPr>
                <w:rFonts w:ascii="Verdana" w:hAnsi="Verdana" w:cs="Arial"/>
                <w:b/>
                <w:sz w:val="20"/>
                <w:szCs w:val="20"/>
                <w:lang w:eastAsia="ca-ES"/>
              </w:rPr>
              <w:t xml:space="preserve"> de </w:t>
            </w:r>
            <w:proofErr w:type="spellStart"/>
            <w:r w:rsidRPr="0062705A">
              <w:rPr>
                <w:rFonts w:ascii="Verdana" w:hAnsi="Verdana" w:cs="Arial"/>
                <w:b/>
                <w:sz w:val="20"/>
                <w:szCs w:val="20"/>
                <w:lang w:eastAsia="ca-ES"/>
              </w:rPr>
              <w:t>vehicle</w:t>
            </w:r>
            <w:proofErr w:type="spellEnd"/>
          </w:p>
        </w:tc>
        <w:tc>
          <w:tcPr>
            <w:tcW w:w="1398" w:type="pct"/>
            <w:tcBorders>
              <w:top w:val="single" w:sz="4" w:space="0" w:color="auto"/>
              <w:left w:val="single" w:sz="4" w:space="0" w:color="auto"/>
              <w:bottom w:val="single" w:sz="4" w:space="0" w:color="auto"/>
              <w:right w:val="single" w:sz="4" w:space="0" w:color="auto"/>
            </w:tcBorders>
            <w:shd w:val="clear" w:color="auto" w:fill="D9D9D9"/>
            <w:vAlign w:val="center"/>
          </w:tcPr>
          <w:p w14:paraId="69B58436" w14:textId="77777777" w:rsidR="00986234" w:rsidRPr="0062705A" w:rsidRDefault="00986234" w:rsidP="00E71AC6">
            <w:pPr>
              <w:jc w:val="center"/>
              <w:rPr>
                <w:rFonts w:ascii="Verdana" w:hAnsi="Verdana" w:cs="Arial"/>
                <w:b/>
                <w:sz w:val="20"/>
                <w:szCs w:val="20"/>
                <w:vertAlign w:val="superscript"/>
              </w:rPr>
            </w:pPr>
            <w:r w:rsidRPr="0062705A">
              <w:rPr>
                <w:rFonts w:ascii="Verdana" w:hAnsi="Verdana" w:cs="Arial"/>
                <w:b/>
                <w:sz w:val="20"/>
                <w:szCs w:val="20"/>
              </w:rPr>
              <w:t>Zero</w:t>
            </w:r>
          </w:p>
        </w:tc>
        <w:tc>
          <w:tcPr>
            <w:tcW w:w="134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9DF44A" w14:textId="77777777" w:rsidR="00986234" w:rsidRPr="0062705A" w:rsidRDefault="00986234" w:rsidP="00E71AC6">
            <w:pPr>
              <w:jc w:val="center"/>
              <w:rPr>
                <w:rFonts w:ascii="Verdana" w:hAnsi="Verdana" w:cs="Arial"/>
                <w:b/>
                <w:sz w:val="20"/>
                <w:szCs w:val="20"/>
                <w:lang w:eastAsia="ca-ES"/>
              </w:rPr>
            </w:pPr>
            <w:r w:rsidRPr="0062705A">
              <w:rPr>
                <w:rFonts w:ascii="Verdana" w:hAnsi="Verdana" w:cs="Arial"/>
                <w:b/>
                <w:sz w:val="20"/>
                <w:szCs w:val="20"/>
              </w:rPr>
              <w:t>Eco</w:t>
            </w:r>
          </w:p>
        </w:tc>
      </w:tr>
      <w:tr w:rsidR="00986234" w:rsidRPr="0062705A" w14:paraId="04AECD8B" w14:textId="77777777" w:rsidTr="00E71AC6">
        <w:trPr>
          <w:trHeight w:val="381"/>
          <w:jc w:val="center"/>
        </w:trPr>
        <w:tc>
          <w:tcPr>
            <w:tcW w:w="22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4F5FD16" w14:textId="555463B6" w:rsidR="00986234" w:rsidRPr="0062705A" w:rsidRDefault="00986234" w:rsidP="00E71AC6">
            <w:pPr>
              <w:ind w:right="-1"/>
              <w:rPr>
                <w:rStyle w:val="Textennegreta"/>
                <w:rFonts w:ascii="Verdana" w:hAnsi="Verdana" w:cs="Arial"/>
                <w:sz w:val="20"/>
                <w:szCs w:val="20"/>
                <w:lang w:val="en-US"/>
              </w:rPr>
            </w:pPr>
            <w:proofErr w:type="gramStart"/>
            <w:r w:rsidRPr="0062705A">
              <w:rPr>
                <w:rStyle w:val="Textennegreta"/>
                <w:rFonts w:ascii="Verdana" w:hAnsi="Verdana" w:cs="Arial"/>
                <w:sz w:val="20"/>
                <w:szCs w:val="20"/>
                <w:lang w:val="en-US"/>
              </w:rPr>
              <w:t>Vehicle</w:t>
            </w:r>
            <w:proofErr w:type="gramEnd"/>
            <w:r w:rsidRPr="0062705A">
              <w:rPr>
                <w:rStyle w:val="Textennegreta"/>
                <w:rFonts w:ascii="Verdana" w:hAnsi="Verdana" w:cs="Arial"/>
                <w:sz w:val="20"/>
                <w:szCs w:val="20"/>
                <w:lang w:val="en-US"/>
              </w:rPr>
              <w:t xml:space="preserve"> equip </w:t>
            </w:r>
            <w:proofErr w:type="spellStart"/>
            <w:r w:rsidRPr="0062705A">
              <w:rPr>
                <w:rStyle w:val="Textennegreta"/>
                <w:rFonts w:ascii="Verdana" w:hAnsi="Verdana" w:cs="Arial"/>
                <w:sz w:val="20"/>
                <w:szCs w:val="20"/>
                <w:lang w:val="en-US"/>
              </w:rPr>
              <w:t>mecànic</w:t>
            </w:r>
            <w:proofErr w:type="spellEnd"/>
            <w:r w:rsidR="007F2747" w:rsidRPr="0062705A">
              <w:rPr>
                <w:rStyle w:val="Textennegreta"/>
                <w:rFonts w:ascii="Verdana" w:hAnsi="Verdana" w:cs="Arial"/>
                <w:sz w:val="20"/>
                <w:szCs w:val="20"/>
                <w:lang w:val="en-US"/>
              </w:rPr>
              <w:t xml:space="preserve"> </w:t>
            </w:r>
            <w:r w:rsidR="007F2747" w:rsidRPr="0062705A">
              <w:rPr>
                <w:rStyle w:val="Textennegreta"/>
                <w:rFonts w:ascii="Verdana" w:hAnsi="Verdana"/>
                <w:sz w:val="20"/>
                <w:szCs w:val="20"/>
                <w:lang w:val="en-US"/>
              </w:rPr>
              <w:t>(vehicle taller)</w:t>
            </w:r>
          </w:p>
        </w:tc>
        <w:tc>
          <w:tcPr>
            <w:tcW w:w="1398" w:type="pct"/>
            <w:tcBorders>
              <w:top w:val="single" w:sz="4" w:space="0" w:color="auto"/>
              <w:left w:val="single" w:sz="4" w:space="0" w:color="auto"/>
              <w:bottom w:val="single" w:sz="4" w:space="0" w:color="auto"/>
              <w:right w:val="single" w:sz="4" w:space="0" w:color="auto"/>
            </w:tcBorders>
            <w:vAlign w:val="center"/>
          </w:tcPr>
          <w:p w14:paraId="1BFB2709" w14:textId="4B80245A" w:rsidR="00986234" w:rsidRPr="0062705A" w:rsidRDefault="007F2747" w:rsidP="00E71AC6">
            <w:pPr>
              <w:ind w:right="-1"/>
              <w:jc w:val="center"/>
              <w:rPr>
                <w:rStyle w:val="Textennegreta"/>
                <w:rFonts w:ascii="Verdana" w:hAnsi="Verdana" w:cs="Arial"/>
                <w:b w:val="0"/>
                <w:sz w:val="20"/>
                <w:szCs w:val="20"/>
              </w:rPr>
            </w:pPr>
            <w:r w:rsidRPr="0062705A">
              <w:rPr>
                <w:rStyle w:val="Textennegreta"/>
                <w:rFonts w:ascii="Verdana" w:hAnsi="Verdana"/>
                <w:sz w:val="20"/>
                <w:szCs w:val="20"/>
              </w:rPr>
              <w:t>SI/NO</w:t>
            </w:r>
          </w:p>
        </w:tc>
        <w:tc>
          <w:tcPr>
            <w:tcW w:w="1341" w:type="pct"/>
            <w:tcBorders>
              <w:top w:val="single" w:sz="4" w:space="0" w:color="auto"/>
              <w:left w:val="single" w:sz="4" w:space="0" w:color="auto"/>
              <w:bottom w:val="single" w:sz="4" w:space="0" w:color="auto"/>
              <w:right w:val="single" w:sz="4" w:space="0" w:color="auto"/>
            </w:tcBorders>
            <w:vAlign w:val="center"/>
            <w:hideMark/>
          </w:tcPr>
          <w:p w14:paraId="0D15496F" w14:textId="013F99EC" w:rsidR="00986234" w:rsidRPr="0062705A" w:rsidRDefault="007F2747" w:rsidP="00E71AC6">
            <w:pPr>
              <w:ind w:right="-1"/>
              <w:jc w:val="center"/>
              <w:rPr>
                <w:rStyle w:val="Textennegreta"/>
                <w:rFonts w:ascii="Verdana" w:hAnsi="Verdana" w:cs="Arial"/>
                <w:b w:val="0"/>
                <w:sz w:val="20"/>
                <w:szCs w:val="20"/>
              </w:rPr>
            </w:pPr>
            <w:r w:rsidRPr="0062705A">
              <w:rPr>
                <w:rStyle w:val="Textennegreta"/>
                <w:rFonts w:ascii="Verdana" w:hAnsi="Verdana"/>
                <w:sz w:val="20"/>
                <w:szCs w:val="20"/>
              </w:rPr>
              <w:t>SI/NO</w:t>
            </w:r>
          </w:p>
        </w:tc>
      </w:tr>
      <w:tr w:rsidR="00986234" w:rsidRPr="0062705A" w14:paraId="300882C0" w14:textId="77777777" w:rsidTr="00E71AC6">
        <w:trPr>
          <w:trHeight w:val="381"/>
          <w:jc w:val="center"/>
        </w:trPr>
        <w:tc>
          <w:tcPr>
            <w:tcW w:w="22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0FF309" w14:textId="77777777" w:rsidR="00986234" w:rsidRPr="0062705A" w:rsidRDefault="00986234" w:rsidP="00E71AC6">
            <w:pPr>
              <w:ind w:right="-1"/>
              <w:rPr>
                <w:rStyle w:val="Textennegreta"/>
                <w:rFonts w:ascii="Verdana" w:hAnsi="Verdana" w:cs="Arial"/>
                <w:sz w:val="20"/>
                <w:szCs w:val="20"/>
              </w:rPr>
            </w:pPr>
            <w:proofErr w:type="spellStart"/>
            <w:r w:rsidRPr="0062705A">
              <w:rPr>
                <w:rStyle w:val="Textennegreta"/>
                <w:rFonts w:ascii="Verdana" w:hAnsi="Verdana" w:cs="Arial"/>
                <w:sz w:val="20"/>
                <w:szCs w:val="20"/>
              </w:rPr>
              <w:t>Vehicle</w:t>
            </w:r>
            <w:proofErr w:type="spellEnd"/>
            <w:r w:rsidRPr="0062705A">
              <w:rPr>
                <w:rStyle w:val="Textennegreta"/>
                <w:rFonts w:ascii="Verdana" w:hAnsi="Verdana" w:cs="Arial"/>
                <w:sz w:val="20"/>
                <w:szCs w:val="20"/>
              </w:rPr>
              <w:t xml:space="preserve"> </w:t>
            </w:r>
            <w:proofErr w:type="spellStart"/>
            <w:r w:rsidRPr="0062705A">
              <w:rPr>
                <w:rStyle w:val="Textennegreta"/>
                <w:rFonts w:ascii="Verdana" w:hAnsi="Verdana" w:cs="Arial"/>
                <w:sz w:val="20"/>
                <w:szCs w:val="20"/>
              </w:rPr>
              <w:t>trasllat</w:t>
            </w:r>
            <w:proofErr w:type="spellEnd"/>
            <w:r w:rsidRPr="0062705A">
              <w:rPr>
                <w:rStyle w:val="Textennegreta"/>
                <w:rFonts w:ascii="Verdana" w:hAnsi="Verdana" w:cs="Arial"/>
                <w:sz w:val="20"/>
                <w:szCs w:val="20"/>
              </w:rPr>
              <w:t xml:space="preserve"> </w:t>
            </w:r>
            <w:proofErr w:type="spellStart"/>
            <w:r w:rsidRPr="0062705A">
              <w:rPr>
                <w:rStyle w:val="Textennegreta"/>
                <w:rFonts w:ascii="Verdana" w:hAnsi="Verdana" w:cs="Arial"/>
                <w:sz w:val="20"/>
                <w:szCs w:val="20"/>
              </w:rPr>
              <w:t>plataformes</w:t>
            </w:r>
            <w:proofErr w:type="spellEnd"/>
          </w:p>
        </w:tc>
        <w:tc>
          <w:tcPr>
            <w:tcW w:w="1398" w:type="pct"/>
            <w:tcBorders>
              <w:top w:val="single" w:sz="4" w:space="0" w:color="auto"/>
              <w:left w:val="single" w:sz="4" w:space="0" w:color="auto"/>
              <w:bottom w:val="single" w:sz="4" w:space="0" w:color="auto"/>
              <w:right w:val="single" w:sz="4" w:space="0" w:color="auto"/>
            </w:tcBorders>
            <w:vAlign w:val="center"/>
          </w:tcPr>
          <w:p w14:paraId="1BEB7A30" w14:textId="31ECEEB3" w:rsidR="00986234" w:rsidRPr="0062705A" w:rsidRDefault="007F2747" w:rsidP="00E71AC6">
            <w:pPr>
              <w:ind w:right="-1"/>
              <w:jc w:val="center"/>
              <w:rPr>
                <w:rStyle w:val="Textennegreta"/>
                <w:rFonts w:ascii="Verdana" w:hAnsi="Verdana" w:cs="Arial"/>
                <w:b w:val="0"/>
                <w:sz w:val="20"/>
                <w:szCs w:val="20"/>
              </w:rPr>
            </w:pPr>
            <w:r w:rsidRPr="0062705A">
              <w:rPr>
                <w:rStyle w:val="Textennegreta"/>
                <w:rFonts w:ascii="Verdana" w:hAnsi="Verdana"/>
                <w:sz w:val="20"/>
                <w:szCs w:val="20"/>
              </w:rPr>
              <w:t>SI/NO</w:t>
            </w:r>
          </w:p>
        </w:tc>
        <w:tc>
          <w:tcPr>
            <w:tcW w:w="1341" w:type="pct"/>
            <w:tcBorders>
              <w:top w:val="single" w:sz="4" w:space="0" w:color="auto"/>
              <w:left w:val="single" w:sz="4" w:space="0" w:color="auto"/>
              <w:bottom w:val="single" w:sz="4" w:space="0" w:color="auto"/>
              <w:right w:val="single" w:sz="4" w:space="0" w:color="auto"/>
            </w:tcBorders>
            <w:vAlign w:val="center"/>
            <w:hideMark/>
          </w:tcPr>
          <w:p w14:paraId="33BB35B7" w14:textId="0B511D63" w:rsidR="00986234" w:rsidRPr="0062705A" w:rsidRDefault="007F2747" w:rsidP="00E71AC6">
            <w:pPr>
              <w:ind w:right="-1"/>
              <w:jc w:val="center"/>
              <w:rPr>
                <w:rStyle w:val="Textennegreta"/>
                <w:rFonts w:ascii="Verdana" w:hAnsi="Verdana" w:cs="Arial"/>
                <w:b w:val="0"/>
                <w:sz w:val="20"/>
                <w:szCs w:val="20"/>
              </w:rPr>
            </w:pPr>
            <w:r w:rsidRPr="0062705A">
              <w:rPr>
                <w:rStyle w:val="Textennegreta"/>
                <w:rFonts w:ascii="Verdana" w:hAnsi="Verdana"/>
                <w:sz w:val="20"/>
                <w:szCs w:val="20"/>
              </w:rPr>
              <w:t>SI/NO</w:t>
            </w:r>
          </w:p>
        </w:tc>
      </w:tr>
    </w:tbl>
    <w:p w14:paraId="23FF82A1" w14:textId="77777777" w:rsidR="00986234" w:rsidRPr="0062705A" w:rsidRDefault="00986234" w:rsidP="00986234">
      <w:pPr>
        <w:pStyle w:val="Estil2"/>
        <w:spacing w:line="276" w:lineRule="auto"/>
        <w:ind w:left="426"/>
        <w:jc w:val="both"/>
        <w:rPr>
          <w:rFonts w:ascii="Verdana" w:hAnsi="Verdana"/>
          <w:sz w:val="20"/>
          <w:szCs w:val="20"/>
        </w:rPr>
      </w:pPr>
    </w:p>
    <w:p w14:paraId="4EAA439D" w14:textId="4112F8FC" w:rsidR="00986234" w:rsidRPr="0062705A" w:rsidRDefault="00986234" w:rsidP="00986234">
      <w:pPr>
        <w:pStyle w:val="Pargrafdellista"/>
        <w:ind w:left="0" w:right="-1"/>
        <w:jc w:val="both"/>
        <w:rPr>
          <w:rFonts w:ascii="Verdana" w:hAnsi="Verdana" w:cs="Arial"/>
        </w:rPr>
      </w:pPr>
      <w:bookmarkStart w:id="3" w:name="_Hlk234494289"/>
      <w:r w:rsidRPr="0062705A">
        <w:rPr>
          <w:rFonts w:ascii="Verdana" w:hAnsi="Verdana" w:cs="Arial"/>
        </w:rPr>
        <w:t xml:space="preserve">En cas de resultar adjudicatària, </w:t>
      </w:r>
      <w:r w:rsidR="00674A9B" w:rsidRPr="0062705A">
        <w:rPr>
          <w:rFonts w:ascii="Verdana" w:hAnsi="Verdana" w:cs="Arial"/>
        </w:rPr>
        <w:t>e</w:t>
      </w:r>
      <w:r w:rsidR="007F2747" w:rsidRPr="0062705A">
        <w:rPr>
          <w:rFonts w:ascii="Verdana" w:hAnsi="Verdana" w:cs="Arial"/>
        </w:rPr>
        <w:t xml:space="preserve">ns comprometem a presentar </w:t>
      </w:r>
      <w:r w:rsidRPr="0062705A">
        <w:rPr>
          <w:rFonts w:ascii="Verdana" w:hAnsi="Verdana" w:cs="Arial"/>
        </w:rPr>
        <w:t>les fitxes tècniques, els seus certificats i inspeccions en vigència (ITV, marcatge CE), permís de circulació, homologacions, assegurances o qualsevol altra documentació que acrediti les característiques dels vehicles oferts</w:t>
      </w:r>
      <w:r w:rsidR="00674A9B" w:rsidRPr="0062705A">
        <w:rPr>
          <w:rFonts w:ascii="Verdana" w:hAnsi="Verdana" w:cs="Arial"/>
        </w:rPr>
        <w:t xml:space="preserve"> en el moment en que siguem requerits</w:t>
      </w:r>
      <w:r w:rsidRPr="0062705A">
        <w:rPr>
          <w:rFonts w:ascii="Verdana" w:hAnsi="Verdana" w:cs="Arial"/>
        </w:rPr>
        <w:t>.</w:t>
      </w:r>
    </w:p>
    <w:bookmarkEnd w:id="3"/>
    <w:p w14:paraId="74F0BA7E" w14:textId="77777777" w:rsidR="00986234" w:rsidRPr="0062705A" w:rsidRDefault="00986234" w:rsidP="00986234">
      <w:pPr>
        <w:rPr>
          <w:rFonts w:ascii="Verdana" w:hAnsi="Verdana" w:cs="Arial"/>
          <w:b/>
          <w:color w:val="FF0000"/>
          <w:sz w:val="20"/>
          <w:szCs w:val="20"/>
          <w:u w:val="single"/>
        </w:rPr>
      </w:pPr>
    </w:p>
    <w:p w14:paraId="522F7985" w14:textId="1796CA66" w:rsidR="00986234" w:rsidRPr="0062705A" w:rsidRDefault="00674A9B" w:rsidP="00986234">
      <w:pPr>
        <w:pStyle w:val="Textindependent2"/>
        <w:numPr>
          <w:ilvl w:val="0"/>
          <w:numId w:val="36"/>
        </w:numPr>
        <w:shd w:val="clear" w:color="auto" w:fill="FFFFFF" w:themeFill="background1"/>
        <w:tabs>
          <w:tab w:val="left" w:pos="709"/>
          <w:tab w:val="left" w:pos="1134"/>
          <w:tab w:val="left" w:pos="1702"/>
          <w:tab w:val="left" w:pos="8363"/>
        </w:tabs>
        <w:ind w:left="709" w:right="-1" w:hanging="349"/>
        <w:rPr>
          <w:rFonts w:ascii="Verdana" w:hAnsi="Verdana" w:cs="Arial"/>
          <w:sz w:val="20"/>
        </w:rPr>
      </w:pPr>
      <w:r w:rsidRPr="0062705A">
        <w:rPr>
          <w:rFonts w:ascii="Verdana" w:hAnsi="Verdana"/>
          <w:b/>
          <w:sz w:val="20"/>
        </w:rPr>
        <w:t xml:space="preserve">DECLARO SOTA LA MEVA RESPONSABILITAT </w:t>
      </w:r>
      <w:r w:rsidRPr="0062705A">
        <w:rPr>
          <w:rFonts w:ascii="Verdana" w:hAnsi="Verdana"/>
          <w:bCs/>
          <w:sz w:val="20"/>
        </w:rPr>
        <w:t xml:space="preserve">que </w:t>
      </w:r>
      <w:r w:rsidRPr="0062705A">
        <w:rPr>
          <w:rFonts w:ascii="Verdana" w:hAnsi="Verdana" w:cs="Arial"/>
          <w:sz w:val="20"/>
        </w:rPr>
        <w:t>l’any de fabricació de cada un d</w:t>
      </w:r>
      <w:r w:rsidR="00986234" w:rsidRPr="0062705A">
        <w:rPr>
          <w:rFonts w:ascii="Verdana" w:hAnsi="Verdana" w:cs="Arial"/>
          <w:sz w:val="20"/>
        </w:rPr>
        <w:t xml:space="preserve">els camions cistella de 20 m adscrits al contracte, </w:t>
      </w:r>
      <w:r w:rsidRPr="0062705A">
        <w:rPr>
          <w:rFonts w:ascii="Verdana" w:hAnsi="Verdana" w:cs="Arial"/>
          <w:sz w:val="20"/>
        </w:rPr>
        <w:t xml:space="preserve">és la següent: </w:t>
      </w:r>
    </w:p>
    <w:p w14:paraId="64F73F37" w14:textId="77777777" w:rsidR="00674A9B" w:rsidRPr="0062705A" w:rsidRDefault="00674A9B" w:rsidP="00674A9B">
      <w:pPr>
        <w:pStyle w:val="Textindependent2"/>
        <w:shd w:val="clear" w:color="auto" w:fill="FFFFFF" w:themeFill="background1"/>
        <w:tabs>
          <w:tab w:val="left" w:pos="709"/>
          <w:tab w:val="left" w:pos="1134"/>
          <w:tab w:val="left" w:pos="1702"/>
          <w:tab w:val="left" w:pos="8363"/>
        </w:tabs>
        <w:ind w:right="-1"/>
        <w:rPr>
          <w:rFonts w:ascii="Verdana" w:hAnsi="Verdana" w:cs="Arial"/>
          <w:sz w:val="20"/>
        </w:rPr>
      </w:pPr>
    </w:p>
    <w:tbl>
      <w:tblPr>
        <w:tblW w:w="3380" w:type="dxa"/>
        <w:tblInd w:w="2225" w:type="dxa"/>
        <w:tblCellMar>
          <w:left w:w="70" w:type="dxa"/>
          <w:right w:w="70" w:type="dxa"/>
        </w:tblCellMar>
        <w:tblLook w:val="04A0" w:firstRow="1" w:lastRow="0" w:firstColumn="1" w:lastColumn="0" w:noHBand="0" w:noVBand="1"/>
      </w:tblPr>
      <w:tblGrid>
        <w:gridCol w:w="1840"/>
        <w:gridCol w:w="1540"/>
      </w:tblGrid>
      <w:tr w:rsidR="00674A9B" w:rsidRPr="0062705A" w14:paraId="486D373B" w14:textId="77777777" w:rsidTr="00674A9B">
        <w:trPr>
          <w:trHeight w:val="300"/>
        </w:trPr>
        <w:tc>
          <w:tcPr>
            <w:tcW w:w="1840" w:type="dxa"/>
            <w:tcBorders>
              <w:top w:val="single" w:sz="4" w:space="0" w:color="auto"/>
              <w:left w:val="single" w:sz="4" w:space="0" w:color="auto"/>
              <w:bottom w:val="single" w:sz="4" w:space="0" w:color="auto"/>
              <w:right w:val="single" w:sz="4" w:space="0" w:color="auto"/>
            </w:tcBorders>
            <w:noWrap/>
            <w:vAlign w:val="bottom"/>
            <w:hideMark/>
          </w:tcPr>
          <w:p w14:paraId="6C650CD4" w14:textId="77777777" w:rsidR="00674A9B" w:rsidRPr="0062705A" w:rsidRDefault="00674A9B">
            <w:pPr>
              <w:rPr>
                <w:rFonts w:ascii="Verdana" w:hAnsi="Verdana"/>
                <w:color w:val="000000"/>
                <w:sz w:val="20"/>
                <w:szCs w:val="20"/>
                <w:lang w:val="ca-ES" w:eastAsia="ca-ES"/>
              </w:rPr>
            </w:pPr>
            <w:r w:rsidRPr="0062705A">
              <w:rPr>
                <w:rFonts w:ascii="Verdana" w:hAnsi="Verdana"/>
                <w:color w:val="000000"/>
                <w:sz w:val="20"/>
                <w:szCs w:val="20"/>
              </w:rPr>
              <w:t> </w:t>
            </w:r>
          </w:p>
        </w:tc>
        <w:tc>
          <w:tcPr>
            <w:tcW w:w="1540" w:type="dxa"/>
            <w:tcBorders>
              <w:top w:val="single" w:sz="4" w:space="0" w:color="auto"/>
              <w:left w:val="nil"/>
              <w:bottom w:val="single" w:sz="4" w:space="0" w:color="auto"/>
              <w:right w:val="single" w:sz="4" w:space="0" w:color="auto"/>
            </w:tcBorders>
            <w:noWrap/>
            <w:vAlign w:val="bottom"/>
            <w:hideMark/>
          </w:tcPr>
          <w:p w14:paraId="7BAA1ED1" w14:textId="77777777" w:rsidR="00674A9B" w:rsidRPr="0062705A" w:rsidRDefault="00674A9B">
            <w:pPr>
              <w:rPr>
                <w:rFonts w:ascii="Verdana" w:hAnsi="Verdana"/>
                <w:color w:val="000000"/>
                <w:sz w:val="20"/>
                <w:szCs w:val="20"/>
              </w:rPr>
            </w:pPr>
            <w:r w:rsidRPr="0062705A">
              <w:rPr>
                <w:rFonts w:ascii="Verdana" w:hAnsi="Verdana"/>
                <w:color w:val="000000"/>
                <w:sz w:val="20"/>
                <w:szCs w:val="20"/>
              </w:rPr>
              <w:t xml:space="preserve">Data </w:t>
            </w:r>
            <w:proofErr w:type="spellStart"/>
            <w:r w:rsidRPr="0062705A">
              <w:rPr>
                <w:rFonts w:ascii="Verdana" w:hAnsi="Verdana"/>
                <w:color w:val="000000"/>
                <w:sz w:val="20"/>
                <w:szCs w:val="20"/>
              </w:rPr>
              <w:t>fabricació</w:t>
            </w:r>
            <w:proofErr w:type="spellEnd"/>
          </w:p>
        </w:tc>
      </w:tr>
      <w:tr w:rsidR="00674A9B" w:rsidRPr="0062705A" w14:paraId="2A0EC3B4" w14:textId="77777777" w:rsidTr="00674A9B">
        <w:trPr>
          <w:trHeight w:val="300"/>
        </w:trPr>
        <w:tc>
          <w:tcPr>
            <w:tcW w:w="1840" w:type="dxa"/>
            <w:tcBorders>
              <w:top w:val="nil"/>
              <w:left w:val="single" w:sz="4" w:space="0" w:color="auto"/>
              <w:bottom w:val="single" w:sz="4" w:space="0" w:color="auto"/>
              <w:right w:val="single" w:sz="4" w:space="0" w:color="auto"/>
            </w:tcBorders>
            <w:noWrap/>
            <w:vAlign w:val="bottom"/>
            <w:hideMark/>
          </w:tcPr>
          <w:p w14:paraId="20EC9D4A" w14:textId="77777777" w:rsidR="00674A9B" w:rsidRPr="0062705A" w:rsidRDefault="00674A9B">
            <w:pPr>
              <w:rPr>
                <w:rFonts w:ascii="Verdana" w:hAnsi="Verdana" w:cs="Arial"/>
                <w:color w:val="000000"/>
                <w:sz w:val="20"/>
                <w:szCs w:val="20"/>
              </w:rPr>
            </w:pPr>
            <w:proofErr w:type="spellStart"/>
            <w:r w:rsidRPr="0062705A">
              <w:rPr>
                <w:rFonts w:ascii="Verdana" w:hAnsi="Verdana" w:cs="Arial"/>
                <w:color w:val="000000"/>
                <w:sz w:val="20"/>
                <w:szCs w:val="20"/>
              </w:rPr>
              <w:t>Camió</w:t>
            </w:r>
            <w:proofErr w:type="spellEnd"/>
            <w:r w:rsidRPr="0062705A">
              <w:rPr>
                <w:rFonts w:ascii="Verdana" w:hAnsi="Verdana" w:cs="Arial"/>
                <w:color w:val="000000"/>
                <w:sz w:val="20"/>
                <w:szCs w:val="20"/>
              </w:rPr>
              <w:t xml:space="preserve"> </w:t>
            </w:r>
            <w:proofErr w:type="spellStart"/>
            <w:r w:rsidRPr="0062705A">
              <w:rPr>
                <w:rFonts w:ascii="Verdana" w:hAnsi="Verdana" w:cs="Arial"/>
                <w:color w:val="000000"/>
                <w:sz w:val="20"/>
                <w:szCs w:val="20"/>
              </w:rPr>
              <w:t>cistella</w:t>
            </w:r>
            <w:proofErr w:type="spellEnd"/>
            <w:r w:rsidRPr="0062705A">
              <w:rPr>
                <w:rFonts w:ascii="Verdana" w:hAnsi="Verdana" w:cs="Arial"/>
                <w:color w:val="000000"/>
                <w:sz w:val="20"/>
                <w:szCs w:val="20"/>
              </w:rPr>
              <w:t xml:space="preserve"> 1 </w:t>
            </w:r>
          </w:p>
        </w:tc>
        <w:tc>
          <w:tcPr>
            <w:tcW w:w="1540" w:type="dxa"/>
            <w:tcBorders>
              <w:top w:val="nil"/>
              <w:left w:val="nil"/>
              <w:bottom w:val="single" w:sz="4" w:space="0" w:color="auto"/>
              <w:right w:val="single" w:sz="4" w:space="0" w:color="auto"/>
            </w:tcBorders>
            <w:noWrap/>
            <w:vAlign w:val="bottom"/>
            <w:hideMark/>
          </w:tcPr>
          <w:p w14:paraId="305AE4F8" w14:textId="77777777" w:rsidR="00674A9B" w:rsidRPr="0062705A" w:rsidRDefault="00674A9B">
            <w:pPr>
              <w:rPr>
                <w:rFonts w:ascii="Verdana" w:hAnsi="Verdana"/>
                <w:color w:val="000000"/>
                <w:sz w:val="20"/>
                <w:szCs w:val="20"/>
              </w:rPr>
            </w:pPr>
            <w:r w:rsidRPr="0062705A">
              <w:rPr>
                <w:rFonts w:ascii="Verdana" w:hAnsi="Verdana"/>
                <w:color w:val="000000"/>
                <w:sz w:val="20"/>
                <w:szCs w:val="20"/>
              </w:rPr>
              <w:t> </w:t>
            </w:r>
          </w:p>
        </w:tc>
      </w:tr>
      <w:tr w:rsidR="00674A9B" w:rsidRPr="0062705A" w14:paraId="74AA9485" w14:textId="77777777" w:rsidTr="00674A9B">
        <w:trPr>
          <w:trHeight w:val="300"/>
        </w:trPr>
        <w:tc>
          <w:tcPr>
            <w:tcW w:w="1840" w:type="dxa"/>
            <w:tcBorders>
              <w:top w:val="nil"/>
              <w:left w:val="single" w:sz="4" w:space="0" w:color="auto"/>
              <w:bottom w:val="single" w:sz="4" w:space="0" w:color="auto"/>
              <w:right w:val="single" w:sz="4" w:space="0" w:color="auto"/>
            </w:tcBorders>
            <w:noWrap/>
            <w:vAlign w:val="bottom"/>
            <w:hideMark/>
          </w:tcPr>
          <w:p w14:paraId="1376A06B" w14:textId="77777777" w:rsidR="00674A9B" w:rsidRPr="0062705A" w:rsidRDefault="00674A9B">
            <w:pPr>
              <w:rPr>
                <w:rFonts w:ascii="Verdana" w:hAnsi="Verdana" w:cs="Arial"/>
                <w:color w:val="000000"/>
                <w:sz w:val="20"/>
                <w:szCs w:val="20"/>
              </w:rPr>
            </w:pPr>
            <w:proofErr w:type="spellStart"/>
            <w:r w:rsidRPr="0062705A">
              <w:rPr>
                <w:rFonts w:ascii="Verdana" w:hAnsi="Verdana" w:cs="Arial"/>
                <w:color w:val="000000"/>
                <w:sz w:val="20"/>
                <w:szCs w:val="20"/>
              </w:rPr>
              <w:t>Camió</w:t>
            </w:r>
            <w:proofErr w:type="spellEnd"/>
            <w:r w:rsidRPr="0062705A">
              <w:rPr>
                <w:rFonts w:ascii="Verdana" w:hAnsi="Verdana" w:cs="Arial"/>
                <w:color w:val="000000"/>
                <w:sz w:val="20"/>
                <w:szCs w:val="20"/>
              </w:rPr>
              <w:t xml:space="preserve"> </w:t>
            </w:r>
            <w:proofErr w:type="spellStart"/>
            <w:r w:rsidRPr="0062705A">
              <w:rPr>
                <w:rFonts w:ascii="Verdana" w:hAnsi="Verdana" w:cs="Arial"/>
                <w:color w:val="000000"/>
                <w:sz w:val="20"/>
                <w:szCs w:val="20"/>
              </w:rPr>
              <w:t>cistella</w:t>
            </w:r>
            <w:proofErr w:type="spellEnd"/>
            <w:r w:rsidRPr="0062705A">
              <w:rPr>
                <w:rFonts w:ascii="Verdana" w:hAnsi="Verdana" w:cs="Arial"/>
                <w:color w:val="000000"/>
                <w:sz w:val="20"/>
                <w:szCs w:val="20"/>
              </w:rPr>
              <w:t xml:space="preserve"> 2</w:t>
            </w:r>
          </w:p>
        </w:tc>
        <w:tc>
          <w:tcPr>
            <w:tcW w:w="1540" w:type="dxa"/>
            <w:tcBorders>
              <w:top w:val="nil"/>
              <w:left w:val="nil"/>
              <w:bottom w:val="single" w:sz="4" w:space="0" w:color="auto"/>
              <w:right w:val="single" w:sz="4" w:space="0" w:color="auto"/>
            </w:tcBorders>
            <w:noWrap/>
            <w:vAlign w:val="bottom"/>
            <w:hideMark/>
          </w:tcPr>
          <w:p w14:paraId="48F4DC0C" w14:textId="77777777" w:rsidR="00674A9B" w:rsidRPr="0062705A" w:rsidRDefault="00674A9B">
            <w:pPr>
              <w:rPr>
                <w:rFonts w:ascii="Verdana" w:hAnsi="Verdana"/>
                <w:color w:val="000000"/>
                <w:sz w:val="20"/>
                <w:szCs w:val="20"/>
              </w:rPr>
            </w:pPr>
            <w:r w:rsidRPr="0062705A">
              <w:rPr>
                <w:rFonts w:ascii="Verdana" w:hAnsi="Verdana"/>
                <w:color w:val="000000"/>
                <w:sz w:val="20"/>
                <w:szCs w:val="20"/>
              </w:rPr>
              <w:t> </w:t>
            </w:r>
          </w:p>
        </w:tc>
      </w:tr>
      <w:tr w:rsidR="00674A9B" w:rsidRPr="0062705A" w14:paraId="2A0384C1" w14:textId="77777777" w:rsidTr="00674A9B">
        <w:trPr>
          <w:trHeight w:val="300"/>
        </w:trPr>
        <w:tc>
          <w:tcPr>
            <w:tcW w:w="1840" w:type="dxa"/>
            <w:tcBorders>
              <w:top w:val="nil"/>
              <w:left w:val="single" w:sz="4" w:space="0" w:color="auto"/>
              <w:bottom w:val="single" w:sz="4" w:space="0" w:color="auto"/>
              <w:right w:val="single" w:sz="4" w:space="0" w:color="auto"/>
            </w:tcBorders>
            <w:noWrap/>
            <w:vAlign w:val="bottom"/>
            <w:hideMark/>
          </w:tcPr>
          <w:p w14:paraId="4F109C31" w14:textId="77777777" w:rsidR="00674A9B" w:rsidRPr="0062705A" w:rsidRDefault="00674A9B">
            <w:pPr>
              <w:rPr>
                <w:rFonts w:ascii="Verdana" w:hAnsi="Verdana" w:cs="Arial"/>
                <w:color w:val="000000"/>
                <w:sz w:val="20"/>
                <w:szCs w:val="20"/>
              </w:rPr>
            </w:pPr>
            <w:proofErr w:type="spellStart"/>
            <w:r w:rsidRPr="0062705A">
              <w:rPr>
                <w:rFonts w:ascii="Verdana" w:hAnsi="Verdana" w:cs="Arial"/>
                <w:color w:val="000000"/>
                <w:sz w:val="20"/>
                <w:szCs w:val="20"/>
              </w:rPr>
              <w:t>Camió</w:t>
            </w:r>
            <w:proofErr w:type="spellEnd"/>
            <w:r w:rsidRPr="0062705A">
              <w:rPr>
                <w:rFonts w:ascii="Verdana" w:hAnsi="Verdana" w:cs="Arial"/>
                <w:color w:val="000000"/>
                <w:sz w:val="20"/>
                <w:szCs w:val="20"/>
              </w:rPr>
              <w:t xml:space="preserve"> </w:t>
            </w:r>
            <w:proofErr w:type="spellStart"/>
            <w:r w:rsidRPr="0062705A">
              <w:rPr>
                <w:rFonts w:ascii="Verdana" w:hAnsi="Verdana" w:cs="Arial"/>
                <w:color w:val="000000"/>
                <w:sz w:val="20"/>
                <w:szCs w:val="20"/>
              </w:rPr>
              <w:t>cistella</w:t>
            </w:r>
            <w:proofErr w:type="spellEnd"/>
            <w:r w:rsidRPr="0062705A">
              <w:rPr>
                <w:rFonts w:ascii="Verdana" w:hAnsi="Verdana" w:cs="Arial"/>
                <w:color w:val="000000"/>
                <w:sz w:val="20"/>
                <w:szCs w:val="20"/>
              </w:rPr>
              <w:t xml:space="preserve"> 3</w:t>
            </w:r>
          </w:p>
        </w:tc>
        <w:tc>
          <w:tcPr>
            <w:tcW w:w="1540" w:type="dxa"/>
            <w:tcBorders>
              <w:top w:val="nil"/>
              <w:left w:val="nil"/>
              <w:bottom w:val="single" w:sz="4" w:space="0" w:color="auto"/>
              <w:right w:val="single" w:sz="4" w:space="0" w:color="auto"/>
            </w:tcBorders>
            <w:noWrap/>
            <w:vAlign w:val="bottom"/>
            <w:hideMark/>
          </w:tcPr>
          <w:p w14:paraId="4B44D09A" w14:textId="77777777" w:rsidR="00674A9B" w:rsidRPr="0062705A" w:rsidRDefault="00674A9B">
            <w:pPr>
              <w:rPr>
                <w:rFonts w:ascii="Verdana" w:hAnsi="Verdana"/>
                <w:color w:val="000000"/>
                <w:sz w:val="20"/>
                <w:szCs w:val="20"/>
              </w:rPr>
            </w:pPr>
            <w:r w:rsidRPr="0062705A">
              <w:rPr>
                <w:rFonts w:ascii="Verdana" w:hAnsi="Verdana"/>
                <w:color w:val="000000"/>
                <w:sz w:val="20"/>
                <w:szCs w:val="20"/>
              </w:rPr>
              <w:t> </w:t>
            </w:r>
          </w:p>
        </w:tc>
      </w:tr>
      <w:tr w:rsidR="00674A9B" w:rsidRPr="0062705A" w14:paraId="2DE7DB62" w14:textId="77777777" w:rsidTr="00674A9B">
        <w:trPr>
          <w:trHeight w:val="300"/>
        </w:trPr>
        <w:tc>
          <w:tcPr>
            <w:tcW w:w="1840" w:type="dxa"/>
            <w:tcBorders>
              <w:top w:val="nil"/>
              <w:left w:val="single" w:sz="4" w:space="0" w:color="auto"/>
              <w:bottom w:val="single" w:sz="4" w:space="0" w:color="auto"/>
              <w:right w:val="single" w:sz="4" w:space="0" w:color="auto"/>
            </w:tcBorders>
            <w:noWrap/>
            <w:vAlign w:val="bottom"/>
            <w:hideMark/>
          </w:tcPr>
          <w:p w14:paraId="6408ADAA" w14:textId="77777777" w:rsidR="00674A9B" w:rsidRPr="0062705A" w:rsidRDefault="00674A9B">
            <w:pPr>
              <w:rPr>
                <w:rFonts w:ascii="Verdana" w:hAnsi="Verdana" w:cs="Arial"/>
                <w:color w:val="000000"/>
                <w:sz w:val="20"/>
                <w:szCs w:val="20"/>
              </w:rPr>
            </w:pPr>
            <w:proofErr w:type="spellStart"/>
            <w:r w:rsidRPr="0062705A">
              <w:rPr>
                <w:rFonts w:ascii="Verdana" w:hAnsi="Verdana" w:cs="Arial"/>
                <w:color w:val="000000"/>
                <w:sz w:val="20"/>
                <w:szCs w:val="20"/>
              </w:rPr>
              <w:t>Camió</w:t>
            </w:r>
            <w:proofErr w:type="spellEnd"/>
            <w:r w:rsidRPr="0062705A">
              <w:rPr>
                <w:rFonts w:ascii="Verdana" w:hAnsi="Verdana" w:cs="Arial"/>
                <w:color w:val="000000"/>
                <w:sz w:val="20"/>
                <w:szCs w:val="20"/>
              </w:rPr>
              <w:t xml:space="preserve"> </w:t>
            </w:r>
            <w:proofErr w:type="spellStart"/>
            <w:r w:rsidRPr="0062705A">
              <w:rPr>
                <w:rFonts w:ascii="Verdana" w:hAnsi="Verdana" w:cs="Arial"/>
                <w:color w:val="000000"/>
                <w:sz w:val="20"/>
                <w:szCs w:val="20"/>
              </w:rPr>
              <w:t>cistella</w:t>
            </w:r>
            <w:proofErr w:type="spellEnd"/>
            <w:r w:rsidRPr="0062705A">
              <w:rPr>
                <w:rFonts w:ascii="Verdana" w:hAnsi="Verdana" w:cs="Arial"/>
                <w:color w:val="000000"/>
                <w:sz w:val="20"/>
                <w:szCs w:val="20"/>
              </w:rPr>
              <w:t xml:space="preserve"> 4</w:t>
            </w:r>
          </w:p>
        </w:tc>
        <w:tc>
          <w:tcPr>
            <w:tcW w:w="1540" w:type="dxa"/>
            <w:tcBorders>
              <w:top w:val="nil"/>
              <w:left w:val="nil"/>
              <w:bottom w:val="single" w:sz="4" w:space="0" w:color="auto"/>
              <w:right w:val="single" w:sz="4" w:space="0" w:color="auto"/>
            </w:tcBorders>
            <w:noWrap/>
            <w:vAlign w:val="bottom"/>
            <w:hideMark/>
          </w:tcPr>
          <w:p w14:paraId="3BFB2C86" w14:textId="77777777" w:rsidR="00674A9B" w:rsidRPr="0062705A" w:rsidRDefault="00674A9B">
            <w:pPr>
              <w:rPr>
                <w:rFonts w:ascii="Verdana" w:hAnsi="Verdana"/>
                <w:color w:val="000000"/>
                <w:sz w:val="20"/>
                <w:szCs w:val="20"/>
              </w:rPr>
            </w:pPr>
            <w:r w:rsidRPr="0062705A">
              <w:rPr>
                <w:rFonts w:ascii="Verdana" w:hAnsi="Verdana"/>
                <w:color w:val="000000"/>
                <w:sz w:val="20"/>
                <w:szCs w:val="20"/>
              </w:rPr>
              <w:t> </w:t>
            </w:r>
          </w:p>
        </w:tc>
      </w:tr>
      <w:tr w:rsidR="00674A9B" w:rsidRPr="0062705A" w14:paraId="58546F3D" w14:textId="77777777" w:rsidTr="00674A9B">
        <w:trPr>
          <w:trHeight w:val="300"/>
        </w:trPr>
        <w:tc>
          <w:tcPr>
            <w:tcW w:w="1840" w:type="dxa"/>
            <w:tcBorders>
              <w:top w:val="nil"/>
              <w:left w:val="single" w:sz="4" w:space="0" w:color="auto"/>
              <w:bottom w:val="single" w:sz="4" w:space="0" w:color="auto"/>
              <w:right w:val="single" w:sz="4" w:space="0" w:color="auto"/>
            </w:tcBorders>
            <w:noWrap/>
            <w:vAlign w:val="bottom"/>
            <w:hideMark/>
          </w:tcPr>
          <w:p w14:paraId="32D81C1D" w14:textId="77777777" w:rsidR="00674A9B" w:rsidRPr="0062705A" w:rsidRDefault="00674A9B">
            <w:pPr>
              <w:rPr>
                <w:rFonts w:ascii="Verdana" w:hAnsi="Verdana" w:cs="Arial"/>
                <w:color w:val="000000"/>
                <w:sz w:val="20"/>
                <w:szCs w:val="20"/>
              </w:rPr>
            </w:pPr>
            <w:proofErr w:type="spellStart"/>
            <w:r w:rsidRPr="0062705A">
              <w:rPr>
                <w:rFonts w:ascii="Verdana" w:hAnsi="Verdana" w:cs="Arial"/>
                <w:color w:val="000000"/>
                <w:sz w:val="20"/>
                <w:szCs w:val="20"/>
              </w:rPr>
              <w:t>Camió</w:t>
            </w:r>
            <w:proofErr w:type="spellEnd"/>
            <w:r w:rsidRPr="0062705A">
              <w:rPr>
                <w:rFonts w:ascii="Verdana" w:hAnsi="Verdana" w:cs="Arial"/>
                <w:color w:val="000000"/>
                <w:sz w:val="20"/>
                <w:szCs w:val="20"/>
              </w:rPr>
              <w:t xml:space="preserve"> </w:t>
            </w:r>
            <w:proofErr w:type="spellStart"/>
            <w:r w:rsidRPr="0062705A">
              <w:rPr>
                <w:rFonts w:ascii="Verdana" w:hAnsi="Verdana" w:cs="Arial"/>
                <w:color w:val="000000"/>
                <w:sz w:val="20"/>
                <w:szCs w:val="20"/>
              </w:rPr>
              <w:t>cistella</w:t>
            </w:r>
            <w:proofErr w:type="spellEnd"/>
            <w:r w:rsidRPr="0062705A">
              <w:rPr>
                <w:rFonts w:ascii="Verdana" w:hAnsi="Verdana" w:cs="Arial"/>
                <w:color w:val="000000"/>
                <w:sz w:val="20"/>
                <w:szCs w:val="20"/>
              </w:rPr>
              <w:t xml:space="preserve"> 5</w:t>
            </w:r>
          </w:p>
        </w:tc>
        <w:tc>
          <w:tcPr>
            <w:tcW w:w="1540" w:type="dxa"/>
            <w:tcBorders>
              <w:top w:val="nil"/>
              <w:left w:val="nil"/>
              <w:bottom w:val="single" w:sz="4" w:space="0" w:color="auto"/>
              <w:right w:val="single" w:sz="4" w:space="0" w:color="auto"/>
            </w:tcBorders>
            <w:noWrap/>
            <w:vAlign w:val="bottom"/>
            <w:hideMark/>
          </w:tcPr>
          <w:p w14:paraId="27BB5263" w14:textId="77777777" w:rsidR="00674A9B" w:rsidRPr="0062705A" w:rsidRDefault="00674A9B">
            <w:pPr>
              <w:rPr>
                <w:rFonts w:ascii="Verdana" w:hAnsi="Verdana"/>
                <w:color w:val="000000"/>
                <w:sz w:val="20"/>
                <w:szCs w:val="20"/>
              </w:rPr>
            </w:pPr>
            <w:r w:rsidRPr="0062705A">
              <w:rPr>
                <w:rFonts w:ascii="Verdana" w:hAnsi="Verdana"/>
                <w:color w:val="000000"/>
                <w:sz w:val="20"/>
                <w:szCs w:val="20"/>
              </w:rPr>
              <w:t> </w:t>
            </w:r>
          </w:p>
        </w:tc>
      </w:tr>
      <w:tr w:rsidR="00674A9B" w:rsidRPr="0062705A" w14:paraId="4ABE6008" w14:textId="77777777" w:rsidTr="00674A9B">
        <w:trPr>
          <w:trHeight w:val="300"/>
        </w:trPr>
        <w:tc>
          <w:tcPr>
            <w:tcW w:w="1840" w:type="dxa"/>
            <w:tcBorders>
              <w:top w:val="nil"/>
              <w:left w:val="single" w:sz="4" w:space="0" w:color="auto"/>
              <w:bottom w:val="single" w:sz="4" w:space="0" w:color="auto"/>
              <w:right w:val="single" w:sz="4" w:space="0" w:color="auto"/>
            </w:tcBorders>
            <w:noWrap/>
            <w:vAlign w:val="bottom"/>
            <w:hideMark/>
          </w:tcPr>
          <w:p w14:paraId="3A3C57BE" w14:textId="77777777" w:rsidR="00674A9B" w:rsidRPr="0062705A" w:rsidRDefault="00674A9B">
            <w:pPr>
              <w:rPr>
                <w:rFonts w:ascii="Verdana" w:hAnsi="Verdana" w:cs="Arial"/>
                <w:color w:val="000000"/>
                <w:sz w:val="20"/>
                <w:szCs w:val="20"/>
              </w:rPr>
            </w:pPr>
            <w:proofErr w:type="spellStart"/>
            <w:r w:rsidRPr="0062705A">
              <w:rPr>
                <w:rFonts w:ascii="Verdana" w:hAnsi="Verdana" w:cs="Arial"/>
                <w:color w:val="000000"/>
                <w:sz w:val="20"/>
                <w:szCs w:val="20"/>
              </w:rPr>
              <w:t>Camió</w:t>
            </w:r>
            <w:proofErr w:type="spellEnd"/>
            <w:r w:rsidRPr="0062705A">
              <w:rPr>
                <w:rFonts w:ascii="Verdana" w:hAnsi="Verdana" w:cs="Arial"/>
                <w:color w:val="000000"/>
                <w:sz w:val="20"/>
                <w:szCs w:val="20"/>
              </w:rPr>
              <w:t xml:space="preserve"> </w:t>
            </w:r>
            <w:proofErr w:type="spellStart"/>
            <w:r w:rsidRPr="0062705A">
              <w:rPr>
                <w:rFonts w:ascii="Verdana" w:hAnsi="Verdana" w:cs="Arial"/>
                <w:color w:val="000000"/>
                <w:sz w:val="20"/>
                <w:szCs w:val="20"/>
              </w:rPr>
              <w:t>cistella</w:t>
            </w:r>
            <w:proofErr w:type="spellEnd"/>
            <w:r w:rsidRPr="0062705A">
              <w:rPr>
                <w:rFonts w:ascii="Verdana" w:hAnsi="Verdana" w:cs="Arial"/>
                <w:color w:val="000000"/>
                <w:sz w:val="20"/>
                <w:szCs w:val="20"/>
              </w:rPr>
              <w:t xml:space="preserve"> 6</w:t>
            </w:r>
          </w:p>
        </w:tc>
        <w:tc>
          <w:tcPr>
            <w:tcW w:w="1540" w:type="dxa"/>
            <w:tcBorders>
              <w:top w:val="nil"/>
              <w:left w:val="nil"/>
              <w:bottom w:val="single" w:sz="4" w:space="0" w:color="auto"/>
              <w:right w:val="single" w:sz="4" w:space="0" w:color="auto"/>
            </w:tcBorders>
            <w:noWrap/>
            <w:vAlign w:val="bottom"/>
            <w:hideMark/>
          </w:tcPr>
          <w:p w14:paraId="37FEF309" w14:textId="77777777" w:rsidR="00674A9B" w:rsidRPr="0062705A" w:rsidRDefault="00674A9B">
            <w:pPr>
              <w:rPr>
                <w:rFonts w:ascii="Verdana" w:hAnsi="Verdana"/>
                <w:color w:val="000000"/>
                <w:sz w:val="20"/>
                <w:szCs w:val="20"/>
              </w:rPr>
            </w:pPr>
            <w:r w:rsidRPr="0062705A">
              <w:rPr>
                <w:rFonts w:ascii="Verdana" w:hAnsi="Verdana"/>
                <w:color w:val="000000"/>
                <w:sz w:val="20"/>
                <w:szCs w:val="20"/>
              </w:rPr>
              <w:t> </w:t>
            </w:r>
          </w:p>
        </w:tc>
      </w:tr>
    </w:tbl>
    <w:p w14:paraId="657869B9" w14:textId="77777777" w:rsidR="00674A9B" w:rsidRPr="0062705A" w:rsidRDefault="00674A9B" w:rsidP="00674A9B">
      <w:pPr>
        <w:pStyle w:val="Textindependent2"/>
        <w:shd w:val="clear" w:color="auto" w:fill="FFFFFF" w:themeFill="background1"/>
        <w:tabs>
          <w:tab w:val="left" w:pos="709"/>
          <w:tab w:val="left" w:pos="1134"/>
          <w:tab w:val="left" w:pos="1702"/>
          <w:tab w:val="left" w:pos="8363"/>
        </w:tabs>
        <w:ind w:right="-1"/>
        <w:rPr>
          <w:rFonts w:ascii="Verdana" w:hAnsi="Verdana" w:cs="Arial"/>
          <w:sz w:val="20"/>
        </w:rPr>
      </w:pPr>
    </w:p>
    <w:p w14:paraId="24D9BC2F" w14:textId="77777777" w:rsidR="00674A9B" w:rsidRPr="0062705A" w:rsidRDefault="00674A9B" w:rsidP="00674A9B">
      <w:pPr>
        <w:pStyle w:val="Pargrafdellista"/>
        <w:ind w:left="0" w:right="-1"/>
        <w:jc w:val="both"/>
        <w:rPr>
          <w:rFonts w:ascii="Verdana" w:hAnsi="Verdana" w:cs="Arial"/>
        </w:rPr>
      </w:pPr>
      <w:r w:rsidRPr="0062705A">
        <w:rPr>
          <w:rFonts w:ascii="Verdana" w:hAnsi="Verdana" w:cs="Arial"/>
        </w:rPr>
        <w:t>En cas de resultar adjudicatària, ens comprometem a presentar les fitxes tècniques, els seus certificats i inspeccions en vigència (ITV, marcatge CE), permís de circulació, homologacions, assegurances o qualsevol altra documentació que acrediti les característiques dels vehicles oferts en el moment en que siguem requerits.</w:t>
      </w:r>
    </w:p>
    <w:p w14:paraId="4A9A7068" w14:textId="77777777" w:rsidR="00986234" w:rsidRPr="0062705A" w:rsidRDefault="00986234" w:rsidP="00986234">
      <w:pPr>
        <w:rPr>
          <w:rFonts w:ascii="Verdana" w:hAnsi="Verdana" w:cs="Arial"/>
          <w:b/>
          <w:color w:val="000000" w:themeColor="text1"/>
          <w:sz w:val="20"/>
          <w:szCs w:val="20"/>
          <w:lang w:val="ca-ES"/>
        </w:rPr>
      </w:pPr>
    </w:p>
    <w:p w14:paraId="10BDCB89" w14:textId="77777777" w:rsidR="00674A9B" w:rsidRPr="0062705A" w:rsidRDefault="00674A9B" w:rsidP="00674A9B">
      <w:pPr>
        <w:pStyle w:val="Textindependent2"/>
        <w:numPr>
          <w:ilvl w:val="0"/>
          <w:numId w:val="36"/>
        </w:numPr>
        <w:shd w:val="clear" w:color="auto" w:fill="FFFFFF" w:themeFill="background1"/>
        <w:tabs>
          <w:tab w:val="left" w:pos="709"/>
          <w:tab w:val="left" w:pos="1134"/>
          <w:tab w:val="left" w:pos="1702"/>
          <w:tab w:val="left" w:pos="8363"/>
        </w:tabs>
        <w:ind w:left="709" w:right="-1" w:hanging="349"/>
        <w:rPr>
          <w:rFonts w:ascii="Verdana" w:hAnsi="Verdana"/>
          <w:b/>
          <w:sz w:val="20"/>
        </w:rPr>
      </w:pPr>
      <w:r w:rsidRPr="0062705A">
        <w:rPr>
          <w:rFonts w:ascii="Verdana" w:hAnsi="Verdana"/>
          <w:b/>
          <w:sz w:val="20"/>
        </w:rPr>
        <w:t xml:space="preserve">DECLARO SOTA LA MEVA RESPONSABILITAT que l’any de fabricació de cada una de les </w:t>
      </w:r>
      <w:r w:rsidR="00986234" w:rsidRPr="0062705A">
        <w:rPr>
          <w:rFonts w:ascii="Verdana" w:hAnsi="Verdana"/>
          <w:b/>
          <w:sz w:val="20"/>
        </w:rPr>
        <w:t xml:space="preserve">plataformes elevadores de 18 m adscrites al contracte, </w:t>
      </w:r>
      <w:r w:rsidRPr="0062705A">
        <w:rPr>
          <w:rFonts w:ascii="Verdana" w:hAnsi="Verdana"/>
          <w:b/>
          <w:sz w:val="20"/>
        </w:rPr>
        <w:t xml:space="preserve">és la següent: </w:t>
      </w:r>
    </w:p>
    <w:p w14:paraId="53E13CB6" w14:textId="5C35EE7B" w:rsidR="00986234" w:rsidRPr="0062705A" w:rsidRDefault="00986234" w:rsidP="00674A9B">
      <w:pPr>
        <w:pStyle w:val="Textindependent2"/>
        <w:shd w:val="clear" w:color="auto" w:fill="FFFFFF" w:themeFill="background1"/>
        <w:tabs>
          <w:tab w:val="left" w:pos="709"/>
          <w:tab w:val="left" w:pos="1134"/>
          <w:tab w:val="left" w:pos="1702"/>
          <w:tab w:val="left" w:pos="8363"/>
        </w:tabs>
        <w:ind w:left="709" w:right="-1"/>
        <w:rPr>
          <w:rFonts w:ascii="Verdana" w:hAnsi="Verdana" w:cs="Arial"/>
          <w:sz w:val="20"/>
        </w:rPr>
      </w:pPr>
    </w:p>
    <w:tbl>
      <w:tblPr>
        <w:tblW w:w="4742" w:type="dxa"/>
        <w:tblInd w:w="2225" w:type="dxa"/>
        <w:tblCellMar>
          <w:left w:w="70" w:type="dxa"/>
          <w:right w:w="70" w:type="dxa"/>
        </w:tblCellMar>
        <w:tblLook w:val="04A0" w:firstRow="1" w:lastRow="0" w:firstColumn="1" w:lastColumn="0" w:noHBand="0" w:noVBand="1"/>
      </w:tblPr>
      <w:tblGrid>
        <w:gridCol w:w="3724"/>
        <w:gridCol w:w="1101"/>
      </w:tblGrid>
      <w:tr w:rsidR="00674A9B" w:rsidRPr="0062705A" w14:paraId="015941CE" w14:textId="77777777" w:rsidTr="00674A9B">
        <w:trPr>
          <w:trHeight w:val="300"/>
        </w:trPr>
        <w:tc>
          <w:tcPr>
            <w:tcW w:w="3724" w:type="dxa"/>
            <w:tcBorders>
              <w:top w:val="single" w:sz="4" w:space="0" w:color="auto"/>
              <w:left w:val="single" w:sz="4" w:space="0" w:color="auto"/>
              <w:bottom w:val="single" w:sz="4" w:space="0" w:color="auto"/>
              <w:right w:val="single" w:sz="4" w:space="0" w:color="auto"/>
            </w:tcBorders>
            <w:noWrap/>
            <w:vAlign w:val="bottom"/>
            <w:hideMark/>
          </w:tcPr>
          <w:p w14:paraId="47323BD0" w14:textId="77777777" w:rsidR="00674A9B" w:rsidRPr="0062705A" w:rsidRDefault="00674A9B" w:rsidP="00E71AC6">
            <w:pPr>
              <w:rPr>
                <w:rFonts w:ascii="Verdana" w:hAnsi="Verdana"/>
                <w:color w:val="000000"/>
                <w:sz w:val="20"/>
                <w:szCs w:val="20"/>
                <w:lang w:val="ca-ES" w:eastAsia="ca-ES"/>
              </w:rPr>
            </w:pPr>
            <w:r w:rsidRPr="0062705A">
              <w:rPr>
                <w:rFonts w:ascii="Verdana" w:hAnsi="Verdana"/>
                <w:color w:val="000000"/>
                <w:sz w:val="20"/>
                <w:szCs w:val="20"/>
              </w:rPr>
              <w:t> </w:t>
            </w:r>
          </w:p>
        </w:tc>
        <w:tc>
          <w:tcPr>
            <w:tcW w:w="1018" w:type="dxa"/>
            <w:tcBorders>
              <w:top w:val="single" w:sz="4" w:space="0" w:color="auto"/>
              <w:left w:val="nil"/>
              <w:bottom w:val="single" w:sz="4" w:space="0" w:color="auto"/>
              <w:right w:val="single" w:sz="4" w:space="0" w:color="auto"/>
            </w:tcBorders>
            <w:noWrap/>
            <w:vAlign w:val="bottom"/>
            <w:hideMark/>
          </w:tcPr>
          <w:p w14:paraId="6D2D63C4" w14:textId="77777777" w:rsidR="00674A9B" w:rsidRPr="0062705A" w:rsidRDefault="00674A9B" w:rsidP="00E71AC6">
            <w:pPr>
              <w:rPr>
                <w:rFonts w:ascii="Verdana" w:hAnsi="Verdana"/>
                <w:color w:val="000000"/>
                <w:sz w:val="20"/>
                <w:szCs w:val="20"/>
              </w:rPr>
            </w:pPr>
            <w:r w:rsidRPr="0062705A">
              <w:rPr>
                <w:rFonts w:ascii="Verdana" w:hAnsi="Verdana"/>
                <w:color w:val="000000"/>
                <w:sz w:val="20"/>
                <w:szCs w:val="20"/>
              </w:rPr>
              <w:t xml:space="preserve">Data </w:t>
            </w:r>
            <w:proofErr w:type="spellStart"/>
            <w:r w:rsidRPr="0062705A">
              <w:rPr>
                <w:rFonts w:ascii="Verdana" w:hAnsi="Verdana"/>
                <w:color w:val="000000"/>
                <w:sz w:val="20"/>
                <w:szCs w:val="20"/>
              </w:rPr>
              <w:t>fabricació</w:t>
            </w:r>
            <w:proofErr w:type="spellEnd"/>
          </w:p>
        </w:tc>
      </w:tr>
      <w:tr w:rsidR="00674A9B" w:rsidRPr="0062705A" w14:paraId="352B0F56" w14:textId="77777777" w:rsidTr="00674A9B">
        <w:trPr>
          <w:trHeight w:val="300"/>
        </w:trPr>
        <w:tc>
          <w:tcPr>
            <w:tcW w:w="3724" w:type="dxa"/>
            <w:tcBorders>
              <w:top w:val="nil"/>
              <w:left w:val="single" w:sz="4" w:space="0" w:color="auto"/>
              <w:bottom w:val="single" w:sz="4" w:space="0" w:color="auto"/>
              <w:right w:val="single" w:sz="4" w:space="0" w:color="auto"/>
            </w:tcBorders>
            <w:noWrap/>
            <w:vAlign w:val="bottom"/>
            <w:hideMark/>
          </w:tcPr>
          <w:p w14:paraId="583E2904" w14:textId="4143BB4D" w:rsidR="00674A9B" w:rsidRPr="0062705A" w:rsidRDefault="00674A9B" w:rsidP="00E71AC6">
            <w:pPr>
              <w:rPr>
                <w:rFonts w:ascii="Verdana" w:hAnsi="Verdana" w:cs="Arial"/>
                <w:color w:val="000000"/>
                <w:sz w:val="20"/>
                <w:szCs w:val="20"/>
              </w:rPr>
            </w:pPr>
            <w:r w:rsidRPr="0062705A">
              <w:rPr>
                <w:rFonts w:ascii="Verdana" w:hAnsi="Verdana" w:cs="Arial"/>
                <w:color w:val="000000"/>
                <w:sz w:val="20"/>
                <w:szCs w:val="20"/>
              </w:rPr>
              <w:t>Plataforma elevadora de 18 m</w:t>
            </w:r>
            <w:proofErr w:type="gramStart"/>
            <w:r w:rsidRPr="0062705A">
              <w:rPr>
                <w:rFonts w:ascii="Verdana" w:hAnsi="Verdana" w:cs="Arial"/>
                <w:color w:val="000000"/>
                <w:sz w:val="20"/>
                <w:szCs w:val="20"/>
              </w:rPr>
              <w:t>-  1</w:t>
            </w:r>
            <w:proofErr w:type="gramEnd"/>
            <w:r w:rsidRPr="0062705A">
              <w:rPr>
                <w:rFonts w:ascii="Verdana" w:hAnsi="Verdana" w:cs="Arial"/>
                <w:color w:val="000000"/>
                <w:sz w:val="20"/>
                <w:szCs w:val="20"/>
              </w:rPr>
              <w:t xml:space="preserve"> </w:t>
            </w:r>
          </w:p>
        </w:tc>
        <w:tc>
          <w:tcPr>
            <w:tcW w:w="1018" w:type="dxa"/>
            <w:tcBorders>
              <w:top w:val="nil"/>
              <w:left w:val="nil"/>
              <w:bottom w:val="single" w:sz="4" w:space="0" w:color="auto"/>
              <w:right w:val="single" w:sz="4" w:space="0" w:color="auto"/>
            </w:tcBorders>
            <w:noWrap/>
            <w:vAlign w:val="bottom"/>
            <w:hideMark/>
          </w:tcPr>
          <w:p w14:paraId="63B86C99" w14:textId="77777777" w:rsidR="00674A9B" w:rsidRPr="0062705A" w:rsidRDefault="00674A9B" w:rsidP="00E71AC6">
            <w:pPr>
              <w:rPr>
                <w:rFonts w:ascii="Verdana" w:hAnsi="Verdana"/>
                <w:color w:val="000000"/>
                <w:sz w:val="20"/>
                <w:szCs w:val="20"/>
              </w:rPr>
            </w:pPr>
            <w:r w:rsidRPr="0062705A">
              <w:rPr>
                <w:rFonts w:ascii="Verdana" w:hAnsi="Verdana"/>
                <w:color w:val="000000"/>
                <w:sz w:val="20"/>
                <w:szCs w:val="20"/>
              </w:rPr>
              <w:t> </w:t>
            </w:r>
          </w:p>
        </w:tc>
      </w:tr>
      <w:tr w:rsidR="00674A9B" w:rsidRPr="0062705A" w14:paraId="691A7CF2" w14:textId="77777777" w:rsidTr="00674A9B">
        <w:trPr>
          <w:trHeight w:val="300"/>
        </w:trPr>
        <w:tc>
          <w:tcPr>
            <w:tcW w:w="3724" w:type="dxa"/>
            <w:tcBorders>
              <w:top w:val="nil"/>
              <w:left w:val="single" w:sz="4" w:space="0" w:color="auto"/>
              <w:bottom w:val="single" w:sz="4" w:space="0" w:color="auto"/>
              <w:right w:val="single" w:sz="4" w:space="0" w:color="auto"/>
            </w:tcBorders>
            <w:noWrap/>
            <w:vAlign w:val="bottom"/>
            <w:hideMark/>
          </w:tcPr>
          <w:p w14:paraId="4FF82358" w14:textId="05D85AF3" w:rsidR="00674A9B" w:rsidRPr="0062705A" w:rsidRDefault="00674A9B" w:rsidP="00674A9B">
            <w:pPr>
              <w:rPr>
                <w:rFonts w:ascii="Verdana" w:hAnsi="Verdana" w:cs="Arial"/>
                <w:color w:val="000000"/>
                <w:sz w:val="20"/>
                <w:szCs w:val="20"/>
              </w:rPr>
            </w:pPr>
            <w:r w:rsidRPr="0062705A">
              <w:rPr>
                <w:rFonts w:ascii="Verdana" w:hAnsi="Verdana" w:cs="Arial"/>
                <w:color w:val="000000"/>
                <w:sz w:val="20"/>
                <w:szCs w:val="20"/>
              </w:rPr>
              <w:t>Plataforma elevadora de 18 m</w:t>
            </w:r>
            <w:proofErr w:type="gramStart"/>
            <w:r w:rsidRPr="0062705A">
              <w:rPr>
                <w:rFonts w:ascii="Verdana" w:hAnsi="Verdana" w:cs="Arial"/>
                <w:color w:val="000000"/>
                <w:sz w:val="20"/>
                <w:szCs w:val="20"/>
              </w:rPr>
              <w:t>-  2</w:t>
            </w:r>
            <w:proofErr w:type="gramEnd"/>
          </w:p>
        </w:tc>
        <w:tc>
          <w:tcPr>
            <w:tcW w:w="1018" w:type="dxa"/>
            <w:tcBorders>
              <w:top w:val="nil"/>
              <w:left w:val="nil"/>
              <w:bottom w:val="single" w:sz="4" w:space="0" w:color="auto"/>
              <w:right w:val="single" w:sz="4" w:space="0" w:color="auto"/>
            </w:tcBorders>
            <w:noWrap/>
            <w:vAlign w:val="bottom"/>
            <w:hideMark/>
          </w:tcPr>
          <w:p w14:paraId="7D70BD48" w14:textId="77777777" w:rsidR="00674A9B" w:rsidRPr="0062705A" w:rsidRDefault="00674A9B" w:rsidP="00674A9B">
            <w:pPr>
              <w:rPr>
                <w:rFonts w:ascii="Verdana" w:hAnsi="Verdana"/>
                <w:color w:val="000000"/>
                <w:sz w:val="20"/>
                <w:szCs w:val="20"/>
              </w:rPr>
            </w:pPr>
            <w:r w:rsidRPr="0062705A">
              <w:rPr>
                <w:rFonts w:ascii="Verdana" w:hAnsi="Verdana"/>
                <w:color w:val="000000"/>
                <w:sz w:val="20"/>
                <w:szCs w:val="20"/>
              </w:rPr>
              <w:t> </w:t>
            </w:r>
          </w:p>
        </w:tc>
      </w:tr>
      <w:tr w:rsidR="00674A9B" w:rsidRPr="0062705A" w14:paraId="0713E03F" w14:textId="77777777" w:rsidTr="00674A9B">
        <w:trPr>
          <w:trHeight w:val="300"/>
        </w:trPr>
        <w:tc>
          <w:tcPr>
            <w:tcW w:w="3724" w:type="dxa"/>
            <w:tcBorders>
              <w:top w:val="nil"/>
              <w:left w:val="single" w:sz="4" w:space="0" w:color="auto"/>
              <w:bottom w:val="single" w:sz="4" w:space="0" w:color="auto"/>
              <w:right w:val="single" w:sz="4" w:space="0" w:color="auto"/>
            </w:tcBorders>
            <w:noWrap/>
            <w:vAlign w:val="bottom"/>
            <w:hideMark/>
          </w:tcPr>
          <w:p w14:paraId="3838519E" w14:textId="400CD4DA" w:rsidR="00674A9B" w:rsidRPr="0062705A" w:rsidRDefault="00674A9B" w:rsidP="00674A9B">
            <w:pPr>
              <w:rPr>
                <w:rFonts w:ascii="Verdana" w:hAnsi="Verdana" w:cs="Arial"/>
                <w:color w:val="000000"/>
                <w:sz w:val="20"/>
                <w:szCs w:val="20"/>
              </w:rPr>
            </w:pPr>
            <w:r w:rsidRPr="0062705A">
              <w:rPr>
                <w:rFonts w:ascii="Verdana" w:hAnsi="Verdana" w:cs="Arial"/>
                <w:color w:val="000000"/>
                <w:sz w:val="20"/>
                <w:szCs w:val="20"/>
              </w:rPr>
              <w:t>Plataforma elevadora de 18 m</w:t>
            </w:r>
            <w:proofErr w:type="gramStart"/>
            <w:r w:rsidRPr="0062705A">
              <w:rPr>
                <w:rFonts w:ascii="Verdana" w:hAnsi="Verdana" w:cs="Arial"/>
                <w:color w:val="000000"/>
                <w:sz w:val="20"/>
                <w:szCs w:val="20"/>
              </w:rPr>
              <w:t>-  3</w:t>
            </w:r>
            <w:proofErr w:type="gramEnd"/>
            <w:r w:rsidRPr="0062705A">
              <w:rPr>
                <w:rFonts w:ascii="Verdana" w:hAnsi="Verdana" w:cs="Arial"/>
                <w:color w:val="000000"/>
                <w:sz w:val="20"/>
                <w:szCs w:val="20"/>
              </w:rPr>
              <w:t xml:space="preserve"> </w:t>
            </w:r>
          </w:p>
        </w:tc>
        <w:tc>
          <w:tcPr>
            <w:tcW w:w="1018" w:type="dxa"/>
            <w:tcBorders>
              <w:top w:val="nil"/>
              <w:left w:val="nil"/>
              <w:bottom w:val="single" w:sz="4" w:space="0" w:color="auto"/>
              <w:right w:val="single" w:sz="4" w:space="0" w:color="auto"/>
            </w:tcBorders>
            <w:noWrap/>
            <w:vAlign w:val="bottom"/>
            <w:hideMark/>
          </w:tcPr>
          <w:p w14:paraId="639FDDFB" w14:textId="77777777" w:rsidR="00674A9B" w:rsidRPr="0062705A" w:rsidRDefault="00674A9B" w:rsidP="00674A9B">
            <w:pPr>
              <w:rPr>
                <w:rFonts w:ascii="Verdana" w:hAnsi="Verdana"/>
                <w:color w:val="000000"/>
                <w:sz w:val="20"/>
                <w:szCs w:val="20"/>
              </w:rPr>
            </w:pPr>
            <w:r w:rsidRPr="0062705A">
              <w:rPr>
                <w:rFonts w:ascii="Verdana" w:hAnsi="Verdana"/>
                <w:color w:val="000000"/>
                <w:sz w:val="20"/>
                <w:szCs w:val="20"/>
              </w:rPr>
              <w:t> </w:t>
            </w:r>
          </w:p>
        </w:tc>
      </w:tr>
      <w:tr w:rsidR="00674A9B" w:rsidRPr="0062705A" w14:paraId="7EB562E7" w14:textId="77777777" w:rsidTr="00674A9B">
        <w:trPr>
          <w:trHeight w:val="300"/>
        </w:trPr>
        <w:tc>
          <w:tcPr>
            <w:tcW w:w="3724" w:type="dxa"/>
            <w:tcBorders>
              <w:top w:val="nil"/>
              <w:left w:val="single" w:sz="4" w:space="0" w:color="auto"/>
              <w:bottom w:val="single" w:sz="4" w:space="0" w:color="auto"/>
              <w:right w:val="single" w:sz="4" w:space="0" w:color="auto"/>
            </w:tcBorders>
            <w:noWrap/>
            <w:vAlign w:val="bottom"/>
            <w:hideMark/>
          </w:tcPr>
          <w:p w14:paraId="208E803E" w14:textId="29AFBE2B" w:rsidR="00674A9B" w:rsidRPr="0062705A" w:rsidRDefault="00674A9B" w:rsidP="00674A9B">
            <w:pPr>
              <w:rPr>
                <w:rFonts w:ascii="Verdana" w:hAnsi="Verdana" w:cs="Arial"/>
                <w:color w:val="000000"/>
                <w:sz w:val="20"/>
                <w:szCs w:val="20"/>
              </w:rPr>
            </w:pPr>
            <w:r w:rsidRPr="0062705A">
              <w:rPr>
                <w:rFonts w:ascii="Verdana" w:hAnsi="Verdana" w:cs="Arial"/>
                <w:color w:val="000000"/>
                <w:sz w:val="20"/>
                <w:szCs w:val="20"/>
              </w:rPr>
              <w:t>Plataforma elevadora de 18 m</w:t>
            </w:r>
            <w:proofErr w:type="gramStart"/>
            <w:r w:rsidRPr="0062705A">
              <w:rPr>
                <w:rFonts w:ascii="Verdana" w:hAnsi="Verdana" w:cs="Arial"/>
                <w:color w:val="000000"/>
                <w:sz w:val="20"/>
                <w:szCs w:val="20"/>
              </w:rPr>
              <w:t>-  4</w:t>
            </w:r>
            <w:proofErr w:type="gramEnd"/>
            <w:r w:rsidRPr="0062705A">
              <w:rPr>
                <w:rFonts w:ascii="Verdana" w:hAnsi="Verdana" w:cs="Arial"/>
                <w:color w:val="000000"/>
                <w:sz w:val="20"/>
                <w:szCs w:val="20"/>
              </w:rPr>
              <w:t xml:space="preserve"> </w:t>
            </w:r>
          </w:p>
        </w:tc>
        <w:tc>
          <w:tcPr>
            <w:tcW w:w="1018" w:type="dxa"/>
            <w:tcBorders>
              <w:top w:val="nil"/>
              <w:left w:val="nil"/>
              <w:bottom w:val="single" w:sz="4" w:space="0" w:color="auto"/>
              <w:right w:val="single" w:sz="4" w:space="0" w:color="auto"/>
            </w:tcBorders>
            <w:noWrap/>
            <w:vAlign w:val="bottom"/>
            <w:hideMark/>
          </w:tcPr>
          <w:p w14:paraId="15DA9C93" w14:textId="77777777" w:rsidR="00674A9B" w:rsidRPr="0062705A" w:rsidRDefault="00674A9B" w:rsidP="00674A9B">
            <w:pPr>
              <w:rPr>
                <w:rFonts w:ascii="Verdana" w:hAnsi="Verdana"/>
                <w:color w:val="000000"/>
                <w:sz w:val="20"/>
                <w:szCs w:val="20"/>
              </w:rPr>
            </w:pPr>
            <w:r w:rsidRPr="0062705A">
              <w:rPr>
                <w:rFonts w:ascii="Verdana" w:hAnsi="Verdana"/>
                <w:color w:val="000000"/>
                <w:sz w:val="20"/>
                <w:szCs w:val="20"/>
              </w:rPr>
              <w:t> </w:t>
            </w:r>
          </w:p>
        </w:tc>
      </w:tr>
      <w:tr w:rsidR="00674A9B" w:rsidRPr="0062705A" w14:paraId="24358004" w14:textId="77777777" w:rsidTr="00674A9B">
        <w:trPr>
          <w:trHeight w:val="300"/>
        </w:trPr>
        <w:tc>
          <w:tcPr>
            <w:tcW w:w="3724" w:type="dxa"/>
            <w:tcBorders>
              <w:top w:val="nil"/>
              <w:left w:val="single" w:sz="4" w:space="0" w:color="auto"/>
              <w:bottom w:val="single" w:sz="4" w:space="0" w:color="auto"/>
              <w:right w:val="single" w:sz="4" w:space="0" w:color="auto"/>
            </w:tcBorders>
            <w:noWrap/>
            <w:vAlign w:val="bottom"/>
          </w:tcPr>
          <w:p w14:paraId="0620905B" w14:textId="2A61D4F5" w:rsidR="00674A9B" w:rsidRPr="0062705A" w:rsidRDefault="00674A9B" w:rsidP="00674A9B">
            <w:pPr>
              <w:rPr>
                <w:rFonts w:ascii="Verdana" w:hAnsi="Verdana" w:cs="Arial"/>
                <w:color w:val="000000"/>
                <w:sz w:val="20"/>
                <w:szCs w:val="20"/>
              </w:rPr>
            </w:pPr>
            <w:r w:rsidRPr="0062705A">
              <w:rPr>
                <w:rFonts w:ascii="Verdana" w:hAnsi="Verdana" w:cs="Arial"/>
                <w:color w:val="000000"/>
                <w:sz w:val="20"/>
                <w:szCs w:val="20"/>
              </w:rPr>
              <w:t>Plataforma elevadora de 18 m</w:t>
            </w:r>
            <w:proofErr w:type="gramStart"/>
            <w:r w:rsidRPr="0062705A">
              <w:rPr>
                <w:rFonts w:ascii="Verdana" w:hAnsi="Verdana" w:cs="Arial"/>
                <w:color w:val="000000"/>
                <w:sz w:val="20"/>
                <w:szCs w:val="20"/>
              </w:rPr>
              <w:t>-  5</w:t>
            </w:r>
            <w:proofErr w:type="gramEnd"/>
            <w:r w:rsidRPr="0062705A">
              <w:rPr>
                <w:rFonts w:ascii="Verdana" w:hAnsi="Verdana" w:cs="Arial"/>
                <w:color w:val="000000"/>
                <w:sz w:val="20"/>
                <w:szCs w:val="20"/>
              </w:rPr>
              <w:t xml:space="preserve"> </w:t>
            </w:r>
          </w:p>
        </w:tc>
        <w:tc>
          <w:tcPr>
            <w:tcW w:w="1018" w:type="dxa"/>
            <w:tcBorders>
              <w:top w:val="nil"/>
              <w:left w:val="nil"/>
              <w:bottom w:val="single" w:sz="4" w:space="0" w:color="auto"/>
              <w:right w:val="single" w:sz="4" w:space="0" w:color="auto"/>
            </w:tcBorders>
            <w:noWrap/>
            <w:vAlign w:val="bottom"/>
          </w:tcPr>
          <w:p w14:paraId="2A4E984D" w14:textId="77777777" w:rsidR="00674A9B" w:rsidRPr="0062705A" w:rsidRDefault="00674A9B" w:rsidP="00674A9B">
            <w:pPr>
              <w:rPr>
                <w:rFonts w:ascii="Verdana" w:hAnsi="Verdana"/>
                <w:color w:val="000000"/>
                <w:sz w:val="20"/>
                <w:szCs w:val="20"/>
              </w:rPr>
            </w:pPr>
          </w:p>
        </w:tc>
      </w:tr>
      <w:tr w:rsidR="00674A9B" w:rsidRPr="0062705A" w14:paraId="754DBA1C" w14:textId="77777777" w:rsidTr="00674A9B">
        <w:trPr>
          <w:trHeight w:val="300"/>
        </w:trPr>
        <w:tc>
          <w:tcPr>
            <w:tcW w:w="3724" w:type="dxa"/>
            <w:tcBorders>
              <w:top w:val="nil"/>
              <w:left w:val="single" w:sz="4" w:space="0" w:color="auto"/>
              <w:bottom w:val="single" w:sz="4" w:space="0" w:color="auto"/>
              <w:right w:val="single" w:sz="4" w:space="0" w:color="auto"/>
            </w:tcBorders>
            <w:noWrap/>
            <w:vAlign w:val="bottom"/>
          </w:tcPr>
          <w:p w14:paraId="4B488E59" w14:textId="650434AD" w:rsidR="00674A9B" w:rsidRPr="0062705A" w:rsidRDefault="00674A9B" w:rsidP="00674A9B">
            <w:pPr>
              <w:rPr>
                <w:rFonts w:ascii="Verdana" w:hAnsi="Verdana" w:cs="Arial"/>
                <w:color w:val="000000"/>
                <w:sz w:val="20"/>
                <w:szCs w:val="20"/>
              </w:rPr>
            </w:pPr>
            <w:r w:rsidRPr="0062705A">
              <w:rPr>
                <w:rFonts w:ascii="Verdana" w:hAnsi="Verdana" w:cs="Arial"/>
                <w:color w:val="000000"/>
                <w:sz w:val="20"/>
                <w:szCs w:val="20"/>
              </w:rPr>
              <w:t>Plataforma elevadora de 18 m</w:t>
            </w:r>
            <w:proofErr w:type="gramStart"/>
            <w:r w:rsidRPr="0062705A">
              <w:rPr>
                <w:rFonts w:ascii="Verdana" w:hAnsi="Verdana" w:cs="Arial"/>
                <w:color w:val="000000"/>
                <w:sz w:val="20"/>
                <w:szCs w:val="20"/>
              </w:rPr>
              <w:t>-  6</w:t>
            </w:r>
            <w:proofErr w:type="gramEnd"/>
          </w:p>
        </w:tc>
        <w:tc>
          <w:tcPr>
            <w:tcW w:w="1018" w:type="dxa"/>
            <w:tcBorders>
              <w:top w:val="nil"/>
              <w:left w:val="nil"/>
              <w:bottom w:val="single" w:sz="4" w:space="0" w:color="auto"/>
              <w:right w:val="single" w:sz="4" w:space="0" w:color="auto"/>
            </w:tcBorders>
            <w:noWrap/>
            <w:vAlign w:val="bottom"/>
          </w:tcPr>
          <w:p w14:paraId="3989C4C0" w14:textId="77777777" w:rsidR="00674A9B" w:rsidRPr="0062705A" w:rsidRDefault="00674A9B" w:rsidP="00674A9B">
            <w:pPr>
              <w:rPr>
                <w:rFonts w:ascii="Verdana" w:hAnsi="Verdana"/>
                <w:color w:val="000000"/>
                <w:sz w:val="20"/>
                <w:szCs w:val="20"/>
              </w:rPr>
            </w:pPr>
          </w:p>
        </w:tc>
      </w:tr>
      <w:tr w:rsidR="00674A9B" w:rsidRPr="0062705A" w14:paraId="628AA6F2" w14:textId="77777777" w:rsidTr="00674A9B">
        <w:trPr>
          <w:trHeight w:val="300"/>
        </w:trPr>
        <w:tc>
          <w:tcPr>
            <w:tcW w:w="3724" w:type="dxa"/>
            <w:tcBorders>
              <w:top w:val="nil"/>
              <w:left w:val="single" w:sz="4" w:space="0" w:color="auto"/>
              <w:bottom w:val="single" w:sz="4" w:space="0" w:color="auto"/>
              <w:right w:val="single" w:sz="4" w:space="0" w:color="auto"/>
            </w:tcBorders>
            <w:noWrap/>
            <w:vAlign w:val="bottom"/>
          </w:tcPr>
          <w:p w14:paraId="5D5FE75C" w14:textId="75B89567" w:rsidR="00674A9B" w:rsidRPr="0062705A" w:rsidRDefault="00674A9B" w:rsidP="00674A9B">
            <w:pPr>
              <w:rPr>
                <w:rFonts w:ascii="Verdana" w:hAnsi="Verdana" w:cs="Arial"/>
                <w:color w:val="000000"/>
                <w:sz w:val="20"/>
                <w:szCs w:val="20"/>
              </w:rPr>
            </w:pPr>
            <w:r w:rsidRPr="0062705A">
              <w:rPr>
                <w:rFonts w:ascii="Verdana" w:hAnsi="Verdana" w:cs="Arial"/>
                <w:color w:val="000000"/>
                <w:sz w:val="20"/>
                <w:szCs w:val="20"/>
              </w:rPr>
              <w:lastRenderedPageBreak/>
              <w:t>Plataforma elevadora de 18 m</w:t>
            </w:r>
            <w:proofErr w:type="gramStart"/>
            <w:r w:rsidRPr="0062705A">
              <w:rPr>
                <w:rFonts w:ascii="Verdana" w:hAnsi="Verdana" w:cs="Arial"/>
                <w:color w:val="000000"/>
                <w:sz w:val="20"/>
                <w:szCs w:val="20"/>
              </w:rPr>
              <w:t>-  7</w:t>
            </w:r>
            <w:proofErr w:type="gramEnd"/>
            <w:r w:rsidRPr="0062705A">
              <w:rPr>
                <w:rFonts w:ascii="Verdana" w:hAnsi="Verdana" w:cs="Arial"/>
                <w:color w:val="000000"/>
                <w:sz w:val="20"/>
                <w:szCs w:val="20"/>
              </w:rPr>
              <w:t xml:space="preserve"> </w:t>
            </w:r>
          </w:p>
        </w:tc>
        <w:tc>
          <w:tcPr>
            <w:tcW w:w="1018" w:type="dxa"/>
            <w:tcBorders>
              <w:top w:val="nil"/>
              <w:left w:val="nil"/>
              <w:bottom w:val="single" w:sz="4" w:space="0" w:color="auto"/>
              <w:right w:val="single" w:sz="4" w:space="0" w:color="auto"/>
            </w:tcBorders>
            <w:noWrap/>
            <w:vAlign w:val="bottom"/>
          </w:tcPr>
          <w:p w14:paraId="433BA736" w14:textId="77777777" w:rsidR="00674A9B" w:rsidRPr="0062705A" w:rsidRDefault="00674A9B" w:rsidP="00674A9B">
            <w:pPr>
              <w:rPr>
                <w:rFonts w:ascii="Verdana" w:hAnsi="Verdana"/>
                <w:color w:val="000000"/>
                <w:sz w:val="20"/>
                <w:szCs w:val="20"/>
              </w:rPr>
            </w:pPr>
          </w:p>
        </w:tc>
      </w:tr>
      <w:tr w:rsidR="00674A9B" w:rsidRPr="0062705A" w14:paraId="30C14B1F" w14:textId="77777777" w:rsidTr="00674A9B">
        <w:trPr>
          <w:trHeight w:val="101"/>
        </w:trPr>
        <w:tc>
          <w:tcPr>
            <w:tcW w:w="3724" w:type="dxa"/>
            <w:tcBorders>
              <w:top w:val="nil"/>
              <w:left w:val="single" w:sz="4" w:space="0" w:color="auto"/>
              <w:bottom w:val="single" w:sz="4" w:space="0" w:color="auto"/>
              <w:right w:val="single" w:sz="4" w:space="0" w:color="auto"/>
            </w:tcBorders>
            <w:noWrap/>
            <w:vAlign w:val="bottom"/>
            <w:hideMark/>
          </w:tcPr>
          <w:p w14:paraId="0FA03E45" w14:textId="07F8A285" w:rsidR="00674A9B" w:rsidRPr="0062705A" w:rsidRDefault="00674A9B" w:rsidP="00674A9B">
            <w:pPr>
              <w:rPr>
                <w:rFonts w:ascii="Verdana" w:hAnsi="Verdana" w:cs="Arial"/>
                <w:color w:val="000000"/>
                <w:sz w:val="20"/>
                <w:szCs w:val="20"/>
              </w:rPr>
            </w:pPr>
            <w:r w:rsidRPr="0062705A">
              <w:rPr>
                <w:rFonts w:ascii="Verdana" w:hAnsi="Verdana" w:cs="Arial"/>
                <w:color w:val="000000"/>
                <w:sz w:val="20"/>
                <w:szCs w:val="20"/>
              </w:rPr>
              <w:t>Plataforma elevadora de 18 m</w:t>
            </w:r>
            <w:proofErr w:type="gramStart"/>
            <w:r w:rsidRPr="0062705A">
              <w:rPr>
                <w:rFonts w:ascii="Verdana" w:hAnsi="Verdana" w:cs="Arial"/>
                <w:color w:val="000000"/>
                <w:sz w:val="20"/>
                <w:szCs w:val="20"/>
              </w:rPr>
              <w:t>-  8</w:t>
            </w:r>
            <w:proofErr w:type="gramEnd"/>
            <w:r w:rsidRPr="0062705A">
              <w:rPr>
                <w:rFonts w:ascii="Verdana" w:hAnsi="Verdana" w:cs="Arial"/>
                <w:color w:val="000000"/>
                <w:sz w:val="20"/>
                <w:szCs w:val="20"/>
              </w:rPr>
              <w:t xml:space="preserve"> </w:t>
            </w:r>
          </w:p>
        </w:tc>
        <w:tc>
          <w:tcPr>
            <w:tcW w:w="1018" w:type="dxa"/>
            <w:tcBorders>
              <w:top w:val="nil"/>
              <w:left w:val="nil"/>
              <w:bottom w:val="single" w:sz="4" w:space="0" w:color="auto"/>
              <w:right w:val="single" w:sz="4" w:space="0" w:color="auto"/>
            </w:tcBorders>
            <w:noWrap/>
            <w:vAlign w:val="bottom"/>
            <w:hideMark/>
          </w:tcPr>
          <w:p w14:paraId="11818468" w14:textId="77777777" w:rsidR="00674A9B" w:rsidRPr="0062705A" w:rsidRDefault="00674A9B" w:rsidP="00674A9B">
            <w:pPr>
              <w:rPr>
                <w:rFonts w:ascii="Verdana" w:hAnsi="Verdana"/>
                <w:color w:val="000000"/>
                <w:sz w:val="20"/>
                <w:szCs w:val="20"/>
              </w:rPr>
            </w:pPr>
            <w:r w:rsidRPr="0062705A">
              <w:rPr>
                <w:rFonts w:ascii="Verdana" w:hAnsi="Verdana"/>
                <w:color w:val="000000"/>
                <w:sz w:val="20"/>
                <w:szCs w:val="20"/>
              </w:rPr>
              <w:t> </w:t>
            </w:r>
          </w:p>
        </w:tc>
      </w:tr>
    </w:tbl>
    <w:p w14:paraId="4D44CD79" w14:textId="77777777" w:rsidR="00674A9B" w:rsidRPr="0062705A" w:rsidRDefault="00674A9B" w:rsidP="00674A9B">
      <w:pPr>
        <w:pStyle w:val="Textindependent2"/>
        <w:shd w:val="clear" w:color="auto" w:fill="FFFFFF" w:themeFill="background1"/>
        <w:tabs>
          <w:tab w:val="left" w:pos="709"/>
          <w:tab w:val="left" w:pos="1134"/>
          <w:tab w:val="left" w:pos="1702"/>
          <w:tab w:val="left" w:pos="8363"/>
        </w:tabs>
        <w:ind w:right="-1"/>
        <w:rPr>
          <w:rFonts w:ascii="Verdana" w:hAnsi="Verdana" w:cs="Arial"/>
          <w:sz w:val="20"/>
        </w:rPr>
      </w:pPr>
    </w:p>
    <w:p w14:paraId="638B7984" w14:textId="77777777" w:rsidR="00674A9B" w:rsidRPr="0062705A" w:rsidRDefault="00674A9B" w:rsidP="00674A9B">
      <w:pPr>
        <w:pStyle w:val="Pargrafdellista"/>
        <w:ind w:left="0" w:right="-1"/>
        <w:jc w:val="both"/>
        <w:rPr>
          <w:rFonts w:ascii="Verdana" w:hAnsi="Verdana" w:cs="Arial"/>
        </w:rPr>
      </w:pPr>
      <w:r w:rsidRPr="0062705A">
        <w:rPr>
          <w:rFonts w:ascii="Verdana" w:hAnsi="Verdana" w:cs="Arial"/>
        </w:rPr>
        <w:t>En cas de resultar adjudicatària, ens comprometem a presentar les fitxes tècniques, els seus certificats i inspeccions en vigència (ITV, marcatge CE), permís de circulació, homologacions, assegurances o qualsevol altra documentació que acrediti les característiques dels vehicles oferts en el moment en que siguem requerits.</w:t>
      </w:r>
    </w:p>
    <w:p w14:paraId="1D68EADF" w14:textId="77777777" w:rsidR="00986234" w:rsidRPr="0062705A" w:rsidRDefault="00986234" w:rsidP="00986234">
      <w:pPr>
        <w:jc w:val="both"/>
        <w:rPr>
          <w:rFonts w:ascii="Verdana" w:hAnsi="Verdana"/>
          <w:b/>
          <w:bCs/>
          <w:sz w:val="20"/>
          <w:szCs w:val="20"/>
          <w:u w:val="single"/>
          <w:lang w:val="ca-ES"/>
        </w:rPr>
      </w:pPr>
    </w:p>
    <w:tbl>
      <w:tblPr>
        <w:tblStyle w:val="Taulaambquadrcula"/>
        <w:tblW w:w="9923" w:type="dxa"/>
        <w:tblInd w:w="108" w:type="dxa"/>
        <w:tblLook w:val="04A0" w:firstRow="1" w:lastRow="0" w:firstColumn="1" w:lastColumn="0" w:noHBand="0" w:noVBand="1"/>
      </w:tblPr>
      <w:tblGrid>
        <w:gridCol w:w="9923"/>
      </w:tblGrid>
      <w:tr w:rsidR="00674A9B" w:rsidRPr="0062705A" w14:paraId="79080D7E" w14:textId="77777777" w:rsidTr="00E71AC6">
        <w:tc>
          <w:tcPr>
            <w:tcW w:w="9923" w:type="dxa"/>
            <w:tcBorders>
              <w:top w:val="nil"/>
              <w:left w:val="nil"/>
              <w:bottom w:val="nil"/>
              <w:right w:val="nil"/>
            </w:tcBorders>
          </w:tcPr>
          <w:p w14:paraId="07C243B5" w14:textId="77777777" w:rsidR="00500F51" w:rsidRPr="0062705A" w:rsidRDefault="00500F51" w:rsidP="00E71AC6">
            <w:pPr>
              <w:rPr>
                <w:rFonts w:ascii="Verdana" w:hAnsi="Verdana"/>
                <w:i/>
                <w:iCs/>
                <w:sz w:val="20"/>
                <w:szCs w:val="20"/>
              </w:rPr>
            </w:pPr>
          </w:p>
          <w:p w14:paraId="42AC2D74" w14:textId="2905DEF8" w:rsidR="00500F51" w:rsidRPr="0062705A" w:rsidRDefault="00500F51" w:rsidP="00E71AC6">
            <w:pPr>
              <w:rPr>
                <w:rFonts w:ascii="Verdana" w:hAnsi="Verdana"/>
                <w:strike/>
                <w:sz w:val="20"/>
                <w:szCs w:val="20"/>
              </w:rPr>
            </w:pPr>
            <w:r w:rsidRPr="0062705A">
              <w:rPr>
                <w:rFonts w:ascii="Verdana" w:hAnsi="Verdana" w:cs="Arial"/>
                <w:b/>
                <w:snapToGrid w:val="0"/>
                <w:sz w:val="20"/>
                <w:szCs w:val="20"/>
                <w:lang w:eastAsia="es-ES"/>
              </w:rPr>
              <w:t>ADVERTÈNCIA:</w:t>
            </w:r>
            <w:r w:rsidRPr="0062705A">
              <w:rPr>
                <w:rFonts w:ascii="Verdana" w:hAnsi="Verdana" w:cs="Arial"/>
                <w:b/>
                <w:sz w:val="20"/>
                <w:szCs w:val="20"/>
              </w:rPr>
              <w:t xml:space="preserve"> </w:t>
            </w:r>
            <w:proofErr w:type="spellStart"/>
            <w:r w:rsidRPr="0062705A">
              <w:rPr>
                <w:rFonts w:ascii="Verdana" w:hAnsi="Verdana" w:cs="Arial"/>
                <w:b/>
                <w:sz w:val="20"/>
                <w:szCs w:val="20"/>
              </w:rPr>
              <w:t>Aquest</w:t>
            </w:r>
            <w:proofErr w:type="spellEnd"/>
            <w:r w:rsidRPr="0062705A">
              <w:rPr>
                <w:rFonts w:ascii="Verdana" w:hAnsi="Verdana" w:cs="Arial"/>
                <w:b/>
                <w:sz w:val="20"/>
                <w:szCs w:val="20"/>
              </w:rPr>
              <w:t xml:space="preserve"> </w:t>
            </w:r>
            <w:proofErr w:type="spellStart"/>
            <w:r w:rsidRPr="0062705A">
              <w:rPr>
                <w:rFonts w:ascii="Verdana" w:hAnsi="Verdana" w:cs="Arial"/>
                <w:b/>
                <w:sz w:val="20"/>
                <w:szCs w:val="20"/>
              </w:rPr>
              <w:t>annex</w:t>
            </w:r>
            <w:proofErr w:type="spellEnd"/>
            <w:r w:rsidRPr="0062705A">
              <w:rPr>
                <w:rFonts w:ascii="Verdana" w:hAnsi="Verdana" w:cs="Arial"/>
                <w:b/>
                <w:sz w:val="20"/>
                <w:szCs w:val="20"/>
              </w:rPr>
              <w:t xml:space="preserve"> i la </w:t>
            </w:r>
            <w:proofErr w:type="spellStart"/>
            <w:r w:rsidRPr="0062705A">
              <w:rPr>
                <w:rFonts w:ascii="Verdana" w:hAnsi="Verdana" w:cs="Arial"/>
                <w:b/>
                <w:sz w:val="20"/>
                <w:szCs w:val="20"/>
              </w:rPr>
              <w:t>documentació</w:t>
            </w:r>
            <w:proofErr w:type="spellEnd"/>
            <w:r w:rsidRPr="0062705A">
              <w:rPr>
                <w:rFonts w:ascii="Verdana" w:hAnsi="Verdana" w:cs="Arial"/>
                <w:b/>
                <w:sz w:val="20"/>
                <w:szCs w:val="20"/>
              </w:rPr>
              <w:t xml:space="preserve"> acreditativa, si </w:t>
            </w:r>
            <w:proofErr w:type="spellStart"/>
            <w:r w:rsidRPr="0062705A">
              <w:rPr>
                <w:rFonts w:ascii="Verdana" w:hAnsi="Verdana" w:cs="Arial"/>
                <w:b/>
                <w:sz w:val="20"/>
                <w:szCs w:val="20"/>
              </w:rPr>
              <w:t>escau</w:t>
            </w:r>
            <w:proofErr w:type="spellEnd"/>
            <w:r w:rsidRPr="0062705A">
              <w:rPr>
                <w:rFonts w:ascii="Verdana" w:hAnsi="Verdana" w:cs="Arial"/>
                <w:b/>
                <w:sz w:val="20"/>
                <w:szCs w:val="20"/>
              </w:rPr>
              <w:t xml:space="preserve">, </w:t>
            </w:r>
            <w:proofErr w:type="spellStart"/>
            <w:r w:rsidRPr="0062705A">
              <w:rPr>
                <w:rFonts w:ascii="Verdana" w:hAnsi="Verdana" w:cs="Arial"/>
                <w:b/>
                <w:sz w:val="20"/>
                <w:szCs w:val="20"/>
              </w:rPr>
              <w:t>s’ha</w:t>
            </w:r>
            <w:proofErr w:type="spellEnd"/>
            <w:r w:rsidRPr="0062705A">
              <w:rPr>
                <w:rFonts w:ascii="Verdana" w:hAnsi="Verdana" w:cs="Arial"/>
                <w:b/>
                <w:sz w:val="20"/>
                <w:szCs w:val="20"/>
              </w:rPr>
              <w:t xml:space="preserve"> de presentar </w:t>
            </w:r>
            <w:proofErr w:type="spellStart"/>
            <w:r w:rsidRPr="0062705A">
              <w:rPr>
                <w:rFonts w:ascii="Verdana" w:hAnsi="Verdana" w:cs="Arial"/>
                <w:b/>
                <w:sz w:val="20"/>
                <w:szCs w:val="20"/>
              </w:rPr>
              <w:t>únicament</w:t>
            </w:r>
            <w:proofErr w:type="spellEnd"/>
            <w:r w:rsidRPr="0062705A">
              <w:rPr>
                <w:rFonts w:ascii="Verdana" w:hAnsi="Verdana" w:cs="Arial"/>
                <w:b/>
                <w:sz w:val="20"/>
                <w:szCs w:val="20"/>
              </w:rPr>
              <w:t xml:space="preserve"> en el SOBRE ELECTRÒNIC </w:t>
            </w:r>
            <w:r w:rsidR="00674A9B" w:rsidRPr="0062705A">
              <w:rPr>
                <w:rFonts w:ascii="Verdana" w:hAnsi="Verdana" w:cs="Arial"/>
                <w:b/>
                <w:sz w:val="20"/>
                <w:szCs w:val="20"/>
              </w:rPr>
              <w:t>B</w:t>
            </w:r>
            <w:r w:rsidRPr="0062705A">
              <w:rPr>
                <w:rFonts w:ascii="Verdana" w:hAnsi="Verdana" w:cs="Arial"/>
                <w:b/>
                <w:sz w:val="20"/>
                <w:szCs w:val="20"/>
              </w:rPr>
              <w:t xml:space="preserve"> (oferta i </w:t>
            </w:r>
            <w:proofErr w:type="spellStart"/>
            <w:r w:rsidRPr="0062705A">
              <w:rPr>
                <w:rFonts w:ascii="Verdana" w:hAnsi="Verdana" w:cs="Arial"/>
                <w:b/>
                <w:sz w:val="20"/>
                <w:szCs w:val="20"/>
              </w:rPr>
              <w:t>criteris</w:t>
            </w:r>
            <w:proofErr w:type="spellEnd"/>
            <w:r w:rsidRPr="0062705A">
              <w:rPr>
                <w:rFonts w:ascii="Verdana" w:hAnsi="Verdana" w:cs="Arial"/>
                <w:b/>
                <w:sz w:val="20"/>
                <w:szCs w:val="20"/>
              </w:rPr>
              <w:t xml:space="preserve"> </w:t>
            </w:r>
            <w:proofErr w:type="spellStart"/>
            <w:r w:rsidRPr="0062705A">
              <w:rPr>
                <w:rFonts w:ascii="Verdana" w:hAnsi="Verdana" w:cs="Arial"/>
                <w:b/>
                <w:sz w:val="20"/>
                <w:szCs w:val="20"/>
              </w:rPr>
              <w:t>automàtics</w:t>
            </w:r>
            <w:proofErr w:type="spellEnd"/>
            <w:r w:rsidRPr="0062705A">
              <w:rPr>
                <w:rFonts w:ascii="Verdana" w:hAnsi="Verdana" w:cs="Arial"/>
                <w:b/>
                <w:sz w:val="20"/>
                <w:szCs w:val="20"/>
              </w:rPr>
              <w:t>).</w:t>
            </w:r>
          </w:p>
          <w:p w14:paraId="6258858B" w14:textId="77777777" w:rsidR="00500F51" w:rsidRPr="0062705A" w:rsidRDefault="00500F51" w:rsidP="00E71AC6">
            <w:pPr>
              <w:rPr>
                <w:rFonts w:ascii="Verdana" w:hAnsi="Verdana"/>
                <w:sz w:val="20"/>
                <w:szCs w:val="20"/>
              </w:rPr>
            </w:pPr>
          </w:p>
        </w:tc>
      </w:tr>
    </w:tbl>
    <w:p w14:paraId="44FA9F79" w14:textId="77777777" w:rsidR="00500F51" w:rsidRPr="0062705A" w:rsidRDefault="00500F51" w:rsidP="00500F51">
      <w:pPr>
        <w:rPr>
          <w:rFonts w:ascii="Verdana" w:hAnsi="Verdana" w:cs="Arial"/>
          <w:i/>
          <w:snapToGrid w:val="0"/>
          <w:sz w:val="20"/>
          <w:szCs w:val="20"/>
          <w:lang w:eastAsia="es-ES"/>
        </w:rPr>
      </w:pPr>
    </w:p>
    <w:p w14:paraId="5DC4B2CE" w14:textId="77777777" w:rsidR="00500F51" w:rsidRPr="0062705A" w:rsidRDefault="00500F51" w:rsidP="00500F51">
      <w:pPr>
        <w:rPr>
          <w:rFonts w:ascii="Verdana" w:hAnsi="Verdana" w:cs="Arial"/>
          <w:i/>
          <w:snapToGrid w:val="0"/>
          <w:sz w:val="20"/>
          <w:szCs w:val="20"/>
          <w:lang w:eastAsia="es-ES"/>
        </w:rPr>
      </w:pPr>
    </w:p>
    <w:p w14:paraId="5E0C7E79" w14:textId="77777777" w:rsidR="00500F51" w:rsidRPr="0062705A" w:rsidRDefault="00500F51" w:rsidP="00500F51">
      <w:pPr>
        <w:rPr>
          <w:rFonts w:ascii="Verdana" w:hAnsi="Verdana" w:cs="Arial"/>
          <w:i/>
          <w:snapToGrid w:val="0"/>
          <w:sz w:val="20"/>
          <w:szCs w:val="20"/>
          <w:lang w:eastAsia="es-ES"/>
        </w:rPr>
      </w:pPr>
    </w:p>
    <w:p w14:paraId="205CC88B" w14:textId="77777777" w:rsidR="00500F51" w:rsidRPr="0062705A" w:rsidRDefault="00500F51" w:rsidP="00500F51">
      <w:pPr>
        <w:rPr>
          <w:rFonts w:ascii="Verdana" w:hAnsi="Verdana" w:cs="Arial"/>
          <w:i/>
          <w:snapToGrid w:val="0"/>
          <w:sz w:val="20"/>
          <w:szCs w:val="20"/>
          <w:lang w:eastAsia="es-ES"/>
        </w:rPr>
      </w:pPr>
    </w:p>
    <w:p w14:paraId="22863525" w14:textId="77777777" w:rsidR="00500F51" w:rsidRPr="0062705A" w:rsidRDefault="00500F51" w:rsidP="00500F51">
      <w:pPr>
        <w:rPr>
          <w:rFonts w:ascii="Verdana" w:hAnsi="Verdana" w:cs="Arial"/>
          <w:i/>
          <w:snapToGrid w:val="0"/>
          <w:sz w:val="20"/>
          <w:szCs w:val="20"/>
          <w:lang w:eastAsia="es-ES"/>
        </w:rPr>
      </w:pPr>
      <w:r w:rsidRPr="0062705A">
        <w:rPr>
          <w:rFonts w:ascii="Verdana" w:hAnsi="Verdana" w:cs="Arial"/>
          <w:i/>
          <w:snapToGrid w:val="0"/>
          <w:sz w:val="20"/>
          <w:szCs w:val="20"/>
          <w:lang w:eastAsia="es-ES"/>
        </w:rPr>
        <w:t xml:space="preserve"> [Signatura </w:t>
      </w:r>
      <w:proofErr w:type="spellStart"/>
      <w:r w:rsidRPr="0062705A">
        <w:rPr>
          <w:rFonts w:ascii="Verdana" w:hAnsi="Verdana" w:cs="Arial"/>
          <w:i/>
          <w:snapToGrid w:val="0"/>
          <w:sz w:val="20"/>
          <w:szCs w:val="20"/>
          <w:lang w:eastAsia="es-ES"/>
        </w:rPr>
        <w:t>electrònica</w:t>
      </w:r>
      <w:proofErr w:type="spellEnd"/>
      <w:r w:rsidRPr="0062705A">
        <w:rPr>
          <w:rFonts w:ascii="Verdana" w:hAnsi="Verdana" w:cs="Arial"/>
          <w:i/>
          <w:snapToGrid w:val="0"/>
          <w:sz w:val="20"/>
          <w:szCs w:val="20"/>
          <w:lang w:eastAsia="es-ES"/>
        </w:rPr>
        <w:t>]</w:t>
      </w:r>
    </w:p>
    <w:p w14:paraId="11B18C35" w14:textId="77777777" w:rsidR="00500F51" w:rsidRPr="0062705A" w:rsidRDefault="00500F51" w:rsidP="00500F51">
      <w:pPr>
        <w:spacing w:after="200" w:line="276" w:lineRule="auto"/>
        <w:rPr>
          <w:rFonts w:ascii="Verdana" w:hAnsi="Verdana" w:cs="Arial"/>
          <w:i/>
          <w:snapToGrid w:val="0"/>
          <w:sz w:val="20"/>
          <w:szCs w:val="20"/>
          <w:lang w:eastAsia="es-ES"/>
        </w:rPr>
      </w:pPr>
      <w:r w:rsidRPr="0062705A">
        <w:rPr>
          <w:rFonts w:ascii="Verdana" w:hAnsi="Verdana" w:cs="Arial"/>
          <w:i/>
          <w:snapToGrid w:val="0"/>
          <w:sz w:val="20"/>
          <w:szCs w:val="20"/>
          <w:lang w:eastAsia="es-ES"/>
        </w:rPr>
        <w:br w:type="page"/>
      </w:r>
    </w:p>
    <w:p w14:paraId="635C96D5" w14:textId="77777777" w:rsidR="00500F51" w:rsidRPr="0020628A" w:rsidRDefault="00500F51" w:rsidP="00500F51">
      <w:pPr>
        <w:rPr>
          <w:rFonts w:ascii="Verdana" w:hAnsi="Verdana" w:cs="Arial"/>
          <w:b/>
          <w:snapToGrid w:val="0"/>
          <w:sz w:val="20"/>
          <w:szCs w:val="20"/>
          <w:lang w:eastAsia="es-ES"/>
        </w:rPr>
      </w:pPr>
    </w:p>
    <w:p w14:paraId="2CCFA679" w14:textId="65F0592E" w:rsidR="003D7271" w:rsidRPr="0020628A" w:rsidRDefault="003D7271" w:rsidP="003D7271">
      <w:pPr>
        <w:spacing w:after="240"/>
        <w:jc w:val="center"/>
        <w:rPr>
          <w:rFonts w:ascii="Verdana" w:hAnsi="Verdana" w:cs="Arial"/>
          <w:b/>
          <w:sz w:val="20"/>
          <w:szCs w:val="20"/>
        </w:rPr>
      </w:pPr>
      <w:r w:rsidRPr="0020628A">
        <w:rPr>
          <w:rFonts w:ascii="Verdana" w:hAnsi="Verdana" w:cs="Arial"/>
          <w:b/>
          <w:sz w:val="20"/>
          <w:szCs w:val="20"/>
          <w:u w:val="single"/>
        </w:rPr>
        <w:t xml:space="preserve">ANNEX </w:t>
      </w:r>
      <w:proofErr w:type="gramStart"/>
      <w:r w:rsidRPr="0020628A">
        <w:rPr>
          <w:rFonts w:ascii="Verdana" w:hAnsi="Verdana" w:cs="Arial"/>
          <w:b/>
          <w:sz w:val="20"/>
          <w:szCs w:val="20"/>
          <w:u w:val="single"/>
        </w:rPr>
        <w:t>7</w:t>
      </w:r>
      <w:r w:rsidRPr="0020628A">
        <w:rPr>
          <w:rFonts w:ascii="Verdana" w:hAnsi="Verdana" w:cs="Arial"/>
          <w:b/>
          <w:sz w:val="20"/>
          <w:szCs w:val="20"/>
        </w:rPr>
        <w:t xml:space="preserve"> </w:t>
      </w:r>
      <w:r>
        <w:rPr>
          <w:rFonts w:ascii="Verdana" w:hAnsi="Verdana" w:cs="Arial"/>
          <w:b/>
          <w:sz w:val="20"/>
          <w:szCs w:val="20"/>
        </w:rPr>
        <w:t xml:space="preserve"> -</w:t>
      </w:r>
      <w:proofErr w:type="gramEnd"/>
      <w:r>
        <w:rPr>
          <w:rFonts w:ascii="Verdana" w:hAnsi="Verdana" w:cs="Arial"/>
          <w:b/>
          <w:sz w:val="20"/>
          <w:szCs w:val="20"/>
        </w:rPr>
        <w:t xml:space="preserve"> LOT 2</w:t>
      </w:r>
    </w:p>
    <w:p w14:paraId="35322E73" w14:textId="2555423F" w:rsidR="003D7271" w:rsidRPr="0020628A" w:rsidRDefault="003D7271" w:rsidP="003D7271">
      <w:pPr>
        <w:spacing w:after="240"/>
        <w:jc w:val="center"/>
        <w:rPr>
          <w:rFonts w:ascii="Verdana" w:hAnsi="Verdana" w:cs="Arial"/>
          <w:b/>
          <w:sz w:val="20"/>
          <w:szCs w:val="20"/>
        </w:rPr>
      </w:pPr>
      <w:r w:rsidRPr="0020628A">
        <w:rPr>
          <w:rFonts w:ascii="Verdana" w:hAnsi="Verdana" w:cs="Arial"/>
          <w:b/>
          <w:sz w:val="20"/>
          <w:szCs w:val="20"/>
        </w:rPr>
        <w:t xml:space="preserve">OFERTA ECONÒMICA I DE CRITERIS D’ADJUDICACIÓ AUTOMÀTICS (Sobre </w:t>
      </w:r>
      <w:proofErr w:type="spellStart"/>
      <w:r w:rsidRPr="0020628A">
        <w:rPr>
          <w:rFonts w:ascii="Verdana" w:hAnsi="Verdana" w:cs="Arial"/>
          <w:b/>
          <w:sz w:val="20"/>
          <w:szCs w:val="20"/>
        </w:rPr>
        <w:t>electrònic</w:t>
      </w:r>
      <w:proofErr w:type="spellEnd"/>
      <w:r w:rsidRPr="0020628A">
        <w:rPr>
          <w:rFonts w:ascii="Verdana" w:hAnsi="Verdana" w:cs="Arial"/>
          <w:b/>
          <w:sz w:val="20"/>
          <w:szCs w:val="20"/>
        </w:rPr>
        <w:t xml:space="preserve"> </w:t>
      </w:r>
      <w:r w:rsidR="00C13418">
        <w:rPr>
          <w:rFonts w:ascii="Verdana" w:hAnsi="Verdana" w:cs="Arial"/>
          <w:b/>
          <w:sz w:val="20"/>
          <w:szCs w:val="20"/>
        </w:rPr>
        <w:t>B</w:t>
      </w:r>
      <w:r w:rsidRPr="0020628A">
        <w:rPr>
          <w:rFonts w:ascii="Verdana" w:hAnsi="Verdana" w:cs="Arial"/>
          <w:b/>
          <w:sz w:val="20"/>
          <w:szCs w:val="20"/>
        </w:rPr>
        <w:t>)</w:t>
      </w:r>
    </w:p>
    <w:p w14:paraId="612CB7FC" w14:textId="77777777" w:rsidR="003D7271" w:rsidRPr="0020628A" w:rsidRDefault="003D7271" w:rsidP="003D7271">
      <w:pPr>
        <w:jc w:val="center"/>
        <w:rPr>
          <w:rFonts w:ascii="Verdana" w:hAnsi="Verdana"/>
          <w:sz w:val="20"/>
          <w:szCs w:val="20"/>
        </w:rPr>
      </w:pPr>
    </w:p>
    <w:p w14:paraId="0B9B1FF5" w14:textId="77777777" w:rsidR="003D7271" w:rsidRPr="0020628A" w:rsidRDefault="003D7271" w:rsidP="003D7271">
      <w:pPr>
        <w:rPr>
          <w:rFonts w:ascii="Verdana" w:hAnsi="Verdana"/>
          <w:sz w:val="20"/>
          <w:szCs w:val="20"/>
        </w:rPr>
      </w:pPr>
    </w:p>
    <w:p w14:paraId="5925B293" w14:textId="72DDED69" w:rsidR="003D7271" w:rsidRPr="002C5C67" w:rsidRDefault="003D7271" w:rsidP="003D7271">
      <w:pPr>
        <w:jc w:val="both"/>
        <w:rPr>
          <w:rFonts w:ascii="Verdana" w:hAnsi="Verdana"/>
          <w:snapToGrid w:val="0"/>
          <w:sz w:val="20"/>
          <w:szCs w:val="20"/>
          <w:lang w:eastAsia="es-ES"/>
        </w:rPr>
      </w:pPr>
      <w:r w:rsidRPr="0020628A">
        <w:rPr>
          <w:rFonts w:ascii="Verdana" w:hAnsi="Verdana"/>
          <w:sz w:val="20"/>
          <w:szCs w:val="20"/>
        </w:rPr>
        <w:t xml:space="preserve">El/la </w:t>
      </w:r>
      <w:proofErr w:type="spellStart"/>
      <w:r w:rsidRPr="0020628A">
        <w:rPr>
          <w:rFonts w:ascii="Verdana" w:hAnsi="Verdana"/>
          <w:sz w:val="20"/>
          <w:szCs w:val="20"/>
        </w:rPr>
        <w:t>sotasignat</w:t>
      </w:r>
      <w:proofErr w:type="spellEnd"/>
      <w:r w:rsidRPr="0020628A">
        <w:rPr>
          <w:rFonts w:ascii="Verdana" w:hAnsi="Verdana"/>
          <w:sz w:val="20"/>
          <w:szCs w:val="20"/>
        </w:rPr>
        <w:t xml:space="preserve">/da, </w:t>
      </w:r>
      <w:proofErr w:type="spellStart"/>
      <w:r w:rsidRPr="0020628A">
        <w:rPr>
          <w:rFonts w:ascii="Verdana" w:hAnsi="Verdana"/>
          <w:sz w:val="20"/>
          <w:szCs w:val="20"/>
        </w:rPr>
        <w:t>senyor</w:t>
      </w:r>
      <w:proofErr w:type="spellEnd"/>
      <w:r w:rsidRPr="0020628A">
        <w:rPr>
          <w:rFonts w:ascii="Verdana" w:hAnsi="Verdana"/>
          <w:sz w:val="20"/>
          <w:szCs w:val="20"/>
        </w:rPr>
        <w:t xml:space="preserve">/a ......................................................................................., </w:t>
      </w:r>
      <w:proofErr w:type="spellStart"/>
      <w:r w:rsidRPr="0020628A">
        <w:rPr>
          <w:rFonts w:ascii="Verdana" w:hAnsi="Verdana"/>
          <w:sz w:val="20"/>
          <w:szCs w:val="20"/>
        </w:rPr>
        <w:t>amb</w:t>
      </w:r>
      <w:proofErr w:type="spellEnd"/>
      <w:r w:rsidRPr="0020628A">
        <w:rPr>
          <w:rFonts w:ascii="Verdana" w:hAnsi="Verdana"/>
          <w:sz w:val="20"/>
          <w:szCs w:val="20"/>
        </w:rPr>
        <w:t xml:space="preserve"> DNI/NIE núm. .............................., en nom propi/en qualitat de representant legal de la persona física/jurídica ................................................................................................, </w:t>
      </w:r>
      <w:proofErr w:type="spellStart"/>
      <w:r w:rsidRPr="0020628A">
        <w:rPr>
          <w:rFonts w:ascii="Verdana" w:hAnsi="Verdana"/>
          <w:sz w:val="20"/>
          <w:szCs w:val="20"/>
        </w:rPr>
        <w:t>amb</w:t>
      </w:r>
      <w:proofErr w:type="spellEnd"/>
      <w:r w:rsidRPr="0020628A">
        <w:rPr>
          <w:rFonts w:ascii="Verdana" w:hAnsi="Verdana"/>
          <w:sz w:val="20"/>
          <w:szCs w:val="20"/>
        </w:rPr>
        <w:t xml:space="preserve"> NIF ........................................, amb l’adreça de correu electrònic per </w:t>
      </w:r>
      <w:proofErr w:type="spellStart"/>
      <w:r w:rsidRPr="0020628A">
        <w:rPr>
          <w:rFonts w:ascii="Verdana" w:hAnsi="Verdana"/>
          <w:sz w:val="20"/>
          <w:szCs w:val="20"/>
        </w:rPr>
        <w:t>rebre</w:t>
      </w:r>
      <w:proofErr w:type="spellEnd"/>
      <w:r w:rsidRPr="0020628A">
        <w:rPr>
          <w:rFonts w:ascii="Verdana" w:hAnsi="Verdana"/>
          <w:sz w:val="20"/>
          <w:szCs w:val="20"/>
        </w:rPr>
        <w:t xml:space="preserve"> les </w:t>
      </w:r>
      <w:proofErr w:type="spellStart"/>
      <w:r w:rsidRPr="0020628A">
        <w:rPr>
          <w:rFonts w:ascii="Verdana" w:hAnsi="Verdana"/>
          <w:sz w:val="20"/>
          <w:szCs w:val="20"/>
        </w:rPr>
        <w:t>comunicacions</w:t>
      </w:r>
      <w:proofErr w:type="spellEnd"/>
      <w:r w:rsidRPr="0020628A">
        <w:rPr>
          <w:rFonts w:ascii="Verdana" w:hAnsi="Verdana"/>
          <w:sz w:val="20"/>
          <w:szCs w:val="20"/>
        </w:rPr>
        <w:t xml:space="preserve"> </w:t>
      </w:r>
      <w:proofErr w:type="spellStart"/>
      <w:r w:rsidRPr="0020628A">
        <w:rPr>
          <w:rFonts w:ascii="Verdana" w:hAnsi="Verdana"/>
          <w:sz w:val="20"/>
          <w:szCs w:val="20"/>
        </w:rPr>
        <w:t>electròniques</w:t>
      </w:r>
      <w:proofErr w:type="spellEnd"/>
      <w:r w:rsidRPr="0020628A">
        <w:rPr>
          <w:rFonts w:ascii="Verdana" w:hAnsi="Verdana"/>
          <w:sz w:val="20"/>
          <w:szCs w:val="20"/>
        </w:rPr>
        <w:t xml:space="preserve"> (....................@..............), </w:t>
      </w:r>
      <w:proofErr w:type="spellStart"/>
      <w:r w:rsidRPr="0020628A">
        <w:rPr>
          <w:rFonts w:ascii="Verdana" w:hAnsi="Verdana"/>
          <w:sz w:val="20"/>
          <w:szCs w:val="20"/>
        </w:rPr>
        <w:t>assabentat</w:t>
      </w:r>
      <w:proofErr w:type="spellEnd"/>
      <w:r w:rsidRPr="0020628A">
        <w:rPr>
          <w:rFonts w:ascii="Verdana" w:hAnsi="Verdana"/>
          <w:sz w:val="20"/>
          <w:szCs w:val="20"/>
        </w:rPr>
        <w:t>/</w:t>
      </w:r>
      <w:proofErr w:type="spellStart"/>
      <w:r w:rsidRPr="0020628A">
        <w:rPr>
          <w:rFonts w:ascii="Verdana" w:hAnsi="Verdana"/>
          <w:sz w:val="20"/>
          <w:szCs w:val="20"/>
        </w:rPr>
        <w:t>ada</w:t>
      </w:r>
      <w:proofErr w:type="spellEnd"/>
      <w:r w:rsidRPr="0020628A">
        <w:rPr>
          <w:rFonts w:ascii="Verdana" w:hAnsi="Verdana"/>
          <w:sz w:val="20"/>
          <w:szCs w:val="20"/>
        </w:rPr>
        <w:t xml:space="preserve"> de les </w:t>
      </w:r>
      <w:proofErr w:type="spellStart"/>
      <w:r w:rsidRPr="0020628A">
        <w:rPr>
          <w:rFonts w:ascii="Verdana" w:hAnsi="Verdana"/>
          <w:sz w:val="20"/>
          <w:szCs w:val="20"/>
        </w:rPr>
        <w:t>condicions</w:t>
      </w:r>
      <w:proofErr w:type="spellEnd"/>
      <w:r w:rsidRPr="0020628A">
        <w:rPr>
          <w:rFonts w:ascii="Verdana" w:hAnsi="Verdana"/>
          <w:sz w:val="20"/>
          <w:szCs w:val="20"/>
        </w:rPr>
        <w:t xml:space="preserve"> exigides per optar a </w:t>
      </w:r>
      <w:proofErr w:type="spellStart"/>
      <w:r w:rsidRPr="0020628A">
        <w:rPr>
          <w:rFonts w:ascii="Verdana" w:hAnsi="Verdana"/>
          <w:sz w:val="20"/>
          <w:szCs w:val="20"/>
        </w:rPr>
        <w:t>l’adjudicació</w:t>
      </w:r>
      <w:proofErr w:type="spellEnd"/>
      <w:r w:rsidRPr="0020628A">
        <w:rPr>
          <w:rFonts w:ascii="Verdana" w:hAnsi="Verdana"/>
          <w:sz w:val="20"/>
          <w:szCs w:val="20"/>
        </w:rPr>
        <w:t xml:space="preserve"> del </w:t>
      </w:r>
      <w:r w:rsidRPr="00364608">
        <w:rPr>
          <w:rFonts w:ascii="Verdana" w:hAnsi="Verdana"/>
          <w:sz w:val="20"/>
          <w:szCs w:val="20"/>
        </w:rPr>
        <w:t>contracte núm. 26000</w:t>
      </w:r>
      <w:r w:rsidR="00364608" w:rsidRPr="00364608">
        <w:rPr>
          <w:rFonts w:ascii="Verdana" w:hAnsi="Verdana"/>
          <w:sz w:val="20"/>
          <w:szCs w:val="20"/>
        </w:rPr>
        <w:t>140,</w:t>
      </w:r>
      <w:r w:rsidRPr="00364608">
        <w:rPr>
          <w:rFonts w:ascii="Verdana" w:hAnsi="Verdana"/>
          <w:sz w:val="20"/>
          <w:szCs w:val="20"/>
        </w:rPr>
        <w:t xml:space="preserve"> </w:t>
      </w:r>
      <w:proofErr w:type="spellStart"/>
      <w:r w:rsidRPr="00364608">
        <w:rPr>
          <w:rFonts w:ascii="Verdana" w:hAnsi="Verdana"/>
          <w:sz w:val="20"/>
          <w:szCs w:val="20"/>
        </w:rPr>
        <w:t>expedient</w:t>
      </w:r>
      <w:proofErr w:type="spellEnd"/>
      <w:r w:rsidRPr="00364608">
        <w:rPr>
          <w:rFonts w:ascii="Verdana" w:hAnsi="Verdana"/>
          <w:sz w:val="20"/>
          <w:szCs w:val="20"/>
        </w:rPr>
        <w:t xml:space="preserve"> 27/0002 </w:t>
      </w:r>
      <w:r w:rsidRPr="00364608">
        <w:rPr>
          <w:rFonts w:ascii="Verdana" w:hAnsi="Verdana"/>
          <w:b/>
          <w:bCs/>
          <w:sz w:val="20"/>
          <w:szCs w:val="20"/>
        </w:rPr>
        <w:t>Lot 2</w:t>
      </w:r>
      <w:r w:rsidRPr="00364608">
        <w:rPr>
          <w:rFonts w:ascii="Verdana" w:hAnsi="Verdana"/>
          <w:sz w:val="20"/>
          <w:szCs w:val="20"/>
        </w:rPr>
        <w:t xml:space="preserve">, que té per </w:t>
      </w:r>
      <w:proofErr w:type="spellStart"/>
      <w:r w:rsidRPr="00364608">
        <w:rPr>
          <w:rFonts w:ascii="Verdana" w:hAnsi="Verdana"/>
          <w:sz w:val="20"/>
          <w:szCs w:val="20"/>
        </w:rPr>
        <w:t>objecte</w:t>
      </w:r>
      <w:proofErr w:type="spellEnd"/>
      <w:r w:rsidRPr="00364608">
        <w:rPr>
          <w:rFonts w:ascii="Verdana" w:hAnsi="Verdana"/>
          <w:sz w:val="20"/>
          <w:szCs w:val="20"/>
        </w:rPr>
        <w:t xml:space="preserve"> </w:t>
      </w:r>
      <w:r w:rsidRPr="00364608">
        <w:rPr>
          <w:rFonts w:ascii="Verdana" w:hAnsi="Verdana" w:cs="Arial"/>
          <w:snapToGrid w:val="0"/>
          <w:sz w:val="20"/>
          <w:szCs w:val="20"/>
        </w:rPr>
        <w:t>del</w:t>
      </w:r>
      <w:r w:rsidRPr="00364608">
        <w:rPr>
          <w:rFonts w:ascii="Verdana" w:hAnsi="Verdana" w:cs="Arial"/>
          <w:sz w:val="20"/>
          <w:szCs w:val="20"/>
        </w:rPr>
        <w:t xml:space="preserve"> </w:t>
      </w:r>
      <w:proofErr w:type="spellStart"/>
      <w:r w:rsidRPr="00364608">
        <w:rPr>
          <w:rFonts w:ascii="Verdana" w:hAnsi="Verdana" w:cs="Arial"/>
          <w:sz w:val="20"/>
          <w:szCs w:val="20"/>
        </w:rPr>
        <w:t>lloguer</w:t>
      </w:r>
      <w:proofErr w:type="spellEnd"/>
      <w:r w:rsidRPr="00364608">
        <w:rPr>
          <w:rFonts w:ascii="Verdana" w:hAnsi="Verdana" w:cs="Arial"/>
          <w:sz w:val="20"/>
          <w:szCs w:val="20"/>
        </w:rPr>
        <w:t xml:space="preserve"> de </w:t>
      </w:r>
      <w:proofErr w:type="spellStart"/>
      <w:r w:rsidRPr="00364608">
        <w:rPr>
          <w:rFonts w:ascii="Verdana" w:hAnsi="Verdana" w:cs="Arial"/>
          <w:sz w:val="20"/>
          <w:szCs w:val="20"/>
        </w:rPr>
        <w:t>plataformes</w:t>
      </w:r>
      <w:proofErr w:type="spellEnd"/>
      <w:r w:rsidRPr="00364608">
        <w:rPr>
          <w:rFonts w:ascii="Verdana" w:hAnsi="Verdana" w:cs="Arial"/>
          <w:sz w:val="20"/>
          <w:szCs w:val="20"/>
        </w:rPr>
        <w:t xml:space="preserve"> elevadores de persones </w:t>
      </w:r>
      <w:r w:rsidRPr="0020628A">
        <w:rPr>
          <w:rFonts w:ascii="Verdana" w:hAnsi="Verdana" w:cs="Arial"/>
          <w:sz w:val="20"/>
          <w:szCs w:val="20"/>
        </w:rPr>
        <w:t xml:space="preserve">per a </w:t>
      </w:r>
      <w:proofErr w:type="spellStart"/>
      <w:r w:rsidRPr="0020628A">
        <w:rPr>
          <w:rFonts w:ascii="Verdana" w:hAnsi="Verdana" w:cs="Arial"/>
          <w:sz w:val="20"/>
          <w:szCs w:val="20"/>
        </w:rPr>
        <w:t>treballs</w:t>
      </w:r>
      <w:proofErr w:type="spellEnd"/>
      <w:r w:rsidRPr="0020628A">
        <w:rPr>
          <w:rFonts w:ascii="Verdana" w:hAnsi="Verdana" w:cs="Arial"/>
          <w:sz w:val="20"/>
          <w:szCs w:val="20"/>
        </w:rPr>
        <w:t xml:space="preserve"> propis de </w:t>
      </w:r>
      <w:proofErr w:type="spellStart"/>
      <w:r w:rsidRPr="0020628A">
        <w:rPr>
          <w:rFonts w:ascii="Verdana" w:hAnsi="Verdana" w:cs="Arial"/>
          <w:sz w:val="20"/>
          <w:szCs w:val="20"/>
        </w:rPr>
        <w:t>l’Institut</w:t>
      </w:r>
      <w:proofErr w:type="spellEnd"/>
      <w:r w:rsidRPr="0020628A">
        <w:rPr>
          <w:rFonts w:ascii="Verdana" w:hAnsi="Verdana" w:cs="Arial"/>
          <w:sz w:val="20"/>
          <w:szCs w:val="20"/>
        </w:rPr>
        <w:t xml:space="preserve"> Municipal Parcs i </w:t>
      </w:r>
      <w:r w:rsidRPr="002C5C67">
        <w:rPr>
          <w:rFonts w:ascii="Verdana" w:hAnsi="Verdana" w:cs="Arial"/>
          <w:sz w:val="20"/>
          <w:szCs w:val="20"/>
        </w:rPr>
        <w:t xml:space="preserve">Jardins de Barcelona </w:t>
      </w:r>
      <w:proofErr w:type="spellStart"/>
      <w:r w:rsidRPr="002C5C67">
        <w:rPr>
          <w:rFonts w:ascii="Verdana" w:hAnsi="Verdana" w:cs="Arial"/>
          <w:sz w:val="20"/>
          <w:szCs w:val="20"/>
        </w:rPr>
        <w:t>amb</w:t>
      </w:r>
      <w:proofErr w:type="spellEnd"/>
      <w:r w:rsidRPr="002C5C67">
        <w:rPr>
          <w:rFonts w:ascii="Verdana" w:hAnsi="Verdana" w:cs="Arial"/>
          <w:sz w:val="20"/>
          <w:szCs w:val="20"/>
        </w:rPr>
        <w:t xml:space="preserve"> mesures de </w:t>
      </w:r>
      <w:proofErr w:type="spellStart"/>
      <w:r w:rsidRPr="002C5C67">
        <w:rPr>
          <w:rFonts w:ascii="Verdana" w:hAnsi="Verdana" w:cs="Arial"/>
          <w:sz w:val="20"/>
          <w:szCs w:val="20"/>
        </w:rPr>
        <w:t>contractació</w:t>
      </w:r>
      <w:proofErr w:type="spellEnd"/>
      <w:r w:rsidRPr="002C5C67">
        <w:rPr>
          <w:rFonts w:ascii="Verdana" w:hAnsi="Verdana" w:cs="Arial"/>
          <w:sz w:val="20"/>
          <w:szCs w:val="20"/>
        </w:rPr>
        <w:t xml:space="preserve"> pública sostenible </w:t>
      </w:r>
      <w:r w:rsidRPr="002C5C67">
        <w:rPr>
          <w:rFonts w:ascii="Verdana" w:hAnsi="Verdana" w:cs="Arial"/>
          <w:b/>
          <w:bCs/>
          <w:sz w:val="20"/>
          <w:szCs w:val="20"/>
        </w:rPr>
        <w:t xml:space="preserve">Lot </w:t>
      </w:r>
      <w:r>
        <w:rPr>
          <w:rFonts w:ascii="Verdana" w:hAnsi="Verdana" w:cs="Arial"/>
          <w:b/>
          <w:bCs/>
          <w:sz w:val="20"/>
          <w:szCs w:val="20"/>
        </w:rPr>
        <w:t>2</w:t>
      </w:r>
      <w:r w:rsidRPr="002C5C67">
        <w:rPr>
          <w:rFonts w:ascii="Verdana" w:hAnsi="Verdana" w:cs="Arial"/>
          <w:snapToGrid w:val="0"/>
          <w:sz w:val="20"/>
          <w:szCs w:val="20"/>
        </w:rPr>
        <w:t>,</w:t>
      </w:r>
      <w:r w:rsidRPr="002C5C67">
        <w:rPr>
          <w:rFonts w:ascii="Verdana" w:hAnsi="Verdana" w:cs="Arial"/>
          <w:sz w:val="20"/>
          <w:szCs w:val="20"/>
        </w:rPr>
        <w:t>.</w:t>
      </w:r>
      <w:r w:rsidRPr="002C5C67">
        <w:rPr>
          <w:rFonts w:ascii="Verdana" w:hAnsi="Verdana" w:cs="Arial"/>
          <w:snapToGrid w:val="0"/>
          <w:sz w:val="20"/>
          <w:szCs w:val="20"/>
        </w:rPr>
        <w:t xml:space="preserve"> </w:t>
      </w:r>
      <w:r w:rsidRPr="002C5C67">
        <w:rPr>
          <w:rFonts w:ascii="Verdana" w:hAnsi="Verdana"/>
          <w:sz w:val="20"/>
          <w:szCs w:val="20"/>
        </w:rPr>
        <w:t xml:space="preserve">Es </w:t>
      </w:r>
      <w:proofErr w:type="spellStart"/>
      <w:r w:rsidRPr="002C5C67">
        <w:rPr>
          <w:rFonts w:ascii="Verdana" w:hAnsi="Verdana"/>
          <w:sz w:val="20"/>
          <w:szCs w:val="20"/>
        </w:rPr>
        <w:t>compromet</w:t>
      </w:r>
      <w:proofErr w:type="spellEnd"/>
      <w:r w:rsidRPr="002C5C67">
        <w:rPr>
          <w:rFonts w:ascii="Verdana" w:hAnsi="Verdana"/>
          <w:sz w:val="20"/>
          <w:szCs w:val="20"/>
        </w:rPr>
        <w:t xml:space="preserve"> a </w:t>
      </w:r>
      <w:proofErr w:type="spellStart"/>
      <w:r w:rsidRPr="002C5C67">
        <w:rPr>
          <w:rFonts w:ascii="Verdana" w:hAnsi="Verdana"/>
          <w:sz w:val="20"/>
          <w:szCs w:val="20"/>
        </w:rPr>
        <w:t>realitzar</w:t>
      </w:r>
      <w:proofErr w:type="spellEnd"/>
      <w:r w:rsidRPr="002C5C67">
        <w:rPr>
          <w:rFonts w:ascii="Verdana" w:hAnsi="Verdana"/>
          <w:sz w:val="20"/>
          <w:szCs w:val="20"/>
        </w:rPr>
        <w:t xml:space="preserve">-lo </w:t>
      </w:r>
      <w:proofErr w:type="spellStart"/>
      <w:r w:rsidRPr="002C5C67">
        <w:rPr>
          <w:rFonts w:ascii="Verdana" w:hAnsi="Verdana"/>
          <w:sz w:val="20"/>
          <w:szCs w:val="20"/>
        </w:rPr>
        <w:t>amb</w:t>
      </w:r>
      <w:proofErr w:type="spellEnd"/>
      <w:r w:rsidRPr="002C5C67">
        <w:rPr>
          <w:rFonts w:ascii="Verdana" w:hAnsi="Verdana"/>
          <w:sz w:val="20"/>
          <w:szCs w:val="20"/>
        </w:rPr>
        <w:t xml:space="preserve"> </w:t>
      </w:r>
      <w:proofErr w:type="spellStart"/>
      <w:r w:rsidRPr="002C5C67">
        <w:rPr>
          <w:rFonts w:ascii="Verdana" w:hAnsi="Verdana"/>
          <w:sz w:val="20"/>
          <w:szCs w:val="20"/>
        </w:rPr>
        <w:t>subjecció</w:t>
      </w:r>
      <w:proofErr w:type="spellEnd"/>
      <w:r w:rsidRPr="002C5C67">
        <w:rPr>
          <w:rFonts w:ascii="Verdana" w:hAnsi="Verdana"/>
          <w:sz w:val="20"/>
          <w:szCs w:val="20"/>
        </w:rPr>
        <w:t xml:space="preserve"> al </w:t>
      </w:r>
      <w:proofErr w:type="spellStart"/>
      <w:r w:rsidRPr="002C5C67">
        <w:rPr>
          <w:rFonts w:ascii="Verdana" w:hAnsi="Verdana"/>
          <w:sz w:val="20"/>
          <w:szCs w:val="20"/>
        </w:rPr>
        <w:t>plec</w:t>
      </w:r>
      <w:proofErr w:type="spellEnd"/>
      <w:r w:rsidRPr="002C5C67">
        <w:rPr>
          <w:rFonts w:ascii="Verdana" w:hAnsi="Verdana"/>
          <w:sz w:val="20"/>
          <w:szCs w:val="20"/>
        </w:rPr>
        <w:t xml:space="preserve"> de </w:t>
      </w:r>
      <w:proofErr w:type="spellStart"/>
      <w:r w:rsidRPr="002C5C67">
        <w:rPr>
          <w:rFonts w:ascii="Verdana" w:hAnsi="Verdana"/>
          <w:sz w:val="20"/>
          <w:szCs w:val="20"/>
        </w:rPr>
        <w:t>clàusules</w:t>
      </w:r>
      <w:proofErr w:type="spellEnd"/>
      <w:r w:rsidRPr="002C5C67">
        <w:rPr>
          <w:rFonts w:ascii="Verdana" w:hAnsi="Verdana"/>
          <w:sz w:val="20"/>
          <w:szCs w:val="20"/>
        </w:rPr>
        <w:t xml:space="preserve"> administratives </w:t>
      </w:r>
      <w:proofErr w:type="spellStart"/>
      <w:r w:rsidRPr="002C5C67">
        <w:rPr>
          <w:rFonts w:ascii="Verdana" w:hAnsi="Verdana"/>
          <w:sz w:val="20"/>
          <w:szCs w:val="20"/>
        </w:rPr>
        <w:t>particulars</w:t>
      </w:r>
      <w:proofErr w:type="spellEnd"/>
      <w:r w:rsidRPr="002C5C67">
        <w:rPr>
          <w:rFonts w:ascii="Verdana" w:hAnsi="Verdana"/>
          <w:sz w:val="20"/>
          <w:szCs w:val="20"/>
        </w:rPr>
        <w:t xml:space="preserve"> i al de </w:t>
      </w:r>
      <w:proofErr w:type="spellStart"/>
      <w:r w:rsidRPr="002C5C67">
        <w:rPr>
          <w:rFonts w:ascii="Verdana" w:hAnsi="Verdana"/>
          <w:sz w:val="20"/>
          <w:szCs w:val="20"/>
        </w:rPr>
        <w:t>prescripcions</w:t>
      </w:r>
      <w:proofErr w:type="spellEnd"/>
      <w:r w:rsidRPr="002C5C67">
        <w:rPr>
          <w:rFonts w:ascii="Verdana" w:hAnsi="Verdana"/>
          <w:sz w:val="20"/>
          <w:szCs w:val="20"/>
        </w:rPr>
        <w:t xml:space="preserve"> </w:t>
      </w:r>
      <w:proofErr w:type="spellStart"/>
      <w:r w:rsidRPr="002C5C67">
        <w:rPr>
          <w:rFonts w:ascii="Verdana" w:hAnsi="Verdana"/>
          <w:sz w:val="20"/>
          <w:szCs w:val="20"/>
        </w:rPr>
        <w:t>tècniques</w:t>
      </w:r>
      <w:proofErr w:type="spellEnd"/>
      <w:r w:rsidRPr="002C5C67">
        <w:rPr>
          <w:rFonts w:ascii="Verdana" w:hAnsi="Verdana"/>
          <w:sz w:val="20"/>
          <w:szCs w:val="20"/>
        </w:rPr>
        <w:t xml:space="preserve"> i </w:t>
      </w:r>
      <w:proofErr w:type="spellStart"/>
      <w:r w:rsidRPr="002C5C67">
        <w:rPr>
          <w:rFonts w:ascii="Verdana" w:hAnsi="Verdana"/>
          <w:sz w:val="20"/>
          <w:szCs w:val="20"/>
        </w:rPr>
        <w:t>amb</w:t>
      </w:r>
      <w:proofErr w:type="spellEnd"/>
      <w:r w:rsidRPr="002C5C67">
        <w:rPr>
          <w:rFonts w:ascii="Verdana" w:hAnsi="Verdana"/>
          <w:sz w:val="20"/>
          <w:szCs w:val="20"/>
        </w:rPr>
        <w:t xml:space="preserve"> </w:t>
      </w:r>
      <w:proofErr w:type="spellStart"/>
      <w:r w:rsidRPr="002C5C67">
        <w:rPr>
          <w:rFonts w:ascii="Verdana" w:hAnsi="Verdana"/>
          <w:sz w:val="20"/>
          <w:szCs w:val="20"/>
        </w:rPr>
        <w:t>els</w:t>
      </w:r>
      <w:proofErr w:type="spellEnd"/>
      <w:r w:rsidRPr="002C5C67">
        <w:rPr>
          <w:rFonts w:ascii="Verdana" w:hAnsi="Verdana"/>
          <w:sz w:val="20"/>
          <w:szCs w:val="20"/>
        </w:rPr>
        <w:t xml:space="preserve"> </w:t>
      </w:r>
      <w:proofErr w:type="spellStart"/>
      <w:r w:rsidRPr="002C5C67">
        <w:rPr>
          <w:rFonts w:ascii="Verdana" w:hAnsi="Verdana"/>
          <w:sz w:val="20"/>
          <w:szCs w:val="20"/>
        </w:rPr>
        <w:t>preus</w:t>
      </w:r>
      <w:proofErr w:type="spellEnd"/>
      <w:r w:rsidRPr="002C5C67">
        <w:rPr>
          <w:rFonts w:ascii="Verdana" w:hAnsi="Verdana"/>
          <w:sz w:val="20"/>
          <w:szCs w:val="20"/>
        </w:rPr>
        <w:t xml:space="preserve"> </w:t>
      </w:r>
      <w:proofErr w:type="spellStart"/>
      <w:r w:rsidRPr="002C5C67">
        <w:rPr>
          <w:rFonts w:ascii="Verdana" w:hAnsi="Verdana"/>
          <w:sz w:val="20"/>
          <w:szCs w:val="20"/>
        </w:rPr>
        <w:t>unitaris</w:t>
      </w:r>
      <w:proofErr w:type="spellEnd"/>
      <w:r w:rsidRPr="002C5C67">
        <w:rPr>
          <w:rFonts w:ascii="Verdana" w:hAnsi="Verdana"/>
          <w:sz w:val="20"/>
          <w:szCs w:val="20"/>
        </w:rPr>
        <w:t xml:space="preserve"> </w:t>
      </w:r>
      <w:proofErr w:type="spellStart"/>
      <w:r w:rsidRPr="002C5C67">
        <w:rPr>
          <w:rFonts w:ascii="Verdana" w:hAnsi="Verdana"/>
          <w:sz w:val="20"/>
          <w:szCs w:val="20"/>
        </w:rPr>
        <w:t>següents</w:t>
      </w:r>
      <w:proofErr w:type="spellEnd"/>
      <w:r>
        <w:rPr>
          <w:rFonts w:ascii="Verdana" w:hAnsi="Verdana"/>
          <w:sz w:val="20"/>
          <w:szCs w:val="20"/>
        </w:rPr>
        <w:t>:</w:t>
      </w:r>
    </w:p>
    <w:p w14:paraId="16409090" w14:textId="77777777" w:rsidR="003D7271" w:rsidRPr="002C5C67" w:rsidRDefault="003D7271" w:rsidP="003D7271">
      <w:pPr>
        <w:jc w:val="both"/>
        <w:rPr>
          <w:rFonts w:ascii="Verdana" w:hAnsi="Verdana"/>
          <w:sz w:val="20"/>
          <w:szCs w:val="20"/>
        </w:rPr>
      </w:pPr>
    </w:p>
    <w:p w14:paraId="45F6B203" w14:textId="77777777" w:rsidR="003D7271" w:rsidRPr="0020628A" w:rsidRDefault="003D7271" w:rsidP="003D7271">
      <w:pPr>
        <w:tabs>
          <w:tab w:val="left" w:pos="851"/>
          <w:tab w:val="left" w:pos="1134"/>
          <w:tab w:val="left" w:pos="1702"/>
        </w:tabs>
        <w:ind w:right="-2"/>
        <w:jc w:val="both"/>
        <w:rPr>
          <w:rFonts w:ascii="Verdana" w:hAnsi="Verdana"/>
          <w:b/>
          <w:bCs/>
          <w:sz w:val="20"/>
          <w:szCs w:val="20"/>
        </w:rPr>
      </w:pPr>
      <w:r w:rsidRPr="0020628A">
        <w:rPr>
          <w:rFonts w:ascii="Verdana" w:hAnsi="Verdana"/>
          <w:b/>
          <w:bCs/>
          <w:sz w:val="20"/>
          <w:szCs w:val="20"/>
        </w:rPr>
        <w:t xml:space="preserve">1. Per </w:t>
      </w:r>
      <w:proofErr w:type="spellStart"/>
      <w:r w:rsidRPr="0020628A">
        <w:rPr>
          <w:rFonts w:ascii="Verdana" w:hAnsi="Verdana"/>
          <w:b/>
          <w:bCs/>
          <w:sz w:val="20"/>
          <w:szCs w:val="20"/>
        </w:rPr>
        <w:t>l’oferta</w:t>
      </w:r>
      <w:proofErr w:type="spellEnd"/>
      <w:r w:rsidRPr="0020628A">
        <w:rPr>
          <w:rFonts w:ascii="Verdana" w:hAnsi="Verdana"/>
          <w:b/>
          <w:bCs/>
          <w:sz w:val="20"/>
          <w:szCs w:val="20"/>
        </w:rPr>
        <w:t xml:space="preserve"> </w:t>
      </w:r>
      <w:proofErr w:type="spellStart"/>
      <w:r w:rsidRPr="0020628A">
        <w:rPr>
          <w:rFonts w:ascii="Verdana" w:hAnsi="Verdana"/>
          <w:b/>
          <w:bCs/>
          <w:sz w:val="20"/>
          <w:szCs w:val="20"/>
        </w:rPr>
        <w:t>econòmica</w:t>
      </w:r>
      <w:proofErr w:type="spellEnd"/>
      <w:r w:rsidRPr="0020628A">
        <w:rPr>
          <w:rFonts w:ascii="Verdana" w:hAnsi="Verdana"/>
          <w:b/>
          <w:bCs/>
          <w:sz w:val="20"/>
          <w:szCs w:val="20"/>
        </w:rPr>
        <w:t>:</w:t>
      </w:r>
    </w:p>
    <w:p w14:paraId="241804CB" w14:textId="77777777" w:rsidR="003D7271" w:rsidRPr="0020628A" w:rsidRDefault="003D7271" w:rsidP="003D7271">
      <w:pPr>
        <w:tabs>
          <w:tab w:val="left" w:pos="851"/>
          <w:tab w:val="left" w:pos="1134"/>
          <w:tab w:val="left" w:pos="1702"/>
        </w:tabs>
        <w:ind w:right="-2"/>
        <w:jc w:val="both"/>
        <w:rPr>
          <w:rFonts w:ascii="Verdana" w:hAnsi="Verdana"/>
          <w:sz w:val="20"/>
          <w:szCs w:val="20"/>
        </w:rPr>
      </w:pPr>
    </w:p>
    <w:tbl>
      <w:tblPr>
        <w:tblW w:w="9880" w:type="dxa"/>
        <w:tblCellMar>
          <w:left w:w="70" w:type="dxa"/>
          <w:right w:w="70" w:type="dxa"/>
        </w:tblCellMar>
        <w:tblLook w:val="04A0" w:firstRow="1" w:lastRow="0" w:firstColumn="1" w:lastColumn="0" w:noHBand="0" w:noVBand="1"/>
      </w:tblPr>
      <w:tblGrid>
        <w:gridCol w:w="3183"/>
        <w:gridCol w:w="197"/>
        <w:gridCol w:w="1180"/>
        <w:gridCol w:w="817"/>
        <w:gridCol w:w="785"/>
        <w:gridCol w:w="1145"/>
        <w:gridCol w:w="215"/>
        <w:gridCol w:w="1183"/>
        <w:gridCol w:w="1175"/>
      </w:tblGrid>
      <w:tr w:rsidR="00DE6CFE" w14:paraId="11CC8830" w14:textId="77777777" w:rsidTr="00C95544">
        <w:trPr>
          <w:trHeight w:val="285"/>
        </w:trPr>
        <w:tc>
          <w:tcPr>
            <w:tcW w:w="3183" w:type="dxa"/>
            <w:tcBorders>
              <w:top w:val="nil"/>
              <w:left w:val="nil"/>
              <w:bottom w:val="nil"/>
              <w:right w:val="nil"/>
            </w:tcBorders>
            <w:vAlign w:val="center"/>
            <w:hideMark/>
          </w:tcPr>
          <w:p w14:paraId="3A68C664" w14:textId="77777777" w:rsidR="00DE6CFE" w:rsidRDefault="00DE6CFE">
            <w:pPr>
              <w:rPr>
                <w:sz w:val="20"/>
                <w:szCs w:val="20"/>
                <w:lang w:val="ca-ES" w:eastAsia="ca-ES"/>
              </w:rPr>
            </w:pPr>
          </w:p>
        </w:tc>
        <w:tc>
          <w:tcPr>
            <w:tcW w:w="197" w:type="dxa"/>
            <w:tcBorders>
              <w:top w:val="nil"/>
              <w:left w:val="nil"/>
              <w:bottom w:val="nil"/>
              <w:right w:val="nil"/>
            </w:tcBorders>
            <w:vAlign w:val="center"/>
            <w:hideMark/>
          </w:tcPr>
          <w:p w14:paraId="608FD087" w14:textId="77777777" w:rsidR="00DE6CFE" w:rsidRDefault="00DE6CFE">
            <w:pPr>
              <w:rPr>
                <w:sz w:val="20"/>
                <w:szCs w:val="20"/>
              </w:rPr>
            </w:pPr>
          </w:p>
        </w:tc>
        <w:tc>
          <w:tcPr>
            <w:tcW w:w="1180" w:type="dxa"/>
            <w:tcBorders>
              <w:top w:val="nil"/>
              <w:left w:val="nil"/>
              <w:bottom w:val="nil"/>
              <w:right w:val="nil"/>
            </w:tcBorders>
            <w:vAlign w:val="center"/>
            <w:hideMark/>
          </w:tcPr>
          <w:p w14:paraId="083FC1F5" w14:textId="77777777" w:rsidR="00DE6CFE" w:rsidRDefault="00DE6CFE">
            <w:pPr>
              <w:rPr>
                <w:sz w:val="20"/>
                <w:szCs w:val="20"/>
              </w:rPr>
            </w:pPr>
          </w:p>
        </w:tc>
        <w:tc>
          <w:tcPr>
            <w:tcW w:w="817" w:type="dxa"/>
            <w:tcBorders>
              <w:top w:val="nil"/>
              <w:left w:val="nil"/>
              <w:bottom w:val="nil"/>
              <w:right w:val="nil"/>
            </w:tcBorders>
            <w:vAlign w:val="center"/>
            <w:hideMark/>
          </w:tcPr>
          <w:p w14:paraId="11009199" w14:textId="77777777" w:rsidR="00DE6CFE" w:rsidRDefault="00DE6CFE">
            <w:pPr>
              <w:rPr>
                <w:sz w:val="20"/>
                <w:szCs w:val="20"/>
              </w:rPr>
            </w:pPr>
          </w:p>
        </w:tc>
        <w:tc>
          <w:tcPr>
            <w:tcW w:w="785" w:type="dxa"/>
            <w:tcBorders>
              <w:top w:val="nil"/>
              <w:left w:val="nil"/>
              <w:bottom w:val="nil"/>
              <w:right w:val="nil"/>
            </w:tcBorders>
            <w:vAlign w:val="center"/>
            <w:hideMark/>
          </w:tcPr>
          <w:p w14:paraId="5DDE59E5" w14:textId="77777777" w:rsidR="00DE6CFE" w:rsidRDefault="00DE6CFE">
            <w:pPr>
              <w:rPr>
                <w:sz w:val="20"/>
                <w:szCs w:val="20"/>
              </w:rPr>
            </w:pPr>
          </w:p>
        </w:tc>
        <w:tc>
          <w:tcPr>
            <w:tcW w:w="1145" w:type="dxa"/>
            <w:tcBorders>
              <w:top w:val="nil"/>
              <w:left w:val="nil"/>
              <w:bottom w:val="nil"/>
              <w:right w:val="nil"/>
            </w:tcBorders>
            <w:vAlign w:val="center"/>
            <w:hideMark/>
          </w:tcPr>
          <w:p w14:paraId="362B92B0" w14:textId="77777777" w:rsidR="00DE6CFE" w:rsidRDefault="00DE6CFE">
            <w:pPr>
              <w:rPr>
                <w:sz w:val="20"/>
                <w:szCs w:val="20"/>
              </w:rPr>
            </w:pPr>
          </w:p>
        </w:tc>
        <w:tc>
          <w:tcPr>
            <w:tcW w:w="215" w:type="dxa"/>
            <w:tcBorders>
              <w:top w:val="nil"/>
              <w:left w:val="nil"/>
              <w:bottom w:val="nil"/>
              <w:right w:val="nil"/>
            </w:tcBorders>
            <w:vAlign w:val="center"/>
            <w:hideMark/>
          </w:tcPr>
          <w:p w14:paraId="40A74460" w14:textId="77777777" w:rsidR="00DE6CFE" w:rsidRDefault="00DE6CFE">
            <w:pPr>
              <w:rPr>
                <w:sz w:val="20"/>
                <w:szCs w:val="20"/>
              </w:rPr>
            </w:pPr>
          </w:p>
        </w:tc>
        <w:tc>
          <w:tcPr>
            <w:tcW w:w="1183" w:type="dxa"/>
            <w:tcBorders>
              <w:top w:val="nil"/>
              <w:left w:val="nil"/>
              <w:bottom w:val="nil"/>
              <w:right w:val="nil"/>
            </w:tcBorders>
            <w:vAlign w:val="center"/>
            <w:hideMark/>
          </w:tcPr>
          <w:p w14:paraId="6BF6F9EE" w14:textId="77777777" w:rsidR="00DE6CFE" w:rsidRDefault="00DE6CFE">
            <w:pPr>
              <w:rPr>
                <w:sz w:val="20"/>
                <w:szCs w:val="20"/>
              </w:rPr>
            </w:pPr>
          </w:p>
        </w:tc>
        <w:tc>
          <w:tcPr>
            <w:tcW w:w="1175" w:type="dxa"/>
            <w:tcBorders>
              <w:top w:val="nil"/>
              <w:left w:val="nil"/>
              <w:bottom w:val="nil"/>
              <w:right w:val="nil"/>
            </w:tcBorders>
            <w:vAlign w:val="center"/>
            <w:hideMark/>
          </w:tcPr>
          <w:p w14:paraId="7CDEFE3E" w14:textId="77777777" w:rsidR="00DE6CFE" w:rsidRDefault="00DE6CFE">
            <w:pPr>
              <w:rPr>
                <w:sz w:val="20"/>
                <w:szCs w:val="20"/>
              </w:rPr>
            </w:pPr>
          </w:p>
        </w:tc>
      </w:tr>
      <w:tr w:rsidR="00DE6CFE" w14:paraId="6A7DB4AF" w14:textId="77777777" w:rsidTr="00C95544">
        <w:trPr>
          <w:trHeight w:val="510"/>
        </w:trPr>
        <w:tc>
          <w:tcPr>
            <w:tcW w:w="3183" w:type="dxa"/>
            <w:tcBorders>
              <w:top w:val="single" w:sz="8" w:space="0" w:color="auto"/>
              <w:left w:val="single" w:sz="8" w:space="0" w:color="auto"/>
              <w:bottom w:val="nil"/>
              <w:right w:val="nil"/>
            </w:tcBorders>
            <w:vAlign w:val="center"/>
            <w:hideMark/>
          </w:tcPr>
          <w:p w14:paraId="6E91500F" w14:textId="77777777" w:rsidR="00DE6CFE" w:rsidRDefault="00DE6CFE">
            <w:pPr>
              <w:rPr>
                <w:rFonts w:ascii="Verdana" w:hAnsi="Verdana"/>
                <w:b/>
                <w:bCs/>
                <w:sz w:val="16"/>
                <w:szCs w:val="16"/>
              </w:rPr>
            </w:pPr>
            <w:r>
              <w:rPr>
                <w:rFonts w:ascii="Verdana" w:hAnsi="Verdana"/>
                <w:b/>
                <w:bCs/>
                <w:sz w:val="16"/>
                <w:szCs w:val="16"/>
              </w:rPr>
              <w:t>LOT 2</w:t>
            </w:r>
          </w:p>
        </w:tc>
        <w:tc>
          <w:tcPr>
            <w:tcW w:w="197" w:type="dxa"/>
            <w:tcBorders>
              <w:top w:val="single" w:sz="8" w:space="0" w:color="auto"/>
              <w:left w:val="nil"/>
              <w:bottom w:val="nil"/>
              <w:right w:val="nil"/>
            </w:tcBorders>
            <w:vAlign w:val="center"/>
            <w:hideMark/>
          </w:tcPr>
          <w:p w14:paraId="57B9393F" w14:textId="77777777" w:rsidR="00DE6CFE" w:rsidRDefault="00DE6CFE">
            <w:pPr>
              <w:rPr>
                <w:rFonts w:ascii="Verdana" w:hAnsi="Verdana"/>
                <w:b/>
                <w:bCs/>
                <w:sz w:val="16"/>
                <w:szCs w:val="16"/>
              </w:rPr>
            </w:pPr>
            <w:r>
              <w:rPr>
                <w:rFonts w:ascii="Verdana" w:hAnsi="Verdana"/>
                <w:b/>
                <w:bCs/>
                <w:sz w:val="16"/>
                <w:szCs w:val="16"/>
              </w:rPr>
              <w:t> </w:t>
            </w:r>
          </w:p>
        </w:tc>
        <w:tc>
          <w:tcPr>
            <w:tcW w:w="6500" w:type="dxa"/>
            <w:gridSpan w:val="7"/>
            <w:tcBorders>
              <w:top w:val="single" w:sz="8" w:space="0" w:color="auto"/>
              <w:left w:val="single" w:sz="8" w:space="0" w:color="auto"/>
              <w:bottom w:val="single" w:sz="8" w:space="0" w:color="auto"/>
              <w:right w:val="single" w:sz="8" w:space="0" w:color="000000"/>
            </w:tcBorders>
            <w:vAlign w:val="center"/>
            <w:hideMark/>
          </w:tcPr>
          <w:p w14:paraId="77D61201" w14:textId="77777777" w:rsidR="00DE6CFE" w:rsidRDefault="00DE6CFE">
            <w:pPr>
              <w:jc w:val="center"/>
              <w:rPr>
                <w:rFonts w:ascii="Verdana" w:hAnsi="Verdana"/>
                <w:b/>
                <w:bCs/>
                <w:sz w:val="16"/>
                <w:szCs w:val="16"/>
              </w:rPr>
            </w:pPr>
            <w:r>
              <w:rPr>
                <w:rFonts w:ascii="Verdana" w:hAnsi="Verdana"/>
                <w:b/>
                <w:bCs/>
                <w:sz w:val="16"/>
                <w:szCs w:val="16"/>
              </w:rPr>
              <w:t>LLOGUER</w:t>
            </w:r>
          </w:p>
        </w:tc>
      </w:tr>
      <w:tr w:rsidR="00DE6CFE" w14:paraId="3158A5CC" w14:textId="77777777" w:rsidTr="00C95544">
        <w:trPr>
          <w:trHeight w:val="270"/>
        </w:trPr>
        <w:tc>
          <w:tcPr>
            <w:tcW w:w="3183" w:type="dxa"/>
            <w:tcBorders>
              <w:top w:val="nil"/>
              <w:left w:val="single" w:sz="8" w:space="0" w:color="auto"/>
              <w:bottom w:val="nil"/>
              <w:right w:val="nil"/>
            </w:tcBorders>
            <w:vAlign w:val="center"/>
            <w:hideMark/>
          </w:tcPr>
          <w:p w14:paraId="73899562" w14:textId="77777777" w:rsidR="00DE6CFE" w:rsidRDefault="00DE6CFE">
            <w:pPr>
              <w:rPr>
                <w:rFonts w:ascii="Verdana" w:hAnsi="Verdana"/>
                <w:sz w:val="16"/>
                <w:szCs w:val="16"/>
              </w:rPr>
            </w:pPr>
            <w:r>
              <w:rPr>
                <w:rFonts w:ascii="Verdana" w:hAnsi="Verdana"/>
                <w:sz w:val="16"/>
                <w:szCs w:val="16"/>
              </w:rPr>
              <w:t> </w:t>
            </w:r>
          </w:p>
        </w:tc>
        <w:tc>
          <w:tcPr>
            <w:tcW w:w="197" w:type="dxa"/>
            <w:tcBorders>
              <w:top w:val="nil"/>
              <w:left w:val="nil"/>
              <w:bottom w:val="nil"/>
              <w:right w:val="nil"/>
            </w:tcBorders>
            <w:vAlign w:val="center"/>
            <w:hideMark/>
          </w:tcPr>
          <w:p w14:paraId="0034BB74"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hideMark/>
          </w:tcPr>
          <w:p w14:paraId="02080585"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08C87186"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0CB7D7FF" w14:textId="77777777" w:rsidR="00DE6CFE" w:rsidRDefault="00DE6CFE">
            <w:pPr>
              <w:rPr>
                <w:sz w:val="20"/>
                <w:szCs w:val="20"/>
              </w:rPr>
            </w:pPr>
          </w:p>
        </w:tc>
        <w:tc>
          <w:tcPr>
            <w:tcW w:w="1145" w:type="dxa"/>
            <w:tcBorders>
              <w:top w:val="nil"/>
              <w:left w:val="nil"/>
              <w:bottom w:val="nil"/>
              <w:right w:val="single" w:sz="8" w:space="0" w:color="auto"/>
            </w:tcBorders>
            <w:vAlign w:val="center"/>
            <w:hideMark/>
          </w:tcPr>
          <w:p w14:paraId="03E5F951" w14:textId="77777777" w:rsidR="00DE6CFE" w:rsidRDefault="00DE6CFE">
            <w:pPr>
              <w:rPr>
                <w:rFonts w:ascii="Verdana" w:hAnsi="Verdana"/>
                <w:sz w:val="16"/>
                <w:szCs w:val="16"/>
              </w:rPr>
            </w:pPr>
            <w:r>
              <w:rPr>
                <w:rFonts w:ascii="Verdana" w:hAnsi="Verdana"/>
                <w:sz w:val="16"/>
                <w:szCs w:val="16"/>
              </w:rPr>
              <w:t> </w:t>
            </w:r>
          </w:p>
        </w:tc>
        <w:tc>
          <w:tcPr>
            <w:tcW w:w="215" w:type="dxa"/>
            <w:tcBorders>
              <w:top w:val="nil"/>
              <w:left w:val="nil"/>
              <w:bottom w:val="nil"/>
              <w:right w:val="nil"/>
            </w:tcBorders>
            <w:vAlign w:val="center"/>
            <w:hideMark/>
          </w:tcPr>
          <w:p w14:paraId="289A3F94" w14:textId="77777777" w:rsidR="00DE6CFE" w:rsidRDefault="00DE6CFE">
            <w:pPr>
              <w:rPr>
                <w:rFonts w:ascii="Verdana" w:hAnsi="Verdana"/>
                <w:sz w:val="16"/>
                <w:szCs w:val="16"/>
              </w:rPr>
            </w:pPr>
          </w:p>
        </w:tc>
        <w:tc>
          <w:tcPr>
            <w:tcW w:w="1183" w:type="dxa"/>
            <w:tcBorders>
              <w:top w:val="nil"/>
              <w:left w:val="nil"/>
              <w:bottom w:val="nil"/>
              <w:right w:val="nil"/>
            </w:tcBorders>
            <w:vAlign w:val="center"/>
            <w:hideMark/>
          </w:tcPr>
          <w:p w14:paraId="4085D3DD" w14:textId="77777777" w:rsidR="00DE6CFE" w:rsidRDefault="00DE6CFE">
            <w:pPr>
              <w:rPr>
                <w:sz w:val="20"/>
                <w:szCs w:val="20"/>
              </w:rPr>
            </w:pPr>
          </w:p>
        </w:tc>
        <w:tc>
          <w:tcPr>
            <w:tcW w:w="1175" w:type="dxa"/>
            <w:tcBorders>
              <w:top w:val="nil"/>
              <w:left w:val="nil"/>
              <w:bottom w:val="nil"/>
              <w:right w:val="nil"/>
            </w:tcBorders>
            <w:vAlign w:val="center"/>
            <w:hideMark/>
          </w:tcPr>
          <w:p w14:paraId="691DA53B" w14:textId="77777777" w:rsidR="00DE6CFE" w:rsidRDefault="00DE6CFE">
            <w:pPr>
              <w:rPr>
                <w:sz w:val="20"/>
                <w:szCs w:val="20"/>
              </w:rPr>
            </w:pPr>
          </w:p>
        </w:tc>
      </w:tr>
      <w:tr w:rsidR="00DE6CFE" w14:paraId="5203A2D6" w14:textId="77777777" w:rsidTr="00C95544">
        <w:trPr>
          <w:trHeight w:val="810"/>
        </w:trPr>
        <w:tc>
          <w:tcPr>
            <w:tcW w:w="3183" w:type="dxa"/>
            <w:tcBorders>
              <w:top w:val="single" w:sz="4" w:space="0" w:color="auto"/>
              <w:left w:val="single" w:sz="8" w:space="0" w:color="auto"/>
              <w:bottom w:val="single" w:sz="4" w:space="0" w:color="auto"/>
              <w:right w:val="single" w:sz="4" w:space="0" w:color="auto"/>
            </w:tcBorders>
            <w:vAlign w:val="center"/>
            <w:hideMark/>
          </w:tcPr>
          <w:p w14:paraId="30DD4306" w14:textId="77777777" w:rsidR="00DE6CFE" w:rsidRDefault="00DE6CFE">
            <w:pPr>
              <w:rPr>
                <w:rFonts w:ascii="Verdana" w:hAnsi="Verdana"/>
                <w:b/>
                <w:bCs/>
                <w:sz w:val="16"/>
                <w:szCs w:val="16"/>
              </w:rPr>
            </w:pPr>
            <w:r>
              <w:rPr>
                <w:rFonts w:ascii="Verdana" w:hAnsi="Verdana"/>
                <w:b/>
                <w:bCs/>
                <w:sz w:val="16"/>
                <w:szCs w:val="16"/>
              </w:rPr>
              <w:t>TIPUS PLATAFORMA ELEVADORES</w:t>
            </w:r>
          </w:p>
        </w:tc>
        <w:tc>
          <w:tcPr>
            <w:tcW w:w="197" w:type="dxa"/>
            <w:tcBorders>
              <w:top w:val="nil"/>
              <w:left w:val="nil"/>
              <w:bottom w:val="nil"/>
              <w:right w:val="nil"/>
            </w:tcBorders>
            <w:vAlign w:val="center"/>
            <w:hideMark/>
          </w:tcPr>
          <w:p w14:paraId="336114B2" w14:textId="77777777" w:rsidR="00DE6CFE" w:rsidRDefault="00DE6CFE">
            <w:pPr>
              <w:rPr>
                <w:rFonts w:ascii="Verdana" w:hAnsi="Verdana"/>
                <w:b/>
                <w:bCs/>
                <w:sz w:val="16"/>
                <w:szCs w:val="16"/>
              </w:rPr>
            </w:pPr>
          </w:p>
        </w:tc>
        <w:tc>
          <w:tcPr>
            <w:tcW w:w="1180" w:type="dxa"/>
            <w:tcBorders>
              <w:top w:val="single" w:sz="4" w:space="0" w:color="auto"/>
              <w:left w:val="single" w:sz="8" w:space="0" w:color="auto"/>
              <w:bottom w:val="single" w:sz="4" w:space="0" w:color="auto"/>
              <w:right w:val="single" w:sz="4" w:space="0" w:color="auto"/>
            </w:tcBorders>
            <w:vAlign w:val="center"/>
            <w:hideMark/>
          </w:tcPr>
          <w:p w14:paraId="2E63D080" w14:textId="77777777" w:rsidR="00DE6CFE" w:rsidRDefault="00DE6CFE">
            <w:pPr>
              <w:jc w:val="center"/>
              <w:rPr>
                <w:rFonts w:ascii="Verdana" w:hAnsi="Verdana"/>
                <w:b/>
                <w:bCs/>
                <w:sz w:val="16"/>
                <w:szCs w:val="16"/>
              </w:rPr>
            </w:pPr>
            <w:r>
              <w:rPr>
                <w:rFonts w:ascii="Verdana" w:hAnsi="Verdana"/>
                <w:b/>
                <w:bCs/>
                <w:sz w:val="16"/>
                <w:szCs w:val="16"/>
              </w:rPr>
              <w:t xml:space="preserve">€ x </w:t>
            </w:r>
            <w:proofErr w:type="spellStart"/>
            <w:r>
              <w:rPr>
                <w:rFonts w:ascii="Verdana" w:hAnsi="Verdana"/>
                <w:b/>
                <w:bCs/>
                <w:sz w:val="16"/>
                <w:szCs w:val="16"/>
              </w:rPr>
              <w:t>dia</w:t>
            </w:r>
            <w:proofErr w:type="spellEnd"/>
            <w:r>
              <w:rPr>
                <w:rFonts w:ascii="Verdana" w:hAnsi="Verdana"/>
                <w:b/>
                <w:bCs/>
                <w:sz w:val="16"/>
                <w:szCs w:val="16"/>
              </w:rPr>
              <w:t xml:space="preserve"> laborable</w:t>
            </w:r>
          </w:p>
        </w:tc>
        <w:tc>
          <w:tcPr>
            <w:tcW w:w="817" w:type="dxa"/>
            <w:tcBorders>
              <w:top w:val="single" w:sz="4" w:space="0" w:color="auto"/>
              <w:left w:val="nil"/>
              <w:bottom w:val="single" w:sz="4" w:space="0" w:color="auto"/>
              <w:right w:val="single" w:sz="4" w:space="0" w:color="auto"/>
            </w:tcBorders>
            <w:vAlign w:val="center"/>
            <w:hideMark/>
          </w:tcPr>
          <w:p w14:paraId="46427E30" w14:textId="77777777" w:rsidR="00DE6CFE" w:rsidRDefault="00DE6CFE">
            <w:pPr>
              <w:jc w:val="center"/>
              <w:rPr>
                <w:rFonts w:ascii="Verdana" w:hAnsi="Verdana"/>
                <w:b/>
                <w:bCs/>
                <w:sz w:val="16"/>
                <w:szCs w:val="16"/>
              </w:rPr>
            </w:pPr>
            <w:proofErr w:type="spellStart"/>
            <w:r>
              <w:rPr>
                <w:rFonts w:ascii="Verdana" w:hAnsi="Verdana"/>
                <w:b/>
                <w:bCs/>
                <w:sz w:val="16"/>
                <w:szCs w:val="16"/>
              </w:rPr>
              <w:t>contr</w:t>
            </w:r>
            <w:proofErr w:type="spellEnd"/>
            <w:r>
              <w:rPr>
                <w:rFonts w:ascii="Verdana" w:hAnsi="Verdana"/>
                <w:b/>
                <w:bCs/>
                <w:sz w:val="16"/>
                <w:szCs w:val="16"/>
              </w:rPr>
              <w:t xml:space="preserve">. </w:t>
            </w:r>
            <w:proofErr w:type="spellStart"/>
            <w:r>
              <w:rPr>
                <w:rFonts w:ascii="Verdana" w:hAnsi="Verdana"/>
                <w:b/>
                <w:bCs/>
                <w:sz w:val="16"/>
                <w:szCs w:val="16"/>
              </w:rPr>
              <w:t>Arbrat</w:t>
            </w:r>
            <w:proofErr w:type="spellEnd"/>
          </w:p>
        </w:tc>
        <w:tc>
          <w:tcPr>
            <w:tcW w:w="785" w:type="dxa"/>
            <w:tcBorders>
              <w:top w:val="single" w:sz="4" w:space="0" w:color="auto"/>
              <w:left w:val="nil"/>
              <w:bottom w:val="single" w:sz="4" w:space="0" w:color="auto"/>
              <w:right w:val="single" w:sz="4" w:space="0" w:color="auto"/>
            </w:tcBorders>
            <w:vAlign w:val="center"/>
            <w:hideMark/>
          </w:tcPr>
          <w:p w14:paraId="7FEFE069" w14:textId="77777777" w:rsidR="00DE6CFE" w:rsidRDefault="00DE6CFE">
            <w:pPr>
              <w:jc w:val="center"/>
              <w:rPr>
                <w:rFonts w:ascii="Verdana" w:hAnsi="Verdana"/>
                <w:b/>
                <w:bCs/>
                <w:sz w:val="16"/>
                <w:szCs w:val="16"/>
              </w:rPr>
            </w:pPr>
            <w:proofErr w:type="spellStart"/>
            <w:r>
              <w:rPr>
                <w:rFonts w:ascii="Verdana" w:hAnsi="Verdana"/>
                <w:b/>
                <w:bCs/>
                <w:sz w:val="16"/>
                <w:szCs w:val="16"/>
              </w:rPr>
              <w:t>equips</w:t>
            </w:r>
            <w:proofErr w:type="spellEnd"/>
          </w:p>
        </w:tc>
        <w:tc>
          <w:tcPr>
            <w:tcW w:w="1145" w:type="dxa"/>
            <w:tcBorders>
              <w:top w:val="single" w:sz="4" w:space="0" w:color="auto"/>
              <w:left w:val="nil"/>
              <w:bottom w:val="single" w:sz="4" w:space="0" w:color="auto"/>
              <w:right w:val="single" w:sz="8" w:space="0" w:color="auto"/>
            </w:tcBorders>
            <w:vAlign w:val="center"/>
            <w:hideMark/>
          </w:tcPr>
          <w:p w14:paraId="30810858" w14:textId="77777777" w:rsidR="00DE6CFE" w:rsidRDefault="00DE6CFE">
            <w:pPr>
              <w:jc w:val="center"/>
              <w:rPr>
                <w:rFonts w:ascii="Verdana" w:hAnsi="Verdana"/>
                <w:b/>
                <w:bCs/>
                <w:sz w:val="16"/>
                <w:szCs w:val="16"/>
              </w:rPr>
            </w:pPr>
            <w:proofErr w:type="spellStart"/>
            <w:r>
              <w:rPr>
                <w:rFonts w:ascii="Verdana" w:hAnsi="Verdana"/>
                <w:b/>
                <w:bCs/>
                <w:sz w:val="16"/>
                <w:szCs w:val="16"/>
              </w:rPr>
              <w:t>Import</w:t>
            </w:r>
            <w:proofErr w:type="spellEnd"/>
          </w:p>
        </w:tc>
        <w:tc>
          <w:tcPr>
            <w:tcW w:w="215" w:type="dxa"/>
            <w:tcBorders>
              <w:top w:val="nil"/>
              <w:left w:val="nil"/>
              <w:bottom w:val="nil"/>
              <w:right w:val="nil"/>
            </w:tcBorders>
            <w:vAlign w:val="center"/>
            <w:hideMark/>
          </w:tcPr>
          <w:p w14:paraId="6129D688" w14:textId="77777777" w:rsidR="00DE6CFE" w:rsidRDefault="00DE6CFE">
            <w:pPr>
              <w:jc w:val="center"/>
              <w:rPr>
                <w:rFonts w:ascii="Verdana" w:hAnsi="Verdana"/>
                <w:b/>
                <w:bCs/>
                <w:sz w:val="16"/>
                <w:szCs w:val="16"/>
              </w:rPr>
            </w:pPr>
          </w:p>
        </w:tc>
        <w:tc>
          <w:tcPr>
            <w:tcW w:w="1183" w:type="dxa"/>
            <w:tcBorders>
              <w:top w:val="single" w:sz="4" w:space="0" w:color="auto"/>
              <w:left w:val="single" w:sz="4" w:space="0" w:color="auto"/>
              <w:bottom w:val="single" w:sz="4" w:space="0" w:color="auto"/>
              <w:right w:val="single" w:sz="4" w:space="0" w:color="auto"/>
            </w:tcBorders>
            <w:vAlign w:val="center"/>
            <w:hideMark/>
          </w:tcPr>
          <w:p w14:paraId="1D1812F3" w14:textId="77777777" w:rsidR="00DE6CFE" w:rsidRDefault="00DE6CFE">
            <w:pPr>
              <w:jc w:val="center"/>
              <w:rPr>
                <w:rFonts w:ascii="Aptos Narrow" w:hAnsi="Aptos Narrow"/>
                <w:b/>
                <w:bCs/>
                <w:sz w:val="20"/>
                <w:szCs w:val="20"/>
              </w:rPr>
            </w:pPr>
            <w:r>
              <w:rPr>
                <w:rFonts w:ascii="Aptos Narrow" w:hAnsi="Aptos Narrow"/>
                <w:b/>
                <w:bCs/>
                <w:sz w:val="20"/>
                <w:szCs w:val="20"/>
              </w:rPr>
              <w:t xml:space="preserve">€ x </w:t>
            </w:r>
            <w:proofErr w:type="spellStart"/>
            <w:r>
              <w:rPr>
                <w:rFonts w:ascii="Aptos Narrow" w:hAnsi="Aptos Narrow"/>
                <w:b/>
                <w:bCs/>
                <w:sz w:val="20"/>
                <w:szCs w:val="20"/>
              </w:rPr>
              <w:t>dia</w:t>
            </w:r>
            <w:proofErr w:type="spellEnd"/>
            <w:r>
              <w:rPr>
                <w:rFonts w:ascii="Aptos Narrow" w:hAnsi="Aptos Narrow"/>
                <w:b/>
                <w:bCs/>
                <w:sz w:val="20"/>
                <w:szCs w:val="20"/>
              </w:rPr>
              <w:t xml:space="preserve"> laborable </w:t>
            </w:r>
            <w:proofErr w:type="spellStart"/>
            <w:r>
              <w:rPr>
                <w:rFonts w:ascii="Aptos Narrow" w:hAnsi="Aptos Narrow"/>
                <w:b/>
                <w:bCs/>
                <w:sz w:val="20"/>
                <w:szCs w:val="20"/>
              </w:rPr>
              <w:t>ofert</w:t>
            </w:r>
            <w:proofErr w:type="spellEnd"/>
          </w:p>
        </w:tc>
        <w:tc>
          <w:tcPr>
            <w:tcW w:w="1175" w:type="dxa"/>
            <w:tcBorders>
              <w:top w:val="single" w:sz="4" w:space="0" w:color="auto"/>
              <w:left w:val="nil"/>
              <w:bottom w:val="single" w:sz="4" w:space="0" w:color="auto"/>
              <w:right w:val="single" w:sz="4" w:space="0" w:color="auto"/>
            </w:tcBorders>
            <w:vAlign w:val="center"/>
            <w:hideMark/>
          </w:tcPr>
          <w:p w14:paraId="3F9BAB33" w14:textId="77777777" w:rsidR="00DE6CFE" w:rsidRDefault="00DE6CFE">
            <w:pPr>
              <w:jc w:val="center"/>
              <w:rPr>
                <w:rFonts w:ascii="Aptos Narrow" w:hAnsi="Aptos Narrow"/>
                <w:b/>
                <w:bCs/>
                <w:sz w:val="20"/>
                <w:szCs w:val="20"/>
              </w:rPr>
            </w:pPr>
            <w:r>
              <w:rPr>
                <w:rFonts w:ascii="Aptos Narrow" w:hAnsi="Aptos Narrow"/>
                <w:b/>
                <w:bCs/>
                <w:sz w:val="20"/>
                <w:szCs w:val="20"/>
              </w:rPr>
              <w:t>IMPORT OFERT</w:t>
            </w:r>
          </w:p>
        </w:tc>
      </w:tr>
      <w:tr w:rsidR="00DE6CFE" w14:paraId="5412CBAF" w14:textId="77777777" w:rsidTr="00C95544">
        <w:trPr>
          <w:trHeight w:val="150"/>
        </w:trPr>
        <w:tc>
          <w:tcPr>
            <w:tcW w:w="3183" w:type="dxa"/>
            <w:tcBorders>
              <w:top w:val="nil"/>
              <w:left w:val="single" w:sz="8" w:space="0" w:color="auto"/>
              <w:bottom w:val="nil"/>
              <w:right w:val="nil"/>
            </w:tcBorders>
            <w:vAlign w:val="center"/>
            <w:hideMark/>
          </w:tcPr>
          <w:p w14:paraId="708AC760" w14:textId="77777777" w:rsidR="00DE6CFE" w:rsidRDefault="00DE6CFE">
            <w:pPr>
              <w:rPr>
                <w:rFonts w:ascii="Verdana" w:hAnsi="Verdana"/>
                <w:b/>
                <w:bCs/>
                <w:sz w:val="16"/>
                <w:szCs w:val="16"/>
              </w:rPr>
            </w:pPr>
            <w:r>
              <w:rPr>
                <w:rFonts w:ascii="Verdana" w:hAnsi="Verdana"/>
                <w:b/>
                <w:bCs/>
                <w:sz w:val="16"/>
                <w:szCs w:val="16"/>
              </w:rPr>
              <w:t> </w:t>
            </w:r>
          </w:p>
        </w:tc>
        <w:tc>
          <w:tcPr>
            <w:tcW w:w="197" w:type="dxa"/>
            <w:tcBorders>
              <w:top w:val="nil"/>
              <w:left w:val="nil"/>
              <w:bottom w:val="nil"/>
              <w:right w:val="nil"/>
            </w:tcBorders>
            <w:vAlign w:val="center"/>
            <w:hideMark/>
          </w:tcPr>
          <w:p w14:paraId="170FB3B3" w14:textId="77777777" w:rsidR="00DE6CFE" w:rsidRDefault="00DE6CFE">
            <w:pPr>
              <w:rPr>
                <w:rFonts w:ascii="Verdana" w:hAnsi="Verdana"/>
                <w:b/>
                <w:bCs/>
                <w:sz w:val="16"/>
                <w:szCs w:val="16"/>
              </w:rPr>
            </w:pPr>
          </w:p>
        </w:tc>
        <w:tc>
          <w:tcPr>
            <w:tcW w:w="1180" w:type="dxa"/>
            <w:tcBorders>
              <w:top w:val="nil"/>
              <w:left w:val="single" w:sz="8" w:space="0" w:color="auto"/>
              <w:bottom w:val="nil"/>
              <w:right w:val="nil"/>
            </w:tcBorders>
            <w:vAlign w:val="center"/>
            <w:hideMark/>
          </w:tcPr>
          <w:p w14:paraId="506D9D63" w14:textId="77777777" w:rsidR="00DE6CFE" w:rsidRDefault="00DE6CFE">
            <w:pPr>
              <w:jc w:val="center"/>
              <w:rPr>
                <w:rFonts w:ascii="Verdana" w:hAnsi="Verdana"/>
                <w:b/>
                <w:bCs/>
                <w:sz w:val="16"/>
                <w:szCs w:val="16"/>
              </w:rPr>
            </w:pPr>
            <w:r>
              <w:rPr>
                <w:rFonts w:ascii="Verdana" w:hAnsi="Verdana"/>
                <w:b/>
                <w:bCs/>
                <w:sz w:val="16"/>
                <w:szCs w:val="16"/>
              </w:rPr>
              <w:t> </w:t>
            </w:r>
          </w:p>
        </w:tc>
        <w:tc>
          <w:tcPr>
            <w:tcW w:w="817" w:type="dxa"/>
            <w:tcBorders>
              <w:top w:val="nil"/>
              <w:left w:val="nil"/>
              <w:bottom w:val="nil"/>
              <w:right w:val="nil"/>
            </w:tcBorders>
            <w:vAlign w:val="center"/>
            <w:hideMark/>
          </w:tcPr>
          <w:p w14:paraId="183BC41F" w14:textId="77777777" w:rsidR="00DE6CFE" w:rsidRDefault="00DE6CFE">
            <w:pPr>
              <w:jc w:val="center"/>
              <w:rPr>
                <w:rFonts w:ascii="Verdana" w:hAnsi="Verdana"/>
                <w:b/>
                <w:bCs/>
                <w:sz w:val="16"/>
                <w:szCs w:val="16"/>
              </w:rPr>
            </w:pPr>
          </w:p>
        </w:tc>
        <w:tc>
          <w:tcPr>
            <w:tcW w:w="785" w:type="dxa"/>
            <w:tcBorders>
              <w:top w:val="nil"/>
              <w:left w:val="nil"/>
              <w:bottom w:val="nil"/>
              <w:right w:val="nil"/>
            </w:tcBorders>
            <w:vAlign w:val="center"/>
            <w:hideMark/>
          </w:tcPr>
          <w:p w14:paraId="47DF94FB" w14:textId="77777777" w:rsidR="00DE6CFE" w:rsidRDefault="00DE6CFE">
            <w:pPr>
              <w:jc w:val="center"/>
              <w:rPr>
                <w:sz w:val="20"/>
                <w:szCs w:val="20"/>
              </w:rPr>
            </w:pPr>
          </w:p>
        </w:tc>
        <w:tc>
          <w:tcPr>
            <w:tcW w:w="1145" w:type="dxa"/>
            <w:tcBorders>
              <w:top w:val="nil"/>
              <w:left w:val="nil"/>
              <w:bottom w:val="nil"/>
              <w:right w:val="single" w:sz="8" w:space="0" w:color="auto"/>
            </w:tcBorders>
            <w:vAlign w:val="center"/>
            <w:hideMark/>
          </w:tcPr>
          <w:p w14:paraId="6763321B" w14:textId="77777777" w:rsidR="00DE6CFE" w:rsidRDefault="00DE6CFE">
            <w:pPr>
              <w:jc w:val="center"/>
              <w:rPr>
                <w:rFonts w:ascii="Verdana" w:hAnsi="Verdana"/>
                <w:b/>
                <w:bCs/>
                <w:sz w:val="16"/>
                <w:szCs w:val="16"/>
              </w:rPr>
            </w:pPr>
            <w:r>
              <w:rPr>
                <w:rFonts w:ascii="Verdana" w:hAnsi="Verdana"/>
                <w:b/>
                <w:bCs/>
                <w:sz w:val="16"/>
                <w:szCs w:val="16"/>
              </w:rPr>
              <w:t> </w:t>
            </w:r>
          </w:p>
        </w:tc>
        <w:tc>
          <w:tcPr>
            <w:tcW w:w="215" w:type="dxa"/>
            <w:tcBorders>
              <w:top w:val="nil"/>
              <w:left w:val="nil"/>
              <w:bottom w:val="nil"/>
              <w:right w:val="nil"/>
            </w:tcBorders>
            <w:vAlign w:val="center"/>
            <w:hideMark/>
          </w:tcPr>
          <w:p w14:paraId="6386163D" w14:textId="77777777" w:rsidR="00DE6CFE" w:rsidRDefault="00DE6CFE">
            <w:pPr>
              <w:jc w:val="center"/>
              <w:rPr>
                <w:rFonts w:ascii="Verdana" w:hAnsi="Verdana"/>
                <w:b/>
                <w:bCs/>
                <w:sz w:val="16"/>
                <w:szCs w:val="16"/>
              </w:rPr>
            </w:pPr>
          </w:p>
        </w:tc>
        <w:tc>
          <w:tcPr>
            <w:tcW w:w="1183" w:type="dxa"/>
            <w:tcBorders>
              <w:top w:val="nil"/>
              <w:left w:val="nil"/>
              <w:bottom w:val="nil"/>
              <w:right w:val="nil"/>
            </w:tcBorders>
            <w:vAlign w:val="center"/>
            <w:hideMark/>
          </w:tcPr>
          <w:p w14:paraId="2A101999" w14:textId="77777777" w:rsidR="00DE6CFE" w:rsidRDefault="00DE6CFE">
            <w:pPr>
              <w:jc w:val="center"/>
              <w:rPr>
                <w:sz w:val="20"/>
                <w:szCs w:val="20"/>
              </w:rPr>
            </w:pPr>
          </w:p>
        </w:tc>
        <w:tc>
          <w:tcPr>
            <w:tcW w:w="1175" w:type="dxa"/>
            <w:tcBorders>
              <w:top w:val="nil"/>
              <w:left w:val="nil"/>
              <w:bottom w:val="nil"/>
              <w:right w:val="nil"/>
            </w:tcBorders>
            <w:vAlign w:val="center"/>
            <w:hideMark/>
          </w:tcPr>
          <w:p w14:paraId="46B2CA97" w14:textId="77777777" w:rsidR="00DE6CFE" w:rsidRDefault="00DE6CFE">
            <w:pPr>
              <w:jc w:val="center"/>
              <w:rPr>
                <w:sz w:val="20"/>
                <w:szCs w:val="20"/>
              </w:rPr>
            </w:pPr>
          </w:p>
        </w:tc>
      </w:tr>
      <w:tr w:rsidR="00DE6CFE" w14:paraId="5B29F31D" w14:textId="77777777" w:rsidTr="00C95544">
        <w:trPr>
          <w:trHeight w:val="420"/>
        </w:trPr>
        <w:tc>
          <w:tcPr>
            <w:tcW w:w="3183" w:type="dxa"/>
            <w:tcBorders>
              <w:top w:val="single" w:sz="4" w:space="0" w:color="auto"/>
              <w:left w:val="single" w:sz="4" w:space="0" w:color="auto"/>
              <w:bottom w:val="single" w:sz="4" w:space="0" w:color="auto"/>
              <w:right w:val="single" w:sz="4" w:space="0" w:color="auto"/>
            </w:tcBorders>
            <w:vAlign w:val="center"/>
            <w:hideMark/>
          </w:tcPr>
          <w:p w14:paraId="701CE7B1" w14:textId="77777777" w:rsidR="00DE6CFE" w:rsidRDefault="00DE6CFE">
            <w:pPr>
              <w:rPr>
                <w:rFonts w:ascii="Verdana" w:hAnsi="Verdana"/>
                <w:sz w:val="16"/>
                <w:szCs w:val="16"/>
              </w:rPr>
            </w:pPr>
            <w:proofErr w:type="gramStart"/>
            <w:r>
              <w:rPr>
                <w:rFonts w:ascii="Verdana" w:hAnsi="Verdana"/>
                <w:sz w:val="16"/>
                <w:szCs w:val="16"/>
              </w:rPr>
              <w:t xml:space="preserve">Plataforma  </w:t>
            </w:r>
            <w:proofErr w:type="spellStart"/>
            <w:r>
              <w:rPr>
                <w:rFonts w:ascii="Verdana" w:hAnsi="Verdana"/>
                <w:sz w:val="16"/>
                <w:szCs w:val="16"/>
              </w:rPr>
              <w:t>alçadora</w:t>
            </w:r>
            <w:proofErr w:type="spellEnd"/>
            <w:proofErr w:type="gramEnd"/>
            <w:r>
              <w:rPr>
                <w:rFonts w:ascii="Verdana" w:hAnsi="Verdana"/>
                <w:sz w:val="16"/>
                <w:szCs w:val="16"/>
              </w:rPr>
              <w:t xml:space="preserve"> articulada poda de 6 m&lt; 3.500 kg</w:t>
            </w:r>
          </w:p>
        </w:tc>
        <w:tc>
          <w:tcPr>
            <w:tcW w:w="197" w:type="dxa"/>
            <w:tcBorders>
              <w:top w:val="nil"/>
              <w:left w:val="nil"/>
              <w:bottom w:val="nil"/>
              <w:right w:val="nil"/>
            </w:tcBorders>
            <w:vAlign w:val="center"/>
            <w:hideMark/>
          </w:tcPr>
          <w:p w14:paraId="1FF15974" w14:textId="77777777" w:rsidR="00DE6CFE" w:rsidRDefault="00DE6CFE">
            <w:pPr>
              <w:rPr>
                <w:rFonts w:ascii="Verdana" w:hAnsi="Verdana"/>
                <w:sz w:val="16"/>
                <w:szCs w:val="16"/>
              </w:rPr>
            </w:pP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9017D34" w14:textId="77777777" w:rsidR="00DE6CFE" w:rsidRDefault="00DE6CFE">
            <w:pPr>
              <w:jc w:val="center"/>
              <w:rPr>
                <w:rFonts w:ascii="Verdana" w:hAnsi="Verdana"/>
                <w:sz w:val="16"/>
                <w:szCs w:val="16"/>
              </w:rPr>
            </w:pPr>
            <w:r>
              <w:rPr>
                <w:rFonts w:ascii="Verdana" w:hAnsi="Verdana"/>
                <w:sz w:val="16"/>
                <w:szCs w:val="16"/>
              </w:rPr>
              <w:t>89,64 €</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2CE100" w14:textId="77777777" w:rsidR="00DE6CFE" w:rsidRDefault="00DE6CFE">
            <w:pPr>
              <w:jc w:val="right"/>
              <w:rPr>
                <w:rFonts w:ascii="Verdana" w:hAnsi="Verdana"/>
                <w:sz w:val="16"/>
                <w:szCs w:val="16"/>
              </w:rPr>
            </w:pPr>
            <w:r>
              <w:rPr>
                <w:rFonts w:ascii="Verdana" w:hAnsi="Verdana"/>
                <w:sz w:val="16"/>
                <w:szCs w:val="16"/>
              </w:rPr>
              <w:t>80</w:t>
            </w:r>
          </w:p>
        </w:tc>
        <w:tc>
          <w:tcPr>
            <w:tcW w:w="785" w:type="dxa"/>
            <w:tcBorders>
              <w:top w:val="single" w:sz="4" w:space="0" w:color="auto"/>
              <w:left w:val="nil"/>
              <w:bottom w:val="single" w:sz="4" w:space="0" w:color="auto"/>
              <w:right w:val="single" w:sz="4" w:space="0" w:color="auto"/>
            </w:tcBorders>
            <w:vAlign w:val="center"/>
            <w:hideMark/>
          </w:tcPr>
          <w:p w14:paraId="69C07DD0" w14:textId="77777777" w:rsidR="00DE6CFE" w:rsidRDefault="00DE6CFE">
            <w:pPr>
              <w:jc w:val="right"/>
              <w:rPr>
                <w:rFonts w:ascii="Verdana" w:hAnsi="Verdana"/>
                <w:sz w:val="16"/>
                <w:szCs w:val="16"/>
              </w:rPr>
            </w:pPr>
            <w:r>
              <w:rPr>
                <w:rFonts w:ascii="Verdana" w:hAnsi="Verdana"/>
                <w:sz w:val="16"/>
                <w:szCs w:val="16"/>
              </w:rPr>
              <w:t>2</w:t>
            </w:r>
          </w:p>
        </w:tc>
        <w:tc>
          <w:tcPr>
            <w:tcW w:w="1145" w:type="dxa"/>
            <w:tcBorders>
              <w:top w:val="single" w:sz="4" w:space="0" w:color="auto"/>
              <w:left w:val="nil"/>
              <w:bottom w:val="single" w:sz="4" w:space="0" w:color="auto"/>
              <w:right w:val="single" w:sz="8" w:space="0" w:color="auto"/>
            </w:tcBorders>
            <w:vAlign w:val="center"/>
            <w:hideMark/>
          </w:tcPr>
          <w:p w14:paraId="18A772FA" w14:textId="77777777" w:rsidR="00DE6CFE" w:rsidRDefault="00DE6CFE">
            <w:pPr>
              <w:jc w:val="right"/>
              <w:rPr>
                <w:rFonts w:ascii="Verdana" w:hAnsi="Verdana"/>
                <w:sz w:val="16"/>
                <w:szCs w:val="16"/>
              </w:rPr>
            </w:pPr>
            <w:r>
              <w:rPr>
                <w:rFonts w:ascii="Verdana" w:hAnsi="Verdana"/>
                <w:sz w:val="16"/>
                <w:szCs w:val="16"/>
              </w:rPr>
              <w:t>14.342,40 €</w:t>
            </w:r>
          </w:p>
        </w:tc>
        <w:tc>
          <w:tcPr>
            <w:tcW w:w="215" w:type="dxa"/>
            <w:tcBorders>
              <w:top w:val="nil"/>
              <w:left w:val="nil"/>
              <w:bottom w:val="nil"/>
              <w:right w:val="nil"/>
            </w:tcBorders>
            <w:vAlign w:val="center"/>
            <w:hideMark/>
          </w:tcPr>
          <w:p w14:paraId="6AF28F33" w14:textId="77777777" w:rsidR="00DE6CFE" w:rsidRDefault="00DE6CFE">
            <w:pPr>
              <w:jc w:val="right"/>
              <w:rPr>
                <w:rFonts w:ascii="Verdana" w:hAnsi="Verdana"/>
                <w:sz w:val="16"/>
                <w:szCs w:val="16"/>
              </w:rPr>
            </w:pPr>
          </w:p>
        </w:tc>
        <w:tc>
          <w:tcPr>
            <w:tcW w:w="1183" w:type="dxa"/>
            <w:tcBorders>
              <w:top w:val="single" w:sz="4" w:space="0" w:color="auto"/>
              <w:left w:val="single" w:sz="4" w:space="0" w:color="auto"/>
              <w:bottom w:val="single" w:sz="4" w:space="0" w:color="auto"/>
              <w:right w:val="single" w:sz="4" w:space="0" w:color="auto"/>
            </w:tcBorders>
            <w:vAlign w:val="center"/>
            <w:hideMark/>
          </w:tcPr>
          <w:p w14:paraId="766C8213"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single" w:sz="4" w:space="0" w:color="auto"/>
              <w:left w:val="nil"/>
              <w:bottom w:val="single" w:sz="4" w:space="0" w:color="auto"/>
              <w:right w:val="single" w:sz="4" w:space="0" w:color="auto"/>
            </w:tcBorders>
            <w:vAlign w:val="center"/>
            <w:hideMark/>
          </w:tcPr>
          <w:p w14:paraId="3BC6F822"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664CF64A" w14:textId="77777777" w:rsidTr="00C95544">
        <w:trPr>
          <w:trHeight w:val="420"/>
        </w:trPr>
        <w:tc>
          <w:tcPr>
            <w:tcW w:w="3183" w:type="dxa"/>
            <w:tcBorders>
              <w:top w:val="nil"/>
              <w:left w:val="single" w:sz="4" w:space="0" w:color="auto"/>
              <w:bottom w:val="single" w:sz="4" w:space="0" w:color="auto"/>
              <w:right w:val="single" w:sz="4" w:space="0" w:color="auto"/>
            </w:tcBorders>
            <w:vAlign w:val="center"/>
            <w:hideMark/>
          </w:tcPr>
          <w:p w14:paraId="7360734D" w14:textId="77777777" w:rsidR="00DE6CFE" w:rsidRDefault="00DE6CFE">
            <w:pPr>
              <w:rPr>
                <w:rFonts w:ascii="Verdana" w:hAnsi="Verdana"/>
                <w:sz w:val="16"/>
                <w:szCs w:val="16"/>
              </w:rPr>
            </w:pPr>
            <w:proofErr w:type="gramStart"/>
            <w:r>
              <w:rPr>
                <w:rFonts w:ascii="Verdana" w:hAnsi="Verdana"/>
                <w:sz w:val="16"/>
                <w:szCs w:val="16"/>
              </w:rPr>
              <w:t xml:space="preserve">Plataforma  </w:t>
            </w:r>
            <w:proofErr w:type="spellStart"/>
            <w:r>
              <w:rPr>
                <w:rFonts w:ascii="Verdana" w:hAnsi="Verdana"/>
                <w:sz w:val="16"/>
                <w:szCs w:val="16"/>
              </w:rPr>
              <w:t>alçadora</w:t>
            </w:r>
            <w:proofErr w:type="spellEnd"/>
            <w:proofErr w:type="gramEnd"/>
            <w:r>
              <w:rPr>
                <w:rFonts w:ascii="Verdana" w:hAnsi="Verdana"/>
                <w:sz w:val="16"/>
                <w:szCs w:val="16"/>
              </w:rPr>
              <w:t xml:space="preserve"> </w:t>
            </w:r>
            <w:proofErr w:type="spellStart"/>
            <w:proofErr w:type="gramStart"/>
            <w:r>
              <w:rPr>
                <w:rFonts w:ascii="Verdana" w:hAnsi="Verdana"/>
                <w:sz w:val="16"/>
                <w:szCs w:val="16"/>
              </w:rPr>
              <w:t>autonivellant</w:t>
            </w:r>
            <w:proofErr w:type="spellEnd"/>
            <w:r>
              <w:rPr>
                <w:rFonts w:ascii="Verdana" w:hAnsi="Verdana"/>
                <w:sz w:val="16"/>
                <w:szCs w:val="16"/>
              </w:rPr>
              <w:t xml:space="preserve">  de</w:t>
            </w:r>
            <w:proofErr w:type="gramEnd"/>
            <w:r>
              <w:rPr>
                <w:rFonts w:ascii="Verdana" w:hAnsi="Verdana"/>
                <w:sz w:val="16"/>
                <w:szCs w:val="16"/>
              </w:rPr>
              <w:t xml:space="preserve"> 12 m &lt;3.500 kg</w:t>
            </w:r>
          </w:p>
        </w:tc>
        <w:tc>
          <w:tcPr>
            <w:tcW w:w="197" w:type="dxa"/>
            <w:tcBorders>
              <w:top w:val="nil"/>
              <w:left w:val="nil"/>
              <w:bottom w:val="nil"/>
              <w:right w:val="nil"/>
            </w:tcBorders>
            <w:vAlign w:val="center"/>
            <w:hideMark/>
          </w:tcPr>
          <w:p w14:paraId="56345405" w14:textId="77777777" w:rsidR="00DE6CFE" w:rsidRDefault="00DE6CFE">
            <w:pPr>
              <w:rPr>
                <w:rFonts w:ascii="Verdana" w:hAnsi="Verdana"/>
                <w:sz w:val="16"/>
                <w:szCs w:val="16"/>
              </w:rPr>
            </w:pPr>
          </w:p>
        </w:tc>
        <w:tc>
          <w:tcPr>
            <w:tcW w:w="1180" w:type="dxa"/>
            <w:tcBorders>
              <w:top w:val="nil"/>
              <w:left w:val="single" w:sz="4" w:space="0" w:color="auto"/>
              <w:bottom w:val="single" w:sz="4" w:space="0" w:color="auto"/>
              <w:right w:val="single" w:sz="4" w:space="0" w:color="auto"/>
            </w:tcBorders>
            <w:shd w:val="clear" w:color="000000" w:fill="FFFFFF"/>
            <w:noWrap/>
            <w:vAlign w:val="bottom"/>
            <w:hideMark/>
          </w:tcPr>
          <w:p w14:paraId="3088382E" w14:textId="77777777" w:rsidR="00DE6CFE" w:rsidRDefault="00DE6CFE">
            <w:pPr>
              <w:jc w:val="center"/>
              <w:rPr>
                <w:rFonts w:ascii="Verdana" w:hAnsi="Verdana"/>
                <w:sz w:val="16"/>
                <w:szCs w:val="16"/>
              </w:rPr>
            </w:pPr>
            <w:r>
              <w:rPr>
                <w:rFonts w:ascii="Verdana" w:hAnsi="Verdana"/>
                <w:sz w:val="16"/>
                <w:szCs w:val="16"/>
              </w:rPr>
              <w:t>105,40 €</w:t>
            </w:r>
          </w:p>
        </w:tc>
        <w:tc>
          <w:tcPr>
            <w:tcW w:w="817" w:type="dxa"/>
            <w:tcBorders>
              <w:top w:val="nil"/>
              <w:left w:val="single" w:sz="4" w:space="0" w:color="auto"/>
              <w:bottom w:val="single" w:sz="4" w:space="0" w:color="auto"/>
              <w:right w:val="single" w:sz="4" w:space="0" w:color="auto"/>
            </w:tcBorders>
            <w:vAlign w:val="center"/>
            <w:hideMark/>
          </w:tcPr>
          <w:p w14:paraId="74E019EB" w14:textId="77777777" w:rsidR="00DE6CFE" w:rsidRDefault="00DE6CFE">
            <w:pPr>
              <w:jc w:val="right"/>
              <w:rPr>
                <w:rFonts w:ascii="Verdana" w:hAnsi="Verdana"/>
                <w:sz w:val="16"/>
                <w:szCs w:val="16"/>
              </w:rPr>
            </w:pPr>
            <w:r>
              <w:rPr>
                <w:rFonts w:ascii="Verdana" w:hAnsi="Verdana"/>
                <w:sz w:val="16"/>
                <w:szCs w:val="16"/>
              </w:rPr>
              <w:t>80</w:t>
            </w:r>
          </w:p>
        </w:tc>
        <w:tc>
          <w:tcPr>
            <w:tcW w:w="785" w:type="dxa"/>
            <w:tcBorders>
              <w:top w:val="nil"/>
              <w:left w:val="nil"/>
              <w:bottom w:val="single" w:sz="4" w:space="0" w:color="auto"/>
              <w:right w:val="single" w:sz="4" w:space="0" w:color="auto"/>
            </w:tcBorders>
            <w:vAlign w:val="center"/>
            <w:hideMark/>
          </w:tcPr>
          <w:p w14:paraId="544F4B13" w14:textId="77777777" w:rsidR="00DE6CFE" w:rsidRDefault="00DE6CFE">
            <w:pPr>
              <w:jc w:val="right"/>
              <w:rPr>
                <w:rFonts w:ascii="Verdana" w:hAnsi="Verdana"/>
                <w:sz w:val="16"/>
                <w:szCs w:val="16"/>
              </w:rPr>
            </w:pPr>
            <w:r>
              <w:rPr>
                <w:rFonts w:ascii="Verdana" w:hAnsi="Verdana"/>
                <w:sz w:val="16"/>
                <w:szCs w:val="16"/>
              </w:rPr>
              <w:t>2</w:t>
            </w:r>
          </w:p>
        </w:tc>
        <w:tc>
          <w:tcPr>
            <w:tcW w:w="1145" w:type="dxa"/>
            <w:tcBorders>
              <w:top w:val="single" w:sz="4" w:space="0" w:color="auto"/>
              <w:left w:val="nil"/>
              <w:bottom w:val="single" w:sz="4" w:space="0" w:color="auto"/>
              <w:right w:val="single" w:sz="8" w:space="0" w:color="auto"/>
            </w:tcBorders>
            <w:vAlign w:val="center"/>
            <w:hideMark/>
          </w:tcPr>
          <w:p w14:paraId="00FFF7BD" w14:textId="77777777" w:rsidR="00DE6CFE" w:rsidRDefault="00DE6CFE">
            <w:pPr>
              <w:jc w:val="right"/>
              <w:rPr>
                <w:rFonts w:ascii="Verdana" w:hAnsi="Verdana"/>
                <w:sz w:val="16"/>
                <w:szCs w:val="16"/>
              </w:rPr>
            </w:pPr>
            <w:r>
              <w:rPr>
                <w:rFonts w:ascii="Verdana" w:hAnsi="Verdana"/>
                <w:sz w:val="16"/>
                <w:szCs w:val="16"/>
              </w:rPr>
              <w:t>16.864,00 €</w:t>
            </w:r>
          </w:p>
        </w:tc>
        <w:tc>
          <w:tcPr>
            <w:tcW w:w="215" w:type="dxa"/>
            <w:tcBorders>
              <w:top w:val="nil"/>
              <w:left w:val="nil"/>
              <w:bottom w:val="nil"/>
              <w:right w:val="nil"/>
            </w:tcBorders>
            <w:vAlign w:val="center"/>
            <w:hideMark/>
          </w:tcPr>
          <w:p w14:paraId="76CFCD59" w14:textId="77777777" w:rsidR="00DE6CFE" w:rsidRDefault="00DE6CFE">
            <w:pPr>
              <w:jc w:val="right"/>
              <w:rPr>
                <w:rFonts w:ascii="Verdana" w:hAnsi="Verdana"/>
                <w:sz w:val="16"/>
                <w:szCs w:val="16"/>
              </w:rPr>
            </w:pPr>
          </w:p>
        </w:tc>
        <w:tc>
          <w:tcPr>
            <w:tcW w:w="1183" w:type="dxa"/>
            <w:tcBorders>
              <w:top w:val="nil"/>
              <w:left w:val="single" w:sz="4" w:space="0" w:color="auto"/>
              <w:bottom w:val="single" w:sz="4" w:space="0" w:color="auto"/>
              <w:right w:val="single" w:sz="4" w:space="0" w:color="auto"/>
            </w:tcBorders>
            <w:vAlign w:val="center"/>
            <w:hideMark/>
          </w:tcPr>
          <w:p w14:paraId="1D05B84F"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nil"/>
              <w:left w:val="nil"/>
              <w:bottom w:val="single" w:sz="4" w:space="0" w:color="auto"/>
              <w:right w:val="single" w:sz="4" w:space="0" w:color="auto"/>
            </w:tcBorders>
            <w:vAlign w:val="center"/>
            <w:hideMark/>
          </w:tcPr>
          <w:p w14:paraId="7F7C8025"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74D032B6" w14:textId="77777777" w:rsidTr="00C95544">
        <w:trPr>
          <w:trHeight w:val="420"/>
        </w:trPr>
        <w:tc>
          <w:tcPr>
            <w:tcW w:w="3183" w:type="dxa"/>
            <w:tcBorders>
              <w:top w:val="nil"/>
              <w:left w:val="single" w:sz="4" w:space="0" w:color="auto"/>
              <w:bottom w:val="single" w:sz="4" w:space="0" w:color="auto"/>
              <w:right w:val="single" w:sz="4" w:space="0" w:color="auto"/>
            </w:tcBorders>
            <w:vAlign w:val="center"/>
            <w:hideMark/>
          </w:tcPr>
          <w:p w14:paraId="31914F9F" w14:textId="77777777" w:rsidR="00DE6CFE" w:rsidRDefault="00DE6CFE">
            <w:pPr>
              <w:rPr>
                <w:rFonts w:ascii="Verdana" w:hAnsi="Verdana"/>
                <w:sz w:val="16"/>
                <w:szCs w:val="16"/>
              </w:rPr>
            </w:pPr>
            <w:proofErr w:type="gramStart"/>
            <w:r>
              <w:rPr>
                <w:rFonts w:ascii="Verdana" w:hAnsi="Verdana"/>
                <w:sz w:val="16"/>
                <w:szCs w:val="16"/>
              </w:rPr>
              <w:t xml:space="preserve">Plataforma  </w:t>
            </w:r>
            <w:proofErr w:type="spellStart"/>
            <w:r>
              <w:rPr>
                <w:rFonts w:ascii="Verdana" w:hAnsi="Verdana"/>
                <w:sz w:val="16"/>
                <w:szCs w:val="16"/>
              </w:rPr>
              <w:t>alçadora</w:t>
            </w:r>
            <w:proofErr w:type="spellEnd"/>
            <w:proofErr w:type="gramEnd"/>
            <w:r>
              <w:rPr>
                <w:rFonts w:ascii="Verdana" w:hAnsi="Verdana"/>
                <w:sz w:val="16"/>
                <w:szCs w:val="16"/>
              </w:rPr>
              <w:t xml:space="preserve"> articulada poda de 14 m </w:t>
            </w:r>
            <w:proofErr w:type="gramStart"/>
            <w:r>
              <w:rPr>
                <w:rFonts w:ascii="Verdana" w:hAnsi="Verdana"/>
                <w:sz w:val="16"/>
                <w:szCs w:val="16"/>
              </w:rPr>
              <w:t>&lt;  3.500</w:t>
            </w:r>
            <w:proofErr w:type="gramEnd"/>
            <w:r>
              <w:rPr>
                <w:rFonts w:ascii="Verdana" w:hAnsi="Verdana"/>
                <w:sz w:val="16"/>
                <w:szCs w:val="16"/>
              </w:rPr>
              <w:t xml:space="preserve"> kg</w:t>
            </w:r>
          </w:p>
        </w:tc>
        <w:tc>
          <w:tcPr>
            <w:tcW w:w="197" w:type="dxa"/>
            <w:tcBorders>
              <w:top w:val="nil"/>
              <w:left w:val="nil"/>
              <w:bottom w:val="nil"/>
              <w:right w:val="nil"/>
            </w:tcBorders>
            <w:vAlign w:val="center"/>
            <w:hideMark/>
          </w:tcPr>
          <w:p w14:paraId="2EA85F54" w14:textId="77777777" w:rsidR="00DE6CFE" w:rsidRDefault="00DE6CFE">
            <w:pPr>
              <w:rPr>
                <w:rFonts w:ascii="Verdana" w:hAnsi="Verdana"/>
                <w:sz w:val="16"/>
                <w:szCs w:val="16"/>
              </w:rPr>
            </w:pPr>
          </w:p>
        </w:tc>
        <w:tc>
          <w:tcPr>
            <w:tcW w:w="1180" w:type="dxa"/>
            <w:tcBorders>
              <w:top w:val="nil"/>
              <w:left w:val="single" w:sz="4" w:space="0" w:color="auto"/>
              <w:bottom w:val="single" w:sz="4" w:space="0" w:color="auto"/>
              <w:right w:val="single" w:sz="4" w:space="0" w:color="auto"/>
            </w:tcBorders>
            <w:shd w:val="clear" w:color="000000" w:fill="FFFFFF"/>
            <w:noWrap/>
            <w:vAlign w:val="bottom"/>
            <w:hideMark/>
          </w:tcPr>
          <w:p w14:paraId="0C5DE7D2" w14:textId="77777777" w:rsidR="00DE6CFE" w:rsidRDefault="00DE6CFE">
            <w:pPr>
              <w:jc w:val="center"/>
              <w:rPr>
                <w:rFonts w:ascii="Verdana" w:hAnsi="Verdana"/>
                <w:sz w:val="16"/>
                <w:szCs w:val="16"/>
              </w:rPr>
            </w:pPr>
            <w:r>
              <w:rPr>
                <w:rFonts w:ascii="Verdana" w:hAnsi="Verdana"/>
                <w:sz w:val="16"/>
                <w:szCs w:val="16"/>
              </w:rPr>
              <w:t>114,57 €</w:t>
            </w:r>
          </w:p>
        </w:tc>
        <w:tc>
          <w:tcPr>
            <w:tcW w:w="817" w:type="dxa"/>
            <w:tcBorders>
              <w:top w:val="nil"/>
              <w:left w:val="single" w:sz="4" w:space="0" w:color="auto"/>
              <w:bottom w:val="single" w:sz="4" w:space="0" w:color="auto"/>
              <w:right w:val="single" w:sz="4" w:space="0" w:color="auto"/>
            </w:tcBorders>
            <w:vAlign w:val="center"/>
            <w:hideMark/>
          </w:tcPr>
          <w:p w14:paraId="09930FA6" w14:textId="77777777" w:rsidR="00DE6CFE" w:rsidRDefault="00DE6CFE">
            <w:pPr>
              <w:jc w:val="right"/>
              <w:rPr>
                <w:rFonts w:ascii="Verdana" w:hAnsi="Verdana"/>
                <w:sz w:val="16"/>
                <w:szCs w:val="16"/>
              </w:rPr>
            </w:pPr>
            <w:r>
              <w:rPr>
                <w:rFonts w:ascii="Verdana" w:hAnsi="Verdana"/>
                <w:sz w:val="16"/>
                <w:szCs w:val="16"/>
              </w:rPr>
              <w:t>80</w:t>
            </w:r>
          </w:p>
        </w:tc>
        <w:tc>
          <w:tcPr>
            <w:tcW w:w="785" w:type="dxa"/>
            <w:tcBorders>
              <w:top w:val="nil"/>
              <w:left w:val="nil"/>
              <w:bottom w:val="single" w:sz="4" w:space="0" w:color="auto"/>
              <w:right w:val="single" w:sz="4" w:space="0" w:color="auto"/>
            </w:tcBorders>
            <w:vAlign w:val="center"/>
            <w:hideMark/>
          </w:tcPr>
          <w:p w14:paraId="69CC1B29" w14:textId="77777777" w:rsidR="00DE6CFE" w:rsidRDefault="00DE6CFE">
            <w:pPr>
              <w:jc w:val="right"/>
              <w:rPr>
                <w:rFonts w:ascii="Verdana" w:hAnsi="Verdana"/>
                <w:sz w:val="16"/>
                <w:szCs w:val="16"/>
              </w:rPr>
            </w:pPr>
            <w:r>
              <w:rPr>
                <w:rFonts w:ascii="Verdana" w:hAnsi="Verdana"/>
                <w:sz w:val="16"/>
                <w:szCs w:val="16"/>
              </w:rPr>
              <w:t>2</w:t>
            </w:r>
          </w:p>
        </w:tc>
        <w:tc>
          <w:tcPr>
            <w:tcW w:w="1145" w:type="dxa"/>
            <w:tcBorders>
              <w:top w:val="single" w:sz="4" w:space="0" w:color="auto"/>
              <w:left w:val="nil"/>
              <w:bottom w:val="single" w:sz="4" w:space="0" w:color="auto"/>
              <w:right w:val="single" w:sz="8" w:space="0" w:color="auto"/>
            </w:tcBorders>
            <w:vAlign w:val="center"/>
            <w:hideMark/>
          </w:tcPr>
          <w:p w14:paraId="563AD527" w14:textId="77777777" w:rsidR="00DE6CFE" w:rsidRDefault="00DE6CFE">
            <w:pPr>
              <w:jc w:val="right"/>
              <w:rPr>
                <w:rFonts w:ascii="Verdana" w:hAnsi="Verdana"/>
                <w:sz w:val="16"/>
                <w:szCs w:val="16"/>
              </w:rPr>
            </w:pPr>
            <w:r>
              <w:rPr>
                <w:rFonts w:ascii="Verdana" w:hAnsi="Verdana"/>
                <w:sz w:val="16"/>
                <w:szCs w:val="16"/>
              </w:rPr>
              <w:t>18.331,20 €</w:t>
            </w:r>
          </w:p>
        </w:tc>
        <w:tc>
          <w:tcPr>
            <w:tcW w:w="215" w:type="dxa"/>
            <w:tcBorders>
              <w:top w:val="nil"/>
              <w:left w:val="nil"/>
              <w:bottom w:val="nil"/>
              <w:right w:val="nil"/>
            </w:tcBorders>
            <w:vAlign w:val="center"/>
            <w:hideMark/>
          </w:tcPr>
          <w:p w14:paraId="2A100A2B" w14:textId="77777777" w:rsidR="00DE6CFE" w:rsidRDefault="00DE6CFE">
            <w:pPr>
              <w:jc w:val="right"/>
              <w:rPr>
                <w:rFonts w:ascii="Verdana" w:hAnsi="Verdana"/>
                <w:sz w:val="16"/>
                <w:szCs w:val="16"/>
              </w:rPr>
            </w:pPr>
          </w:p>
        </w:tc>
        <w:tc>
          <w:tcPr>
            <w:tcW w:w="1183" w:type="dxa"/>
            <w:tcBorders>
              <w:top w:val="nil"/>
              <w:left w:val="single" w:sz="4" w:space="0" w:color="auto"/>
              <w:bottom w:val="single" w:sz="4" w:space="0" w:color="auto"/>
              <w:right w:val="single" w:sz="4" w:space="0" w:color="auto"/>
            </w:tcBorders>
            <w:vAlign w:val="center"/>
            <w:hideMark/>
          </w:tcPr>
          <w:p w14:paraId="4462D4A9"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nil"/>
              <w:left w:val="nil"/>
              <w:bottom w:val="single" w:sz="4" w:space="0" w:color="auto"/>
              <w:right w:val="single" w:sz="4" w:space="0" w:color="auto"/>
            </w:tcBorders>
            <w:vAlign w:val="center"/>
            <w:hideMark/>
          </w:tcPr>
          <w:p w14:paraId="1E852459"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5FA768F9" w14:textId="77777777" w:rsidTr="00C95544">
        <w:trPr>
          <w:trHeight w:val="75"/>
        </w:trPr>
        <w:tc>
          <w:tcPr>
            <w:tcW w:w="3183" w:type="dxa"/>
            <w:tcBorders>
              <w:top w:val="nil"/>
              <w:left w:val="single" w:sz="8" w:space="0" w:color="auto"/>
              <w:bottom w:val="nil"/>
              <w:right w:val="nil"/>
            </w:tcBorders>
            <w:vAlign w:val="center"/>
            <w:hideMark/>
          </w:tcPr>
          <w:p w14:paraId="72365BC9" w14:textId="77777777" w:rsidR="00DE6CFE" w:rsidRDefault="00DE6CFE">
            <w:pPr>
              <w:rPr>
                <w:rFonts w:ascii="Verdana" w:hAnsi="Verdana"/>
                <w:sz w:val="16"/>
                <w:szCs w:val="16"/>
              </w:rPr>
            </w:pPr>
            <w:r>
              <w:rPr>
                <w:rFonts w:ascii="Verdana" w:hAnsi="Verdana"/>
                <w:sz w:val="16"/>
                <w:szCs w:val="16"/>
              </w:rPr>
              <w:t> </w:t>
            </w:r>
          </w:p>
        </w:tc>
        <w:tc>
          <w:tcPr>
            <w:tcW w:w="197" w:type="dxa"/>
            <w:tcBorders>
              <w:top w:val="nil"/>
              <w:left w:val="nil"/>
              <w:bottom w:val="nil"/>
              <w:right w:val="nil"/>
            </w:tcBorders>
            <w:vAlign w:val="center"/>
            <w:hideMark/>
          </w:tcPr>
          <w:p w14:paraId="2A6C2EF9"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hideMark/>
          </w:tcPr>
          <w:p w14:paraId="1352D12A"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6B2EEF67"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02A336A3" w14:textId="77777777" w:rsidR="00DE6CFE" w:rsidRDefault="00DE6CFE">
            <w:pPr>
              <w:rPr>
                <w:sz w:val="20"/>
                <w:szCs w:val="20"/>
              </w:rPr>
            </w:pPr>
          </w:p>
        </w:tc>
        <w:tc>
          <w:tcPr>
            <w:tcW w:w="1145" w:type="dxa"/>
            <w:tcBorders>
              <w:top w:val="nil"/>
              <w:left w:val="nil"/>
              <w:bottom w:val="nil"/>
              <w:right w:val="single" w:sz="8" w:space="0" w:color="auto"/>
            </w:tcBorders>
            <w:vAlign w:val="center"/>
            <w:hideMark/>
          </w:tcPr>
          <w:p w14:paraId="4A73B433" w14:textId="77777777" w:rsidR="00DE6CFE" w:rsidRDefault="00DE6CFE">
            <w:pPr>
              <w:rPr>
                <w:rFonts w:ascii="Verdana" w:hAnsi="Verdana"/>
                <w:sz w:val="16"/>
                <w:szCs w:val="16"/>
              </w:rPr>
            </w:pPr>
            <w:r>
              <w:rPr>
                <w:rFonts w:ascii="Verdana" w:hAnsi="Verdana"/>
                <w:sz w:val="16"/>
                <w:szCs w:val="16"/>
              </w:rPr>
              <w:t> </w:t>
            </w:r>
          </w:p>
        </w:tc>
        <w:tc>
          <w:tcPr>
            <w:tcW w:w="215" w:type="dxa"/>
            <w:tcBorders>
              <w:top w:val="nil"/>
              <w:left w:val="nil"/>
              <w:bottom w:val="nil"/>
              <w:right w:val="nil"/>
            </w:tcBorders>
            <w:vAlign w:val="center"/>
            <w:hideMark/>
          </w:tcPr>
          <w:p w14:paraId="53D4F014" w14:textId="77777777" w:rsidR="00DE6CFE" w:rsidRDefault="00DE6CFE">
            <w:pPr>
              <w:rPr>
                <w:rFonts w:ascii="Verdana" w:hAnsi="Verdana"/>
                <w:sz w:val="16"/>
                <w:szCs w:val="16"/>
              </w:rPr>
            </w:pPr>
          </w:p>
        </w:tc>
        <w:tc>
          <w:tcPr>
            <w:tcW w:w="1183" w:type="dxa"/>
            <w:tcBorders>
              <w:top w:val="nil"/>
              <w:left w:val="nil"/>
              <w:bottom w:val="nil"/>
              <w:right w:val="nil"/>
            </w:tcBorders>
            <w:vAlign w:val="center"/>
            <w:hideMark/>
          </w:tcPr>
          <w:p w14:paraId="2B0B2129" w14:textId="77777777" w:rsidR="00DE6CFE" w:rsidRDefault="00DE6CFE">
            <w:pPr>
              <w:rPr>
                <w:sz w:val="20"/>
                <w:szCs w:val="20"/>
              </w:rPr>
            </w:pPr>
          </w:p>
        </w:tc>
        <w:tc>
          <w:tcPr>
            <w:tcW w:w="1175" w:type="dxa"/>
            <w:tcBorders>
              <w:top w:val="nil"/>
              <w:left w:val="nil"/>
              <w:bottom w:val="nil"/>
              <w:right w:val="nil"/>
            </w:tcBorders>
            <w:vAlign w:val="center"/>
            <w:hideMark/>
          </w:tcPr>
          <w:p w14:paraId="6503D8F7" w14:textId="77777777" w:rsidR="00DE6CFE" w:rsidRDefault="00DE6CFE">
            <w:pPr>
              <w:rPr>
                <w:sz w:val="20"/>
                <w:szCs w:val="20"/>
              </w:rPr>
            </w:pPr>
          </w:p>
        </w:tc>
      </w:tr>
      <w:tr w:rsidR="00DE6CFE" w14:paraId="4AC5BD8D" w14:textId="77777777" w:rsidTr="00C95544">
        <w:trPr>
          <w:trHeight w:val="270"/>
        </w:trPr>
        <w:tc>
          <w:tcPr>
            <w:tcW w:w="3183"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34731237" w14:textId="77777777" w:rsidR="00DE6CFE" w:rsidRDefault="00DE6CFE">
            <w:pPr>
              <w:rPr>
                <w:rFonts w:ascii="Verdana" w:hAnsi="Verdana"/>
                <w:sz w:val="16"/>
                <w:szCs w:val="16"/>
              </w:rPr>
            </w:pPr>
            <w:proofErr w:type="gramStart"/>
            <w:r>
              <w:rPr>
                <w:rFonts w:ascii="Verdana" w:hAnsi="Verdana"/>
                <w:sz w:val="16"/>
                <w:szCs w:val="16"/>
              </w:rPr>
              <w:t>TOTAL</w:t>
            </w:r>
            <w:proofErr w:type="gramEnd"/>
            <w:r>
              <w:rPr>
                <w:rFonts w:ascii="Verdana" w:hAnsi="Verdana"/>
                <w:sz w:val="16"/>
                <w:szCs w:val="16"/>
              </w:rPr>
              <w:t xml:space="preserve"> LLOGUERS (</w:t>
            </w:r>
            <w:proofErr w:type="spellStart"/>
            <w:r>
              <w:rPr>
                <w:rFonts w:ascii="Verdana" w:hAnsi="Verdana"/>
                <w:sz w:val="16"/>
                <w:szCs w:val="16"/>
              </w:rPr>
              <w:t>sense</w:t>
            </w:r>
            <w:proofErr w:type="spellEnd"/>
            <w:r>
              <w:rPr>
                <w:rFonts w:ascii="Verdana" w:hAnsi="Verdana"/>
                <w:sz w:val="16"/>
                <w:szCs w:val="16"/>
              </w:rPr>
              <w:t>/IVA)</w:t>
            </w:r>
          </w:p>
        </w:tc>
        <w:tc>
          <w:tcPr>
            <w:tcW w:w="197" w:type="dxa"/>
            <w:tcBorders>
              <w:top w:val="nil"/>
              <w:left w:val="nil"/>
              <w:bottom w:val="nil"/>
              <w:right w:val="nil"/>
            </w:tcBorders>
            <w:vAlign w:val="center"/>
            <w:hideMark/>
          </w:tcPr>
          <w:p w14:paraId="3D8EA830"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hideMark/>
          </w:tcPr>
          <w:p w14:paraId="24D71BF8"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6B58CD76"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48CF15F0" w14:textId="77777777" w:rsidR="00DE6CFE" w:rsidRDefault="00DE6CFE">
            <w:pPr>
              <w:rPr>
                <w:sz w:val="20"/>
                <w:szCs w:val="20"/>
              </w:rPr>
            </w:pPr>
          </w:p>
        </w:tc>
        <w:tc>
          <w:tcPr>
            <w:tcW w:w="1145"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4B896B95" w14:textId="77777777" w:rsidR="00DE6CFE" w:rsidRDefault="00DE6CFE">
            <w:pPr>
              <w:jc w:val="right"/>
              <w:rPr>
                <w:rFonts w:ascii="Verdana" w:hAnsi="Verdana"/>
                <w:sz w:val="16"/>
                <w:szCs w:val="16"/>
              </w:rPr>
            </w:pPr>
            <w:r>
              <w:rPr>
                <w:rFonts w:ascii="Verdana" w:hAnsi="Verdana"/>
                <w:sz w:val="16"/>
                <w:szCs w:val="16"/>
              </w:rPr>
              <w:t>49.537,60 €</w:t>
            </w:r>
          </w:p>
        </w:tc>
        <w:tc>
          <w:tcPr>
            <w:tcW w:w="215" w:type="dxa"/>
            <w:tcBorders>
              <w:top w:val="nil"/>
              <w:left w:val="nil"/>
              <w:bottom w:val="nil"/>
              <w:right w:val="nil"/>
            </w:tcBorders>
            <w:vAlign w:val="center"/>
            <w:hideMark/>
          </w:tcPr>
          <w:p w14:paraId="71F11356" w14:textId="77777777" w:rsidR="00DE6CFE" w:rsidRDefault="00DE6CFE">
            <w:pPr>
              <w:jc w:val="right"/>
              <w:rPr>
                <w:rFonts w:ascii="Verdana" w:hAnsi="Verdana"/>
                <w:sz w:val="16"/>
                <w:szCs w:val="16"/>
              </w:rPr>
            </w:pPr>
          </w:p>
        </w:tc>
        <w:tc>
          <w:tcPr>
            <w:tcW w:w="1183" w:type="dxa"/>
            <w:tcBorders>
              <w:top w:val="nil"/>
              <w:left w:val="nil"/>
              <w:bottom w:val="nil"/>
              <w:right w:val="nil"/>
            </w:tcBorders>
            <w:vAlign w:val="center"/>
            <w:hideMark/>
          </w:tcPr>
          <w:p w14:paraId="487FACC6" w14:textId="77777777" w:rsidR="00DE6CFE" w:rsidRDefault="00DE6CFE">
            <w:pPr>
              <w:rPr>
                <w:sz w:val="20"/>
                <w:szCs w:val="20"/>
              </w:rPr>
            </w:pPr>
          </w:p>
        </w:tc>
        <w:tc>
          <w:tcPr>
            <w:tcW w:w="1175"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6513FC5F" w14:textId="77777777" w:rsidR="00DE6CFE" w:rsidRDefault="00DE6CFE">
            <w:pPr>
              <w:rPr>
                <w:rFonts w:ascii="Verdana" w:hAnsi="Verdana"/>
                <w:sz w:val="16"/>
                <w:szCs w:val="16"/>
              </w:rPr>
            </w:pPr>
            <w:r>
              <w:rPr>
                <w:rFonts w:ascii="Verdana" w:hAnsi="Verdana"/>
                <w:sz w:val="16"/>
                <w:szCs w:val="16"/>
              </w:rPr>
              <w:t>.. €</w:t>
            </w:r>
          </w:p>
        </w:tc>
      </w:tr>
      <w:tr w:rsidR="00DE6CFE" w14:paraId="78B13C37" w14:textId="77777777" w:rsidTr="00C95544">
        <w:trPr>
          <w:trHeight w:val="90"/>
        </w:trPr>
        <w:tc>
          <w:tcPr>
            <w:tcW w:w="3183" w:type="dxa"/>
            <w:tcBorders>
              <w:top w:val="nil"/>
              <w:left w:val="single" w:sz="8" w:space="0" w:color="auto"/>
              <w:bottom w:val="nil"/>
              <w:right w:val="nil"/>
            </w:tcBorders>
            <w:vAlign w:val="center"/>
            <w:hideMark/>
          </w:tcPr>
          <w:p w14:paraId="1F05996D" w14:textId="77777777" w:rsidR="00DE6CFE" w:rsidRDefault="00DE6CFE">
            <w:pPr>
              <w:rPr>
                <w:rFonts w:ascii="Verdana" w:hAnsi="Verdana"/>
                <w:sz w:val="16"/>
                <w:szCs w:val="16"/>
              </w:rPr>
            </w:pPr>
            <w:r>
              <w:rPr>
                <w:rFonts w:ascii="Verdana" w:hAnsi="Verdana"/>
                <w:sz w:val="16"/>
                <w:szCs w:val="16"/>
              </w:rPr>
              <w:t> </w:t>
            </w:r>
          </w:p>
        </w:tc>
        <w:tc>
          <w:tcPr>
            <w:tcW w:w="197" w:type="dxa"/>
            <w:tcBorders>
              <w:top w:val="nil"/>
              <w:left w:val="nil"/>
              <w:bottom w:val="nil"/>
              <w:right w:val="nil"/>
            </w:tcBorders>
            <w:vAlign w:val="center"/>
            <w:hideMark/>
          </w:tcPr>
          <w:p w14:paraId="34DB9DDA"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hideMark/>
          </w:tcPr>
          <w:p w14:paraId="684370F6"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7E51731E"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15BA395E" w14:textId="77777777" w:rsidR="00DE6CFE" w:rsidRDefault="00DE6CFE">
            <w:pPr>
              <w:rPr>
                <w:sz w:val="20"/>
                <w:szCs w:val="20"/>
              </w:rPr>
            </w:pPr>
          </w:p>
        </w:tc>
        <w:tc>
          <w:tcPr>
            <w:tcW w:w="1145" w:type="dxa"/>
            <w:tcBorders>
              <w:top w:val="nil"/>
              <w:left w:val="nil"/>
              <w:bottom w:val="nil"/>
              <w:right w:val="single" w:sz="8" w:space="0" w:color="auto"/>
            </w:tcBorders>
            <w:vAlign w:val="center"/>
            <w:hideMark/>
          </w:tcPr>
          <w:p w14:paraId="24377B2E" w14:textId="77777777" w:rsidR="00DE6CFE" w:rsidRDefault="00DE6CFE">
            <w:pPr>
              <w:rPr>
                <w:rFonts w:ascii="Verdana" w:hAnsi="Verdana"/>
                <w:sz w:val="16"/>
                <w:szCs w:val="16"/>
              </w:rPr>
            </w:pPr>
            <w:r>
              <w:rPr>
                <w:rFonts w:ascii="Verdana" w:hAnsi="Verdana"/>
                <w:sz w:val="16"/>
                <w:szCs w:val="16"/>
              </w:rPr>
              <w:t> </w:t>
            </w:r>
          </w:p>
        </w:tc>
        <w:tc>
          <w:tcPr>
            <w:tcW w:w="215" w:type="dxa"/>
            <w:tcBorders>
              <w:top w:val="nil"/>
              <w:left w:val="nil"/>
              <w:bottom w:val="nil"/>
              <w:right w:val="nil"/>
            </w:tcBorders>
            <w:vAlign w:val="center"/>
            <w:hideMark/>
          </w:tcPr>
          <w:p w14:paraId="7F7D57BE" w14:textId="77777777" w:rsidR="00DE6CFE" w:rsidRDefault="00DE6CFE">
            <w:pPr>
              <w:rPr>
                <w:rFonts w:ascii="Verdana" w:hAnsi="Verdana"/>
                <w:sz w:val="16"/>
                <w:szCs w:val="16"/>
              </w:rPr>
            </w:pPr>
          </w:p>
        </w:tc>
        <w:tc>
          <w:tcPr>
            <w:tcW w:w="1183" w:type="dxa"/>
            <w:tcBorders>
              <w:top w:val="nil"/>
              <w:left w:val="nil"/>
              <w:bottom w:val="nil"/>
              <w:right w:val="nil"/>
            </w:tcBorders>
            <w:vAlign w:val="center"/>
            <w:hideMark/>
          </w:tcPr>
          <w:p w14:paraId="069C1188" w14:textId="77777777" w:rsidR="00DE6CFE" w:rsidRDefault="00DE6CFE">
            <w:pPr>
              <w:rPr>
                <w:sz w:val="20"/>
                <w:szCs w:val="20"/>
              </w:rPr>
            </w:pPr>
          </w:p>
        </w:tc>
        <w:tc>
          <w:tcPr>
            <w:tcW w:w="1175" w:type="dxa"/>
            <w:tcBorders>
              <w:top w:val="nil"/>
              <w:left w:val="nil"/>
              <w:bottom w:val="nil"/>
              <w:right w:val="nil"/>
            </w:tcBorders>
            <w:vAlign w:val="center"/>
            <w:hideMark/>
          </w:tcPr>
          <w:p w14:paraId="2C594B79" w14:textId="77777777" w:rsidR="00DE6CFE" w:rsidRDefault="00DE6CFE">
            <w:pPr>
              <w:rPr>
                <w:sz w:val="20"/>
                <w:szCs w:val="20"/>
              </w:rPr>
            </w:pPr>
          </w:p>
        </w:tc>
      </w:tr>
      <w:tr w:rsidR="00DE6CFE" w14:paraId="4363C925" w14:textId="77777777" w:rsidTr="00C95544">
        <w:trPr>
          <w:trHeight w:val="315"/>
        </w:trPr>
        <w:tc>
          <w:tcPr>
            <w:tcW w:w="3183" w:type="dxa"/>
            <w:tcBorders>
              <w:top w:val="nil"/>
              <w:left w:val="single" w:sz="8" w:space="0" w:color="auto"/>
              <w:bottom w:val="nil"/>
              <w:right w:val="nil"/>
            </w:tcBorders>
            <w:vAlign w:val="center"/>
            <w:hideMark/>
          </w:tcPr>
          <w:p w14:paraId="42601353" w14:textId="77777777" w:rsidR="00DE6CFE" w:rsidRDefault="00DE6CFE">
            <w:pPr>
              <w:rPr>
                <w:rFonts w:ascii="Verdana" w:hAnsi="Verdana"/>
                <w:sz w:val="16"/>
                <w:szCs w:val="16"/>
              </w:rPr>
            </w:pPr>
            <w:r>
              <w:rPr>
                <w:rFonts w:ascii="Verdana" w:hAnsi="Verdana"/>
                <w:sz w:val="16"/>
                <w:szCs w:val="16"/>
              </w:rPr>
              <w:t> </w:t>
            </w:r>
          </w:p>
        </w:tc>
        <w:tc>
          <w:tcPr>
            <w:tcW w:w="197" w:type="dxa"/>
            <w:tcBorders>
              <w:top w:val="nil"/>
              <w:left w:val="nil"/>
              <w:bottom w:val="nil"/>
              <w:right w:val="nil"/>
            </w:tcBorders>
            <w:vAlign w:val="center"/>
            <w:hideMark/>
          </w:tcPr>
          <w:p w14:paraId="7AD22F0A" w14:textId="77777777" w:rsidR="00DE6CFE" w:rsidRDefault="00DE6CFE">
            <w:pPr>
              <w:rPr>
                <w:rFonts w:ascii="Verdana" w:hAnsi="Verdana"/>
                <w:sz w:val="16"/>
                <w:szCs w:val="16"/>
              </w:rPr>
            </w:pPr>
          </w:p>
        </w:tc>
        <w:tc>
          <w:tcPr>
            <w:tcW w:w="6500" w:type="dxa"/>
            <w:gridSpan w:val="7"/>
            <w:tcBorders>
              <w:top w:val="single" w:sz="8" w:space="0" w:color="auto"/>
              <w:left w:val="single" w:sz="8" w:space="0" w:color="auto"/>
              <w:bottom w:val="single" w:sz="8" w:space="0" w:color="auto"/>
              <w:right w:val="single" w:sz="8" w:space="0" w:color="000000"/>
            </w:tcBorders>
            <w:vAlign w:val="center"/>
            <w:hideMark/>
          </w:tcPr>
          <w:p w14:paraId="6C63954E" w14:textId="77777777" w:rsidR="00DE6CFE" w:rsidRDefault="00DE6CFE">
            <w:pPr>
              <w:jc w:val="center"/>
              <w:rPr>
                <w:rFonts w:ascii="Verdana" w:hAnsi="Verdana"/>
                <w:b/>
                <w:bCs/>
                <w:sz w:val="16"/>
                <w:szCs w:val="16"/>
              </w:rPr>
            </w:pPr>
            <w:r>
              <w:rPr>
                <w:rFonts w:ascii="Verdana" w:hAnsi="Verdana"/>
                <w:b/>
                <w:bCs/>
                <w:sz w:val="16"/>
                <w:szCs w:val="16"/>
              </w:rPr>
              <w:t>TRASLLATS</w:t>
            </w:r>
          </w:p>
        </w:tc>
      </w:tr>
      <w:tr w:rsidR="00DE6CFE" w14:paraId="4DCF163A" w14:textId="77777777" w:rsidTr="00C95544">
        <w:trPr>
          <w:trHeight w:val="630"/>
        </w:trPr>
        <w:tc>
          <w:tcPr>
            <w:tcW w:w="3183" w:type="dxa"/>
            <w:tcBorders>
              <w:top w:val="single" w:sz="4" w:space="0" w:color="auto"/>
              <w:left w:val="single" w:sz="8" w:space="0" w:color="auto"/>
              <w:bottom w:val="single" w:sz="4" w:space="0" w:color="auto"/>
              <w:right w:val="single" w:sz="4" w:space="0" w:color="auto"/>
            </w:tcBorders>
            <w:vAlign w:val="center"/>
            <w:hideMark/>
          </w:tcPr>
          <w:p w14:paraId="66287B5D" w14:textId="77777777" w:rsidR="00DE6CFE" w:rsidRDefault="00DE6CFE">
            <w:pPr>
              <w:rPr>
                <w:rFonts w:ascii="Verdana" w:hAnsi="Verdana"/>
                <w:b/>
                <w:bCs/>
                <w:sz w:val="16"/>
                <w:szCs w:val="16"/>
              </w:rPr>
            </w:pPr>
            <w:r>
              <w:rPr>
                <w:rFonts w:ascii="Verdana" w:hAnsi="Verdana"/>
                <w:b/>
                <w:bCs/>
                <w:sz w:val="16"/>
                <w:szCs w:val="16"/>
              </w:rPr>
              <w:t>TIPUS PLATAFORMA ELEVADORES</w:t>
            </w:r>
          </w:p>
        </w:tc>
        <w:tc>
          <w:tcPr>
            <w:tcW w:w="197" w:type="dxa"/>
            <w:tcBorders>
              <w:top w:val="nil"/>
              <w:left w:val="nil"/>
              <w:bottom w:val="nil"/>
              <w:right w:val="nil"/>
            </w:tcBorders>
            <w:vAlign w:val="center"/>
            <w:hideMark/>
          </w:tcPr>
          <w:p w14:paraId="3A118058" w14:textId="77777777" w:rsidR="00DE6CFE" w:rsidRDefault="00DE6CFE">
            <w:pPr>
              <w:rPr>
                <w:rFonts w:ascii="Verdana" w:hAnsi="Verdana"/>
                <w:b/>
                <w:bCs/>
                <w:sz w:val="16"/>
                <w:szCs w:val="16"/>
              </w:rPr>
            </w:pPr>
          </w:p>
        </w:tc>
        <w:tc>
          <w:tcPr>
            <w:tcW w:w="1180" w:type="dxa"/>
            <w:tcBorders>
              <w:top w:val="nil"/>
              <w:left w:val="single" w:sz="4" w:space="0" w:color="auto"/>
              <w:bottom w:val="single" w:sz="4" w:space="0" w:color="auto"/>
              <w:right w:val="single" w:sz="4" w:space="0" w:color="auto"/>
            </w:tcBorders>
            <w:vAlign w:val="center"/>
            <w:hideMark/>
          </w:tcPr>
          <w:p w14:paraId="4C75767A" w14:textId="77777777" w:rsidR="00DE6CFE" w:rsidRDefault="00DE6CFE">
            <w:pPr>
              <w:rPr>
                <w:rFonts w:ascii="Verdana" w:hAnsi="Verdana"/>
                <w:sz w:val="16"/>
                <w:szCs w:val="16"/>
              </w:rPr>
            </w:pPr>
            <w:r>
              <w:rPr>
                <w:rFonts w:ascii="Verdana" w:hAnsi="Verdana"/>
                <w:sz w:val="16"/>
                <w:szCs w:val="16"/>
              </w:rPr>
              <w:t xml:space="preserve">€ </w:t>
            </w:r>
            <w:proofErr w:type="spellStart"/>
            <w:r>
              <w:rPr>
                <w:rFonts w:ascii="Verdana" w:hAnsi="Verdana"/>
                <w:sz w:val="16"/>
                <w:szCs w:val="16"/>
              </w:rPr>
              <w:t>trasllat</w:t>
            </w:r>
            <w:proofErr w:type="spellEnd"/>
          </w:p>
        </w:tc>
        <w:tc>
          <w:tcPr>
            <w:tcW w:w="817" w:type="dxa"/>
            <w:tcBorders>
              <w:top w:val="nil"/>
              <w:left w:val="nil"/>
              <w:bottom w:val="single" w:sz="4" w:space="0" w:color="auto"/>
              <w:right w:val="single" w:sz="4" w:space="0" w:color="auto"/>
            </w:tcBorders>
            <w:vAlign w:val="center"/>
            <w:hideMark/>
          </w:tcPr>
          <w:p w14:paraId="514EFD3D" w14:textId="77777777" w:rsidR="00DE6CFE" w:rsidRDefault="00DE6CFE">
            <w:pPr>
              <w:rPr>
                <w:rFonts w:ascii="Verdana" w:hAnsi="Verdana"/>
                <w:sz w:val="16"/>
                <w:szCs w:val="16"/>
              </w:rPr>
            </w:pPr>
            <w:proofErr w:type="spellStart"/>
            <w:r>
              <w:rPr>
                <w:rFonts w:ascii="Verdana" w:hAnsi="Verdana"/>
                <w:sz w:val="16"/>
                <w:szCs w:val="16"/>
              </w:rPr>
              <w:t>trasllats</w:t>
            </w:r>
            <w:proofErr w:type="spellEnd"/>
            <w:r>
              <w:rPr>
                <w:rFonts w:ascii="Verdana" w:hAnsi="Verdana"/>
                <w:sz w:val="16"/>
                <w:szCs w:val="16"/>
              </w:rPr>
              <w:t xml:space="preserve"> </w:t>
            </w:r>
            <w:proofErr w:type="spellStart"/>
            <w:r>
              <w:rPr>
                <w:rFonts w:ascii="Verdana" w:hAnsi="Verdana"/>
                <w:sz w:val="16"/>
                <w:szCs w:val="16"/>
              </w:rPr>
              <w:t>Arbrat</w:t>
            </w:r>
            <w:proofErr w:type="spellEnd"/>
          </w:p>
        </w:tc>
        <w:tc>
          <w:tcPr>
            <w:tcW w:w="785" w:type="dxa"/>
            <w:tcBorders>
              <w:top w:val="nil"/>
              <w:left w:val="nil"/>
              <w:bottom w:val="single" w:sz="4" w:space="0" w:color="auto"/>
              <w:right w:val="single" w:sz="4" w:space="0" w:color="auto"/>
            </w:tcBorders>
            <w:vAlign w:val="center"/>
            <w:hideMark/>
          </w:tcPr>
          <w:p w14:paraId="5E55DB9C" w14:textId="77777777" w:rsidR="00DE6CFE" w:rsidRDefault="00DE6CFE">
            <w:pPr>
              <w:rPr>
                <w:rFonts w:ascii="Verdana" w:hAnsi="Verdana"/>
                <w:sz w:val="16"/>
                <w:szCs w:val="16"/>
              </w:rPr>
            </w:pPr>
            <w:r>
              <w:rPr>
                <w:rFonts w:ascii="Verdana" w:hAnsi="Verdana"/>
                <w:sz w:val="16"/>
                <w:szCs w:val="16"/>
              </w:rPr>
              <w:t> </w:t>
            </w:r>
          </w:p>
        </w:tc>
        <w:tc>
          <w:tcPr>
            <w:tcW w:w="1145" w:type="dxa"/>
            <w:tcBorders>
              <w:top w:val="nil"/>
              <w:left w:val="nil"/>
              <w:bottom w:val="single" w:sz="4" w:space="0" w:color="auto"/>
              <w:right w:val="single" w:sz="4" w:space="0" w:color="auto"/>
            </w:tcBorders>
            <w:vAlign w:val="center"/>
            <w:hideMark/>
          </w:tcPr>
          <w:p w14:paraId="1ED6D055" w14:textId="77777777" w:rsidR="00DE6CFE" w:rsidRDefault="00DE6CFE">
            <w:pPr>
              <w:jc w:val="center"/>
              <w:rPr>
                <w:rFonts w:ascii="Verdana" w:hAnsi="Verdana"/>
                <w:b/>
                <w:bCs/>
                <w:sz w:val="16"/>
                <w:szCs w:val="16"/>
              </w:rPr>
            </w:pPr>
            <w:proofErr w:type="spellStart"/>
            <w:r>
              <w:rPr>
                <w:rFonts w:ascii="Verdana" w:hAnsi="Verdana"/>
                <w:b/>
                <w:bCs/>
                <w:sz w:val="16"/>
                <w:szCs w:val="16"/>
              </w:rPr>
              <w:t>Import</w:t>
            </w:r>
            <w:proofErr w:type="spellEnd"/>
          </w:p>
        </w:tc>
        <w:tc>
          <w:tcPr>
            <w:tcW w:w="215" w:type="dxa"/>
            <w:tcBorders>
              <w:top w:val="nil"/>
              <w:left w:val="nil"/>
              <w:bottom w:val="nil"/>
              <w:right w:val="nil"/>
            </w:tcBorders>
            <w:vAlign w:val="center"/>
            <w:hideMark/>
          </w:tcPr>
          <w:p w14:paraId="32030C7F" w14:textId="77777777" w:rsidR="00DE6CFE" w:rsidRDefault="00DE6CFE">
            <w:pPr>
              <w:jc w:val="center"/>
              <w:rPr>
                <w:rFonts w:ascii="Verdana" w:hAnsi="Verdana"/>
                <w:b/>
                <w:bCs/>
                <w:sz w:val="16"/>
                <w:szCs w:val="16"/>
              </w:rPr>
            </w:pPr>
          </w:p>
        </w:tc>
        <w:tc>
          <w:tcPr>
            <w:tcW w:w="1183" w:type="dxa"/>
            <w:tcBorders>
              <w:top w:val="nil"/>
              <w:left w:val="single" w:sz="4" w:space="0" w:color="auto"/>
              <w:bottom w:val="single" w:sz="4" w:space="0" w:color="auto"/>
              <w:right w:val="single" w:sz="4" w:space="0" w:color="auto"/>
            </w:tcBorders>
            <w:shd w:val="clear" w:color="000000" w:fill="FFFFFF"/>
            <w:vAlign w:val="center"/>
            <w:hideMark/>
          </w:tcPr>
          <w:p w14:paraId="3A031FC8" w14:textId="77777777" w:rsidR="00DE6CFE" w:rsidRDefault="00DE6CFE">
            <w:pPr>
              <w:rPr>
                <w:rFonts w:ascii="Aptos Narrow" w:hAnsi="Aptos Narrow"/>
                <w:b/>
                <w:bCs/>
                <w:sz w:val="20"/>
                <w:szCs w:val="20"/>
              </w:rPr>
            </w:pPr>
            <w:r>
              <w:rPr>
                <w:rFonts w:ascii="Aptos Narrow" w:hAnsi="Aptos Narrow"/>
                <w:b/>
                <w:bCs/>
                <w:sz w:val="20"/>
                <w:szCs w:val="20"/>
              </w:rPr>
              <w:t>€/</w:t>
            </w:r>
            <w:proofErr w:type="spellStart"/>
            <w:r>
              <w:rPr>
                <w:rFonts w:ascii="Aptos Narrow" w:hAnsi="Aptos Narrow"/>
                <w:b/>
                <w:bCs/>
                <w:sz w:val="20"/>
                <w:szCs w:val="20"/>
              </w:rPr>
              <w:t>Trasllat</w:t>
            </w:r>
            <w:proofErr w:type="spellEnd"/>
            <w:r>
              <w:rPr>
                <w:rFonts w:ascii="Aptos Narrow" w:hAnsi="Aptos Narrow"/>
                <w:b/>
                <w:bCs/>
                <w:sz w:val="20"/>
                <w:szCs w:val="20"/>
              </w:rPr>
              <w:t xml:space="preserve"> </w:t>
            </w:r>
            <w:proofErr w:type="spellStart"/>
            <w:r>
              <w:rPr>
                <w:rFonts w:ascii="Aptos Narrow" w:hAnsi="Aptos Narrow"/>
                <w:b/>
                <w:bCs/>
                <w:sz w:val="20"/>
                <w:szCs w:val="20"/>
              </w:rPr>
              <w:t>ofert</w:t>
            </w:r>
            <w:proofErr w:type="spellEnd"/>
          </w:p>
        </w:tc>
        <w:tc>
          <w:tcPr>
            <w:tcW w:w="1175" w:type="dxa"/>
            <w:tcBorders>
              <w:top w:val="nil"/>
              <w:left w:val="nil"/>
              <w:bottom w:val="single" w:sz="4" w:space="0" w:color="auto"/>
              <w:right w:val="single" w:sz="4" w:space="0" w:color="auto"/>
            </w:tcBorders>
            <w:vAlign w:val="center"/>
            <w:hideMark/>
          </w:tcPr>
          <w:p w14:paraId="24E7059D" w14:textId="77777777" w:rsidR="00DE6CFE" w:rsidRDefault="00DE6CFE">
            <w:pPr>
              <w:jc w:val="center"/>
              <w:rPr>
                <w:rFonts w:ascii="Aptos Narrow" w:hAnsi="Aptos Narrow"/>
                <w:b/>
                <w:bCs/>
                <w:sz w:val="20"/>
                <w:szCs w:val="20"/>
              </w:rPr>
            </w:pPr>
            <w:r>
              <w:rPr>
                <w:rFonts w:ascii="Aptos Narrow" w:hAnsi="Aptos Narrow"/>
                <w:b/>
                <w:bCs/>
                <w:sz w:val="20"/>
                <w:szCs w:val="20"/>
              </w:rPr>
              <w:t>IMPORT OFERT</w:t>
            </w:r>
          </w:p>
        </w:tc>
      </w:tr>
      <w:tr w:rsidR="00DE6CFE" w14:paraId="2EF31472" w14:textId="77777777" w:rsidTr="00C95544">
        <w:trPr>
          <w:trHeight w:val="105"/>
        </w:trPr>
        <w:tc>
          <w:tcPr>
            <w:tcW w:w="3183" w:type="dxa"/>
            <w:tcBorders>
              <w:top w:val="nil"/>
              <w:left w:val="single" w:sz="8" w:space="0" w:color="auto"/>
              <w:bottom w:val="nil"/>
              <w:right w:val="nil"/>
            </w:tcBorders>
            <w:vAlign w:val="center"/>
            <w:hideMark/>
          </w:tcPr>
          <w:p w14:paraId="1C947FC5" w14:textId="77777777" w:rsidR="00DE6CFE" w:rsidRDefault="00DE6CFE">
            <w:pPr>
              <w:rPr>
                <w:rFonts w:ascii="Verdana" w:hAnsi="Verdana"/>
                <w:b/>
                <w:bCs/>
                <w:sz w:val="16"/>
                <w:szCs w:val="16"/>
              </w:rPr>
            </w:pPr>
            <w:r>
              <w:rPr>
                <w:rFonts w:ascii="Verdana" w:hAnsi="Verdana"/>
                <w:b/>
                <w:bCs/>
                <w:sz w:val="16"/>
                <w:szCs w:val="16"/>
              </w:rPr>
              <w:t> </w:t>
            </w:r>
          </w:p>
        </w:tc>
        <w:tc>
          <w:tcPr>
            <w:tcW w:w="197" w:type="dxa"/>
            <w:tcBorders>
              <w:top w:val="nil"/>
              <w:left w:val="nil"/>
              <w:bottom w:val="nil"/>
              <w:right w:val="nil"/>
            </w:tcBorders>
            <w:vAlign w:val="center"/>
            <w:hideMark/>
          </w:tcPr>
          <w:p w14:paraId="07F67419" w14:textId="77777777" w:rsidR="00DE6CFE" w:rsidRDefault="00DE6CFE">
            <w:pPr>
              <w:rPr>
                <w:rFonts w:ascii="Verdana" w:hAnsi="Verdana"/>
                <w:b/>
                <w:bCs/>
                <w:sz w:val="16"/>
                <w:szCs w:val="16"/>
              </w:rPr>
            </w:pPr>
          </w:p>
        </w:tc>
        <w:tc>
          <w:tcPr>
            <w:tcW w:w="1180" w:type="dxa"/>
            <w:tcBorders>
              <w:top w:val="nil"/>
              <w:left w:val="single" w:sz="8" w:space="0" w:color="auto"/>
              <w:bottom w:val="nil"/>
              <w:right w:val="nil"/>
            </w:tcBorders>
            <w:vAlign w:val="center"/>
            <w:hideMark/>
          </w:tcPr>
          <w:p w14:paraId="14D09A28"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21B6B76A"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79A730E6" w14:textId="77777777" w:rsidR="00DE6CFE" w:rsidRDefault="00DE6CFE">
            <w:pPr>
              <w:rPr>
                <w:sz w:val="20"/>
                <w:szCs w:val="20"/>
              </w:rPr>
            </w:pPr>
          </w:p>
        </w:tc>
        <w:tc>
          <w:tcPr>
            <w:tcW w:w="1145" w:type="dxa"/>
            <w:tcBorders>
              <w:top w:val="nil"/>
              <w:left w:val="nil"/>
              <w:bottom w:val="nil"/>
              <w:right w:val="single" w:sz="8" w:space="0" w:color="auto"/>
            </w:tcBorders>
            <w:vAlign w:val="center"/>
            <w:hideMark/>
          </w:tcPr>
          <w:p w14:paraId="1E0BEE21" w14:textId="77777777" w:rsidR="00DE6CFE" w:rsidRDefault="00DE6CFE">
            <w:pPr>
              <w:rPr>
                <w:rFonts w:ascii="Verdana" w:hAnsi="Verdana"/>
                <w:sz w:val="16"/>
                <w:szCs w:val="16"/>
              </w:rPr>
            </w:pPr>
            <w:r>
              <w:rPr>
                <w:rFonts w:ascii="Verdana" w:hAnsi="Verdana"/>
                <w:sz w:val="16"/>
                <w:szCs w:val="16"/>
              </w:rPr>
              <w:t> </w:t>
            </w:r>
          </w:p>
        </w:tc>
        <w:tc>
          <w:tcPr>
            <w:tcW w:w="215" w:type="dxa"/>
            <w:tcBorders>
              <w:top w:val="nil"/>
              <w:left w:val="nil"/>
              <w:bottom w:val="nil"/>
              <w:right w:val="nil"/>
            </w:tcBorders>
            <w:vAlign w:val="center"/>
            <w:hideMark/>
          </w:tcPr>
          <w:p w14:paraId="4ABB2428" w14:textId="77777777" w:rsidR="00DE6CFE" w:rsidRDefault="00DE6CFE">
            <w:pPr>
              <w:rPr>
                <w:rFonts w:ascii="Verdana" w:hAnsi="Verdana"/>
                <w:sz w:val="16"/>
                <w:szCs w:val="16"/>
              </w:rPr>
            </w:pPr>
          </w:p>
        </w:tc>
        <w:tc>
          <w:tcPr>
            <w:tcW w:w="1183" w:type="dxa"/>
            <w:tcBorders>
              <w:top w:val="nil"/>
              <w:left w:val="nil"/>
              <w:bottom w:val="nil"/>
              <w:right w:val="nil"/>
            </w:tcBorders>
            <w:vAlign w:val="center"/>
            <w:hideMark/>
          </w:tcPr>
          <w:p w14:paraId="0866E6E7" w14:textId="77777777" w:rsidR="00DE6CFE" w:rsidRDefault="00DE6CFE">
            <w:pPr>
              <w:rPr>
                <w:sz w:val="20"/>
                <w:szCs w:val="20"/>
              </w:rPr>
            </w:pPr>
          </w:p>
        </w:tc>
        <w:tc>
          <w:tcPr>
            <w:tcW w:w="1175" w:type="dxa"/>
            <w:tcBorders>
              <w:top w:val="nil"/>
              <w:left w:val="nil"/>
              <w:bottom w:val="nil"/>
              <w:right w:val="nil"/>
            </w:tcBorders>
            <w:vAlign w:val="center"/>
            <w:hideMark/>
          </w:tcPr>
          <w:p w14:paraId="6EB4F39F" w14:textId="77777777" w:rsidR="00DE6CFE" w:rsidRDefault="00DE6CFE">
            <w:pPr>
              <w:rPr>
                <w:sz w:val="20"/>
                <w:szCs w:val="20"/>
              </w:rPr>
            </w:pPr>
          </w:p>
        </w:tc>
      </w:tr>
      <w:tr w:rsidR="00DE6CFE" w14:paraId="22268F9D" w14:textId="77777777" w:rsidTr="00C95544">
        <w:trPr>
          <w:trHeight w:val="420"/>
        </w:trPr>
        <w:tc>
          <w:tcPr>
            <w:tcW w:w="3183" w:type="dxa"/>
            <w:tcBorders>
              <w:top w:val="single" w:sz="4" w:space="0" w:color="auto"/>
              <w:left w:val="single" w:sz="4" w:space="0" w:color="auto"/>
              <w:bottom w:val="single" w:sz="4" w:space="0" w:color="auto"/>
              <w:right w:val="single" w:sz="4" w:space="0" w:color="auto"/>
            </w:tcBorders>
            <w:vAlign w:val="center"/>
            <w:hideMark/>
          </w:tcPr>
          <w:p w14:paraId="3E6432A7" w14:textId="77777777" w:rsidR="00DE6CFE" w:rsidRDefault="00DE6CFE">
            <w:pPr>
              <w:rPr>
                <w:rFonts w:ascii="Verdana" w:hAnsi="Verdana"/>
                <w:sz w:val="16"/>
                <w:szCs w:val="16"/>
              </w:rPr>
            </w:pPr>
            <w:proofErr w:type="gramStart"/>
            <w:r>
              <w:rPr>
                <w:rFonts w:ascii="Verdana" w:hAnsi="Verdana"/>
                <w:sz w:val="16"/>
                <w:szCs w:val="16"/>
              </w:rPr>
              <w:t xml:space="preserve">Plataforma  </w:t>
            </w:r>
            <w:proofErr w:type="spellStart"/>
            <w:r>
              <w:rPr>
                <w:rFonts w:ascii="Verdana" w:hAnsi="Verdana"/>
                <w:sz w:val="16"/>
                <w:szCs w:val="16"/>
              </w:rPr>
              <w:t>alçadora</w:t>
            </w:r>
            <w:proofErr w:type="spellEnd"/>
            <w:proofErr w:type="gramEnd"/>
            <w:r>
              <w:rPr>
                <w:rFonts w:ascii="Verdana" w:hAnsi="Verdana"/>
                <w:sz w:val="16"/>
                <w:szCs w:val="16"/>
              </w:rPr>
              <w:t xml:space="preserve"> articulada poda de 6 m&lt; 3.500 kg</w:t>
            </w:r>
          </w:p>
        </w:tc>
        <w:tc>
          <w:tcPr>
            <w:tcW w:w="197" w:type="dxa"/>
            <w:tcBorders>
              <w:top w:val="single" w:sz="4" w:space="0" w:color="auto"/>
              <w:left w:val="nil"/>
              <w:bottom w:val="single" w:sz="4" w:space="0" w:color="auto"/>
              <w:right w:val="single" w:sz="4" w:space="0" w:color="auto"/>
            </w:tcBorders>
            <w:vAlign w:val="center"/>
            <w:hideMark/>
          </w:tcPr>
          <w:p w14:paraId="24F81752" w14:textId="77777777" w:rsidR="00DE6CFE" w:rsidRDefault="00DE6CFE">
            <w:pPr>
              <w:rPr>
                <w:rFonts w:ascii="Verdana" w:hAnsi="Verdana"/>
                <w:sz w:val="16"/>
                <w:szCs w:val="16"/>
              </w:rPr>
            </w:pPr>
            <w:r>
              <w:rPr>
                <w:rFonts w:ascii="Verdana" w:hAnsi="Verdana"/>
                <w:sz w:val="16"/>
                <w:szCs w:val="16"/>
              </w:rPr>
              <w:t> </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14:paraId="5CA378C8" w14:textId="77777777" w:rsidR="00DE6CFE" w:rsidRDefault="00DE6CFE">
            <w:pPr>
              <w:jc w:val="center"/>
              <w:rPr>
                <w:rFonts w:ascii="Verdana" w:hAnsi="Verdana"/>
                <w:sz w:val="16"/>
                <w:szCs w:val="16"/>
              </w:rPr>
            </w:pPr>
            <w:r>
              <w:rPr>
                <w:rFonts w:ascii="Verdana" w:hAnsi="Verdana"/>
                <w:sz w:val="16"/>
                <w:szCs w:val="16"/>
              </w:rPr>
              <w:t>294,65 €</w:t>
            </w:r>
          </w:p>
        </w:tc>
        <w:tc>
          <w:tcPr>
            <w:tcW w:w="817" w:type="dxa"/>
            <w:tcBorders>
              <w:top w:val="single" w:sz="4" w:space="0" w:color="auto"/>
              <w:left w:val="nil"/>
              <w:bottom w:val="single" w:sz="4" w:space="0" w:color="auto"/>
              <w:right w:val="single" w:sz="4" w:space="0" w:color="auto"/>
            </w:tcBorders>
            <w:vAlign w:val="center"/>
            <w:hideMark/>
          </w:tcPr>
          <w:p w14:paraId="065D8240" w14:textId="77777777" w:rsidR="00DE6CFE" w:rsidRDefault="00DE6CFE">
            <w:pPr>
              <w:jc w:val="right"/>
              <w:rPr>
                <w:rFonts w:ascii="Verdana" w:hAnsi="Verdana"/>
                <w:sz w:val="16"/>
                <w:szCs w:val="16"/>
              </w:rPr>
            </w:pPr>
            <w:r>
              <w:rPr>
                <w:rFonts w:ascii="Verdana" w:hAnsi="Verdana"/>
                <w:sz w:val="16"/>
                <w:szCs w:val="16"/>
              </w:rPr>
              <w:t>8</w:t>
            </w:r>
          </w:p>
        </w:tc>
        <w:tc>
          <w:tcPr>
            <w:tcW w:w="785" w:type="dxa"/>
            <w:tcBorders>
              <w:top w:val="single" w:sz="4" w:space="0" w:color="auto"/>
              <w:left w:val="nil"/>
              <w:bottom w:val="single" w:sz="4" w:space="0" w:color="auto"/>
              <w:right w:val="single" w:sz="4" w:space="0" w:color="auto"/>
            </w:tcBorders>
            <w:vAlign w:val="center"/>
            <w:hideMark/>
          </w:tcPr>
          <w:p w14:paraId="4C5A92D0" w14:textId="77777777" w:rsidR="00DE6CFE" w:rsidRDefault="00DE6CFE">
            <w:pPr>
              <w:rPr>
                <w:rFonts w:ascii="Verdana" w:hAnsi="Verdana"/>
                <w:sz w:val="16"/>
                <w:szCs w:val="16"/>
              </w:rPr>
            </w:pPr>
            <w:r>
              <w:rPr>
                <w:rFonts w:ascii="Verdana" w:hAnsi="Verdana"/>
                <w:sz w:val="16"/>
                <w:szCs w:val="16"/>
              </w:rPr>
              <w:t> </w:t>
            </w:r>
          </w:p>
        </w:tc>
        <w:tc>
          <w:tcPr>
            <w:tcW w:w="1145" w:type="dxa"/>
            <w:tcBorders>
              <w:top w:val="single" w:sz="4" w:space="0" w:color="auto"/>
              <w:left w:val="nil"/>
              <w:bottom w:val="single" w:sz="4" w:space="0" w:color="auto"/>
              <w:right w:val="single" w:sz="4" w:space="0" w:color="auto"/>
            </w:tcBorders>
            <w:vAlign w:val="center"/>
            <w:hideMark/>
          </w:tcPr>
          <w:p w14:paraId="49BF0CEE" w14:textId="77777777" w:rsidR="00DE6CFE" w:rsidRDefault="00DE6CFE">
            <w:pPr>
              <w:jc w:val="right"/>
              <w:rPr>
                <w:rFonts w:ascii="Verdana" w:hAnsi="Verdana"/>
                <w:sz w:val="16"/>
                <w:szCs w:val="16"/>
              </w:rPr>
            </w:pPr>
            <w:r>
              <w:rPr>
                <w:rFonts w:ascii="Verdana" w:hAnsi="Verdana"/>
                <w:sz w:val="16"/>
                <w:szCs w:val="16"/>
              </w:rPr>
              <w:t>2.357,20 €</w:t>
            </w:r>
          </w:p>
        </w:tc>
        <w:tc>
          <w:tcPr>
            <w:tcW w:w="215" w:type="dxa"/>
            <w:tcBorders>
              <w:top w:val="nil"/>
              <w:left w:val="nil"/>
              <w:bottom w:val="nil"/>
              <w:right w:val="nil"/>
            </w:tcBorders>
            <w:vAlign w:val="center"/>
            <w:hideMark/>
          </w:tcPr>
          <w:p w14:paraId="415FD85C" w14:textId="77777777" w:rsidR="00DE6CFE" w:rsidRDefault="00DE6CFE">
            <w:pPr>
              <w:jc w:val="right"/>
              <w:rPr>
                <w:rFonts w:ascii="Verdana" w:hAnsi="Verdana"/>
                <w:sz w:val="16"/>
                <w:szCs w:val="16"/>
              </w:rPr>
            </w:pPr>
          </w:p>
        </w:tc>
        <w:tc>
          <w:tcPr>
            <w:tcW w:w="1183" w:type="dxa"/>
            <w:tcBorders>
              <w:top w:val="single" w:sz="4" w:space="0" w:color="auto"/>
              <w:left w:val="single" w:sz="4" w:space="0" w:color="auto"/>
              <w:bottom w:val="single" w:sz="4" w:space="0" w:color="auto"/>
              <w:right w:val="single" w:sz="4" w:space="0" w:color="auto"/>
            </w:tcBorders>
            <w:vAlign w:val="center"/>
            <w:hideMark/>
          </w:tcPr>
          <w:p w14:paraId="14FC095B"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single" w:sz="4" w:space="0" w:color="auto"/>
              <w:left w:val="nil"/>
              <w:bottom w:val="single" w:sz="4" w:space="0" w:color="auto"/>
              <w:right w:val="single" w:sz="4" w:space="0" w:color="auto"/>
            </w:tcBorders>
            <w:vAlign w:val="center"/>
            <w:hideMark/>
          </w:tcPr>
          <w:p w14:paraId="23FFA9EC"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13ADE612" w14:textId="77777777" w:rsidTr="00C95544">
        <w:trPr>
          <w:trHeight w:val="420"/>
        </w:trPr>
        <w:tc>
          <w:tcPr>
            <w:tcW w:w="3183" w:type="dxa"/>
            <w:tcBorders>
              <w:top w:val="nil"/>
              <w:left w:val="single" w:sz="4" w:space="0" w:color="auto"/>
              <w:bottom w:val="single" w:sz="4" w:space="0" w:color="auto"/>
              <w:right w:val="single" w:sz="4" w:space="0" w:color="auto"/>
            </w:tcBorders>
            <w:vAlign w:val="center"/>
            <w:hideMark/>
          </w:tcPr>
          <w:p w14:paraId="3C603B73" w14:textId="77777777" w:rsidR="00DE6CFE" w:rsidRDefault="00DE6CFE">
            <w:pPr>
              <w:rPr>
                <w:rFonts w:ascii="Verdana" w:hAnsi="Verdana"/>
                <w:sz w:val="16"/>
                <w:szCs w:val="16"/>
              </w:rPr>
            </w:pPr>
            <w:proofErr w:type="gramStart"/>
            <w:r>
              <w:rPr>
                <w:rFonts w:ascii="Verdana" w:hAnsi="Verdana"/>
                <w:sz w:val="16"/>
                <w:szCs w:val="16"/>
              </w:rPr>
              <w:t xml:space="preserve">Plataforma  </w:t>
            </w:r>
            <w:proofErr w:type="spellStart"/>
            <w:r>
              <w:rPr>
                <w:rFonts w:ascii="Verdana" w:hAnsi="Verdana"/>
                <w:sz w:val="16"/>
                <w:szCs w:val="16"/>
              </w:rPr>
              <w:t>alçadora</w:t>
            </w:r>
            <w:proofErr w:type="spellEnd"/>
            <w:proofErr w:type="gramEnd"/>
            <w:r>
              <w:rPr>
                <w:rFonts w:ascii="Verdana" w:hAnsi="Verdana"/>
                <w:sz w:val="16"/>
                <w:szCs w:val="16"/>
              </w:rPr>
              <w:t xml:space="preserve"> </w:t>
            </w:r>
            <w:proofErr w:type="spellStart"/>
            <w:proofErr w:type="gramStart"/>
            <w:r>
              <w:rPr>
                <w:rFonts w:ascii="Verdana" w:hAnsi="Verdana"/>
                <w:sz w:val="16"/>
                <w:szCs w:val="16"/>
              </w:rPr>
              <w:t>autonivellant</w:t>
            </w:r>
            <w:proofErr w:type="spellEnd"/>
            <w:r>
              <w:rPr>
                <w:rFonts w:ascii="Verdana" w:hAnsi="Verdana"/>
                <w:sz w:val="16"/>
                <w:szCs w:val="16"/>
              </w:rPr>
              <w:t xml:space="preserve">  de</w:t>
            </w:r>
            <w:proofErr w:type="gramEnd"/>
            <w:r>
              <w:rPr>
                <w:rFonts w:ascii="Verdana" w:hAnsi="Verdana"/>
                <w:sz w:val="16"/>
                <w:szCs w:val="16"/>
              </w:rPr>
              <w:t xml:space="preserve"> 12 m &lt;3.500 kg</w:t>
            </w:r>
          </w:p>
        </w:tc>
        <w:tc>
          <w:tcPr>
            <w:tcW w:w="197" w:type="dxa"/>
            <w:tcBorders>
              <w:top w:val="nil"/>
              <w:left w:val="nil"/>
              <w:bottom w:val="single" w:sz="4" w:space="0" w:color="auto"/>
              <w:right w:val="single" w:sz="4" w:space="0" w:color="auto"/>
            </w:tcBorders>
            <w:vAlign w:val="center"/>
            <w:hideMark/>
          </w:tcPr>
          <w:p w14:paraId="52D57435" w14:textId="77777777" w:rsidR="00DE6CFE" w:rsidRDefault="00DE6CFE">
            <w:pPr>
              <w:rPr>
                <w:rFonts w:ascii="Verdana" w:hAnsi="Verdana"/>
                <w:sz w:val="16"/>
                <w:szCs w:val="16"/>
              </w:rPr>
            </w:pPr>
            <w:r>
              <w:rPr>
                <w:rFonts w:ascii="Verdana" w:hAnsi="Verdana"/>
                <w:sz w:val="16"/>
                <w:szCs w:val="16"/>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61D7EF64" w14:textId="77777777" w:rsidR="00DE6CFE" w:rsidRDefault="00DE6CFE">
            <w:pPr>
              <w:jc w:val="center"/>
              <w:rPr>
                <w:rFonts w:ascii="Verdana" w:hAnsi="Verdana"/>
                <w:sz w:val="16"/>
                <w:szCs w:val="16"/>
              </w:rPr>
            </w:pPr>
            <w:r>
              <w:rPr>
                <w:rFonts w:ascii="Verdana" w:hAnsi="Verdana"/>
                <w:sz w:val="16"/>
                <w:szCs w:val="16"/>
              </w:rPr>
              <w:t>294,65 €</w:t>
            </w:r>
          </w:p>
        </w:tc>
        <w:tc>
          <w:tcPr>
            <w:tcW w:w="817" w:type="dxa"/>
            <w:tcBorders>
              <w:top w:val="nil"/>
              <w:left w:val="nil"/>
              <w:bottom w:val="single" w:sz="4" w:space="0" w:color="auto"/>
              <w:right w:val="single" w:sz="4" w:space="0" w:color="auto"/>
            </w:tcBorders>
            <w:vAlign w:val="center"/>
            <w:hideMark/>
          </w:tcPr>
          <w:p w14:paraId="3407BCE0" w14:textId="77777777" w:rsidR="00DE6CFE" w:rsidRDefault="00DE6CFE">
            <w:pPr>
              <w:jc w:val="right"/>
              <w:rPr>
                <w:rFonts w:ascii="Verdana" w:hAnsi="Verdana"/>
                <w:sz w:val="16"/>
                <w:szCs w:val="16"/>
              </w:rPr>
            </w:pPr>
            <w:r>
              <w:rPr>
                <w:rFonts w:ascii="Verdana" w:hAnsi="Verdana"/>
                <w:sz w:val="16"/>
                <w:szCs w:val="16"/>
              </w:rPr>
              <w:t>8</w:t>
            </w:r>
          </w:p>
        </w:tc>
        <w:tc>
          <w:tcPr>
            <w:tcW w:w="785" w:type="dxa"/>
            <w:tcBorders>
              <w:top w:val="nil"/>
              <w:left w:val="nil"/>
              <w:bottom w:val="single" w:sz="4" w:space="0" w:color="auto"/>
              <w:right w:val="single" w:sz="4" w:space="0" w:color="auto"/>
            </w:tcBorders>
            <w:vAlign w:val="center"/>
            <w:hideMark/>
          </w:tcPr>
          <w:p w14:paraId="27E5A648" w14:textId="77777777" w:rsidR="00DE6CFE" w:rsidRDefault="00DE6CFE">
            <w:pPr>
              <w:rPr>
                <w:rFonts w:ascii="Verdana" w:hAnsi="Verdana"/>
                <w:sz w:val="16"/>
                <w:szCs w:val="16"/>
              </w:rPr>
            </w:pPr>
            <w:r>
              <w:rPr>
                <w:rFonts w:ascii="Verdana" w:hAnsi="Verdana"/>
                <w:sz w:val="16"/>
                <w:szCs w:val="16"/>
              </w:rPr>
              <w:t> </w:t>
            </w:r>
          </w:p>
        </w:tc>
        <w:tc>
          <w:tcPr>
            <w:tcW w:w="1145" w:type="dxa"/>
            <w:tcBorders>
              <w:top w:val="nil"/>
              <w:left w:val="nil"/>
              <w:bottom w:val="single" w:sz="4" w:space="0" w:color="auto"/>
              <w:right w:val="single" w:sz="4" w:space="0" w:color="auto"/>
            </w:tcBorders>
            <w:vAlign w:val="center"/>
            <w:hideMark/>
          </w:tcPr>
          <w:p w14:paraId="3028E7E2" w14:textId="77777777" w:rsidR="00DE6CFE" w:rsidRDefault="00DE6CFE">
            <w:pPr>
              <w:jc w:val="right"/>
              <w:rPr>
                <w:rFonts w:ascii="Verdana" w:hAnsi="Verdana"/>
                <w:sz w:val="16"/>
                <w:szCs w:val="16"/>
              </w:rPr>
            </w:pPr>
            <w:r>
              <w:rPr>
                <w:rFonts w:ascii="Verdana" w:hAnsi="Verdana"/>
                <w:sz w:val="16"/>
                <w:szCs w:val="16"/>
              </w:rPr>
              <w:t>2.357,20 €</w:t>
            </w:r>
          </w:p>
        </w:tc>
        <w:tc>
          <w:tcPr>
            <w:tcW w:w="215" w:type="dxa"/>
            <w:tcBorders>
              <w:top w:val="nil"/>
              <w:left w:val="nil"/>
              <w:bottom w:val="nil"/>
              <w:right w:val="nil"/>
            </w:tcBorders>
            <w:vAlign w:val="center"/>
            <w:hideMark/>
          </w:tcPr>
          <w:p w14:paraId="2C5486C5" w14:textId="77777777" w:rsidR="00DE6CFE" w:rsidRDefault="00DE6CFE">
            <w:pPr>
              <w:jc w:val="right"/>
              <w:rPr>
                <w:rFonts w:ascii="Verdana" w:hAnsi="Verdana"/>
                <w:sz w:val="16"/>
                <w:szCs w:val="16"/>
              </w:rPr>
            </w:pPr>
          </w:p>
        </w:tc>
        <w:tc>
          <w:tcPr>
            <w:tcW w:w="1183" w:type="dxa"/>
            <w:tcBorders>
              <w:top w:val="nil"/>
              <w:left w:val="single" w:sz="4" w:space="0" w:color="auto"/>
              <w:bottom w:val="single" w:sz="4" w:space="0" w:color="auto"/>
              <w:right w:val="single" w:sz="4" w:space="0" w:color="auto"/>
            </w:tcBorders>
            <w:vAlign w:val="center"/>
            <w:hideMark/>
          </w:tcPr>
          <w:p w14:paraId="41C2F9D9"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nil"/>
              <w:left w:val="nil"/>
              <w:bottom w:val="single" w:sz="4" w:space="0" w:color="auto"/>
              <w:right w:val="single" w:sz="4" w:space="0" w:color="auto"/>
            </w:tcBorders>
            <w:vAlign w:val="center"/>
            <w:hideMark/>
          </w:tcPr>
          <w:p w14:paraId="6FF7E234"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31E86621" w14:textId="77777777" w:rsidTr="00C95544">
        <w:trPr>
          <w:trHeight w:val="420"/>
        </w:trPr>
        <w:tc>
          <w:tcPr>
            <w:tcW w:w="3183" w:type="dxa"/>
            <w:tcBorders>
              <w:top w:val="nil"/>
              <w:left w:val="single" w:sz="4" w:space="0" w:color="auto"/>
              <w:bottom w:val="single" w:sz="4" w:space="0" w:color="auto"/>
              <w:right w:val="single" w:sz="4" w:space="0" w:color="auto"/>
            </w:tcBorders>
            <w:vAlign w:val="center"/>
            <w:hideMark/>
          </w:tcPr>
          <w:p w14:paraId="115FF9B6" w14:textId="77777777" w:rsidR="00DE6CFE" w:rsidRDefault="00DE6CFE">
            <w:pPr>
              <w:rPr>
                <w:rFonts w:ascii="Verdana" w:hAnsi="Verdana"/>
                <w:sz w:val="16"/>
                <w:szCs w:val="16"/>
              </w:rPr>
            </w:pPr>
            <w:proofErr w:type="gramStart"/>
            <w:r>
              <w:rPr>
                <w:rFonts w:ascii="Verdana" w:hAnsi="Verdana"/>
                <w:sz w:val="16"/>
                <w:szCs w:val="16"/>
              </w:rPr>
              <w:t xml:space="preserve">Plataforma  </w:t>
            </w:r>
            <w:proofErr w:type="spellStart"/>
            <w:r>
              <w:rPr>
                <w:rFonts w:ascii="Verdana" w:hAnsi="Verdana"/>
                <w:sz w:val="16"/>
                <w:szCs w:val="16"/>
              </w:rPr>
              <w:t>alçadora</w:t>
            </w:r>
            <w:proofErr w:type="spellEnd"/>
            <w:proofErr w:type="gramEnd"/>
            <w:r>
              <w:rPr>
                <w:rFonts w:ascii="Verdana" w:hAnsi="Verdana"/>
                <w:sz w:val="16"/>
                <w:szCs w:val="16"/>
              </w:rPr>
              <w:t xml:space="preserve"> articulada poda de 14 m </w:t>
            </w:r>
            <w:proofErr w:type="gramStart"/>
            <w:r>
              <w:rPr>
                <w:rFonts w:ascii="Verdana" w:hAnsi="Verdana"/>
                <w:sz w:val="16"/>
                <w:szCs w:val="16"/>
              </w:rPr>
              <w:t>&lt;  3.500</w:t>
            </w:r>
            <w:proofErr w:type="gramEnd"/>
            <w:r>
              <w:rPr>
                <w:rFonts w:ascii="Verdana" w:hAnsi="Verdana"/>
                <w:sz w:val="16"/>
                <w:szCs w:val="16"/>
              </w:rPr>
              <w:t xml:space="preserve"> kg</w:t>
            </w:r>
          </w:p>
        </w:tc>
        <w:tc>
          <w:tcPr>
            <w:tcW w:w="197" w:type="dxa"/>
            <w:tcBorders>
              <w:top w:val="nil"/>
              <w:left w:val="nil"/>
              <w:bottom w:val="single" w:sz="4" w:space="0" w:color="auto"/>
              <w:right w:val="single" w:sz="4" w:space="0" w:color="auto"/>
            </w:tcBorders>
            <w:vAlign w:val="center"/>
            <w:hideMark/>
          </w:tcPr>
          <w:p w14:paraId="29FB854C" w14:textId="77777777" w:rsidR="00DE6CFE" w:rsidRDefault="00DE6CFE">
            <w:pPr>
              <w:rPr>
                <w:rFonts w:ascii="Verdana" w:hAnsi="Verdana"/>
                <w:sz w:val="16"/>
                <w:szCs w:val="16"/>
              </w:rPr>
            </w:pPr>
            <w:r>
              <w:rPr>
                <w:rFonts w:ascii="Verdana" w:hAnsi="Verdana"/>
                <w:sz w:val="16"/>
                <w:szCs w:val="16"/>
              </w:rPr>
              <w:t> </w:t>
            </w:r>
          </w:p>
        </w:tc>
        <w:tc>
          <w:tcPr>
            <w:tcW w:w="1180" w:type="dxa"/>
            <w:tcBorders>
              <w:top w:val="nil"/>
              <w:left w:val="nil"/>
              <w:bottom w:val="single" w:sz="4" w:space="0" w:color="auto"/>
              <w:right w:val="single" w:sz="4" w:space="0" w:color="auto"/>
            </w:tcBorders>
            <w:shd w:val="clear" w:color="000000" w:fill="FFFFFF"/>
            <w:noWrap/>
            <w:vAlign w:val="center"/>
            <w:hideMark/>
          </w:tcPr>
          <w:p w14:paraId="313587B5" w14:textId="77777777" w:rsidR="00DE6CFE" w:rsidRDefault="00DE6CFE">
            <w:pPr>
              <w:jc w:val="center"/>
              <w:rPr>
                <w:rFonts w:ascii="Verdana" w:hAnsi="Verdana"/>
                <w:sz w:val="16"/>
                <w:szCs w:val="16"/>
              </w:rPr>
            </w:pPr>
            <w:r>
              <w:rPr>
                <w:rFonts w:ascii="Verdana" w:hAnsi="Verdana"/>
                <w:sz w:val="16"/>
                <w:szCs w:val="16"/>
              </w:rPr>
              <w:t>294,65 €</w:t>
            </w:r>
          </w:p>
        </w:tc>
        <w:tc>
          <w:tcPr>
            <w:tcW w:w="817" w:type="dxa"/>
            <w:tcBorders>
              <w:top w:val="nil"/>
              <w:left w:val="nil"/>
              <w:bottom w:val="single" w:sz="4" w:space="0" w:color="auto"/>
              <w:right w:val="single" w:sz="4" w:space="0" w:color="auto"/>
            </w:tcBorders>
            <w:vAlign w:val="center"/>
            <w:hideMark/>
          </w:tcPr>
          <w:p w14:paraId="6DA3EF16" w14:textId="77777777" w:rsidR="00DE6CFE" w:rsidRDefault="00DE6CFE">
            <w:pPr>
              <w:jc w:val="right"/>
              <w:rPr>
                <w:rFonts w:ascii="Verdana" w:hAnsi="Verdana"/>
                <w:sz w:val="16"/>
                <w:szCs w:val="16"/>
              </w:rPr>
            </w:pPr>
            <w:r>
              <w:rPr>
                <w:rFonts w:ascii="Verdana" w:hAnsi="Verdana"/>
                <w:sz w:val="16"/>
                <w:szCs w:val="16"/>
              </w:rPr>
              <w:t>8</w:t>
            </w:r>
          </w:p>
        </w:tc>
        <w:tc>
          <w:tcPr>
            <w:tcW w:w="785" w:type="dxa"/>
            <w:tcBorders>
              <w:top w:val="nil"/>
              <w:left w:val="nil"/>
              <w:bottom w:val="single" w:sz="4" w:space="0" w:color="auto"/>
              <w:right w:val="single" w:sz="4" w:space="0" w:color="auto"/>
            </w:tcBorders>
            <w:vAlign w:val="center"/>
            <w:hideMark/>
          </w:tcPr>
          <w:p w14:paraId="45181202" w14:textId="77777777" w:rsidR="00DE6CFE" w:rsidRDefault="00DE6CFE">
            <w:pPr>
              <w:rPr>
                <w:rFonts w:ascii="Verdana" w:hAnsi="Verdana"/>
                <w:sz w:val="16"/>
                <w:szCs w:val="16"/>
              </w:rPr>
            </w:pPr>
            <w:r>
              <w:rPr>
                <w:rFonts w:ascii="Verdana" w:hAnsi="Verdana"/>
                <w:sz w:val="16"/>
                <w:szCs w:val="16"/>
              </w:rPr>
              <w:t> </w:t>
            </w:r>
          </w:p>
        </w:tc>
        <w:tc>
          <w:tcPr>
            <w:tcW w:w="1145" w:type="dxa"/>
            <w:tcBorders>
              <w:top w:val="nil"/>
              <w:left w:val="nil"/>
              <w:bottom w:val="single" w:sz="4" w:space="0" w:color="auto"/>
              <w:right w:val="single" w:sz="4" w:space="0" w:color="auto"/>
            </w:tcBorders>
            <w:vAlign w:val="center"/>
            <w:hideMark/>
          </w:tcPr>
          <w:p w14:paraId="4777A9AC" w14:textId="77777777" w:rsidR="00DE6CFE" w:rsidRDefault="00DE6CFE">
            <w:pPr>
              <w:jc w:val="right"/>
              <w:rPr>
                <w:rFonts w:ascii="Verdana" w:hAnsi="Verdana"/>
                <w:sz w:val="16"/>
                <w:szCs w:val="16"/>
              </w:rPr>
            </w:pPr>
            <w:r>
              <w:rPr>
                <w:rFonts w:ascii="Verdana" w:hAnsi="Verdana"/>
                <w:sz w:val="16"/>
                <w:szCs w:val="16"/>
              </w:rPr>
              <w:t>2.357,20 €</w:t>
            </w:r>
          </w:p>
        </w:tc>
        <w:tc>
          <w:tcPr>
            <w:tcW w:w="215" w:type="dxa"/>
            <w:tcBorders>
              <w:top w:val="nil"/>
              <w:left w:val="nil"/>
              <w:bottom w:val="nil"/>
              <w:right w:val="nil"/>
            </w:tcBorders>
            <w:vAlign w:val="center"/>
            <w:hideMark/>
          </w:tcPr>
          <w:p w14:paraId="54B5083F" w14:textId="77777777" w:rsidR="00DE6CFE" w:rsidRDefault="00DE6CFE">
            <w:pPr>
              <w:jc w:val="right"/>
              <w:rPr>
                <w:rFonts w:ascii="Verdana" w:hAnsi="Verdana"/>
                <w:sz w:val="16"/>
                <w:szCs w:val="16"/>
              </w:rPr>
            </w:pPr>
          </w:p>
        </w:tc>
        <w:tc>
          <w:tcPr>
            <w:tcW w:w="1183" w:type="dxa"/>
            <w:tcBorders>
              <w:top w:val="nil"/>
              <w:left w:val="single" w:sz="4" w:space="0" w:color="auto"/>
              <w:bottom w:val="single" w:sz="4" w:space="0" w:color="auto"/>
              <w:right w:val="single" w:sz="4" w:space="0" w:color="auto"/>
            </w:tcBorders>
            <w:vAlign w:val="center"/>
            <w:hideMark/>
          </w:tcPr>
          <w:p w14:paraId="400A2DC8"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nil"/>
              <w:left w:val="nil"/>
              <w:bottom w:val="single" w:sz="4" w:space="0" w:color="auto"/>
              <w:right w:val="single" w:sz="4" w:space="0" w:color="auto"/>
            </w:tcBorders>
            <w:vAlign w:val="center"/>
            <w:hideMark/>
          </w:tcPr>
          <w:p w14:paraId="618B23C7"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35432207" w14:textId="77777777" w:rsidTr="00C95544">
        <w:trPr>
          <w:trHeight w:val="105"/>
        </w:trPr>
        <w:tc>
          <w:tcPr>
            <w:tcW w:w="3183" w:type="dxa"/>
            <w:tcBorders>
              <w:top w:val="nil"/>
              <w:left w:val="single" w:sz="8" w:space="0" w:color="auto"/>
              <w:bottom w:val="nil"/>
              <w:right w:val="nil"/>
            </w:tcBorders>
            <w:vAlign w:val="center"/>
            <w:hideMark/>
          </w:tcPr>
          <w:p w14:paraId="3BA2DBDA" w14:textId="77777777" w:rsidR="00DE6CFE" w:rsidRDefault="00DE6CFE">
            <w:pPr>
              <w:rPr>
                <w:rFonts w:ascii="Verdana" w:hAnsi="Verdana"/>
                <w:sz w:val="16"/>
                <w:szCs w:val="16"/>
              </w:rPr>
            </w:pPr>
            <w:r>
              <w:rPr>
                <w:rFonts w:ascii="Verdana" w:hAnsi="Verdana"/>
                <w:sz w:val="16"/>
                <w:szCs w:val="16"/>
              </w:rPr>
              <w:t> </w:t>
            </w:r>
          </w:p>
        </w:tc>
        <w:tc>
          <w:tcPr>
            <w:tcW w:w="197" w:type="dxa"/>
            <w:tcBorders>
              <w:top w:val="nil"/>
              <w:left w:val="nil"/>
              <w:bottom w:val="nil"/>
              <w:right w:val="nil"/>
            </w:tcBorders>
            <w:vAlign w:val="center"/>
            <w:hideMark/>
          </w:tcPr>
          <w:p w14:paraId="71D90831"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hideMark/>
          </w:tcPr>
          <w:p w14:paraId="2E1C4360"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0D519238"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0D6327BE" w14:textId="77777777" w:rsidR="00DE6CFE" w:rsidRDefault="00DE6CFE">
            <w:pPr>
              <w:rPr>
                <w:sz w:val="20"/>
                <w:szCs w:val="20"/>
              </w:rPr>
            </w:pPr>
          </w:p>
        </w:tc>
        <w:tc>
          <w:tcPr>
            <w:tcW w:w="1145" w:type="dxa"/>
            <w:tcBorders>
              <w:top w:val="nil"/>
              <w:left w:val="nil"/>
              <w:bottom w:val="nil"/>
              <w:right w:val="single" w:sz="8" w:space="0" w:color="auto"/>
            </w:tcBorders>
            <w:vAlign w:val="center"/>
            <w:hideMark/>
          </w:tcPr>
          <w:p w14:paraId="2FF85CBF" w14:textId="77777777" w:rsidR="00DE6CFE" w:rsidRDefault="00DE6CFE">
            <w:pPr>
              <w:rPr>
                <w:rFonts w:ascii="Verdana" w:hAnsi="Verdana"/>
                <w:sz w:val="16"/>
                <w:szCs w:val="16"/>
              </w:rPr>
            </w:pPr>
            <w:r>
              <w:rPr>
                <w:rFonts w:ascii="Verdana" w:hAnsi="Verdana"/>
                <w:sz w:val="16"/>
                <w:szCs w:val="16"/>
              </w:rPr>
              <w:t> </w:t>
            </w:r>
          </w:p>
        </w:tc>
        <w:tc>
          <w:tcPr>
            <w:tcW w:w="215" w:type="dxa"/>
            <w:tcBorders>
              <w:top w:val="nil"/>
              <w:left w:val="nil"/>
              <w:bottom w:val="nil"/>
              <w:right w:val="nil"/>
            </w:tcBorders>
            <w:vAlign w:val="center"/>
            <w:hideMark/>
          </w:tcPr>
          <w:p w14:paraId="660AD21E" w14:textId="77777777" w:rsidR="00DE6CFE" w:rsidRDefault="00DE6CFE">
            <w:pPr>
              <w:rPr>
                <w:rFonts w:ascii="Verdana" w:hAnsi="Verdana"/>
                <w:sz w:val="16"/>
                <w:szCs w:val="16"/>
              </w:rPr>
            </w:pPr>
          </w:p>
        </w:tc>
        <w:tc>
          <w:tcPr>
            <w:tcW w:w="1183" w:type="dxa"/>
            <w:tcBorders>
              <w:top w:val="nil"/>
              <w:left w:val="nil"/>
              <w:bottom w:val="nil"/>
              <w:right w:val="nil"/>
            </w:tcBorders>
            <w:vAlign w:val="center"/>
            <w:hideMark/>
          </w:tcPr>
          <w:p w14:paraId="482BB4B8" w14:textId="77777777" w:rsidR="00DE6CFE" w:rsidRDefault="00DE6CFE">
            <w:pPr>
              <w:rPr>
                <w:sz w:val="20"/>
                <w:szCs w:val="20"/>
              </w:rPr>
            </w:pPr>
          </w:p>
        </w:tc>
        <w:tc>
          <w:tcPr>
            <w:tcW w:w="1175" w:type="dxa"/>
            <w:tcBorders>
              <w:top w:val="nil"/>
              <w:left w:val="nil"/>
              <w:bottom w:val="nil"/>
              <w:right w:val="nil"/>
            </w:tcBorders>
            <w:vAlign w:val="center"/>
            <w:hideMark/>
          </w:tcPr>
          <w:p w14:paraId="4FC0DF4B" w14:textId="77777777" w:rsidR="00DE6CFE" w:rsidRDefault="00DE6CFE">
            <w:pPr>
              <w:rPr>
                <w:sz w:val="20"/>
                <w:szCs w:val="20"/>
              </w:rPr>
            </w:pPr>
          </w:p>
        </w:tc>
      </w:tr>
      <w:tr w:rsidR="00DE6CFE" w14:paraId="1294D154" w14:textId="77777777" w:rsidTr="00C95544">
        <w:trPr>
          <w:trHeight w:val="270"/>
        </w:trPr>
        <w:tc>
          <w:tcPr>
            <w:tcW w:w="3183"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6B7D41F4" w14:textId="77777777" w:rsidR="00DE6CFE" w:rsidRDefault="00DE6CFE">
            <w:pPr>
              <w:rPr>
                <w:rFonts w:ascii="Verdana" w:hAnsi="Verdana"/>
                <w:sz w:val="16"/>
                <w:szCs w:val="16"/>
              </w:rPr>
            </w:pPr>
            <w:proofErr w:type="gramStart"/>
            <w:r>
              <w:rPr>
                <w:rFonts w:ascii="Verdana" w:hAnsi="Verdana"/>
                <w:sz w:val="16"/>
                <w:szCs w:val="16"/>
              </w:rPr>
              <w:t>TOTAL</w:t>
            </w:r>
            <w:proofErr w:type="gramEnd"/>
            <w:r>
              <w:rPr>
                <w:rFonts w:ascii="Verdana" w:hAnsi="Verdana"/>
                <w:sz w:val="16"/>
                <w:szCs w:val="16"/>
              </w:rPr>
              <w:t xml:space="preserve"> TRASLLATS (</w:t>
            </w:r>
            <w:proofErr w:type="spellStart"/>
            <w:r>
              <w:rPr>
                <w:rFonts w:ascii="Verdana" w:hAnsi="Verdana"/>
                <w:sz w:val="16"/>
                <w:szCs w:val="16"/>
              </w:rPr>
              <w:t>sense</w:t>
            </w:r>
            <w:proofErr w:type="spellEnd"/>
            <w:r>
              <w:rPr>
                <w:rFonts w:ascii="Verdana" w:hAnsi="Verdana"/>
                <w:sz w:val="16"/>
                <w:szCs w:val="16"/>
              </w:rPr>
              <w:t>/IVA)</w:t>
            </w:r>
          </w:p>
        </w:tc>
        <w:tc>
          <w:tcPr>
            <w:tcW w:w="197" w:type="dxa"/>
            <w:tcBorders>
              <w:top w:val="nil"/>
              <w:left w:val="nil"/>
              <w:bottom w:val="nil"/>
              <w:right w:val="nil"/>
            </w:tcBorders>
            <w:vAlign w:val="center"/>
            <w:hideMark/>
          </w:tcPr>
          <w:p w14:paraId="3F581E8F"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hideMark/>
          </w:tcPr>
          <w:p w14:paraId="32992399"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37F781A5"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2D356159" w14:textId="77777777" w:rsidR="00DE6CFE" w:rsidRDefault="00DE6CFE">
            <w:pPr>
              <w:rPr>
                <w:sz w:val="20"/>
                <w:szCs w:val="20"/>
              </w:rPr>
            </w:pPr>
          </w:p>
        </w:tc>
        <w:tc>
          <w:tcPr>
            <w:tcW w:w="1145"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73E454F7" w14:textId="77777777" w:rsidR="00DE6CFE" w:rsidRDefault="00DE6CFE">
            <w:pPr>
              <w:jc w:val="right"/>
              <w:rPr>
                <w:rFonts w:ascii="Verdana" w:hAnsi="Verdana"/>
                <w:sz w:val="16"/>
                <w:szCs w:val="16"/>
              </w:rPr>
            </w:pPr>
            <w:r>
              <w:rPr>
                <w:rFonts w:ascii="Verdana" w:hAnsi="Verdana"/>
                <w:sz w:val="16"/>
                <w:szCs w:val="16"/>
              </w:rPr>
              <w:t>7.071,60 €</w:t>
            </w:r>
          </w:p>
        </w:tc>
        <w:tc>
          <w:tcPr>
            <w:tcW w:w="215" w:type="dxa"/>
            <w:tcBorders>
              <w:top w:val="nil"/>
              <w:left w:val="nil"/>
              <w:bottom w:val="nil"/>
              <w:right w:val="nil"/>
            </w:tcBorders>
            <w:vAlign w:val="center"/>
            <w:hideMark/>
          </w:tcPr>
          <w:p w14:paraId="199C8C6E" w14:textId="77777777" w:rsidR="00DE6CFE" w:rsidRDefault="00DE6CFE">
            <w:pPr>
              <w:jc w:val="right"/>
              <w:rPr>
                <w:rFonts w:ascii="Verdana" w:hAnsi="Verdana"/>
                <w:sz w:val="16"/>
                <w:szCs w:val="16"/>
              </w:rPr>
            </w:pPr>
          </w:p>
        </w:tc>
        <w:tc>
          <w:tcPr>
            <w:tcW w:w="1183" w:type="dxa"/>
            <w:tcBorders>
              <w:top w:val="nil"/>
              <w:left w:val="nil"/>
              <w:bottom w:val="nil"/>
              <w:right w:val="nil"/>
            </w:tcBorders>
            <w:vAlign w:val="center"/>
            <w:hideMark/>
          </w:tcPr>
          <w:p w14:paraId="25C425D0" w14:textId="77777777" w:rsidR="00DE6CFE" w:rsidRDefault="00DE6CFE">
            <w:pPr>
              <w:rPr>
                <w:sz w:val="20"/>
                <w:szCs w:val="20"/>
              </w:rPr>
            </w:pPr>
          </w:p>
        </w:tc>
        <w:tc>
          <w:tcPr>
            <w:tcW w:w="1175"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70EB6BD5" w14:textId="77777777" w:rsidR="00DE6CFE" w:rsidRDefault="00DE6CFE">
            <w:pPr>
              <w:rPr>
                <w:rFonts w:ascii="Verdana" w:hAnsi="Verdana"/>
                <w:sz w:val="16"/>
                <w:szCs w:val="16"/>
              </w:rPr>
            </w:pPr>
            <w:r>
              <w:rPr>
                <w:rFonts w:ascii="Verdana" w:hAnsi="Verdana"/>
                <w:sz w:val="16"/>
                <w:szCs w:val="16"/>
              </w:rPr>
              <w:t>.. €</w:t>
            </w:r>
          </w:p>
        </w:tc>
      </w:tr>
      <w:tr w:rsidR="00DE6CFE" w14:paraId="09D8278F" w14:textId="77777777" w:rsidTr="00C95544">
        <w:trPr>
          <w:trHeight w:val="150"/>
        </w:trPr>
        <w:tc>
          <w:tcPr>
            <w:tcW w:w="3183" w:type="dxa"/>
            <w:tcBorders>
              <w:top w:val="nil"/>
              <w:left w:val="single" w:sz="8" w:space="0" w:color="auto"/>
              <w:bottom w:val="nil"/>
              <w:right w:val="nil"/>
            </w:tcBorders>
            <w:vAlign w:val="center"/>
          </w:tcPr>
          <w:p w14:paraId="0386C703" w14:textId="77777777" w:rsidR="00DE6CFE" w:rsidRDefault="00DE6CFE">
            <w:pPr>
              <w:rPr>
                <w:rFonts w:ascii="Verdana" w:hAnsi="Verdana"/>
                <w:sz w:val="16"/>
                <w:szCs w:val="16"/>
              </w:rPr>
            </w:pPr>
          </w:p>
        </w:tc>
        <w:tc>
          <w:tcPr>
            <w:tcW w:w="197" w:type="dxa"/>
            <w:tcBorders>
              <w:top w:val="nil"/>
              <w:left w:val="nil"/>
              <w:bottom w:val="nil"/>
              <w:right w:val="nil"/>
            </w:tcBorders>
            <w:vAlign w:val="center"/>
          </w:tcPr>
          <w:p w14:paraId="648D81AC"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tcPr>
          <w:p w14:paraId="23B49D8B" w14:textId="77777777" w:rsidR="00DE6CFE" w:rsidRDefault="00DE6CFE">
            <w:pPr>
              <w:rPr>
                <w:rFonts w:ascii="Verdana" w:hAnsi="Verdana"/>
                <w:sz w:val="16"/>
                <w:szCs w:val="16"/>
              </w:rPr>
            </w:pPr>
          </w:p>
        </w:tc>
        <w:tc>
          <w:tcPr>
            <w:tcW w:w="817" w:type="dxa"/>
            <w:tcBorders>
              <w:top w:val="nil"/>
              <w:left w:val="nil"/>
              <w:bottom w:val="nil"/>
              <w:right w:val="nil"/>
            </w:tcBorders>
            <w:vAlign w:val="center"/>
          </w:tcPr>
          <w:p w14:paraId="630CB336" w14:textId="77777777" w:rsidR="00DE6CFE" w:rsidRDefault="00DE6CFE">
            <w:pPr>
              <w:rPr>
                <w:rFonts w:ascii="Verdana" w:hAnsi="Verdana"/>
                <w:sz w:val="16"/>
                <w:szCs w:val="16"/>
              </w:rPr>
            </w:pPr>
          </w:p>
        </w:tc>
        <w:tc>
          <w:tcPr>
            <w:tcW w:w="785" w:type="dxa"/>
            <w:tcBorders>
              <w:top w:val="nil"/>
              <w:left w:val="nil"/>
              <w:bottom w:val="nil"/>
              <w:right w:val="nil"/>
            </w:tcBorders>
            <w:vAlign w:val="center"/>
          </w:tcPr>
          <w:p w14:paraId="79441706" w14:textId="77777777" w:rsidR="00DE6CFE" w:rsidRDefault="00DE6CFE">
            <w:pPr>
              <w:rPr>
                <w:sz w:val="20"/>
                <w:szCs w:val="20"/>
              </w:rPr>
            </w:pPr>
          </w:p>
        </w:tc>
        <w:tc>
          <w:tcPr>
            <w:tcW w:w="1145" w:type="dxa"/>
            <w:tcBorders>
              <w:top w:val="nil"/>
              <w:left w:val="nil"/>
              <w:bottom w:val="nil"/>
              <w:right w:val="single" w:sz="8" w:space="0" w:color="auto"/>
            </w:tcBorders>
            <w:vAlign w:val="center"/>
          </w:tcPr>
          <w:p w14:paraId="44343D69" w14:textId="77777777" w:rsidR="00DE6CFE" w:rsidRDefault="00DE6CFE">
            <w:pPr>
              <w:rPr>
                <w:rFonts w:ascii="Verdana" w:hAnsi="Verdana"/>
                <w:sz w:val="16"/>
                <w:szCs w:val="16"/>
              </w:rPr>
            </w:pPr>
          </w:p>
        </w:tc>
        <w:tc>
          <w:tcPr>
            <w:tcW w:w="215" w:type="dxa"/>
            <w:tcBorders>
              <w:top w:val="nil"/>
              <w:left w:val="nil"/>
              <w:bottom w:val="nil"/>
              <w:right w:val="nil"/>
            </w:tcBorders>
            <w:vAlign w:val="center"/>
          </w:tcPr>
          <w:p w14:paraId="2324C548" w14:textId="77777777" w:rsidR="00DE6CFE" w:rsidRDefault="00DE6CFE">
            <w:pPr>
              <w:rPr>
                <w:rFonts w:ascii="Verdana" w:hAnsi="Verdana"/>
                <w:sz w:val="16"/>
                <w:szCs w:val="16"/>
              </w:rPr>
            </w:pPr>
          </w:p>
        </w:tc>
        <w:tc>
          <w:tcPr>
            <w:tcW w:w="1183" w:type="dxa"/>
            <w:tcBorders>
              <w:top w:val="nil"/>
              <w:left w:val="nil"/>
              <w:bottom w:val="nil"/>
              <w:right w:val="nil"/>
            </w:tcBorders>
            <w:vAlign w:val="center"/>
          </w:tcPr>
          <w:p w14:paraId="54B1105B" w14:textId="77777777" w:rsidR="00DE6CFE" w:rsidRDefault="00DE6CFE">
            <w:pPr>
              <w:rPr>
                <w:sz w:val="20"/>
                <w:szCs w:val="20"/>
              </w:rPr>
            </w:pPr>
          </w:p>
        </w:tc>
        <w:tc>
          <w:tcPr>
            <w:tcW w:w="1175" w:type="dxa"/>
            <w:tcBorders>
              <w:top w:val="nil"/>
              <w:left w:val="nil"/>
              <w:bottom w:val="nil"/>
              <w:right w:val="nil"/>
            </w:tcBorders>
            <w:vAlign w:val="center"/>
          </w:tcPr>
          <w:p w14:paraId="27CD4B8D" w14:textId="77777777" w:rsidR="00DE6CFE" w:rsidRDefault="00DE6CFE">
            <w:pPr>
              <w:rPr>
                <w:sz w:val="20"/>
                <w:szCs w:val="20"/>
              </w:rPr>
            </w:pPr>
          </w:p>
        </w:tc>
      </w:tr>
      <w:tr w:rsidR="00DE6CFE" w14:paraId="278BDBD0" w14:textId="77777777" w:rsidTr="00C95544">
        <w:trPr>
          <w:trHeight w:val="150"/>
        </w:trPr>
        <w:tc>
          <w:tcPr>
            <w:tcW w:w="3183" w:type="dxa"/>
            <w:tcBorders>
              <w:top w:val="nil"/>
              <w:left w:val="single" w:sz="8" w:space="0" w:color="auto"/>
              <w:bottom w:val="nil"/>
              <w:right w:val="nil"/>
            </w:tcBorders>
            <w:vAlign w:val="center"/>
          </w:tcPr>
          <w:p w14:paraId="6F77C871" w14:textId="77777777" w:rsidR="00DE6CFE" w:rsidRDefault="00DE6CFE">
            <w:pPr>
              <w:rPr>
                <w:rFonts w:ascii="Verdana" w:hAnsi="Verdana"/>
                <w:sz w:val="16"/>
                <w:szCs w:val="16"/>
              </w:rPr>
            </w:pPr>
          </w:p>
          <w:p w14:paraId="0E0859B2" w14:textId="77777777" w:rsidR="00DE6CFE" w:rsidRDefault="00DE6CFE">
            <w:pPr>
              <w:rPr>
                <w:rFonts w:ascii="Verdana" w:hAnsi="Verdana"/>
                <w:sz w:val="16"/>
                <w:szCs w:val="16"/>
              </w:rPr>
            </w:pPr>
          </w:p>
          <w:p w14:paraId="68AEB78C" w14:textId="77777777" w:rsidR="00DE6CFE" w:rsidRDefault="00DE6CFE">
            <w:pPr>
              <w:rPr>
                <w:rFonts w:ascii="Verdana" w:hAnsi="Verdana"/>
                <w:sz w:val="16"/>
                <w:szCs w:val="16"/>
              </w:rPr>
            </w:pPr>
          </w:p>
          <w:p w14:paraId="3496C7AA" w14:textId="77777777" w:rsidR="00DE6CFE" w:rsidRDefault="00DE6CFE">
            <w:pPr>
              <w:rPr>
                <w:rFonts w:ascii="Verdana" w:hAnsi="Verdana"/>
                <w:sz w:val="16"/>
                <w:szCs w:val="16"/>
              </w:rPr>
            </w:pPr>
          </w:p>
          <w:p w14:paraId="19226F42" w14:textId="77777777" w:rsidR="00DE6CFE" w:rsidRDefault="00DE6CFE">
            <w:pPr>
              <w:rPr>
                <w:rFonts w:ascii="Verdana" w:hAnsi="Verdana"/>
                <w:sz w:val="16"/>
                <w:szCs w:val="16"/>
              </w:rPr>
            </w:pPr>
          </w:p>
        </w:tc>
        <w:tc>
          <w:tcPr>
            <w:tcW w:w="197" w:type="dxa"/>
            <w:tcBorders>
              <w:top w:val="nil"/>
              <w:left w:val="nil"/>
              <w:bottom w:val="nil"/>
              <w:right w:val="nil"/>
            </w:tcBorders>
            <w:vAlign w:val="center"/>
          </w:tcPr>
          <w:p w14:paraId="591304FA"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tcPr>
          <w:p w14:paraId="49B2C808" w14:textId="77777777" w:rsidR="00DE6CFE" w:rsidRDefault="00DE6CFE">
            <w:pPr>
              <w:rPr>
                <w:rFonts w:ascii="Verdana" w:hAnsi="Verdana"/>
                <w:sz w:val="16"/>
                <w:szCs w:val="16"/>
              </w:rPr>
            </w:pPr>
          </w:p>
        </w:tc>
        <w:tc>
          <w:tcPr>
            <w:tcW w:w="817" w:type="dxa"/>
            <w:tcBorders>
              <w:top w:val="nil"/>
              <w:left w:val="nil"/>
              <w:bottom w:val="nil"/>
              <w:right w:val="nil"/>
            </w:tcBorders>
            <w:vAlign w:val="center"/>
          </w:tcPr>
          <w:p w14:paraId="6AB0B33F" w14:textId="77777777" w:rsidR="00DE6CFE" w:rsidRDefault="00DE6CFE">
            <w:pPr>
              <w:rPr>
                <w:rFonts w:ascii="Verdana" w:hAnsi="Verdana"/>
                <w:sz w:val="16"/>
                <w:szCs w:val="16"/>
              </w:rPr>
            </w:pPr>
          </w:p>
        </w:tc>
        <w:tc>
          <w:tcPr>
            <w:tcW w:w="785" w:type="dxa"/>
            <w:tcBorders>
              <w:top w:val="nil"/>
              <w:left w:val="nil"/>
              <w:bottom w:val="nil"/>
              <w:right w:val="nil"/>
            </w:tcBorders>
            <w:vAlign w:val="center"/>
          </w:tcPr>
          <w:p w14:paraId="17D957A6" w14:textId="77777777" w:rsidR="00DE6CFE" w:rsidRDefault="00DE6CFE">
            <w:pPr>
              <w:rPr>
                <w:sz w:val="20"/>
                <w:szCs w:val="20"/>
              </w:rPr>
            </w:pPr>
          </w:p>
        </w:tc>
        <w:tc>
          <w:tcPr>
            <w:tcW w:w="1145" w:type="dxa"/>
            <w:tcBorders>
              <w:top w:val="nil"/>
              <w:left w:val="nil"/>
              <w:bottom w:val="nil"/>
              <w:right w:val="single" w:sz="8" w:space="0" w:color="auto"/>
            </w:tcBorders>
            <w:vAlign w:val="center"/>
          </w:tcPr>
          <w:p w14:paraId="08043407" w14:textId="77777777" w:rsidR="00DE6CFE" w:rsidRDefault="00DE6CFE">
            <w:pPr>
              <w:rPr>
                <w:rFonts w:ascii="Verdana" w:hAnsi="Verdana"/>
                <w:sz w:val="16"/>
                <w:szCs w:val="16"/>
              </w:rPr>
            </w:pPr>
          </w:p>
        </w:tc>
        <w:tc>
          <w:tcPr>
            <w:tcW w:w="215" w:type="dxa"/>
            <w:tcBorders>
              <w:top w:val="nil"/>
              <w:left w:val="nil"/>
              <w:bottom w:val="nil"/>
              <w:right w:val="nil"/>
            </w:tcBorders>
            <w:vAlign w:val="center"/>
          </w:tcPr>
          <w:p w14:paraId="244CB747" w14:textId="77777777" w:rsidR="00DE6CFE" w:rsidRDefault="00DE6CFE">
            <w:pPr>
              <w:rPr>
                <w:rFonts w:ascii="Verdana" w:hAnsi="Verdana"/>
                <w:sz w:val="16"/>
                <w:szCs w:val="16"/>
              </w:rPr>
            </w:pPr>
          </w:p>
        </w:tc>
        <w:tc>
          <w:tcPr>
            <w:tcW w:w="1183" w:type="dxa"/>
            <w:tcBorders>
              <w:top w:val="nil"/>
              <w:left w:val="nil"/>
              <w:bottom w:val="nil"/>
              <w:right w:val="nil"/>
            </w:tcBorders>
            <w:vAlign w:val="center"/>
          </w:tcPr>
          <w:p w14:paraId="2E1FE441" w14:textId="77777777" w:rsidR="00DE6CFE" w:rsidRDefault="00DE6CFE">
            <w:pPr>
              <w:rPr>
                <w:sz w:val="20"/>
                <w:szCs w:val="20"/>
              </w:rPr>
            </w:pPr>
          </w:p>
        </w:tc>
        <w:tc>
          <w:tcPr>
            <w:tcW w:w="1175" w:type="dxa"/>
            <w:tcBorders>
              <w:top w:val="nil"/>
              <w:left w:val="nil"/>
              <w:bottom w:val="nil"/>
              <w:right w:val="nil"/>
            </w:tcBorders>
            <w:vAlign w:val="center"/>
          </w:tcPr>
          <w:p w14:paraId="188453B4" w14:textId="77777777" w:rsidR="00DE6CFE" w:rsidRDefault="00DE6CFE">
            <w:pPr>
              <w:rPr>
                <w:sz w:val="20"/>
                <w:szCs w:val="20"/>
              </w:rPr>
            </w:pPr>
          </w:p>
        </w:tc>
      </w:tr>
      <w:tr w:rsidR="00DE6CFE" w14:paraId="00236DCC" w14:textId="77777777" w:rsidTr="00C95544">
        <w:trPr>
          <w:trHeight w:val="150"/>
        </w:trPr>
        <w:tc>
          <w:tcPr>
            <w:tcW w:w="3183" w:type="dxa"/>
            <w:tcBorders>
              <w:top w:val="nil"/>
              <w:left w:val="single" w:sz="8" w:space="0" w:color="auto"/>
              <w:bottom w:val="nil"/>
              <w:right w:val="nil"/>
            </w:tcBorders>
            <w:vAlign w:val="center"/>
            <w:hideMark/>
          </w:tcPr>
          <w:p w14:paraId="722F3C3C" w14:textId="77777777" w:rsidR="00DE6CFE" w:rsidRDefault="00DE6CFE">
            <w:pPr>
              <w:rPr>
                <w:rFonts w:ascii="Verdana" w:hAnsi="Verdana"/>
                <w:sz w:val="16"/>
                <w:szCs w:val="16"/>
              </w:rPr>
            </w:pPr>
            <w:r>
              <w:rPr>
                <w:rFonts w:ascii="Verdana" w:hAnsi="Verdana"/>
                <w:sz w:val="16"/>
                <w:szCs w:val="16"/>
              </w:rPr>
              <w:t> </w:t>
            </w:r>
          </w:p>
        </w:tc>
        <w:tc>
          <w:tcPr>
            <w:tcW w:w="197" w:type="dxa"/>
            <w:tcBorders>
              <w:top w:val="nil"/>
              <w:left w:val="nil"/>
              <w:bottom w:val="nil"/>
              <w:right w:val="nil"/>
            </w:tcBorders>
            <w:vAlign w:val="center"/>
            <w:hideMark/>
          </w:tcPr>
          <w:p w14:paraId="1926B6E5"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hideMark/>
          </w:tcPr>
          <w:p w14:paraId="7D4334A6"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1647ACC2"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56BB4A0B" w14:textId="77777777" w:rsidR="00DE6CFE" w:rsidRDefault="00DE6CFE">
            <w:pPr>
              <w:rPr>
                <w:sz w:val="20"/>
                <w:szCs w:val="20"/>
              </w:rPr>
            </w:pPr>
          </w:p>
        </w:tc>
        <w:tc>
          <w:tcPr>
            <w:tcW w:w="1145" w:type="dxa"/>
            <w:tcBorders>
              <w:top w:val="nil"/>
              <w:left w:val="nil"/>
              <w:bottom w:val="nil"/>
              <w:right w:val="single" w:sz="8" w:space="0" w:color="auto"/>
            </w:tcBorders>
            <w:vAlign w:val="center"/>
            <w:hideMark/>
          </w:tcPr>
          <w:p w14:paraId="6A147158" w14:textId="77777777" w:rsidR="00DE6CFE" w:rsidRDefault="00DE6CFE">
            <w:pPr>
              <w:rPr>
                <w:rFonts w:ascii="Verdana" w:hAnsi="Verdana"/>
                <w:sz w:val="16"/>
                <w:szCs w:val="16"/>
              </w:rPr>
            </w:pPr>
            <w:r>
              <w:rPr>
                <w:rFonts w:ascii="Verdana" w:hAnsi="Verdana"/>
                <w:sz w:val="16"/>
                <w:szCs w:val="16"/>
              </w:rPr>
              <w:t> </w:t>
            </w:r>
          </w:p>
        </w:tc>
        <w:tc>
          <w:tcPr>
            <w:tcW w:w="215" w:type="dxa"/>
            <w:tcBorders>
              <w:top w:val="nil"/>
              <w:left w:val="nil"/>
              <w:bottom w:val="nil"/>
              <w:right w:val="nil"/>
            </w:tcBorders>
            <w:vAlign w:val="center"/>
            <w:hideMark/>
          </w:tcPr>
          <w:p w14:paraId="2D4D25A5" w14:textId="77777777" w:rsidR="00DE6CFE" w:rsidRDefault="00DE6CFE">
            <w:pPr>
              <w:rPr>
                <w:rFonts w:ascii="Verdana" w:hAnsi="Verdana"/>
                <w:sz w:val="16"/>
                <w:szCs w:val="16"/>
              </w:rPr>
            </w:pPr>
          </w:p>
        </w:tc>
        <w:tc>
          <w:tcPr>
            <w:tcW w:w="1183" w:type="dxa"/>
            <w:tcBorders>
              <w:top w:val="nil"/>
              <w:left w:val="nil"/>
              <w:bottom w:val="nil"/>
              <w:right w:val="nil"/>
            </w:tcBorders>
            <w:vAlign w:val="center"/>
            <w:hideMark/>
          </w:tcPr>
          <w:p w14:paraId="03A9FB45" w14:textId="77777777" w:rsidR="00DE6CFE" w:rsidRDefault="00DE6CFE">
            <w:pPr>
              <w:rPr>
                <w:sz w:val="20"/>
                <w:szCs w:val="20"/>
              </w:rPr>
            </w:pPr>
          </w:p>
        </w:tc>
        <w:tc>
          <w:tcPr>
            <w:tcW w:w="1175" w:type="dxa"/>
            <w:tcBorders>
              <w:top w:val="nil"/>
              <w:left w:val="nil"/>
              <w:bottom w:val="nil"/>
              <w:right w:val="nil"/>
            </w:tcBorders>
            <w:vAlign w:val="center"/>
            <w:hideMark/>
          </w:tcPr>
          <w:p w14:paraId="2B192EC1" w14:textId="77777777" w:rsidR="00DE6CFE" w:rsidRDefault="00DE6CFE">
            <w:pPr>
              <w:rPr>
                <w:sz w:val="20"/>
                <w:szCs w:val="20"/>
              </w:rPr>
            </w:pPr>
          </w:p>
        </w:tc>
      </w:tr>
      <w:tr w:rsidR="00DE6CFE" w14:paraId="7A149367" w14:textId="77777777" w:rsidTr="00C95544">
        <w:trPr>
          <w:trHeight w:val="315"/>
        </w:trPr>
        <w:tc>
          <w:tcPr>
            <w:tcW w:w="3183" w:type="dxa"/>
            <w:tcBorders>
              <w:top w:val="nil"/>
              <w:left w:val="single" w:sz="8" w:space="0" w:color="auto"/>
              <w:bottom w:val="nil"/>
              <w:right w:val="nil"/>
            </w:tcBorders>
            <w:vAlign w:val="center"/>
            <w:hideMark/>
          </w:tcPr>
          <w:p w14:paraId="6A37C9C1" w14:textId="77777777" w:rsidR="00DE6CFE" w:rsidRDefault="00DE6CFE">
            <w:pPr>
              <w:rPr>
                <w:rFonts w:ascii="Verdana" w:hAnsi="Verdana"/>
                <w:sz w:val="16"/>
                <w:szCs w:val="16"/>
              </w:rPr>
            </w:pPr>
            <w:r>
              <w:rPr>
                <w:rFonts w:ascii="Verdana" w:hAnsi="Verdana"/>
                <w:sz w:val="16"/>
                <w:szCs w:val="16"/>
              </w:rPr>
              <w:lastRenderedPageBreak/>
              <w:t> </w:t>
            </w:r>
          </w:p>
        </w:tc>
        <w:tc>
          <w:tcPr>
            <w:tcW w:w="197" w:type="dxa"/>
            <w:tcBorders>
              <w:top w:val="nil"/>
              <w:left w:val="nil"/>
              <w:bottom w:val="nil"/>
              <w:right w:val="nil"/>
            </w:tcBorders>
            <w:vAlign w:val="center"/>
            <w:hideMark/>
          </w:tcPr>
          <w:p w14:paraId="7943D61D" w14:textId="77777777" w:rsidR="00DE6CFE" w:rsidRDefault="00DE6CFE">
            <w:pPr>
              <w:rPr>
                <w:rFonts w:ascii="Verdana" w:hAnsi="Verdana"/>
                <w:sz w:val="16"/>
                <w:szCs w:val="16"/>
              </w:rPr>
            </w:pPr>
          </w:p>
        </w:tc>
        <w:tc>
          <w:tcPr>
            <w:tcW w:w="6500" w:type="dxa"/>
            <w:gridSpan w:val="7"/>
            <w:tcBorders>
              <w:top w:val="single" w:sz="8" w:space="0" w:color="auto"/>
              <w:left w:val="single" w:sz="8" w:space="0" w:color="auto"/>
              <w:bottom w:val="single" w:sz="8" w:space="0" w:color="auto"/>
              <w:right w:val="single" w:sz="8" w:space="0" w:color="000000"/>
            </w:tcBorders>
            <w:vAlign w:val="center"/>
            <w:hideMark/>
          </w:tcPr>
          <w:p w14:paraId="3A7A1F6E" w14:textId="77777777" w:rsidR="00DE6CFE" w:rsidRDefault="00DE6CFE">
            <w:pPr>
              <w:jc w:val="center"/>
              <w:rPr>
                <w:rFonts w:ascii="Verdana" w:hAnsi="Verdana"/>
                <w:b/>
                <w:bCs/>
                <w:sz w:val="16"/>
                <w:szCs w:val="16"/>
              </w:rPr>
            </w:pPr>
            <w:r>
              <w:rPr>
                <w:rFonts w:ascii="Verdana" w:hAnsi="Verdana"/>
                <w:b/>
                <w:bCs/>
                <w:sz w:val="16"/>
                <w:szCs w:val="16"/>
              </w:rPr>
              <w:t>GESTIÓ RESIDUS</w:t>
            </w:r>
          </w:p>
        </w:tc>
      </w:tr>
      <w:tr w:rsidR="00DE6CFE" w14:paraId="0503C07F" w14:textId="77777777" w:rsidTr="00C95544">
        <w:trPr>
          <w:trHeight w:val="540"/>
        </w:trPr>
        <w:tc>
          <w:tcPr>
            <w:tcW w:w="3183" w:type="dxa"/>
            <w:tcBorders>
              <w:top w:val="single" w:sz="4" w:space="0" w:color="auto"/>
              <w:left w:val="single" w:sz="8" w:space="0" w:color="auto"/>
              <w:bottom w:val="single" w:sz="4" w:space="0" w:color="auto"/>
              <w:right w:val="single" w:sz="4" w:space="0" w:color="auto"/>
            </w:tcBorders>
            <w:vAlign w:val="center"/>
            <w:hideMark/>
          </w:tcPr>
          <w:p w14:paraId="0267CB76" w14:textId="77777777" w:rsidR="00DE6CFE" w:rsidRDefault="00DE6CFE">
            <w:pPr>
              <w:rPr>
                <w:rFonts w:ascii="Verdana" w:hAnsi="Verdana"/>
                <w:b/>
                <w:bCs/>
                <w:sz w:val="16"/>
                <w:szCs w:val="16"/>
              </w:rPr>
            </w:pPr>
            <w:r>
              <w:rPr>
                <w:rFonts w:ascii="Verdana" w:hAnsi="Verdana"/>
                <w:b/>
                <w:bCs/>
                <w:sz w:val="16"/>
                <w:szCs w:val="16"/>
              </w:rPr>
              <w:t>TIPUS PLATAFORMA ELEVADORES</w:t>
            </w:r>
          </w:p>
        </w:tc>
        <w:tc>
          <w:tcPr>
            <w:tcW w:w="197" w:type="dxa"/>
            <w:tcBorders>
              <w:top w:val="nil"/>
              <w:left w:val="nil"/>
              <w:bottom w:val="nil"/>
              <w:right w:val="nil"/>
            </w:tcBorders>
            <w:vAlign w:val="center"/>
            <w:hideMark/>
          </w:tcPr>
          <w:p w14:paraId="62F516DA" w14:textId="77777777" w:rsidR="00DE6CFE" w:rsidRDefault="00DE6CFE">
            <w:pPr>
              <w:rPr>
                <w:rFonts w:ascii="Verdana" w:hAnsi="Verdana"/>
                <w:b/>
                <w:bCs/>
                <w:sz w:val="16"/>
                <w:szCs w:val="16"/>
              </w:rPr>
            </w:pPr>
          </w:p>
        </w:tc>
        <w:tc>
          <w:tcPr>
            <w:tcW w:w="1180" w:type="dxa"/>
            <w:tcBorders>
              <w:top w:val="nil"/>
              <w:left w:val="single" w:sz="8" w:space="0" w:color="auto"/>
              <w:bottom w:val="single" w:sz="4" w:space="0" w:color="auto"/>
              <w:right w:val="single" w:sz="8" w:space="0" w:color="auto"/>
            </w:tcBorders>
            <w:vAlign w:val="center"/>
            <w:hideMark/>
          </w:tcPr>
          <w:p w14:paraId="6F7A90BF" w14:textId="77777777" w:rsidR="00DE6CFE" w:rsidRDefault="00DE6CFE">
            <w:pPr>
              <w:jc w:val="center"/>
              <w:rPr>
                <w:rFonts w:ascii="Verdana" w:hAnsi="Verdana"/>
                <w:b/>
                <w:bCs/>
                <w:sz w:val="16"/>
                <w:szCs w:val="16"/>
              </w:rPr>
            </w:pPr>
            <w:r>
              <w:rPr>
                <w:rFonts w:ascii="Verdana" w:hAnsi="Verdana"/>
                <w:b/>
                <w:bCs/>
                <w:sz w:val="16"/>
                <w:szCs w:val="16"/>
              </w:rPr>
              <w:t xml:space="preserve">€ </w:t>
            </w:r>
            <w:proofErr w:type="spellStart"/>
            <w:r>
              <w:rPr>
                <w:rFonts w:ascii="Verdana" w:hAnsi="Verdana"/>
                <w:b/>
                <w:bCs/>
                <w:sz w:val="16"/>
                <w:szCs w:val="16"/>
              </w:rPr>
              <w:t>gestió</w:t>
            </w:r>
            <w:proofErr w:type="spellEnd"/>
            <w:r>
              <w:rPr>
                <w:rFonts w:ascii="Verdana" w:hAnsi="Verdana"/>
                <w:b/>
                <w:bCs/>
                <w:sz w:val="16"/>
                <w:szCs w:val="16"/>
              </w:rPr>
              <w:t xml:space="preserve"> </w:t>
            </w:r>
            <w:proofErr w:type="spellStart"/>
            <w:r>
              <w:rPr>
                <w:rFonts w:ascii="Verdana" w:hAnsi="Verdana"/>
                <w:b/>
                <w:bCs/>
                <w:sz w:val="16"/>
                <w:szCs w:val="16"/>
              </w:rPr>
              <w:t>residu</w:t>
            </w:r>
            <w:proofErr w:type="spellEnd"/>
          </w:p>
        </w:tc>
        <w:tc>
          <w:tcPr>
            <w:tcW w:w="817" w:type="dxa"/>
            <w:tcBorders>
              <w:top w:val="nil"/>
              <w:left w:val="single" w:sz="4" w:space="0" w:color="auto"/>
              <w:bottom w:val="single" w:sz="4" w:space="0" w:color="auto"/>
              <w:right w:val="single" w:sz="4" w:space="0" w:color="auto"/>
            </w:tcBorders>
            <w:vAlign w:val="bottom"/>
            <w:hideMark/>
          </w:tcPr>
          <w:p w14:paraId="4C0FE147" w14:textId="77777777" w:rsidR="00DE6CFE" w:rsidRDefault="00DE6CFE">
            <w:pPr>
              <w:jc w:val="center"/>
              <w:rPr>
                <w:rFonts w:ascii="Verdana" w:hAnsi="Verdana"/>
                <w:sz w:val="16"/>
                <w:szCs w:val="16"/>
              </w:rPr>
            </w:pPr>
            <w:proofErr w:type="spellStart"/>
            <w:r>
              <w:rPr>
                <w:rFonts w:ascii="Verdana" w:hAnsi="Verdana"/>
                <w:sz w:val="16"/>
                <w:szCs w:val="16"/>
              </w:rPr>
              <w:t>Trasllats</w:t>
            </w:r>
            <w:proofErr w:type="spellEnd"/>
          </w:p>
        </w:tc>
        <w:tc>
          <w:tcPr>
            <w:tcW w:w="785" w:type="dxa"/>
            <w:tcBorders>
              <w:top w:val="nil"/>
              <w:left w:val="single" w:sz="4" w:space="0" w:color="auto"/>
              <w:bottom w:val="single" w:sz="4" w:space="0" w:color="auto"/>
              <w:right w:val="single" w:sz="8" w:space="0" w:color="auto"/>
            </w:tcBorders>
            <w:vAlign w:val="center"/>
            <w:hideMark/>
          </w:tcPr>
          <w:p w14:paraId="18423E3B" w14:textId="77777777" w:rsidR="00DE6CFE" w:rsidRDefault="00DE6CFE">
            <w:pPr>
              <w:jc w:val="center"/>
              <w:rPr>
                <w:rFonts w:ascii="Verdana" w:hAnsi="Verdana"/>
                <w:b/>
                <w:bCs/>
                <w:sz w:val="16"/>
                <w:szCs w:val="16"/>
              </w:rPr>
            </w:pPr>
            <w:r>
              <w:rPr>
                <w:rFonts w:ascii="Verdana" w:hAnsi="Verdana"/>
                <w:b/>
                <w:bCs/>
                <w:sz w:val="16"/>
                <w:szCs w:val="16"/>
              </w:rPr>
              <w:t> </w:t>
            </w:r>
          </w:p>
        </w:tc>
        <w:tc>
          <w:tcPr>
            <w:tcW w:w="1145" w:type="dxa"/>
            <w:tcBorders>
              <w:top w:val="nil"/>
              <w:left w:val="single" w:sz="4" w:space="0" w:color="auto"/>
              <w:bottom w:val="single" w:sz="4" w:space="0" w:color="auto"/>
              <w:right w:val="single" w:sz="8" w:space="0" w:color="auto"/>
            </w:tcBorders>
            <w:vAlign w:val="center"/>
            <w:hideMark/>
          </w:tcPr>
          <w:p w14:paraId="405A2451" w14:textId="77777777" w:rsidR="00DE6CFE" w:rsidRDefault="00DE6CFE">
            <w:pPr>
              <w:jc w:val="center"/>
              <w:rPr>
                <w:rFonts w:ascii="Verdana" w:hAnsi="Verdana"/>
                <w:b/>
                <w:bCs/>
                <w:sz w:val="16"/>
                <w:szCs w:val="16"/>
              </w:rPr>
            </w:pPr>
            <w:proofErr w:type="spellStart"/>
            <w:r>
              <w:rPr>
                <w:rFonts w:ascii="Verdana" w:hAnsi="Verdana"/>
                <w:b/>
                <w:bCs/>
                <w:sz w:val="16"/>
                <w:szCs w:val="16"/>
              </w:rPr>
              <w:t>Import</w:t>
            </w:r>
            <w:proofErr w:type="spellEnd"/>
          </w:p>
        </w:tc>
        <w:tc>
          <w:tcPr>
            <w:tcW w:w="215" w:type="dxa"/>
            <w:tcBorders>
              <w:top w:val="nil"/>
              <w:left w:val="nil"/>
              <w:bottom w:val="nil"/>
              <w:right w:val="nil"/>
            </w:tcBorders>
            <w:vAlign w:val="center"/>
            <w:hideMark/>
          </w:tcPr>
          <w:p w14:paraId="5D300AD2" w14:textId="77777777" w:rsidR="00DE6CFE" w:rsidRDefault="00DE6CFE">
            <w:pPr>
              <w:jc w:val="center"/>
              <w:rPr>
                <w:rFonts w:ascii="Verdana" w:hAnsi="Verdana"/>
                <w:b/>
                <w:bCs/>
                <w:sz w:val="16"/>
                <w:szCs w:val="16"/>
              </w:rPr>
            </w:pPr>
          </w:p>
        </w:tc>
        <w:tc>
          <w:tcPr>
            <w:tcW w:w="1183" w:type="dxa"/>
            <w:tcBorders>
              <w:top w:val="nil"/>
              <w:left w:val="single" w:sz="4" w:space="0" w:color="auto"/>
              <w:bottom w:val="single" w:sz="4" w:space="0" w:color="auto"/>
              <w:right w:val="single" w:sz="4" w:space="0" w:color="auto"/>
            </w:tcBorders>
            <w:vAlign w:val="center"/>
            <w:hideMark/>
          </w:tcPr>
          <w:p w14:paraId="171BFA80" w14:textId="77777777" w:rsidR="00DE6CFE" w:rsidRDefault="00DE6CFE">
            <w:pPr>
              <w:jc w:val="center"/>
              <w:rPr>
                <w:rFonts w:ascii="Aptos Narrow" w:hAnsi="Aptos Narrow"/>
                <w:b/>
                <w:bCs/>
                <w:sz w:val="20"/>
                <w:szCs w:val="20"/>
              </w:rPr>
            </w:pPr>
            <w:r>
              <w:rPr>
                <w:rFonts w:ascii="Aptos Narrow" w:hAnsi="Aptos Narrow"/>
                <w:b/>
                <w:bCs/>
                <w:sz w:val="20"/>
                <w:szCs w:val="20"/>
              </w:rPr>
              <w:t xml:space="preserve">€ </w:t>
            </w:r>
            <w:proofErr w:type="spellStart"/>
            <w:r>
              <w:rPr>
                <w:rFonts w:ascii="Aptos Narrow" w:hAnsi="Aptos Narrow"/>
                <w:b/>
                <w:bCs/>
                <w:sz w:val="20"/>
                <w:szCs w:val="20"/>
              </w:rPr>
              <w:t>gestió</w:t>
            </w:r>
            <w:proofErr w:type="spellEnd"/>
            <w:r>
              <w:rPr>
                <w:rFonts w:ascii="Aptos Narrow" w:hAnsi="Aptos Narrow"/>
                <w:b/>
                <w:bCs/>
                <w:sz w:val="20"/>
                <w:szCs w:val="20"/>
              </w:rPr>
              <w:t xml:space="preserve"> </w:t>
            </w:r>
            <w:proofErr w:type="spellStart"/>
            <w:r>
              <w:rPr>
                <w:rFonts w:ascii="Aptos Narrow" w:hAnsi="Aptos Narrow"/>
                <w:b/>
                <w:bCs/>
                <w:sz w:val="20"/>
                <w:szCs w:val="20"/>
              </w:rPr>
              <w:t>residu</w:t>
            </w:r>
            <w:proofErr w:type="spellEnd"/>
            <w:r>
              <w:rPr>
                <w:rFonts w:ascii="Aptos Narrow" w:hAnsi="Aptos Narrow"/>
                <w:b/>
                <w:bCs/>
                <w:sz w:val="20"/>
                <w:szCs w:val="20"/>
              </w:rPr>
              <w:t xml:space="preserve"> </w:t>
            </w:r>
            <w:proofErr w:type="spellStart"/>
            <w:r>
              <w:rPr>
                <w:rFonts w:ascii="Aptos Narrow" w:hAnsi="Aptos Narrow"/>
                <w:b/>
                <w:bCs/>
                <w:sz w:val="20"/>
                <w:szCs w:val="20"/>
              </w:rPr>
              <w:t>ofert</w:t>
            </w:r>
            <w:proofErr w:type="spellEnd"/>
          </w:p>
        </w:tc>
        <w:tc>
          <w:tcPr>
            <w:tcW w:w="1175" w:type="dxa"/>
            <w:tcBorders>
              <w:top w:val="nil"/>
              <w:left w:val="nil"/>
              <w:bottom w:val="single" w:sz="4" w:space="0" w:color="auto"/>
              <w:right w:val="single" w:sz="4" w:space="0" w:color="auto"/>
            </w:tcBorders>
            <w:vAlign w:val="center"/>
            <w:hideMark/>
          </w:tcPr>
          <w:p w14:paraId="2765BCAB" w14:textId="77777777" w:rsidR="00DE6CFE" w:rsidRDefault="00DE6CFE">
            <w:pPr>
              <w:jc w:val="center"/>
              <w:rPr>
                <w:rFonts w:ascii="Aptos Narrow" w:hAnsi="Aptos Narrow"/>
                <w:b/>
                <w:bCs/>
                <w:sz w:val="20"/>
                <w:szCs w:val="20"/>
              </w:rPr>
            </w:pPr>
            <w:r>
              <w:rPr>
                <w:rFonts w:ascii="Aptos Narrow" w:hAnsi="Aptos Narrow"/>
                <w:b/>
                <w:bCs/>
                <w:sz w:val="20"/>
                <w:szCs w:val="20"/>
              </w:rPr>
              <w:t>IMPORT OFERT</w:t>
            </w:r>
          </w:p>
        </w:tc>
      </w:tr>
      <w:tr w:rsidR="00DE6CFE" w14:paraId="39F61596" w14:textId="77777777" w:rsidTr="00C95544">
        <w:trPr>
          <w:trHeight w:val="105"/>
        </w:trPr>
        <w:tc>
          <w:tcPr>
            <w:tcW w:w="3183" w:type="dxa"/>
            <w:tcBorders>
              <w:top w:val="nil"/>
              <w:left w:val="single" w:sz="8" w:space="0" w:color="auto"/>
              <w:bottom w:val="nil"/>
              <w:right w:val="nil"/>
            </w:tcBorders>
            <w:vAlign w:val="center"/>
            <w:hideMark/>
          </w:tcPr>
          <w:p w14:paraId="7BFC697A" w14:textId="77777777" w:rsidR="00DE6CFE" w:rsidRDefault="00DE6CFE">
            <w:pPr>
              <w:rPr>
                <w:rFonts w:ascii="Verdana" w:hAnsi="Verdana"/>
                <w:b/>
                <w:bCs/>
                <w:sz w:val="16"/>
                <w:szCs w:val="16"/>
              </w:rPr>
            </w:pPr>
            <w:r>
              <w:rPr>
                <w:rFonts w:ascii="Verdana" w:hAnsi="Verdana"/>
                <w:b/>
                <w:bCs/>
                <w:sz w:val="16"/>
                <w:szCs w:val="16"/>
              </w:rPr>
              <w:t> </w:t>
            </w:r>
          </w:p>
        </w:tc>
        <w:tc>
          <w:tcPr>
            <w:tcW w:w="197" w:type="dxa"/>
            <w:tcBorders>
              <w:top w:val="nil"/>
              <w:left w:val="nil"/>
              <w:bottom w:val="nil"/>
              <w:right w:val="nil"/>
            </w:tcBorders>
            <w:vAlign w:val="center"/>
            <w:hideMark/>
          </w:tcPr>
          <w:p w14:paraId="1D676702" w14:textId="77777777" w:rsidR="00DE6CFE" w:rsidRDefault="00DE6CFE">
            <w:pPr>
              <w:rPr>
                <w:rFonts w:ascii="Verdana" w:hAnsi="Verdana"/>
                <w:b/>
                <w:bCs/>
                <w:sz w:val="16"/>
                <w:szCs w:val="16"/>
              </w:rPr>
            </w:pPr>
          </w:p>
        </w:tc>
        <w:tc>
          <w:tcPr>
            <w:tcW w:w="1180" w:type="dxa"/>
            <w:tcBorders>
              <w:top w:val="nil"/>
              <w:left w:val="single" w:sz="8" w:space="0" w:color="auto"/>
              <w:bottom w:val="nil"/>
              <w:right w:val="nil"/>
            </w:tcBorders>
            <w:vAlign w:val="center"/>
            <w:hideMark/>
          </w:tcPr>
          <w:p w14:paraId="22E76A9B"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22F17C99"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2545CD94" w14:textId="77777777" w:rsidR="00DE6CFE" w:rsidRDefault="00DE6CFE">
            <w:pPr>
              <w:rPr>
                <w:sz w:val="20"/>
                <w:szCs w:val="20"/>
              </w:rPr>
            </w:pPr>
          </w:p>
        </w:tc>
        <w:tc>
          <w:tcPr>
            <w:tcW w:w="1145" w:type="dxa"/>
            <w:tcBorders>
              <w:top w:val="nil"/>
              <w:left w:val="nil"/>
              <w:bottom w:val="nil"/>
              <w:right w:val="single" w:sz="8" w:space="0" w:color="auto"/>
            </w:tcBorders>
            <w:vAlign w:val="center"/>
            <w:hideMark/>
          </w:tcPr>
          <w:p w14:paraId="01EC71FF" w14:textId="77777777" w:rsidR="00DE6CFE" w:rsidRDefault="00DE6CFE">
            <w:pPr>
              <w:rPr>
                <w:rFonts w:ascii="Verdana" w:hAnsi="Verdana"/>
                <w:sz w:val="16"/>
                <w:szCs w:val="16"/>
              </w:rPr>
            </w:pPr>
            <w:r>
              <w:rPr>
                <w:rFonts w:ascii="Verdana" w:hAnsi="Verdana"/>
                <w:sz w:val="16"/>
                <w:szCs w:val="16"/>
              </w:rPr>
              <w:t> </w:t>
            </w:r>
          </w:p>
        </w:tc>
        <w:tc>
          <w:tcPr>
            <w:tcW w:w="215" w:type="dxa"/>
            <w:tcBorders>
              <w:top w:val="nil"/>
              <w:left w:val="nil"/>
              <w:bottom w:val="nil"/>
              <w:right w:val="nil"/>
            </w:tcBorders>
            <w:vAlign w:val="center"/>
            <w:hideMark/>
          </w:tcPr>
          <w:p w14:paraId="66DE0532" w14:textId="77777777" w:rsidR="00DE6CFE" w:rsidRDefault="00DE6CFE">
            <w:pPr>
              <w:rPr>
                <w:rFonts w:ascii="Verdana" w:hAnsi="Verdana"/>
                <w:sz w:val="16"/>
                <w:szCs w:val="16"/>
              </w:rPr>
            </w:pPr>
          </w:p>
        </w:tc>
        <w:tc>
          <w:tcPr>
            <w:tcW w:w="1183" w:type="dxa"/>
            <w:tcBorders>
              <w:top w:val="nil"/>
              <w:left w:val="nil"/>
              <w:bottom w:val="nil"/>
              <w:right w:val="nil"/>
            </w:tcBorders>
            <w:vAlign w:val="center"/>
            <w:hideMark/>
          </w:tcPr>
          <w:p w14:paraId="6E7A4CE5" w14:textId="77777777" w:rsidR="00DE6CFE" w:rsidRDefault="00DE6CFE">
            <w:pPr>
              <w:rPr>
                <w:sz w:val="20"/>
                <w:szCs w:val="20"/>
              </w:rPr>
            </w:pPr>
          </w:p>
        </w:tc>
        <w:tc>
          <w:tcPr>
            <w:tcW w:w="1175" w:type="dxa"/>
            <w:tcBorders>
              <w:top w:val="nil"/>
              <w:left w:val="nil"/>
              <w:bottom w:val="nil"/>
              <w:right w:val="nil"/>
            </w:tcBorders>
            <w:vAlign w:val="center"/>
            <w:hideMark/>
          </w:tcPr>
          <w:p w14:paraId="64E4D617" w14:textId="77777777" w:rsidR="00DE6CFE" w:rsidRDefault="00DE6CFE">
            <w:pPr>
              <w:rPr>
                <w:sz w:val="20"/>
                <w:szCs w:val="20"/>
              </w:rPr>
            </w:pPr>
          </w:p>
        </w:tc>
      </w:tr>
      <w:tr w:rsidR="00DE6CFE" w14:paraId="2A364ACD" w14:textId="77777777" w:rsidTr="00C95544">
        <w:trPr>
          <w:trHeight w:val="420"/>
        </w:trPr>
        <w:tc>
          <w:tcPr>
            <w:tcW w:w="3183" w:type="dxa"/>
            <w:tcBorders>
              <w:top w:val="single" w:sz="4" w:space="0" w:color="auto"/>
              <w:left w:val="single" w:sz="4" w:space="0" w:color="auto"/>
              <w:bottom w:val="single" w:sz="4" w:space="0" w:color="auto"/>
              <w:right w:val="single" w:sz="4" w:space="0" w:color="auto"/>
            </w:tcBorders>
            <w:vAlign w:val="center"/>
            <w:hideMark/>
          </w:tcPr>
          <w:p w14:paraId="30A6DE2E" w14:textId="77777777" w:rsidR="00DE6CFE" w:rsidRDefault="00DE6CFE">
            <w:pPr>
              <w:rPr>
                <w:rFonts w:ascii="Verdana" w:hAnsi="Verdana"/>
                <w:sz w:val="16"/>
                <w:szCs w:val="16"/>
              </w:rPr>
            </w:pPr>
            <w:proofErr w:type="gramStart"/>
            <w:r>
              <w:rPr>
                <w:rFonts w:ascii="Verdana" w:hAnsi="Verdana"/>
                <w:sz w:val="16"/>
                <w:szCs w:val="16"/>
              </w:rPr>
              <w:t xml:space="preserve">Plataforma  </w:t>
            </w:r>
            <w:proofErr w:type="spellStart"/>
            <w:r>
              <w:rPr>
                <w:rFonts w:ascii="Verdana" w:hAnsi="Verdana"/>
                <w:sz w:val="16"/>
                <w:szCs w:val="16"/>
              </w:rPr>
              <w:t>alçadora</w:t>
            </w:r>
            <w:proofErr w:type="spellEnd"/>
            <w:proofErr w:type="gramEnd"/>
            <w:r>
              <w:rPr>
                <w:rFonts w:ascii="Verdana" w:hAnsi="Verdana"/>
                <w:sz w:val="16"/>
                <w:szCs w:val="16"/>
              </w:rPr>
              <w:t xml:space="preserve"> articulada poda de 6 m&lt; 3.500 kg</w:t>
            </w:r>
          </w:p>
        </w:tc>
        <w:tc>
          <w:tcPr>
            <w:tcW w:w="197" w:type="dxa"/>
            <w:tcBorders>
              <w:top w:val="nil"/>
              <w:left w:val="nil"/>
              <w:bottom w:val="nil"/>
              <w:right w:val="nil"/>
            </w:tcBorders>
            <w:vAlign w:val="center"/>
            <w:hideMark/>
          </w:tcPr>
          <w:p w14:paraId="0CA65784" w14:textId="77777777" w:rsidR="00DE6CFE" w:rsidRDefault="00DE6CFE">
            <w:pPr>
              <w:rPr>
                <w:rFonts w:ascii="Verdana" w:hAnsi="Verdana"/>
                <w:sz w:val="16"/>
                <w:szCs w:val="16"/>
              </w:rPr>
            </w:pP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81D65" w14:textId="77777777" w:rsidR="00DE6CFE" w:rsidRDefault="00DE6CFE">
            <w:pPr>
              <w:jc w:val="center"/>
              <w:rPr>
                <w:rFonts w:ascii="Verdana" w:hAnsi="Verdana"/>
                <w:sz w:val="16"/>
                <w:szCs w:val="16"/>
              </w:rPr>
            </w:pPr>
            <w:r>
              <w:rPr>
                <w:rFonts w:ascii="Verdana" w:hAnsi="Verdana"/>
                <w:sz w:val="16"/>
                <w:szCs w:val="16"/>
              </w:rPr>
              <w:t>18,00 €</w:t>
            </w:r>
          </w:p>
        </w:tc>
        <w:tc>
          <w:tcPr>
            <w:tcW w:w="817" w:type="dxa"/>
            <w:tcBorders>
              <w:top w:val="single" w:sz="4" w:space="0" w:color="auto"/>
              <w:left w:val="nil"/>
              <w:bottom w:val="single" w:sz="4" w:space="0" w:color="auto"/>
              <w:right w:val="single" w:sz="4" w:space="0" w:color="auto"/>
            </w:tcBorders>
            <w:vAlign w:val="center"/>
            <w:hideMark/>
          </w:tcPr>
          <w:p w14:paraId="6F0C9F9A" w14:textId="77777777" w:rsidR="00DE6CFE" w:rsidRDefault="00DE6CFE">
            <w:pPr>
              <w:jc w:val="right"/>
              <w:rPr>
                <w:rFonts w:ascii="Verdana" w:hAnsi="Verdana"/>
                <w:sz w:val="16"/>
                <w:szCs w:val="16"/>
              </w:rPr>
            </w:pPr>
            <w:r>
              <w:rPr>
                <w:rFonts w:ascii="Verdana" w:hAnsi="Verdana"/>
                <w:sz w:val="16"/>
                <w:szCs w:val="16"/>
              </w:rPr>
              <w:t>8</w:t>
            </w:r>
          </w:p>
        </w:tc>
        <w:tc>
          <w:tcPr>
            <w:tcW w:w="785" w:type="dxa"/>
            <w:tcBorders>
              <w:top w:val="single" w:sz="4" w:space="0" w:color="auto"/>
              <w:left w:val="nil"/>
              <w:bottom w:val="single" w:sz="4" w:space="0" w:color="auto"/>
              <w:right w:val="single" w:sz="4" w:space="0" w:color="auto"/>
            </w:tcBorders>
            <w:vAlign w:val="center"/>
            <w:hideMark/>
          </w:tcPr>
          <w:p w14:paraId="5253D712" w14:textId="77777777" w:rsidR="00DE6CFE" w:rsidRDefault="00DE6CFE">
            <w:pPr>
              <w:rPr>
                <w:rFonts w:ascii="Verdana" w:hAnsi="Verdana"/>
                <w:sz w:val="16"/>
                <w:szCs w:val="16"/>
              </w:rPr>
            </w:pPr>
            <w:r>
              <w:rPr>
                <w:rFonts w:ascii="Verdana" w:hAnsi="Verdana"/>
                <w:sz w:val="16"/>
                <w:szCs w:val="16"/>
              </w:rPr>
              <w:t> </w:t>
            </w:r>
          </w:p>
        </w:tc>
        <w:tc>
          <w:tcPr>
            <w:tcW w:w="1145" w:type="dxa"/>
            <w:tcBorders>
              <w:top w:val="single" w:sz="4" w:space="0" w:color="auto"/>
              <w:left w:val="nil"/>
              <w:bottom w:val="single" w:sz="4" w:space="0" w:color="auto"/>
              <w:right w:val="single" w:sz="4" w:space="0" w:color="auto"/>
            </w:tcBorders>
            <w:vAlign w:val="center"/>
            <w:hideMark/>
          </w:tcPr>
          <w:p w14:paraId="756EBEC1" w14:textId="77777777" w:rsidR="00DE6CFE" w:rsidRDefault="00DE6CFE">
            <w:pPr>
              <w:jc w:val="right"/>
              <w:rPr>
                <w:rFonts w:ascii="Verdana" w:hAnsi="Verdana"/>
                <w:sz w:val="16"/>
                <w:szCs w:val="16"/>
              </w:rPr>
            </w:pPr>
            <w:r>
              <w:rPr>
                <w:rFonts w:ascii="Verdana" w:hAnsi="Verdana"/>
                <w:sz w:val="16"/>
                <w:szCs w:val="16"/>
              </w:rPr>
              <w:t>144,00 €</w:t>
            </w:r>
          </w:p>
        </w:tc>
        <w:tc>
          <w:tcPr>
            <w:tcW w:w="215" w:type="dxa"/>
            <w:tcBorders>
              <w:top w:val="nil"/>
              <w:left w:val="nil"/>
              <w:bottom w:val="nil"/>
              <w:right w:val="nil"/>
            </w:tcBorders>
            <w:vAlign w:val="center"/>
            <w:hideMark/>
          </w:tcPr>
          <w:p w14:paraId="3498DD90" w14:textId="77777777" w:rsidR="00DE6CFE" w:rsidRDefault="00DE6CFE">
            <w:pPr>
              <w:jc w:val="right"/>
              <w:rPr>
                <w:rFonts w:ascii="Verdana" w:hAnsi="Verdana"/>
                <w:sz w:val="16"/>
                <w:szCs w:val="16"/>
              </w:rPr>
            </w:pPr>
          </w:p>
        </w:tc>
        <w:tc>
          <w:tcPr>
            <w:tcW w:w="1183" w:type="dxa"/>
            <w:tcBorders>
              <w:top w:val="single" w:sz="4" w:space="0" w:color="auto"/>
              <w:left w:val="single" w:sz="4" w:space="0" w:color="auto"/>
              <w:bottom w:val="single" w:sz="4" w:space="0" w:color="auto"/>
              <w:right w:val="single" w:sz="4" w:space="0" w:color="auto"/>
            </w:tcBorders>
            <w:vAlign w:val="center"/>
            <w:hideMark/>
          </w:tcPr>
          <w:p w14:paraId="6778A312"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single" w:sz="4" w:space="0" w:color="auto"/>
              <w:left w:val="nil"/>
              <w:bottom w:val="single" w:sz="4" w:space="0" w:color="auto"/>
              <w:right w:val="single" w:sz="4" w:space="0" w:color="auto"/>
            </w:tcBorders>
            <w:vAlign w:val="center"/>
            <w:hideMark/>
          </w:tcPr>
          <w:p w14:paraId="1A14C780"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40E118BE" w14:textId="77777777" w:rsidTr="00C95544">
        <w:trPr>
          <w:trHeight w:val="420"/>
        </w:trPr>
        <w:tc>
          <w:tcPr>
            <w:tcW w:w="3183" w:type="dxa"/>
            <w:tcBorders>
              <w:top w:val="nil"/>
              <w:left w:val="single" w:sz="4" w:space="0" w:color="auto"/>
              <w:bottom w:val="single" w:sz="4" w:space="0" w:color="auto"/>
              <w:right w:val="single" w:sz="4" w:space="0" w:color="auto"/>
            </w:tcBorders>
            <w:vAlign w:val="center"/>
            <w:hideMark/>
          </w:tcPr>
          <w:p w14:paraId="7FE05104" w14:textId="77777777" w:rsidR="00DE6CFE" w:rsidRDefault="00DE6CFE">
            <w:pPr>
              <w:rPr>
                <w:rFonts w:ascii="Verdana" w:hAnsi="Verdana"/>
                <w:sz w:val="16"/>
                <w:szCs w:val="16"/>
              </w:rPr>
            </w:pPr>
            <w:proofErr w:type="gramStart"/>
            <w:r>
              <w:rPr>
                <w:rFonts w:ascii="Verdana" w:hAnsi="Verdana"/>
                <w:sz w:val="16"/>
                <w:szCs w:val="16"/>
              </w:rPr>
              <w:t xml:space="preserve">Plataforma  </w:t>
            </w:r>
            <w:proofErr w:type="spellStart"/>
            <w:r>
              <w:rPr>
                <w:rFonts w:ascii="Verdana" w:hAnsi="Verdana"/>
                <w:sz w:val="16"/>
                <w:szCs w:val="16"/>
              </w:rPr>
              <w:t>alçadora</w:t>
            </w:r>
            <w:proofErr w:type="spellEnd"/>
            <w:proofErr w:type="gramEnd"/>
            <w:r>
              <w:rPr>
                <w:rFonts w:ascii="Verdana" w:hAnsi="Verdana"/>
                <w:sz w:val="16"/>
                <w:szCs w:val="16"/>
              </w:rPr>
              <w:t xml:space="preserve"> </w:t>
            </w:r>
            <w:proofErr w:type="spellStart"/>
            <w:proofErr w:type="gramStart"/>
            <w:r>
              <w:rPr>
                <w:rFonts w:ascii="Verdana" w:hAnsi="Verdana"/>
                <w:sz w:val="16"/>
                <w:szCs w:val="16"/>
              </w:rPr>
              <w:t>autonivellant</w:t>
            </w:r>
            <w:proofErr w:type="spellEnd"/>
            <w:r>
              <w:rPr>
                <w:rFonts w:ascii="Verdana" w:hAnsi="Verdana"/>
                <w:sz w:val="16"/>
                <w:szCs w:val="16"/>
              </w:rPr>
              <w:t xml:space="preserve">  de</w:t>
            </w:r>
            <w:proofErr w:type="gramEnd"/>
            <w:r>
              <w:rPr>
                <w:rFonts w:ascii="Verdana" w:hAnsi="Verdana"/>
                <w:sz w:val="16"/>
                <w:szCs w:val="16"/>
              </w:rPr>
              <w:t xml:space="preserve"> 12 m &lt;3.500 kg</w:t>
            </w:r>
          </w:p>
        </w:tc>
        <w:tc>
          <w:tcPr>
            <w:tcW w:w="197" w:type="dxa"/>
            <w:tcBorders>
              <w:top w:val="nil"/>
              <w:left w:val="nil"/>
              <w:bottom w:val="nil"/>
              <w:right w:val="nil"/>
            </w:tcBorders>
            <w:vAlign w:val="center"/>
            <w:hideMark/>
          </w:tcPr>
          <w:p w14:paraId="5B910FA5" w14:textId="77777777" w:rsidR="00DE6CFE" w:rsidRDefault="00DE6CFE">
            <w:pPr>
              <w:rPr>
                <w:rFonts w:ascii="Verdana" w:hAnsi="Verdana"/>
                <w:sz w:val="16"/>
                <w:szCs w:val="16"/>
              </w:rPr>
            </w:pPr>
          </w:p>
        </w:tc>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14:paraId="67121D42" w14:textId="77777777" w:rsidR="00DE6CFE" w:rsidRDefault="00DE6CFE">
            <w:pPr>
              <w:jc w:val="center"/>
              <w:rPr>
                <w:rFonts w:ascii="Verdana" w:hAnsi="Verdana"/>
                <w:sz w:val="16"/>
                <w:szCs w:val="16"/>
              </w:rPr>
            </w:pPr>
            <w:r>
              <w:rPr>
                <w:rFonts w:ascii="Verdana" w:hAnsi="Verdana"/>
                <w:sz w:val="16"/>
                <w:szCs w:val="16"/>
              </w:rPr>
              <w:t>18,00 €</w:t>
            </w:r>
          </w:p>
        </w:tc>
        <w:tc>
          <w:tcPr>
            <w:tcW w:w="817" w:type="dxa"/>
            <w:tcBorders>
              <w:top w:val="nil"/>
              <w:left w:val="nil"/>
              <w:bottom w:val="single" w:sz="4" w:space="0" w:color="auto"/>
              <w:right w:val="single" w:sz="4" w:space="0" w:color="auto"/>
            </w:tcBorders>
            <w:vAlign w:val="center"/>
            <w:hideMark/>
          </w:tcPr>
          <w:p w14:paraId="3CF95188" w14:textId="77777777" w:rsidR="00DE6CFE" w:rsidRDefault="00DE6CFE">
            <w:pPr>
              <w:jc w:val="right"/>
              <w:rPr>
                <w:rFonts w:ascii="Verdana" w:hAnsi="Verdana"/>
                <w:sz w:val="16"/>
                <w:szCs w:val="16"/>
              </w:rPr>
            </w:pPr>
            <w:r>
              <w:rPr>
                <w:rFonts w:ascii="Verdana" w:hAnsi="Verdana"/>
                <w:sz w:val="16"/>
                <w:szCs w:val="16"/>
              </w:rPr>
              <w:t>8</w:t>
            </w:r>
          </w:p>
        </w:tc>
        <w:tc>
          <w:tcPr>
            <w:tcW w:w="785" w:type="dxa"/>
            <w:tcBorders>
              <w:top w:val="nil"/>
              <w:left w:val="nil"/>
              <w:bottom w:val="single" w:sz="4" w:space="0" w:color="auto"/>
              <w:right w:val="single" w:sz="4" w:space="0" w:color="auto"/>
            </w:tcBorders>
            <w:vAlign w:val="center"/>
            <w:hideMark/>
          </w:tcPr>
          <w:p w14:paraId="43B99F1B" w14:textId="77777777" w:rsidR="00DE6CFE" w:rsidRDefault="00DE6CFE">
            <w:pPr>
              <w:rPr>
                <w:rFonts w:ascii="Verdana" w:hAnsi="Verdana"/>
                <w:sz w:val="16"/>
                <w:szCs w:val="16"/>
              </w:rPr>
            </w:pPr>
            <w:r>
              <w:rPr>
                <w:rFonts w:ascii="Verdana" w:hAnsi="Verdana"/>
                <w:sz w:val="16"/>
                <w:szCs w:val="16"/>
              </w:rPr>
              <w:t> </w:t>
            </w:r>
          </w:p>
        </w:tc>
        <w:tc>
          <w:tcPr>
            <w:tcW w:w="1145" w:type="dxa"/>
            <w:tcBorders>
              <w:top w:val="nil"/>
              <w:left w:val="nil"/>
              <w:bottom w:val="single" w:sz="4" w:space="0" w:color="auto"/>
              <w:right w:val="single" w:sz="4" w:space="0" w:color="auto"/>
            </w:tcBorders>
            <w:vAlign w:val="center"/>
            <w:hideMark/>
          </w:tcPr>
          <w:p w14:paraId="43199A56" w14:textId="77777777" w:rsidR="00DE6CFE" w:rsidRDefault="00DE6CFE">
            <w:pPr>
              <w:jc w:val="right"/>
              <w:rPr>
                <w:rFonts w:ascii="Verdana" w:hAnsi="Verdana"/>
                <w:sz w:val="16"/>
                <w:szCs w:val="16"/>
              </w:rPr>
            </w:pPr>
            <w:r>
              <w:rPr>
                <w:rFonts w:ascii="Verdana" w:hAnsi="Verdana"/>
                <w:sz w:val="16"/>
                <w:szCs w:val="16"/>
              </w:rPr>
              <w:t>144,00 €</w:t>
            </w:r>
          </w:p>
        </w:tc>
        <w:tc>
          <w:tcPr>
            <w:tcW w:w="215" w:type="dxa"/>
            <w:tcBorders>
              <w:top w:val="nil"/>
              <w:left w:val="nil"/>
              <w:bottom w:val="nil"/>
              <w:right w:val="nil"/>
            </w:tcBorders>
            <w:vAlign w:val="center"/>
            <w:hideMark/>
          </w:tcPr>
          <w:p w14:paraId="4842B2AD" w14:textId="77777777" w:rsidR="00DE6CFE" w:rsidRDefault="00DE6CFE">
            <w:pPr>
              <w:jc w:val="right"/>
              <w:rPr>
                <w:rFonts w:ascii="Verdana" w:hAnsi="Verdana"/>
                <w:sz w:val="16"/>
                <w:szCs w:val="16"/>
              </w:rPr>
            </w:pPr>
          </w:p>
        </w:tc>
        <w:tc>
          <w:tcPr>
            <w:tcW w:w="1183" w:type="dxa"/>
            <w:tcBorders>
              <w:top w:val="nil"/>
              <w:left w:val="single" w:sz="4" w:space="0" w:color="auto"/>
              <w:bottom w:val="single" w:sz="4" w:space="0" w:color="auto"/>
              <w:right w:val="single" w:sz="4" w:space="0" w:color="auto"/>
            </w:tcBorders>
            <w:vAlign w:val="center"/>
            <w:hideMark/>
          </w:tcPr>
          <w:p w14:paraId="41CD8418"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nil"/>
              <w:left w:val="nil"/>
              <w:bottom w:val="single" w:sz="4" w:space="0" w:color="auto"/>
              <w:right w:val="single" w:sz="4" w:space="0" w:color="auto"/>
            </w:tcBorders>
            <w:vAlign w:val="center"/>
            <w:hideMark/>
          </w:tcPr>
          <w:p w14:paraId="0451601E"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2A7181BC" w14:textId="77777777" w:rsidTr="00C95544">
        <w:trPr>
          <w:trHeight w:val="420"/>
        </w:trPr>
        <w:tc>
          <w:tcPr>
            <w:tcW w:w="3183" w:type="dxa"/>
            <w:tcBorders>
              <w:top w:val="nil"/>
              <w:left w:val="single" w:sz="4" w:space="0" w:color="auto"/>
              <w:bottom w:val="single" w:sz="4" w:space="0" w:color="auto"/>
              <w:right w:val="single" w:sz="4" w:space="0" w:color="auto"/>
            </w:tcBorders>
            <w:vAlign w:val="center"/>
            <w:hideMark/>
          </w:tcPr>
          <w:p w14:paraId="167F138F" w14:textId="77777777" w:rsidR="00DE6CFE" w:rsidRDefault="00DE6CFE">
            <w:pPr>
              <w:rPr>
                <w:rFonts w:ascii="Verdana" w:hAnsi="Verdana"/>
                <w:sz w:val="16"/>
                <w:szCs w:val="16"/>
              </w:rPr>
            </w:pPr>
            <w:proofErr w:type="gramStart"/>
            <w:r>
              <w:rPr>
                <w:rFonts w:ascii="Verdana" w:hAnsi="Verdana"/>
                <w:sz w:val="16"/>
                <w:szCs w:val="16"/>
              </w:rPr>
              <w:t xml:space="preserve">Plataforma  </w:t>
            </w:r>
            <w:proofErr w:type="spellStart"/>
            <w:r>
              <w:rPr>
                <w:rFonts w:ascii="Verdana" w:hAnsi="Verdana"/>
                <w:sz w:val="16"/>
                <w:szCs w:val="16"/>
              </w:rPr>
              <w:t>alçadora</w:t>
            </w:r>
            <w:proofErr w:type="spellEnd"/>
            <w:proofErr w:type="gramEnd"/>
            <w:r>
              <w:rPr>
                <w:rFonts w:ascii="Verdana" w:hAnsi="Verdana"/>
                <w:sz w:val="16"/>
                <w:szCs w:val="16"/>
              </w:rPr>
              <w:t xml:space="preserve"> articulada poda de 14 m </w:t>
            </w:r>
            <w:proofErr w:type="gramStart"/>
            <w:r>
              <w:rPr>
                <w:rFonts w:ascii="Verdana" w:hAnsi="Verdana"/>
                <w:sz w:val="16"/>
                <w:szCs w:val="16"/>
              </w:rPr>
              <w:t>&lt;  3.500</w:t>
            </w:r>
            <w:proofErr w:type="gramEnd"/>
            <w:r>
              <w:rPr>
                <w:rFonts w:ascii="Verdana" w:hAnsi="Verdana"/>
                <w:sz w:val="16"/>
                <w:szCs w:val="16"/>
              </w:rPr>
              <w:t xml:space="preserve"> kg</w:t>
            </w:r>
          </w:p>
        </w:tc>
        <w:tc>
          <w:tcPr>
            <w:tcW w:w="197" w:type="dxa"/>
            <w:tcBorders>
              <w:top w:val="nil"/>
              <w:left w:val="nil"/>
              <w:bottom w:val="nil"/>
              <w:right w:val="nil"/>
            </w:tcBorders>
            <w:vAlign w:val="center"/>
            <w:hideMark/>
          </w:tcPr>
          <w:p w14:paraId="241E02F5" w14:textId="77777777" w:rsidR="00DE6CFE" w:rsidRDefault="00DE6CFE">
            <w:pPr>
              <w:rPr>
                <w:rFonts w:ascii="Verdana" w:hAnsi="Verdana"/>
                <w:sz w:val="16"/>
                <w:szCs w:val="16"/>
              </w:rPr>
            </w:pPr>
          </w:p>
        </w:tc>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14:paraId="2E6438B6" w14:textId="77777777" w:rsidR="00DE6CFE" w:rsidRDefault="00DE6CFE">
            <w:pPr>
              <w:jc w:val="center"/>
              <w:rPr>
                <w:rFonts w:ascii="Verdana" w:hAnsi="Verdana"/>
                <w:sz w:val="16"/>
                <w:szCs w:val="16"/>
              </w:rPr>
            </w:pPr>
            <w:r>
              <w:rPr>
                <w:rFonts w:ascii="Verdana" w:hAnsi="Verdana"/>
                <w:sz w:val="16"/>
                <w:szCs w:val="16"/>
              </w:rPr>
              <w:t>18,00 €</w:t>
            </w:r>
          </w:p>
        </w:tc>
        <w:tc>
          <w:tcPr>
            <w:tcW w:w="817" w:type="dxa"/>
            <w:tcBorders>
              <w:top w:val="nil"/>
              <w:left w:val="nil"/>
              <w:bottom w:val="single" w:sz="4" w:space="0" w:color="auto"/>
              <w:right w:val="single" w:sz="4" w:space="0" w:color="auto"/>
            </w:tcBorders>
            <w:vAlign w:val="center"/>
            <w:hideMark/>
          </w:tcPr>
          <w:p w14:paraId="55E07170" w14:textId="77777777" w:rsidR="00DE6CFE" w:rsidRDefault="00DE6CFE">
            <w:pPr>
              <w:jc w:val="right"/>
              <w:rPr>
                <w:rFonts w:ascii="Verdana" w:hAnsi="Verdana"/>
                <w:sz w:val="16"/>
                <w:szCs w:val="16"/>
              </w:rPr>
            </w:pPr>
            <w:r>
              <w:rPr>
                <w:rFonts w:ascii="Verdana" w:hAnsi="Verdana"/>
                <w:sz w:val="16"/>
                <w:szCs w:val="16"/>
              </w:rPr>
              <w:t>8</w:t>
            </w:r>
          </w:p>
        </w:tc>
        <w:tc>
          <w:tcPr>
            <w:tcW w:w="785" w:type="dxa"/>
            <w:tcBorders>
              <w:top w:val="nil"/>
              <w:left w:val="nil"/>
              <w:bottom w:val="single" w:sz="4" w:space="0" w:color="auto"/>
              <w:right w:val="single" w:sz="4" w:space="0" w:color="auto"/>
            </w:tcBorders>
            <w:vAlign w:val="center"/>
            <w:hideMark/>
          </w:tcPr>
          <w:p w14:paraId="1E6CAEEE" w14:textId="77777777" w:rsidR="00DE6CFE" w:rsidRDefault="00DE6CFE">
            <w:pPr>
              <w:rPr>
                <w:rFonts w:ascii="Verdana" w:hAnsi="Verdana"/>
                <w:sz w:val="16"/>
                <w:szCs w:val="16"/>
              </w:rPr>
            </w:pPr>
            <w:r>
              <w:rPr>
                <w:rFonts w:ascii="Verdana" w:hAnsi="Verdana"/>
                <w:sz w:val="16"/>
                <w:szCs w:val="16"/>
              </w:rPr>
              <w:t> </w:t>
            </w:r>
          </w:p>
        </w:tc>
        <w:tc>
          <w:tcPr>
            <w:tcW w:w="1145" w:type="dxa"/>
            <w:tcBorders>
              <w:top w:val="nil"/>
              <w:left w:val="nil"/>
              <w:bottom w:val="single" w:sz="4" w:space="0" w:color="auto"/>
              <w:right w:val="single" w:sz="4" w:space="0" w:color="auto"/>
            </w:tcBorders>
            <w:vAlign w:val="center"/>
            <w:hideMark/>
          </w:tcPr>
          <w:p w14:paraId="4A7FA0C0" w14:textId="77777777" w:rsidR="00DE6CFE" w:rsidRDefault="00DE6CFE">
            <w:pPr>
              <w:jc w:val="right"/>
              <w:rPr>
                <w:rFonts w:ascii="Verdana" w:hAnsi="Verdana"/>
                <w:sz w:val="16"/>
                <w:szCs w:val="16"/>
              </w:rPr>
            </w:pPr>
            <w:r>
              <w:rPr>
                <w:rFonts w:ascii="Verdana" w:hAnsi="Verdana"/>
                <w:sz w:val="16"/>
                <w:szCs w:val="16"/>
              </w:rPr>
              <w:t>144,00 €</w:t>
            </w:r>
          </w:p>
        </w:tc>
        <w:tc>
          <w:tcPr>
            <w:tcW w:w="215" w:type="dxa"/>
            <w:tcBorders>
              <w:top w:val="nil"/>
              <w:left w:val="nil"/>
              <w:bottom w:val="nil"/>
              <w:right w:val="nil"/>
            </w:tcBorders>
            <w:vAlign w:val="center"/>
            <w:hideMark/>
          </w:tcPr>
          <w:p w14:paraId="1D46B9BF" w14:textId="77777777" w:rsidR="00DE6CFE" w:rsidRDefault="00DE6CFE">
            <w:pPr>
              <w:jc w:val="right"/>
              <w:rPr>
                <w:rFonts w:ascii="Verdana" w:hAnsi="Verdana"/>
                <w:sz w:val="16"/>
                <w:szCs w:val="16"/>
              </w:rPr>
            </w:pPr>
          </w:p>
        </w:tc>
        <w:tc>
          <w:tcPr>
            <w:tcW w:w="1183" w:type="dxa"/>
            <w:tcBorders>
              <w:top w:val="nil"/>
              <w:left w:val="single" w:sz="4" w:space="0" w:color="auto"/>
              <w:bottom w:val="single" w:sz="4" w:space="0" w:color="auto"/>
              <w:right w:val="single" w:sz="4" w:space="0" w:color="auto"/>
            </w:tcBorders>
            <w:vAlign w:val="center"/>
            <w:hideMark/>
          </w:tcPr>
          <w:p w14:paraId="3D509F9D"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nil"/>
              <w:left w:val="nil"/>
              <w:bottom w:val="single" w:sz="4" w:space="0" w:color="auto"/>
              <w:right w:val="single" w:sz="4" w:space="0" w:color="auto"/>
            </w:tcBorders>
            <w:vAlign w:val="center"/>
            <w:hideMark/>
          </w:tcPr>
          <w:p w14:paraId="590831F6"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74D908AD" w14:textId="77777777" w:rsidTr="00C95544">
        <w:trPr>
          <w:trHeight w:val="270"/>
        </w:trPr>
        <w:tc>
          <w:tcPr>
            <w:tcW w:w="3183" w:type="dxa"/>
            <w:tcBorders>
              <w:top w:val="nil"/>
              <w:left w:val="nil"/>
              <w:bottom w:val="nil"/>
              <w:right w:val="nil"/>
            </w:tcBorders>
            <w:vAlign w:val="center"/>
            <w:hideMark/>
          </w:tcPr>
          <w:p w14:paraId="5F8ADB31" w14:textId="77777777" w:rsidR="00DE6CFE" w:rsidRDefault="00DE6CFE">
            <w:pPr>
              <w:jc w:val="right"/>
              <w:rPr>
                <w:rFonts w:ascii="Aptos Narrow" w:hAnsi="Aptos Narrow"/>
                <w:sz w:val="20"/>
                <w:szCs w:val="20"/>
              </w:rPr>
            </w:pPr>
          </w:p>
        </w:tc>
        <w:tc>
          <w:tcPr>
            <w:tcW w:w="197" w:type="dxa"/>
            <w:tcBorders>
              <w:top w:val="nil"/>
              <w:left w:val="nil"/>
              <w:bottom w:val="nil"/>
              <w:right w:val="nil"/>
            </w:tcBorders>
            <w:vAlign w:val="center"/>
            <w:hideMark/>
          </w:tcPr>
          <w:p w14:paraId="6D07D518" w14:textId="77777777" w:rsidR="00DE6CFE" w:rsidRDefault="00DE6CFE">
            <w:pPr>
              <w:rPr>
                <w:sz w:val="20"/>
                <w:szCs w:val="20"/>
              </w:rPr>
            </w:pPr>
          </w:p>
        </w:tc>
        <w:tc>
          <w:tcPr>
            <w:tcW w:w="1180" w:type="dxa"/>
            <w:tcBorders>
              <w:top w:val="nil"/>
              <w:left w:val="nil"/>
              <w:bottom w:val="nil"/>
              <w:right w:val="nil"/>
            </w:tcBorders>
            <w:vAlign w:val="center"/>
            <w:hideMark/>
          </w:tcPr>
          <w:p w14:paraId="6086E1F1" w14:textId="77777777" w:rsidR="00DE6CFE" w:rsidRDefault="00DE6CFE">
            <w:pPr>
              <w:rPr>
                <w:sz w:val="20"/>
                <w:szCs w:val="20"/>
              </w:rPr>
            </w:pPr>
          </w:p>
        </w:tc>
        <w:tc>
          <w:tcPr>
            <w:tcW w:w="817" w:type="dxa"/>
            <w:tcBorders>
              <w:top w:val="nil"/>
              <w:left w:val="nil"/>
              <w:bottom w:val="nil"/>
              <w:right w:val="nil"/>
            </w:tcBorders>
            <w:vAlign w:val="center"/>
            <w:hideMark/>
          </w:tcPr>
          <w:p w14:paraId="3196CDDE" w14:textId="77777777" w:rsidR="00DE6CFE" w:rsidRDefault="00DE6CFE">
            <w:pPr>
              <w:rPr>
                <w:sz w:val="20"/>
                <w:szCs w:val="20"/>
              </w:rPr>
            </w:pPr>
          </w:p>
        </w:tc>
        <w:tc>
          <w:tcPr>
            <w:tcW w:w="785" w:type="dxa"/>
            <w:tcBorders>
              <w:top w:val="nil"/>
              <w:left w:val="nil"/>
              <w:bottom w:val="nil"/>
              <w:right w:val="nil"/>
            </w:tcBorders>
            <w:vAlign w:val="center"/>
            <w:hideMark/>
          </w:tcPr>
          <w:p w14:paraId="01648609" w14:textId="77777777" w:rsidR="00DE6CFE" w:rsidRDefault="00DE6CFE">
            <w:pPr>
              <w:rPr>
                <w:sz w:val="20"/>
                <w:szCs w:val="20"/>
              </w:rPr>
            </w:pPr>
          </w:p>
        </w:tc>
        <w:tc>
          <w:tcPr>
            <w:tcW w:w="1145" w:type="dxa"/>
            <w:tcBorders>
              <w:top w:val="nil"/>
              <w:left w:val="nil"/>
              <w:bottom w:val="nil"/>
              <w:right w:val="nil"/>
            </w:tcBorders>
            <w:vAlign w:val="center"/>
            <w:hideMark/>
          </w:tcPr>
          <w:p w14:paraId="0876A638" w14:textId="77777777" w:rsidR="00DE6CFE" w:rsidRDefault="00DE6CFE">
            <w:pPr>
              <w:rPr>
                <w:sz w:val="20"/>
                <w:szCs w:val="20"/>
              </w:rPr>
            </w:pPr>
          </w:p>
        </w:tc>
        <w:tc>
          <w:tcPr>
            <w:tcW w:w="215" w:type="dxa"/>
            <w:tcBorders>
              <w:top w:val="nil"/>
              <w:left w:val="nil"/>
              <w:bottom w:val="nil"/>
              <w:right w:val="nil"/>
            </w:tcBorders>
            <w:vAlign w:val="center"/>
            <w:hideMark/>
          </w:tcPr>
          <w:p w14:paraId="4AD3667F" w14:textId="77777777" w:rsidR="00DE6CFE" w:rsidRDefault="00DE6CFE">
            <w:pPr>
              <w:rPr>
                <w:sz w:val="20"/>
                <w:szCs w:val="20"/>
              </w:rPr>
            </w:pPr>
          </w:p>
        </w:tc>
        <w:tc>
          <w:tcPr>
            <w:tcW w:w="1183" w:type="dxa"/>
            <w:tcBorders>
              <w:top w:val="nil"/>
              <w:left w:val="nil"/>
              <w:bottom w:val="nil"/>
              <w:right w:val="nil"/>
            </w:tcBorders>
            <w:vAlign w:val="center"/>
            <w:hideMark/>
          </w:tcPr>
          <w:p w14:paraId="2B0FE54D" w14:textId="77777777" w:rsidR="00DE6CFE" w:rsidRDefault="00DE6CFE">
            <w:pPr>
              <w:rPr>
                <w:sz w:val="20"/>
                <w:szCs w:val="20"/>
              </w:rPr>
            </w:pPr>
          </w:p>
        </w:tc>
        <w:tc>
          <w:tcPr>
            <w:tcW w:w="1175" w:type="dxa"/>
            <w:tcBorders>
              <w:top w:val="nil"/>
              <w:left w:val="nil"/>
              <w:bottom w:val="nil"/>
              <w:right w:val="nil"/>
            </w:tcBorders>
            <w:vAlign w:val="center"/>
            <w:hideMark/>
          </w:tcPr>
          <w:p w14:paraId="1BDC7DF6" w14:textId="77777777" w:rsidR="00DE6CFE" w:rsidRDefault="00DE6CFE">
            <w:pPr>
              <w:rPr>
                <w:sz w:val="20"/>
                <w:szCs w:val="20"/>
              </w:rPr>
            </w:pPr>
          </w:p>
        </w:tc>
      </w:tr>
      <w:tr w:rsidR="00DE6CFE" w14:paraId="2D50574D" w14:textId="77777777" w:rsidTr="00C95544">
        <w:trPr>
          <w:trHeight w:val="420"/>
        </w:trPr>
        <w:tc>
          <w:tcPr>
            <w:tcW w:w="3183"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452ECB89" w14:textId="77777777" w:rsidR="00DE6CFE" w:rsidRDefault="00DE6CFE">
            <w:pPr>
              <w:rPr>
                <w:rFonts w:ascii="Verdana" w:hAnsi="Verdana"/>
                <w:sz w:val="16"/>
                <w:szCs w:val="16"/>
              </w:rPr>
            </w:pPr>
            <w:proofErr w:type="gramStart"/>
            <w:r>
              <w:rPr>
                <w:rFonts w:ascii="Verdana" w:hAnsi="Verdana"/>
                <w:sz w:val="16"/>
                <w:szCs w:val="16"/>
              </w:rPr>
              <w:t>TOTAL</w:t>
            </w:r>
            <w:proofErr w:type="gramEnd"/>
            <w:r>
              <w:rPr>
                <w:rFonts w:ascii="Verdana" w:hAnsi="Verdana"/>
                <w:sz w:val="16"/>
                <w:szCs w:val="16"/>
              </w:rPr>
              <w:t xml:space="preserve"> GESTIÓ DE RESIDUS (</w:t>
            </w:r>
            <w:proofErr w:type="spellStart"/>
            <w:r>
              <w:rPr>
                <w:rFonts w:ascii="Verdana" w:hAnsi="Verdana"/>
                <w:sz w:val="16"/>
                <w:szCs w:val="16"/>
              </w:rPr>
              <w:t>sense</w:t>
            </w:r>
            <w:proofErr w:type="spellEnd"/>
            <w:r>
              <w:rPr>
                <w:rFonts w:ascii="Verdana" w:hAnsi="Verdana"/>
                <w:sz w:val="16"/>
                <w:szCs w:val="16"/>
              </w:rPr>
              <w:t>/IVA)</w:t>
            </w:r>
          </w:p>
        </w:tc>
        <w:tc>
          <w:tcPr>
            <w:tcW w:w="197" w:type="dxa"/>
            <w:tcBorders>
              <w:top w:val="nil"/>
              <w:left w:val="nil"/>
              <w:bottom w:val="nil"/>
              <w:right w:val="nil"/>
            </w:tcBorders>
            <w:vAlign w:val="center"/>
            <w:hideMark/>
          </w:tcPr>
          <w:p w14:paraId="2F4315D2"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hideMark/>
          </w:tcPr>
          <w:p w14:paraId="3BA8E4F8"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5964C31A"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099DA174" w14:textId="77777777" w:rsidR="00DE6CFE" w:rsidRDefault="00DE6CFE">
            <w:pPr>
              <w:rPr>
                <w:sz w:val="20"/>
                <w:szCs w:val="20"/>
              </w:rPr>
            </w:pPr>
          </w:p>
        </w:tc>
        <w:tc>
          <w:tcPr>
            <w:tcW w:w="1145"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7F478CEB" w14:textId="77777777" w:rsidR="00DE6CFE" w:rsidRDefault="00DE6CFE">
            <w:pPr>
              <w:jc w:val="right"/>
              <w:rPr>
                <w:rFonts w:ascii="Verdana" w:hAnsi="Verdana"/>
                <w:sz w:val="16"/>
                <w:szCs w:val="16"/>
              </w:rPr>
            </w:pPr>
            <w:r>
              <w:rPr>
                <w:rFonts w:ascii="Verdana" w:hAnsi="Verdana"/>
                <w:sz w:val="16"/>
                <w:szCs w:val="16"/>
              </w:rPr>
              <w:t>432,00 €</w:t>
            </w:r>
          </w:p>
        </w:tc>
        <w:tc>
          <w:tcPr>
            <w:tcW w:w="215" w:type="dxa"/>
            <w:tcBorders>
              <w:top w:val="nil"/>
              <w:left w:val="nil"/>
              <w:bottom w:val="nil"/>
              <w:right w:val="nil"/>
            </w:tcBorders>
            <w:vAlign w:val="center"/>
            <w:hideMark/>
          </w:tcPr>
          <w:p w14:paraId="76F612E5" w14:textId="77777777" w:rsidR="00DE6CFE" w:rsidRDefault="00DE6CFE">
            <w:pPr>
              <w:jc w:val="right"/>
              <w:rPr>
                <w:rFonts w:ascii="Verdana" w:hAnsi="Verdana"/>
                <w:sz w:val="16"/>
                <w:szCs w:val="16"/>
              </w:rPr>
            </w:pPr>
          </w:p>
        </w:tc>
        <w:tc>
          <w:tcPr>
            <w:tcW w:w="1183" w:type="dxa"/>
            <w:tcBorders>
              <w:top w:val="nil"/>
              <w:left w:val="nil"/>
              <w:bottom w:val="nil"/>
              <w:right w:val="nil"/>
            </w:tcBorders>
            <w:vAlign w:val="center"/>
            <w:hideMark/>
          </w:tcPr>
          <w:p w14:paraId="593FE163" w14:textId="77777777" w:rsidR="00DE6CFE" w:rsidRDefault="00DE6CFE">
            <w:pPr>
              <w:rPr>
                <w:sz w:val="20"/>
                <w:szCs w:val="20"/>
              </w:rPr>
            </w:pPr>
          </w:p>
        </w:tc>
        <w:tc>
          <w:tcPr>
            <w:tcW w:w="1175"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02B67919" w14:textId="77777777" w:rsidR="00DE6CFE" w:rsidRDefault="00DE6CFE">
            <w:pPr>
              <w:rPr>
                <w:rFonts w:ascii="Verdana" w:hAnsi="Verdana"/>
                <w:sz w:val="16"/>
                <w:szCs w:val="16"/>
              </w:rPr>
            </w:pPr>
            <w:r>
              <w:rPr>
                <w:rFonts w:ascii="Verdana" w:hAnsi="Verdana"/>
                <w:sz w:val="16"/>
                <w:szCs w:val="16"/>
              </w:rPr>
              <w:t>.. €</w:t>
            </w:r>
          </w:p>
        </w:tc>
      </w:tr>
      <w:tr w:rsidR="00DE6CFE" w14:paraId="42C35003" w14:textId="77777777" w:rsidTr="00C95544">
        <w:trPr>
          <w:trHeight w:val="270"/>
        </w:trPr>
        <w:tc>
          <w:tcPr>
            <w:tcW w:w="3183" w:type="dxa"/>
            <w:tcBorders>
              <w:top w:val="nil"/>
              <w:left w:val="single" w:sz="8" w:space="0" w:color="auto"/>
              <w:bottom w:val="nil"/>
              <w:right w:val="nil"/>
            </w:tcBorders>
            <w:vAlign w:val="center"/>
            <w:hideMark/>
          </w:tcPr>
          <w:p w14:paraId="7E31E6AF" w14:textId="77777777" w:rsidR="00DE6CFE" w:rsidRDefault="00DE6CFE">
            <w:pPr>
              <w:rPr>
                <w:rFonts w:ascii="Verdana" w:hAnsi="Verdana"/>
                <w:sz w:val="16"/>
                <w:szCs w:val="16"/>
              </w:rPr>
            </w:pPr>
            <w:r>
              <w:rPr>
                <w:rFonts w:ascii="Verdana" w:hAnsi="Verdana"/>
                <w:sz w:val="16"/>
                <w:szCs w:val="16"/>
              </w:rPr>
              <w:t> </w:t>
            </w:r>
          </w:p>
        </w:tc>
        <w:tc>
          <w:tcPr>
            <w:tcW w:w="197" w:type="dxa"/>
            <w:tcBorders>
              <w:top w:val="nil"/>
              <w:left w:val="nil"/>
              <w:bottom w:val="nil"/>
              <w:right w:val="nil"/>
            </w:tcBorders>
            <w:vAlign w:val="center"/>
            <w:hideMark/>
          </w:tcPr>
          <w:p w14:paraId="5B6BC3E1" w14:textId="77777777" w:rsidR="00DE6CFE" w:rsidRDefault="00DE6CFE">
            <w:pPr>
              <w:rPr>
                <w:rFonts w:ascii="Verdana" w:hAnsi="Verdana"/>
                <w:sz w:val="16"/>
                <w:szCs w:val="16"/>
              </w:rPr>
            </w:pPr>
          </w:p>
        </w:tc>
        <w:tc>
          <w:tcPr>
            <w:tcW w:w="1180" w:type="dxa"/>
            <w:tcBorders>
              <w:top w:val="nil"/>
              <w:left w:val="single" w:sz="8" w:space="0" w:color="auto"/>
              <w:bottom w:val="nil"/>
              <w:right w:val="nil"/>
            </w:tcBorders>
            <w:vAlign w:val="center"/>
            <w:hideMark/>
          </w:tcPr>
          <w:p w14:paraId="504675C4" w14:textId="77777777" w:rsidR="00DE6CFE" w:rsidRDefault="00DE6CFE">
            <w:pPr>
              <w:rPr>
                <w:rFonts w:ascii="Verdana" w:hAnsi="Verdana"/>
                <w:sz w:val="16"/>
                <w:szCs w:val="16"/>
              </w:rPr>
            </w:pPr>
            <w:r>
              <w:rPr>
                <w:rFonts w:ascii="Verdana" w:hAnsi="Verdana"/>
                <w:sz w:val="16"/>
                <w:szCs w:val="16"/>
              </w:rPr>
              <w:t> </w:t>
            </w:r>
          </w:p>
        </w:tc>
        <w:tc>
          <w:tcPr>
            <w:tcW w:w="817" w:type="dxa"/>
            <w:tcBorders>
              <w:top w:val="nil"/>
              <w:left w:val="nil"/>
              <w:bottom w:val="nil"/>
              <w:right w:val="nil"/>
            </w:tcBorders>
            <w:vAlign w:val="center"/>
            <w:hideMark/>
          </w:tcPr>
          <w:p w14:paraId="3A20B0AD" w14:textId="77777777" w:rsidR="00DE6CFE" w:rsidRDefault="00DE6CFE">
            <w:pPr>
              <w:rPr>
                <w:rFonts w:ascii="Verdana" w:hAnsi="Verdana"/>
                <w:sz w:val="16"/>
                <w:szCs w:val="16"/>
              </w:rPr>
            </w:pPr>
          </w:p>
        </w:tc>
        <w:tc>
          <w:tcPr>
            <w:tcW w:w="785" w:type="dxa"/>
            <w:tcBorders>
              <w:top w:val="nil"/>
              <w:left w:val="nil"/>
              <w:bottom w:val="nil"/>
              <w:right w:val="nil"/>
            </w:tcBorders>
            <w:vAlign w:val="center"/>
            <w:hideMark/>
          </w:tcPr>
          <w:p w14:paraId="1326B9D6" w14:textId="77777777" w:rsidR="00DE6CFE" w:rsidRDefault="00DE6CFE">
            <w:pPr>
              <w:rPr>
                <w:sz w:val="20"/>
                <w:szCs w:val="20"/>
              </w:rPr>
            </w:pPr>
          </w:p>
        </w:tc>
        <w:tc>
          <w:tcPr>
            <w:tcW w:w="1145" w:type="dxa"/>
            <w:tcBorders>
              <w:top w:val="nil"/>
              <w:left w:val="nil"/>
              <w:bottom w:val="nil"/>
              <w:right w:val="single" w:sz="8" w:space="0" w:color="auto"/>
            </w:tcBorders>
            <w:vAlign w:val="center"/>
            <w:hideMark/>
          </w:tcPr>
          <w:p w14:paraId="4FB40A2D" w14:textId="77777777" w:rsidR="00DE6CFE" w:rsidRDefault="00DE6CFE">
            <w:pPr>
              <w:rPr>
                <w:rFonts w:ascii="Verdana" w:hAnsi="Verdana"/>
                <w:sz w:val="16"/>
                <w:szCs w:val="16"/>
              </w:rPr>
            </w:pPr>
            <w:r>
              <w:rPr>
                <w:rFonts w:ascii="Verdana" w:hAnsi="Verdana"/>
                <w:sz w:val="16"/>
                <w:szCs w:val="16"/>
              </w:rPr>
              <w:t> </w:t>
            </w:r>
          </w:p>
        </w:tc>
        <w:tc>
          <w:tcPr>
            <w:tcW w:w="215" w:type="dxa"/>
            <w:tcBorders>
              <w:top w:val="nil"/>
              <w:left w:val="nil"/>
              <w:bottom w:val="nil"/>
              <w:right w:val="nil"/>
            </w:tcBorders>
            <w:vAlign w:val="center"/>
            <w:hideMark/>
          </w:tcPr>
          <w:p w14:paraId="48F74C78" w14:textId="77777777" w:rsidR="00DE6CFE" w:rsidRDefault="00DE6CFE">
            <w:pPr>
              <w:rPr>
                <w:rFonts w:ascii="Verdana" w:hAnsi="Verdana"/>
                <w:sz w:val="16"/>
                <w:szCs w:val="16"/>
              </w:rPr>
            </w:pPr>
          </w:p>
        </w:tc>
        <w:tc>
          <w:tcPr>
            <w:tcW w:w="1183" w:type="dxa"/>
            <w:tcBorders>
              <w:top w:val="nil"/>
              <w:left w:val="nil"/>
              <w:bottom w:val="nil"/>
              <w:right w:val="nil"/>
            </w:tcBorders>
            <w:vAlign w:val="center"/>
            <w:hideMark/>
          </w:tcPr>
          <w:p w14:paraId="523D758E" w14:textId="77777777" w:rsidR="00DE6CFE" w:rsidRDefault="00DE6CFE">
            <w:pPr>
              <w:rPr>
                <w:sz w:val="20"/>
                <w:szCs w:val="20"/>
              </w:rPr>
            </w:pPr>
          </w:p>
        </w:tc>
        <w:tc>
          <w:tcPr>
            <w:tcW w:w="1175" w:type="dxa"/>
            <w:tcBorders>
              <w:top w:val="nil"/>
              <w:left w:val="nil"/>
              <w:bottom w:val="nil"/>
              <w:right w:val="nil"/>
            </w:tcBorders>
            <w:vAlign w:val="center"/>
            <w:hideMark/>
          </w:tcPr>
          <w:p w14:paraId="1AD399E3" w14:textId="77777777" w:rsidR="00DE6CFE" w:rsidRDefault="00DE6CFE">
            <w:pPr>
              <w:rPr>
                <w:sz w:val="20"/>
                <w:szCs w:val="20"/>
              </w:rPr>
            </w:pPr>
          </w:p>
        </w:tc>
      </w:tr>
      <w:tr w:rsidR="00DE6CFE" w14:paraId="64B8B54E" w14:textId="77777777" w:rsidTr="00C95544">
        <w:trPr>
          <w:trHeight w:val="540"/>
        </w:trPr>
        <w:tc>
          <w:tcPr>
            <w:tcW w:w="3183" w:type="dxa"/>
            <w:tcBorders>
              <w:top w:val="single" w:sz="4" w:space="0" w:color="auto"/>
              <w:left w:val="single" w:sz="4" w:space="0" w:color="auto"/>
              <w:bottom w:val="single" w:sz="4" w:space="0" w:color="auto"/>
              <w:right w:val="single" w:sz="4" w:space="0" w:color="auto"/>
            </w:tcBorders>
            <w:vAlign w:val="center"/>
            <w:hideMark/>
          </w:tcPr>
          <w:p w14:paraId="59E165EB" w14:textId="77777777" w:rsidR="00DE6CFE" w:rsidRDefault="00DE6CFE">
            <w:pPr>
              <w:rPr>
                <w:rFonts w:ascii="Verdana" w:hAnsi="Verdana"/>
                <w:b/>
                <w:bCs/>
                <w:sz w:val="16"/>
                <w:szCs w:val="16"/>
              </w:rPr>
            </w:pPr>
            <w:r>
              <w:rPr>
                <w:rFonts w:ascii="Verdana" w:hAnsi="Verdana"/>
                <w:b/>
                <w:bCs/>
                <w:sz w:val="16"/>
                <w:szCs w:val="16"/>
              </w:rPr>
              <w:t>REPARACIONS A CÀRREC INSTITUT</w:t>
            </w:r>
          </w:p>
        </w:tc>
        <w:tc>
          <w:tcPr>
            <w:tcW w:w="197" w:type="dxa"/>
            <w:tcBorders>
              <w:top w:val="nil"/>
              <w:left w:val="nil"/>
              <w:bottom w:val="nil"/>
              <w:right w:val="nil"/>
            </w:tcBorders>
            <w:vAlign w:val="center"/>
            <w:hideMark/>
          </w:tcPr>
          <w:p w14:paraId="370FD89D" w14:textId="77777777" w:rsidR="00DE6CFE" w:rsidRDefault="00DE6CFE">
            <w:pPr>
              <w:rPr>
                <w:rFonts w:ascii="Verdana" w:hAnsi="Verdana"/>
                <w:b/>
                <w:bCs/>
                <w:sz w:val="16"/>
                <w:szCs w:val="16"/>
              </w:rPr>
            </w:pPr>
          </w:p>
        </w:tc>
        <w:tc>
          <w:tcPr>
            <w:tcW w:w="1180" w:type="dxa"/>
            <w:tcBorders>
              <w:top w:val="single" w:sz="4" w:space="0" w:color="auto"/>
              <w:left w:val="single" w:sz="8" w:space="0" w:color="auto"/>
              <w:bottom w:val="single" w:sz="4" w:space="0" w:color="auto"/>
              <w:right w:val="single" w:sz="4" w:space="0" w:color="auto"/>
            </w:tcBorders>
            <w:vAlign w:val="center"/>
            <w:hideMark/>
          </w:tcPr>
          <w:p w14:paraId="75F5DC9E" w14:textId="77777777" w:rsidR="00DE6CFE" w:rsidRDefault="00DE6CFE">
            <w:pPr>
              <w:jc w:val="center"/>
              <w:rPr>
                <w:rFonts w:ascii="Verdana" w:hAnsi="Verdana"/>
                <w:b/>
                <w:bCs/>
                <w:sz w:val="16"/>
                <w:szCs w:val="16"/>
              </w:rPr>
            </w:pPr>
            <w:r>
              <w:rPr>
                <w:rFonts w:ascii="Verdana" w:hAnsi="Verdana"/>
                <w:b/>
                <w:bCs/>
                <w:sz w:val="16"/>
                <w:szCs w:val="16"/>
              </w:rPr>
              <w:t>Preu/hora</w:t>
            </w:r>
          </w:p>
        </w:tc>
        <w:tc>
          <w:tcPr>
            <w:tcW w:w="817" w:type="dxa"/>
            <w:tcBorders>
              <w:top w:val="single" w:sz="4" w:space="0" w:color="auto"/>
              <w:left w:val="nil"/>
              <w:bottom w:val="single" w:sz="4" w:space="0" w:color="auto"/>
              <w:right w:val="single" w:sz="4" w:space="0" w:color="auto"/>
            </w:tcBorders>
            <w:vAlign w:val="center"/>
            <w:hideMark/>
          </w:tcPr>
          <w:p w14:paraId="741D9494" w14:textId="77777777" w:rsidR="00DE6CFE" w:rsidRDefault="00DE6CFE">
            <w:pPr>
              <w:jc w:val="center"/>
              <w:rPr>
                <w:rFonts w:ascii="Verdana" w:hAnsi="Verdana"/>
                <w:b/>
                <w:bCs/>
                <w:sz w:val="16"/>
                <w:szCs w:val="16"/>
              </w:rPr>
            </w:pPr>
            <w:r>
              <w:rPr>
                <w:rFonts w:ascii="Verdana" w:hAnsi="Verdana"/>
                <w:b/>
                <w:bCs/>
                <w:sz w:val="16"/>
                <w:szCs w:val="16"/>
              </w:rPr>
              <w:t>Hores</w:t>
            </w:r>
          </w:p>
        </w:tc>
        <w:tc>
          <w:tcPr>
            <w:tcW w:w="785" w:type="dxa"/>
            <w:tcBorders>
              <w:top w:val="single" w:sz="4" w:space="0" w:color="auto"/>
              <w:left w:val="nil"/>
              <w:bottom w:val="single" w:sz="4" w:space="0" w:color="auto"/>
              <w:right w:val="single" w:sz="4" w:space="0" w:color="auto"/>
            </w:tcBorders>
            <w:vAlign w:val="center"/>
            <w:hideMark/>
          </w:tcPr>
          <w:p w14:paraId="2DD9E349" w14:textId="77777777" w:rsidR="00DE6CFE" w:rsidRDefault="00DE6CFE">
            <w:pPr>
              <w:jc w:val="center"/>
              <w:rPr>
                <w:rFonts w:ascii="Verdana" w:hAnsi="Verdana"/>
                <w:b/>
                <w:bCs/>
                <w:sz w:val="16"/>
                <w:szCs w:val="16"/>
              </w:rPr>
            </w:pPr>
            <w:r>
              <w:rPr>
                <w:rFonts w:ascii="Verdana" w:hAnsi="Verdana"/>
                <w:b/>
                <w:bCs/>
                <w:sz w:val="16"/>
                <w:szCs w:val="16"/>
              </w:rPr>
              <w:t> </w:t>
            </w:r>
          </w:p>
        </w:tc>
        <w:tc>
          <w:tcPr>
            <w:tcW w:w="1145" w:type="dxa"/>
            <w:tcBorders>
              <w:top w:val="single" w:sz="4" w:space="0" w:color="auto"/>
              <w:left w:val="nil"/>
              <w:bottom w:val="single" w:sz="4" w:space="0" w:color="auto"/>
              <w:right w:val="single" w:sz="8" w:space="0" w:color="auto"/>
            </w:tcBorders>
            <w:vAlign w:val="center"/>
            <w:hideMark/>
          </w:tcPr>
          <w:p w14:paraId="1AF12231" w14:textId="77777777" w:rsidR="00DE6CFE" w:rsidRDefault="00DE6CFE">
            <w:pPr>
              <w:jc w:val="center"/>
              <w:rPr>
                <w:rFonts w:ascii="Verdana" w:hAnsi="Verdana"/>
                <w:b/>
                <w:bCs/>
                <w:sz w:val="16"/>
                <w:szCs w:val="16"/>
              </w:rPr>
            </w:pPr>
            <w:proofErr w:type="spellStart"/>
            <w:r>
              <w:rPr>
                <w:rFonts w:ascii="Verdana" w:hAnsi="Verdana"/>
                <w:b/>
                <w:bCs/>
                <w:sz w:val="16"/>
                <w:szCs w:val="16"/>
              </w:rPr>
              <w:t>Import</w:t>
            </w:r>
            <w:proofErr w:type="spellEnd"/>
          </w:p>
        </w:tc>
        <w:tc>
          <w:tcPr>
            <w:tcW w:w="215" w:type="dxa"/>
            <w:tcBorders>
              <w:top w:val="nil"/>
              <w:left w:val="nil"/>
              <w:bottom w:val="nil"/>
              <w:right w:val="nil"/>
            </w:tcBorders>
            <w:vAlign w:val="center"/>
            <w:hideMark/>
          </w:tcPr>
          <w:p w14:paraId="2FB96DE5" w14:textId="77777777" w:rsidR="00DE6CFE" w:rsidRDefault="00DE6CFE">
            <w:pPr>
              <w:jc w:val="center"/>
              <w:rPr>
                <w:rFonts w:ascii="Verdana" w:hAnsi="Verdana"/>
                <w:b/>
                <w:bCs/>
                <w:sz w:val="16"/>
                <w:szCs w:val="16"/>
              </w:rPr>
            </w:pPr>
          </w:p>
        </w:tc>
        <w:tc>
          <w:tcPr>
            <w:tcW w:w="1183" w:type="dxa"/>
            <w:tcBorders>
              <w:top w:val="single" w:sz="4" w:space="0" w:color="auto"/>
              <w:left w:val="single" w:sz="4" w:space="0" w:color="auto"/>
              <w:bottom w:val="single" w:sz="4" w:space="0" w:color="auto"/>
              <w:right w:val="single" w:sz="4" w:space="0" w:color="auto"/>
            </w:tcBorders>
            <w:vAlign w:val="center"/>
            <w:hideMark/>
          </w:tcPr>
          <w:p w14:paraId="77B9B797" w14:textId="77777777" w:rsidR="00DE6CFE" w:rsidRDefault="00DE6CFE">
            <w:pPr>
              <w:jc w:val="center"/>
              <w:rPr>
                <w:rFonts w:ascii="Aptos Narrow" w:hAnsi="Aptos Narrow"/>
                <w:b/>
                <w:bCs/>
                <w:sz w:val="20"/>
                <w:szCs w:val="20"/>
              </w:rPr>
            </w:pPr>
            <w:r>
              <w:rPr>
                <w:rFonts w:ascii="Aptos Narrow" w:hAnsi="Aptos Narrow"/>
                <w:b/>
                <w:bCs/>
                <w:sz w:val="20"/>
                <w:szCs w:val="20"/>
              </w:rPr>
              <w:t xml:space="preserve">Preu/hora </w:t>
            </w:r>
            <w:proofErr w:type="spellStart"/>
            <w:r>
              <w:rPr>
                <w:rFonts w:ascii="Aptos Narrow" w:hAnsi="Aptos Narrow"/>
                <w:b/>
                <w:bCs/>
                <w:sz w:val="20"/>
                <w:szCs w:val="20"/>
              </w:rPr>
              <w:t>ofert</w:t>
            </w:r>
            <w:proofErr w:type="spellEnd"/>
          </w:p>
        </w:tc>
        <w:tc>
          <w:tcPr>
            <w:tcW w:w="1175" w:type="dxa"/>
            <w:tcBorders>
              <w:top w:val="single" w:sz="4" w:space="0" w:color="auto"/>
              <w:left w:val="nil"/>
              <w:bottom w:val="single" w:sz="4" w:space="0" w:color="auto"/>
              <w:right w:val="single" w:sz="4" w:space="0" w:color="auto"/>
            </w:tcBorders>
            <w:vAlign w:val="center"/>
            <w:hideMark/>
          </w:tcPr>
          <w:p w14:paraId="2AC50E0C" w14:textId="77777777" w:rsidR="00DE6CFE" w:rsidRDefault="00DE6CFE">
            <w:pPr>
              <w:jc w:val="center"/>
              <w:rPr>
                <w:rFonts w:ascii="Aptos Narrow" w:hAnsi="Aptos Narrow"/>
                <w:b/>
                <w:bCs/>
                <w:sz w:val="20"/>
                <w:szCs w:val="20"/>
              </w:rPr>
            </w:pPr>
            <w:r>
              <w:rPr>
                <w:rFonts w:ascii="Aptos Narrow" w:hAnsi="Aptos Narrow"/>
                <w:b/>
                <w:bCs/>
                <w:sz w:val="20"/>
                <w:szCs w:val="20"/>
              </w:rPr>
              <w:t>IMPORT OFERT</w:t>
            </w:r>
          </w:p>
        </w:tc>
      </w:tr>
      <w:tr w:rsidR="00DE6CFE" w14:paraId="6C472B18" w14:textId="77777777" w:rsidTr="00C95544">
        <w:trPr>
          <w:trHeight w:val="270"/>
        </w:trPr>
        <w:tc>
          <w:tcPr>
            <w:tcW w:w="3183" w:type="dxa"/>
            <w:tcBorders>
              <w:top w:val="nil"/>
              <w:left w:val="single" w:sz="4" w:space="0" w:color="auto"/>
              <w:bottom w:val="single" w:sz="4" w:space="0" w:color="auto"/>
              <w:right w:val="single" w:sz="4" w:space="0" w:color="auto"/>
            </w:tcBorders>
            <w:vAlign w:val="center"/>
            <w:hideMark/>
          </w:tcPr>
          <w:p w14:paraId="1D104E1A" w14:textId="77777777" w:rsidR="00DE6CFE" w:rsidRDefault="00DE6CFE">
            <w:pPr>
              <w:rPr>
                <w:rFonts w:ascii="Verdana" w:hAnsi="Verdana"/>
                <w:sz w:val="16"/>
                <w:szCs w:val="16"/>
              </w:rPr>
            </w:pPr>
            <w:r>
              <w:rPr>
                <w:rFonts w:ascii="Verdana" w:hAnsi="Verdana"/>
                <w:sz w:val="16"/>
                <w:szCs w:val="16"/>
              </w:rPr>
              <w:t xml:space="preserve">Ma </w:t>
            </w:r>
            <w:proofErr w:type="spellStart"/>
            <w:r>
              <w:rPr>
                <w:rFonts w:ascii="Verdana" w:hAnsi="Verdana"/>
                <w:sz w:val="16"/>
                <w:szCs w:val="16"/>
              </w:rPr>
              <w:t>d'obra</w:t>
            </w:r>
            <w:proofErr w:type="spellEnd"/>
          </w:p>
        </w:tc>
        <w:tc>
          <w:tcPr>
            <w:tcW w:w="197" w:type="dxa"/>
            <w:tcBorders>
              <w:top w:val="nil"/>
              <w:left w:val="nil"/>
              <w:bottom w:val="nil"/>
              <w:right w:val="nil"/>
            </w:tcBorders>
            <w:vAlign w:val="center"/>
            <w:hideMark/>
          </w:tcPr>
          <w:p w14:paraId="1590E9FB" w14:textId="77777777" w:rsidR="00DE6CFE" w:rsidRDefault="00DE6CFE">
            <w:pPr>
              <w:rPr>
                <w:rFonts w:ascii="Verdana" w:hAnsi="Verdana"/>
                <w:sz w:val="16"/>
                <w:szCs w:val="16"/>
              </w:rPr>
            </w:pPr>
          </w:p>
        </w:tc>
        <w:tc>
          <w:tcPr>
            <w:tcW w:w="1180" w:type="dxa"/>
            <w:tcBorders>
              <w:top w:val="nil"/>
              <w:left w:val="single" w:sz="8" w:space="0" w:color="auto"/>
              <w:bottom w:val="single" w:sz="4" w:space="0" w:color="auto"/>
              <w:right w:val="single" w:sz="4" w:space="0" w:color="auto"/>
            </w:tcBorders>
            <w:vAlign w:val="center"/>
            <w:hideMark/>
          </w:tcPr>
          <w:p w14:paraId="736CEDF0" w14:textId="77777777" w:rsidR="00DE6CFE" w:rsidRDefault="00DE6CFE">
            <w:pPr>
              <w:jc w:val="right"/>
              <w:rPr>
                <w:rFonts w:ascii="Verdana" w:hAnsi="Verdana"/>
                <w:sz w:val="16"/>
                <w:szCs w:val="16"/>
              </w:rPr>
            </w:pPr>
            <w:r>
              <w:rPr>
                <w:rFonts w:ascii="Verdana" w:hAnsi="Verdana"/>
                <w:sz w:val="16"/>
                <w:szCs w:val="16"/>
              </w:rPr>
              <w:t>75,23 €</w:t>
            </w:r>
          </w:p>
        </w:tc>
        <w:tc>
          <w:tcPr>
            <w:tcW w:w="817" w:type="dxa"/>
            <w:tcBorders>
              <w:top w:val="nil"/>
              <w:left w:val="nil"/>
              <w:bottom w:val="nil"/>
              <w:right w:val="nil"/>
            </w:tcBorders>
            <w:vAlign w:val="center"/>
            <w:hideMark/>
          </w:tcPr>
          <w:p w14:paraId="34F11363" w14:textId="77777777" w:rsidR="00DE6CFE" w:rsidRDefault="00DE6CFE">
            <w:pPr>
              <w:jc w:val="right"/>
              <w:rPr>
                <w:rFonts w:ascii="Verdana" w:hAnsi="Verdana"/>
                <w:sz w:val="16"/>
                <w:szCs w:val="16"/>
              </w:rPr>
            </w:pPr>
            <w:r>
              <w:rPr>
                <w:rFonts w:ascii="Verdana" w:hAnsi="Verdana"/>
                <w:sz w:val="16"/>
                <w:szCs w:val="16"/>
              </w:rPr>
              <w:t>40</w:t>
            </w:r>
          </w:p>
        </w:tc>
        <w:tc>
          <w:tcPr>
            <w:tcW w:w="785" w:type="dxa"/>
            <w:tcBorders>
              <w:top w:val="nil"/>
              <w:left w:val="nil"/>
              <w:bottom w:val="nil"/>
              <w:right w:val="nil"/>
            </w:tcBorders>
            <w:vAlign w:val="center"/>
            <w:hideMark/>
          </w:tcPr>
          <w:p w14:paraId="1F8198E7" w14:textId="77777777" w:rsidR="00DE6CFE" w:rsidRDefault="00DE6CFE">
            <w:pPr>
              <w:jc w:val="right"/>
              <w:rPr>
                <w:rFonts w:ascii="Verdana" w:hAnsi="Verdana"/>
                <w:sz w:val="16"/>
                <w:szCs w:val="16"/>
              </w:rPr>
            </w:pPr>
          </w:p>
        </w:tc>
        <w:tc>
          <w:tcPr>
            <w:tcW w:w="1145" w:type="dxa"/>
            <w:tcBorders>
              <w:top w:val="nil"/>
              <w:left w:val="single" w:sz="4" w:space="0" w:color="auto"/>
              <w:bottom w:val="single" w:sz="4" w:space="0" w:color="auto"/>
              <w:right w:val="single" w:sz="8" w:space="0" w:color="auto"/>
            </w:tcBorders>
            <w:vAlign w:val="center"/>
            <w:hideMark/>
          </w:tcPr>
          <w:p w14:paraId="49D3AAE3" w14:textId="77777777" w:rsidR="00DE6CFE" w:rsidRDefault="00DE6CFE">
            <w:pPr>
              <w:jc w:val="right"/>
              <w:rPr>
                <w:rFonts w:ascii="Verdana" w:hAnsi="Verdana"/>
                <w:sz w:val="16"/>
                <w:szCs w:val="16"/>
              </w:rPr>
            </w:pPr>
            <w:r>
              <w:rPr>
                <w:rFonts w:ascii="Verdana" w:hAnsi="Verdana"/>
                <w:sz w:val="16"/>
                <w:szCs w:val="16"/>
              </w:rPr>
              <w:t>3.009,20 €</w:t>
            </w:r>
          </w:p>
        </w:tc>
        <w:tc>
          <w:tcPr>
            <w:tcW w:w="215" w:type="dxa"/>
            <w:tcBorders>
              <w:top w:val="nil"/>
              <w:left w:val="nil"/>
              <w:bottom w:val="nil"/>
              <w:right w:val="nil"/>
            </w:tcBorders>
            <w:vAlign w:val="center"/>
            <w:hideMark/>
          </w:tcPr>
          <w:p w14:paraId="584F9F8E" w14:textId="77777777" w:rsidR="00DE6CFE" w:rsidRDefault="00DE6CFE">
            <w:pPr>
              <w:jc w:val="right"/>
              <w:rPr>
                <w:rFonts w:ascii="Verdana" w:hAnsi="Verdana"/>
                <w:sz w:val="16"/>
                <w:szCs w:val="16"/>
              </w:rPr>
            </w:pPr>
          </w:p>
        </w:tc>
        <w:tc>
          <w:tcPr>
            <w:tcW w:w="1183" w:type="dxa"/>
            <w:tcBorders>
              <w:top w:val="nil"/>
              <w:left w:val="single" w:sz="4" w:space="0" w:color="auto"/>
              <w:bottom w:val="single" w:sz="4" w:space="0" w:color="auto"/>
              <w:right w:val="single" w:sz="4" w:space="0" w:color="auto"/>
            </w:tcBorders>
            <w:vAlign w:val="center"/>
            <w:hideMark/>
          </w:tcPr>
          <w:p w14:paraId="01A8E34E" w14:textId="77777777" w:rsidR="00DE6CFE" w:rsidRDefault="00DE6CFE">
            <w:pPr>
              <w:jc w:val="right"/>
              <w:rPr>
                <w:rFonts w:ascii="Aptos Narrow" w:hAnsi="Aptos Narrow"/>
                <w:sz w:val="20"/>
                <w:szCs w:val="20"/>
              </w:rPr>
            </w:pPr>
            <w:r>
              <w:rPr>
                <w:rFonts w:ascii="Aptos Narrow" w:hAnsi="Aptos Narrow"/>
                <w:sz w:val="20"/>
                <w:szCs w:val="20"/>
              </w:rPr>
              <w:t>.. €</w:t>
            </w:r>
          </w:p>
        </w:tc>
        <w:tc>
          <w:tcPr>
            <w:tcW w:w="1175" w:type="dxa"/>
            <w:tcBorders>
              <w:top w:val="nil"/>
              <w:left w:val="nil"/>
              <w:bottom w:val="single" w:sz="4" w:space="0" w:color="auto"/>
              <w:right w:val="single" w:sz="4" w:space="0" w:color="auto"/>
            </w:tcBorders>
            <w:vAlign w:val="center"/>
            <w:hideMark/>
          </w:tcPr>
          <w:p w14:paraId="4724DD36"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3F6E99AA" w14:textId="77777777" w:rsidTr="00C95544">
        <w:trPr>
          <w:trHeight w:val="270"/>
        </w:trPr>
        <w:tc>
          <w:tcPr>
            <w:tcW w:w="3183" w:type="dxa"/>
            <w:tcBorders>
              <w:top w:val="nil"/>
              <w:left w:val="single" w:sz="4" w:space="0" w:color="auto"/>
              <w:bottom w:val="single" w:sz="4" w:space="0" w:color="auto"/>
              <w:right w:val="single" w:sz="4" w:space="0" w:color="auto"/>
            </w:tcBorders>
            <w:vAlign w:val="center"/>
            <w:hideMark/>
          </w:tcPr>
          <w:p w14:paraId="014D3228" w14:textId="6DCCA6E1" w:rsidR="00DE6CFE" w:rsidRDefault="00DE6CFE">
            <w:pPr>
              <w:rPr>
                <w:rFonts w:ascii="Verdana" w:hAnsi="Verdana"/>
                <w:sz w:val="16"/>
                <w:szCs w:val="16"/>
              </w:rPr>
            </w:pPr>
            <w:proofErr w:type="spellStart"/>
            <w:r>
              <w:rPr>
                <w:rFonts w:ascii="Verdana" w:hAnsi="Verdana"/>
                <w:sz w:val="16"/>
                <w:szCs w:val="16"/>
              </w:rPr>
              <w:t>Recanvis</w:t>
            </w:r>
            <w:proofErr w:type="spellEnd"/>
            <w:r w:rsidR="00214F92" w:rsidRPr="00067E73">
              <w:rPr>
                <w:rFonts w:ascii="Verdana" w:hAnsi="Verdana"/>
                <w:b/>
                <w:bCs/>
                <w:sz w:val="16"/>
                <w:szCs w:val="16"/>
              </w:rPr>
              <w:t xml:space="preserve"> (*)</w:t>
            </w:r>
          </w:p>
        </w:tc>
        <w:tc>
          <w:tcPr>
            <w:tcW w:w="197" w:type="dxa"/>
            <w:tcBorders>
              <w:top w:val="nil"/>
              <w:left w:val="nil"/>
              <w:bottom w:val="nil"/>
              <w:right w:val="nil"/>
            </w:tcBorders>
            <w:vAlign w:val="center"/>
            <w:hideMark/>
          </w:tcPr>
          <w:p w14:paraId="0989D485" w14:textId="77777777" w:rsidR="00DE6CFE" w:rsidRDefault="00DE6CFE">
            <w:pPr>
              <w:rPr>
                <w:rFonts w:ascii="Verdana" w:hAnsi="Verdana"/>
                <w:sz w:val="16"/>
                <w:szCs w:val="16"/>
              </w:rPr>
            </w:pPr>
          </w:p>
        </w:tc>
        <w:tc>
          <w:tcPr>
            <w:tcW w:w="1180" w:type="dxa"/>
            <w:tcBorders>
              <w:top w:val="nil"/>
              <w:left w:val="nil"/>
              <w:bottom w:val="nil"/>
              <w:right w:val="nil"/>
            </w:tcBorders>
            <w:vAlign w:val="center"/>
            <w:hideMark/>
          </w:tcPr>
          <w:p w14:paraId="07AA9756" w14:textId="77777777" w:rsidR="00DE6CFE" w:rsidRDefault="00DE6CFE">
            <w:pPr>
              <w:rPr>
                <w:sz w:val="20"/>
                <w:szCs w:val="20"/>
              </w:rPr>
            </w:pPr>
          </w:p>
        </w:tc>
        <w:tc>
          <w:tcPr>
            <w:tcW w:w="817" w:type="dxa"/>
            <w:tcBorders>
              <w:top w:val="nil"/>
              <w:left w:val="nil"/>
              <w:bottom w:val="nil"/>
              <w:right w:val="nil"/>
            </w:tcBorders>
            <w:vAlign w:val="center"/>
            <w:hideMark/>
          </w:tcPr>
          <w:p w14:paraId="367C72E1" w14:textId="77777777" w:rsidR="00DE6CFE" w:rsidRDefault="00DE6CFE">
            <w:pPr>
              <w:rPr>
                <w:sz w:val="20"/>
                <w:szCs w:val="20"/>
              </w:rPr>
            </w:pPr>
          </w:p>
        </w:tc>
        <w:tc>
          <w:tcPr>
            <w:tcW w:w="785" w:type="dxa"/>
            <w:tcBorders>
              <w:top w:val="nil"/>
              <w:left w:val="nil"/>
              <w:bottom w:val="nil"/>
              <w:right w:val="nil"/>
            </w:tcBorders>
            <w:vAlign w:val="center"/>
            <w:hideMark/>
          </w:tcPr>
          <w:p w14:paraId="5F4FFF82" w14:textId="77777777" w:rsidR="00DE6CFE" w:rsidRDefault="00DE6CFE">
            <w:pPr>
              <w:rPr>
                <w:sz w:val="20"/>
                <w:szCs w:val="20"/>
              </w:rPr>
            </w:pPr>
          </w:p>
        </w:tc>
        <w:tc>
          <w:tcPr>
            <w:tcW w:w="1145" w:type="dxa"/>
            <w:tcBorders>
              <w:top w:val="nil"/>
              <w:left w:val="single" w:sz="4" w:space="0" w:color="auto"/>
              <w:bottom w:val="single" w:sz="4" w:space="0" w:color="auto"/>
              <w:right w:val="single" w:sz="8" w:space="0" w:color="auto"/>
            </w:tcBorders>
            <w:vAlign w:val="center"/>
            <w:hideMark/>
          </w:tcPr>
          <w:p w14:paraId="1B0A179D" w14:textId="77777777" w:rsidR="00DE6CFE" w:rsidRDefault="00DE6CFE">
            <w:pPr>
              <w:jc w:val="right"/>
              <w:rPr>
                <w:rFonts w:ascii="Verdana" w:hAnsi="Verdana"/>
                <w:sz w:val="16"/>
                <w:szCs w:val="16"/>
              </w:rPr>
            </w:pPr>
            <w:r>
              <w:rPr>
                <w:rFonts w:ascii="Verdana" w:hAnsi="Verdana"/>
                <w:sz w:val="16"/>
                <w:szCs w:val="16"/>
              </w:rPr>
              <w:t>2.000,00 €</w:t>
            </w:r>
          </w:p>
        </w:tc>
        <w:tc>
          <w:tcPr>
            <w:tcW w:w="215" w:type="dxa"/>
            <w:tcBorders>
              <w:top w:val="nil"/>
              <w:left w:val="nil"/>
              <w:bottom w:val="nil"/>
              <w:right w:val="nil"/>
            </w:tcBorders>
            <w:vAlign w:val="center"/>
            <w:hideMark/>
          </w:tcPr>
          <w:p w14:paraId="6D389F66" w14:textId="77777777" w:rsidR="00DE6CFE" w:rsidRDefault="00DE6CFE">
            <w:pPr>
              <w:jc w:val="right"/>
              <w:rPr>
                <w:rFonts w:ascii="Verdana" w:hAnsi="Verdana"/>
                <w:sz w:val="16"/>
                <w:szCs w:val="16"/>
              </w:rPr>
            </w:pPr>
          </w:p>
        </w:tc>
        <w:tc>
          <w:tcPr>
            <w:tcW w:w="1183" w:type="dxa"/>
            <w:tcBorders>
              <w:top w:val="nil"/>
              <w:left w:val="nil"/>
              <w:bottom w:val="nil"/>
              <w:right w:val="nil"/>
            </w:tcBorders>
            <w:vAlign w:val="center"/>
            <w:hideMark/>
          </w:tcPr>
          <w:p w14:paraId="30480331" w14:textId="77777777" w:rsidR="00DE6CFE" w:rsidRDefault="00DE6CFE">
            <w:pPr>
              <w:rPr>
                <w:sz w:val="20"/>
                <w:szCs w:val="20"/>
              </w:rPr>
            </w:pPr>
          </w:p>
        </w:tc>
        <w:tc>
          <w:tcPr>
            <w:tcW w:w="1175" w:type="dxa"/>
            <w:tcBorders>
              <w:top w:val="nil"/>
              <w:left w:val="single" w:sz="4" w:space="0" w:color="auto"/>
              <w:bottom w:val="single" w:sz="4" w:space="0" w:color="auto"/>
              <w:right w:val="single" w:sz="8" w:space="0" w:color="auto"/>
            </w:tcBorders>
            <w:vAlign w:val="center"/>
            <w:hideMark/>
          </w:tcPr>
          <w:p w14:paraId="55AF4172" w14:textId="77777777" w:rsidR="00DE6CFE" w:rsidRDefault="00DE6CFE">
            <w:pPr>
              <w:jc w:val="right"/>
              <w:rPr>
                <w:rFonts w:ascii="Verdana" w:hAnsi="Verdana"/>
                <w:sz w:val="16"/>
                <w:szCs w:val="16"/>
              </w:rPr>
            </w:pPr>
            <w:r>
              <w:rPr>
                <w:rFonts w:ascii="Verdana" w:hAnsi="Verdana"/>
                <w:sz w:val="16"/>
                <w:szCs w:val="16"/>
              </w:rPr>
              <w:t>2.000,00 €</w:t>
            </w:r>
          </w:p>
        </w:tc>
      </w:tr>
      <w:tr w:rsidR="00DE6CFE" w14:paraId="769BC098" w14:textId="77777777" w:rsidTr="00C95544">
        <w:trPr>
          <w:trHeight w:val="270"/>
        </w:trPr>
        <w:tc>
          <w:tcPr>
            <w:tcW w:w="3183" w:type="dxa"/>
            <w:tcBorders>
              <w:top w:val="nil"/>
              <w:left w:val="single" w:sz="8" w:space="0" w:color="auto"/>
              <w:bottom w:val="nil"/>
              <w:right w:val="nil"/>
            </w:tcBorders>
            <w:vAlign w:val="center"/>
            <w:hideMark/>
          </w:tcPr>
          <w:p w14:paraId="1109F424" w14:textId="77777777" w:rsidR="00DE6CFE" w:rsidRDefault="00DE6CFE">
            <w:pPr>
              <w:rPr>
                <w:rFonts w:ascii="Verdana" w:hAnsi="Verdana"/>
                <w:sz w:val="16"/>
                <w:szCs w:val="16"/>
              </w:rPr>
            </w:pPr>
            <w:r>
              <w:rPr>
                <w:rFonts w:ascii="Verdana" w:hAnsi="Verdana"/>
                <w:sz w:val="16"/>
                <w:szCs w:val="16"/>
              </w:rPr>
              <w:t> </w:t>
            </w:r>
          </w:p>
        </w:tc>
        <w:tc>
          <w:tcPr>
            <w:tcW w:w="197" w:type="dxa"/>
            <w:tcBorders>
              <w:top w:val="nil"/>
              <w:left w:val="nil"/>
              <w:bottom w:val="nil"/>
              <w:right w:val="nil"/>
            </w:tcBorders>
            <w:vAlign w:val="center"/>
            <w:hideMark/>
          </w:tcPr>
          <w:p w14:paraId="45E7B356" w14:textId="77777777" w:rsidR="00DE6CFE" w:rsidRDefault="00DE6CFE">
            <w:pPr>
              <w:rPr>
                <w:rFonts w:ascii="Verdana" w:hAnsi="Verdana"/>
                <w:sz w:val="16"/>
                <w:szCs w:val="16"/>
              </w:rPr>
            </w:pPr>
          </w:p>
        </w:tc>
        <w:tc>
          <w:tcPr>
            <w:tcW w:w="1180" w:type="dxa"/>
            <w:tcBorders>
              <w:top w:val="nil"/>
              <w:left w:val="nil"/>
              <w:bottom w:val="nil"/>
              <w:right w:val="nil"/>
            </w:tcBorders>
            <w:vAlign w:val="center"/>
            <w:hideMark/>
          </w:tcPr>
          <w:p w14:paraId="64D7D52A" w14:textId="77777777" w:rsidR="00DE6CFE" w:rsidRDefault="00DE6CFE">
            <w:pPr>
              <w:rPr>
                <w:sz w:val="20"/>
                <w:szCs w:val="20"/>
              </w:rPr>
            </w:pPr>
          </w:p>
        </w:tc>
        <w:tc>
          <w:tcPr>
            <w:tcW w:w="817" w:type="dxa"/>
            <w:tcBorders>
              <w:top w:val="nil"/>
              <w:left w:val="nil"/>
              <w:bottom w:val="nil"/>
              <w:right w:val="nil"/>
            </w:tcBorders>
            <w:vAlign w:val="center"/>
            <w:hideMark/>
          </w:tcPr>
          <w:p w14:paraId="47198DD0" w14:textId="77777777" w:rsidR="00DE6CFE" w:rsidRDefault="00DE6CFE">
            <w:pPr>
              <w:rPr>
                <w:sz w:val="20"/>
                <w:szCs w:val="20"/>
              </w:rPr>
            </w:pPr>
          </w:p>
        </w:tc>
        <w:tc>
          <w:tcPr>
            <w:tcW w:w="785" w:type="dxa"/>
            <w:tcBorders>
              <w:top w:val="nil"/>
              <w:left w:val="nil"/>
              <w:bottom w:val="nil"/>
              <w:right w:val="nil"/>
            </w:tcBorders>
            <w:vAlign w:val="center"/>
            <w:hideMark/>
          </w:tcPr>
          <w:p w14:paraId="3A62516F" w14:textId="77777777" w:rsidR="00DE6CFE" w:rsidRDefault="00DE6CFE">
            <w:pPr>
              <w:rPr>
                <w:sz w:val="20"/>
                <w:szCs w:val="20"/>
              </w:rPr>
            </w:pPr>
          </w:p>
        </w:tc>
        <w:tc>
          <w:tcPr>
            <w:tcW w:w="1145" w:type="dxa"/>
            <w:tcBorders>
              <w:top w:val="nil"/>
              <w:left w:val="nil"/>
              <w:bottom w:val="nil"/>
              <w:right w:val="nil"/>
            </w:tcBorders>
            <w:vAlign w:val="center"/>
            <w:hideMark/>
          </w:tcPr>
          <w:p w14:paraId="68DAE63D" w14:textId="77777777" w:rsidR="00DE6CFE" w:rsidRDefault="00DE6CFE">
            <w:pPr>
              <w:rPr>
                <w:sz w:val="20"/>
                <w:szCs w:val="20"/>
              </w:rPr>
            </w:pPr>
          </w:p>
        </w:tc>
        <w:tc>
          <w:tcPr>
            <w:tcW w:w="215" w:type="dxa"/>
            <w:tcBorders>
              <w:top w:val="nil"/>
              <w:left w:val="nil"/>
              <w:bottom w:val="nil"/>
              <w:right w:val="nil"/>
            </w:tcBorders>
            <w:vAlign w:val="center"/>
            <w:hideMark/>
          </w:tcPr>
          <w:p w14:paraId="30BFA6FA" w14:textId="77777777" w:rsidR="00DE6CFE" w:rsidRDefault="00DE6CFE">
            <w:pPr>
              <w:rPr>
                <w:sz w:val="20"/>
                <w:szCs w:val="20"/>
              </w:rPr>
            </w:pPr>
          </w:p>
        </w:tc>
        <w:tc>
          <w:tcPr>
            <w:tcW w:w="1183" w:type="dxa"/>
            <w:tcBorders>
              <w:top w:val="nil"/>
              <w:left w:val="nil"/>
              <w:bottom w:val="nil"/>
              <w:right w:val="nil"/>
            </w:tcBorders>
            <w:vAlign w:val="center"/>
            <w:hideMark/>
          </w:tcPr>
          <w:p w14:paraId="43757F1D" w14:textId="77777777" w:rsidR="00DE6CFE" w:rsidRDefault="00DE6CFE">
            <w:pPr>
              <w:rPr>
                <w:sz w:val="20"/>
                <w:szCs w:val="20"/>
              </w:rPr>
            </w:pPr>
          </w:p>
        </w:tc>
        <w:tc>
          <w:tcPr>
            <w:tcW w:w="1175" w:type="dxa"/>
            <w:tcBorders>
              <w:top w:val="nil"/>
              <w:left w:val="nil"/>
              <w:bottom w:val="nil"/>
              <w:right w:val="nil"/>
            </w:tcBorders>
            <w:vAlign w:val="center"/>
            <w:hideMark/>
          </w:tcPr>
          <w:p w14:paraId="0D9A6184" w14:textId="77777777" w:rsidR="00DE6CFE" w:rsidRDefault="00DE6CFE">
            <w:pPr>
              <w:rPr>
                <w:sz w:val="20"/>
                <w:szCs w:val="20"/>
              </w:rPr>
            </w:pPr>
          </w:p>
        </w:tc>
      </w:tr>
      <w:tr w:rsidR="00DE6CFE" w14:paraId="3F1C256C" w14:textId="77777777" w:rsidTr="00C95544">
        <w:trPr>
          <w:trHeight w:val="270"/>
        </w:trPr>
        <w:tc>
          <w:tcPr>
            <w:tcW w:w="3183"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50387789" w14:textId="77777777" w:rsidR="00DE6CFE" w:rsidRDefault="00DE6CFE">
            <w:pPr>
              <w:rPr>
                <w:rFonts w:ascii="Verdana" w:hAnsi="Verdana"/>
                <w:sz w:val="16"/>
                <w:szCs w:val="16"/>
              </w:rPr>
            </w:pPr>
            <w:proofErr w:type="gramStart"/>
            <w:r>
              <w:rPr>
                <w:rFonts w:ascii="Verdana" w:hAnsi="Verdana"/>
                <w:sz w:val="16"/>
                <w:szCs w:val="16"/>
              </w:rPr>
              <w:t>TOTAL</w:t>
            </w:r>
            <w:proofErr w:type="gramEnd"/>
            <w:r>
              <w:rPr>
                <w:rFonts w:ascii="Verdana" w:hAnsi="Verdana"/>
                <w:sz w:val="16"/>
                <w:szCs w:val="16"/>
              </w:rPr>
              <w:t xml:space="preserve"> REPARACIONS (</w:t>
            </w:r>
            <w:proofErr w:type="spellStart"/>
            <w:r>
              <w:rPr>
                <w:rFonts w:ascii="Verdana" w:hAnsi="Verdana"/>
                <w:sz w:val="16"/>
                <w:szCs w:val="16"/>
              </w:rPr>
              <w:t>sense</w:t>
            </w:r>
            <w:proofErr w:type="spellEnd"/>
            <w:r>
              <w:rPr>
                <w:rFonts w:ascii="Verdana" w:hAnsi="Verdana"/>
                <w:sz w:val="16"/>
                <w:szCs w:val="16"/>
              </w:rPr>
              <w:t xml:space="preserve"> IVA)</w:t>
            </w:r>
          </w:p>
        </w:tc>
        <w:tc>
          <w:tcPr>
            <w:tcW w:w="197" w:type="dxa"/>
            <w:tcBorders>
              <w:top w:val="nil"/>
              <w:left w:val="nil"/>
              <w:bottom w:val="nil"/>
              <w:right w:val="nil"/>
            </w:tcBorders>
            <w:vAlign w:val="center"/>
            <w:hideMark/>
          </w:tcPr>
          <w:p w14:paraId="214EA767" w14:textId="77777777" w:rsidR="00DE6CFE" w:rsidRDefault="00DE6CFE">
            <w:pPr>
              <w:rPr>
                <w:rFonts w:ascii="Verdana" w:hAnsi="Verdana"/>
                <w:sz w:val="16"/>
                <w:szCs w:val="16"/>
              </w:rPr>
            </w:pPr>
          </w:p>
        </w:tc>
        <w:tc>
          <w:tcPr>
            <w:tcW w:w="1180" w:type="dxa"/>
            <w:tcBorders>
              <w:top w:val="nil"/>
              <w:left w:val="nil"/>
              <w:bottom w:val="nil"/>
              <w:right w:val="nil"/>
            </w:tcBorders>
            <w:vAlign w:val="center"/>
            <w:hideMark/>
          </w:tcPr>
          <w:p w14:paraId="6178CBB8" w14:textId="77777777" w:rsidR="00DE6CFE" w:rsidRDefault="00DE6CFE">
            <w:pPr>
              <w:rPr>
                <w:sz w:val="20"/>
                <w:szCs w:val="20"/>
              </w:rPr>
            </w:pPr>
          </w:p>
        </w:tc>
        <w:tc>
          <w:tcPr>
            <w:tcW w:w="817" w:type="dxa"/>
            <w:tcBorders>
              <w:top w:val="nil"/>
              <w:left w:val="nil"/>
              <w:bottom w:val="nil"/>
              <w:right w:val="nil"/>
            </w:tcBorders>
            <w:vAlign w:val="center"/>
            <w:hideMark/>
          </w:tcPr>
          <w:p w14:paraId="722C3F9C" w14:textId="77777777" w:rsidR="00DE6CFE" w:rsidRDefault="00DE6CFE">
            <w:pPr>
              <w:rPr>
                <w:sz w:val="20"/>
                <w:szCs w:val="20"/>
              </w:rPr>
            </w:pPr>
          </w:p>
        </w:tc>
        <w:tc>
          <w:tcPr>
            <w:tcW w:w="785" w:type="dxa"/>
            <w:tcBorders>
              <w:top w:val="nil"/>
              <w:left w:val="nil"/>
              <w:bottom w:val="nil"/>
              <w:right w:val="nil"/>
            </w:tcBorders>
            <w:vAlign w:val="center"/>
            <w:hideMark/>
          </w:tcPr>
          <w:p w14:paraId="269147D9" w14:textId="77777777" w:rsidR="00DE6CFE" w:rsidRDefault="00DE6CFE">
            <w:pPr>
              <w:rPr>
                <w:sz w:val="20"/>
                <w:szCs w:val="20"/>
              </w:rPr>
            </w:pPr>
          </w:p>
        </w:tc>
        <w:tc>
          <w:tcPr>
            <w:tcW w:w="1145" w:type="dxa"/>
            <w:tcBorders>
              <w:top w:val="single" w:sz="4" w:space="0" w:color="auto"/>
              <w:left w:val="single" w:sz="4" w:space="0" w:color="auto"/>
              <w:bottom w:val="single" w:sz="4" w:space="0" w:color="auto"/>
              <w:right w:val="single" w:sz="8" w:space="0" w:color="auto"/>
            </w:tcBorders>
            <w:shd w:val="clear" w:color="000000" w:fill="D9D9D9"/>
            <w:vAlign w:val="center"/>
            <w:hideMark/>
          </w:tcPr>
          <w:p w14:paraId="2E7E1332" w14:textId="77777777" w:rsidR="00DE6CFE" w:rsidRDefault="00DE6CFE">
            <w:pPr>
              <w:jc w:val="right"/>
              <w:rPr>
                <w:rFonts w:ascii="Verdana" w:hAnsi="Verdana"/>
                <w:sz w:val="16"/>
                <w:szCs w:val="16"/>
              </w:rPr>
            </w:pPr>
            <w:r>
              <w:rPr>
                <w:rFonts w:ascii="Verdana" w:hAnsi="Verdana"/>
                <w:sz w:val="16"/>
                <w:szCs w:val="16"/>
              </w:rPr>
              <w:t>5.009,20 €</w:t>
            </w:r>
          </w:p>
        </w:tc>
        <w:tc>
          <w:tcPr>
            <w:tcW w:w="215" w:type="dxa"/>
            <w:tcBorders>
              <w:top w:val="nil"/>
              <w:left w:val="nil"/>
              <w:bottom w:val="nil"/>
              <w:right w:val="nil"/>
            </w:tcBorders>
            <w:vAlign w:val="center"/>
            <w:hideMark/>
          </w:tcPr>
          <w:p w14:paraId="35B323F4" w14:textId="77777777" w:rsidR="00DE6CFE" w:rsidRDefault="00DE6CFE">
            <w:pPr>
              <w:jc w:val="right"/>
              <w:rPr>
                <w:rFonts w:ascii="Verdana" w:hAnsi="Verdana"/>
                <w:sz w:val="16"/>
                <w:szCs w:val="16"/>
              </w:rPr>
            </w:pPr>
          </w:p>
        </w:tc>
        <w:tc>
          <w:tcPr>
            <w:tcW w:w="1183" w:type="dxa"/>
            <w:tcBorders>
              <w:top w:val="nil"/>
              <w:left w:val="nil"/>
              <w:bottom w:val="nil"/>
              <w:right w:val="nil"/>
            </w:tcBorders>
            <w:vAlign w:val="center"/>
            <w:hideMark/>
          </w:tcPr>
          <w:p w14:paraId="347729B9" w14:textId="77777777" w:rsidR="00DE6CFE" w:rsidRDefault="00DE6CFE">
            <w:pPr>
              <w:rPr>
                <w:sz w:val="20"/>
                <w:szCs w:val="20"/>
              </w:rPr>
            </w:pPr>
          </w:p>
        </w:tc>
        <w:tc>
          <w:tcPr>
            <w:tcW w:w="1175" w:type="dxa"/>
            <w:tcBorders>
              <w:top w:val="single" w:sz="4" w:space="0" w:color="auto"/>
              <w:left w:val="single" w:sz="8" w:space="0" w:color="auto"/>
              <w:bottom w:val="single" w:sz="4" w:space="0" w:color="auto"/>
              <w:right w:val="single" w:sz="8" w:space="0" w:color="auto"/>
            </w:tcBorders>
            <w:shd w:val="clear" w:color="000000" w:fill="D9D9D9"/>
            <w:vAlign w:val="center"/>
            <w:hideMark/>
          </w:tcPr>
          <w:p w14:paraId="5A886F21" w14:textId="77777777" w:rsidR="00DE6CFE" w:rsidRDefault="00DE6CFE">
            <w:pPr>
              <w:rPr>
                <w:rFonts w:ascii="Verdana" w:hAnsi="Verdana"/>
                <w:sz w:val="16"/>
                <w:szCs w:val="16"/>
              </w:rPr>
            </w:pPr>
            <w:r>
              <w:rPr>
                <w:rFonts w:ascii="Verdana" w:hAnsi="Verdana"/>
                <w:sz w:val="16"/>
                <w:szCs w:val="16"/>
              </w:rPr>
              <w:t>.. €</w:t>
            </w:r>
          </w:p>
        </w:tc>
      </w:tr>
      <w:tr w:rsidR="00DE6CFE" w14:paraId="43F5C455" w14:textId="77777777" w:rsidTr="00C95544">
        <w:trPr>
          <w:trHeight w:val="270"/>
        </w:trPr>
        <w:tc>
          <w:tcPr>
            <w:tcW w:w="3183" w:type="dxa"/>
            <w:tcBorders>
              <w:top w:val="nil"/>
              <w:left w:val="single" w:sz="8" w:space="0" w:color="auto"/>
              <w:bottom w:val="nil"/>
              <w:right w:val="nil"/>
            </w:tcBorders>
            <w:vAlign w:val="center"/>
            <w:hideMark/>
          </w:tcPr>
          <w:p w14:paraId="35D4714F" w14:textId="77777777" w:rsidR="00DE6CFE" w:rsidRDefault="00DE6CFE">
            <w:pPr>
              <w:rPr>
                <w:rFonts w:ascii="Verdana" w:hAnsi="Verdana"/>
                <w:sz w:val="16"/>
                <w:szCs w:val="16"/>
              </w:rPr>
            </w:pPr>
            <w:r>
              <w:rPr>
                <w:rFonts w:ascii="Verdana" w:hAnsi="Verdana"/>
                <w:sz w:val="16"/>
                <w:szCs w:val="16"/>
              </w:rPr>
              <w:t> </w:t>
            </w:r>
          </w:p>
        </w:tc>
        <w:tc>
          <w:tcPr>
            <w:tcW w:w="197" w:type="dxa"/>
            <w:tcBorders>
              <w:top w:val="nil"/>
              <w:left w:val="nil"/>
              <w:bottom w:val="nil"/>
              <w:right w:val="nil"/>
            </w:tcBorders>
            <w:vAlign w:val="center"/>
            <w:hideMark/>
          </w:tcPr>
          <w:p w14:paraId="320BABB5" w14:textId="77777777" w:rsidR="00DE6CFE" w:rsidRDefault="00DE6CFE">
            <w:pPr>
              <w:rPr>
                <w:rFonts w:ascii="Verdana" w:hAnsi="Verdana"/>
                <w:sz w:val="16"/>
                <w:szCs w:val="16"/>
              </w:rPr>
            </w:pPr>
          </w:p>
        </w:tc>
        <w:tc>
          <w:tcPr>
            <w:tcW w:w="1180" w:type="dxa"/>
            <w:tcBorders>
              <w:top w:val="nil"/>
              <w:left w:val="nil"/>
              <w:bottom w:val="nil"/>
              <w:right w:val="nil"/>
            </w:tcBorders>
            <w:vAlign w:val="center"/>
            <w:hideMark/>
          </w:tcPr>
          <w:p w14:paraId="04C70797" w14:textId="77777777" w:rsidR="00DE6CFE" w:rsidRDefault="00DE6CFE">
            <w:pPr>
              <w:rPr>
                <w:sz w:val="20"/>
                <w:szCs w:val="20"/>
              </w:rPr>
            </w:pPr>
          </w:p>
        </w:tc>
        <w:tc>
          <w:tcPr>
            <w:tcW w:w="817" w:type="dxa"/>
            <w:tcBorders>
              <w:top w:val="nil"/>
              <w:left w:val="nil"/>
              <w:bottom w:val="nil"/>
              <w:right w:val="nil"/>
            </w:tcBorders>
            <w:vAlign w:val="center"/>
            <w:hideMark/>
          </w:tcPr>
          <w:p w14:paraId="627ACE3F" w14:textId="77777777" w:rsidR="00DE6CFE" w:rsidRDefault="00DE6CFE">
            <w:pPr>
              <w:rPr>
                <w:sz w:val="20"/>
                <w:szCs w:val="20"/>
              </w:rPr>
            </w:pPr>
          </w:p>
        </w:tc>
        <w:tc>
          <w:tcPr>
            <w:tcW w:w="785" w:type="dxa"/>
            <w:tcBorders>
              <w:top w:val="nil"/>
              <w:left w:val="nil"/>
              <w:bottom w:val="nil"/>
              <w:right w:val="nil"/>
            </w:tcBorders>
            <w:vAlign w:val="center"/>
            <w:hideMark/>
          </w:tcPr>
          <w:p w14:paraId="1C472F0A" w14:textId="77777777" w:rsidR="00DE6CFE" w:rsidRDefault="00DE6CFE">
            <w:pPr>
              <w:rPr>
                <w:sz w:val="20"/>
                <w:szCs w:val="20"/>
              </w:rPr>
            </w:pPr>
          </w:p>
        </w:tc>
        <w:tc>
          <w:tcPr>
            <w:tcW w:w="1145" w:type="dxa"/>
            <w:tcBorders>
              <w:top w:val="nil"/>
              <w:left w:val="nil"/>
              <w:bottom w:val="nil"/>
              <w:right w:val="nil"/>
            </w:tcBorders>
            <w:vAlign w:val="center"/>
            <w:hideMark/>
          </w:tcPr>
          <w:p w14:paraId="71E4588A" w14:textId="77777777" w:rsidR="00DE6CFE" w:rsidRDefault="00DE6CFE">
            <w:pPr>
              <w:rPr>
                <w:sz w:val="20"/>
                <w:szCs w:val="20"/>
              </w:rPr>
            </w:pPr>
          </w:p>
        </w:tc>
        <w:tc>
          <w:tcPr>
            <w:tcW w:w="215" w:type="dxa"/>
            <w:tcBorders>
              <w:top w:val="nil"/>
              <w:left w:val="nil"/>
              <w:bottom w:val="nil"/>
              <w:right w:val="nil"/>
            </w:tcBorders>
            <w:vAlign w:val="center"/>
            <w:hideMark/>
          </w:tcPr>
          <w:p w14:paraId="60259207" w14:textId="77777777" w:rsidR="00DE6CFE" w:rsidRDefault="00DE6CFE">
            <w:pPr>
              <w:rPr>
                <w:sz w:val="20"/>
                <w:szCs w:val="20"/>
              </w:rPr>
            </w:pPr>
          </w:p>
        </w:tc>
        <w:tc>
          <w:tcPr>
            <w:tcW w:w="1183" w:type="dxa"/>
            <w:tcBorders>
              <w:top w:val="nil"/>
              <w:left w:val="nil"/>
              <w:bottom w:val="nil"/>
              <w:right w:val="nil"/>
            </w:tcBorders>
            <w:vAlign w:val="center"/>
            <w:hideMark/>
          </w:tcPr>
          <w:p w14:paraId="1C6005F7" w14:textId="77777777" w:rsidR="00DE6CFE" w:rsidRDefault="00DE6CFE">
            <w:pPr>
              <w:rPr>
                <w:sz w:val="20"/>
                <w:szCs w:val="20"/>
              </w:rPr>
            </w:pPr>
          </w:p>
        </w:tc>
        <w:tc>
          <w:tcPr>
            <w:tcW w:w="1175" w:type="dxa"/>
            <w:tcBorders>
              <w:top w:val="nil"/>
              <w:left w:val="nil"/>
              <w:bottom w:val="nil"/>
              <w:right w:val="nil"/>
            </w:tcBorders>
            <w:vAlign w:val="center"/>
            <w:hideMark/>
          </w:tcPr>
          <w:p w14:paraId="2AD18C07" w14:textId="77777777" w:rsidR="00DE6CFE" w:rsidRDefault="00DE6CFE">
            <w:pPr>
              <w:rPr>
                <w:sz w:val="20"/>
                <w:szCs w:val="20"/>
              </w:rPr>
            </w:pPr>
          </w:p>
        </w:tc>
      </w:tr>
      <w:tr w:rsidR="00DE6CFE" w14:paraId="775A1530" w14:textId="77777777" w:rsidTr="00C95544">
        <w:trPr>
          <w:trHeight w:val="630"/>
        </w:trPr>
        <w:tc>
          <w:tcPr>
            <w:tcW w:w="3183" w:type="dxa"/>
            <w:tcBorders>
              <w:top w:val="nil"/>
              <w:left w:val="single" w:sz="8" w:space="0" w:color="auto"/>
              <w:bottom w:val="nil"/>
              <w:right w:val="nil"/>
            </w:tcBorders>
            <w:vAlign w:val="center"/>
            <w:hideMark/>
          </w:tcPr>
          <w:p w14:paraId="4679B7E9" w14:textId="77777777" w:rsidR="00DE6CFE" w:rsidRDefault="00DE6CFE">
            <w:pPr>
              <w:rPr>
                <w:rFonts w:ascii="Verdana" w:hAnsi="Verdana"/>
                <w:b/>
                <w:bCs/>
                <w:sz w:val="16"/>
                <w:szCs w:val="16"/>
              </w:rPr>
            </w:pPr>
            <w:r>
              <w:rPr>
                <w:rFonts w:ascii="Verdana" w:hAnsi="Verdana"/>
                <w:b/>
                <w:bCs/>
                <w:sz w:val="16"/>
                <w:szCs w:val="16"/>
              </w:rPr>
              <w:t>COMBUSTIBLE A CÀRREC INSTITUT</w:t>
            </w:r>
          </w:p>
        </w:tc>
        <w:tc>
          <w:tcPr>
            <w:tcW w:w="197" w:type="dxa"/>
            <w:tcBorders>
              <w:top w:val="nil"/>
              <w:left w:val="nil"/>
              <w:bottom w:val="nil"/>
              <w:right w:val="nil"/>
            </w:tcBorders>
            <w:vAlign w:val="center"/>
            <w:hideMark/>
          </w:tcPr>
          <w:p w14:paraId="469146FA" w14:textId="77777777" w:rsidR="00DE6CFE" w:rsidRDefault="00DE6CFE">
            <w:pPr>
              <w:rPr>
                <w:rFonts w:ascii="Verdana" w:hAnsi="Verdana"/>
                <w:b/>
                <w:bCs/>
                <w:sz w:val="16"/>
                <w:szCs w:val="16"/>
              </w:rPr>
            </w:pPr>
          </w:p>
        </w:tc>
        <w:tc>
          <w:tcPr>
            <w:tcW w:w="1180" w:type="dxa"/>
            <w:tcBorders>
              <w:top w:val="nil"/>
              <w:left w:val="nil"/>
              <w:bottom w:val="nil"/>
              <w:right w:val="nil"/>
            </w:tcBorders>
            <w:vAlign w:val="center"/>
            <w:hideMark/>
          </w:tcPr>
          <w:p w14:paraId="4E5CBCC9" w14:textId="77777777" w:rsidR="00DE6CFE" w:rsidRDefault="00DE6CFE">
            <w:pPr>
              <w:rPr>
                <w:rFonts w:ascii="Verdana" w:hAnsi="Verdana"/>
                <w:sz w:val="16"/>
                <w:szCs w:val="16"/>
              </w:rPr>
            </w:pPr>
            <w:r>
              <w:rPr>
                <w:rFonts w:ascii="Verdana" w:hAnsi="Verdana"/>
                <w:sz w:val="16"/>
                <w:szCs w:val="16"/>
              </w:rPr>
              <w:t>Preu/litre</w:t>
            </w:r>
          </w:p>
        </w:tc>
        <w:tc>
          <w:tcPr>
            <w:tcW w:w="817" w:type="dxa"/>
            <w:tcBorders>
              <w:top w:val="nil"/>
              <w:left w:val="nil"/>
              <w:bottom w:val="nil"/>
              <w:right w:val="nil"/>
            </w:tcBorders>
            <w:vAlign w:val="center"/>
            <w:hideMark/>
          </w:tcPr>
          <w:p w14:paraId="56C34E4C" w14:textId="77777777" w:rsidR="00DE6CFE" w:rsidRDefault="00DE6CFE">
            <w:pPr>
              <w:rPr>
                <w:rFonts w:ascii="Verdana" w:hAnsi="Verdana"/>
                <w:sz w:val="16"/>
                <w:szCs w:val="16"/>
              </w:rPr>
            </w:pPr>
            <w:r>
              <w:rPr>
                <w:rFonts w:ascii="Verdana" w:hAnsi="Verdana"/>
                <w:sz w:val="16"/>
                <w:szCs w:val="16"/>
              </w:rPr>
              <w:t>Litres</w:t>
            </w:r>
          </w:p>
        </w:tc>
        <w:tc>
          <w:tcPr>
            <w:tcW w:w="785" w:type="dxa"/>
            <w:tcBorders>
              <w:top w:val="nil"/>
              <w:left w:val="nil"/>
              <w:bottom w:val="nil"/>
              <w:right w:val="nil"/>
            </w:tcBorders>
            <w:vAlign w:val="center"/>
            <w:hideMark/>
          </w:tcPr>
          <w:p w14:paraId="1D9FAD4D" w14:textId="77777777" w:rsidR="00DE6CFE" w:rsidRDefault="00DE6CFE">
            <w:pPr>
              <w:rPr>
                <w:rFonts w:ascii="Verdana" w:hAnsi="Verdana"/>
                <w:sz w:val="16"/>
                <w:szCs w:val="16"/>
              </w:rPr>
            </w:pPr>
            <w:r>
              <w:rPr>
                <w:rFonts w:ascii="Verdana" w:hAnsi="Verdana"/>
                <w:sz w:val="16"/>
                <w:szCs w:val="16"/>
              </w:rPr>
              <w:t xml:space="preserve">Preu </w:t>
            </w:r>
            <w:proofErr w:type="spellStart"/>
            <w:r>
              <w:rPr>
                <w:rFonts w:ascii="Verdana" w:hAnsi="Verdana"/>
                <w:sz w:val="16"/>
                <w:szCs w:val="16"/>
              </w:rPr>
              <w:t>gestió</w:t>
            </w:r>
            <w:proofErr w:type="spellEnd"/>
            <w:r>
              <w:rPr>
                <w:rFonts w:ascii="Verdana" w:hAnsi="Verdana"/>
                <w:sz w:val="16"/>
                <w:szCs w:val="16"/>
              </w:rPr>
              <w:t>/L</w:t>
            </w:r>
          </w:p>
        </w:tc>
        <w:tc>
          <w:tcPr>
            <w:tcW w:w="1145" w:type="dxa"/>
            <w:tcBorders>
              <w:top w:val="nil"/>
              <w:left w:val="nil"/>
              <w:bottom w:val="nil"/>
              <w:right w:val="nil"/>
            </w:tcBorders>
            <w:vAlign w:val="center"/>
            <w:hideMark/>
          </w:tcPr>
          <w:p w14:paraId="11C827D6" w14:textId="77777777" w:rsidR="00DE6CFE" w:rsidRDefault="00DE6CFE">
            <w:pPr>
              <w:rPr>
                <w:rFonts w:ascii="Verdana" w:hAnsi="Verdana"/>
                <w:sz w:val="16"/>
                <w:szCs w:val="16"/>
              </w:rPr>
            </w:pPr>
          </w:p>
        </w:tc>
        <w:tc>
          <w:tcPr>
            <w:tcW w:w="215" w:type="dxa"/>
            <w:tcBorders>
              <w:top w:val="nil"/>
              <w:left w:val="nil"/>
              <w:bottom w:val="nil"/>
              <w:right w:val="nil"/>
            </w:tcBorders>
            <w:vAlign w:val="center"/>
            <w:hideMark/>
          </w:tcPr>
          <w:p w14:paraId="46ACED72" w14:textId="77777777" w:rsidR="00DE6CFE" w:rsidRDefault="00DE6CFE">
            <w:pPr>
              <w:rPr>
                <w:sz w:val="20"/>
                <w:szCs w:val="20"/>
              </w:rPr>
            </w:pPr>
          </w:p>
        </w:tc>
        <w:tc>
          <w:tcPr>
            <w:tcW w:w="1183" w:type="dxa"/>
            <w:tcBorders>
              <w:top w:val="nil"/>
              <w:left w:val="nil"/>
              <w:bottom w:val="nil"/>
              <w:right w:val="nil"/>
            </w:tcBorders>
            <w:vAlign w:val="center"/>
            <w:hideMark/>
          </w:tcPr>
          <w:p w14:paraId="731E0ACC" w14:textId="77777777" w:rsidR="00DE6CFE" w:rsidRDefault="00DE6CFE">
            <w:pPr>
              <w:rPr>
                <w:sz w:val="20"/>
                <w:szCs w:val="20"/>
              </w:rPr>
            </w:pPr>
          </w:p>
        </w:tc>
        <w:tc>
          <w:tcPr>
            <w:tcW w:w="1175" w:type="dxa"/>
            <w:tcBorders>
              <w:top w:val="nil"/>
              <w:left w:val="nil"/>
              <w:bottom w:val="nil"/>
              <w:right w:val="nil"/>
            </w:tcBorders>
            <w:vAlign w:val="center"/>
            <w:hideMark/>
          </w:tcPr>
          <w:p w14:paraId="629132E3" w14:textId="77777777" w:rsidR="00DE6CFE" w:rsidRDefault="00DE6CFE">
            <w:pPr>
              <w:rPr>
                <w:sz w:val="20"/>
                <w:szCs w:val="20"/>
              </w:rPr>
            </w:pPr>
          </w:p>
        </w:tc>
      </w:tr>
      <w:tr w:rsidR="00DE6CFE" w14:paraId="7DFC557A" w14:textId="77777777" w:rsidTr="00C95544">
        <w:trPr>
          <w:trHeight w:val="270"/>
        </w:trPr>
        <w:tc>
          <w:tcPr>
            <w:tcW w:w="3183"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55EBD3C3" w14:textId="3334678D" w:rsidR="00DE6CFE" w:rsidRDefault="00DE6CFE">
            <w:pPr>
              <w:rPr>
                <w:rFonts w:ascii="Verdana" w:hAnsi="Verdana"/>
                <w:sz w:val="16"/>
                <w:szCs w:val="16"/>
              </w:rPr>
            </w:pPr>
            <w:r>
              <w:rPr>
                <w:rFonts w:ascii="Verdana" w:hAnsi="Verdana"/>
                <w:sz w:val="16"/>
                <w:szCs w:val="16"/>
              </w:rPr>
              <w:t>Consum combustible</w:t>
            </w:r>
            <w:r w:rsidR="00214F92">
              <w:rPr>
                <w:rFonts w:ascii="Verdana" w:hAnsi="Verdana"/>
                <w:sz w:val="16"/>
                <w:szCs w:val="16"/>
              </w:rPr>
              <w:t xml:space="preserve"> </w:t>
            </w:r>
            <w:r w:rsidR="00214F92" w:rsidRPr="00067E73">
              <w:rPr>
                <w:rFonts w:ascii="Verdana" w:hAnsi="Verdana"/>
                <w:b/>
                <w:bCs/>
                <w:sz w:val="16"/>
                <w:szCs w:val="16"/>
              </w:rPr>
              <w:t>(*)</w:t>
            </w:r>
          </w:p>
        </w:tc>
        <w:tc>
          <w:tcPr>
            <w:tcW w:w="197" w:type="dxa"/>
            <w:tcBorders>
              <w:top w:val="single" w:sz="4" w:space="0" w:color="auto"/>
              <w:left w:val="nil"/>
              <w:bottom w:val="single" w:sz="4" w:space="0" w:color="auto"/>
              <w:right w:val="single" w:sz="4" w:space="0" w:color="auto"/>
            </w:tcBorders>
            <w:vAlign w:val="center"/>
            <w:hideMark/>
          </w:tcPr>
          <w:p w14:paraId="5327CD76" w14:textId="77777777" w:rsidR="00DE6CFE" w:rsidRDefault="00DE6CFE">
            <w:pPr>
              <w:rPr>
                <w:rFonts w:ascii="Verdana" w:hAnsi="Verdana"/>
                <w:sz w:val="16"/>
                <w:szCs w:val="16"/>
              </w:rPr>
            </w:pPr>
            <w:r>
              <w:rPr>
                <w:rFonts w:ascii="Verdana" w:hAnsi="Verdana"/>
                <w:sz w:val="16"/>
                <w:szCs w:val="16"/>
              </w:rPr>
              <w:t> </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14:paraId="3901F7BE" w14:textId="77777777" w:rsidR="00DE6CFE" w:rsidRDefault="00DE6CFE">
            <w:pPr>
              <w:jc w:val="center"/>
              <w:rPr>
                <w:rFonts w:ascii="Verdana" w:hAnsi="Verdana"/>
                <w:sz w:val="16"/>
                <w:szCs w:val="16"/>
              </w:rPr>
            </w:pPr>
            <w:r>
              <w:rPr>
                <w:rFonts w:ascii="Verdana" w:hAnsi="Verdana"/>
                <w:sz w:val="16"/>
                <w:szCs w:val="16"/>
              </w:rPr>
              <w:t>2,38 €</w:t>
            </w:r>
          </w:p>
        </w:tc>
        <w:tc>
          <w:tcPr>
            <w:tcW w:w="817" w:type="dxa"/>
            <w:tcBorders>
              <w:top w:val="single" w:sz="4" w:space="0" w:color="auto"/>
              <w:left w:val="nil"/>
              <w:bottom w:val="single" w:sz="4" w:space="0" w:color="auto"/>
              <w:right w:val="single" w:sz="4" w:space="0" w:color="auto"/>
            </w:tcBorders>
            <w:vAlign w:val="center"/>
            <w:hideMark/>
          </w:tcPr>
          <w:p w14:paraId="1B89FFA1" w14:textId="77777777" w:rsidR="00DE6CFE" w:rsidRDefault="00DE6CFE">
            <w:pPr>
              <w:jc w:val="right"/>
              <w:rPr>
                <w:rFonts w:ascii="Verdana" w:hAnsi="Verdana"/>
                <w:sz w:val="16"/>
                <w:szCs w:val="16"/>
              </w:rPr>
            </w:pPr>
            <w:r>
              <w:rPr>
                <w:rFonts w:ascii="Verdana" w:hAnsi="Verdana"/>
                <w:sz w:val="16"/>
                <w:szCs w:val="16"/>
              </w:rPr>
              <w:t>500</w:t>
            </w:r>
          </w:p>
        </w:tc>
        <w:tc>
          <w:tcPr>
            <w:tcW w:w="785" w:type="dxa"/>
            <w:tcBorders>
              <w:top w:val="single" w:sz="4" w:space="0" w:color="auto"/>
              <w:left w:val="nil"/>
              <w:bottom w:val="single" w:sz="4" w:space="0" w:color="auto"/>
              <w:right w:val="single" w:sz="4" w:space="0" w:color="auto"/>
            </w:tcBorders>
            <w:vAlign w:val="center"/>
            <w:hideMark/>
          </w:tcPr>
          <w:p w14:paraId="18208188" w14:textId="77777777" w:rsidR="00DE6CFE" w:rsidRDefault="00DE6CFE">
            <w:pPr>
              <w:rPr>
                <w:rFonts w:ascii="Verdana" w:hAnsi="Verdana"/>
                <w:sz w:val="16"/>
                <w:szCs w:val="16"/>
              </w:rPr>
            </w:pPr>
            <w:r>
              <w:rPr>
                <w:rFonts w:ascii="Verdana" w:hAnsi="Verdana"/>
                <w:sz w:val="16"/>
                <w:szCs w:val="16"/>
              </w:rPr>
              <w:t> </w:t>
            </w:r>
          </w:p>
        </w:tc>
        <w:tc>
          <w:tcPr>
            <w:tcW w:w="1145" w:type="dxa"/>
            <w:tcBorders>
              <w:top w:val="single" w:sz="4" w:space="0" w:color="auto"/>
              <w:left w:val="nil"/>
              <w:bottom w:val="single" w:sz="4" w:space="0" w:color="auto"/>
              <w:right w:val="single" w:sz="4" w:space="0" w:color="auto"/>
            </w:tcBorders>
            <w:shd w:val="clear" w:color="000000" w:fill="D9D9D9"/>
            <w:vAlign w:val="center"/>
            <w:hideMark/>
          </w:tcPr>
          <w:p w14:paraId="3216012B" w14:textId="77777777" w:rsidR="00DE6CFE" w:rsidRDefault="00DE6CFE">
            <w:pPr>
              <w:jc w:val="right"/>
              <w:rPr>
                <w:rFonts w:ascii="Verdana" w:hAnsi="Verdana"/>
                <w:sz w:val="16"/>
                <w:szCs w:val="16"/>
              </w:rPr>
            </w:pPr>
            <w:r>
              <w:rPr>
                <w:rFonts w:ascii="Verdana" w:hAnsi="Verdana"/>
                <w:sz w:val="16"/>
                <w:szCs w:val="16"/>
              </w:rPr>
              <w:t>1.190,00 €</w:t>
            </w:r>
          </w:p>
        </w:tc>
        <w:tc>
          <w:tcPr>
            <w:tcW w:w="215" w:type="dxa"/>
            <w:tcBorders>
              <w:top w:val="nil"/>
              <w:left w:val="nil"/>
              <w:bottom w:val="nil"/>
              <w:right w:val="nil"/>
            </w:tcBorders>
            <w:vAlign w:val="center"/>
            <w:hideMark/>
          </w:tcPr>
          <w:p w14:paraId="1137A265" w14:textId="77777777" w:rsidR="00DE6CFE" w:rsidRDefault="00DE6CFE">
            <w:pPr>
              <w:jc w:val="right"/>
              <w:rPr>
                <w:rFonts w:ascii="Verdana" w:hAnsi="Verdana"/>
                <w:sz w:val="16"/>
                <w:szCs w:val="16"/>
              </w:rPr>
            </w:pPr>
          </w:p>
        </w:tc>
        <w:tc>
          <w:tcPr>
            <w:tcW w:w="1183" w:type="dxa"/>
            <w:tcBorders>
              <w:top w:val="nil"/>
              <w:left w:val="nil"/>
              <w:bottom w:val="nil"/>
              <w:right w:val="nil"/>
            </w:tcBorders>
            <w:vAlign w:val="center"/>
            <w:hideMark/>
          </w:tcPr>
          <w:p w14:paraId="1E5DB304" w14:textId="77777777" w:rsidR="00DE6CFE" w:rsidRDefault="00DE6CFE">
            <w:pPr>
              <w:rPr>
                <w:sz w:val="20"/>
                <w:szCs w:val="20"/>
              </w:rPr>
            </w:pPr>
          </w:p>
        </w:tc>
        <w:tc>
          <w:tcPr>
            <w:tcW w:w="11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BA96E62" w14:textId="77777777" w:rsidR="00DE6CFE" w:rsidRDefault="00DE6CFE">
            <w:pPr>
              <w:jc w:val="right"/>
              <w:rPr>
                <w:rFonts w:ascii="Verdana" w:hAnsi="Verdana"/>
                <w:sz w:val="16"/>
                <w:szCs w:val="16"/>
              </w:rPr>
            </w:pPr>
            <w:r>
              <w:rPr>
                <w:rFonts w:ascii="Verdana" w:hAnsi="Verdana"/>
                <w:sz w:val="16"/>
                <w:szCs w:val="16"/>
              </w:rPr>
              <w:t>1.190,00 €</w:t>
            </w:r>
          </w:p>
        </w:tc>
      </w:tr>
      <w:tr w:rsidR="00DE6CFE" w14:paraId="18AAEB58" w14:textId="77777777" w:rsidTr="00C95544">
        <w:trPr>
          <w:trHeight w:val="270"/>
        </w:trPr>
        <w:tc>
          <w:tcPr>
            <w:tcW w:w="3183" w:type="dxa"/>
            <w:tcBorders>
              <w:top w:val="nil"/>
              <w:left w:val="nil"/>
              <w:bottom w:val="nil"/>
              <w:right w:val="nil"/>
            </w:tcBorders>
            <w:vAlign w:val="center"/>
            <w:hideMark/>
          </w:tcPr>
          <w:p w14:paraId="54682C25" w14:textId="77777777" w:rsidR="00DE6CFE" w:rsidRDefault="00DE6CFE">
            <w:pPr>
              <w:jc w:val="right"/>
              <w:rPr>
                <w:rFonts w:ascii="Verdana" w:hAnsi="Verdana"/>
                <w:sz w:val="16"/>
                <w:szCs w:val="16"/>
              </w:rPr>
            </w:pPr>
          </w:p>
        </w:tc>
        <w:tc>
          <w:tcPr>
            <w:tcW w:w="197" w:type="dxa"/>
            <w:tcBorders>
              <w:top w:val="nil"/>
              <w:left w:val="nil"/>
              <w:bottom w:val="nil"/>
              <w:right w:val="nil"/>
            </w:tcBorders>
            <w:vAlign w:val="center"/>
            <w:hideMark/>
          </w:tcPr>
          <w:p w14:paraId="3B7266FA" w14:textId="77777777" w:rsidR="00DE6CFE" w:rsidRDefault="00DE6CFE">
            <w:pPr>
              <w:rPr>
                <w:sz w:val="20"/>
                <w:szCs w:val="20"/>
              </w:rPr>
            </w:pPr>
          </w:p>
        </w:tc>
        <w:tc>
          <w:tcPr>
            <w:tcW w:w="1180" w:type="dxa"/>
            <w:tcBorders>
              <w:top w:val="nil"/>
              <w:left w:val="nil"/>
              <w:bottom w:val="nil"/>
              <w:right w:val="nil"/>
            </w:tcBorders>
            <w:vAlign w:val="center"/>
            <w:hideMark/>
          </w:tcPr>
          <w:p w14:paraId="2EE54F00" w14:textId="77777777" w:rsidR="00DE6CFE" w:rsidRDefault="00DE6CFE">
            <w:pPr>
              <w:rPr>
                <w:sz w:val="20"/>
                <w:szCs w:val="20"/>
              </w:rPr>
            </w:pPr>
          </w:p>
        </w:tc>
        <w:tc>
          <w:tcPr>
            <w:tcW w:w="817" w:type="dxa"/>
            <w:tcBorders>
              <w:top w:val="nil"/>
              <w:left w:val="nil"/>
              <w:bottom w:val="nil"/>
              <w:right w:val="nil"/>
            </w:tcBorders>
            <w:vAlign w:val="center"/>
            <w:hideMark/>
          </w:tcPr>
          <w:p w14:paraId="2E148619" w14:textId="77777777" w:rsidR="00DE6CFE" w:rsidRDefault="00DE6CFE">
            <w:pPr>
              <w:rPr>
                <w:sz w:val="20"/>
                <w:szCs w:val="20"/>
              </w:rPr>
            </w:pPr>
          </w:p>
        </w:tc>
        <w:tc>
          <w:tcPr>
            <w:tcW w:w="785" w:type="dxa"/>
            <w:tcBorders>
              <w:top w:val="nil"/>
              <w:left w:val="nil"/>
              <w:bottom w:val="nil"/>
              <w:right w:val="nil"/>
            </w:tcBorders>
            <w:vAlign w:val="center"/>
            <w:hideMark/>
          </w:tcPr>
          <w:p w14:paraId="6469316A" w14:textId="77777777" w:rsidR="00DE6CFE" w:rsidRDefault="00DE6CFE">
            <w:pPr>
              <w:rPr>
                <w:sz w:val="20"/>
                <w:szCs w:val="20"/>
              </w:rPr>
            </w:pPr>
          </w:p>
        </w:tc>
        <w:tc>
          <w:tcPr>
            <w:tcW w:w="1145" w:type="dxa"/>
            <w:tcBorders>
              <w:top w:val="nil"/>
              <w:left w:val="nil"/>
              <w:bottom w:val="nil"/>
              <w:right w:val="nil"/>
            </w:tcBorders>
            <w:vAlign w:val="center"/>
            <w:hideMark/>
          </w:tcPr>
          <w:p w14:paraId="3299A286" w14:textId="77777777" w:rsidR="00DE6CFE" w:rsidRDefault="00DE6CFE">
            <w:pPr>
              <w:rPr>
                <w:sz w:val="20"/>
                <w:szCs w:val="20"/>
              </w:rPr>
            </w:pPr>
          </w:p>
        </w:tc>
        <w:tc>
          <w:tcPr>
            <w:tcW w:w="215" w:type="dxa"/>
            <w:tcBorders>
              <w:top w:val="nil"/>
              <w:left w:val="nil"/>
              <w:bottom w:val="nil"/>
              <w:right w:val="nil"/>
            </w:tcBorders>
            <w:vAlign w:val="center"/>
            <w:hideMark/>
          </w:tcPr>
          <w:p w14:paraId="4AFCC18D" w14:textId="77777777" w:rsidR="00DE6CFE" w:rsidRDefault="00DE6CFE">
            <w:pPr>
              <w:rPr>
                <w:sz w:val="20"/>
                <w:szCs w:val="20"/>
              </w:rPr>
            </w:pPr>
          </w:p>
        </w:tc>
        <w:tc>
          <w:tcPr>
            <w:tcW w:w="1183" w:type="dxa"/>
            <w:tcBorders>
              <w:top w:val="nil"/>
              <w:left w:val="nil"/>
              <w:bottom w:val="nil"/>
              <w:right w:val="nil"/>
            </w:tcBorders>
            <w:vAlign w:val="center"/>
            <w:hideMark/>
          </w:tcPr>
          <w:p w14:paraId="5D9A1404" w14:textId="77777777" w:rsidR="00DE6CFE" w:rsidRDefault="00DE6CFE">
            <w:pPr>
              <w:rPr>
                <w:sz w:val="20"/>
                <w:szCs w:val="20"/>
              </w:rPr>
            </w:pPr>
          </w:p>
        </w:tc>
        <w:tc>
          <w:tcPr>
            <w:tcW w:w="1175" w:type="dxa"/>
            <w:tcBorders>
              <w:top w:val="nil"/>
              <w:left w:val="nil"/>
              <w:bottom w:val="nil"/>
              <w:right w:val="nil"/>
            </w:tcBorders>
            <w:vAlign w:val="center"/>
            <w:hideMark/>
          </w:tcPr>
          <w:p w14:paraId="7AFEB677" w14:textId="77777777" w:rsidR="00DE6CFE" w:rsidRDefault="00DE6CFE">
            <w:pPr>
              <w:rPr>
                <w:sz w:val="20"/>
                <w:szCs w:val="20"/>
              </w:rPr>
            </w:pPr>
          </w:p>
        </w:tc>
      </w:tr>
      <w:tr w:rsidR="00DE6CFE" w14:paraId="4937D0B7" w14:textId="77777777" w:rsidTr="00C95544">
        <w:trPr>
          <w:trHeight w:val="270"/>
        </w:trPr>
        <w:tc>
          <w:tcPr>
            <w:tcW w:w="6162" w:type="dxa"/>
            <w:gridSpan w:val="5"/>
            <w:tcBorders>
              <w:top w:val="single" w:sz="4" w:space="0" w:color="auto"/>
              <w:left w:val="single" w:sz="4" w:space="0" w:color="auto"/>
              <w:bottom w:val="single" w:sz="4" w:space="0" w:color="auto"/>
              <w:right w:val="single" w:sz="4" w:space="0" w:color="auto"/>
            </w:tcBorders>
            <w:shd w:val="clear" w:color="auto" w:fill="92D050"/>
            <w:vAlign w:val="center"/>
            <w:hideMark/>
          </w:tcPr>
          <w:p w14:paraId="70134909" w14:textId="77777777" w:rsidR="00DE6CFE" w:rsidRDefault="00DE6CFE">
            <w:pPr>
              <w:jc w:val="center"/>
              <w:rPr>
                <w:rFonts w:ascii="Verdana" w:hAnsi="Verdana"/>
                <w:b/>
                <w:bCs/>
                <w:sz w:val="16"/>
                <w:szCs w:val="16"/>
              </w:rPr>
            </w:pPr>
            <w:proofErr w:type="gramStart"/>
            <w:r>
              <w:rPr>
                <w:rFonts w:ascii="Verdana" w:hAnsi="Verdana"/>
                <w:b/>
                <w:bCs/>
                <w:sz w:val="16"/>
                <w:szCs w:val="16"/>
              </w:rPr>
              <w:t>TOTAL</w:t>
            </w:r>
            <w:proofErr w:type="gramEnd"/>
            <w:r>
              <w:rPr>
                <w:rFonts w:ascii="Verdana" w:hAnsi="Verdana"/>
                <w:b/>
                <w:bCs/>
                <w:sz w:val="16"/>
                <w:szCs w:val="16"/>
              </w:rPr>
              <w:t xml:space="preserve"> IVA NO INCLÒS</w:t>
            </w:r>
          </w:p>
        </w:tc>
        <w:tc>
          <w:tcPr>
            <w:tcW w:w="1145" w:type="dxa"/>
            <w:tcBorders>
              <w:top w:val="single" w:sz="4" w:space="0" w:color="auto"/>
              <w:left w:val="nil"/>
              <w:bottom w:val="single" w:sz="4" w:space="0" w:color="auto"/>
              <w:right w:val="single" w:sz="4" w:space="0" w:color="auto"/>
            </w:tcBorders>
            <w:shd w:val="clear" w:color="auto" w:fill="92D050"/>
            <w:vAlign w:val="center"/>
            <w:hideMark/>
          </w:tcPr>
          <w:p w14:paraId="2EE5D5B5" w14:textId="77777777" w:rsidR="00DE6CFE" w:rsidRDefault="00DE6CFE">
            <w:pPr>
              <w:jc w:val="right"/>
              <w:rPr>
                <w:rFonts w:ascii="Verdana" w:hAnsi="Verdana"/>
                <w:sz w:val="16"/>
                <w:szCs w:val="16"/>
              </w:rPr>
            </w:pPr>
            <w:r>
              <w:rPr>
                <w:rFonts w:ascii="Verdana" w:hAnsi="Verdana"/>
                <w:sz w:val="16"/>
                <w:szCs w:val="16"/>
              </w:rPr>
              <w:t>63.240,40 €</w:t>
            </w:r>
          </w:p>
        </w:tc>
        <w:tc>
          <w:tcPr>
            <w:tcW w:w="215" w:type="dxa"/>
            <w:tcBorders>
              <w:top w:val="nil"/>
              <w:left w:val="nil"/>
              <w:bottom w:val="nil"/>
              <w:right w:val="nil"/>
            </w:tcBorders>
            <w:shd w:val="clear" w:color="auto" w:fill="92D050"/>
            <w:vAlign w:val="center"/>
            <w:hideMark/>
          </w:tcPr>
          <w:p w14:paraId="424448E9" w14:textId="77777777" w:rsidR="00DE6CFE" w:rsidRDefault="00DE6CFE">
            <w:pPr>
              <w:jc w:val="right"/>
              <w:rPr>
                <w:rFonts w:ascii="Verdana" w:hAnsi="Verdana"/>
                <w:sz w:val="16"/>
                <w:szCs w:val="16"/>
              </w:rPr>
            </w:pPr>
          </w:p>
        </w:tc>
        <w:tc>
          <w:tcPr>
            <w:tcW w:w="1183" w:type="dxa"/>
            <w:tcBorders>
              <w:top w:val="nil"/>
              <w:left w:val="nil"/>
              <w:bottom w:val="nil"/>
              <w:right w:val="nil"/>
            </w:tcBorders>
            <w:shd w:val="clear" w:color="auto" w:fill="92D050"/>
            <w:vAlign w:val="center"/>
            <w:hideMark/>
          </w:tcPr>
          <w:p w14:paraId="50ADE969" w14:textId="77777777" w:rsidR="00DE6CFE" w:rsidRDefault="00DE6CFE">
            <w:pPr>
              <w:rPr>
                <w:sz w:val="20"/>
                <w:szCs w:val="20"/>
              </w:rPr>
            </w:pPr>
          </w:p>
        </w:tc>
        <w:tc>
          <w:tcPr>
            <w:tcW w:w="1175"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AE04806"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45C8F11A" w14:textId="77777777" w:rsidTr="00C95544">
        <w:trPr>
          <w:trHeight w:val="270"/>
        </w:trPr>
        <w:tc>
          <w:tcPr>
            <w:tcW w:w="6162" w:type="dxa"/>
            <w:gridSpan w:val="5"/>
            <w:tcBorders>
              <w:top w:val="single" w:sz="4" w:space="0" w:color="auto"/>
              <w:left w:val="single" w:sz="4" w:space="0" w:color="auto"/>
              <w:bottom w:val="single" w:sz="4" w:space="0" w:color="auto"/>
              <w:right w:val="single" w:sz="4" w:space="0" w:color="auto"/>
            </w:tcBorders>
            <w:vAlign w:val="center"/>
            <w:hideMark/>
          </w:tcPr>
          <w:p w14:paraId="7D4EE1B5" w14:textId="77777777" w:rsidR="00DE6CFE" w:rsidRDefault="00DE6CFE">
            <w:pPr>
              <w:jc w:val="center"/>
              <w:rPr>
                <w:rFonts w:ascii="Verdana" w:hAnsi="Verdana"/>
                <w:b/>
                <w:bCs/>
                <w:sz w:val="16"/>
                <w:szCs w:val="16"/>
              </w:rPr>
            </w:pPr>
            <w:r>
              <w:rPr>
                <w:rFonts w:ascii="Verdana" w:hAnsi="Verdana"/>
                <w:b/>
                <w:bCs/>
                <w:sz w:val="16"/>
                <w:szCs w:val="16"/>
              </w:rPr>
              <w:t>IVA (21%)</w:t>
            </w:r>
          </w:p>
        </w:tc>
        <w:tc>
          <w:tcPr>
            <w:tcW w:w="1145" w:type="dxa"/>
            <w:tcBorders>
              <w:top w:val="nil"/>
              <w:left w:val="nil"/>
              <w:bottom w:val="single" w:sz="4" w:space="0" w:color="auto"/>
              <w:right w:val="single" w:sz="4" w:space="0" w:color="auto"/>
            </w:tcBorders>
            <w:vAlign w:val="center"/>
            <w:hideMark/>
          </w:tcPr>
          <w:p w14:paraId="5635C5CD" w14:textId="77777777" w:rsidR="00DE6CFE" w:rsidRDefault="00DE6CFE">
            <w:pPr>
              <w:jc w:val="right"/>
              <w:rPr>
                <w:rFonts w:ascii="Verdana" w:hAnsi="Verdana"/>
                <w:sz w:val="16"/>
                <w:szCs w:val="16"/>
              </w:rPr>
            </w:pPr>
            <w:r>
              <w:rPr>
                <w:rFonts w:ascii="Verdana" w:hAnsi="Verdana"/>
                <w:sz w:val="16"/>
                <w:szCs w:val="16"/>
              </w:rPr>
              <w:t>13.280,48 €</w:t>
            </w:r>
          </w:p>
        </w:tc>
        <w:tc>
          <w:tcPr>
            <w:tcW w:w="215" w:type="dxa"/>
            <w:tcBorders>
              <w:top w:val="nil"/>
              <w:left w:val="nil"/>
              <w:bottom w:val="nil"/>
              <w:right w:val="nil"/>
            </w:tcBorders>
            <w:vAlign w:val="center"/>
            <w:hideMark/>
          </w:tcPr>
          <w:p w14:paraId="67F23CC9" w14:textId="77777777" w:rsidR="00DE6CFE" w:rsidRDefault="00DE6CFE">
            <w:pPr>
              <w:jc w:val="right"/>
              <w:rPr>
                <w:rFonts w:ascii="Verdana" w:hAnsi="Verdana"/>
                <w:sz w:val="16"/>
                <w:szCs w:val="16"/>
              </w:rPr>
            </w:pPr>
          </w:p>
        </w:tc>
        <w:tc>
          <w:tcPr>
            <w:tcW w:w="1183" w:type="dxa"/>
            <w:tcBorders>
              <w:top w:val="nil"/>
              <w:left w:val="nil"/>
              <w:bottom w:val="nil"/>
              <w:right w:val="nil"/>
            </w:tcBorders>
            <w:vAlign w:val="center"/>
            <w:hideMark/>
          </w:tcPr>
          <w:p w14:paraId="5312D9C3" w14:textId="77777777" w:rsidR="00DE6CFE" w:rsidRDefault="00DE6CFE">
            <w:pPr>
              <w:rPr>
                <w:sz w:val="20"/>
                <w:szCs w:val="20"/>
              </w:rPr>
            </w:pPr>
          </w:p>
        </w:tc>
        <w:tc>
          <w:tcPr>
            <w:tcW w:w="1175" w:type="dxa"/>
            <w:tcBorders>
              <w:top w:val="nil"/>
              <w:left w:val="single" w:sz="4" w:space="0" w:color="auto"/>
              <w:bottom w:val="single" w:sz="4" w:space="0" w:color="auto"/>
              <w:right w:val="single" w:sz="4" w:space="0" w:color="auto"/>
            </w:tcBorders>
            <w:vAlign w:val="center"/>
            <w:hideMark/>
          </w:tcPr>
          <w:p w14:paraId="1538F984" w14:textId="77777777" w:rsidR="00DE6CFE" w:rsidRDefault="00DE6CFE">
            <w:pPr>
              <w:jc w:val="right"/>
              <w:rPr>
                <w:rFonts w:ascii="Aptos Narrow" w:hAnsi="Aptos Narrow"/>
                <w:sz w:val="20"/>
                <w:szCs w:val="20"/>
              </w:rPr>
            </w:pPr>
            <w:r>
              <w:rPr>
                <w:rFonts w:ascii="Aptos Narrow" w:hAnsi="Aptos Narrow"/>
                <w:sz w:val="20"/>
                <w:szCs w:val="20"/>
              </w:rPr>
              <w:t>.. €</w:t>
            </w:r>
          </w:p>
        </w:tc>
      </w:tr>
      <w:tr w:rsidR="00DE6CFE" w14:paraId="24ACA461" w14:textId="77777777" w:rsidTr="00C95544">
        <w:trPr>
          <w:trHeight w:val="270"/>
        </w:trPr>
        <w:tc>
          <w:tcPr>
            <w:tcW w:w="6162" w:type="dxa"/>
            <w:gridSpan w:val="5"/>
            <w:tcBorders>
              <w:top w:val="single" w:sz="4" w:space="0" w:color="auto"/>
              <w:left w:val="single" w:sz="4" w:space="0" w:color="auto"/>
              <w:bottom w:val="single" w:sz="4" w:space="0" w:color="auto"/>
              <w:right w:val="single" w:sz="4" w:space="0" w:color="auto"/>
            </w:tcBorders>
            <w:vAlign w:val="center"/>
            <w:hideMark/>
          </w:tcPr>
          <w:p w14:paraId="48D65C78" w14:textId="77777777" w:rsidR="00DE6CFE" w:rsidRDefault="00DE6CFE">
            <w:pPr>
              <w:jc w:val="center"/>
              <w:rPr>
                <w:rFonts w:ascii="Verdana" w:hAnsi="Verdana"/>
                <w:b/>
                <w:bCs/>
                <w:sz w:val="16"/>
                <w:szCs w:val="16"/>
              </w:rPr>
            </w:pPr>
            <w:proofErr w:type="gramStart"/>
            <w:r>
              <w:rPr>
                <w:rFonts w:ascii="Verdana" w:hAnsi="Verdana"/>
                <w:b/>
                <w:bCs/>
                <w:sz w:val="16"/>
                <w:szCs w:val="16"/>
              </w:rPr>
              <w:t>TOTAL</w:t>
            </w:r>
            <w:proofErr w:type="gramEnd"/>
            <w:r>
              <w:rPr>
                <w:rFonts w:ascii="Verdana" w:hAnsi="Verdana"/>
                <w:b/>
                <w:bCs/>
                <w:sz w:val="16"/>
                <w:szCs w:val="16"/>
              </w:rPr>
              <w:t xml:space="preserve"> IVA INCLÒS</w:t>
            </w:r>
          </w:p>
        </w:tc>
        <w:tc>
          <w:tcPr>
            <w:tcW w:w="1145" w:type="dxa"/>
            <w:tcBorders>
              <w:top w:val="nil"/>
              <w:left w:val="nil"/>
              <w:bottom w:val="single" w:sz="4" w:space="0" w:color="auto"/>
              <w:right w:val="single" w:sz="4" w:space="0" w:color="auto"/>
            </w:tcBorders>
            <w:vAlign w:val="center"/>
            <w:hideMark/>
          </w:tcPr>
          <w:p w14:paraId="62A64241" w14:textId="77777777" w:rsidR="00DE6CFE" w:rsidRDefault="00DE6CFE">
            <w:pPr>
              <w:jc w:val="right"/>
              <w:rPr>
                <w:rFonts w:ascii="Verdana" w:hAnsi="Verdana"/>
                <w:sz w:val="16"/>
                <w:szCs w:val="16"/>
              </w:rPr>
            </w:pPr>
            <w:r>
              <w:rPr>
                <w:rFonts w:ascii="Verdana" w:hAnsi="Verdana"/>
                <w:sz w:val="16"/>
                <w:szCs w:val="16"/>
              </w:rPr>
              <w:t>76.520,88 €</w:t>
            </w:r>
          </w:p>
        </w:tc>
        <w:tc>
          <w:tcPr>
            <w:tcW w:w="215" w:type="dxa"/>
            <w:tcBorders>
              <w:top w:val="nil"/>
              <w:left w:val="nil"/>
              <w:bottom w:val="nil"/>
              <w:right w:val="nil"/>
            </w:tcBorders>
            <w:vAlign w:val="center"/>
            <w:hideMark/>
          </w:tcPr>
          <w:p w14:paraId="1F48AF93" w14:textId="77777777" w:rsidR="00DE6CFE" w:rsidRDefault="00DE6CFE">
            <w:pPr>
              <w:jc w:val="right"/>
              <w:rPr>
                <w:rFonts w:ascii="Verdana" w:hAnsi="Verdana"/>
                <w:sz w:val="16"/>
                <w:szCs w:val="16"/>
              </w:rPr>
            </w:pPr>
          </w:p>
        </w:tc>
        <w:tc>
          <w:tcPr>
            <w:tcW w:w="1183" w:type="dxa"/>
            <w:tcBorders>
              <w:top w:val="nil"/>
              <w:left w:val="nil"/>
              <w:bottom w:val="nil"/>
              <w:right w:val="nil"/>
            </w:tcBorders>
            <w:vAlign w:val="center"/>
            <w:hideMark/>
          </w:tcPr>
          <w:p w14:paraId="42846CD3" w14:textId="77777777" w:rsidR="00DE6CFE" w:rsidRDefault="00DE6CFE">
            <w:pPr>
              <w:rPr>
                <w:sz w:val="20"/>
                <w:szCs w:val="20"/>
              </w:rPr>
            </w:pPr>
          </w:p>
        </w:tc>
        <w:tc>
          <w:tcPr>
            <w:tcW w:w="1175" w:type="dxa"/>
            <w:tcBorders>
              <w:top w:val="nil"/>
              <w:left w:val="single" w:sz="4" w:space="0" w:color="auto"/>
              <w:bottom w:val="single" w:sz="4" w:space="0" w:color="auto"/>
              <w:right w:val="single" w:sz="4" w:space="0" w:color="auto"/>
            </w:tcBorders>
            <w:vAlign w:val="center"/>
            <w:hideMark/>
          </w:tcPr>
          <w:p w14:paraId="6D4FACFF" w14:textId="77777777" w:rsidR="00DE6CFE" w:rsidRDefault="00DE6CFE">
            <w:pPr>
              <w:jc w:val="right"/>
              <w:rPr>
                <w:rFonts w:ascii="Aptos Narrow" w:hAnsi="Aptos Narrow"/>
                <w:sz w:val="20"/>
                <w:szCs w:val="20"/>
              </w:rPr>
            </w:pPr>
            <w:r>
              <w:rPr>
                <w:rFonts w:ascii="Aptos Narrow" w:hAnsi="Aptos Narrow"/>
                <w:sz w:val="20"/>
                <w:szCs w:val="20"/>
              </w:rPr>
              <w:t>.. €</w:t>
            </w:r>
          </w:p>
        </w:tc>
      </w:tr>
    </w:tbl>
    <w:p w14:paraId="32AC99D8" w14:textId="77777777" w:rsidR="00C95544" w:rsidRDefault="00C95544" w:rsidP="00C95544">
      <w:pPr>
        <w:spacing w:line="276" w:lineRule="auto"/>
        <w:rPr>
          <w:rFonts w:ascii="Verdana" w:hAnsi="Verdana" w:cs="Segoe UI"/>
          <w:b/>
          <w:sz w:val="20"/>
          <w:szCs w:val="20"/>
        </w:rPr>
      </w:pPr>
    </w:p>
    <w:p w14:paraId="2499065F" w14:textId="67869FC8" w:rsidR="00C95544" w:rsidRPr="00C95544" w:rsidRDefault="00C95544" w:rsidP="00C95544">
      <w:pPr>
        <w:spacing w:line="276" w:lineRule="auto"/>
        <w:rPr>
          <w:rFonts w:ascii="Verdana" w:hAnsi="Verdana" w:cs="Segoe UI"/>
          <w:b/>
          <w:sz w:val="20"/>
          <w:szCs w:val="20"/>
        </w:rPr>
      </w:pPr>
      <w:r w:rsidRPr="00C95544">
        <w:rPr>
          <w:rFonts w:ascii="Verdana" w:hAnsi="Verdana" w:cs="Segoe UI"/>
          <w:b/>
          <w:sz w:val="20"/>
          <w:szCs w:val="20"/>
        </w:rPr>
        <w:t>(</w:t>
      </w:r>
      <w:proofErr w:type="gramStart"/>
      <w:r w:rsidRPr="00C95544">
        <w:rPr>
          <w:rFonts w:ascii="Verdana" w:hAnsi="Verdana" w:cs="Segoe UI"/>
          <w:b/>
          <w:sz w:val="20"/>
          <w:szCs w:val="20"/>
        </w:rPr>
        <w:t>*)</w:t>
      </w:r>
      <w:proofErr w:type="spellStart"/>
      <w:r w:rsidRPr="00C95544">
        <w:rPr>
          <w:rFonts w:ascii="Verdana" w:hAnsi="Verdana" w:cs="Segoe UI"/>
          <w:b/>
          <w:sz w:val="20"/>
          <w:szCs w:val="20"/>
        </w:rPr>
        <w:t>Imports</w:t>
      </w:r>
      <w:proofErr w:type="spellEnd"/>
      <w:proofErr w:type="gramEnd"/>
      <w:r w:rsidRPr="00C95544">
        <w:rPr>
          <w:rFonts w:ascii="Verdana" w:hAnsi="Verdana" w:cs="Segoe UI"/>
          <w:b/>
          <w:sz w:val="20"/>
          <w:szCs w:val="20"/>
        </w:rPr>
        <w:t xml:space="preserve"> no modificables a </w:t>
      </w:r>
      <w:proofErr w:type="spellStart"/>
      <w:r w:rsidRPr="00C95544">
        <w:rPr>
          <w:rFonts w:ascii="Verdana" w:hAnsi="Verdana" w:cs="Segoe UI"/>
          <w:b/>
          <w:sz w:val="20"/>
          <w:szCs w:val="20"/>
        </w:rPr>
        <w:t>l’oferta</w:t>
      </w:r>
      <w:proofErr w:type="spellEnd"/>
    </w:p>
    <w:p w14:paraId="406EE9A7" w14:textId="77777777" w:rsidR="003D7271" w:rsidRDefault="003D7271" w:rsidP="003D7271">
      <w:pPr>
        <w:rPr>
          <w:rFonts w:ascii="Verdana" w:hAnsi="Verdana"/>
          <w:sz w:val="20"/>
          <w:szCs w:val="20"/>
        </w:rPr>
      </w:pPr>
    </w:p>
    <w:p w14:paraId="2D955D57" w14:textId="77777777" w:rsidR="000F5798" w:rsidRPr="000F5798" w:rsidRDefault="000F5798" w:rsidP="000F5798">
      <w:pPr>
        <w:spacing w:line="360" w:lineRule="auto"/>
        <w:jc w:val="both"/>
        <w:rPr>
          <w:rFonts w:ascii="Verdana" w:hAnsi="Verdana"/>
          <w:i/>
          <w:sz w:val="16"/>
          <w:szCs w:val="16"/>
        </w:rPr>
      </w:pPr>
      <w:r w:rsidRPr="00401413">
        <w:rPr>
          <w:rFonts w:ascii="Verdana" w:hAnsi="Verdana"/>
          <w:b/>
          <w:i/>
          <w:sz w:val="16"/>
          <w:szCs w:val="16"/>
          <w:u w:val="single"/>
        </w:rPr>
        <w:t>Notes</w:t>
      </w:r>
      <w:r w:rsidRPr="00401413">
        <w:rPr>
          <w:rFonts w:ascii="Verdana" w:hAnsi="Verdana"/>
          <w:b/>
          <w:i/>
          <w:sz w:val="16"/>
          <w:szCs w:val="16"/>
        </w:rPr>
        <w:t xml:space="preserve">: </w:t>
      </w:r>
      <w:r w:rsidRPr="00401413">
        <w:rPr>
          <w:rFonts w:ascii="Verdana" w:hAnsi="Verdana"/>
          <w:i/>
          <w:sz w:val="16"/>
          <w:szCs w:val="16"/>
        </w:rPr>
        <w:t xml:space="preserve">La no </w:t>
      </w:r>
      <w:proofErr w:type="spellStart"/>
      <w:r w:rsidRPr="00401413">
        <w:rPr>
          <w:rFonts w:ascii="Verdana" w:hAnsi="Verdana"/>
          <w:i/>
          <w:sz w:val="16"/>
          <w:szCs w:val="16"/>
        </w:rPr>
        <w:t>presentació</w:t>
      </w:r>
      <w:proofErr w:type="spellEnd"/>
      <w:r w:rsidRPr="00401413">
        <w:rPr>
          <w:rFonts w:ascii="Verdana" w:hAnsi="Verdana"/>
          <w:i/>
          <w:sz w:val="16"/>
          <w:szCs w:val="16"/>
        </w:rPr>
        <w:t xml:space="preserve"> </w:t>
      </w:r>
      <w:proofErr w:type="spellStart"/>
      <w:r w:rsidRPr="00401413">
        <w:rPr>
          <w:rFonts w:ascii="Verdana" w:hAnsi="Verdana"/>
          <w:i/>
          <w:sz w:val="16"/>
          <w:szCs w:val="16"/>
        </w:rPr>
        <w:t>dels</w:t>
      </w:r>
      <w:proofErr w:type="spellEnd"/>
      <w:r w:rsidRPr="00401413">
        <w:rPr>
          <w:rFonts w:ascii="Verdana" w:hAnsi="Verdana"/>
          <w:i/>
          <w:sz w:val="16"/>
          <w:szCs w:val="16"/>
        </w:rPr>
        <w:t xml:space="preserve"> </w:t>
      </w:r>
      <w:proofErr w:type="spellStart"/>
      <w:r w:rsidRPr="00401413">
        <w:rPr>
          <w:rFonts w:ascii="Verdana" w:hAnsi="Verdana"/>
          <w:i/>
          <w:sz w:val="16"/>
          <w:szCs w:val="16"/>
        </w:rPr>
        <w:t>preus</w:t>
      </w:r>
      <w:proofErr w:type="spellEnd"/>
      <w:r w:rsidRPr="00401413">
        <w:rPr>
          <w:rFonts w:ascii="Verdana" w:hAnsi="Verdana"/>
          <w:i/>
          <w:sz w:val="16"/>
          <w:szCs w:val="16"/>
        </w:rPr>
        <w:t xml:space="preserve"> </w:t>
      </w:r>
      <w:proofErr w:type="spellStart"/>
      <w:r w:rsidRPr="00401413">
        <w:rPr>
          <w:rFonts w:ascii="Verdana" w:hAnsi="Verdana"/>
          <w:i/>
          <w:sz w:val="16"/>
          <w:szCs w:val="16"/>
        </w:rPr>
        <w:t>unitaris</w:t>
      </w:r>
      <w:proofErr w:type="spellEnd"/>
      <w:r w:rsidRPr="00401413">
        <w:rPr>
          <w:rFonts w:ascii="Verdana" w:hAnsi="Verdana"/>
          <w:i/>
          <w:sz w:val="16"/>
          <w:szCs w:val="16"/>
        </w:rPr>
        <w:t xml:space="preserve"> </w:t>
      </w:r>
      <w:proofErr w:type="spellStart"/>
      <w:r w:rsidRPr="00401413">
        <w:rPr>
          <w:rFonts w:ascii="Verdana" w:hAnsi="Verdana"/>
          <w:i/>
          <w:sz w:val="16"/>
          <w:szCs w:val="16"/>
        </w:rPr>
        <w:t>suposarà</w:t>
      </w:r>
      <w:proofErr w:type="spellEnd"/>
      <w:r w:rsidRPr="00401413">
        <w:rPr>
          <w:rFonts w:ascii="Verdana" w:hAnsi="Verdana"/>
          <w:i/>
          <w:sz w:val="16"/>
          <w:szCs w:val="16"/>
        </w:rPr>
        <w:t xml:space="preserve"> </w:t>
      </w:r>
      <w:proofErr w:type="spellStart"/>
      <w:r w:rsidRPr="00401413">
        <w:rPr>
          <w:rFonts w:ascii="Verdana" w:hAnsi="Verdana"/>
          <w:i/>
          <w:sz w:val="16"/>
          <w:szCs w:val="16"/>
        </w:rPr>
        <w:t>l’exclusió</w:t>
      </w:r>
      <w:proofErr w:type="spellEnd"/>
      <w:r w:rsidRPr="00401413">
        <w:rPr>
          <w:rFonts w:ascii="Verdana" w:hAnsi="Verdana"/>
          <w:i/>
          <w:sz w:val="16"/>
          <w:szCs w:val="16"/>
        </w:rPr>
        <w:t xml:space="preserve"> de </w:t>
      </w:r>
      <w:proofErr w:type="spellStart"/>
      <w:r w:rsidRPr="00401413">
        <w:rPr>
          <w:rFonts w:ascii="Verdana" w:hAnsi="Verdana"/>
          <w:i/>
          <w:sz w:val="16"/>
          <w:szCs w:val="16"/>
        </w:rPr>
        <w:t>l’oferta</w:t>
      </w:r>
      <w:proofErr w:type="spellEnd"/>
      <w:r w:rsidRPr="00401413">
        <w:rPr>
          <w:rFonts w:ascii="Verdana" w:hAnsi="Verdana"/>
          <w:i/>
          <w:sz w:val="16"/>
          <w:szCs w:val="16"/>
        </w:rPr>
        <w:t xml:space="preserve">, </w:t>
      </w:r>
      <w:proofErr w:type="spellStart"/>
      <w:r w:rsidRPr="00401413">
        <w:rPr>
          <w:rFonts w:ascii="Verdana" w:hAnsi="Verdana"/>
          <w:i/>
          <w:sz w:val="16"/>
          <w:szCs w:val="16"/>
        </w:rPr>
        <w:t>tot</w:t>
      </w:r>
      <w:proofErr w:type="spellEnd"/>
      <w:r w:rsidRPr="00401413">
        <w:rPr>
          <w:rFonts w:ascii="Verdana" w:hAnsi="Verdana"/>
          <w:i/>
          <w:sz w:val="16"/>
          <w:szCs w:val="16"/>
        </w:rPr>
        <w:t xml:space="preserve"> </w:t>
      </w:r>
      <w:proofErr w:type="spellStart"/>
      <w:r w:rsidRPr="00401413">
        <w:rPr>
          <w:rFonts w:ascii="Verdana" w:hAnsi="Verdana"/>
          <w:i/>
          <w:sz w:val="16"/>
          <w:szCs w:val="16"/>
        </w:rPr>
        <w:t>tenint</w:t>
      </w:r>
      <w:proofErr w:type="spellEnd"/>
      <w:r w:rsidRPr="00401413">
        <w:rPr>
          <w:rFonts w:ascii="Verdana" w:hAnsi="Verdana"/>
          <w:i/>
          <w:sz w:val="16"/>
          <w:szCs w:val="16"/>
        </w:rPr>
        <w:t xml:space="preserve"> en </w:t>
      </w:r>
      <w:proofErr w:type="spellStart"/>
      <w:r w:rsidRPr="00401413">
        <w:rPr>
          <w:rFonts w:ascii="Verdana" w:hAnsi="Verdana"/>
          <w:i/>
          <w:sz w:val="16"/>
          <w:szCs w:val="16"/>
        </w:rPr>
        <w:t>compte</w:t>
      </w:r>
      <w:proofErr w:type="spellEnd"/>
      <w:r w:rsidRPr="00401413">
        <w:rPr>
          <w:rFonts w:ascii="Verdana" w:hAnsi="Verdana"/>
          <w:i/>
          <w:sz w:val="16"/>
          <w:szCs w:val="16"/>
        </w:rPr>
        <w:t xml:space="preserve"> que en la </w:t>
      </w:r>
      <w:proofErr w:type="spellStart"/>
      <w:r w:rsidRPr="00401413">
        <w:rPr>
          <w:rFonts w:ascii="Verdana" w:hAnsi="Verdana"/>
          <w:i/>
          <w:sz w:val="16"/>
          <w:szCs w:val="16"/>
        </w:rPr>
        <w:t>mateixa</w:t>
      </w:r>
      <w:proofErr w:type="spellEnd"/>
      <w:r w:rsidRPr="00401413">
        <w:rPr>
          <w:rFonts w:ascii="Verdana" w:hAnsi="Verdana"/>
          <w:i/>
          <w:sz w:val="16"/>
          <w:szCs w:val="16"/>
        </w:rPr>
        <w:t xml:space="preserve"> </w:t>
      </w:r>
      <w:proofErr w:type="spellStart"/>
      <w:r w:rsidRPr="00401413">
        <w:rPr>
          <w:rFonts w:ascii="Verdana" w:hAnsi="Verdana"/>
          <w:i/>
          <w:sz w:val="16"/>
          <w:szCs w:val="16"/>
        </w:rPr>
        <w:t>s’hi</w:t>
      </w:r>
      <w:proofErr w:type="spellEnd"/>
      <w:r w:rsidRPr="00401413">
        <w:rPr>
          <w:rFonts w:ascii="Verdana" w:hAnsi="Verdana"/>
          <w:i/>
          <w:sz w:val="16"/>
          <w:szCs w:val="16"/>
        </w:rPr>
        <w:t xml:space="preserve"> </w:t>
      </w:r>
      <w:proofErr w:type="spellStart"/>
      <w:r w:rsidRPr="00401413">
        <w:rPr>
          <w:rFonts w:ascii="Verdana" w:hAnsi="Verdana"/>
          <w:i/>
          <w:sz w:val="16"/>
          <w:szCs w:val="16"/>
        </w:rPr>
        <w:t>reflecteixen</w:t>
      </w:r>
      <w:proofErr w:type="spellEnd"/>
      <w:r w:rsidRPr="00401413">
        <w:rPr>
          <w:rFonts w:ascii="Verdana" w:hAnsi="Verdana"/>
          <w:i/>
          <w:sz w:val="16"/>
          <w:szCs w:val="16"/>
        </w:rPr>
        <w:t xml:space="preserve"> </w:t>
      </w:r>
      <w:proofErr w:type="spellStart"/>
      <w:r w:rsidRPr="00401413">
        <w:rPr>
          <w:rFonts w:ascii="Verdana" w:hAnsi="Verdana"/>
          <w:i/>
          <w:sz w:val="16"/>
          <w:szCs w:val="16"/>
        </w:rPr>
        <w:t>els</w:t>
      </w:r>
      <w:proofErr w:type="spellEnd"/>
      <w:r w:rsidRPr="00401413">
        <w:rPr>
          <w:rFonts w:ascii="Verdana" w:hAnsi="Verdana"/>
          <w:i/>
          <w:sz w:val="16"/>
          <w:szCs w:val="16"/>
        </w:rPr>
        <w:t xml:space="preserve"> </w:t>
      </w:r>
      <w:proofErr w:type="spellStart"/>
      <w:r w:rsidRPr="00401413">
        <w:rPr>
          <w:rFonts w:ascii="Verdana" w:hAnsi="Verdana"/>
          <w:i/>
          <w:sz w:val="16"/>
          <w:szCs w:val="16"/>
        </w:rPr>
        <w:t>preus</w:t>
      </w:r>
      <w:proofErr w:type="spellEnd"/>
      <w:r w:rsidRPr="00401413">
        <w:rPr>
          <w:rFonts w:ascii="Verdana" w:hAnsi="Verdana"/>
          <w:i/>
          <w:sz w:val="16"/>
          <w:szCs w:val="16"/>
        </w:rPr>
        <w:t xml:space="preserve"> </w:t>
      </w:r>
      <w:proofErr w:type="spellStart"/>
      <w:r w:rsidRPr="00401413">
        <w:rPr>
          <w:rFonts w:ascii="Verdana" w:hAnsi="Verdana"/>
          <w:i/>
          <w:sz w:val="16"/>
          <w:szCs w:val="16"/>
        </w:rPr>
        <w:t>unitaris</w:t>
      </w:r>
      <w:proofErr w:type="spellEnd"/>
      <w:r w:rsidRPr="00401413">
        <w:rPr>
          <w:rFonts w:ascii="Verdana" w:hAnsi="Verdana"/>
          <w:i/>
          <w:sz w:val="16"/>
          <w:szCs w:val="16"/>
        </w:rPr>
        <w:t xml:space="preserve"> a aplicar.</w:t>
      </w:r>
      <w:r>
        <w:rPr>
          <w:rFonts w:ascii="Verdana" w:hAnsi="Verdana"/>
          <w:i/>
          <w:sz w:val="16"/>
          <w:szCs w:val="16"/>
        </w:rPr>
        <w:t xml:space="preserve"> </w:t>
      </w:r>
      <w:r w:rsidRPr="00401413">
        <w:rPr>
          <w:rFonts w:ascii="Verdana" w:hAnsi="Verdana"/>
          <w:i/>
          <w:sz w:val="16"/>
          <w:szCs w:val="16"/>
        </w:rPr>
        <w:t xml:space="preserve">En </w:t>
      </w:r>
      <w:proofErr w:type="spellStart"/>
      <w:r w:rsidRPr="00401413">
        <w:rPr>
          <w:rFonts w:ascii="Verdana" w:hAnsi="Verdana"/>
          <w:i/>
          <w:sz w:val="16"/>
          <w:szCs w:val="16"/>
        </w:rPr>
        <w:t>cas</w:t>
      </w:r>
      <w:proofErr w:type="spellEnd"/>
      <w:r w:rsidRPr="00401413">
        <w:rPr>
          <w:rFonts w:ascii="Verdana" w:hAnsi="Verdana"/>
          <w:i/>
          <w:sz w:val="16"/>
          <w:szCs w:val="16"/>
        </w:rPr>
        <w:t xml:space="preserve"> de </w:t>
      </w:r>
      <w:proofErr w:type="spellStart"/>
      <w:r w:rsidRPr="00401413">
        <w:rPr>
          <w:rFonts w:ascii="Verdana" w:hAnsi="Verdana"/>
          <w:i/>
          <w:sz w:val="16"/>
          <w:szCs w:val="16"/>
        </w:rPr>
        <w:t>discrepàncies</w:t>
      </w:r>
      <w:proofErr w:type="spellEnd"/>
      <w:r w:rsidRPr="00401413">
        <w:rPr>
          <w:rFonts w:ascii="Verdana" w:hAnsi="Verdana"/>
          <w:i/>
          <w:sz w:val="16"/>
          <w:szCs w:val="16"/>
        </w:rPr>
        <w:t xml:space="preserve"> en la </w:t>
      </w:r>
      <w:proofErr w:type="spellStart"/>
      <w:r w:rsidRPr="00401413">
        <w:rPr>
          <w:rFonts w:ascii="Verdana" w:hAnsi="Verdana"/>
          <w:i/>
          <w:sz w:val="16"/>
          <w:szCs w:val="16"/>
        </w:rPr>
        <w:t>informació</w:t>
      </w:r>
      <w:proofErr w:type="spellEnd"/>
      <w:r w:rsidRPr="00401413">
        <w:rPr>
          <w:rFonts w:ascii="Verdana" w:hAnsi="Verdana"/>
          <w:i/>
          <w:sz w:val="16"/>
          <w:szCs w:val="16"/>
        </w:rPr>
        <w:t xml:space="preserve">, </w:t>
      </w:r>
      <w:proofErr w:type="spellStart"/>
      <w:r w:rsidRPr="00401413">
        <w:rPr>
          <w:rFonts w:ascii="Verdana" w:hAnsi="Verdana"/>
          <w:i/>
          <w:sz w:val="16"/>
          <w:szCs w:val="16"/>
        </w:rPr>
        <w:t>prevaldrà</w:t>
      </w:r>
      <w:proofErr w:type="spellEnd"/>
      <w:r w:rsidRPr="00401413">
        <w:rPr>
          <w:rFonts w:ascii="Verdana" w:hAnsi="Verdana"/>
          <w:i/>
          <w:sz w:val="16"/>
          <w:szCs w:val="16"/>
        </w:rPr>
        <w:t xml:space="preserve"> </w:t>
      </w:r>
      <w:proofErr w:type="spellStart"/>
      <w:r w:rsidRPr="00401413">
        <w:rPr>
          <w:rFonts w:ascii="Verdana" w:hAnsi="Verdana"/>
          <w:i/>
          <w:sz w:val="16"/>
          <w:szCs w:val="16"/>
        </w:rPr>
        <w:t>l’oferta</w:t>
      </w:r>
      <w:proofErr w:type="spellEnd"/>
      <w:r w:rsidRPr="00401413">
        <w:rPr>
          <w:rFonts w:ascii="Verdana" w:hAnsi="Verdana"/>
          <w:i/>
          <w:sz w:val="16"/>
          <w:szCs w:val="16"/>
        </w:rPr>
        <w:t xml:space="preserve"> que </w:t>
      </w:r>
      <w:proofErr w:type="spellStart"/>
      <w:r w:rsidRPr="00401413">
        <w:rPr>
          <w:rFonts w:ascii="Verdana" w:hAnsi="Verdana"/>
          <w:i/>
          <w:sz w:val="16"/>
          <w:szCs w:val="16"/>
        </w:rPr>
        <w:t>s’obtingui</w:t>
      </w:r>
      <w:proofErr w:type="spellEnd"/>
      <w:r w:rsidRPr="00401413">
        <w:rPr>
          <w:rFonts w:ascii="Verdana" w:hAnsi="Verdana"/>
          <w:i/>
          <w:sz w:val="16"/>
          <w:szCs w:val="16"/>
        </w:rPr>
        <w:t xml:space="preserve"> de </w:t>
      </w:r>
      <w:proofErr w:type="spellStart"/>
      <w:r w:rsidRPr="00401413">
        <w:rPr>
          <w:rFonts w:ascii="Verdana" w:hAnsi="Verdana"/>
          <w:i/>
          <w:sz w:val="16"/>
          <w:szCs w:val="16"/>
        </w:rPr>
        <w:t>l’aplicació</w:t>
      </w:r>
      <w:proofErr w:type="spellEnd"/>
      <w:r w:rsidRPr="00401413">
        <w:rPr>
          <w:rFonts w:ascii="Verdana" w:hAnsi="Verdana"/>
          <w:i/>
          <w:sz w:val="16"/>
          <w:szCs w:val="16"/>
        </w:rPr>
        <w:t xml:space="preserve"> </w:t>
      </w:r>
      <w:proofErr w:type="spellStart"/>
      <w:r w:rsidRPr="00401413">
        <w:rPr>
          <w:rFonts w:ascii="Verdana" w:hAnsi="Verdana"/>
          <w:i/>
          <w:sz w:val="16"/>
          <w:szCs w:val="16"/>
        </w:rPr>
        <w:t>dels</w:t>
      </w:r>
      <w:proofErr w:type="spellEnd"/>
      <w:r w:rsidRPr="00401413">
        <w:rPr>
          <w:rFonts w:ascii="Verdana" w:hAnsi="Verdana"/>
          <w:i/>
          <w:sz w:val="16"/>
          <w:szCs w:val="16"/>
        </w:rPr>
        <w:t xml:space="preserve"> </w:t>
      </w:r>
      <w:proofErr w:type="spellStart"/>
      <w:r w:rsidRPr="00401413">
        <w:rPr>
          <w:rFonts w:ascii="Verdana" w:hAnsi="Verdana"/>
          <w:i/>
          <w:sz w:val="16"/>
          <w:szCs w:val="16"/>
        </w:rPr>
        <w:t>preus</w:t>
      </w:r>
      <w:proofErr w:type="spellEnd"/>
      <w:r w:rsidRPr="00401413">
        <w:rPr>
          <w:rFonts w:ascii="Verdana" w:hAnsi="Verdana"/>
          <w:i/>
          <w:sz w:val="16"/>
          <w:szCs w:val="16"/>
        </w:rPr>
        <w:t xml:space="preserve"> </w:t>
      </w:r>
      <w:proofErr w:type="spellStart"/>
      <w:r w:rsidRPr="00401413">
        <w:rPr>
          <w:rFonts w:ascii="Verdana" w:hAnsi="Verdana"/>
          <w:i/>
          <w:sz w:val="16"/>
          <w:szCs w:val="16"/>
        </w:rPr>
        <w:t>unitaris</w:t>
      </w:r>
      <w:proofErr w:type="spellEnd"/>
      <w:r>
        <w:rPr>
          <w:rFonts w:ascii="Verdana" w:hAnsi="Verdana"/>
          <w:i/>
          <w:sz w:val="16"/>
          <w:szCs w:val="16"/>
        </w:rPr>
        <w:t xml:space="preserve"> </w:t>
      </w:r>
      <w:proofErr w:type="spellStart"/>
      <w:r>
        <w:rPr>
          <w:rFonts w:ascii="Verdana" w:hAnsi="Verdana"/>
          <w:i/>
          <w:sz w:val="16"/>
          <w:szCs w:val="16"/>
        </w:rPr>
        <w:t>indicats</w:t>
      </w:r>
      <w:proofErr w:type="spellEnd"/>
      <w:r>
        <w:rPr>
          <w:rFonts w:ascii="Verdana" w:hAnsi="Verdana"/>
          <w:i/>
          <w:sz w:val="16"/>
          <w:szCs w:val="16"/>
        </w:rPr>
        <w:t>.</w:t>
      </w:r>
    </w:p>
    <w:p w14:paraId="562A9B0F" w14:textId="77777777" w:rsidR="000F5798" w:rsidRPr="0077275D" w:rsidRDefault="000F5798" w:rsidP="000F5798">
      <w:pPr>
        <w:spacing w:line="276" w:lineRule="auto"/>
        <w:rPr>
          <w:rFonts w:ascii="Verdana" w:hAnsi="Verdana" w:cs="Segoe UI"/>
          <w:b/>
          <w:sz w:val="16"/>
          <w:szCs w:val="16"/>
        </w:rPr>
      </w:pPr>
      <w:r w:rsidRPr="0077275D">
        <w:rPr>
          <w:rFonts w:ascii="Verdana" w:hAnsi="Verdana" w:cs="Segoe UI"/>
          <w:b/>
          <w:sz w:val="16"/>
          <w:szCs w:val="16"/>
        </w:rPr>
        <w:t xml:space="preserve">En </w:t>
      </w:r>
      <w:proofErr w:type="spellStart"/>
      <w:r w:rsidRPr="0077275D">
        <w:rPr>
          <w:rFonts w:ascii="Verdana" w:hAnsi="Verdana" w:cs="Segoe UI"/>
          <w:b/>
          <w:sz w:val="16"/>
          <w:szCs w:val="16"/>
        </w:rPr>
        <w:t>cap</w:t>
      </w:r>
      <w:proofErr w:type="spellEnd"/>
      <w:r w:rsidRPr="0077275D">
        <w:rPr>
          <w:rFonts w:ascii="Verdana" w:hAnsi="Verdana" w:cs="Segoe UI"/>
          <w:b/>
          <w:sz w:val="16"/>
          <w:szCs w:val="16"/>
        </w:rPr>
        <w:t xml:space="preserve"> cas es </w:t>
      </w:r>
      <w:proofErr w:type="spellStart"/>
      <w:r w:rsidRPr="0077275D">
        <w:rPr>
          <w:rFonts w:ascii="Verdana" w:hAnsi="Verdana" w:cs="Segoe UI"/>
          <w:b/>
          <w:sz w:val="16"/>
          <w:szCs w:val="16"/>
        </w:rPr>
        <w:t>podran</w:t>
      </w:r>
      <w:proofErr w:type="spellEnd"/>
      <w:r w:rsidRPr="0077275D">
        <w:rPr>
          <w:rFonts w:ascii="Verdana" w:hAnsi="Verdana" w:cs="Segoe UI"/>
          <w:b/>
          <w:sz w:val="16"/>
          <w:szCs w:val="16"/>
        </w:rPr>
        <w:t xml:space="preserve"> superar </w:t>
      </w:r>
      <w:proofErr w:type="spellStart"/>
      <w:r w:rsidRPr="0077275D">
        <w:rPr>
          <w:rFonts w:ascii="Verdana" w:hAnsi="Verdana" w:cs="Segoe UI"/>
          <w:b/>
          <w:sz w:val="16"/>
          <w:szCs w:val="16"/>
        </w:rPr>
        <w:t>els</w:t>
      </w:r>
      <w:proofErr w:type="spellEnd"/>
      <w:r w:rsidRPr="0077275D">
        <w:rPr>
          <w:rFonts w:ascii="Verdana" w:hAnsi="Verdana" w:cs="Segoe UI"/>
          <w:b/>
          <w:sz w:val="16"/>
          <w:szCs w:val="16"/>
        </w:rPr>
        <w:t xml:space="preserve"> </w:t>
      </w:r>
      <w:proofErr w:type="spellStart"/>
      <w:r w:rsidRPr="0077275D">
        <w:rPr>
          <w:rFonts w:ascii="Verdana" w:hAnsi="Verdana" w:cs="Segoe UI"/>
          <w:b/>
          <w:sz w:val="16"/>
          <w:szCs w:val="16"/>
        </w:rPr>
        <w:t>preus</w:t>
      </w:r>
      <w:proofErr w:type="spellEnd"/>
      <w:r w:rsidRPr="0077275D">
        <w:rPr>
          <w:rFonts w:ascii="Verdana" w:hAnsi="Verdana" w:cs="Segoe UI"/>
          <w:b/>
          <w:sz w:val="16"/>
          <w:szCs w:val="16"/>
        </w:rPr>
        <w:t xml:space="preserve"> </w:t>
      </w:r>
      <w:proofErr w:type="spellStart"/>
      <w:r w:rsidRPr="0077275D">
        <w:rPr>
          <w:rFonts w:ascii="Verdana" w:hAnsi="Verdana" w:cs="Segoe UI"/>
          <w:b/>
          <w:sz w:val="16"/>
          <w:szCs w:val="16"/>
        </w:rPr>
        <w:t>unitaris</w:t>
      </w:r>
      <w:proofErr w:type="spellEnd"/>
      <w:r w:rsidRPr="0077275D">
        <w:rPr>
          <w:rFonts w:ascii="Verdana" w:hAnsi="Verdana" w:cs="Segoe UI"/>
          <w:b/>
          <w:sz w:val="16"/>
          <w:szCs w:val="16"/>
        </w:rPr>
        <w:t xml:space="preserve"> de </w:t>
      </w:r>
      <w:proofErr w:type="spellStart"/>
      <w:r w:rsidRPr="0077275D">
        <w:rPr>
          <w:rFonts w:ascii="Verdana" w:hAnsi="Verdana" w:cs="Segoe UI"/>
          <w:b/>
          <w:sz w:val="16"/>
          <w:szCs w:val="16"/>
        </w:rPr>
        <w:t>sortida</w:t>
      </w:r>
      <w:proofErr w:type="spellEnd"/>
      <w:r w:rsidRPr="0077275D">
        <w:rPr>
          <w:rFonts w:ascii="Verdana" w:hAnsi="Verdana" w:cs="Segoe UI"/>
          <w:b/>
          <w:sz w:val="16"/>
          <w:szCs w:val="16"/>
        </w:rPr>
        <w:t>.</w:t>
      </w:r>
    </w:p>
    <w:p w14:paraId="780C759E" w14:textId="77777777" w:rsidR="00C95544" w:rsidRDefault="00C95544" w:rsidP="000F5798">
      <w:pPr>
        <w:spacing w:line="276" w:lineRule="auto"/>
        <w:rPr>
          <w:rFonts w:ascii="Verdana" w:hAnsi="Verdana" w:cs="Segoe UI"/>
          <w:b/>
          <w:sz w:val="20"/>
          <w:szCs w:val="20"/>
        </w:rPr>
      </w:pPr>
    </w:p>
    <w:p w14:paraId="7E30B4CF" w14:textId="77777777" w:rsidR="000F5798" w:rsidRPr="0020628A" w:rsidRDefault="000F5798" w:rsidP="003D7271">
      <w:pPr>
        <w:rPr>
          <w:rFonts w:ascii="Verdana" w:hAnsi="Verdana"/>
          <w:sz w:val="20"/>
          <w:szCs w:val="20"/>
        </w:rPr>
      </w:pPr>
    </w:p>
    <w:p w14:paraId="7A06874D" w14:textId="77777777" w:rsidR="003D7271" w:rsidRPr="0062705A" w:rsidRDefault="003D7271" w:rsidP="003D7271">
      <w:pPr>
        <w:rPr>
          <w:rFonts w:ascii="Verdana" w:hAnsi="Verdana"/>
          <w:sz w:val="20"/>
          <w:szCs w:val="20"/>
        </w:rPr>
      </w:pPr>
      <w:proofErr w:type="spellStart"/>
      <w:r w:rsidRPr="0062705A">
        <w:rPr>
          <w:rFonts w:ascii="Verdana" w:hAnsi="Verdana"/>
          <w:sz w:val="20"/>
          <w:szCs w:val="20"/>
        </w:rPr>
        <w:t>Aquest</w:t>
      </w:r>
      <w:proofErr w:type="spellEnd"/>
      <w:r w:rsidRPr="0062705A">
        <w:rPr>
          <w:rFonts w:ascii="Verdana" w:hAnsi="Verdana"/>
          <w:sz w:val="20"/>
          <w:szCs w:val="20"/>
        </w:rPr>
        <w:t xml:space="preserve"> </w:t>
      </w:r>
      <w:r w:rsidRPr="0062705A">
        <w:rPr>
          <w:rFonts w:ascii="Verdana" w:hAnsi="Verdana"/>
          <w:b/>
          <w:sz w:val="20"/>
          <w:szCs w:val="20"/>
        </w:rPr>
        <w:t>preu net (</w:t>
      </w:r>
      <w:proofErr w:type="spellStart"/>
      <w:r w:rsidRPr="0062705A">
        <w:rPr>
          <w:rFonts w:ascii="Verdana" w:hAnsi="Verdana"/>
          <w:b/>
          <w:sz w:val="20"/>
          <w:szCs w:val="20"/>
        </w:rPr>
        <w:t>sense</w:t>
      </w:r>
      <w:proofErr w:type="spellEnd"/>
      <w:r w:rsidRPr="0062705A">
        <w:rPr>
          <w:rFonts w:ascii="Verdana" w:hAnsi="Verdana"/>
          <w:b/>
          <w:sz w:val="20"/>
          <w:szCs w:val="20"/>
        </w:rPr>
        <w:t xml:space="preserve"> IVA) </w:t>
      </w:r>
      <w:r w:rsidRPr="0062705A">
        <w:rPr>
          <w:rFonts w:ascii="Verdana" w:hAnsi="Verdana"/>
          <w:sz w:val="20"/>
          <w:szCs w:val="20"/>
        </w:rPr>
        <w:t xml:space="preserve">es </w:t>
      </w:r>
      <w:proofErr w:type="spellStart"/>
      <w:r w:rsidRPr="0062705A">
        <w:rPr>
          <w:rFonts w:ascii="Verdana" w:hAnsi="Verdana"/>
          <w:sz w:val="20"/>
          <w:szCs w:val="20"/>
        </w:rPr>
        <w:t>desglossa</w:t>
      </w:r>
      <w:proofErr w:type="spellEnd"/>
      <w:r w:rsidRPr="0062705A">
        <w:rPr>
          <w:rFonts w:ascii="Verdana" w:hAnsi="Verdana"/>
          <w:sz w:val="20"/>
          <w:szCs w:val="20"/>
        </w:rPr>
        <w:t xml:space="preserve"> en </w:t>
      </w:r>
      <w:proofErr w:type="spellStart"/>
      <w:r w:rsidRPr="0062705A">
        <w:rPr>
          <w:rFonts w:ascii="Verdana" w:hAnsi="Verdana"/>
          <w:sz w:val="20"/>
          <w:szCs w:val="20"/>
        </w:rPr>
        <w:t>els</w:t>
      </w:r>
      <w:proofErr w:type="spellEnd"/>
      <w:r w:rsidRPr="0062705A">
        <w:rPr>
          <w:rFonts w:ascii="Verdana" w:hAnsi="Verdana"/>
          <w:sz w:val="20"/>
          <w:szCs w:val="20"/>
        </w:rPr>
        <w:t xml:space="preserve"> costos directes i indirectes </w:t>
      </w:r>
      <w:proofErr w:type="spellStart"/>
      <w:r w:rsidRPr="0062705A">
        <w:rPr>
          <w:rFonts w:ascii="Verdana" w:hAnsi="Verdana"/>
          <w:sz w:val="20"/>
          <w:szCs w:val="20"/>
        </w:rPr>
        <w:t>següents</w:t>
      </w:r>
      <w:proofErr w:type="spellEnd"/>
      <w:r w:rsidRPr="0062705A">
        <w:rPr>
          <w:rFonts w:ascii="Verdana" w:hAnsi="Verdana"/>
          <w:sz w:val="20"/>
          <w:szCs w:val="20"/>
        </w:rPr>
        <w:t xml:space="preserve"> i </w:t>
      </w:r>
      <w:proofErr w:type="spellStart"/>
      <w:r w:rsidRPr="0062705A">
        <w:rPr>
          <w:rFonts w:ascii="Verdana" w:hAnsi="Verdana"/>
          <w:sz w:val="20"/>
          <w:szCs w:val="20"/>
        </w:rPr>
        <w:t>els</w:t>
      </w:r>
      <w:proofErr w:type="spellEnd"/>
      <w:r w:rsidRPr="0062705A">
        <w:rPr>
          <w:rFonts w:ascii="Verdana" w:hAnsi="Verdana"/>
          <w:sz w:val="20"/>
          <w:szCs w:val="20"/>
        </w:rPr>
        <w:t xml:space="preserve"> costos </w:t>
      </w:r>
      <w:proofErr w:type="spellStart"/>
      <w:r w:rsidRPr="0062705A">
        <w:rPr>
          <w:rFonts w:ascii="Verdana" w:hAnsi="Verdana"/>
          <w:sz w:val="20"/>
          <w:szCs w:val="20"/>
        </w:rPr>
        <w:t>salarials</w:t>
      </w:r>
      <w:proofErr w:type="spellEnd"/>
      <w:r w:rsidRPr="0062705A">
        <w:rPr>
          <w:rFonts w:ascii="Verdana" w:hAnsi="Verdana"/>
          <w:sz w:val="20"/>
          <w:szCs w:val="20"/>
        </w:rPr>
        <w:t xml:space="preserve"> </w:t>
      </w:r>
      <w:proofErr w:type="spellStart"/>
      <w:r w:rsidRPr="0062705A">
        <w:rPr>
          <w:rFonts w:ascii="Verdana" w:hAnsi="Verdana"/>
          <w:sz w:val="20"/>
          <w:szCs w:val="20"/>
        </w:rPr>
        <w:t>següents</w:t>
      </w:r>
      <w:proofErr w:type="spellEnd"/>
      <w:r w:rsidRPr="0062705A">
        <w:rPr>
          <w:rFonts w:ascii="Verdana" w:hAnsi="Verdana"/>
          <w:sz w:val="20"/>
          <w:szCs w:val="20"/>
        </w:rPr>
        <w:t xml:space="preserve"> </w:t>
      </w:r>
      <w:proofErr w:type="spellStart"/>
      <w:r w:rsidRPr="0062705A">
        <w:rPr>
          <w:rFonts w:ascii="Verdana" w:hAnsi="Verdana"/>
          <w:sz w:val="20"/>
          <w:szCs w:val="20"/>
        </w:rPr>
        <w:t>aplicant</w:t>
      </w:r>
      <w:proofErr w:type="spellEnd"/>
      <w:r w:rsidRPr="0062705A">
        <w:rPr>
          <w:rFonts w:ascii="Verdana" w:hAnsi="Verdana"/>
          <w:sz w:val="20"/>
          <w:szCs w:val="20"/>
        </w:rPr>
        <w:t xml:space="preserve"> el </w:t>
      </w:r>
      <w:proofErr w:type="spellStart"/>
      <w:r w:rsidRPr="0062705A">
        <w:rPr>
          <w:rFonts w:ascii="Verdana" w:hAnsi="Verdana"/>
          <w:sz w:val="20"/>
          <w:szCs w:val="20"/>
        </w:rPr>
        <w:t>conveni</w:t>
      </w:r>
      <w:proofErr w:type="spellEnd"/>
      <w:r w:rsidRPr="0062705A">
        <w:rPr>
          <w:rFonts w:ascii="Verdana" w:hAnsi="Verdana"/>
          <w:sz w:val="20"/>
          <w:szCs w:val="20"/>
        </w:rPr>
        <w:t xml:space="preserve"> .........................................................</w:t>
      </w:r>
    </w:p>
    <w:p w14:paraId="721C4778" w14:textId="77777777" w:rsidR="003D7271" w:rsidRPr="0062705A" w:rsidRDefault="003D7271" w:rsidP="003D7271">
      <w:pPr>
        <w:rPr>
          <w:rFonts w:ascii="Verdana" w:hAnsi="Verdana"/>
          <w:sz w:val="20"/>
          <w:szCs w:val="20"/>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3D7271" w:rsidRPr="0062705A" w14:paraId="3001AC42" w14:textId="77777777" w:rsidTr="00E71AC6">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EEABBF" w14:textId="77777777" w:rsidR="003D7271" w:rsidRPr="0062705A" w:rsidRDefault="003D7271" w:rsidP="00E71AC6">
            <w:pPr>
              <w:rPr>
                <w:rFonts w:ascii="Verdana" w:hAnsi="Verdana"/>
                <w:b/>
                <w:sz w:val="20"/>
                <w:szCs w:val="20"/>
              </w:rPr>
            </w:pPr>
            <w:r w:rsidRPr="0062705A">
              <w:rPr>
                <w:rFonts w:ascii="Verdana" w:hAnsi="Verdana"/>
                <w:b/>
                <w:sz w:val="20"/>
                <w:szCs w:val="20"/>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A09D" w14:textId="77777777" w:rsidR="003D7271" w:rsidRPr="0062705A" w:rsidRDefault="003D7271" w:rsidP="00E71AC6">
            <w:pPr>
              <w:rPr>
                <w:rFonts w:ascii="Verdana" w:hAnsi="Verdana"/>
                <w:b/>
                <w:sz w:val="20"/>
                <w:szCs w:val="20"/>
              </w:rPr>
            </w:pPr>
            <w:proofErr w:type="spellStart"/>
            <w:r w:rsidRPr="0062705A">
              <w:rPr>
                <w:rFonts w:ascii="Verdana" w:hAnsi="Verdana"/>
                <w:b/>
                <w:sz w:val="20"/>
                <w:szCs w:val="20"/>
              </w:rPr>
              <w:t>Import</w:t>
            </w:r>
            <w:proofErr w:type="spellEnd"/>
            <w:r w:rsidRPr="0062705A">
              <w:rPr>
                <w:rFonts w:ascii="Verdana" w:hAnsi="Verdana"/>
                <w:b/>
                <w:sz w:val="20"/>
                <w:szCs w:val="20"/>
              </w:rPr>
              <w:t xml:space="preserve"> €</w:t>
            </w:r>
          </w:p>
        </w:tc>
      </w:tr>
      <w:tr w:rsidR="003D7271" w:rsidRPr="0062705A" w14:paraId="7DA9F928" w14:textId="77777777" w:rsidTr="00E71AC6">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A3851" w14:textId="77777777" w:rsidR="003D7271" w:rsidRPr="0062705A" w:rsidRDefault="003D7271" w:rsidP="00E71AC6">
            <w:pPr>
              <w:rPr>
                <w:rFonts w:ascii="Verdana" w:hAnsi="Verdana"/>
                <w:sz w:val="20"/>
                <w:szCs w:val="20"/>
              </w:rPr>
            </w:pPr>
            <w:r w:rsidRPr="0062705A">
              <w:rPr>
                <w:rFonts w:ascii="Verdana" w:hAnsi="Verdana"/>
                <w:sz w:val="20"/>
                <w:szCs w:val="20"/>
              </w:rPr>
              <w:t xml:space="preserve">Costos </w:t>
            </w:r>
            <w:proofErr w:type="spellStart"/>
            <w:r w:rsidRPr="0062705A">
              <w:rPr>
                <w:rFonts w:ascii="Verdana" w:hAnsi="Verdana"/>
                <w:sz w:val="20"/>
                <w:szCs w:val="20"/>
              </w:rPr>
              <w:t>salarials</w:t>
            </w:r>
            <w:proofErr w:type="spellEnd"/>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138F5B30"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r w:rsidR="003D7271" w:rsidRPr="0062705A" w14:paraId="79C9BD70" w14:textId="77777777" w:rsidTr="00E71AC6">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860A0" w14:textId="77777777" w:rsidR="003D7271" w:rsidRPr="0062705A" w:rsidRDefault="003D7271" w:rsidP="00E71AC6">
            <w:pPr>
              <w:rPr>
                <w:rFonts w:ascii="Verdana" w:hAnsi="Verdana"/>
                <w:sz w:val="20"/>
                <w:szCs w:val="20"/>
              </w:rPr>
            </w:pPr>
            <w:proofErr w:type="spellStart"/>
            <w:r w:rsidRPr="0062705A">
              <w:rPr>
                <w:rFonts w:ascii="Verdana" w:hAnsi="Verdana"/>
                <w:sz w:val="20"/>
                <w:szCs w:val="20"/>
              </w:rPr>
              <w:t>Cotitzacions</w:t>
            </w:r>
            <w:proofErr w:type="spellEnd"/>
            <w:r w:rsidRPr="0062705A">
              <w:rPr>
                <w:rFonts w:ascii="Verdana" w:hAnsi="Verdana"/>
                <w:sz w:val="20"/>
                <w:szCs w:val="20"/>
              </w:rPr>
              <w:t xml:space="preserve">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2E2FC5F3"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r w:rsidR="003D7271" w:rsidRPr="0062705A" w14:paraId="632A94DA" w14:textId="77777777" w:rsidTr="00E71AC6">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55A70" w14:textId="77777777" w:rsidR="003D7271" w:rsidRPr="0062705A" w:rsidRDefault="003D7271" w:rsidP="00E71AC6">
            <w:pPr>
              <w:tabs>
                <w:tab w:val="left" w:pos="430"/>
              </w:tabs>
              <w:rPr>
                <w:rFonts w:ascii="Verdana" w:hAnsi="Verdana"/>
                <w:sz w:val="20"/>
                <w:szCs w:val="20"/>
              </w:rPr>
            </w:pPr>
            <w:r w:rsidRPr="0062705A">
              <w:rPr>
                <w:rFonts w:ascii="Verdana" w:hAnsi="Verdana"/>
                <w:sz w:val="20"/>
                <w:szCs w:val="20"/>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01B5220"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r w:rsidR="003D7271" w:rsidRPr="0062705A" w14:paraId="2A788A0A" w14:textId="77777777" w:rsidTr="00E71AC6">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D5984" w14:textId="77777777" w:rsidR="003D7271" w:rsidRPr="0062705A" w:rsidRDefault="003D7271" w:rsidP="00E71AC6">
            <w:pPr>
              <w:tabs>
                <w:tab w:val="left" w:pos="430"/>
              </w:tabs>
              <w:rPr>
                <w:rFonts w:ascii="Verdana" w:hAnsi="Verdana"/>
                <w:sz w:val="20"/>
                <w:szCs w:val="20"/>
              </w:rPr>
            </w:pPr>
            <w:r w:rsidRPr="0062705A">
              <w:rPr>
                <w:rFonts w:ascii="Verdana" w:hAnsi="Verdana"/>
                <w:sz w:val="20"/>
                <w:szCs w:val="20"/>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680137D"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r w:rsidR="003D7271" w:rsidRPr="0062705A" w14:paraId="0179B834" w14:textId="77777777" w:rsidTr="00E71AC6">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545D33" w14:textId="77777777" w:rsidR="003D7271" w:rsidRPr="0062705A" w:rsidRDefault="003D7271" w:rsidP="00E71AC6">
            <w:pPr>
              <w:jc w:val="right"/>
              <w:rPr>
                <w:rFonts w:ascii="Verdana" w:hAnsi="Verdana"/>
                <w:sz w:val="20"/>
                <w:szCs w:val="20"/>
              </w:rPr>
            </w:pPr>
            <w:proofErr w:type="gramStart"/>
            <w:r w:rsidRPr="0062705A">
              <w:rPr>
                <w:rFonts w:ascii="Verdana" w:hAnsi="Verdana"/>
                <w:sz w:val="20"/>
                <w:szCs w:val="20"/>
              </w:rPr>
              <w:t>TOTAL</w:t>
            </w:r>
            <w:proofErr w:type="gramEnd"/>
            <w:r w:rsidRPr="0062705A">
              <w:rPr>
                <w:rFonts w:ascii="Verdana" w:hAnsi="Verdana"/>
                <w:sz w:val="20"/>
                <w:szCs w:val="20"/>
              </w:rPr>
              <w:t xml:space="preserve"> 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588856E0"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bl>
    <w:p w14:paraId="359C5ACA" w14:textId="77777777" w:rsidR="003D7271" w:rsidRPr="0062705A" w:rsidRDefault="003D7271" w:rsidP="003D7271">
      <w:pPr>
        <w:rPr>
          <w:rFonts w:ascii="Verdana" w:hAnsi="Verdana"/>
          <w:sz w:val="20"/>
          <w:szCs w:val="20"/>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3D7271" w:rsidRPr="0062705A" w14:paraId="617CA39C" w14:textId="77777777" w:rsidTr="00E71AC6">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53BE31" w14:textId="77777777" w:rsidR="003D7271" w:rsidRPr="0062705A" w:rsidRDefault="003D7271" w:rsidP="00E71AC6">
            <w:pPr>
              <w:rPr>
                <w:rFonts w:ascii="Verdana" w:hAnsi="Verdana"/>
                <w:b/>
                <w:sz w:val="20"/>
                <w:szCs w:val="20"/>
              </w:rPr>
            </w:pPr>
            <w:r w:rsidRPr="0062705A">
              <w:rPr>
                <w:rFonts w:ascii="Verdana" w:hAnsi="Verdana"/>
                <w:b/>
                <w:sz w:val="20"/>
                <w:szCs w:val="20"/>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435B2" w14:textId="77777777" w:rsidR="003D7271" w:rsidRPr="0062705A" w:rsidRDefault="003D7271" w:rsidP="00E71AC6">
            <w:pPr>
              <w:rPr>
                <w:rFonts w:ascii="Verdana" w:hAnsi="Verdana"/>
                <w:b/>
                <w:sz w:val="20"/>
                <w:szCs w:val="20"/>
              </w:rPr>
            </w:pPr>
            <w:proofErr w:type="spellStart"/>
            <w:r w:rsidRPr="0062705A">
              <w:rPr>
                <w:rFonts w:ascii="Verdana" w:hAnsi="Verdana"/>
                <w:b/>
                <w:sz w:val="20"/>
                <w:szCs w:val="20"/>
              </w:rPr>
              <w:t>Import</w:t>
            </w:r>
            <w:proofErr w:type="spellEnd"/>
            <w:r w:rsidRPr="0062705A">
              <w:rPr>
                <w:rFonts w:ascii="Verdana" w:hAnsi="Verdana"/>
                <w:b/>
                <w:sz w:val="20"/>
                <w:szCs w:val="20"/>
              </w:rPr>
              <w:t xml:space="preserve"> €</w:t>
            </w:r>
          </w:p>
        </w:tc>
      </w:tr>
      <w:tr w:rsidR="003D7271" w:rsidRPr="0062705A" w14:paraId="0902D800" w14:textId="77777777" w:rsidTr="00E71AC6">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9D8F7C" w14:textId="77777777" w:rsidR="003D7271" w:rsidRPr="0062705A" w:rsidRDefault="003D7271" w:rsidP="00E71AC6">
            <w:pPr>
              <w:rPr>
                <w:rFonts w:ascii="Verdana" w:hAnsi="Verdana"/>
                <w:sz w:val="20"/>
                <w:szCs w:val="20"/>
              </w:rPr>
            </w:pPr>
            <w:proofErr w:type="spellStart"/>
            <w:r w:rsidRPr="0062705A">
              <w:rPr>
                <w:rFonts w:ascii="Verdana" w:hAnsi="Verdana"/>
                <w:sz w:val="20"/>
                <w:szCs w:val="20"/>
              </w:rPr>
              <w:t>Despeses</w:t>
            </w:r>
            <w:proofErr w:type="spellEnd"/>
            <w:r w:rsidRPr="0062705A">
              <w:rPr>
                <w:rFonts w:ascii="Verdana" w:hAnsi="Verdana"/>
                <w:sz w:val="20"/>
                <w:szCs w:val="20"/>
              </w:rPr>
              <w:t xml:space="preserve"> generals</w:t>
            </w:r>
            <w:r w:rsidRPr="0062705A" w:rsidDel="00713FBB">
              <w:rPr>
                <w:rFonts w:ascii="Verdana" w:hAnsi="Verdana"/>
                <w:sz w:val="20"/>
                <w:szCs w:val="20"/>
              </w:rPr>
              <w:t xml:space="preserve"> </w:t>
            </w:r>
            <w:proofErr w:type="spellStart"/>
            <w:r w:rsidRPr="0062705A">
              <w:rPr>
                <w:rFonts w:ascii="Verdana" w:hAnsi="Verdana"/>
                <w:sz w:val="20"/>
                <w:szCs w:val="20"/>
              </w:rPr>
              <w:t>d’estructura</w:t>
            </w:r>
            <w:proofErr w:type="spellEnd"/>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08964C89"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r w:rsidR="003D7271" w:rsidRPr="0062705A" w14:paraId="394CC9DC" w14:textId="77777777" w:rsidTr="00E71AC6">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251C44" w14:textId="77777777" w:rsidR="003D7271" w:rsidRPr="0062705A" w:rsidRDefault="003D7271" w:rsidP="00E71AC6">
            <w:pPr>
              <w:rPr>
                <w:rFonts w:ascii="Verdana" w:hAnsi="Verdana"/>
                <w:sz w:val="20"/>
                <w:szCs w:val="20"/>
              </w:rPr>
            </w:pPr>
            <w:r w:rsidRPr="0062705A">
              <w:rPr>
                <w:rFonts w:ascii="Verdana" w:hAnsi="Verdana"/>
                <w:sz w:val="20"/>
                <w:szCs w:val="20"/>
              </w:rPr>
              <w:lastRenderedPageBreak/>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3BA333F"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r w:rsidR="003D7271" w:rsidRPr="0062705A" w14:paraId="3287BEF2" w14:textId="77777777" w:rsidTr="00E71AC6">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E8CBD2" w14:textId="77777777" w:rsidR="003D7271" w:rsidRPr="0062705A" w:rsidRDefault="003D7271" w:rsidP="00E71AC6">
            <w:pPr>
              <w:rPr>
                <w:rFonts w:ascii="Verdana" w:hAnsi="Verdana"/>
                <w:sz w:val="20"/>
                <w:szCs w:val="20"/>
              </w:rPr>
            </w:pPr>
            <w:r w:rsidRPr="0062705A">
              <w:rPr>
                <w:rFonts w:ascii="Verdana" w:hAnsi="Verdana"/>
                <w:sz w:val="20"/>
                <w:szCs w:val="20"/>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AE01B64"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r w:rsidR="003D7271" w:rsidRPr="0062705A" w14:paraId="4F203D15" w14:textId="77777777" w:rsidTr="00E71AC6">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B507E2" w14:textId="77777777" w:rsidR="003D7271" w:rsidRPr="0062705A" w:rsidRDefault="003D7271" w:rsidP="00E71AC6">
            <w:pPr>
              <w:jc w:val="right"/>
              <w:rPr>
                <w:rFonts w:ascii="Verdana" w:hAnsi="Verdana"/>
                <w:sz w:val="20"/>
                <w:szCs w:val="20"/>
              </w:rPr>
            </w:pPr>
            <w:proofErr w:type="gramStart"/>
            <w:r w:rsidRPr="0062705A">
              <w:rPr>
                <w:rFonts w:ascii="Verdana" w:hAnsi="Verdana"/>
                <w:sz w:val="20"/>
                <w:szCs w:val="20"/>
              </w:rPr>
              <w:t>TOTAL</w:t>
            </w:r>
            <w:proofErr w:type="gramEnd"/>
            <w:r w:rsidRPr="0062705A">
              <w:rPr>
                <w:rFonts w:ascii="Verdana" w:hAnsi="Verdana"/>
                <w:sz w:val="20"/>
                <w:szCs w:val="20"/>
              </w:rPr>
              <w:t xml:space="preserve"> costos indirectes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7FC24E4"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r w:rsidR="003D7271" w:rsidRPr="0062705A" w14:paraId="10E4917D" w14:textId="77777777" w:rsidTr="00E71AC6">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D42AF1" w14:textId="77777777" w:rsidR="003D7271" w:rsidRPr="0062705A" w:rsidRDefault="003D7271" w:rsidP="00E71AC6">
            <w:pPr>
              <w:rPr>
                <w:rFonts w:ascii="Verdana" w:hAnsi="Verdana"/>
                <w:b/>
                <w:bCs/>
                <w:sz w:val="20"/>
                <w:szCs w:val="20"/>
              </w:rPr>
            </w:pPr>
            <w:proofErr w:type="spellStart"/>
            <w:r w:rsidRPr="0062705A">
              <w:rPr>
                <w:rFonts w:ascii="Verdana" w:hAnsi="Verdana"/>
                <w:b/>
                <w:bCs/>
                <w:sz w:val="20"/>
                <w:szCs w:val="20"/>
              </w:rPr>
              <w:t>Benefici</w:t>
            </w:r>
            <w:proofErr w:type="spellEnd"/>
            <w:r w:rsidRPr="0062705A">
              <w:rPr>
                <w:rFonts w:ascii="Verdana" w:hAnsi="Verdana"/>
                <w:b/>
                <w:bCs/>
                <w:sz w:val="20"/>
                <w:szCs w:val="20"/>
              </w:rPr>
              <w:t xml:space="preserve"> industrial</w:t>
            </w:r>
            <w:r w:rsidRPr="0062705A" w:rsidDel="00713FBB">
              <w:rPr>
                <w:rFonts w:ascii="Verdana" w:hAnsi="Verdana"/>
                <w:b/>
                <w:bCs/>
                <w:sz w:val="20"/>
                <w:szCs w:val="20"/>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40803100" w14:textId="77777777" w:rsidR="003D7271" w:rsidRPr="0062705A" w:rsidRDefault="003D7271" w:rsidP="00E71AC6">
            <w:pPr>
              <w:jc w:val="right"/>
              <w:rPr>
                <w:rFonts w:ascii="Verdana" w:hAnsi="Verdana"/>
                <w:sz w:val="20"/>
                <w:szCs w:val="20"/>
              </w:rPr>
            </w:pPr>
            <w:r w:rsidRPr="0062705A">
              <w:rPr>
                <w:rFonts w:ascii="Verdana" w:hAnsi="Verdana"/>
                <w:sz w:val="20"/>
                <w:szCs w:val="20"/>
              </w:rPr>
              <w:t>...... €</w:t>
            </w:r>
          </w:p>
        </w:tc>
      </w:tr>
    </w:tbl>
    <w:p w14:paraId="2BAE1CA3" w14:textId="77777777" w:rsidR="003D7271" w:rsidRPr="0062705A" w:rsidRDefault="003D7271" w:rsidP="003D7271">
      <w:pPr>
        <w:rPr>
          <w:rFonts w:ascii="Verdana" w:hAnsi="Verdana"/>
          <w:sz w:val="20"/>
          <w:szCs w:val="20"/>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3D7271" w:rsidRPr="0062705A" w14:paraId="7771410F" w14:textId="77777777" w:rsidTr="00E71AC6">
        <w:trPr>
          <w:trHeight w:val="452"/>
        </w:trPr>
        <w:tc>
          <w:tcPr>
            <w:tcW w:w="4071" w:type="dxa"/>
            <w:tcBorders>
              <w:top w:val="single" w:sz="8" w:space="0" w:color="auto"/>
              <w:left w:val="single" w:sz="8" w:space="0" w:color="auto"/>
              <w:bottom w:val="single" w:sz="8" w:space="0" w:color="auto"/>
              <w:right w:val="single" w:sz="8" w:space="0" w:color="auto"/>
            </w:tcBorders>
            <w:shd w:val="clear" w:color="auto" w:fill="92D050"/>
            <w:tcMar>
              <w:top w:w="0" w:type="dxa"/>
              <w:left w:w="108" w:type="dxa"/>
              <w:bottom w:w="0" w:type="dxa"/>
              <w:right w:w="108" w:type="dxa"/>
            </w:tcMar>
            <w:hideMark/>
          </w:tcPr>
          <w:p w14:paraId="518D63D8" w14:textId="77777777" w:rsidR="003D7271" w:rsidRPr="0062705A" w:rsidRDefault="003D7271" w:rsidP="00E71AC6">
            <w:pPr>
              <w:rPr>
                <w:rFonts w:ascii="Verdana" w:hAnsi="Verdana"/>
                <w:b/>
                <w:sz w:val="20"/>
                <w:szCs w:val="20"/>
              </w:rPr>
            </w:pPr>
            <w:proofErr w:type="gramStart"/>
            <w:r w:rsidRPr="0062705A">
              <w:rPr>
                <w:rFonts w:ascii="Verdana" w:hAnsi="Verdana"/>
                <w:b/>
                <w:sz w:val="20"/>
                <w:szCs w:val="20"/>
              </w:rPr>
              <w:t>TOTAL</w:t>
            </w:r>
            <w:proofErr w:type="gramEnd"/>
            <w:r w:rsidRPr="0062705A">
              <w:rPr>
                <w:rFonts w:ascii="Verdana" w:hAnsi="Verdana"/>
                <w:b/>
                <w:sz w:val="20"/>
                <w:szCs w:val="20"/>
              </w:rPr>
              <w:t xml:space="preserve"> DE COSTOS (directes + indirectes + </w:t>
            </w:r>
            <w:proofErr w:type="spellStart"/>
            <w:r w:rsidRPr="0062705A">
              <w:rPr>
                <w:rFonts w:ascii="Verdana" w:hAnsi="Verdana"/>
                <w:b/>
                <w:sz w:val="20"/>
                <w:szCs w:val="20"/>
              </w:rPr>
              <w:t>Benefici</w:t>
            </w:r>
            <w:proofErr w:type="spellEnd"/>
            <w:r w:rsidRPr="0062705A">
              <w:rPr>
                <w:rFonts w:ascii="Verdana" w:hAnsi="Verdana"/>
                <w:b/>
                <w:sz w:val="20"/>
                <w:szCs w:val="20"/>
              </w:rPr>
              <w:t xml:space="preserve"> industrial)</w:t>
            </w:r>
          </w:p>
        </w:tc>
        <w:tc>
          <w:tcPr>
            <w:tcW w:w="4800" w:type="dxa"/>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tcPr>
          <w:p w14:paraId="383C2C03" w14:textId="77777777" w:rsidR="003D7271" w:rsidRPr="0062705A" w:rsidRDefault="003D7271" w:rsidP="00E71AC6">
            <w:pPr>
              <w:jc w:val="right"/>
              <w:rPr>
                <w:rFonts w:ascii="Verdana" w:hAnsi="Verdana"/>
                <w:b/>
                <w:sz w:val="20"/>
                <w:szCs w:val="20"/>
              </w:rPr>
            </w:pPr>
            <w:r w:rsidRPr="0062705A">
              <w:rPr>
                <w:rFonts w:ascii="Verdana" w:hAnsi="Verdana"/>
                <w:b/>
                <w:sz w:val="20"/>
                <w:szCs w:val="20"/>
              </w:rPr>
              <w:t>...... €</w:t>
            </w:r>
          </w:p>
        </w:tc>
      </w:tr>
    </w:tbl>
    <w:p w14:paraId="4ED9D1B6" w14:textId="77777777" w:rsidR="003D7271" w:rsidRPr="0062705A" w:rsidRDefault="003D7271" w:rsidP="003D7271">
      <w:pPr>
        <w:rPr>
          <w:rFonts w:ascii="Verdana" w:hAnsi="Verdana"/>
          <w:sz w:val="20"/>
          <w:szCs w:val="20"/>
        </w:rPr>
      </w:pPr>
    </w:p>
    <w:p w14:paraId="154F174D" w14:textId="77777777" w:rsidR="003D7271" w:rsidRPr="0062705A" w:rsidRDefault="003D7271" w:rsidP="003D7271">
      <w:pPr>
        <w:rPr>
          <w:rFonts w:ascii="Verdana" w:hAnsi="Verdana"/>
          <w:sz w:val="20"/>
          <w:szCs w:val="20"/>
        </w:rPr>
      </w:pPr>
    </w:p>
    <w:p w14:paraId="163D92D5" w14:textId="77777777" w:rsidR="003D7271" w:rsidRPr="0062705A" w:rsidRDefault="003D7271" w:rsidP="003D7271">
      <w:pPr>
        <w:rPr>
          <w:rFonts w:ascii="Verdana" w:hAnsi="Verdana"/>
          <w:sz w:val="20"/>
          <w:szCs w:val="20"/>
        </w:rPr>
      </w:pPr>
      <w:proofErr w:type="spellStart"/>
      <w:r w:rsidRPr="0062705A">
        <w:rPr>
          <w:rFonts w:ascii="Verdana" w:hAnsi="Verdana"/>
          <w:sz w:val="20"/>
          <w:szCs w:val="20"/>
        </w:rPr>
        <w:t>Així</w:t>
      </w:r>
      <w:proofErr w:type="spellEnd"/>
      <w:r w:rsidRPr="0062705A">
        <w:rPr>
          <w:rFonts w:ascii="Verdana" w:hAnsi="Verdana"/>
          <w:sz w:val="20"/>
          <w:szCs w:val="20"/>
        </w:rPr>
        <w:t xml:space="preserve"> </w:t>
      </w:r>
      <w:proofErr w:type="spellStart"/>
      <w:r w:rsidRPr="0062705A">
        <w:rPr>
          <w:rFonts w:ascii="Verdana" w:hAnsi="Verdana"/>
          <w:sz w:val="20"/>
          <w:szCs w:val="20"/>
        </w:rPr>
        <w:t>mateix</w:t>
      </w:r>
      <w:proofErr w:type="spellEnd"/>
      <w:r w:rsidRPr="0062705A">
        <w:rPr>
          <w:rFonts w:ascii="Verdana" w:hAnsi="Verdana"/>
          <w:sz w:val="20"/>
          <w:szCs w:val="20"/>
        </w:rPr>
        <w:t xml:space="preserve">, presenta la </w:t>
      </w:r>
      <w:proofErr w:type="spellStart"/>
      <w:r w:rsidRPr="0062705A">
        <w:rPr>
          <w:rFonts w:ascii="Verdana" w:hAnsi="Verdana"/>
          <w:sz w:val="20"/>
          <w:szCs w:val="20"/>
        </w:rPr>
        <w:t>següent</w:t>
      </w:r>
      <w:proofErr w:type="spellEnd"/>
      <w:r w:rsidRPr="0062705A">
        <w:rPr>
          <w:rFonts w:ascii="Verdana" w:hAnsi="Verdana"/>
          <w:sz w:val="20"/>
          <w:szCs w:val="20"/>
        </w:rPr>
        <w:t xml:space="preserve"> </w:t>
      </w:r>
      <w:r w:rsidRPr="0062705A">
        <w:rPr>
          <w:rFonts w:ascii="Verdana" w:hAnsi="Verdana"/>
          <w:b/>
          <w:sz w:val="20"/>
          <w:szCs w:val="20"/>
        </w:rPr>
        <w:t>OFERTA RELATIVA ALS CRITERIS D’ADJUDICACIÓ AVALUABLES MITJANÇANT LA UTILITZACIÓ DE FÓRMULES</w:t>
      </w:r>
      <w:r w:rsidRPr="0062705A">
        <w:rPr>
          <w:rFonts w:ascii="Verdana" w:hAnsi="Verdana"/>
          <w:sz w:val="20"/>
          <w:szCs w:val="20"/>
        </w:rPr>
        <w:t xml:space="preserve"> (</w:t>
      </w:r>
      <w:proofErr w:type="spellStart"/>
      <w:r w:rsidRPr="0062705A">
        <w:rPr>
          <w:rFonts w:ascii="Verdana" w:hAnsi="Verdana"/>
          <w:sz w:val="20"/>
          <w:szCs w:val="20"/>
        </w:rPr>
        <w:t>criteris</w:t>
      </w:r>
      <w:proofErr w:type="spellEnd"/>
      <w:r w:rsidRPr="0062705A">
        <w:rPr>
          <w:rFonts w:ascii="Verdana" w:hAnsi="Verdana"/>
          <w:sz w:val="20"/>
          <w:szCs w:val="20"/>
        </w:rPr>
        <w:t xml:space="preserve"> </w:t>
      </w:r>
      <w:proofErr w:type="spellStart"/>
      <w:r w:rsidRPr="0062705A">
        <w:rPr>
          <w:rFonts w:ascii="Verdana" w:hAnsi="Verdana"/>
          <w:sz w:val="20"/>
          <w:szCs w:val="20"/>
        </w:rPr>
        <w:t>automàtics</w:t>
      </w:r>
      <w:proofErr w:type="spellEnd"/>
      <w:r w:rsidRPr="0062705A">
        <w:rPr>
          <w:rFonts w:ascii="Verdana" w:hAnsi="Verdana"/>
          <w:sz w:val="20"/>
          <w:szCs w:val="20"/>
        </w:rPr>
        <w:t>):</w:t>
      </w:r>
    </w:p>
    <w:p w14:paraId="5336AF26" w14:textId="77777777" w:rsidR="003D7271" w:rsidRPr="0062705A" w:rsidRDefault="003D7271" w:rsidP="003D7271">
      <w:pPr>
        <w:rPr>
          <w:rFonts w:ascii="Verdana" w:hAnsi="Verdana"/>
          <w:b/>
          <w:bCs/>
          <w:sz w:val="20"/>
          <w:szCs w:val="20"/>
          <w:u w:val="single"/>
        </w:rPr>
      </w:pPr>
    </w:p>
    <w:p w14:paraId="308310F8" w14:textId="77777777" w:rsidR="000F5798" w:rsidRPr="0062705A" w:rsidRDefault="000F5798" w:rsidP="009D0615">
      <w:pPr>
        <w:pStyle w:val="Pargrafdellista"/>
        <w:numPr>
          <w:ilvl w:val="0"/>
          <w:numId w:val="40"/>
        </w:numPr>
        <w:ind w:left="284" w:hanging="284"/>
        <w:jc w:val="both"/>
        <w:rPr>
          <w:rFonts w:ascii="Verdana" w:hAnsi="Verdana"/>
          <w:b/>
          <w:bCs/>
          <w:u w:val="single"/>
        </w:rPr>
      </w:pPr>
      <w:r w:rsidRPr="0062705A">
        <w:rPr>
          <w:rFonts w:ascii="Verdana" w:hAnsi="Verdana"/>
          <w:b/>
        </w:rPr>
        <w:t xml:space="preserve">DECLARO SOTA LA MEVA RESPONSABILITAT </w:t>
      </w:r>
      <w:r w:rsidRPr="0062705A">
        <w:rPr>
          <w:rFonts w:ascii="Verdana" w:hAnsi="Verdana"/>
          <w:bCs/>
        </w:rPr>
        <w:t>que en el cas de resultar adjudicataris ens comprometem</w:t>
      </w:r>
      <w:r w:rsidRPr="0062705A">
        <w:rPr>
          <w:rFonts w:ascii="Verdana" w:hAnsi="Verdana" w:cs="Arial"/>
        </w:rPr>
        <w:t xml:space="preserve"> a aplicar el percentatge de descompte sobre el preu oficial de venda al públic dels recanvis i aprovisionaments, prenent com a referència el preu oficial segons catàleg de cada marca del ....%</w:t>
      </w:r>
    </w:p>
    <w:p w14:paraId="77E88EA3" w14:textId="77777777" w:rsidR="003D7271" w:rsidRPr="0062705A" w:rsidRDefault="003D7271" w:rsidP="003D7271">
      <w:pPr>
        <w:rPr>
          <w:rFonts w:ascii="Verdana" w:hAnsi="Verdana"/>
          <w:sz w:val="20"/>
          <w:szCs w:val="20"/>
        </w:rPr>
      </w:pPr>
    </w:p>
    <w:p w14:paraId="2EF5DD4A" w14:textId="2883CEC6" w:rsidR="009D0615" w:rsidRPr="0062705A" w:rsidRDefault="009D0615" w:rsidP="009D0615">
      <w:pPr>
        <w:pStyle w:val="Textindependent2"/>
        <w:numPr>
          <w:ilvl w:val="0"/>
          <w:numId w:val="40"/>
        </w:numPr>
        <w:shd w:val="clear" w:color="auto" w:fill="FFFFFF" w:themeFill="background1"/>
        <w:tabs>
          <w:tab w:val="left" w:pos="284"/>
          <w:tab w:val="left" w:pos="1134"/>
          <w:tab w:val="left" w:pos="1702"/>
          <w:tab w:val="left" w:pos="8363"/>
        </w:tabs>
        <w:ind w:left="284" w:right="-1" w:hanging="294"/>
        <w:rPr>
          <w:rFonts w:ascii="Verdana" w:hAnsi="Verdana" w:cs="Arial"/>
          <w:bCs/>
          <w:sz w:val="20"/>
        </w:rPr>
      </w:pPr>
      <w:r w:rsidRPr="0062705A">
        <w:rPr>
          <w:rFonts w:ascii="Verdana" w:hAnsi="Verdana"/>
          <w:b/>
          <w:sz w:val="20"/>
        </w:rPr>
        <w:t xml:space="preserve">DECLARO SOTA LA MEVA RESPONSABILITAT </w:t>
      </w:r>
      <w:r w:rsidRPr="0062705A">
        <w:rPr>
          <w:rFonts w:ascii="Verdana" w:hAnsi="Verdana"/>
          <w:bCs/>
          <w:sz w:val="20"/>
        </w:rPr>
        <w:t xml:space="preserve">que en el cas de resultar adjudicataris ens comprometem a utilitzar en el present contracte, </w:t>
      </w:r>
      <w:r w:rsidRPr="0062705A">
        <w:rPr>
          <w:rFonts w:ascii="Verdana" w:hAnsi="Verdana" w:cs="Arial"/>
          <w:bCs/>
          <w:sz w:val="20"/>
        </w:rPr>
        <w:t>vehicles amb menor impacte ambiental:</w:t>
      </w:r>
    </w:p>
    <w:p w14:paraId="29372857" w14:textId="77777777" w:rsidR="009D0615" w:rsidRPr="0062705A" w:rsidRDefault="009D0615" w:rsidP="009D0615">
      <w:pPr>
        <w:pStyle w:val="Estil2"/>
        <w:spacing w:line="276" w:lineRule="auto"/>
        <w:ind w:left="426"/>
        <w:jc w:val="both"/>
        <w:rPr>
          <w:rFonts w:ascii="Verdana" w:hAnsi="Verdana"/>
          <w:sz w:val="20"/>
          <w:szCs w:val="20"/>
        </w:rPr>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481"/>
        <w:gridCol w:w="2152"/>
        <w:gridCol w:w="2065"/>
      </w:tblGrid>
      <w:tr w:rsidR="009D0615" w:rsidRPr="0062705A" w14:paraId="6880B020" w14:textId="77777777" w:rsidTr="00E71AC6">
        <w:trPr>
          <w:trHeight w:val="381"/>
          <w:jc w:val="center"/>
        </w:trPr>
        <w:tc>
          <w:tcPr>
            <w:tcW w:w="22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135DE2" w14:textId="77777777" w:rsidR="009D0615" w:rsidRPr="0062705A" w:rsidRDefault="009D0615" w:rsidP="00E71AC6">
            <w:pPr>
              <w:jc w:val="center"/>
              <w:rPr>
                <w:rFonts w:ascii="Verdana" w:hAnsi="Verdana" w:cs="Arial"/>
                <w:b/>
                <w:sz w:val="20"/>
                <w:szCs w:val="20"/>
                <w:lang w:eastAsia="ca-ES"/>
              </w:rPr>
            </w:pPr>
            <w:proofErr w:type="spellStart"/>
            <w:r w:rsidRPr="0062705A">
              <w:rPr>
                <w:rFonts w:ascii="Verdana" w:hAnsi="Verdana" w:cs="Arial"/>
                <w:b/>
                <w:sz w:val="20"/>
                <w:szCs w:val="20"/>
                <w:lang w:eastAsia="ca-ES"/>
              </w:rPr>
              <w:t>Tipus</w:t>
            </w:r>
            <w:proofErr w:type="spellEnd"/>
            <w:r w:rsidRPr="0062705A">
              <w:rPr>
                <w:rFonts w:ascii="Verdana" w:hAnsi="Verdana" w:cs="Arial"/>
                <w:b/>
                <w:sz w:val="20"/>
                <w:szCs w:val="20"/>
                <w:lang w:eastAsia="ca-ES"/>
              </w:rPr>
              <w:t xml:space="preserve"> de </w:t>
            </w:r>
            <w:proofErr w:type="spellStart"/>
            <w:r w:rsidRPr="0062705A">
              <w:rPr>
                <w:rFonts w:ascii="Verdana" w:hAnsi="Verdana" w:cs="Arial"/>
                <w:b/>
                <w:sz w:val="20"/>
                <w:szCs w:val="20"/>
                <w:lang w:eastAsia="ca-ES"/>
              </w:rPr>
              <w:t>vehicle</w:t>
            </w:r>
            <w:proofErr w:type="spellEnd"/>
          </w:p>
        </w:tc>
        <w:tc>
          <w:tcPr>
            <w:tcW w:w="1398" w:type="pct"/>
            <w:tcBorders>
              <w:top w:val="single" w:sz="4" w:space="0" w:color="auto"/>
              <w:left w:val="single" w:sz="4" w:space="0" w:color="auto"/>
              <w:bottom w:val="single" w:sz="4" w:space="0" w:color="auto"/>
              <w:right w:val="single" w:sz="4" w:space="0" w:color="auto"/>
            </w:tcBorders>
            <w:shd w:val="clear" w:color="auto" w:fill="D9D9D9"/>
            <w:vAlign w:val="center"/>
          </w:tcPr>
          <w:p w14:paraId="36057D7F" w14:textId="77777777" w:rsidR="009D0615" w:rsidRPr="0062705A" w:rsidRDefault="009D0615" w:rsidP="00E71AC6">
            <w:pPr>
              <w:jc w:val="center"/>
              <w:rPr>
                <w:rFonts w:ascii="Verdana" w:hAnsi="Verdana" w:cs="Arial"/>
                <w:b/>
                <w:sz w:val="20"/>
                <w:szCs w:val="20"/>
                <w:vertAlign w:val="superscript"/>
              </w:rPr>
            </w:pPr>
            <w:r w:rsidRPr="0062705A">
              <w:rPr>
                <w:rFonts w:ascii="Verdana" w:hAnsi="Verdana" w:cs="Arial"/>
                <w:b/>
                <w:sz w:val="20"/>
                <w:szCs w:val="20"/>
              </w:rPr>
              <w:t>Zero</w:t>
            </w:r>
          </w:p>
        </w:tc>
        <w:tc>
          <w:tcPr>
            <w:tcW w:w="134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AC352D" w14:textId="77777777" w:rsidR="009D0615" w:rsidRPr="0062705A" w:rsidRDefault="009D0615" w:rsidP="00E71AC6">
            <w:pPr>
              <w:jc w:val="center"/>
              <w:rPr>
                <w:rFonts w:ascii="Verdana" w:hAnsi="Verdana" w:cs="Arial"/>
                <w:b/>
                <w:sz w:val="20"/>
                <w:szCs w:val="20"/>
                <w:lang w:eastAsia="ca-ES"/>
              </w:rPr>
            </w:pPr>
            <w:r w:rsidRPr="0062705A">
              <w:rPr>
                <w:rFonts w:ascii="Verdana" w:hAnsi="Verdana" w:cs="Arial"/>
                <w:b/>
                <w:sz w:val="20"/>
                <w:szCs w:val="20"/>
              </w:rPr>
              <w:t>Eco</w:t>
            </w:r>
          </w:p>
        </w:tc>
      </w:tr>
      <w:tr w:rsidR="009D0615" w:rsidRPr="0062705A" w14:paraId="569AE8AD" w14:textId="77777777" w:rsidTr="00E71AC6">
        <w:trPr>
          <w:trHeight w:val="381"/>
          <w:jc w:val="center"/>
        </w:trPr>
        <w:tc>
          <w:tcPr>
            <w:tcW w:w="22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BF19EFB" w14:textId="77777777" w:rsidR="009D0615" w:rsidRPr="0062705A" w:rsidRDefault="009D0615" w:rsidP="00E71AC6">
            <w:pPr>
              <w:ind w:right="-1"/>
              <w:rPr>
                <w:rStyle w:val="Textennegreta"/>
                <w:rFonts w:ascii="Verdana" w:hAnsi="Verdana" w:cs="Arial"/>
                <w:b w:val="0"/>
                <w:bCs w:val="0"/>
                <w:sz w:val="20"/>
                <w:szCs w:val="20"/>
                <w:lang w:val="en-US"/>
              </w:rPr>
            </w:pPr>
            <w:proofErr w:type="gramStart"/>
            <w:r w:rsidRPr="0062705A">
              <w:rPr>
                <w:rStyle w:val="Textennegreta"/>
                <w:rFonts w:ascii="Verdana" w:hAnsi="Verdana" w:cs="Arial"/>
                <w:b w:val="0"/>
                <w:bCs w:val="0"/>
                <w:sz w:val="20"/>
                <w:szCs w:val="20"/>
                <w:lang w:val="en-US"/>
              </w:rPr>
              <w:t>Vehicle</w:t>
            </w:r>
            <w:proofErr w:type="gramEnd"/>
            <w:r w:rsidRPr="0062705A">
              <w:rPr>
                <w:rStyle w:val="Textennegreta"/>
                <w:rFonts w:ascii="Verdana" w:hAnsi="Verdana" w:cs="Arial"/>
                <w:b w:val="0"/>
                <w:bCs w:val="0"/>
                <w:sz w:val="20"/>
                <w:szCs w:val="20"/>
                <w:lang w:val="en-US"/>
              </w:rPr>
              <w:t xml:space="preserve"> equip </w:t>
            </w:r>
            <w:proofErr w:type="spellStart"/>
            <w:r w:rsidRPr="0062705A">
              <w:rPr>
                <w:rStyle w:val="Textennegreta"/>
                <w:rFonts w:ascii="Verdana" w:hAnsi="Verdana" w:cs="Arial"/>
                <w:b w:val="0"/>
                <w:bCs w:val="0"/>
                <w:sz w:val="20"/>
                <w:szCs w:val="20"/>
                <w:lang w:val="en-US"/>
              </w:rPr>
              <w:t>mecànic</w:t>
            </w:r>
            <w:proofErr w:type="spellEnd"/>
            <w:r w:rsidRPr="0062705A">
              <w:rPr>
                <w:rStyle w:val="Textennegreta"/>
                <w:rFonts w:ascii="Verdana" w:hAnsi="Verdana" w:cs="Arial"/>
                <w:b w:val="0"/>
                <w:bCs w:val="0"/>
                <w:sz w:val="20"/>
                <w:szCs w:val="20"/>
                <w:lang w:val="en-US"/>
              </w:rPr>
              <w:t xml:space="preserve"> </w:t>
            </w:r>
            <w:r w:rsidRPr="0062705A">
              <w:rPr>
                <w:rStyle w:val="Textennegreta"/>
                <w:rFonts w:ascii="Verdana" w:hAnsi="Verdana"/>
                <w:b w:val="0"/>
                <w:bCs w:val="0"/>
                <w:sz w:val="20"/>
                <w:szCs w:val="20"/>
                <w:lang w:val="en-US"/>
              </w:rPr>
              <w:t>(vehicle taller)</w:t>
            </w:r>
          </w:p>
        </w:tc>
        <w:tc>
          <w:tcPr>
            <w:tcW w:w="1398" w:type="pct"/>
            <w:tcBorders>
              <w:top w:val="single" w:sz="4" w:space="0" w:color="auto"/>
              <w:left w:val="single" w:sz="4" w:space="0" w:color="auto"/>
              <w:bottom w:val="single" w:sz="4" w:space="0" w:color="auto"/>
              <w:right w:val="single" w:sz="4" w:space="0" w:color="auto"/>
            </w:tcBorders>
            <w:vAlign w:val="center"/>
          </w:tcPr>
          <w:p w14:paraId="6F6CD77A" w14:textId="77777777" w:rsidR="009D0615" w:rsidRPr="0062705A" w:rsidRDefault="009D0615" w:rsidP="00E71AC6">
            <w:pPr>
              <w:ind w:right="-1"/>
              <w:jc w:val="center"/>
              <w:rPr>
                <w:rStyle w:val="Textennegreta"/>
                <w:rFonts w:ascii="Verdana" w:hAnsi="Verdana" w:cs="Arial"/>
                <w:b w:val="0"/>
                <w:bCs w:val="0"/>
                <w:sz w:val="20"/>
                <w:szCs w:val="20"/>
              </w:rPr>
            </w:pPr>
            <w:r w:rsidRPr="0062705A">
              <w:rPr>
                <w:rStyle w:val="Textennegreta"/>
                <w:rFonts w:ascii="Verdana" w:hAnsi="Verdana"/>
                <w:b w:val="0"/>
                <w:bCs w:val="0"/>
                <w:sz w:val="20"/>
                <w:szCs w:val="20"/>
              </w:rPr>
              <w:t>SI/NO</w:t>
            </w:r>
          </w:p>
        </w:tc>
        <w:tc>
          <w:tcPr>
            <w:tcW w:w="1341" w:type="pct"/>
            <w:tcBorders>
              <w:top w:val="single" w:sz="4" w:space="0" w:color="auto"/>
              <w:left w:val="single" w:sz="4" w:space="0" w:color="auto"/>
              <w:bottom w:val="single" w:sz="4" w:space="0" w:color="auto"/>
              <w:right w:val="single" w:sz="4" w:space="0" w:color="auto"/>
            </w:tcBorders>
            <w:vAlign w:val="center"/>
            <w:hideMark/>
          </w:tcPr>
          <w:p w14:paraId="3D934A6C" w14:textId="77777777" w:rsidR="009D0615" w:rsidRPr="0062705A" w:rsidRDefault="009D0615" w:rsidP="00E71AC6">
            <w:pPr>
              <w:ind w:right="-1"/>
              <w:jc w:val="center"/>
              <w:rPr>
                <w:rStyle w:val="Textennegreta"/>
                <w:rFonts w:ascii="Verdana" w:hAnsi="Verdana" w:cs="Arial"/>
                <w:b w:val="0"/>
                <w:bCs w:val="0"/>
                <w:sz w:val="20"/>
                <w:szCs w:val="20"/>
              </w:rPr>
            </w:pPr>
            <w:r w:rsidRPr="0062705A">
              <w:rPr>
                <w:rStyle w:val="Textennegreta"/>
                <w:rFonts w:ascii="Verdana" w:hAnsi="Verdana"/>
                <w:b w:val="0"/>
                <w:bCs w:val="0"/>
                <w:sz w:val="20"/>
                <w:szCs w:val="20"/>
              </w:rPr>
              <w:t>SI/NO</w:t>
            </w:r>
          </w:p>
        </w:tc>
      </w:tr>
      <w:tr w:rsidR="009D0615" w:rsidRPr="0062705A" w14:paraId="0927F268" w14:textId="77777777" w:rsidTr="00E71AC6">
        <w:trPr>
          <w:trHeight w:val="381"/>
          <w:jc w:val="center"/>
        </w:trPr>
        <w:tc>
          <w:tcPr>
            <w:tcW w:w="22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FDD0DB7" w14:textId="77777777" w:rsidR="009D0615" w:rsidRPr="0062705A" w:rsidRDefault="009D0615" w:rsidP="00E71AC6">
            <w:pPr>
              <w:ind w:right="-1"/>
              <w:rPr>
                <w:rStyle w:val="Textennegreta"/>
                <w:rFonts w:ascii="Verdana" w:hAnsi="Verdana" w:cs="Arial"/>
                <w:b w:val="0"/>
                <w:bCs w:val="0"/>
                <w:sz w:val="20"/>
                <w:szCs w:val="20"/>
              </w:rPr>
            </w:pPr>
            <w:proofErr w:type="spellStart"/>
            <w:r w:rsidRPr="0062705A">
              <w:rPr>
                <w:rStyle w:val="Textennegreta"/>
                <w:rFonts w:ascii="Verdana" w:hAnsi="Verdana" w:cs="Arial"/>
                <w:b w:val="0"/>
                <w:bCs w:val="0"/>
                <w:sz w:val="20"/>
                <w:szCs w:val="20"/>
              </w:rPr>
              <w:t>Vehicle</w:t>
            </w:r>
            <w:proofErr w:type="spellEnd"/>
            <w:r w:rsidRPr="0062705A">
              <w:rPr>
                <w:rStyle w:val="Textennegreta"/>
                <w:rFonts w:ascii="Verdana" w:hAnsi="Verdana" w:cs="Arial"/>
                <w:b w:val="0"/>
                <w:bCs w:val="0"/>
                <w:sz w:val="20"/>
                <w:szCs w:val="20"/>
              </w:rPr>
              <w:t xml:space="preserve"> </w:t>
            </w:r>
            <w:proofErr w:type="spellStart"/>
            <w:r w:rsidRPr="0062705A">
              <w:rPr>
                <w:rStyle w:val="Textennegreta"/>
                <w:rFonts w:ascii="Verdana" w:hAnsi="Verdana" w:cs="Arial"/>
                <w:b w:val="0"/>
                <w:bCs w:val="0"/>
                <w:sz w:val="20"/>
                <w:szCs w:val="20"/>
              </w:rPr>
              <w:t>trasllat</w:t>
            </w:r>
            <w:proofErr w:type="spellEnd"/>
            <w:r w:rsidRPr="0062705A">
              <w:rPr>
                <w:rStyle w:val="Textennegreta"/>
                <w:rFonts w:ascii="Verdana" w:hAnsi="Verdana" w:cs="Arial"/>
                <w:b w:val="0"/>
                <w:bCs w:val="0"/>
                <w:sz w:val="20"/>
                <w:szCs w:val="20"/>
              </w:rPr>
              <w:t xml:space="preserve"> </w:t>
            </w:r>
            <w:proofErr w:type="spellStart"/>
            <w:r w:rsidRPr="0062705A">
              <w:rPr>
                <w:rStyle w:val="Textennegreta"/>
                <w:rFonts w:ascii="Verdana" w:hAnsi="Verdana" w:cs="Arial"/>
                <w:b w:val="0"/>
                <w:bCs w:val="0"/>
                <w:sz w:val="20"/>
                <w:szCs w:val="20"/>
              </w:rPr>
              <w:t>plataformes</w:t>
            </w:r>
            <w:proofErr w:type="spellEnd"/>
          </w:p>
        </w:tc>
        <w:tc>
          <w:tcPr>
            <w:tcW w:w="1398" w:type="pct"/>
            <w:tcBorders>
              <w:top w:val="single" w:sz="4" w:space="0" w:color="auto"/>
              <w:left w:val="single" w:sz="4" w:space="0" w:color="auto"/>
              <w:bottom w:val="single" w:sz="4" w:space="0" w:color="auto"/>
              <w:right w:val="single" w:sz="4" w:space="0" w:color="auto"/>
            </w:tcBorders>
            <w:vAlign w:val="center"/>
          </w:tcPr>
          <w:p w14:paraId="2E63E94B" w14:textId="77777777" w:rsidR="009D0615" w:rsidRPr="0062705A" w:rsidRDefault="009D0615" w:rsidP="00E71AC6">
            <w:pPr>
              <w:ind w:right="-1"/>
              <w:jc w:val="center"/>
              <w:rPr>
                <w:rStyle w:val="Textennegreta"/>
                <w:rFonts w:ascii="Verdana" w:hAnsi="Verdana" w:cs="Arial"/>
                <w:b w:val="0"/>
                <w:bCs w:val="0"/>
                <w:sz w:val="20"/>
                <w:szCs w:val="20"/>
              </w:rPr>
            </w:pPr>
            <w:r w:rsidRPr="0062705A">
              <w:rPr>
                <w:rStyle w:val="Textennegreta"/>
                <w:rFonts w:ascii="Verdana" w:hAnsi="Verdana"/>
                <w:b w:val="0"/>
                <w:bCs w:val="0"/>
                <w:sz w:val="20"/>
                <w:szCs w:val="20"/>
              </w:rPr>
              <w:t>SI/NO</w:t>
            </w:r>
          </w:p>
        </w:tc>
        <w:tc>
          <w:tcPr>
            <w:tcW w:w="1341" w:type="pct"/>
            <w:tcBorders>
              <w:top w:val="single" w:sz="4" w:space="0" w:color="auto"/>
              <w:left w:val="single" w:sz="4" w:space="0" w:color="auto"/>
              <w:bottom w:val="single" w:sz="4" w:space="0" w:color="auto"/>
              <w:right w:val="single" w:sz="4" w:space="0" w:color="auto"/>
            </w:tcBorders>
            <w:vAlign w:val="center"/>
            <w:hideMark/>
          </w:tcPr>
          <w:p w14:paraId="49F9A47C" w14:textId="77777777" w:rsidR="009D0615" w:rsidRPr="0062705A" w:rsidRDefault="009D0615" w:rsidP="00E71AC6">
            <w:pPr>
              <w:ind w:right="-1"/>
              <w:jc w:val="center"/>
              <w:rPr>
                <w:rStyle w:val="Textennegreta"/>
                <w:rFonts w:ascii="Verdana" w:hAnsi="Verdana" w:cs="Arial"/>
                <w:b w:val="0"/>
                <w:bCs w:val="0"/>
                <w:sz w:val="20"/>
                <w:szCs w:val="20"/>
              </w:rPr>
            </w:pPr>
            <w:r w:rsidRPr="0062705A">
              <w:rPr>
                <w:rStyle w:val="Textennegreta"/>
                <w:rFonts w:ascii="Verdana" w:hAnsi="Verdana"/>
                <w:b w:val="0"/>
                <w:bCs w:val="0"/>
                <w:sz w:val="20"/>
                <w:szCs w:val="20"/>
              </w:rPr>
              <w:t>SI/NO</w:t>
            </w:r>
          </w:p>
        </w:tc>
      </w:tr>
    </w:tbl>
    <w:p w14:paraId="5C8B2C96" w14:textId="77777777" w:rsidR="009D0615" w:rsidRPr="0062705A" w:rsidRDefault="009D0615" w:rsidP="009D0615">
      <w:pPr>
        <w:pStyle w:val="Estil2"/>
        <w:spacing w:line="276" w:lineRule="auto"/>
        <w:ind w:left="426"/>
        <w:jc w:val="both"/>
        <w:rPr>
          <w:rFonts w:ascii="Verdana" w:hAnsi="Verdana"/>
          <w:sz w:val="20"/>
          <w:szCs w:val="20"/>
        </w:rPr>
      </w:pPr>
    </w:p>
    <w:p w14:paraId="623A6828" w14:textId="77777777" w:rsidR="009D0615" w:rsidRPr="0062705A" w:rsidRDefault="009D0615" w:rsidP="009D0615">
      <w:pPr>
        <w:pStyle w:val="Pargrafdellista"/>
        <w:ind w:left="0" w:right="-1"/>
        <w:jc w:val="both"/>
        <w:rPr>
          <w:rFonts w:ascii="Verdana" w:hAnsi="Verdana" w:cs="Arial"/>
        </w:rPr>
      </w:pPr>
      <w:r w:rsidRPr="0062705A">
        <w:rPr>
          <w:rFonts w:ascii="Verdana" w:hAnsi="Verdana" w:cs="Arial"/>
        </w:rPr>
        <w:t>En cas de resultar adjudicatària, ens comprometem a presentar les fitxes tècniques, els seus certificats i inspeccions en vigència (ITV, marcatge CE), permís de circulació, homologacions, assegurances o qualsevol altra documentació que acrediti les característiques dels vehicles oferts en el moment en que siguem requerits.</w:t>
      </w:r>
    </w:p>
    <w:p w14:paraId="78561936" w14:textId="77777777" w:rsidR="009D0615" w:rsidRPr="0062705A" w:rsidRDefault="009D0615" w:rsidP="003D7271">
      <w:pPr>
        <w:rPr>
          <w:rFonts w:ascii="Verdana" w:hAnsi="Verdana" w:cs="Arial"/>
          <w:i/>
          <w:snapToGrid w:val="0"/>
          <w:sz w:val="20"/>
          <w:szCs w:val="20"/>
          <w:lang w:eastAsia="es-ES"/>
        </w:rPr>
      </w:pPr>
    </w:p>
    <w:p w14:paraId="68A9A738" w14:textId="4B65B692" w:rsidR="009D0615" w:rsidRPr="0062705A" w:rsidRDefault="009D0615" w:rsidP="009D0615">
      <w:pPr>
        <w:pStyle w:val="Textindependent2"/>
        <w:numPr>
          <w:ilvl w:val="0"/>
          <w:numId w:val="40"/>
        </w:numPr>
        <w:shd w:val="clear" w:color="auto" w:fill="FFFFFF" w:themeFill="background1"/>
        <w:tabs>
          <w:tab w:val="left" w:pos="284"/>
          <w:tab w:val="left" w:pos="1134"/>
          <w:tab w:val="left" w:pos="1702"/>
          <w:tab w:val="left" w:pos="8363"/>
        </w:tabs>
        <w:ind w:left="284" w:right="-1" w:hanging="294"/>
        <w:rPr>
          <w:rFonts w:ascii="Verdana" w:hAnsi="Verdana"/>
          <w:b/>
          <w:sz w:val="20"/>
        </w:rPr>
      </w:pPr>
      <w:r w:rsidRPr="0062705A">
        <w:rPr>
          <w:rFonts w:ascii="Verdana" w:hAnsi="Verdana"/>
          <w:b/>
          <w:sz w:val="20"/>
        </w:rPr>
        <w:t xml:space="preserve">DECLARO SOTA LA MEVA RESPONSABILITAT </w:t>
      </w:r>
      <w:r w:rsidRPr="0062705A">
        <w:rPr>
          <w:rFonts w:ascii="Verdana" w:hAnsi="Verdana"/>
          <w:bCs/>
          <w:sz w:val="20"/>
        </w:rPr>
        <w:t xml:space="preserve">que l’any de fabricació de cada una de les </w:t>
      </w:r>
      <w:r w:rsidRPr="0062705A">
        <w:rPr>
          <w:rFonts w:ascii="Verdana" w:hAnsi="Verdana" w:cs="Arial"/>
          <w:sz w:val="20"/>
        </w:rPr>
        <w:t>plataformes elevadores articulades de 6 m  &lt;3500 kg  adscrites al contracte</w:t>
      </w:r>
      <w:r w:rsidRPr="0062705A">
        <w:rPr>
          <w:rFonts w:ascii="Verdana" w:hAnsi="Verdana"/>
          <w:bCs/>
          <w:sz w:val="20"/>
        </w:rPr>
        <w:t>, és la següent:</w:t>
      </w:r>
      <w:r w:rsidRPr="0062705A">
        <w:rPr>
          <w:rFonts w:ascii="Verdana" w:hAnsi="Verdana"/>
          <w:b/>
          <w:sz w:val="20"/>
        </w:rPr>
        <w:t xml:space="preserve"> </w:t>
      </w:r>
    </w:p>
    <w:p w14:paraId="45D58B78" w14:textId="77777777" w:rsidR="009D0615" w:rsidRPr="0062705A" w:rsidRDefault="009D0615" w:rsidP="003D7271">
      <w:pPr>
        <w:rPr>
          <w:rFonts w:ascii="Verdana" w:hAnsi="Verdana" w:cs="Arial"/>
          <w:i/>
          <w:snapToGrid w:val="0"/>
          <w:sz w:val="20"/>
          <w:szCs w:val="20"/>
          <w:lang w:val="ca-ES" w:eastAsia="es-ES"/>
        </w:rPr>
      </w:pPr>
    </w:p>
    <w:tbl>
      <w:tblPr>
        <w:tblW w:w="6804" w:type="dxa"/>
        <w:tblInd w:w="846" w:type="dxa"/>
        <w:tblCellMar>
          <w:left w:w="70" w:type="dxa"/>
          <w:right w:w="70" w:type="dxa"/>
        </w:tblCellMar>
        <w:tblLook w:val="04A0" w:firstRow="1" w:lastRow="0" w:firstColumn="1" w:lastColumn="0" w:noHBand="0" w:noVBand="1"/>
      </w:tblPr>
      <w:tblGrid>
        <w:gridCol w:w="5953"/>
        <w:gridCol w:w="1101"/>
      </w:tblGrid>
      <w:tr w:rsidR="009D0615" w:rsidRPr="0062705A" w14:paraId="5D337DAD" w14:textId="77777777" w:rsidTr="009D0615">
        <w:trPr>
          <w:trHeight w:val="300"/>
        </w:trPr>
        <w:tc>
          <w:tcPr>
            <w:tcW w:w="5953" w:type="dxa"/>
            <w:tcBorders>
              <w:top w:val="single" w:sz="4" w:space="0" w:color="auto"/>
              <w:left w:val="single" w:sz="4" w:space="0" w:color="auto"/>
              <w:bottom w:val="single" w:sz="4" w:space="0" w:color="auto"/>
              <w:right w:val="single" w:sz="4" w:space="0" w:color="auto"/>
            </w:tcBorders>
            <w:noWrap/>
            <w:vAlign w:val="bottom"/>
            <w:hideMark/>
          </w:tcPr>
          <w:p w14:paraId="5303A27C" w14:textId="77777777" w:rsidR="009D0615" w:rsidRPr="0062705A" w:rsidRDefault="009D0615" w:rsidP="00E71AC6">
            <w:pPr>
              <w:rPr>
                <w:rFonts w:ascii="Verdana" w:hAnsi="Verdana"/>
                <w:color w:val="000000"/>
                <w:sz w:val="20"/>
                <w:szCs w:val="20"/>
                <w:lang w:val="ca-ES" w:eastAsia="ca-ES"/>
              </w:rPr>
            </w:pPr>
            <w:r w:rsidRPr="0062705A">
              <w:rPr>
                <w:rFonts w:ascii="Verdana" w:hAnsi="Verdana"/>
                <w:color w:val="000000"/>
                <w:sz w:val="20"/>
                <w:szCs w:val="20"/>
              </w:rPr>
              <w:t> </w:t>
            </w:r>
          </w:p>
        </w:tc>
        <w:tc>
          <w:tcPr>
            <w:tcW w:w="851" w:type="dxa"/>
            <w:tcBorders>
              <w:top w:val="single" w:sz="4" w:space="0" w:color="auto"/>
              <w:left w:val="nil"/>
              <w:bottom w:val="single" w:sz="4" w:space="0" w:color="auto"/>
              <w:right w:val="single" w:sz="4" w:space="0" w:color="auto"/>
            </w:tcBorders>
            <w:noWrap/>
            <w:vAlign w:val="bottom"/>
            <w:hideMark/>
          </w:tcPr>
          <w:p w14:paraId="4D7D5BB1" w14:textId="77777777" w:rsidR="009D0615" w:rsidRPr="0062705A" w:rsidRDefault="009D0615" w:rsidP="00E71AC6">
            <w:pPr>
              <w:rPr>
                <w:rFonts w:ascii="Verdana" w:hAnsi="Verdana"/>
                <w:color w:val="000000"/>
                <w:sz w:val="20"/>
                <w:szCs w:val="20"/>
              </w:rPr>
            </w:pPr>
            <w:r w:rsidRPr="0062705A">
              <w:rPr>
                <w:rFonts w:ascii="Verdana" w:hAnsi="Verdana"/>
                <w:color w:val="000000"/>
                <w:sz w:val="20"/>
                <w:szCs w:val="20"/>
              </w:rPr>
              <w:t xml:space="preserve">Data </w:t>
            </w:r>
            <w:proofErr w:type="spellStart"/>
            <w:r w:rsidRPr="0062705A">
              <w:rPr>
                <w:rFonts w:ascii="Verdana" w:hAnsi="Verdana"/>
                <w:color w:val="000000"/>
                <w:sz w:val="20"/>
                <w:szCs w:val="20"/>
              </w:rPr>
              <w:t>fabricació</w:t>
            </w:r>
            <w:proofErr w:type="spellEnd"/>
          </w:p>
        </w:tc>
      </w:tr>
      <w:tr w:rsidR="009D0615" w:rsidRPr="0062705A" w14:paraId="21834EA4" w14:textId="77777777" w:rsidTr="009D0615">
        <w:trPr>
          <w:trHeight w:val="300"/>
        </w:trPr>
        <w:tc>
          <w:tcPr>
            <w:tcW w:w="5953" w:type="dxa"/>
            <w:tcBorders>
              <w:top w:val="nil"/>
              <w:left w:val="single" w:sz="4" w:space="0" w:color="auto"/>
              <w:bottom w:val="single" w:sz="4" w:space="0" w:color="auto"/>
              <w:right w:val="single" w:sz="4" w:space="0" w:color="auto"/>
            </w:tcBorders>
            <w:noWrap/>
            <w:vAlign w:val="bottom"/>
            <w:hideMark/>
          </w:tcPr>
          <w:p w14:paraId="1B6930AA" w14:textId="6EB4CCC7" w:rsidR="009D0615" w:rsidRPr="0062705A" w:rsidRDefault="009D0615" w:rsidP="00E71AC6">
            <w:pPr>
              <w:rPr>
                <w:rFonts w:ascii="Verdana" w:hAnsi="Verdana" w:cs="Arial"/>
                <w:color w:val="000000"/>
                <w:sz w:val="20"/>
                <w:szCs w:val="20"/>
              </w:rPr>
            </w:pPr>
            <w:r w:rsidRPr="0062705A">
              <w:rPr>
                <w:rFonts w:ascii="Verdana" w:hAnsi="Verdana" w:cs="Arial"/>
                <w:sz w:val="20"/>
                <w:szCs w:val="20"/>
              </w:rPr>
              <w:t xml:space="preserve">Plataforma elevadora articulada de 6 </w:t>
            </w:r>
            <w:proofErr w:type="gramStart"/>
            <w:r w:rsidRPr="0062705A">
              <w:rPr>
                <w:rFonts w:ascii="Verdana" w:hAnsi="Verdana" w:cs="Arial"/>
                <w:sz w:val="20"/>
                <w:szCs w:val="20"/>
              </w:rPr>
              <w:t>m  &lt;</w:t>
            </w:r>
            <w:proofErr w:type="gramEnd"/>
            <w:r w:rsidRPr="0062705A">
              <w:rPr>
                <w:rFonts w:ascii="Verdana" w:hAnsi="Verdana" w:cs="Arial"/>
                <w:sz w:val="20"/>
                <w:szCs w:val="20"/>
              </w:rPr>
              <w:t>3500 kg   - 1</w:t>
            </w:r>
          </w:p>
        </w:tc>
        <w:tc>
          <w:tcPr>
            <w:tcW w:w="851" w:type="dxa"/>
            <w:tcBorders>
              <w:top w:val="nil"/>
              <w:left w:val="nil"/>
              <w:bottom w:val="single" w:sz="4" w:space="0" w:color="auto"/>
              <w:right w:val="single" w:sz="4" w:space="0" w:color="auto"/>
            </w:tcBorders>
            <w:noWrap/>
            <w:vAlign w:val="bottom"/>
            <w:hideMark/>
          </w:tcPr>
          <w:p w14:paraId="2D7CA2EE" w14:textId="77777777" w:rsidR="009D0615" w:rsidRPr="0062705A" w:rsidRDefault="009D0615" w:rsidP="00E71AC6">
            <w:pPr>
              <w:rPr>
                <w:rFonts w:ascii="Verdana" w:hAnsi="Verdana"/>
                <w:color w:val="000000"/>
                <w:sz w:val="20"/>
                <w:szCs w:val="20"/>
              </w:rPr>
            </w:pPr>
            <w:r w:rsidRPr="0062705A">
              <w:rPr>
                <w:rFonts w:ascii="Verdana" w:hAnsi="Verdana"/>
                <w:color w:val="000000"/>
                <w:sz w:val="20"/>
                <w:szCs w:val="20"/>
              </w:rPr>
              <w:t> </w:t>
            </w:r>
          </w:p>
        </w:tc>
      </w:tr>
      <w:tr w:rsidR="009D0615" w:rsidRPr="0062705A" w14:paraId="4393C0BA" w14:textId="77777777" w:rsidTr="009D0615">
        <w:trPr>
          <w:trHeight w:val="300"/>
        </w:trPr>
        <w:tc>
          <w:tcPr>
            <w:tcW w:w="5953" w:type="dxa"/>
            <w:tcBorders>
              <w:top w:val="nil"/>
              <w:left w:val="single" w:sz="4" w:space="0" w:color="auto"/>
              <w:bottom w:val="single" w:sz="4" w:space="0" w:color="auto"/>
              <w:right w:val="single" w:sz="4" w:space="0" w:color="auto"/>
            </w:tcBorders>
            <w:noWrap/>
            <w:vAlign w:val="bottom"/>
            <w:hideMark/>
          </w:tcPr>
          <w:p w14:paraId="456CBCAC" w14:textId="16672798" w:rsidR="009D0615" w:rsidRPr="0062705A" w:rsidRDefault="009D0615" w:rsidP="00E71AC6">
            <w:pPr>
              <w:rPr>
                <w:rFonts w:ascii="Verdana" w:hAnsi="Verdana" w:cs="Arial"/>
                <w:color w:val="000000"/>
                <w:sz w:val="20"/>
                <w:szCs w:val="20"/>
              </w:rPr>
            </w:pPr>
            <w:r w:rsidRPr="0062705A">
              <w:rPr>
                <w:rFonts w:ascii="Verdana" w:hAnsi="Verdana" w:cs="Arial"/>
                <w:sz w:val="20"/>
                <w:szCs w:val="20"/>
              </w:rPr>
              <w:t xml:space="preserve">Plataforma elevadora articulada de 6 </w:t>
            </w:r>
            <w:proofErr w:type="gramStart"/>
            <w:r w:rsidRPr="0062705A">
              <w:rPr>
                <w:rFonts w:ascii="Verdana" w:hAnsi="Verdana" w:cs="Arial"/>
                <w:sz w:val="20"/>
                <w:szCs w:val="20"/>
              </w:rPr>
              <w:t>m  &lt;</w:t>
            </w:r>
            <w:proofErr w:type="gramEnd"/>
            <w:r w:rsidRPr="0062705A">
              <w:rPr>
                <w:rFonts w:ascii="Verdana" w:hAnsi="Verdana" w:cs="Arial"/>
                <w:sz w:val="20"/>
                <w:szCs w:val="20"/>
              </w:rPr>
              <w:t>3500 kg   - 2</w:t>
            </w:r>
          </w:p>
        </w:tc>
        <w:tc>
          <w:tcPr>
            <w:tcW w:w="851" w:type="dxa"/>
            <w:tcBorders>
              <w:top w:val="nil"/>
              <w:left w:val="nil"/>
              <w:bottom w:val="single" w:sz="4" w:space="0" w:color="auto"/>
              <w:right w:val="single" w:sz="4" w:space="0" w:color="auto"/>
            </w:tcBorders>
            <w:noWrap/>
            <w:vAlign w:val="bottom"/>
            <w:hideMark/>
          </w:tcPr>
          <w:p w14:paraId="778EFD2E" w14:textId="77777777" w:rsidR="009D0615" w:rsidRPr="0062705A" w:rsidRDefault="009D0615" w:rsidP="00E71AC6">
            <w:pPr>
              <w:rPr>
                <w:rFonts w:ascii="Verdana" w:hAnsi="Verdana"/>
                <w:color w:val="000000"/>
                <w:sz w:val="20"/>
                <w:szCs w:val="20"/>
              </w:rPr>
            </w:pPr>
            <w:r w:rsidRPr="0062705A">
              <w:rPr>
                <w:rFonts w:ascii="Verdana" w:hAnsi="Verdana"/>
                <w:color w:val="000000"/>
                <w:sz w:val="20"/>
                <w:szCs w:val="20"/>
              </w:rPr>
              <w:t> </w:t>
            </w:r>
          </w:p>
        </w:tc>
      </w:tr>
    </w:tbl>
    <w:p w14:paraId="595C5ED9" w14:textId="77777777" w:rsidR="009D0615" w:rsidRPr="0062705A" w:rsidRDefault="009D0615" w:rsidP="009D0615">
      <w:pPr>
        <w:rPr>
          <w:rFonts w:ascii="Verdana" w:hAnsi="Verdana" w:cs="Arial"/>
          <w:b/>
          <w:color w:val="FF0000"/>
          <w:sz w:val="20"/>
          <w:szCs w:val="20"/>
          <w:u w:val="single"/>
        </w:rPr>
      </w:pPr>
    </w:p>
    <w:p w14:paraId="48409BBC" w14:textId="77777777" w:rsidR="009D0615" w:rsidRPr="0062705A" w:rsidRDefault="009D0615" w:rsidP="009D0615">
      <w:pPr>
        <w:pStyle w:val="Pargrafdellista"/>
        <w:ind w:left="0" w:right="-1"/>
        <w:jc w:val="both"/>
        <w:rPr>
          <w:rFonts w:ascii="Verdana" w:hAnsi="Verdana" w:cs="Arial"/>
        </w:rPr>
      </w:pPr>
      <w:r w:rsidRPr="0062705A">
        <w:rPr>
          <w:rFonts w:ascii="Verdana" w:hAnsi="Verdana" w:cs="Arial"/>
        </w:rPr>
        <w:t>En cas de resultar adjudicatària, ens comprometem a presentar les fitxes tècniques, els seus certificats i inspeccions en vigència (ITV, marcatge CE), permís de circulació, homologacions, assegurances o qualsevol altra documentació que acrediti les característiques dels vehicles oferts en el moment en que siguem requerits.</w:t>
      </w:r>
    </w:p>
    <w:p w14:paraId="02AA7526" w14:textId="77777777" w:rsidR="009D0615" w:rsidRPr="0062705A" w:rsidRDefault="009D0615" w:rsidP="009D0615">
      <w:pPr>
        <w:rPr>
          <w:rFonts w:ascii="Verdana" w:hAnsi="Verdana" w:cs="Arial"/>
          <w:b/>
          <w:color w:val="000000" w:themeColor="text1"/>
          <w:sz w:val="20"/>
          <w:szCs w:val="20"/>
        </w:rPr>
      </w:pPr>
    </w:p>
    <w:p w14:paraId="0A054F9F" w14:textId="0A979DD7" w:rsidR="00171003" w:rsidRPr="0062705A" w:rsidRDefault="00171003" w:rsidP="00171003">
      <w:pPr>
        <w:pStyle w:val="Textindependent2"/>
        <w:numPr>
          <w:ilvl w:val="0"/>
          <w:numId w:val="40"/>
        </w:numPr>
        <w:shd w:val="clear" w:color="auto" w:fill="FFFFFF" w:themeFill="background1"/>
        <w:tabs>
          <w:tab w:val="left" w:pos="284"/>
          <w:tab w:val="left" w:pos="1134"/>
          <w:tab w:val="left" w:pos="1702"/>
          <w:tab w:val="left" w:pos="8363"/>
        </w:tabs>
        <w:ind w:left="284" w:right="-1" w:hanging="294"/>
        <w:rPr>
          <w:rFonts w:ascii="Verdana" w:hAnsi="Verdana"/>
          <w:b/>
          <w:sz w:val="20"/>
        </w:rPr>
      </w:pPr>
      <w:r w:rsidRPr="0062705A">
        <w:rPr>
          <w:rFonts w:ascii="Verdana" w:hAnsi="Verdana"/>
          <w:b/>
          <w:sz w:val="20"/>
        </w:rPr>
        <w:t xml:space="preserve">DECLARO SOTA LA MEVA RESPONSABILITAT </w:t>
      </w:r>
      <w:r w:rsidRPr="0062705A">
        <w:rPr>
          <w:rFonts w:ascii="Verdana" w:hAnsi="Verdana"/>
          <w:bCs/>
          <w:sz w:val="20"/>
        </w:rPr>
        <w:t xml:space="preserve">que l’any de fabricació de cada una de les </w:t>
      </w:r>
      <w:r w:rsidRPr="0062705A">
        <w:rPr>
          <w:rFonts w:ascii="Verdana" w:hAnsi="Verdana" w:cs="Arial"/>
          <w:sz w:val="20"/>
        </w:rPr>
        <w:t>plataformes elevadores articulades de 12 m  &lt;3500 kg  adscrites al contracte</w:t>
      </w:r>
      <w:r w:rsidRPr="0062705A">
        <w:rPr>
          <w:rFonts w:ascii="Verdana" w:hAnsi="Verdana"/>
          <w:bCs/>
          <w:sz w:val="20"/>
        </w:rPr>
        <w:t>, és la següent:</w:t>
      </w:r>
      <w:r w:rsidRPr="0062705A">
        <w:rPr>
          <w:rFonts w:ascii="Verdana" w:hAnsi="Verdana"/>
          <w:b/>
          <w:sz w:val="20"/>
        </w:rPr>
        <w:t xml:space="preserve"> </w:t>
      </w:r>
    </w:p>
    <w:p w14:paraId="08CC2A22" w14:textId="77777777" w:rsidR="00171003" w:rsidRPr="0062705A" w:rsidRDefault="00171003" w:rsidP="00171003">
      <w:pPr>
        <w:rPr>
          <w:rFonts w:ascii="Verdana" w:hAnsi="Verdana" w:cs="Arial"/>
          <w:i/>
          <w:snapToGrid w:val="0"/>
          <w:sz w:val="20"/>
          <w:szCs w:val="20"/>
          <w:lang w:val="ca-ES" w:eastAsia="es-ES"/>
        </w:rPr>
      </w:pPr>
    </w:p>
    <w:tbl>
      <w:tblPr>
        <w:tblW w:w="6804" w:type="dxa"/>
        <w:tblInd w:w="846" w:type="dxa"/>
        <w:tblCellMar>
          <w:left w:w="70" w:type="dxa"/>
          <w:right w:w="70" w:type="dxa"/>
        </w:tblCellMar>
        <w:tblLook w:val="04A0" w:firstRow="1" w:lastRow="0" w:firstColumn="1" w:lastColumn="0" w:noHBand="0" w:noVBand="1"/>
      </w:tblPr>
      <w:tblGrid>
        <w:gridCol w:w="5953"/>
        <w:gridCol w:w="1101"/>
      </w:tblGrid>
      <w:tr w:rsidR="00171003" w:rsidRPr="0062705A" w14:paraId="26D9AB33" w14:textId="77777777" w:rsidTr="00E71AC6">
        <w:trPr>
          <w:trHeight w:val="300"/>
        </w:trPr>
        <w:tc>
          <w:tcPr>
            <w:tcW w:w="5953" w:type="dxa"/>
            <w:tcBorders>
              <w:top w:val="single" w:sz="4" w:space="0" w:color="auto"/>
              <w:left w:val="single" w:sz="4" w:space="0" w:color="auto"/>
              <w:bottom w:val="single" w:sz="4" w:space="0" w:color="auto"/>
              <w:right w:val="single" w:sz="4" w:space="0" w:color="auto"/>
            </w:tcBorders>
            <w:noWrap/>
            <w:vAlign w:val="bottom"/>
            <w:hideMark/>
          </w:tcPr>
          <w:p w14:paraId="1B7903A4" w14:textId="77777777" w:rsidR="00171003" w:rsidRPr="0062705A" w:rsidRDefault="00171003" w:rsidP="00E71AC6">
            <w:pPr>
              <w:rPr>
                <w:rFonts w:ascii="Verdana" w:hAnsi="Verdana"/>
                <w:color w:val="000000"/>
                <w:sz w:val="20"/>
                <w:szCs w:val="20"/>
                <w:lang w:val="ca-ES" w:eastAsia="ca-ES"/>
              </w:rPr>
            </w:pPr>
            <w:r w:rsidRPr="0062705A">
              <w:rPr>
                <w:rFonts w:ascii="Verdana" w:hAnsi="Verdana"/>
                <w:color w:val="000000"/>
                <w:sz w:val="20"/>
                <w:szCs w:val="20"/>
              </w:rPr>
              <w:t> </w:t>
            </w:r>
          </w:p>
        </w:tc>
        <w:tc>
          <w:tcPr>
            <w:tcW w:w="851" w:type="dxa"/>
            <w:tcBorders>
              <w:top w:val="single" w:sz="4" w:space="0" w:color="auto"/>
              <w:left w:val="nil"/>
              <w:bottom w:val="single" w:sz="4" w:space="0" w:color="auto"/>
              <w:right w:val="single" w:sz="4" w:space="0" w:color="auto"/>
            </w:tcBorders>
            <w:noWrap/>
            <w:vAlign w:val="bottom"/>
            <w:hideMark/>
          </w:tcPr>
          <w:p w14:paraId="0C8D6147" w14:textId="77777777" w:rsidR="00171003" w:rsidRPr="0062705A" w:rsidRDefault="00171003" w:rsidP="00E71AC6">
            <w:pPr>
              <w:rPr>
                <w:rFonts w:ascii="Verdana" w:hAnsi="Verdana"/>
                <w:color w:val="000000"/>
                <w:sz w:val="20"/>
                <w:szCs w:val="20"/>
              </w:rPr>
            </w:pPr>
            <w:r w:rsidRPr="0062705A">
              <w:rPr>
                <w:rFonts w:ascii="Verdana" w:hAnsi="Verdana"/>
                <w:color w:val="000000"/>
                <w:sz w:val="20"/>
                <w:szCs w:val="20"/>
              </w:rPr>
              <w:t xml:space="preserve">Data </w:t>
            </w:r>
            <w:proofErr w:type="spellStart"/>
            <w:r w:rsidRPr="0062705A">
              <w:rPr>
                <w:rFonts w:ascii="Verdana" w:hAnsi="Verdana"/>
                <w:color w:val="000000"/>
                <w:sz w:val="20"/>
                <w:szCs w:val="20"/>
              </w:rPr>
              <w:t>fabricació</w:t>
            </w:r>
            <w:proofErr w:type="spellEnd"/>
          </w:p>
        </w:tc>
      </w:tr>
      <w:tr w:rsidR="00171003" w:rsidRPr="0062705A" w14:paraId="7659E6FE" w14:textId="77777777" w:rsidTr="00E71AC6">
        <w:trPr>
          <w:trHeight w:val="300"/>
        </w:trPr>
        <w:tc>
          <w:tcPr>
            <w:tcW w:w="5953" w:type="dxa"/>
            <w:tcBorders>
              <w:top w:val="nil"/>
              <w:left w:val="single" w:sz="4" w:space="0" w:color="auto"/>
              <w:bottom w:val="single" w:sz="4" w:space="0" w:color="auto"/>
              <w:right w:val="single" w:sz="4" w:space="0" w:color="auto"/>
            </w:tcBorders>
            <w:noWrap/>
            <w:vAlign w:val="bottom"/>
            <w:hideMark/>
          </w:tcPr>
          <w:p w14:paraId="0789852B" w14:textId="42B21CB6" w:rsidR="00171003" w:rsidRPr="0062705A" w:rsidRDefault="00171003" w:rsidP="00E71AC6">
            <w:pPr>
              <w:rPr>
                <w:rFonts w:ascii="Verdana" w:hAnsi="Verdana" w:cs="Arial"/>
                <w:color w:val="000000"/>
                <w:sz w:val="20"/>
                <w:szCs w:val="20"/>
              </w:rPr>
            </w:pPr>
            <w:r w:rsidRPr="0062705A">
              <w:rPr>
                <w:rFonts w:ascii="Verdana" w:hAnsi="Verdana" w:cs="Arial"/>
                <w:sz w:val="20"/>
                <w:szCs w:val="20"/>
              </w:rPr>
              <w:t xml:space="preserve">Plataforma elevadora articulada de 12 </w:t>
            </w:r>
            <w:proofErr w:type="gramStart"/>
            <w:r w:rsidRPr="0062705A">
              <w:rPr>
                <w:rFonts w:ascii="Verdana" w:hAnsi="Verdana" w:cs="Arial"/>
                <w:sz w:val="20"/>
                <w:szCs w:val="20"/>
              </w:rPr>
              <w:t>m  &lt;</w:t>
            </w:r>
            <w:proofErr w:type="gramEnd"/>
            <w:r w:rsidRPr="0062705A">
              <w:rPr>
                <w:rFonts w:ascii="Verdana" w:hAnsi="Verdana" w:cs="Arial"/>
                <w:sz w:val="20"/>
                <w:szCs w:val="20"/>
              </w:rPr>
              <w:t>3500 kg   - 1</w:t>
            </w:r>
          </w:p>
        </w:tc>
        <w:tc>
          <w:tcPr>
            <w:tcW w:w="851" w:type="dxa"/>
            <w:tcBorders>
              <w:top w:val="nil"/>
              <w:left w:val="nil"/>
              <w:bottom w:val="single" w:sz="4" w:space="0" w:color="auto"/>
              <w:right w:val="single" w:sz="4" w:space="0" w:color="auto"/>
            </w:tcBorders>
            <w:noWrap/>
            <w:vAlign w:val="bottom"/>
            <w:hideMark/>
          </w:tcPr>
          <w:p w14:paraId="41C67A98" w14:textId="77777777" w:rsidR="00171003" w:rsidRPr="0062705A" w:rsidRDefault="00171003" w:rsidP="00E71AC6">
            <w:pPr>
              <w:rPr>
                <w:rFonts w:ascii="Verdana" w:hAnsi="Verdana"/>
                <w:color w:val="000000"/>
                <w:sz w:val="20"/>
                <w:szCs w:val="20"/>
              </w:rPr>
            </w:pPr>
            <w:r w:rsidRPr="0062705A">
              <w:rPr>
                <w:rFonts w:ascii="Verdana" w:hAnsi="Verdana"/>
                <w:color w:val="000000"/>
                <w:sz w:val="20"/>
                <w:szCs w:val="20"/>
              </w:rPr>
              <w:t> </w:t>
            </w:r>
          </w:p>
        </w:tc>
      </w:tr>
      <w:tr w:rsidR="00171003" w:rsidRPr="0062705A" w14:paraId="62342231" w14:textId="77777777" w:rsidTr="00E71AC6">
        <w:trPr>
          <w:trHeight w:val="300"/>
        </w:trPr>
        <w:tc>
          <w:tcPr>
            <w:tcW w:w="5953" w:type="dxa"/>
            <w:tcBorders>
              <w:top w:val="nil"/>
              <w:left w:val="single" w:sz="4" w:space="0" w:color="auto"/>
              <w:bottom w:val="single" w:sz="4" w:space="0" w:color="auto"/>
              <w:right w:val="single" w:sz="4" w:space="0" w:color="auto"/>
            </w:tcBorders>
            <w:noWrap/>
            <w:vAlign w:val="bottom"/>
            <w:hideMark/>
          </w:tcPr>
          <w:p w14:paraId="71FF8CF1" w14:textId="15CA78D8" w:rsidR="00171003" w:rsidRPr="0062705A" w:rsidRDefault="00171003" w:rsidP="00E71AC6">
            <w:pPr>
              <w:rPr>
                <w:rFonts w:ascii="Verdana" w:hAnsi="Verdana" w:cs="Arial"/>
                <w:color w:val="000000"/>
                <w:sz w:val="20"/>
                <w:szCs w:val="20"/>
              </w:rPr>
            </w:pPr>
            <w:r w:rsidRPr="0062705A">
              <w:rPr>
                <w:rFonts w:ascii="Verdana" w:hAnsi="Verdana" w:cs="Arial"/>
                <w:sz w:val="20"/>
                <w:szCs w:val="20"/>
              </w:rPr>
              <w:t xml:space="preserve">Plataforma elevadora articulada de 12 </w:t>
            </w:r>
            <w:proofErr w:type="gramStart"/>
            <w:r w:rsidRPr="0062705A">
              <w:rPr>
                <w:rFonts w:ascii="Verdana" w:hAnsi="Verdana" w:cs="Arial"/>
                <w:sz w:val="20"/>
                <w:szCs w:val="20"/>
              </w:rPr>
              <w:t>m  &lt;</w:t>
            </w:r>
            <w:proofErr w:type="gramEnd"/>
            <w:r w:rsidRPr="0062705A">
              <w:rPr>
                <w:rFonts w:ascii="Verdana" w:hAnsi="Verdana" w:cs="Arial"/>
                <w:sz w:val="20"/>
                <w:szCs w:val="20"/>
              </w:rPr>
              <w:t>3500 kg   - 2</w:t>
            </w:r>
          </w:p>
        </w:tc>
        <w:tc>
          <w:tcPr>
            <w:tcW w:w="851" w:type="dxa"/>
            <w:tcBorders>
              <w:top w:val="nil"/>
              <w:left w:val="nil"/>
              <w:bottom w:val="single" w:sz="4" w:space="0" w:color="auto"/>
              <w:right w:val="single" w:sz="4" w:space="0" w:color="auto"/>
            </w:tcBorders>
            <w:noWrap/>
            <w:vAlign w:val="bottom"/>
            <w:hideMark/>
          </w:tcPr>
          <w:p w14:paraId="73CEDE54" w14:textId="77777777" w:rsidR="00171003" w:rsidRPr="0062705A" w:rsidRDefault="00171003" w:rsidP="00E71AC6">
            <w:pPr>
              <w:rPr>
                <w:rFonts w:ascii="Verdana" w:hAnsi="Verdana"/>
                <w:color w:val="000000"/>
                <w:sz w:val="20"/>
                <w:szCs w:val="20"/>
              </w:rPr>
            </w:pPr>
            <w:r w:rsidRPr="0062705A">
              <w:rPr>
                <w:rFonts w:ascii="Verdana" w:hAnsi="Verdana"/>
                <w:color w:val="000000"/>
                <w:sz w:val="20"/>
                <w:szCs w:val="20"/>
              </w:rPr>
              <w:t> </w:t>
            </w:r>
          </w:p>
        </w:tc>
      </w:tr>
    </w:tbl>
    <w:p w14:paraId="05109E60" w14:textId="77777777" w:rsidR="00171003" w:rsidRPr="0062705A" w:rsidRDefault="00171003" w:rsidP="00171003">
      <w:pPr>
        <w:rPr>
          <w:rFonts w:ascii="Verdana" w:hAnsi="Verdana" w:cs="Arial"/>
          <w:b/>
          <w:color w:val="FF0000"/>
          <w:sz w:val="20"/>
          <w:szCs w:val="20"/>
          <w:u w:val="single"/>
        </w:rPr>
      </w:pPr>
    </w:p>
    <w:p w14:paraId="699883EB" w14:textId="77777777" w:rsidR="00171003" w:rsidRPr="0062705A" w:rsidRDefault="00171003" w:rsidP="00171003">
      <w:pPr>
        <w:pStyle w:val="Pargrafdellista"/>
        <w:ind w:left="0" w:right="-1"/>
        <w:jc w:val="both"/>
        <w:rPr>
          <w:rFonts w:ascii="Verdana" w:hAnsi="Verdana" w:cs="Arial"/>
        </w:rPr>
      </w:pPr>
      <w:r w:rsidRPr="0062705A">
        <w:rPr>
          <w:rFonts w:ascii="Verdana" w:hAnsi="Verdana" w:cs="Arial"/>
        </w:rPr>
        <w:lastRenderedPageBreak/>
        <w:t>En cas de resultar adjudicatària, ens comprometem a presentar les fitxes tècniques, els seus certificats i inspeccions en vigència (ITV, marcatge CE), permís de circulació, homologacions, assegurances o qualsevol altra documentació que acrediti les característiques dels vehicles oferts en el moment en que siguem requerits.</w:t>
      </w:r>
    </w:p>
    <w:p w14:paraId="309AEF21" w14:textId="77777777" w:rsidR="00171003" w:rsidRPr="0062705A" w:rsidRDefault="00171003" w:rsidP="00171003">
      <w:pPr>
        <w:pStyle w:val="Pargrafdellista"/>
        <w:ind w:left="0" w:right="-1"/>
        <w:jc w:val="both"/>
        <w:rPr>
          <w:rFonts w:ascii="Verdana" w:hAnsi="Verdana" w:cs="Arial"/>
        </w:rPr>
      </w:pPr>
    </w:p>
    <w:p w14:paraId="7003B206" w14:textId="77777777" w:rsidR="00171003" w:rsidRPr="0062705A" w:rsidRDefault="00171003" w:rsidP="00171003">
      <w:pPr>
        <w:pStyle w:val="Pargrafdellista"/>
        <w:ind w:left="0" w:right="-1"/>
        <w:jc w:val="both"/>
        <w:rPr>
          <w:rFonts w:ascii="Verdana" w:hAnsi="Verdana" w:cs="Arial"/>
        </w:rPr>
      </w:pPr>
    </w:p>
    <w:p w14:paraId="1AA675E5" w14:textId="39217FEC" w:rsidR="00171003" w:rsidRPr="0062705A" w:rsidRDefault="00171003" w:rsidP="00171003">
      <w:pPr>
        <w:pStyle w:val="Textindependent2"/>
        <w:numPr>
          <w:ilvl w:val="0"/>
          <w:numId w:val="40"/>
        </w:numPr>
        <w:shd w:val="clear" w:color="auto" w:fill="FFFFFF" w:themeFill="background1"/>
        <w:tabs>
          <w:tab w:val="left" w:pos="284"/>
          <w:tab w:val="left" w:pos="1134"/>
          <w:tab w:val="left" w:pos="1702"/>
          <w:tab w:val="left" w:pos="8363"/>
        </w:tabs>
        <w:ind w:left="284" w:right="-1" w:hanging="294"/>
        <w:rPr>
          <w:rFonts w:ascii="Verdana" w:hAnsi="Verdana"/>
          <w:b/>
          <w:sz w:val="20"/>
        </w:rPr>
      </w:pPr>
      <w:r w:rsidRPr="0062705A">
        <w:rPr>
          <w:rFonts w:ascii="Verdana" w:hAnsi="Verdana"/>
          <w:b/>
          <w:sz w:val="20"/>
        </w:rPr>
        <w:t xml:space="preserve">DECLARO SOTA LA MEVA RESPONSABILITAT </w:t>
      </w:r>
      <w:r w:rsidRPr="0062705A">
        <w:rPr>
          <w:rFonts w:ascii="Verdana" w:hAnsi="Verdana"/>
          <w:bCs/>
          <w:sz w:val="20"/>
        </w:rPr>
        <w:t xml:space="preserve">que l’any de fabricació de cada una de les </w:t>
      </w:r>
      <w:r w:rsidRPr="0062705A">
        <w:rPr>
          <w:rFonts w:ascii="Verdana" w:hAnsi="Verdana" w:cs="Arial"/>
          <w:sz w:val="20"/>
        </w:rPr>
        <w:t>plataformes elevadores articulades de 14-16 m (+/-1M)  m  &lt;3500 kg  adscrites al contracte</w:t>
      </w:r>
      <w:r w:rsidRPr="0062705A">
        <w:rPr>
          <w:rFonts w:ascii="Verdana" w:hAnsi="Verdana"/>
          <w:bCs/>
          <w:sz w:val="20"/>
        </w:rPr>
        <w:t>, és la següent:</w:t>
      </w:r>
      <w:r w:rsidRPr="0062705A">
        <w:rPr>
          <w:rFonts w:ascii="Verdana" w:hAnsi="Verdana"/>
          <w:b/>
          <w:sz w:val="20"/>
        </w:rPr>
        <w:t xml:space="preserve"> </w:t>
      </w:r>
    </w:p>
    <w:p w14:paraId="7F058FDB" w14:textId="77777777" w:rsidR="00171003" w:rsidRPr="0062705A" w:rsidRDefault="00171003" w:rsidP="00171003">
      <w:pPr>
        <w:rPr>
          <w:rFonts w:ascii="Verdana" w:hAnsi="Verdana" w:cs="Arial"/>
          <w:i/>
          <w:snapToGrid w:val="0"/>
          <w:sz w:val="20"/>
          <w:szCs w:val="20"/>
          <w:lang w:val="ca-ES" w:eastAsia="es-ES"/>
        </w:rPr>
      </w:pPr>
    </w:p>
    <w:tbl>
      <w:tblPr>
        <w:tblW w:w="7654" w:type="dxa"/>
        <w:tblInd w:w="846" w:type="dxa"/>
        <w:tblCellMar>
          <w:left w:w="70" w:type="dxa"/>
          <w:right w:w="70" w:type="dxa"/>
        </w:tblCellMar>
        <w:tblLook w:val="04A0" w:firstRow="1" w:lastRow="0" w:firstColumn="1" w:lastColumn="0" w:noHBand="0" w:noVBand="1"/>
      </w:tblPr>
      <w:tblGrid>
        <w:gridCol w:w="6237"/>
        <w:gridCol w:w="1417"/>
      </w:tblGrid>
      <w:tr w:rsidR="00171003" w:rsidRPr="0062705A" w14:paraId="1237CB43" w14:textId="77777777" w:rsidTr="00171003">
        <w:trPr>
          <w:trHeight w:val="300"/>
        </w:trPr>
        <w:tc>
          <w:tcPr>
            <w:tcW w:w="6237" w:type="dxa"/>
            <w:tcBorders>
              <w:top w:val="single" w:sz="4" w:space="0" w:color="auto"/>
              <w:left w:val="single" w:sz="4" w:space="0" w:color="auto"/>
              <w:bottom w:val="single" w:sz="4" w:space="0" w:color="auto"/>
              <w:right w:val="single" w:sz="4" w:space="0" w:color="auto"/>
            </w:tcBorders>
            <w:noWrap/>
            <w:vAlign w:val="bottom"/>
            <w:hideMark/>
          </w:tcPr>
          <w:p w14:paraId="136CB135" w14:textId="77777777" w:rsidR="00171003" w:rsidRPr="0062705A" w:rsidRDefault="00171003" w:rsidP="00E71AC6">
            <w:pPr>
              <w:rPr>
                <w:rFonts w:ascii="Verdana" w:hAnsi="Verdana"/>
                <w:color w:val="000000"/>
                <w:sz w:val="20"/>
                <w:szCs w:val="20"/>
                <w:lang w:val="ca-ES" w:eastAsia="ca-ES"/>
              </w:rPr>
            </w:pPr>
            <w:r w:rsidRPr="0062705A">
              <w:rPr>
                <w:rFonts w:ascii="Verdana" w:hAnsi="Verdana"/>
                <w:color w:val="000000"/>
                <w:sz w:val="20"/>
                <w:szCs w:val="20"/>
              </w:rPr>
              <w:t> </w:t>
            </w:r>
          </w:p>
        </w:tc>
        <w:tc>
          <w:tcPr>
            <w:tcW w:w="1417" w:type="dxa"/>
            <w:tcBorders>
              <w:top w:val="single" w:sz="4" w:space="0" w:color="auto"/>
              <w:left w:val="nil"/>
              <w:bottom w:val="single" w:sz="4" w:space="0" w:color="auto"/>
              <w:right w:val="single" w:sz="4" w:space="0" w:color="auto"/>
            </w:tcBorders>
            <w:noWrap/>
            <w:vAlign w:val="bottom"/>
            <w:hideMark/>
          </w:tcPr>
          <w:p w14:paraId="4BD7006A" w14:textId="77777777" w:rsidR="00171003" w:rsidRPr="0062705A" w:rsidRDefault="00171003" w:rsidP="00E71AC6">
            <w:pPr>
              <w:rPr>
                <w:rFonts w:ascii="Verdana" w:hAnsi="Verdana"/>
                <w:color w:val="000000"/>
                <w:sz w:val="20"/>
                <w:szCs w:val="20"/>
              </w:rPr>
            </w:pPr>
            <w:r w:rsidRPr="0062705A">
              <w:rPr>
                <w:rFonts w:ascii="Verdana" w:hAnsi="Verdana"/>
                <w:color w:val="000000"/>
                <w:sz w:val="20"/>
                <w:szCs w:val="20"/>
              </w:rPr>
              <w:t xml:space="preserve">Data </w:t>
            </w:r>
            <w:proofErr w:type="spellStart"/>
            <w:r w:rsidRPr="0062705A">
              <w:rPr>
                <w:rFonts w:ascii="Verdana" w:hAnsi="Verdana"/>
                <w:color w:val="000000"/>
                <w:sz w:val="20"/>
                <w:szCs w:val="20"/>
              </w:rPr>
              <w:t>fabricació</w:t>
            </w:r>
            <w:proofErr w:type="spellEnd"/>
          </w:p>
        </w:tc>
      </w:tr>
      <w:tr w:rsidR="00171003" w:rsidRPr="0062705A" w14:paraId="3616C9B1" w14:textId="77777777" w:rsidTr="00171003">
        <w:trPr>
          <w:trHeight w:val="300"/>
        </w:trPr>
        <w:tc>
          <w:tcPr>
            <w:tcW w:w="6237" w:type="dxa"/>
            <w:tcBorders>
              <w:top w:val="nil"/>
              <w:left w:val="single" w:sz="4" w:space="0" w:color="auto"/>
              <w:bottom w:val="single" w:sz="4" w:space="0" w:color="auto"/>
              <w:right w:val="single" w:sz="4" w:space="0" w:color="auto"/>
            </w:tcBorders>
            <w:noWrap/>
            <w:vAlign w:val="bottom"/>
            <w:hideMark/>
          </w:tcPr>
          <w:p w14:paraId="017D7A46" w14:textId="50A81569" w:rsidR="00171003" w:rsidRPr="0062705A" w:rsidRDefault="00171003" w:rsidP="00E71AC6">
            <w:pPr>
              <w:rPr>
                <w:rFonts w:ascii="Verdana" w:hAnsi="Verdana" w:cs="Arial"/>
                <w:color w:val="000000"/>
                <w:sz w:val="20"/>
                <w:szCs w:val="20"/>
              </w:rPr>
            </w:pPr>
            <w:r w:rsidRPr="0062705A">
              <w:rPr>
                <w:rFonts w:ascii="Verdana" w:hAnsi="Verdana" w:cs="Arial"/>
                <w:sz w:val="20"/>
                <w:szCs w:val="20"/>
              </w:rPr>
              <w:t xml:space="preserve">Plataforma elevadora articulada de 12-14 </w:t>
            </w:r>
            <w:proofErr w:type="gramStart"/>
            <w:r w:rsidRPr="0062705A">
              <w:rPr>
                <w:rFonts w:ascii="Verdana" w:hAnsi="Verdana" w:cs="Arial"/>
                <w:sz w:val="20"/>
                <w:szCs w:val="20"/>
              </w:rPr>
              <w:t>m  &lt;</w:t>
            </w:r>
            <w:proofErr w:type="gramEnd"/>
            <w:r w:rsidRPr="0062705A">
              <w:rPr>
                <w:rFonts w:ascii="Verdana" w:hAnsi="Verdana" w:cs="Arial"/>
                <w:sz w:val="20"/>
                <w:szCs w:val="20"/>
              </w:rPr>
              <w:t>3500 kg   - 1</w:t>
            </w:r>
          </w:p>
        </w:tc>
        <w:tc>
          <w:tcPr>
            <w:tcW w:w="1417" w:type="dxa"/>
            <w:tcBorders>
              <w:top w:val="nil"/>
              <w:left w:val="nil"/>
              <w:bottom w:val="single" w:sz="4" w:space="0" w:color="auto"/>
              <w:right w:val="single" w:sz="4" w:space="0" w:color="auto"/>
            </w:tcBorders>
            <w:noWrap/>
            <w:vAlign w:val="bottom"/>
            <w:hideMark/>
          </w:tcPr>
          <w:p w14:paraId="45C873FF" w14:textId="77777777" w:rsidR="00171003" w:rsidRPr="0062705A" w:rsidRDefault="00171003" w:rsidP="00E71AC6">
            <w:pPr>
              <w:rPr>
                <w:rFonts w:ascii="Verdana" w:hAnsi="Verdana"/>
                <w:color w:val="000000"/>
                <w:sz w:val="20"/>
                <w:szCs w:val="20"/>
              </w:rPr>
            </w:pPr>
            <w:r w:rsidRPr="0062705A">
              <w:rPr>
                <w:rFonts w:ascii="Verdana" w:hAnsi="Verdana"/>
                <w:color w:val="000000"/>
                <w:sz w:val="20"/>
                <w:szCs w:val="20"/>
              </w:rPr>
              <w:t> </w:t>
            </w:r>
          </w:p>
        </w:tc>
      </w:tr>
      <w:tr w:rsidR="00171003" w:rsidRPr="0062705A" w14:paraId="17C064F3" w14:textId="77777777" w:rsidTr="00171003">
        <w:trPr>
          <w:trHeight w:val="300"/>
        </w:trPr>
        <w:tc>
          <w:tcPr>
            <w:tcW w:w="6237" w:type="dxa"/>
            <w:tcBorders>
              <w:top w:val="nil"/>
              <w:left w:val="single" w:sz="4" w:space="0" w:color="auto"/>
              <w:bottom w:val="single" w:sz="4" w:space="0" w:color="auto"/>
              <w:right w:val="single" w:sz="4" w:space="0" w:color="auto"/>
            </w:tcBorders>
            <w:noWrap/>
            <w:vAlign w:val="bottom"/>
            <w:hideMark/>
          </w:tcPr>
          <w:p w14:paraId="23445841" w14:textId="3A2ABD1B" w:rsidR="00171003" w:rsidRPr="0062705A" w:rsidRDefault="00171003" w:rsidP="00171003">
            <w:pPr>
              <w:rPr>
                <w:rFonts w:ascii="Verdana" w:hAnsi="Verdana" w:cs="Arial"/>
                <w:color w:val="000000"/>
                <w:sz w:val="20"/>
                <w:szCs w:val="20"/>
              </w:rPr>
            </w:pPr>
            <w:r w:rsidRPr="0062705A">
              <w:rPr>
                <w:rFonts w:ascii="Verdana" w:hAnsi="Verdana" w:cs="Arial"/>
                <w:sz w:val="20"/>
                <w:szCs w:val="20"/>
              </w:rPr>
              <w:t xml:space="preserve">Plataforma elevadora articulada de 12-14 </w:t>
            </w:r>
            <w:proofErr w:type="gramStart"/>
            <w:r w:rsidRPr="0062705A">
              <w:rPr>
                <w:rFonts w:ascii="Verdana" w:hAnsi="Verdana" w:cs="Arial"/>
                <w:sz w:val="20"/>
                <w:szCs w:val="20"/>
              </w:rPr>
              <w:t>m  &lt;</w:t>
            </w:r>
            <w:proofErr w:type="gramEnd"/>
            <w:r w:rsidRPr="0062705A">
              <w:rPr>
                <w:rFonts w:ascii="Verdana" w:hAnsi="Verdana" w:cs="Arial"/>
                <w:sz w:val="20"/>
                <w:szCs w:val="20"/>
              </w:rPr>
              <w:t>3500 kg   - 2</w:t>
            </w:r>
          </w:p>
        </w:tc>
        <w:tc>
          <w:tcPr>
            <w:tcW w:w="1417" w:type="dxa"/>
            <w:tcBorders>
              <w:top w:val="nil"/>
              <w:left w:val="nil"/>
              <w:bottom w:val="single" w:sz="4" w:space="0" w:color="auto"/>
              <w:right w:val="single" w:sz="4" w:space="0" w:color="auto"/>
            </w:tcBorders>
            <w:noWrap/>
            <w:vAlign w:val="bottom"/>
            <w:hideMark/>
          </w:tcPr>
          <w:p w14:paraId="0FFA7DFF" w14:textId="77777777" w:rsidR="00171003" w:rsidRPr="0062705A" w:rsidRDefault="00171003" w:rsidP="00171003">
            <w:pPr>
              <w:rPr>
                <w:rFonts w:ascii="Verdana" w:hAnsi="Verdana"/>
                <w:color w:val="000000"/>
                <w:sz w:val="20"/>
                <w:szCs w:val="20"/>
              </w:rPr>
            </w:pPr>
            <w:r w:rsidRPr="0062705A">
              <w:rPr>
                <w:rFonts w:ascii="Verdana" w:hAnsi="Verdana"/>
                <w:color w:val="000000"/>
                <w:sz w:val="20"/>
                <w:szCs w:val="20"/>
              </w:rPr>
              <w:t> </w:t>
            </w:r>
          </w:p>
        </w:tc>
      </w:tr>
    </w:tbl>
    <w:p w14:paraId="4AED726D" w14:textId="77777777" w:rsidR="00171003" w:rsidRPr="0062705A" w:rsidRDefault="00171003" w:rsidP="00171003">
      <w:pPr>
        <w:rPr>
          <w:rFonts w:ascii="Verdana" w:hAnsi="Verdana" w:cs="Arial"/>
          <w:b/>
          <w:color w:val="FF0000"/>
          <w:sz w:val="20"/>
          <w:szCs w:val="20"/>
          <w:u w:val="single"/>
        </w:rPr>
      </w:pPr>
    </w:p>
    <w:p w14:paraId="124BA9A0" w14:textId="77777777" w:rsidR="00171003" w:rsidRPr="0062705A" w:rsidRDefault="00171003" w:rsidP="00171003">
      <w:pPr>
        <w:pStyle w:val="Pargrafdellista"/>
        <w:ind w:left="0" w:right="-1"/>
        <w:jc w:val="both"/>
        <w:rPr>
          <w:rFonts w:ascii="Verdana" w:hAnsi="Verdana" w:cs="Arial"/>
        </w:rPr>
      </w:pPr>
      <w:r w:rsidRPr="0062705A">
        <w:rPr>
          <w:rFonts w:ascii="Verdana" w:hAnsi="Verdana" w:cs="Arial"/>
        </w:rPr>
        <w:t>En cas de resultar adjudicatària, ens comprometem a presentar les fitxes tècniques, els seus certificats i inspeccions en vigència (ITV, marcatge CE), permís de circulació, homologacions, assegurances o qualsevol altra documentació que acrediti les característiques dels vehicles oferts en el moment en que siguem requerits.</w:t>
      </w:r>
    </w:p>
    <w:p w14:paraId="1C51AFA2" w14:textId="77777777" w:rsidR="009D0615" w:rsidRPr="0062705A" w:rsidRDefault="009D0615" w:rsidP="009D0615">
      <w:pPr>
        <w:pStyle w:val="Textindependent2"/>
        <w:shd w:val="clear" w:color="auto" w:fill="FFFFFF" w:themeFill="background1"/>
        <w:tabs>
          <w:tab w:val="left" w:pos="709"/>
          <w:tab w:val="left" w:pos="1134"/>
          <w:tab w:val="left" w:pos="1702"/>
          <w:tab w:val="left" w:pos="8363"/>
        </w:tabs>
        <w:ind w:left="709" w:right="-1"/>
        <w:rPr>
          <w:rFonts w:ascii="Verdana" w:hAnsi="Verdana" w:cs="Arial"/>
          <w:sz w:val="20"/>
        </w:rPr>
      </w:pPr>
    </w:p>
    <w:p w14:paraId="38636D14" w14:textId="77777777" w:rsidR="009D0615" w:rsidRPr="0062705A" w:rsidRDefault="009D0615" w:rsidP="003D7271">
      <w:pPr>
        <w:rPr>
          <w:rFonts w:ascii="Verdana" w:hAnsi="Verdana" w:cs="Arial"/>
          <w:i/>
          <w:snapToGrid w:val="0"/>
          <w:sz w:val="20"/>
          <w:szCs w:val="20"/>
          <w:lang w:eastAsia="es-ES"/>
        </w:rPr>
      </w:pPr>
    </w:p>
    <w:p w14:paraId="41FAFC75" w14:textId="77777777" w:rsidR="00171003" w:rsidRPr="0062705A" w:rsidRDefault="00171003" w:rsidP="00171003">
      <w:pPr>
        <w:rPr>
          <w:rFonts w:ascii="Verdana" w:hAnsi="Verdana"/>
          <w:i/>
          <w:iCs/>
          <w:sz w:val="20"/>
          <w:szCs w:val="20"/>
        </w:rPr>
      </w:pPr>
    </w:p>
    <w:p w14:paraId="54B3F1A4" w14:textId="77777777" w:rsidR="00171003" w:rsidRPr="0062705A" w:rsidRDefault="00171003" w:rsidP="00171003">
      <w:pPr>
        <w:rPr>
          <w:rFonts w:ascii="Verdana" w:hAnsi="Verdana"/>
          <w:strike/>
          <w:sz w:val="20"/>
          <w:szCs w:val="20"/>
        </w:rPr>
      </w:pPr>
      <w:r w:rsidRPr="0062705A">
        <w:rPr>
          <w:rFonts w:ascii="Verdana" w:hAnsi="Verdana" w:cs="Arial"/>
          <w:b/>
          <w:snapToGrid w:val="0"/>
          <w:sz w:val="20"/>
          <w:szCs w:val="20"/>
          <w:lang w:eastAsia="es-ES"/>
        </w:rPr>
        <w:t>ADVERTÈNCIA:</w:t>
      </w:r>
      <w:r w:rsidRPr="0062705A">
        <w:rPr>
          <w:rFonts w:ascii="Verdana" w:hAnsi="Verdana" w:cs="Arial"/>
          <w:b/>
          <w:sz w:val="20"/>
          <w:szCs w:val="20"/>
        </w:rPr>
        <w:t xml:space="preserve"> </w:t>
      </w:r>
      <w:proofErr w:type="spellStart"/>
      <w:r w:rsidRPr="0062705A">
        <w:rPr>
          <w:rFonts w:ascii="Verdana" w:hAnsi="Verdana" w:cs="Arial"/>
          <w:b/>
          <w:sz w:val="20"/>
          <w:szCs w:val="20"/>
        </w:rPr>
        <w:t>Aquest</w:t>
      </w:r>
      <w:proofErr w:type="spellEnd"/>
      <w:r w:rsidRPr="0062705A">
        <w:rPr>
          <w:rFonts w:ascii="Verdana" w:hAnsi="Verdana" w:cs="Arial"/>
          <w:b/>
          <w:sz w:val="20"/>
          <w:szCs w:val="20"/>
        </w:rPr>
        <w:t xml:space="preserve"> </w:t>
      </w:r>
      <w:proofErr w:type="spellStart"/>
      <w:r w:rsidRPr="0062705A">
        <w:rPr>
          <w:rFonts w:ascii="Verdana" w:hAnsi="Verdana" w:cs="Arial"/>
          <w:b/>
          <w:sz w:val="20"/>
          <w:szCs w:val="20"/>
        </w:rPr>
        <w:t>annex</w:t>
      </w:r>
      <w:proofErr w:type="spellEnd"/>
      <w:r w:rsidRPr="0062705A">
        <w:rPr>
          <w:rFonts w:ascii="Verdana" w:hAnsi="Verdana" w:cs="Arial"/>
          <w:b/>
          <w:sz w:val="20"/>
          <w:szCs w:val="20"/>
        </w:rPr>
        <w:t xml:space="preserve"> i la </w:t>
      </w:r>
      <w:proofErr w:type="spellStart"/>
      <w:r w:rsidRPr="0062705A">
        <w:rPr>
          <w:rFonts w:ascii="Verdana" w:hAnsi="Verdana" w:cs="Arial"/>
          <w:b/>
          <w:sz w:val="20"/>
          <w:szCs w:val="20"/>
        </w:rPr>
        <w:t>documentació</w:t>
      </w:r>
      <w:proofErr w:type="spellEnd"/>
      <w:r w:rsidRPr="0062705A">
        <w:rPr>
          <w:rFonts w:ascii="Verdana" w:hAnsi="Verdana" w:cs="Arial"/>
          <w:b/>
          <w:sz w:val="20"/>
          <w:szCs w:val="20"/>
        </w:rPr>
        <w:t xml:space="preserve"> acreditativa, si </w:t>
      </w:r>
      <w:proofErr w:type="spellStart"/>
      <w:r w:rsidRPr="0062705A">
        <w:rPr>
          <w:rFonts w:ascii="Verdana" w:hAnsi="Verdana" w:cs="Arial"/>
          <w:b/>
          <w:sz w:val="20"/>
          <w:szCs w:val="20"/>
        </w:rPr>
        <w:t>escau</w:t>
      </w:r>
      <w:proofErr w:type="spellEnd"/>
      <w:r w:rsidRPr="0062705A">
        <w:rPr>
          <w:rFonts w:ascii="Verdana" w:hAnsi="Verdana" w:cs="Arial"/>
          <w:b/>
          <w:sz w:val="20"/>
          <w:szCs w:val="20"/>
        </w:rPr>
        <w:t xml:space="preserve">, </w:t>
      </w:r>
      <w:proofErr w:type="spellStart"/>
      <w:r w:rsidRPr="0062705A">
        <w:rPr>
          <w:rFonts w:ascii="Verdana" w:hAnsi="Verdana" w:cs="Arial"/>
          <w:b/>
          <w:sz w:val="20"/>
          <w:szCs w:val="20"/>
        </w:rPr>
        <w:t>s’ha</w:t>
      </w:r>
      <w:proofErr w:type="spellEnd"/>
      <w:r w:rsidRPr="0062705A">
        <w:rPr>
          <w:rFonts w:ascii="Verdana" w:hAnsi="Verdana" w:cs="Arial"/>
          <w:b/>
          <w:sz w:val="20"/>
          <w:szCs w:val="20"/>
        </w:rPr>
        <w:t xml:space="preserve"> de presentar </w:t>
      </w:r>
      <w:proofErr w:type="spellStart"/>
      <w:r w:rsidRPr="0062705A">
        <w:rPr>
          <w:rFonts w:ascii="Verdana" w:hAnsi="Verdana" w:cs="Arial"/>
          <w:b/>
          <w:sz w:val="20"/>
          <w:szCs w:val="20"/>
        </w:rPr>
        <w:t>únicament</w:t>
      </w:r>
      <w:proofErr w:type="spellEnd"/>
      <w:r w:rsidRPr="0062705A">
        <w:rPr>
          <w:rFonts w:ascii="Verdana" w:hAnsi="Verdana" w:cs="Arial"/>
          <w:b/>
          <w:sz w:val="20"/>
          <w:szCs w:val="20"/>
        </w:rPr>
        <w:t xml:space="preserve"> en el SOBRE ELECTRÒNIC B (oferta i </w:t>
      </w:r>
      <w:proofErr w:type="spellStart"/>
      <w:r w:rsidRPr="0062705A">
        <w:rPr>
          <w:rFonts w:ascii="Verdana" w:hAnsi="Verdana" w:cs="Arial"/>
          <w:b/>
          <w:sz w:val="20"/>
          <w:szCs w:val="20"/>
        </w:rPr>
        <w:t>criteris</w:t>
      </w:r>
      <w:proofErr w:type="spellEnd"/>
      <w:r w:rsidRPr="0062705A">
        <w:rPr>
          <w:rFonts w:ascii="Verdana" w:hAnsi="Verdana" w:cs="Arial"/>
          <w:b/>
          <w:sz w:val="20"/>
          <w:szCs w:val="20"/>
        </w:rPr>
        <w:t xml:space="preserve"> </w:t>
      </w:r>
      <w:proofErr w:type="spellStart"/>
      <w:r w:rsidRPr="0062705A">
        <w:rPr>
          <w:rFonts w:ascii="Verdana" w:hAnsi="Verdana" w:cs="Arial"/>
          <w:b/>
          <w:sz w:val="20"/>
          <w:szCs w:val="20"/>
        </w:rPr>
        <w:t>automàtics</w:t>
      </w:r>
      <w:proofErr w:type="spellEnd"/>
      <w:r w:rsidRPr="0062705A">
        <w:rPr>
          <w:rFonts w:ascii="Verdana" w:hAnsi="Verdana" w:cs="Arial"/>
          <w:b/>
          <w:sz w:val="20"/>
          <w:szCs w:val="20"/>
        </w:rPr>
        <w:t>).</w:t>
      </w:r>
    </w:p>
    <w:p w14:paraId="31D1239C" w14:textId="77777777" w:rsidR="003D7271" w:rsidRPr="0062705A" w:rsidRDefault="003D7271" w:rsidP="003D7271">
      <w:pPr>
        <w:rPr>
          <w:rFonts w:ascii="Verdana" w:hAnsi="Verdana" w:cs="Arial"/>
          <w:i/>
          <w:snapToGrid w:val="0"/>
          <w:sz w:val="20"/>
          <w:szCs w:val="20"/>
          <w:lang w:eastAsia="es-ES"/>
        </w:rPr>
      </w:pPr>
    </w:p>
    <w:p w14:paraId="3F4FD962" w14:textId="77777777" w:rsidR="003D7271" w:rsidRPr="0020628A" w:rsidRDefault="003D7271" w:rsidP="003D7271">
      <w:pPr>
        <w:rPr>
          <w:rFonts w:ascii="Verdana" w:hAnsi="Verdana" w:cs="Arial"/>
          <w:i/>
          <w:snapToGrid w:val="0"/>
          <w:sz w:val="20"/>
          <w:szCs w:val="20"/>
          <w:lang w:eastAsia="es-ES"/>
        </w:rPr>
      </w:pPr>
    </w:p>
    <w:p w14:paraId="755369E7" w14:textId="77777777" w:rsidR="003D7271" w:rsidRPr="0020628A" w:rsidRDefault="003D7271" w:rsidP="003D7271">
      <w:pPr>
        <w:rPr>
          <w:rFonts w:ascii="Verdana" w:hAnsi="Verdana" w:cs="Arial"/>
          <w:i/>
          <w:snapToGrid w:val="0"/>
          <w:sz w:val="20"/>
          <w:szCs w:val="20"/>
          <w:lang w:eastAsia="es-ES"/>
        </w:rPr>
      </w:pPr>
    </w:p>
    <w:p w14:paraId="1C12B2F0" w14:textId="77777777" w:rsidR="003D7271" w:rsidRPr="0020628A" w:rsidRDefault="003D7271" w:rsidP="003D7271">
      <w:pPr>
        <w:rPr>
          <w:rFonts w:ascii="Verdana" w:hAnsi="Verdana" w:cs="Arial"/>
          <w:i/>
          <w:snapToGrid w:val="0"/>
          <w:sz w:val="20"/>
          <w:szCs w:val="20"/>
          <w:lang w:eastAsia="es-ES"/>
        </w:rPr>
      </w:pPr>
      <w:r w:rsidRPr="0020628A">
        <w:rPr>
          <w:rFonts w:ascii="Verdana" w:hAnsi="Verdana" w:cs="Arial"/>
          <w:i/>
          <w:snapToGrid w:val="0"/>
          <w:sz w:val="20"/>
          <w:szCs w:val="20"/>
          <w:lang w:eastAsia="es-ES"/>
        </w:rPr>
        <w:t xml:space="preserve"> [Signatura </w:t>
      </w:r>
      <w:proofErr w:type="spellStart"/>
      <w:r w:rsidRPr="0020628A">
        <w:rPr>
          <w:rFonts w:ascii="Verdana" w:hAnsi="Verdana" w:cs="Arial"/>
          <w:i/>
          <w:snapToGrid w:val="0"/>
          <w:sz w:val="20"/>
          <w:szCs w:val="20"/>
          <w:lang w:eastAsia="es-ES"/>
        </w:rPr>
        <w:t>electrònica</w:t>
      </w:r>
      <w:proofErr w:type="spellEnd"/>
      <w:r w:rsidRPr="0020628A">
        <w:rPr>
          <w:rFonts w:ascii="Verdana" w:hAnsi="Verdana" w:cs="Arial"/>
          <w:i/>
          <w:snapToGrid w:val="0"/>
          <w:sz w:val="20"/>
          <w:szCs w:val="20"/>
          <w:lang w:eastAsia="es-ES"/>
        </w:rPr>
        <w:t>]</w:t>
      </w:r>
    </w:p>
    <w:p w14:paraId="146769F2" w14:textId="77777777" w:rsidR="003D7271" w:rsidRPr="0020628A" w:rsidRDefault="003D7271" w:rsidP="003D7271">
      <w:pPr>
        <w:spacing w:after="200" w:line="276" w:lineRule="auto"/>
        <w:rPr>
          <w:rFonts w:ascii="Verdana" w:hAnsi="Verdana" w:cs="Arial"/>
          <w:i/>
          <w:snapToGrid w:val="0"/>
          <w:sz w:val="20"/>
          <w:szCs w:val="20"/>
          <w:lang w:eastAsia="es-ES"/>
        </w:rPr>
      </w:pPr>
      <w:r w:rsidRPr="0020628A">
        <w:rPr>
          <w:rFonts w:ascii="Verdana" w:hAnsi="Verdana" w:cs="Arial"/>
          <w:i/>
          <w:snapToGrid w:val="0"/>
          <w:sz w:val="20"/>
          <w:szCs w:val="20"/>
          <w:lang w:eastAsia="es-ES"/>
        </w:rPr>
        <w:br w:type="page"/>
      </w:r>
    </w:p>
    <w:p w14:paraId="72135174" w14:textId="77777777" w:rsidR="00500F51" w:rsidRPr="0020628A" w:rsidRDefault="00500F51" w:rsidP="00500F51">
      <w:pPr>
        <w:spacing w:line="276" w:lineRule="auto"/>
        <w:jc w:val="center"/>
        <w:rPr>
          <w:rFonts w:ascii="Verdana" w:hAnsi="Verdana"/>
          <w:b/>
          <w:sz w:val="20"/>
          <w:szCs w:val="20"/>
        </w:rPr>
      </w:pPr>
    </w:p>
    <w:p w14:paraId="6A28B471" w14:textId="77777777" w:rsidR="00500F51" w:rsidRPr="0020628A" w:rsidRDefault="00500F51" w:rsidP="00500F51">
      <w:pPr>
        <w:spacing w:line="276" w:lineRule="auto"/>
        <w:jc w:val="center"/>
        <w:rPr>
          <w:rFonts w:ascii="Verdana" w:hAnsi="Verdana"/>
          <w:b/>
          <w:sz w:val="20"/>
          <w:szCs w:val="20"/>
        </w:rPr>
      </w:pPr>
      <w:r w:rsidRPr="0020628A">
        <w:rPr>
          <w:rFonts w:ascii="Verdana" w:hAnsi="Verdana"/>
          <w:b/>
          <w:sz w:val="20"/>
          <w:szCs w:val="20"/>
        </w:rPr>
        <w:t>ANNEX 8</w:t>
      </w:r>
    </w:p>
    <w:p w14:paraId="369F4312" w14:textId="77777777" w:rsidR="00500F51" w:rsidRPr="0020628A" w:rsidRDefault="00500F51" w:rsidP="00500F51">
      <w:pPr>
        <w:spacing w:line="276" w:lineRule="auto"/>
        <w:jc w:val="center"/>
        <w:rPr>
          <w:rFonts w:ascii="Verdana" w:hAnsi="Verdana"/>
          <w:sz w:val="20"/>
          <w:szCs w:val="20"/>
        </w:rPr>
      </w:pPr>
      <w:r w:rsidRPr="0020628A">
        <w:rPr>
          <w:rFonts w:ascii="Verdana" w:hAnsi="Verdana"/>
          <w:b/>
          <w:sz w:val="20"/>
          <w:szCs w:val="20"/>
        </w:rPr>
        <w:t>MODEL D’AVAL</w:t>
      </w:r>
    </w:p>
    <w:p w14:paraId="16DCD239"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b/>
        </w:rPr>
      </w:pPr>
    </w:p>
    <w:p w14:paraId="30798F87" w14:textId="77777777" w:rsidR="00500F51" w:rsidRPr="0020628A" w:rsidRDefault="00500F51" w:rsidP="00500F51">
      <w:pPr>
        <w:tabs>
          <w:tab w:val="decimal" w:pos="3544"/>
        </w:tabs>
        <w:spacing w:line="276" w:lineRule="auto"/>
        <w:ind w:right="423"/>
        <w:jc w:val="both"/>
        <w:rPr>
          <w:rFonts w:ascii="Verdana" w:hAnsi="Verdana"/>
          <w:sz w:val="20"/>
          <w:szCs w:val="20"/>
        </w:rPr>
      </w:pPr>
      <w:proofErr w:type="spellStart"/>
      <w:r w:rsidRPr="0020628A">
        <w:rPr>
          <w:rFonts w:ascii="Verdana" w:hAnsi="Verdana"/>
          <w:sz w:val="20"/>
          <w:szCs w:val="20"/>
        </w:rPr>
        <w:t>L’entitat</w:t>
      </w:r>
      <w:proofErr w:type="spellEnd"/>
      <w:r w:rsidRPr="0020628A">
        <w:rPr>
          <w:rFonts w:ascii="Verdana" w:hAnsi="Verdana"/>
          <w:sz w:val="20"/>
          <w:szCs w:val="20"/>
        </w:rPr>
        <w:t xml:space="preserve"> (raó social de </w:t>
      </w:r>
      <w:proofErr w:type="spellStart"/>
      <w:r w:rsidRPr="0020628A">
        <w:rPr>
          <w:rFonts w:ascii="Verdana" w:hAnsi="Verdana"/>
          <w:sz w:val="20"/>
          <w:szCs w:val="20"/>
        </w:rPr>
        <w:t>l’entitat</w:t>
      </w:r>
      <w:proofErr w:type="spellEnd"/>
      <w:r w:rsidRPr="0020628A">
        <w:rPr>
          <w:rFonts w:ascii="Verdana" w:hAnsi="Verdana"/>
          <w:sz w:val="20"/>
          <w:szCs w:val="20"/>
        </w:rPr>
        <w:t xml:space="preserve"> de </w:t>
      </w:r>
      <w:proofErr w:type="spellStart"/>
      <w:r w:rsidRPr="0020628A">
        <w:rPr>
          <w:rFonts w:ascii="Verdana" w:hAnsi="Verdana"/>
          <w:sz w:val="20"/>
          <w:szCs w:val="20"/>
        </w:rPr>
        <w:t>crèdit</w:t>
      </w:r>
      <w:proofErr w:type="spellEnd"/>
      <w:r w:rsidRPr="0020628A">
        <w:rPr>
          <w:rFonts w:ascii="Verdana" w:hAnsi="Verdana"/>
          <w:sz w:val="20"/>
          <w:szCs w:val="20"/>
        </w:rPr>
        <w:t xml:space="preserve"> o </w:t>
      </w:r>
      <w:proofErr w:type="spellStart"/>
      <w:r w:rsidRPr="0020628A">
        <w:rPr>
          <w:rFonts w:ascii="Verdana" w:hAnsi="Verdana"/>
          <w:sz w:val="20"/>
          <w:szCs w:val="20"/>
        </w:rPr>
        <w:t>societat</w:t>
      </w:r>
      <w:proofErr w:type="spellEnd"/>
      <w:r w:rsidRPr="0020628A">
        <w:rPr>
          <w:rFonts w:ascii="Verdana" w:hAnsi="Verdana"/>
          <w:sz w:val="20"/>
          <w:szCs w:val="20"/>
        </w:rPr>
        <w:t xml:space="preserve"> de </w:t>
      </w:r>
      <w:proofErr w:type="spellStart"/>
      <w:r w:rsidRPr="0020628A">
        <w:rPr>
          <w:rFonts w:ascii="Verdana" w:hAnsi="Verdana"/>
          <w:sz w:val="20"/>
          <w:szCs w:val="20"/>
        </w:rPr>
        <w:t>garantia</w:t>
      </w:r>
      <w:proofErr w:type="spellEnd"/>
      <w:r w:rsidRPr="0020628A">
        <w:rPr>
          <w:rFonts w:ascii="Verdana" w:hAnsi="Verdana"/>
          <w:sz w:val="20"/>
          <w:szCs w:val="20"/>
        </w:rPr>
        <w:t xml:space="preserve"> recíproca), NIF (….), </w:t>
      </w:r>
      <w:proofErr w:type="spellStart"/>
      <w:r w:rsidRPr="0020628A">
        <w:rPr>
          <w:rFonts w:ascii="Verdana" w:hAnsi="Verdana"/>
          <w:sz w:val="20"/>
          <w:szCs w:val="20"/>
        </w:rPr>
        <w:t>amb</w:t>
      </w:r>
      <w:proofErr w:type="spellEnd"/>
      <w:r w:rsidRPr="0020628A">
        <w:rPr>
          <w:rFonts w:ascii="Verdana" w:hAnsi="Verdana"/>
          <w:sz w:val="20"/>
          <w:szCs w:val="20"/>
        </w:rPr>
        <w:t xml:space="preserve"> </w:t>
      </w:r>
      <w:proofErr w:type="spellStart"/>
      <w:r w:rsidRPr="0020628A">
        <w:rPr>
          <w:rFonts w:ascii="Verdana" w:hAnsi="Verdana"/>
          <w:sz w:val="20"/>
          <w:szCs w:val="20"/>
        </w:rPr>
        <w:t>domicili</w:t>
      </w:r>
      <w:proofErr w:type="spellEnd"/>
      <w:r w:rsidRPr="0020628A">
        <w:rPr>
          <w:rFonts w:ascii="Verdana" w:hAnsi="Verdana"/>
          <w:sz w:val="20"/>
          <w:szCs w:val="20"/>
        </w:rPr>
        <w:t xml:space="preserve"> (a </w:t>
      </w:r>
      <w:proofErr w:type="spellStart"/>
      <w:r w:rsidRPr="0020628A">
        <w:rPr>
          <w:rFonts w:ascii="Verdana" w:hAnsi="Verdana"/>
          <w:sz w:val="20"/>
          <w:szCs w:val="20"/>
        </w:rPr>
        <w:t>efectes</w:t>
      </w:r>
      <w:proofErr w:type="spellEnd"/>
      <w:r w:rsidRPr="0020628A">
        <w:rPr>
          <w:rFonts w:ascii="Verdana" w:hAnsi="Verdana"/>
          <w:sz w:val="20"/>
          <w:szCs w:val="20"/>
        </w:rPr>
        <w:t xml:space="preserve"> de </w:t>
      </w:r>
      <w:proofErr w:type="spellStart"/>
      <w:r w:rsidRPr="0020628A">
        <w:rPr>
          <w:rFonts w:ascii="Verdana" w:hAnsi="Verdana"/>
          <w:sz w:val="20"/>
          <w:szCs w:val="20"/>
        </w:rPr>
        <w:t>notificacions</w:t>
      </w:r>
      <w:proofErr w:type="spellEnd"/>
      <w:r w:rsidRPr="0020628A">
        <w:rPr>
          <w:rFonts w:ascii="Verdana" w:hAnsi="Verdana"/>
          <w:sz w:val="20"/>
          <w:szCs w:val="20"/>
        </w:rPr>
        <w:t xml:space="preserve"> i </w:t>
      </w:r>
      <w:proofErr w:type="spellStart"/>
      <w:r w:rsidRPr="0020628A">
        <w:rPr>
          <w:rFonts w:ascii="Verdana" w:hAnsi="Verdana"/>
          <w:sz w:val="20"/>
          <w:szCs w:val="20"/>
        </w:rPr>
        <w:t>requeriments</w:t>
      </w:r>
      <w:proofErr w:type="spellEnd"/>
      <w:r w:rsidRPr="0020628A">
        <w:rPr>
          <w:rFonts w:ascii="Verdana" w:hAnsi="Verdana"/>
          <w:sz w:val="20"/>
          <w:szCs w:val="20"/>
        </w:rPr>
        <w:t xml:space="preserve">) en el </w:t>
      </w:r>
      <w:proofErr w:type="spellStart"/>
      <w:r w:rsidRPr="0020628A">
        <w:rPr>
          <w:rFonts w:ascii="Verdana" w:hAnsi="Verdana"/>
          <w:sz w:val="20"/>
          <w:szCs w:val="20"/>
        </w:rPr>
        <w:t>carrer</w:t>
      </w:r>
      <w:proofErr w:type="spellEnd"/>
      <w:r w:rsidRPr="0020628A">
        <w:rPr>
          <w:rFonts w:ascii="Verdana" w:hAnsi="Verdana"/>
          <w:sz w:val="20"/>
          <w:szCs w:val="20"/>
        </w:rPr>
        <w:t>/</w:t>
      </w:r>
      <w:proofErr w:type="spellStart"/>
      <w:r w:rsidRPr="0020628A">
        <w:rPr>
          <w:rFonts w:ascii="Verdana" w:hAnsi="Verdana"/>
          <w:sz w:val="20"/>
          <w:szCs w:val="20"/>
        </w:rPr>
        <w:t>plaça</w:t>
      </w:r>
      <w:proofErr w:type="spellEnd"/>
      <w:r w:rsidRPr="0020628A">
        <w:rPr>
          <w:rFonts w:ascii="Verdana" w:hAnsi="Verdana"/>
          <w:sz w:val="20"/>
          <w:szCs w:val="20"/>
        </w:rPr>
        <w:t>/</w:t>
      </w:r>
      <w:proofErr w:type="spellStart"/>
      <w:r w:rsidRPr="0020628A">
        <w:rPr>
          <w:rFonts w:ascii="Verdana" w:hAnsi="Verdana"/>
          <w:sz w:val="20"/>
          <w:szCs w:val="20"/>
        </w:rPr>
        <w:t>avinguda</w:t>
      </w:r>
      <w:proofErr w:type="spellEnd"/>
      <w:r w:rsidRPr="0020628A">
        <w:rPr>
          <w:rFonts w:ascii="Verdana" w:hAnsi="Verdana"/>
          <w:sz w:val="20"/>
          <w:szCs w:val="20"/>
        </w:rPr>
        <w:t xml:space="preserve">, </w:t>
      </w:r>
      <w:proofErr w:type="spellStart"/>
      <w:r w:rsidRPr="0020628A">
        <w:rPr>
          <w:rFonts w:ascii="Verdana" w:hAnsi="Verdana"/>
          <w:sz w:val="20"/>
          <w:szCs w:val="20"/>
        </w:rPr>
        <w:t>codi</w:t>
      </w:r>
      <w:proofErr w:type="spellEnd"/>
      <w:r w:rsidRPr="0020628A">
        <w:rPr>
          <w:rFonts w:ascii="Verdana" w:hAnsi="Verdana"/>
          <w:sz w:val="20"/>
          <w:szCs w:val="20"/>
        </w:rPr>
        <w:t xml:space="preserve"> postal, </w:t>
      </w:r>
      <w:proofErr w:type="spellStart"/>
      <w:r w:rsidRPr="0020628A">
        <w:rPr>
          <w:rFonts w:ascii="Verdana" w:hAnsi="Verdana"/>
          <w:sz w:val="20"/>
          <w:szCs w:val="20"/>
        </w:rPr>
        <w:t>localitat</w:t>
      </w:r>
      <w:proofErr w:type="spellEnd"/>
      <w:r w:rsidRPr="0020628A">
        <w:rPr>
          <w:rFonts w:ascii="Verdana" w:hAnsi="Verdana"/>
          <w:sz w:val="20"/>
          <w:szCs w:val="20"/>
        </w:rPr>
        <w:t xml:space="preserve">, i en el </w:t>
      </w:r>
      <w:proofErr w:type="spellStart"/>
      <w:r w:rsidRPr="0020628A">
        <w:rPr>
          <w:rFonts w:ascii="Verdana" w:hAnsi="Verdana"/>
          <w:sz w:val="20"/>
          <w:szCs w:val="20"/>
        </w:rPr>
        <w:t>seu</w:t>
      </w:r>
      <w:proofErr w:type="spellEnd"/>
      <w:r w:rsidRPr="0020628A">
        <w:rPr>
          <w:rFonts w:ascii="Verdana" w:hAnsi="Verdana"/>
          <w:sz w:val="20"/>
          <w:szCs w:val="20"/>
        </w:rPr>
        <w:t xml:space="preserve"> </w:t>
      </w:r>
      <w:proofErr w:type="spellStart"/>
      <w:r w:rsidRPr="0020628A">
        <w:rPr>
          <w:rFonts w:ascii="Verdana" w:hAnsi="Verdana"/>
          <w:sz w:val="20"/>
          <w:szCs w:val="20"/>
        </w:rPr>
        <w:t>nom</w:t>
      </w:r>
      <w:proofErr w:type="spellEnd"/>
      <w:r w:rsidRPr="0020628A">
        <w:rPr>
          <w:rFonts w:ascii="Verdana" w:hAnsi="Verdana"/>
          <w:sz w:val="20"/>
          <w:szCs w:val="20"/>
        </w:rPr>
        <w:t xml:space="preserve"> (</w:t>
      </w:r>
      <w:proofErr w:type="spellStart"/>
      <w:r w:rsidRPr="0020628A">
        <w:rPr>
          <w:rFonts w:ascii="Verdana" w:hAnsi="Verdana"/>
          <w:sz w:val="20"/>
          <w:szCs w:val="20"/>
        </w:rPr>
        <w:t>nom</w:t>
      </w:r>
      <w:proofErr w:type="spellEnd"/>
      <w:r w:rsidRPr="0020628A">
        <w:rPr>
          <w:rFonts w:ascii="Verdana" w:hAnsi="Verdana"/>
          <w:sz w:val="20"/>
          <w:szCs w:val="20"/>
        </w:rPr>
        <w:t xml:space="preserve"> i </w:t>
      </w:r>
      <w:proofErr w:type="spellStart"/>
      <w:r w:rsidRPr="0020628A">
        <w:rPr>
          <w:rFonts w:ascii="Verdana" w:hAnsi="Verdana"/>
          <w:sz w:val="20"/>
          <w:szCs w:val="20"/>
        </w:rPr>
        <w:t>cognoms</w:t>
      </w:r>
      <w:proofErr w:type="spellEnd"/>
      <w:r w:rsidRPr="0020628A">
        <w:rPr>
          <w:rFonts w:ascii="Verdana" w:hAnsi="Verdana"/>
          <w:sz w:val="20"/>
          <w:szCs w:val="20"/>
        </w:rPr>
        <w:t xml:space="preserve"> </w:t>
      </w:r>
      <w:proofErr w:type="spellStart"/>
      <w:r w:rsidRPr="0020628A">
        <w:rPr>
          <w:rFonts w:ascii="Verdana" w:hAnsi="Verdana"/>
          <w:sz w:val="20"/>
          <w:szCs w:val="20"/>
        </w:rPr>
        <w:t>dels</w:t>
      </w:r>
      <w:proofErr w:type="spellEnd"/>
      <w:r w:rsidRPr="0020628A">
        <w:rPr>
          <w:rFonts w:ascii="Verdana" w:hAnsi="Verdana"/>
          <w:sz w:val="20"/>
          <w:szCs w:val="20"/>
        </w:rPr>
        <w:t xml:space="preserve"> </w:t>
      </w:r>
      <w:proofErr w:type="spellStart"/>
      <w:r w:rsidRPr="0020628A">
        <w:rPr>
          <w:rFonts w:ascii="Verdana" w:hAnsi="Verdana"/>
          <w:sz w:val="20"/>
          <w:szCs w:val="20"/>
        </w:rPr>
        <w:t>apoderats</w:t>
      </w:r>
      <w:proofErr w:type="spellEnd"/>
      <w:r w:rsidRPr="0020628A">
        <w:rPr>
          <w:rFonts w:ascii="Verdana" w:hAnsi="Verdana"/>
          <w:sz w:val="20"/>
          <w:szCs w:val="20"/>
        </w:rPr>
        <w:t xml:space="preserve">), </w:t>
      </w:r>
      <w:proofErr w:type="spellStart"/>
      <w:r w:rsidRPr="0020628A">
        <w:rPr>
          <w:rFonts w:ascii="Verdana" w:hAnsi="Verdana"/>
          <w:sz w:val="20"/>
          <w:szCs w:val="20"/>
        </w:rPr>
        <w:t>amb</w:t>
      </w:r>
      <w:proofErr w:type="spellEnd"/>
      <w:r w:rsidRPr="0020628A">
        <w:rPr>
          <w:rFonts w:ascii="Verdana" w:hAnsi="Verdana"/>
          <w:sz w:val="20"/>
          <w:szCs w:val="20"/>
        </w:rPr>
        <w:t xml:space="preserve"> </w:t>
      </w:r>
      <w:proofErr w:type="spellStart"/>
      <w:r w:rsidRPr="0020628A">
        <w:rPr>
          <w:rFonts w:ascii="Verdana" w:hAnsi="Verdana"/>
          <w:sz w:val="20"/>
          <w:szCs w:val="20"/>
        </w:rPr>
        <w:t>poders</w:t>
      </w:r>
      <w:proofErr w:type="spellEnd"/>
      <w:r w:rsidRPr="0020628A">
        <w:rPr>
          <w:rFonts w:ascii="Verdana" w:hAnsi="Verdana"/>
          <w:sz w:val="20"/>
          <w:szCs w:val="20"/>
        </w:rPr>
        <w:t xml:space="preserve"> </w:t>
      </w:r>
      <w:proofErr w:type="spellStart"/>
      <w:r w:rsidRPr="0020628A">
        <w:rPr>
          <w:rFonts w:ascii="Verdana" w:hAnsi="Verdana"/>
          <w:sz w:val="20"/>
          <w:szCs w:val="20"/>
        </w:rPr>
        <w:t>suficients</w:t>
      </w:r>
      <w:proofErr w:type="spellEnd"/>
      <w:r w:rsidRPr="0020628A">
        <w:rPr>
          <w:rFonts w:ascii="Verdana" w:hAnsi="Verdana"/>
          <w:sz w:val="20"/>
          <w:szCs w:val="20"/>
        </w:rPr>
        <w:t xml:space="preserve"> per obligar-se en </w:t>
      </w:r>
      <w:proofErr w:type="spellStart"/>
      <w:r w:rsidRPr="0020628A">
        <w:rPr>
          <w:rFonts w:ascii="Verdana" w:hAnsi="Verdana"/>
          <w:sz w:val="20"/>
          <w:szCs w:val="20"/>
        </w:rPr>
        <w:t>aquest</w:t>
      </w:r>
      <w:proofErr w:type="spellEnd"/>
      <w:r w:rsidRPr="0020628A">
        <w:rPr>
          <w:rFonts w:ascii="Verdana" w:hAnsi="Verdana"/>
          <w:sz w:val="20"/>
          <w:szCs w:val="20"/>
        </w:rPr>
        <w:t xml:space="preserve"> </w:t>
      </w:r>
      <w:proofErr w:type="spellStart"/>
      <w:r w:rsidRPr="0020628A">
        <w:rPr>
          <w:rFonts w:ascii="Verdana" w:hAnsi="Verdana"/>
          <w:sz w:val="20"/>
          <w:szCs w:val="20"/>
        </w:rPr>
        <w:t>acte</w:t>
      </w:r>
      <w:proofErr w:type="spellEnd"/>
      <w:r w:rsidRPr="0020628A">
        <w:rPr>
          <w:rFonts w:ascii="Verdana" w:hAnsi="Verdana"/>
          <w:sz w:val="20"/>
          <w:szCs w:val="20"/>
        </w:rPr>
        <w:t xml:space="preserve">, </w:t>
      </w:r>
      <w:proofErr w:type="spellStart"/>
      <w:r w:rsidRPr="0020628A">
        <w:rPr>
          <w:rFonts w:ascii="Verdana" w:hAnsi="Verdana"/>
          <w:sz w:val="20"/>
          <w:szCs w:val="20"/>
        </w:rPr>
        <w:t>segons</w:t>
      </w:r>
      <w:proofErr w:type="spellEnd"/>
      <w:r w:rsidRPr="0020628A">
        <w:rPr>
          <w:rFonts w:ascii="Verdana" w:hAnsi="Verdana"/>
          <w:sz w:val="20"/>
          <w:szCs w:val="20"/>
        </w:rPr>
        <w:t xml:space="preserve"> resulta de la </w:t>
      </w:r>
      <w:proofErr w:type="spellStart"/>
      <w:r w:rsidRPr="0020628A">
        <w:rPr>
          <w:rFonts w:ascii="Verdana" w:hAnsi="Verdana"/>
          <w:sz w:val="20"/>
          <w:szCs w:val="20"/>
        </w:rPr>
        <w:t>validació</w:t>
      </w:r>
      <w:proofErr w:type="spellEnd"/>
      <w:r w:rsidRPr="0020628A">
        <w:rPr>
          <w:rFonts w:ascii="Verdana" w:hAnsi="Verdana"/>
          <w:sz w:val="20"/>
          <w:szCs w:val="20"/>
        </w:rPr>
        <w:t xml:space="preserve"> e </w:t>
      </w:r>
      <w:proofErr w:type="spellStart"/>
      <w:r w:rsidRPr="0020628A">
        <w:rPr>
          <w:rFonts w:ascii="Verdana" w:hAnsi="Verdana"/>
          <w:sz w:val="20"/>
          <w:szCs w:val="20"/>
        </w:rPr>
        <w:t>poders</w:t>
      </w:r>
      <w:proofErr w:type="spellEnd"/>
      <w:r w:rsidRPr="0020628A">
        <w:rPr>
          <w:rFonts w:ascii="Verdana" w:hAnsi="Verdana"/>
          <w:sz w:val="20"/>
          <w:szCs w:val="20"/>
        </w:rPr>
        <w:t xml:space="preserve"> que </w:t>
      </w:r>
      <w:proofErr w:type="spellStart"/>
      <w:r w:rsidRPr="0020628A">
        <w:rPr>
          <w:rFonts w:ascii="Verdana" w:hAnsi="Verdana"/>
          <w:sz w:val="20"/>
          <w:szCs w:val="20"/>
        </w:rPr>
        <w:t>s’indiquen</w:t>
      </w:r>
      <w:proofErr w:type="spellEnd"/>
      <w:r w:rsidRPr="0020628A">
        <w:rPr>
          <w:rFonts w:ascii="Verdana" w:hAnsi="Verdana"/>
          <w:sz w:val="20"/>
          <w:szCs w:val="20"/>
        </w:rPr>
        <w:t xml:space="preserve"> en la </w:t>
      </w:r>
      <w:proofErr w:type="spellStart"/>
      <w:r w:rsidRPr="0020628A">
        <w:rPr>
          <w:rFonts w:ascii="Verdana" w:hAnsi="Verdana"/>
          <w:sz w:val="20"/>
          <w:szCs w:val="20"/>
        </w:rPr>
        <w:t>part</w:t>
      </w:r>
      <w:proofErr w:type="spellEnd"/>
      <w:r w:rsidRPr="0020628A">
        <w:rPr>
          <w:rFonts w:ascii="Verdana" w:hAnsi="Verdana"/>
          <w:sz w:val="20"/>
          <w:szCs w:val="20"/>
        </w:rPr>
        <w:t xml:space="preserve"> inferior </w:t>
      </w:r>
      <w:proofErr w:type="spellStart"/>
      <w:r w:rsidRPr="0020628A">
        <w:rPr>
          <w:rFonts w:ascii="Verdana" w:hAnsi="Verdana"/>
          <w:sz w:val="20"/>
          <w:szCs w:val="20"/>
        </w:rPr>
        <w:t>d’aquest</w:t>
      </w:r>
      <w:proofErr w:type="spellEnd"/>
      <w:r w:rsidRPr="0020628A">
        <w:rPr>
          <w:rFonts w:ascii="Verdana" w:hAnsi="Verdana"/>
          <w:sz w:val="20"/>
          <w:szCs w:val="20"/>
        </w:rPr>
        <w:t xml:space="preserve"> </w:t>
      </w:r>
      <w:proofErr w:type="spellStart"/>
      <w:r w:rsidRPr="0020628A">
        <w:rPr>
          <w:rFonts w:ascii="Verdana" w:hAnsi="Verdana"/>
          <w:sz w:val="20"/>
          <w:szCs w:val="20"/>
        </w:rPr>
        <w:t>document</w:t>
      </w:r>
      <w:proofErr w:type="spellEnd"/>
      <w:r w:rsidRPr="0020628A">
        <w:rPr>
          <w:rFonts w:ascii="Verdana" w:hAnsi="Verdana"/>
          <w:sz w:val="20"/>
          <w:szCs w:val="20"/>
        </w:rPr>
        <w:t>, AVALA a: (</w:t>
      </w:r>
      <w:proofErr w:type="spellStart"/>
      <w:r w:rsidRPr="0020628A">
        <w:rPr>
          <w:rFonts w:ascii="Verdana" w:hAnsi="Verdana"/>
          <w:sz w:val="20"/>
          <w:szCs w:val="20"/>
        </w:rPr>
        <w:t>nom</w:t>
      </w:r>
      <w:proofErr w:type="spellEnd"/>
      <w:r w:rsidRPr="0020628A">
        <w:rPr>
          <w:rFonts w:ascii="Verdana" w:hAnsi="Verdana"/>
          <w:sz w:val="20"/>
          <w:szCs w:val="20"/>
        </w:rPr>
        <w:t xml:space="preserve"> i </w:t>
      </w:r>
      <w:proofErr w:type="spellStart"/>
      <w:r w:rsidRPr="0020628A">
        <w:rPr>
          <w:rFonts w:ascii="Verdana" w:hAnsi="Verdana"/>
          <w:sz w:val="20"/>
          <w:szCs w:val="20"/>
        </w:rPr>
        <w:t>cognoms</w:t>
      </w:r>
      <w:proofErr w:type="spellEnd"/>
      <w:r w:rsidRPr="0020628A">
        <w:rPr>
          <w:rFonts w:ascii="Verdana" w:hAnsi="Verdana"/>
          <w:sz w:val="20"/>
          <w:szCs w:val="20"/>
        </w:rPr>
        <w:t xml:space="preserve"> o raó social de </w:t>
      </w:r>
      <w:proofErr w:type="spellStart"/>
      <w:r w:rsidRPr="0020628A">
        <w:rPr>
          <w:rFonts w:ascii="Verdana" w:hAnsi="Verdana"/>
          <w:sz w:val="20"/>
          <w:szCs w:val="20"/>
        </w:rPr>
        <w:t>l’avalat</w:t>
      </w:r>
      <w:proofErr w:type="spellEnd"/>
      <w:r w:rsidRPr="0020628A">
        <w:rPr>
          <w:rFonts w:ascii="Verdana" w:hAnsi="Verdana"/>
          <w:sz w:val="20"/>
          <w:szCs w:val="20"/>
        </w:rPr>
        <w:t xml:space="preserve">), NIF (….), en </w:t>
      </w:r>
      <w:proofErr w:type="spellStart"/>
      <w:r w:rsidRPr="0020628A">
        <w:rPr>
          <w:rFonts w:ascii="Verdana" w:hAnsi="Verdana"/>
          <w:sz w:val="20"/>
          <w:szCs w:val="20"/>
        </w:rPr>
        <w:t>virtut</w:t>
      </w:r>
      <w:proofErr w:type="spellEnd"/>
      <w:r w:rsidRPr="0020628A">
        <w:rPr>
          <w:rFonts w:ascii="Verdana" w:hAnsi="Verdana"/>
          <w:sz w:val="20"/>
          <w:szCs w:val="20"/>
        </w:rPr>
        <w:t xml:space="preserve"> del que </w:t>
      </w:r>
      <w:proofErr w:type="spellStart"/>
      <w:r w:rsidRPr="0020628A">
        <w:rPr>
          <w:rFonts w:ascii="Verdana" w:hAnsi="Verdana"/>
          <w:sz w:val="20"/>
          <w:szCs w:val="20"/>
        </w:rPr>
        <w:t>s’estableix</w:t>
      </w:r>
      <w:proofErr w:type="spellEnd"/>
      <w:r w:rsidRPr="0020628A">
        <w:rPr>
          <w:rFonts w:ascii="Verdana" w:hAnsi="Verdana"/>
          <w:sz w:val="20"/>
          <w:szCs w:val="20"/>
        </w:rPr>
        <w:t xml:space="preserve"> per: (norma/es i </w:t>
      </w:r>
      <w:proofErr w:type="spellStart"/>
      <w:r w:rsidRPr="0020628A">
        <w:rPr>
          <w:rFonts w:ascii="Verdana" w:hAnsi="Verdana"/>
          <w:sz w:val="20"/>
          <w:szCs w:val="20"/>
        </w:rPr>
        <w:t>article</w:t>
      </w:r>
      <w:proofErr w:type="spellEnd"/>
      <w:r w:rsidRPr="0020628A">
        <w:rPr>
          <w:rFonts w:ascii="Verdana" w:hAnsi="Verdana"/>
          <w:sz w:val="20"/>
          <w:szCs w:val="20"/>
        </w:rPr>
        <w:t xml:space="preserve">/es que </w:t>
      </w:r>
      <w:proofErr w:type="spellStart"/>
      <w:r w:rsidRPr="0020628A">
        <w:rPr>
          <w:rFonts w:ascii="Verdana" w:hAnsi="Verdana"/>
          <w:sz w:val="20"/>
          <w:szCs w:val="20"/>
        </w:rPr>
        <w:t>imposa</w:t>
      </w:r>
      <w:proofErr w:type="spellEnd"/>
      <w:r w:rsidRPr="0020628A">
        <w:rPr>
          <w:rFonts w:ascii="Verdana" w:hAnsi="Verdana"/>
          <w:sz w:val="20"/>
          <w:szCs w:val="20"/>
        </w:rPr>
        <w:t xml:space="preserve">/sen la </w:t>
      </w:r>
      <w:proofErr w:type="spellStart"/>
      <w:r w:rsidRPr="0020628A">
        <w:rPr>
          <w:rFonts w:ascii="Verdana" w:hAnsi="Verdana"/>
          <w:sz w:val="20"/>
          <w:szCs w:val="20"/>
        </w:rPr>
        <w:t>constitució</w:t>
      </w:r>
      <w:proofErr w:type="spellEnd"/>
      <w:r w:rsidRPr="0020628A">
        <w:rPr>
          <w:rFonts w:ascii="Verdana" w:hAnsi="Verdana"/>
          <w:sz w:val="20"/>
          <w:szCs w:val="20"/>
        </w:rPr>
        <w:t xml:space="preserve"> </w:t>
      </w:r>
      <w:proofErr w:type="spellStart"/>
      <w:r w:rsidRPr="0020628A">
        <w:rPr>
          <w:rFonts w:ascii="Verdana" w:hAnsi="Verdana"/>
          <w:sz w:val="20"/>
          <w:szCs w:val="20"/>
        </w:rPr>
        <w:t>d’aquesta</w:t>
      </w:r>
      <w:proofErr w:type="spellEnd"/>
      <w:r w:rsidRPr="0020628A">
        <w:rPr>
          <w:rFonts w:ascii="Verdana" w:hAnsi="Verdana"/>
          <w:sz w:val="20"/>
          <w:szCs w:val="20"/>
        </w:rPr>
        <w:t xml:space="preserve"> </w:t>
      </w:r>
      <w:proofErr w:type="spellStart"/>
      <w:r w:rsidRPr="0020628A">
        <w:rPr>
          <w:rFonts w:ascii="Verdana" w:hAnsi="Verdana"/>
          <w:sz w:val="20"/>
          <w:szCs w:val="20"/>
        </w:rPr>
        <w:t>garantia</w:t>
      </w:r>
      <w:proofErr w:type="spellEnd"/>
      <w:r w:rsidRPr="0020628A">
        <w:rPr>
          <w:rFonts w:ascii="Verdana" w:hAnsi="Verdana"/>
          <w:sz w:val="20"/>
          <w:szCs w:val="20"/>
        </w:rPr>
        <w:t xml:space="preserve">), </w:t>
      </w:r>
      <w:proofErr w:type="spellStart"/>
      <w:r w:rsidRPr="0020628A">
        <w:rPr>
          <w:rFonts w:ascii="Verdana" w:hAnsi="Verdana"/>
          <w:sz w:val="20"/>
          <w:szCs w:val="20"/>
        </w:rPr>
        <w:t>l’article</w:t>
      </w:r>
      <w:proofErr w:type="spellEnd"/>
      <w:r w:rsidRPr="0020628A">
        <w:rPr>
          <w:rFonts w:ascii="Verdana" w:hAnsi="Verdana"/>
          <w:sz w:val="20"/>
          <w:szCs w:val="20"/>
        </w:rPr>
        <w:t xml:space="preserve"> 107 i </w:t>
      </w:r>
      <w:proofErr w:type="spellStart"/>
      <w:r w:rsidRPr="0020628A">
        <w:rPr>
          <w:rFonts w:ascii="Verdana" w:hAnsi="Verdana"/>
          <w:sz w:val="20"/>
          <w:szCs w:val="20"/>
        </w:rPr>
        <w:t>següents</w:t>
      </w:r>
      <w:proofErr w:type="spellEnd"/>
      <w:r w:rsidRPr="0020628A">
        <w:rPr>
          <w:rFonts w:ascii="Verdana" w:hAnsi="Verdana"/>
          <w:sz w:val="20"/>
          <w:szCs w:val="20"/>
        </w:rPr>
        <w:t xml:space="preserve"> de la </w:t>
      </w:r>
      <w:proofErr w:type="spellStart"/>
      <w:r w:rsidRPr="0020628A">
        <w:rPr>
          <w:rFonts w:ascii="Verdana" w:hAnsi="Verdana"/>
          <w:sz w:val="20"/>
          <w:szCs w:val="20"/>
        </w:rPr>
        <w:t>Llei</w:t>
      </w:r>
      <w:proofErr w:type="spellEnd"/>
      <w:r w:rsidRPr="0020628A">
        <w:rPr>
          <w:rFonts w:ascii="Verdana" w:hAnsi="Verdana"/>
          <w:sz w:val="20"/>
          <w:szCs w:val="20"/>
        </w:rPr>
        <w:t xml:space="preserve"> 9/2017 del 8 de </w:t>
      </w:r>
      <w:proofErr w:type="spellStart"/>
      <w:r w:rsidRPr="0020628A">
        <w:rPr>
          <w:rFonts w:ascii="Verdana" w:hAnsi="Verdana"/>
          <w:sz w:val="20"/>
          <w:szCs w:val="20"/>
        </w:rPr>
        <w:t>novembre</w:t>
      </w:r>
      <w:proofErr w:type="spellEnd"/>
      <w:r w:rsidRPr="0020628A">
        <w:rPr>
          <w:rFonts w:ascii="Verdana" w:hAnsi="Verdana"/>
          <w:sz w:val="20"/>
          <w:szCs w:val="20"/>
        </w:rPr>
        <w:t xml:space="preserve"> de Contractes del Sector </w:t>
      </w:r>
      <w:proofErr w:type="spellStart"/>
      <w:r w:rsidRPr="0020628A">
        <w:rPr>
          <w:rFonts w:ascii="Verdana" w:hAnsi="Verdana"/>
          <w:sz w:val="20"/>
          <w:szCs w:val="20"/>
        </w:rPr>
        <w:t>Públic</w:t>
      </w:r>
      <w:proofErr w:type="spellEnd"/>
      <w:r w:rsidRPr="0020628A">
        <w:rPr>
          <w:rFonts w:ascii="Verdana" w:hAnsi="Verdana"/>
          <w:sz w:val="20"/>
          <w:szCs w:val="20"/>
        </w:rPr>
        <w:t xml:space="preserve"> (LCSP), per la </w:t>
      </w:r>
      <w:proofErr w:type="spellStart"/>
      <w:r w:rsidRPr="0020628A">
        <w:rPr>
          <w:rFonts w:ascii="Verdana" w:hAnsi="Verdana"/>
          <w:sz w:val="20"/>
          <w:szCs w:val="20"/>
        </w:rPr>
        <w:t>qual</w:t>
      </w:r>
      <w:proofErr w:type="spellEnd"/>
      <w:r w:rsidRPr="0020628A">
        <w:rPr>
          <w:rFonts w:ascii="Verdana" w:hAnsi="Verdana"/>
          <w:sz w:val="20"/>
          <w:szCs w:val="20"/>
        </w:rPr>
        <w:t xml:space="preserve"> </w:t>
      </w:r>
      <w:proofErr w:type="spellStart"/>
      <w:r w:rsidRPr="0020628A">
        <w:rPr>
          <w:rFonts w:ascii="Verdana" w:hAnsi="Verdana"/>
          <w:sz w:val="20"/>
          <w:szCs w:val="20"/>
        </w:rPr>
        <w:t>s’aprova</w:t>
      </w:r>
      <w:proofErr w:type="spellEnd"/>
      <w:r w:rsidRPr="0020628A">
        <w:rPr>
          <w:rFonts w:ascii="Verdana" w:hAnsi="Verdana"/>
          <w:sz w:val="20"/>
          <w:szCs w:val="20"/>
        </w:rPr>
        <w:t xml:space="preserve"> el Text </w:t>
      </w:r>
      <w:proofErr w:type="spellStart"/>
      <w:r w:rsidRPr="0020628A">
        <w:rPr>
          <w:rFonts w:ascii="Verdana" w:hAnsi="Verdana"/>
          <w:sz w:val="20"/>
          <w:szCs w:val="20"/>
        </w:rPr>
        <w:t>Refós</w:t>
      </w:r>
      <w:proofErr w:type="spellEnd"/>
      <w:r w:rsidRPr="0020628A">
        <w:rPr>
          <w:rFonts w:ascii="Verdana" w:hAnsi="Verdana"/>
          <w:sz w:val="20"/>
          <w:szCs w:val="20"/>
        </w:rPr>
        <w:t xml:space="preserve"> de la </w:t>
      </w:r>
      <w:proofErr w:type="spellStart"/>
      <w:r w:rsidRPr="0020628A">
        <w:rPr>
          <w:rFonts w:ascii="Verdana" w:hAnsi="Verdana"/>
          <w:sz w:val="20"/>
          <w:szCs w:val="20"/>
        </w:rPr>
        <w:t>Llei</w:t>
      </w:r>
      <w:proofErr w:type="spellEnd"/>
      <w:r w:rsidRPr="0020628A">
        <w:rPr>
          <w:rFonts w:ascii="Verdana" w:hAnsi="Verdana"/>
          <w:sz w:val="20"/>
          <w:szCs w:val="20"/>
        </w:rPr>
        <w:t xml:space="preserve"> de Contractes del Sector </w:t>
      </w:r>
      <w:proofErr w:type="spellStart"/>
      <w:r w:rsidRPr="0020628A">
        <w:rPr>
          <w:rFonts w:ascii="Verdana" w:hAnsi="Verdana"/>
          <w:sz w:val="20"/>
          <w:szCs w:val="20"/>
        </w:rPr>
        <w:t>Públic</w:t>
      </w:r>
      <w:proofErr w:type="spellEnd"/>
      <w:r w:rsidRPr="0020628A">
        <w:rPr>
          <w:rFonts w:ascii="Verdana" w:hAnsi="Verdana"/>
          <w:sz w:val="20"/>
          <w:szCs w:val="20"/>
        </w:rPr>
        <w:t xml:space="preserve">,) per a </w:t>
      </w:r>
      <w:proofErr w:type="spellStart"/>
      <w:r w:rsidRPr="0020628A">
        <w:rPr>
          <w:rFonts w:ascii="Verdana" w:hAnsi="Verdana"/>
          <w:sz w:val="20"/>
          <w:szCs w:val="20"/>
        </w:rPr>
        <w:t>respondre</w:t>
      </w:r>
      <w:proofErr w:type="spellEnd"/>
      <w:r w:rsidRPr="0020628A">
        <w:rPr>
          <w:rFonts w:ascii="Verdana" w:hAnsi="Verdana"/>
          <w:sz w:val="20"/>
          <w:szCs w:val="20"/>
        </w:rPr>
        <w:t xml:space="preserve"> de les </w:t>
      </w:r>
      <w:proofErr w:type="spellStart"/>
      <w:r w:rsidRPr="0020628A">
        <w:rPr>
          <w:rFonts w:ascii="Verdana" w:hAnsi="Verdana"/>
          <w:sz w:val="20"/>
          <w:szCs w:val="20"/>
        </w:rPr>
        <w:t>obligacions</w:t>
      </w:r>
      <w:proofErr w:type="spellEnd"/>
      <w:r w:rsidRPr="0020628A">
        <w:rPr>
          <w:rFonts w:ascii="Verdana" w:hAnsi="Verdana"/>
          <w:sz w:val="20"/>
          <w:szCs w:val="20"/>
        </w:rPr>
        <w:t xml:space="preserve"> </w:t>
      </w:r>
      <w:proofErr w:type="spellStart"/>
      <w:r w:rsidRPr="0020628A">
        <w:rPr>
          <w:rFonts w:ascii="Verdana" w:hAnsi="Verdana"/>
          <w:sz w:val="20"/>
          <w:szCs w:val="20"/>
        </w:rPr>
        <w:t>següents</w:t>
      </w:r>
      <w:proofErr w:type="spellEnd"/>
      <w:r w:rsidRPr="0020628A">
        <w:rPr>
          <w:rFonts w:ascii="Verdana" w:hAnsi="Verdana"/>
          <w:sz w:val="20"/>
          <w:szCs w:val="20"/>
        </w:rPr>
        <w:t xml:space="preserve">: (detallar </w:t>
      </w:r>
      <w:proofErr w:type="spellStart"/>
      <w:r w:rsidRPr="0020628A">
        <w:rPr>
          <w:rFonts w:ascii="Verdana" w:hAnsi="Verdana"/>
          <w:sz w:val="20"/>
          <w:szCs w:val="20"/>
        </w:rPr>
        <w:t>l’objecte</w:t>
      </w:r>
      <w:proofErr w:type="spellEnd"/>
      <w:r w:rsidRPr="0020628A">
        <w:rPr>
          <w:rFonts w:ascii="Verdana" w:hAnsi="Verdana"/>
          <w:sz w:val="20"/>
          <w:szCs w:val="20"/>
        </w:rPr>
        <w:t xml:space="preserve"> del contracte o </w:t>
      </w:r>
      <w:proofErr w:type="spellStart"/>
      <w:r w:rsidRPr="0020628A">
        <w:rPr>
          <w:rFonts w:ascii="Verdana" w:hAnsi="Verdana"/>
          <w:sz w:val="20"/>
          <w:szCs w:val="20"/>
        </w:rPr>
        <w:t>obligació</w:t>
      </w:r>
      <w:proofErr w:type="spellEnd"/>
      <w:r w:rsidRPr="0020628A">
        <w:rPr>
          <w:rFonts w:ascii="Verdana" w:hAnsi="Verdana"/>
          <w:sz w:val="20"/>
          <w:szCs w:val="20"/>
        </w:rPr>
        <w:t xml:space="preserve"> </w:t>
      </w:r>
      <w:proofErr w:type="spellStart"/>
      <w:r w:rsidRPr="0020628A">
        <w:rPr>
          <w:rFonts w:ascii="Verdana" w:hAnsi="Verdana"/>
          <w:sz w:val="20"/>
          <w:szCs w:val="20"/>
        </w:rPr>
        <w:t>assumida</w:t>
      </w:r>
      <w:proofErr w:type="spellEnd"/>
      <w:r w:rsidRPr="0020628A">
        <w:rPr>
          <w:rFonts w:ascii="Verdana" w:hAnsi="Verdana"/>
          <w:sz w:val="20"/>
          <w:szCs w:val="20"/>
        </w:rPr>
        <w:t xml:space="preserve"> per </w:t>
      </w:r>
      <w:proofErr w:type="spellStart"/>
      <w:r w:rsidRPr="0020628A">
        <w:rPr>
          <w:rFonts w:ascii="Verdana" w:hAnsi="Verdana"/>
          <w:sz w:val="20"/>
          <w:szCs w:val="20"/>
        </w:rPr>
        <w:t>l’avalat</w:t>
      </w:r>
      <w:proofErr w:type="spellEnd"/>
      <w:r w:rsidRPr="0020628A">
        <w:rPr>
          <w:rFonts w:ascii="Verdana" w:hAnsi="Verdana"/>
          <w:sz w:val="20"/>
          <w:szCs w:val="20"/>
        </w:rPr>
        <w:t xml:space="preserve"> i el número </w:t>
      </w:r>
      <w:proofErr w:type="spellStart"/>
      <w:r w:rsidRPr="0020628A">
        <w:rPr>
          <w:rFonts w:ascii="Verdana" w:hAnsi="Verdana"/>
          <w:sz w:val="20"/>
          <w:szCs w:val="20"/>
        </w:rPr>
        <w:t>d’expedient</w:t>
      </w:r>
      <w:proofErr w:type="spellEnd"/>
      <w:r w:rsidRPr="0020628A">
        <w:rPr>
          <w:rFonts w:ascii="Verdana" w:hAnsi="Verdana"/>
          <w:sz w:val="20"/>
          <w:szCs w:val="20"/>
        </w:rPr>
        <w:t xml:space="preserve"> de </w:t>
      </w:r>
      <w:proofErr w:type="spellStart"/>
      <w:r w:rsidRPr="0020628A">
        <w:rPr>
          <w:rFonts w:ascii="Verdana" w:hAnsi="Verdana"/>
          <w:sz w:val="20"/>
          <w:szCs w:val="20"/>
        </w:rPr>
        <w:t>contractació</w:t>
      </w:r>
      <w:proofErr w:type="spellEnd"/>
      <w:r w:rsidRPr="0020628A">
        <w:rPr>
          <w:rFonts w:ascii="Verdana" w:hAnsi="Verdana"/>
          <w:sz w:val="20"/>
          <w:szCs w:val="20"/>
        </w:rPr>
        <w:t xml:space="preserve">), </w:t>
      </w:r>
      <w:proofErr w:type="spellStart"/>
      <w:r w:rsidRPr="0020628A">
        <w:rPr>
          <w:rFonts w:ascii="Verdana" w:hAnsi="Verdana"/>
          <w:sz w:val="20"/>
          <w:szCs w:val="20"/>
        </w:rPr>
        <w:t>davant</w:t>
      </w:r>
      <w:proofErr w:type="spellEnd"/>
      <w:r w:rsidRPr="0020628A">
        <w:rPr>
          <w:rFonts w:ascii="Verdana" w:hAnsi="Verdana"/>
          <w:sz w:val="20"/>
          <w:szCs w:val="20"/>
        </w:rPr>
        <w:t xml:space="preserve"> </w:t>
      </w:r>
      <w:proofErr w:type="spellStart"/>
      <w:r w:rsidRPr="0020628A">
        <w:rPr>
          <w:rFonts w:ascii="Verdana" w:hAnsi="Verdana"/>
          <w:sz w:val="20"/>
          <w:szCs w:val="20"/>
        </w:rPr>
        <w:t>l’INSTITUT</w:t>
      </w:r>
      <w:proofErr w:type="spellEnd"/>
      <w:r w:rsidRPr="0020628A">
        <w:rPr>
          <w:rFonts w:ascii="Verdana" w:hAnsi="Verdana"/>
          <w:sz w:val="20"/>
          <w:szCs w:val="20"/>
        </w:rPr>
        <w:t xml:space="preserve"> MUNICIPAL DE PARCS I JARDINS DE BARCELONA, NIF P5801914B, per </w:t>
      </w:r>
      <w:proofErr w:type="spellStart"/>
      <w:r w:rsidRPr="0020628A">
        <w:rPr>
          <w:rFonts w:ascii="Verdana" w:hAnsi="Verdana"/>
          <w:sz w:val="20"/>
          <w:szCs w:val="20"/>
        </w:rPr>
        <w:t>import</w:t>
      </w:r>
      <w:proofErr w:type="spellEnd"/>
      <w:r w:rsidRPr="0020628A">
        <w:rPr>
          <w:rFonts w:ascii="Verdana" w:hAnsi="Verdana"/>
          <w:sz w:val="20"/>
          <w:szCs w:val="20"/>
        </w:rPr>
        <w:t xml:space="preserve"> de: (en </w:t>
      </w:r>
      <w:proofErr w:type="spellStart"/>
      <w:r w:rsidRPr="0020628A">
        <w:rPr>
          <w:rFonts w:ascii="Verdana" w:hAnsi="Verdana"/>
          <w:sz w:val="20"/>
          <w:szCs w:val="20"/>
        </w:rPr>
        <w:t>lletra</w:t>
      </w:r>
      <w:proofErr w:type="spellEnd"/>
      <w:r w:rsidRPr="0020628A">
        <w:rPr>
          <w:rFonts w:ascii="Verdana" w:hAnsi="Verdana"/>
          <w:sz w:val="20"/>
          <w:szCs w:val="20"/>
        </w:rPr>
        <w:t xml:space="preserve"> i en </w:t>
      </w:r>
      <w:proofErr w:type="spellStart"/>
      <w:r w:rsidRPr="0020628A">
        <w:rPr>
          <w:rFonts w:ascii="Verdana" w:hAnsi="Verdana"/>
          <w:sz w:val="20"/>
          <w:szCs w:val="20"/>
        </w:rPr>
        <w:t>xifra</w:t>
      </w:r>
      <w:proofErr w:type="spellEnd"/>
      <w:r w:rsidRPr="0020628A">
        <w:rPr>
          <w:rFonts w:ascii="Verdana" w:hAnsi="Verdana"/>
          <w:sz w:val="20"/>
          <w:szCs w:val="20"/>
        </w:rPr>
        <w:t>).</w:t>
      </w:r>
    </w:p>
    <w:p w14:paraId="4283F813" w14:textId="77777777" w:rsidR="00500F51" w:rsidRPr="0020628A" w:rsidRDefault="00500F51" w:rsidP="00500F51">
      <w:pPr>
        <w:tabs>
          <w:tab w:val="decimal" w:pos="3544"/>
        </w:tabs>
        <w:spacing w:line="276" w:lineRule="auto"/>
        <w:ind w:right="423"/>
        <w:jc w:val="both"/>
        <w:rPr>
          <w:rFonts w:ascii="Verdana" w:hAnsi="Verdana"/>
          <w:sz w:val="20"/>
          <w:szCs w:val="20"/>
        </w:rPr>
      </w:pPr>
    </w:p>
    <w:p w14:paraId="5BD0B60F" w14:textId="77777777" w:rsidR="00500F51" w:rsidRPr="0020628A" w:rsidRDefault="00500F51" w:rsidP="00500F51">
      <w:pPr>
        <w:tabs>
          <w:tab w:val="decimal" w:pos="3544"/>
        </w:tabs>
        <w:spacing w:line="276" w:lineRule="auto"/>
        <w:ind w:right="423"/>
        <w:jc w:val="both"/>
        <w:rPr>
          <w:rFonts w:ascii="Verdana" w:hAnsi="Verdana"/>
          <w:sz w:val="20"/>
          <w:szCs w:val="20"/>
        </w:rPr>
      </w:pPr>
      <w:proofErr w:type="spellStart"/>
      <w:r w:rsidRPr="0020628A">
        <w:rPr>
          <w:rFonts w:ascii="Verdana" w:hAnsi="Verdana"/>
          <w:sz w:val="20"/>
          <w:szCs w:val="20"/>
        </w:rPr>
        <w:t>L’entitat</w:t>
      </w:r>
      <w:proofErr w:type="spellEnd"/>
      <w:r w:rsidRPr="0020628A">
        <w:rPr>
          <w:rFonts w:ascii="Verdana" w:hAnsi="Verdana"/>
          <w:sz w:val="20"/>
          <w:szCs w:val="20"/>
        </w:rPr>
        <w:t xml:space="preserve"> avalista declara sota la </w:t>
      </w:r>
      <w:proofErr w:type="spellStart"/>
      <w:r w:rsidRPr="0020628A">
        <w:rPr>
          <w:rFonts w:ascii="Verdana" w:hAnsi="Verdana"/>
          <w:sz w:val="20"/>
          <w:szCs w:val="20"/>
        </w:rPr>
        <w:t>seva</w:t>
      </w:r>
      <w:proofErr w:type="spellEnd"/>
      <w:r w:rsidRPr="0020628A">
        <w:rPr>
          <w:rFonts w:ascii="Verdana" w:hAnsi="Verdana"/>
          <w:sz w:val="20"/>
          <w:szCs w:val="20"/>
        </w:rPr>
        <w:t xml:space="preserve"> </w:t>
      </w:r>
      <w:proofErr w:type="spellStart"/>
      <w:r w:rsidRPr="0020628A">
        <w:rPr>
          <w:rFonts w:ascii="Verdana" w:hAnsi="Verdana"/>
          <w:sz w:val="20"/>
          <w:szCs w:val="20"/>
        </w:rPr>
        <w:t>responsabilitat</w:t>
      </w:r>
      <w:proofErr w:type="spellEnd"/>
      <w:r w:rsidRPr="0020628A">
        <w:rPr>
          <w:rFonts w:ascii="Verdana" w:hAnsi="Verdana"/>
          <w:sz w:val="20"/>
          <w:szCs w:val="20"/>
        </w:rPr>
        <w:t xml:space="preserve">, que </w:t>
      </w:r>
      <w:proofErr w:type="spellStart"/>
      <w:r w:rsidRPr="0020628A">
        <w:rPr>
          <w:rFonts w:ascii="Verdana" w:hAnsi="Verdana"/>
          <w:sz w:val="20"/>
          <w:szCs w:val="20"/>
        </w:rPr>
        <w:t>compleix</w:t>
      </w:r>
      <w:proofErr w:type="spellEnd"/>
      <w:r w:rsidRPr="0020628A">
        <w:rPr>
          <w:rFonts w:ascii="Verdana" w:hAnsi="Verdana"/>
          <w:sz w:val="20"/>
          <w:szCs w:val="20"/>
        </w:rPr>
        <w:t xml:space="preserve"> </w:t>
      </w:r>
      <w:proofErr w:type="spellStart"/>
      <w:r w:rsidRPr="0020628A">
        <w:rPr>
          <w:rFonts w:ascii="Verdana" w:hAnsi="Verdana"/>
          <w:sz w:val="20"/>
          <w:szCs w:val="20"/>
        </w:rPr>
        <w:t>amb</w:t>
      </w:r>
      <w:proofErr w:type="spellEnd"/>
      <w:r w:rsidRPr="0020628A">
        <w:rPr>
          <w:rFonts w:ascii="Verdana" w:hAnsi="Verdana"/>
          <w:sz w:val="20"/>
          <w:szCs w:val="20"/>
        </w:rPr>
        <w:t xml:space="preserve"> </w:t>
      </w:r>
      <w:proofErr w:type="spellStart"/>
      <w:r w:rsidRPr="0020628A">
        <w:rPr>
          <w:rFonts w:ascii="Verdana" w:hAnsi="Verdana"/>
          <w:sz w:val="20"/>
          <w:szCs w:val="20"/>
        </w:rPr>
        <w:t>els</w:t>
      </w:r>
      <w:proofErr w:type="spellEnd"/>
      <w:r w:rsidRPr="0020628A">
        <w:rPr>
          <w:rFonts w:ascii="Verdana" w:hAnsi="Verdana"/>
          <w:sz w:val="20"/>
          <w:szCs w:val="20"/>
        </w:rPr>
        <w:t xml:space="preserve"> </w:t>
      </w:r>
      <w:proofErr w:type="spellStart"/>
      <w:r w:rsidRPr="0020628A">
        <w:rPr>
          <w:rFonts w:ascii="Verdana" w:hAnsi="Verdana"/>
          <w:sz w:val="20"/>
          <w:szCs w:val="20"/>
        </w:rPr>
        <w:t>requisits</w:t>
      </w:r>
      <w:proofErr w:type="spellEnd"/>
      <w:r w:rsidRPr="0020628A">
        <w:rPr>
          <w:rFonts w:ascii="Verdana" w:hAnsi="Verdana"/>
          <w:sz w:val="20"/>
          <w:szCs w:val="20"/>
        </w:rPr>
        <w:t xml:space="preserve"> previstos en </w:t>
      </w:r>
      <w:proofErr w:type="spellStart"/>
      <w:r w:rsidRPr="0020628A">
        <w:rPr>
          <w:rFonts w:ascii="Verdana" w:hAnsi="Verdana"/>
          <w:sz w:val="20"/>
          <w:szCs w:val="20"/>
        </w:rPr>
        <w:t>l’article</w:t>
      </w:r>
      <w:proofErr w:type="spellEnd"/>
      <w:r w:rsidRPr="0020628A">
        <w:rPr>
          <w:rFonts w:ascii="Verdana" w:hAnsi="Verdana"/>
          <w:sz w:val="20"/>
          <w:szCs w:val="20"/>
        </w:rPr>
        <w:t xml:space="preserve"> 56.2 del </w:t>
      </w:r>
      <w:proofErr w:type="spellStart"/>
      <w:r w:rsidRPr="0020628A">
        <w:rPr>
          <w:rFonts w:ascii="Verdana" w:hAnsi="Verdana"/>
          <w:sz w:val="20"/>
          <w:szCs w:val="20"/>
        </w:rPr>
        <w:t>Reglament</w:t>
      </w:r>
      <w:proofErr w:type="spellEnd"/>
      <w:r w:rsidRPr="0020628A">
        <w:rPr>
          <w:rFonts w:ascii="Verdana" w:hAnsi="Verdana"/>
          <w:sz w:val="20"/>
          <w:szCs w:val="20"/>
        </w:rPr>
        <w:t xml:space="preserve"> General de la </w:t>
      </w:r>
      <w:proofErr w:type="spellStart"/>
      <w:r w:rsidRPr="0020628A">
        <w:rPr>
          <w:rFonts w:ascii="Verdana" w:hAnsi="Verdana"/>
          <w:sz w:val="20"/>
          <w:szCs w:val="20"/>
        </w:rPr>
        <w:t>Llei</w:t>
      </w:r>
      <w:proofErr w:type="spellEnd"/>
      <w:r w:rsidRPr="0020628A">
        <w:rPr>
          <w:rFonts w:ascii="Verdana" w:hAnsi="Verdana"/>
          <w:sz w:val="20"/>
          <w:szCs w:val="20"/>
        </w:rPr>
        <w:t xml:space="preserve"> de Contractes de les </w:t>
      </w:r>
      <w:proofErr w:type="spellStart"/>
      <w:r w:rsidRPr="0020628A">
        <w:rPr>
          <w:rFonts w:ascii="Verdana" w:hAnsi="Verdana"/>
          <w:sz w:val="20"/>
          <w:szCs w:val="20"/>
        </w:rPr>
        <w:t>Administracions</w:t>
      </w:r>
      <w:proofErr w:type="spellEnd"/>
      <w:r w:rsidRPr="0020628A">
        <w:rPr>
          <w:rFonts w:ascii="Verdana" w:hAnsi="Verdana"/>
          <w:sz w:val="20"/>
          <w:szCs w:val="20"/>
        </w:rPr>
        <w:t xml:space="preserve"> Públiques. </w:t>
      </w:r>
      <w:proofErr w:type="spellStart"/>
      <w:r w:rsidRPr="0020628A">
        <w:rPr>
          <w:rFonts w:ascii="Verdana" w:hAnsi="Verdana"/>
          <w:sz w:val="20"/>
          <w:szCs w:val="20"/>
        </w:rPr>
        <w:t>Aquest</w:t>
      </w:r>
      <w:proofErr w:type="spellEnd"/>
      <w:r w:rsidRPr="0020628A">
        <w:rPr>
          <w:rFonts w:ascii="Verdana" w:hAnsi="Verdana"/>
          <w:sz w:val="20"/>
          <w:szCs w:val="20"/>
        </w:rPr>
        <w:t xml:space="preserve"> aval </w:t>
      </w:r>
      <w:proofErr w:type="spellStart"/>
      <w:r w:rsidRPr="0020628A">
        <w:rPr>
          <w:rFonts w:ascii="Verdana" w:hAnsi="Verdana"/>
          <w:sz w:val="20"/>
          <w:szCs w:val="20"/>
        </w:rPr>
        <w:t>s’atorga</w:t>
      </w:r>
      <w:proofErr w:type="spellEnd"/>
      <w:r w:rsidRPr="0020628A">
        <w:rPr>
          <w:rFonts w:ascii="Verdana" w:hAnsi="Verdana"/>
          <w:sz w:val="20"/>
          <w:szCs w:val="20"/>
        </w:rPr>
        <w:t xml:space="preserve"> </w:t>
      </w:r>
      <w:proofErr w:type="spellStart"/>
      <w:r w:rsidRPr="0020628A">
        <w:rPr>
          <w:rFonts w:ascii="Verdana" w:hAnsi="Verdana"/>
          <w:sz w:val="20"/>
          <w:szCs w:val="20"/>
        </w:rPr>
        <w:t>solidàriament</w:t>
      </w:r>
      <w:proofErr w:type="spellEnd"/>
      <w:r w:rsidRPr="0020628A">
        <w:rPr>
          <w:rFonts w:ascii="Verdana" w:hAnsi="Verdana"/>
          <w:sz w:val="20"/>
          <w:szCs w:val="20"/>
        </w:rPr>
        <w:t xml:space="preserve"> respecte a </w:t>
      </w:r>
      <w:proofErr w:type="spellStart"/>
      <w:r w:rsidRPr="0020628A">
        <w:rPr>
          <w:rFonts w:ascii="Verdana" w:hAnsi="Verdana"/>
          <w:sz w:val="20"/>
          <w:szCs w:val="20"/>
        </w:rPr>
        <w:t>l’obligat</w:t>
      </w:r>
      <w:proofErr w:type="spellEnd"/>
      <w:r w:rsidRPr="0020628A">
        <w:rPr>
          <w:rFonts w:ascii="Verdana" w:hAnsi="Verdana"/>
          <w:sz w:val="20"/>
          <w:szCs w:val="20"/>
        </w:rPr>
        <w:t xml:space="preserve"> principal, </w:t>
      </w:r>
      <w:proofErr w:type="spellStart"/>
      <w:r w:rsidRPr="0020628A">
        <w:rPr>
          <w:rFonts w:ascii="Verdana" w:hAnsi="Verdana"/>
          <w:sz w:val="20"/>
          <w:szCs w:val="20"/>
        </w:rPr>
        <w:t>amb</w:t>
      </w:r>
      <w:proofErr w:type="spellEnd"/>
      <w:r w:rsidRPr="0020628A">
        <w:rPr>
          <w:rFonts w:ascii="Verdana" w:hAnsi="Verdana"/>
          <w:sz w:val="20"/>
          <w:szCs w:val="20"/>
        </w:rPr>
        <w:t xml:space="preserve"> renuncia </w:t>
      </w:r>
      <w:proofErr w:type="spellStart"/>
      <w:r w:rsidRPr="0020628A">
        <w:rPr>
          <w:rFonts w:ascii="Verdana" w:hAnsi="Verdana"/>
          <w:sz w:val="20"/>
          <w:szCs w:val="20"/>
        </w:rPr>
        <w:t>expressa</w:t>
      </w:r>
      <w:proofErr w:type="spellEnd"/>
      <w:r w:rsidRPr="0020628A">
        <w:rPr>
          <w:rFonts w:ascii="Verdana" w:hAnsi="Verdana"/>
          <w:sz w:val="20"/>
          <w:szCs w:val="20"/>
        </w:rPr>
        <w:t xml:space="preserve"> al </w:t>
      </w:r>
      <w:proofErr w:type="spellStart"/>
      <w:r w:rsidRPr="0020628A">
        <w:rPr>
          <w:rFonts w:ascii="Verdana" w:hAnsi="Verdana"/>
          <w:sz w:val="20"/>
          <w:szCs w:val="20"/>
        </w:rPr>
        <w:t>benefici</w:t>
      </w:r>
      <w:proofErr w:type="spellEnd"/>
      <w:r w:rsidRPr="0020628A">
        <w:rPr>
          <w:rFonts w:ascii="Verdana" w:hAnsi="Verdana"/>
          <w:sz w:val="20"/>
          <w:szCs w:val="20"/>
        </w:rPr>
        <w:t xml:space="preserve"> </w:t>
      </w:r>
      <w:proofErr w:type="spellStart"/>
      <w:r w:rsidRPr="0020628A">
        <w:rPr>
          <w:rFonts w:ascii="Verdana" w:hAnsi="Verdana"/>
          <w:sz w:val="20"/>
          <w:szCs w:val="20"/>
        </w:rPr>
        <w:t>d’excussió</w:t>
      </w:r>
      <w:proofErr w:type="spellEnd"/>
      <w:r w:rsidRPr="0020628A">
        <w:rPr>
          <w:rFonts w:ascii="Verdana" w:hAnsi="Verdana"/>
          <w:sz w:val="20"/>
          <w:szCs w:val="20"/>
        </w:rPr>
        <w:t xml:space="preserve"> i </w:t>
      </w:r>
      <w:proofErr w:type="spellStart"/>
      <w:r w:rsidRPr="0020628A">
        <w:rPr>
          <w:rFonts w:ascii="Verdana" w:hAnsi="Verdana"/>
          <w:sz w:val="20"/>
          <w:szCs w:val="20"/>
        </w:rPr>
        <w:t>amb</w:t>
      </w:r>
      <w:proofErr w:type="spellEnd"/>
      <w:r w:rsidRPr="0020628A">
        <w:rPr>
          <w:rFonts w:ascii="Verdana" w:hAnsi="Verdana"/>
          <w:sz w:val="20"/>
          <w:szCs w:val="20"/>
        </w:rPr>
        <w:t xml:space="preserve"> </w:t>
      </w:r>
      <w:proofErr w:type="spellStart"/>
      <w:r w:rsidRPr="0020628A">
        <w:rPr>
          <w:rFonts w:ascii="Verdana" w:hAnsi="Verdana"/>
          <w:sz w:val="20"/>
          <w:szCs w:val="20"/>
        </w:rPr>
        <w:t>compromís</w:t>
      </w:r>
      <w:proofErr w:type="spellEnd"/>
      <w:r w:rsidRPr="0020628A">
        <w:rPr>
          <w:rFonts w:ascii="Verdana" w:hAnsi="Verdana"/>
          <w:sz w:val="20"/>
          <w:szCs w:val="20"/>
        </w:rPr>
        <w:t xml:space="preserve"> de </w:t>
      </w:r>
      <w:proofErr w:type="spellStart"/>
      <w:r w:rsidRPr="0020628A">
        <w:rPr>
          <w:rFonts w:ascii="Verdana" w:hAnsi="Verdana"/>
          <w:sz w:val="20"/>
          <w:szCs w:val="20"/>
        </w:rPr>
        <w:t>pagament</w:t>
      </w:r>
      <w:proofErr w:type="spellEnd"/>
      <w:r w:rsidRPr="0020628A">
        <w:rPr>
          <w:rFonts w:ascii="Verdana" w:hAnsi="Verdana"/>
          <w:sz w:val="20"/>
          <w:szCs w:val="20"/>
        </w:rPr>
        <w:t xml:space="preserve"> al primer </w:t>
      </w:r>
      <w:proofErr w:type="spellStart"/>
      <w:r w:rsidRPr="0020628A">
        <w:rPr>
          <w:rFonts w:ascii="Verdana" w:hAnsi="Verdana"/>
          <w:sz w:val="20"/>
          <w:szCs w:val="20"/>
        </w:rPr>
        <w:t>requeriment</w:t>
      </w:r>
      <w:proofErr w:type="spellEnd"/>
      <w:r w:rsidRPr="0020628A">
        <w:rPr>
          <w:rFonts w:ascii="Verdana" w:hAnsi="Verdana"/>
          <w:sz w:val="20"/>
          <w:szCs w:val="20"/>
        </w:rPr>
        <w:t xml:space="preserve"> de la Caixa General de </w:t>
      </w:r>
      <w:proofErr w:type="spellStart"/>
      <w:r w:rsidRPr="0020628A">
        <w:rPr>
          <w:rFonts w:ascii="Verdana" w:hAnsi="Verdana"/>
          <w:sz w:val="20"/>
          <w:szCs w:val="20"/>
        </w:rPr>
        <w:t>Dipòsits</w:t>
      </w:r>
      <w:proofErr w:type="spellEnd"/>
      <w:r w:rsidRPr="0020628A">
        <w:rPr>
          <w:rFonts w:ascii="Verdana" w:hAnsi="Verdana"/>
          <w:sz w:val="20"/>
          <w:szCs w:val="20"/>
        </w:rPr>
        <w:t xml:space="preserve"> o </w:t>
      </w:r>
      <w:proofErr w:type="spellStart"/>
      <w:r w:rsidRPr="0020628A">
        <w:rPr>
          <w:rFonts w:ascii="Verdana" w:hAnsi="Verdana"/>
          <w:sz w:val="20"/>
          <w:szCs w:val="20"/>
        </w:rPr>
        <w:t>òrgan</w:t>
      </w:r>
      <w:proofErr w:type="spellEnd"/>
      <w:r w:rsidRPr="0020628A">
        <w:rPr>
          <w:rFonts w:ascii="Verdana" w:hAnsi="Verdana"/>
          <w:sz w:val="20"/>
          <w:szCs w:val="20"/>
        </w:rPr>
        <w:t xml:space="preserve"> </w:t>
      </w:r>
      <w:proofErr w:type="spellStart"/>
      <w:r w:rsidRPr="0020628A">
        <w:rPr>
          <w:rFonts w:ascii="Verdana" w:hAnsi="Verdana"/>
          <w:sz w:val="20"/>
          <w:szCs w:val="20"/>
        </w:rPr>
        <w:t>equivalent</w:t>
      </w:r>
      <w:proofErr w:type="spellEnd"/>
      <w:r w:rsidRPr="0020628A">
        <w:rPr>
          <w:rFonts w:ascii="Verdana" w:hAnsi="Verdana"/>
          <w:sz w:val="20"/>
          <w:szCs w:val="20"/>
        </w:rPr>
        <w:t xml:space="preserve"> de la resta </w:t>
      </w:r>
      <w:proofErr w:type="spellStart"/>
      <w:r w:rsidRPr="0020628A">
        <w:rPr>
          <w:rFonts w:ascii="Verdana" w:hAnsi="Verdana"/>
          <w:sz w:val="20"/>
          <w:szCs w:val="20"/>
        </w:rPr>
        <w:t>d’Administracions</w:t>
      </w:r>
      <w:proofErr w:type="spellEnd"/>
      <w:r w:rsidRPr="0020628A">
        <w:rPr>
          <w:rFonts w:ascii="Verdana" w:hAnsi="Verdana"/>
          <w:sz w:val="20"/>
          <w:szCs w:val="20"/>
        </w:rPr>
        <w:t xml:space="preserve"> Públiques, </w:t>
      </w:r>
      <w:proofErr w:type="spellStart"/>
      <w:r w:rsidRPr="0020628A">
        <w:rPr>
          <w:rFonts w:ascii="Verdana" w:hAnsi="Verdana"/>
          <w:sz w:val="20"/>
          <w:szCs w:val="20"/>
        </w:rPr>
        <w:t>amb</w:t>
      </w:r>
      <w:proofErr w:type="spellEnd"/>
      <w:r w:rsidRPr="0020628A">
        <w:rPr>
          <w:rFonts w:ascii="Verdana" w:hAnsi="Verdana"/>
          <w:sz w:val="20"/>
          <w:szCs w:val="20"/>
        </w:rPr>
        <w:t xml:space="preserve"> </w:t>
      </w:r>
      <w:proofErr w:type="spellStart"/>
      <w:r w:rsidRPr="0020628A">
        <w:rPr>
          <w:rFonts w:ascii="Verdana" w:hAnsi="Verdana"/>
          <w:sz w:val="20"/>
          <w:szCs w:val="20"/>
        </w:rPr>
        <w:t>subjecció</w:t>
      </w:r>
      <w:proofErr w:type="spellEnd"/>
      <w:r w:rsidRPr="0020628A">
        <w:rPr>
          <w:rFonts w:ascii="Verdana" w:hAnsi="Verdana"/>
          <w:sz w:val="20"/>
          <w:szCs w:val="20"/>
        </w:rPr>
        <w:t xml:space="preserve"> </w:t>
      </w:r>
      <w:proofErr w:type="spellStart"/>
      <w:r w:rsidRPr="0020628A">
        <w:rPr>
          <w:rFonts w:ascii="Verdana" w:hAnsi="Verdana"/>
          <w:sz w:val="20"/>
          <w:szCs w:val="20"/>
        </w:rPr>
        <w:t>als</w:t>
      </w:r>
      <w:proofErr w:type="spellEnd"/>
      <w:r w:rsidRPr="0020628A">
        <w:rPr>
          <w:rFonts w:ascii="Verdana" w:hAnsi="Verdana"/>
          <w:sz w:val="20"/>
          <w:szCs w:val="20"/>
        </w:rPr>
        <w:t xml:space="preserve"> termes previstos en la </w:t>
      </w:r>
      <w:proofErr w:type="spellStart"/>
      <w:r w:rsidRPr="0020628A">
        <w:rPr>
          <w:rFonts w:ascii="Verdana" w:hAnsi="Verdana"/>
          <w:sz w:val="20"/>
          <w:szCs w:val="20"/>
        </w:rPr>
        <w:t>legislació</w:t>
      </w:r>
      <w:proofErr w:type="spellEnd"/>
      <w:r w:rsidRPr="0020628A">
        <w:rPr>
          <w:rFonts w:ascii="Verdana" w:hAnsi="Verdana"/>
          <w:sz w:val="20"/>
          <w:szCs w:val="20"/>
        </w:rPr>
        <w:t xml:space="preserve"> de contractes de les </w:t>
      </w:r>
      <w:proofErr w:type="spellStart"/>
      <w:r w:rsidRPr="0020628A">
        <w:rPr>
          <w:rFonts w:ascii="Verdana" w:hAnsi="Verdana"/>
          <w:sz w:val="20"/>
          <w:szCs w:val="20"/>
        </w:rPr>
        <w:t>Administracions</w:t>
      </w:r>
      <w:proofErr w:type="spellEnd"/>
      <w:r w:rsidRPr="0020628A">
        <w:rPr>
          <w:rFonts w:ascii="Verdana" w:hAnsi="Verdana"/>
          <w:sz w:val="20"/>
          <w:szCs w:val="20"/>
        </w:rPr>
        <w:t xml:space="preserve"> Públiques, en les </w:t>
      </w:r>
      <w:proofErr w:type="spellStart"/>
      <w:r w:rsidRPr="0020628A">
        <w:rPr>
          <w:rFonts w:ascii="Verdana" w:hAnsi="Verdana"/>
          <w:sz w:val="20"/>
          <w:szCs w:val="20"/>
        </w:rPr>
        <w:t>seves</w:t>
      </w:r>
      <w:proofErr w:type="spellEnd"/>
      <w:r w:rsidRPr="0020628A">
        <w:rPr>
          <w:rFonts w:ascii="Verdana" w:hAnsi="Verdana"/>
          <w:sz w:val="20"/>
          <w:szCs w:val="20"/>
        </w:rPr>
        <w:t xml:space="preserve"> normes de </w:t>
      </w:r>
      <w:proofErr w:type="spellStart"/>
      <w:r w:rsidRPr="0020628A">
        <w:rPr>
          <w:rFonts w:ascii="Verdana" w:hAnsi="Verdana"/>
          <w:sz w:val="20"/>
          <w:szCs w:val="20"/>
        </w:rPr>
        <w:t>desenvolupament</w:t>
      </w:r>
      <w:proofErr w:type="spellEnd"/>
      <w:r w:rsidRPr="0020628A">
        <w:rPr>
          <w:rFonts w:ascii="Verdana" w:hAnsi="Verdana"/>
          <w:sz w:val="20"/>
          <w:szCs w:val="20"/>
        </w:rPr>
        <w:t xml:space="preserve"> i en la normativa reguladora de la Caixa General de </w:t>
      </w:r>
      <w:proofErr w:type="spellStart"/>
      <w:r w:rsidRPr="0020628A">
        <w:rPr>
          <w:rFonts w:ascii="Verdana" w:hAnsi="Verdana"/>
          <w:sz w:val="20"/>
          <w:szCs w:val="20"/>
        </w:rPr>
        <w:t>Dipòsits</w:t>
      </w:r>
      <w:proofErr w:type="spellEnd"/>
      <w:r w:rsidRPr="0020628A">
        <w:rPr>
          <w:rFonts w:ascii="Verdana" w:hAnsi="Verdana"/>
          <w:sz w:val="20"/>
          <w:szCs w:val="20"/>
        </w:rPr>
        <w:t>.</w:t>
      </w:r>
    </w:p>
    <w:p w14:paraId="70E55063" w14:textId="77777777" w:rsidR="00500F51" w:rsidRPr="0020628A" w:rsidRDefault="00500F51" w:rsidP="00500F51">
      <w:pPr>
        <w:tabs>
          <w:tab w:val="decimal" w:pos="3544"/>
        </w:tabs>
        <w:spacing w:line="276" w:lineRule="auto"/>
        <w:ind w:right="423"/>
        <w:jc w:val="both"/>
        <w:rPr>
          <w:rFonts w:ascii="Verdana" w:hAnsi="Verdana"/>
          <w:sz w:val="20"/>
          <w:szCs w:val="20"/>
        </w:rPr>
      </w:pPr>
    </w:p>
    <w:p w14:paraId="2849D83B" w14:textId="77777777" w:rsidR="00500F51" w:rsidRPr="0020628A" w:rsidRDefault="00500F51" w:rsidP="00500F51">
      <w:pPr>
        <w:tabs>
          <w:tab w:val="decimal" w:pos="3544"/>
        </w:tabs>
        <w:spacing w:line="276" w:lineRule="auto"/>
        <w:ind w:right="423"/>
        <w:jc w:val="both"/>
        <w:rPr>
          <w:rFonts w:ascii="Verdana" w:hAnsi="Verdana"/>
          <w:sz w:val="20"/>
          <w:szCs w:val="20"/>
        </w:rPr>
      </w:pPr>
      <w:r w:rsidRPr="0020628A">
        <w:rPr>
          <w:rFonts w:ascii="Verdana" w:hAnsi="Verdana"/>
          <w:sz w:val="20"/>
          <w:szCs w:val="20"/>
        </w:rPr>
        <w:t xml:space="preserve">El </w:t>
      </w:r>
      <w:proofErr w:type="spellStart"/>
      <w:r w:rsidRPr="0020628A">
        <w:rPr>
          <w:rFonts w:ascii="Verdana" w:hAnsi="Verdana"/>
          <w:sz w:val="20"/>
          <w:szCs w:val="20"/>
        </w:rPr>
        <w:t>present</w:t>
      </w:r>
      <w:proofErr w:type="spellEnd"/>
      <w:r w:rsidRPr="0020628A">
        <w:rPr>
          <w:rFonts w:ascii="Verdana" w:hAnsi="Verdana"/>
          <w:sz w:val="20"/>
          <w:szCs w:val="20"/>
        </w:rPr>
        <w:t xml:space="preserve"> aval </w:t>
      </w:r>
      <w:proofErr w:type="spellStart"/>
      <w:r w:rsidRPr="0020628A">
        <w:rPr>
          <w:rFonts w:ascii="Verdana" w:hAnsi="Verdana"/>
          <w:sz w:val="20"/>
          <w:szCs w:val="20"/>
        </w:rPr>
        <w:t>estarà</w:t>
      </w:r>
      <w:proofErr w:type="spellEnd"/>
      <w:r w:rsidRPr="0020628A">
        <w:rPr>
          <w:rFonts w:ascii="Verdana" w:hAnsi="Verdana"/>
          <w:sz w:val="20"/>
          <w:szCs w:val="20"/>
        </w:rPr>
        <w:t xml:space="preserve"> en vigor </w:t>
      </w:r>
      <w:proofErr w:type="spellStart"/>
      <w:r w:rsidRPr="0020628A">
        <w:rPr>
          <w:rFonts w:ascii="Verdana" w:hAnsi="Verdana"/>
          <w:sz w:val="20"/>
          <w:szCs w:val="20"/>
        </w:rPr>
        <w:t>fins</w:t>
      </w:r>
      <w:proofErr w:type="spellEnd"/>
      <w:r w:rsidRPr="0020628A">
        <w:rPr>
          <w:rFonts w:ascii="Verdana" w:hAnsi="Verdana"/>
          <w:sz w:val="20"/>
          <w:szCs w:val="20"/>
        </w:rPr>
        <w:t xml:space="preserve"> que </w:t>
      </w:r>
      <w:proofErr w:type="spellStart"/>
      <w:r w:rsidRPr="0020628A">
        <w:rPr>
          <w:rFonts w:ascii="Verdana" w:hAnsi="Verdana"/>
          <w:sz w:val="20"/>
          <w:szCs w:val="20"/>
        </w:rPr>
        <w:t>l’INSTITUT</w:t>
      </w:r>
      <w:proofErr w:type="spellEnd"/>
      <w:r w:rsidRPr="0020628A">
        <w:rPr>
          <w:rFonts w:ascii="Verdana" w:hAnsi="Verdana"/>
          <w:sz w:val="20"/>
          <w:szCs w:val="20"/>
        </w:rPr>
        <w:t xml:space="preserve"> MUNICIPAL PARCS I JARDINS DE BARCELONA, o qui en el </w:t>
      </w:r>
      <w:proofErr w:type="spellStart"/>
      <w:r w:rsidRPr="0020628A">
        <w:rPr>
          <w:rFonts w:ascii="Verdana" w:hAnsi="Verdana"/>
          <w:sz w:val="20"/>
          <w:szCs w:val="20"/>
        </w:rPr>
        <w:t>seu</w:t>
      </w:r>
      <w:proofErr w:type="spellEnd"/>
      <w:r w:rsidRPr="0020628A">
        <w:rPr>
          <w:rFonts w:ascii="Verdana" w:hAnsi="Verdana"/>
          <w:sz w:val="20"/>
          <w:szCs w:val="20"/>
        </w:rPr>
        <w:t xml:space="preserve"> </w:t>
      </w:r>
      <w:proofErr w:type="spellStart"/>
      <w:r w:rsidRPr="0020628A">
        <w:rPr>
          <w:rFonts w:ascii="Verdana" w:hAnsi="Verdana"/>
          <w:sz w:val="20"/>
          <w:szCs w:val="20"/>
        </w:rPr>
        <w:t>nom</w:t>
      </w:r>
      <w:proofErr w:type="spellEnd"/>
      <w:r w:rsidRPr="0020628A">
        <w:rPr>
          <w:rFonts w:ascii="Verdana" w:hAnsi="Verdana"/>
          <w:sz w:val="20"/>
          <w:szCs w:val="20"/>
        </w:rPr>
        <w:t xml:space="preserve"> </w:t>
      </w:r>
      <w:proofErr w:type="spellStart"/>
      <w:r w:rsidRPr="0020628A">
        <w:rPr>
          <w:rFonts w:ascii="Verdana" w:hAnsi="Verdana"/>
          <w:sz w:val="20"/>
          <w:szCs w:val="20"/>
        </w:rPr>
        <w:t>estigui</w:t>
      </w:r>
      <w:proofErr w:type="spellEnd"/>
      <w:r w:rsidRPr="0020628A">
        <w:rPr>
          <w:rFonts w:ascii="Verdana" w:hAnsi="Verdana"/>
          <w:sz w:val="20"/>
          <w:szCs w:val="20"/>
        </w:rPr>
        <w:t xml:space="preserve"> </w:t>
      </w:r>
      <w:proofErr w:type="spellStart"/>
      <w:r w:rsidRPr="0020628A">
        <w:rPr>
          <w:rFonts w:ascii="Verdana" w:hAnsi="Verdana"/>
          <w:sz w:val="20"/>
          <w:szCs w:val="20"/>
        </w:rPr>
        <w:t>habilitat</w:t>
      </w:r>
      <w:proofErr w:type="spellEnd"/>
      <w:r w:rsidRPr="0020628A">
        <w:rPr>
          <w:rFonts w:ascii="Verdana" w:hAnsi="Verdana"/>
          <w:sz w:val="20"/>
          <w:szCs w:val="20"/>
        </w:rPr>
        <w:t xml:space="preserve"> </w:t>
      </w:r>
      <w:proofErr w:type="spellStart"/>
      <w:r w:rsidRPr="0020628A">
        <w:rPr>
          <w:rFonts w:ascii="Verdana" w:hAnsi="Verdana"/>
          <w:sz w:val="20"/>
          <w:szCs w:val="20"/>
        </w:rPr>
        <w:t>legalment</w:t>
      </w:r>
      <w:proofErr w:type="spellEnd"/>
      <w:r w:rsidRPr="0020628A">
        <w:rPr>
          <w:rFonts w:ascii="Verdana" w:hAnsi="Verdana"/>
          <w:sz w:val="20"/>
          <w:szCs w:val="20"/>
        </w:rPr>
        <w:t xml:space="preserve"> per </w:t>
      </w:r>
      <w:proofErr w:type="spellStart"/>
      <w:r w:rsidRPr="0020628A">
        <w:rPr>
          <w:rFonts w:ascii="Verdana" w:hAnsi="Verdana"/>
          <w:sz w:val="20"/>
          <w:szCs w:val="20"/>
        </w:rPr>
        <w:t>fer-ho</w:t>
      </w:r>
      <w:proofErr w:type="spellEnd"/>
      <w:r w:rsidRPr="0020628A">
        <w:rPr>
          <w:rFonts w:ascii="Verdana" w:hAnsi="Verdana"/>
          <w:sz w:val="20"/>
          <w:szCs w:val="20"/>
        </w:rPr>
        <w:t xml:space="preserve">, </w:t>
      </w:r>
      <w:proofErr w:type="spellStart"/>
      <w:r w:rsidRPr="0020628A">
        <w:rPr>
          <w:rFonts w:ascii="Verdana" w:hAnsi="Verdana"/>
          <w:sz w:val="20"/>
          <w:szCs w:val="20"/>
        </w:rPr>
        <w:t>autoritzi</w:t>
      </w:r>
      <w:proofErr w:type="spellEnd"/>
      <w:r w:rsidRPr="0020628A">
        <w:rPr>
          <w:rFonts w:ascii="Verdana" w:hAnsi="Verdana"/>
          <w:sz w:val="20"/>
          <w:szCs w:val="20"/>
        </w:rPr>
        <w:t xml:space="preserve"> la </w:t>
      </w:r>
      <w:proofErr w:type="spellStart"/>
      <w:r w:rsidRPr="0020628A">
        <w:rPr>
          <w:rFonts w:ascii="Verdana" w:hAnsi="Verdana"/>
          <w:sz w:val="20"/>
          <w:szCs w:val="20"/>
        </w:rPr>
        <w:t>seva</w:t>
      </w:r>
      <w:proofErr w:type="spellEnd"/>
      <w:r w:rsidRPr="0020628A">
        <w:rPr>
          <w:rFonts w:ascii="Verdana" w:hAnsi="Verdana"/>
          <w:sz w:val="20"/>
          <w:szCs w:val="20"/>
        </w:rPr>
        <w:t xml:space="preserve"> </w:t>
      </w:r>
      <w:proofErr w:type="spellStart"/>
      <w:r w:rsidRPr="0020628A">
        <w:rPr>
          <w:rFonts w:ascii="Verdana" w:hAnsi="Verdana"/>
          <w:sz w:val="20"/>
          <w:szCs w:val="20"/>
        </w:rPr>
        <w:t>cancel·lació</w:t>
      </w:r>
      <w:proofErr w:type="spellEnd"/>
      <w:r w:rsidRPr="0020628A">
        <w:rPr>
          <w:rFonts w:ascii="Verdana" w:hAnsi="Verdana"/>
          <w:sz w:val="20"/>
          <w:szCs w:val="20"/>
        </w:rPr>
        <w:t xml:space="preserve"> o </w:t>
      </w:r>
      <w:proofErr w:type="spellStart"/>
      <w:r w:rsidRPr="0020628A">
        <w:rPr>
          <w:rFonts w:ascii="Verdana" w:hAnsi="Verdana"/>
          <w:sz w:val="20"/>
          <w:szCs w:val="20"/>
        </w:rPr>
        <w:t>devolució</w:t>
      </w:r>
      <w:proofErr w:type="spellEnd"/>
      <w:r w:rsidRPr="0020628A">
        <w:rPr>
          <w:rFonts w:ascii="Verdana" w:hAnsi="Verdana"/>
          <w:sz w:val="20"/>
          <w:szCs w:val="20"/>
        </w:rPr>
        <w:t xml:space="preserve"> </w:t>
      </w:r>
      <w:proofErr w:type="spellStart"/>
      <w:r w:rsidRPr="0020628A">
        <w:rPr>
          <w:rFonts w:ascii="Verdana" w:hAnsi="Verdana"/>
          <w:sz w:val="20"/>
          <w:szCs w:val="20"/>
        </w:rPr>
        <w:t>d’acord</w:t>
      </w:r>
      <w:proofErr w:type="spellEnd"/>
      <w:r w:rsidRPr="0020628A">
        <w:rPr>
          <w:rFonts w:ascii="Verdana" w:hAnsi="Verdana"/>
          <w:sz w:val="20"/>
          <w:szCs w:val="20"/>
        </w:rPr>
        <w:t xml:space="preserve"> </w:t>
      </w:r>
      <w:proofErr w:type="spellStart"/>
      <w:r w:rsidRPr="0020628A">
        <w:rPr>
          <w:rFonts w:ascii="Verdana" w:hAnsi="Verdana"/>
          <w:sz w:val="20"/>
          <w:szCs w:val="20"/>
        </w:rPr>
        <w:t>amb</w:t>
      </w:r>
      <w:proofErr w:type="spellEnd"/>
      <w:r w:rsidRPr="0020628A">
        <w:rPr>
          <w:rFonts w:ascii="Verdana" w:hAnsi="Verdana"/>
          <w:sz w:val="20"/>
          <w:szCs w:val="20"/>
        </w:rPr>
        <w:t xml:space="preserve"> </w:t>
      </w:r>
      <w:proofErr w:type="spellStart"/>
      <w:r w:rsidRPr="0020628A">
        <w:rPr>
          <w:rFonts w:ascii="Verdana" w:hAnsi="Verdana"/>
          <w:sz w:val="20"/>
          <w:szCs w:val="20"/>
        </w:rPr>
        <w:t>l’establert</w:t>
      </w:r>
      <w:proofErr w:type="spellEnd"/>
      <w:r w:rsidRPr="0020628A">
        <w:rPr>
          <w:rFonts w:ascii="Verdana" w:hAnsi="Verdana"/>
          <w:sz w:val="20"/>
          <w:szCs w:val="20"/>
        </w:rPr>
        <w:t xml:space="preserve"> en la </w:t>
      </w:r>
      <w:proofErr w:type="spellStart"/>
      <w:r w:rsidRPr="0020628A">
        <w:rPr>
          <w:rFonts w:ascii="Verdana" w:hAnsi="Verdana"/>
          <w:sz w:val="20"/>
          <w:szCs w:val="20"/>
        </w:rPr>
        <w:t>legislació</w:t>
      </w:r>
      <w:proofErr w:type="spellEnd"/>
      <w:r w:rsidRPr="0020628A">
        <w:rPr>
          <w:rFonts w:ascii="Verdana" w:hAnsi="Verdana"/>
          <w:sz w:val="20"/>
          <w:szCs w:val="20"/>
        </w:rPr>
        <w:t xml:space="preserve"> civil </w:t>
      </w:r>
      <w:proofErr w:type="spellStart"/>
      <w:r w:rsidRPr="0020628A">
        <w:rPr>
          <w:rFonts w:ascii="Verdana" w:hAnsi="Verdana"/>
          <w:sz w:val="20"/>
          <w:szCs w:val="20"/>
        </w:rPr>
        <w:t>i</w:t>
      </w:r>
      <w:proofErr w:type="spellEnd"/>
      <w:r w:rsidRPr="0020628A">
        <w:rPr>
          <w:rFonts w:ascii="Verdana" w:hAnsi="Verdana"/>
          <w:sz w:val="20"/>
          <w:szCs w:val="20"/>
        </w:rPr>
        <w:t xml:space="preserve"> mercantil i les </w:t>
      </w:r>
      <w:proofErr w:type="spellStart"/>
      <w:r w:rsidRPr="0020628A">
        <w:rPr>
          <w:rFonts w:ascii="Verdana" w:hAnsi="Verdana"/>
          <w:sz w:val="20"/>
          <w:szCs w:val="20"/>
        </w:rPr>
        <w:t>estipulacions</w:t>
      </w:r>
      <w:proofErr w:type="spellEnd"/>
      <w:r w:rsidRPr="0020628A">
        <w:rPr>
          <w:rFonts w:ascii="Verdana" w:hAnsi="Verdana"/>
          <w:sz w:val="20"/>
          <w:szCs w:val="20"/>
        </w:rPr>
        <w:t xml:space="preserve"> del contracte </w:t>
      </w:r>
      <w:proofErr w:type="spellStart"/>
      <w:r w:rsidRPr="0020628A">
        <w:rPr>
          <w:rFonts w:ascii="Verdana" w:hAnsi="Verdana"/>
          <w:sz w:val="20"/>
          <w:szCs w:val="20"/>
        </w:rPr>
        <w:t>garantit</w:t>
      </w:r>
      <w:proofErr w:type="spellEnd"/>
      <w:r w:rsidRPr="0020628A">
        <w:rPr>
          <w:rFonts w:ascii="Verdana" w:hAnsi="Verdana"/>
          <w:sz w:val="20"/>
          <w:szCs w:val="20"/>
        </w:rPr>
        <w:t>.</w:t>
      </w:r>
    </w:p>
    <w:p w14:paraId="33F9296C"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78B6F3D7"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(Lloc i data)</w:t>
      </w:r>
    </w:p>
    <w:p w14:paraId="1DB5769E"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(raó social de l’entitat)</w:t>
      </w:r>
    </w:p>
    <w:p w14:paraId="55945A72"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(signatura dels apoderats)</w:t>
      </w:r>
    </w:p>
    <w:p w14:paraId="375EB975"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Validació de poders per l’Assessoria Jurídica de la CGD o Advocacia de l’Estat</w:t>
      </w:r>
    </w:p>
    <w:p w14:paraId="47FD8283"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Província</w:t>
      </w:r>
      <w:r w:rsidRPr="0020628A">
        <w:rPr>
          <w:rFonts w:ascii="Verdana" w:hAnsi="Verdana"/>
        </w:rPr>
        <w:tab/>
        <w:t>Data</w:t>
      </w:r>
      <w:r w:rsidRPr="0020628A">
        <w:rPr>
          <w:rFonts w:ascii="Verdana" w:hAnsi="Verdana"/>
        </w:rPr>
        <w:tab/>
        <w:t>Número o codi</w:t>
      </w:r>
    </w:p>
    <w:p w14:paraId="6384C097"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76DD5B5C"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b/>
        </w:rPr>
      </w:pPr>
      <w:r w:rsidRPr="0020628A">
        <w:rPr>
          <w:rFonts w:ascii="Verdana" w:hAnsi="Verdana"/>
          <w:b/>
        </w:rPr>
        <w:t>NOTA:   L’aval ha d’estar intervingut per notari.</w:t>
      </w:r>
    </w:p>
    <w:p w14:paraId="2506D7F4"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1297651D"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550EC939"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334A78AF"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4B049768"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0A3155B7"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21B1F44C" w14:textId="77777777" w:rsidR="00500F51" w:rsidRPr="0020628A" w:rsidRDefault="00500F51" w:rsidP="00500F51">
      <w:pPr>
        <w:spacing w:line="276" w:lineRule="auto"/>
        <w:rPr>
          <w:rFonts w:ascii="Verdana" w:hAnsi="Verdana"/>
          <w:sz w:val="20"/>
          <w:szCs w:val="20"/>
        </w:rPr>
      </w:pPr>
      <w:r w:rsidRPr="0020628A">
        <w:rPr>
          <w:rFonts w:ascii="Verdana" w:hAnsi="Verdana"/>
          <w:sz w:val="20"/>
          <w:szCs w:val="20"/>
        </w:rPr>
        <w:br w:type="page"/>
      </w:r>
    </w:p>
    <w:p w14:paraId="42F5BE88"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b/>
        </w:rPr>
      </w:pPr>
    </w:p>
    <w:p w14:paraId="689B46B6" w14:textId="77777777" w:rsidR="00500F51" w:rsidRPr="0020628A" w:rsidRDefault="00500F51" w:rsidP="00500F51">
      <w:pPr>
        <w:pStyle w:val="Textdecomentari"/>
        <w:tabs>
          <w:tab w:val="left" w:pos="851"/>
          <w:tab w:val="left" w:pos="1134"/>
          <w:tab w:val="left" w:pos="1702"/>
        </w:tabs>
        <w:spacing w:line="276" w:lineRule="auto"/>
        <w:ind w:right="-2"/>
        <w:jc w:val="center"/>
        <w:rPr>
          <w:rFonts w:ascii="Verdana" w:hAnsi="Verdana"/>
          <w:b/>
        </w:rPr>
      </w:pPr>
    </w:p>
    <w:p w14:paraId="27F4B61F" w14:textId="77777777" w:rsidR="00500F51" w:rsidRPr="0020628A" w:rsidRDefault="00500F51" w:rsidP="00500F51">
      <w:pPr>
        <w:pStyle w:val="Textdecomentari"/>
        <w:tabs>
          <w:tab w:val="left" w:pos="851"/>
          <w:tab w:val="left" w:pos="1134"/>
          <w:tab w:val="left" w:pos="1702"/>
        </w:tabs>
        <w:spacing w:line="276" w:lineRule="auto"/>
        <w:ind w:right="-2"/>
        <w:jc w:val="center"/>
        <w:rPr>
          <w:rFonts w:ascii="Verdana" w:hAnsi="Verdana"/>
          <w:b/>
        </w:rPr>
      </w:pPr>
      <w:r w:rsidRPr="0020628A">
        <w:rPr>
          <w:rFonts w:ascii="Verdana" w:hAnsi="Verdana"/>
          <w:b/>
        </w:rPr>
        <w:t xml:space="preserve">ANNEX 9 </w:t>
      </w:r>
    </w:p>
    <w:p w14:paraId="71FB7C5B" w14:textId="77777777" w:rsidR="00500F51" w:rsidRPr="0020628A" w:rsidRDefault="00500F51" w:rsidP="00500F51">
      <w:pPr>
        <w:pStyle w:val="Textdecomentari"/>
        <w:tabs>
          <w:tab w:val="left" w:pos="851"/>
          <w:tab w:val="left" w:pos="1134"/>
          <w:tab w:val="left" w:pos="1702"/>
        </w:tabs>
        <w:spacing w:line="276" w:lineRule="auto"/>
        <w:ind w:right="-2"/>
        <w:jc w:val="center"/>
        <w:rPr>
          <w:rFonts w:ascii="Verdana" w:hAnsi="Verdana"/>
          <w:b/>
        </w:rPr>
      </w:pPr>
      <w:r w:rsidRPr="0020628A">
        <w:rPr>
          <w:rFonts w:ascii="Verdana" w:hAnsi="Verdana"/>
          <w:b/>
        </w:rPr>
        <w:t>MODEL DE CERTIFICAT D’ASSEGURANÇA DE CAUCIÓ</w:t>
      </w:r>
    </w:p>
    <w:p w14:paraId="57DE98A2"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b/>
        </w:rPr>
      </w:pPr>
    </w:p>
    <w:p w14:paraId="11925625"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35FF945F"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 xml:space="preserve">ASSEGURA A (3), NIF (…), en concepte de prenedor de l’assegurança, davant (4) </w:t>
      </w:r>
      <w:r w:rsidRPr="0020628A">
        <w:rPr>
          <w:rFonts w:ascii="Verdana" w:hAnsi="Verdana"/>
          <w:lang w:eastAsia="es-ES_tradnl"/>
        </w:rPr>
        <w:t xml:space="preserve">l’INSTITUT MUNICIPAL DE </w:t>
      </w:r>
      <w:r w:rsidRPr="0020628A">
        <w:rPr>
          <w:rFonts w:ascii="Verdana" w:hAnsi="Verdana"/>
        </w:rPr>
        <w:t>PARCS I JARDINS DE BARCELONA,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28EBCC91"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79139829"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L’assegurador declara, sota la seva responsabilitat, que compleix els requisits exigits en l’article 57.1 del Reglament General de la Llei de Contractes de les Administracions Públiques.</w:t>
      </w:r>
    </w:p>
    <w:p w14:paraId="7FC153A7"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36B32A20"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1263DC3A"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L’assegurador no podrà oposar a l’assegurat les excepcions que puguin correspondre’l contra el prenedor de l’assegurança.</w:t>
      </w:r>
    </w:p>
    <w:p w14:paraId="1C04654E"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6FAF18B5"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2B53BA83"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4626F6A7"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 xml:space="preserve">La present assegurança de caució estarà en vigor fins que (4) </w:t>
      </w:r>
      <w:r w:rsidRPr="0020628A">
        <w:rPr>
          <w:rFonts w:ascii="Verdana" w:hAnsi="Verdana"/>
          <w:lang w:eastAsia="es-ES_tradnl"/>
        </w:rPr>
        <w:t>l’INSTITUT MUNICIPAL DE</w:t>
      </w:r>
      <w:r w:rsidRPr="0020628A">
        <w:rPr>
          <w:rFonts w:ascii="Verdana" w:hAnsi="Verdana"/>
        </w:rPr>
        <w:t xml:space="preserve"> PARCS I JARDINS DE BARCELONA,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20628A">
        <w:rPr>
          <w:rFonts w:ascii="Verdana" w:hAnsi="Verdana"/>
        </w:rPr>
        <w:t>clausulat</w:t>
      </w:r>
      <w:proofErr w:type="spellEnd"/>
      <w:r w:rsidRPr="0020628A">
        <w:rPr>
          <w:rFonts w:ascii="Verdana" w:hAnsi="Verdana"/>
        </w:rPr>
        <w:t xml:space="preserve"> del contracte garantit.</w:t>
      </w:r>
    </w:p>
    <w:p w14:paraId="5FD12DF2"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76DC8F7A"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0679311D"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Lloc i data</w:t>
      </w:r>
    </w:p>
    <w:p w14:paraId="725DC753"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Signatura</w:t>
      </w:r>
    </w:p>
    <w:p w14:paraId="12B4B849"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Assegurador.</w:t>
      </w:r>
    </w:p>
    <w:p w14:paraId="3A0E892F"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Validació de poders per l’Assessoria Jurídica de la CGD o Advocacia de l’Estat</w:t>
      </w:r>
    </w:p>
    <w:p w14:paraId="5AB1A08C"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Província</w:t>
      </w:r>
      <w:r w:rsidRPr="0020628A">
        <w:rPr>
          <w:rFonts w:ascii="Verdana" w:hAnsi="Verdana"/>
        </w:rPr>
        <w:tab/>
        <w:t>Data</w:t>
      </w:r>
      <w:r w:rsidRPr="0020628A">
        <w:rPr>
          <w:rFonts w:ascii="Verdana" w:hAnsi="Verdana"/>
        </w:rPr>
        <w:tab/>
        <w:t>Número o codi</w:t>
      </w:r>
    </w:p>
    <w:p w14:paraId="6B68F7D8"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34F90345"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 xml:space="preserve">Instruccions per a la </w:t>
      </w:r>
      <w:proofErr w:type="spellStart"/>
      <w:r w:rsidRPr="0020628A">
        <w:rPr>
          <w:rFonts w:ascii="Verdana" w:hAnsi="Verdana"/>
        </w:rPr>
        <w:t>complimentació</w:t>
      </w:r>
      <w:proofErr w:type="spellEnd"/>
      <w:r w:rsidRPr="0020628A">
        <w:rPr>
          <w:rFonts w:ascii="Verdana" w:hAnsi="Verdana"/>
        </w:rPr>
        <w:t xml:space="preserve"> del model.</w:t>
      </w:r>
    </w:p>
    <w:p w14:paraId="4FFF33D3"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(1) S’expressarà la raó social completa de l’entitat asseguradora.</w:t>
      </w:r>
    </w:p>
    <w:p w14:paraId="0C74039E"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(2) Nom i cognoms de l’apoderat o apoderats.</w:t>
      </w:r>
    </w:p>
    <w:p w14:paraId="59BB6F55"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(3) Nom de la persona assegurada.</w:t>
      </w:r>
    </w:p>
    <w:p w14:paraId="06AAECCB"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p>
    <w:p w14:paraId="664AE436"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lastRenderedPageBreak/>
        <w:t>(4) Òrgan de contractació: INSTITUT MUNICIPAL DE PARCS I JARDINS DE BARCELONA, NIF P5801914B</w:t>
      </w:r>
    </w:p>
    <w:p w14:paraId="6221DBDC"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(5) Import, en lletra, pel qual es constitueix l’assegurança.</w:t>
      </w:r>
    </w:p>
    <w:p w14:paraId="47FC6482"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(6) Identificar individualment de forma suficient (naturalesa, classe, etc.) el contracte en virtut del qual es presta la caució.</w:t>
      </w:r>
    </w:p>
    <w:p w14:paraId="38A8A40C"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rPr>
      </w:pPr>
      <w:r w:rsidRPr="0020628A">
        <w:rPr>
          <w:rFonts w:ascii="Verdana" w:hAnsi="Verdana"/>
        </w:rPr>
        <w:t>(7) Expressar la modalitat d’assegurança de què es tracta, provisional, definitiva, etcètera</w:t>
      </w:r>
    </w:p>
    <w:p w14:paraId="38AA2B83"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b/>
        </w:rPr>
      </w:pPr>
    </w:p>
    <w:p w14:paraId="7354218B" w14:textId="77777777" w:rsidR="00500F51" w:rsidRPr="0020628A" w:rsidRDefault="00500F51" w:rsidP="00500F51">
      <w:pPr>
        <w:pStyle w:val="Textdecomentari"/>
        <w:tabs>
          <w:tab w:val="left" w:pos="851"/>
          <w:tab w:val="left" w:pos="1134"/>
          <w:tab w:val="left" w:pos="1702"/>
        </w:tabs>
        <w:spacing w:line="276" w:lineRule="auto"/>
        <w:ind w:right="-2"/>
        <w:rPr>
          <w:rFonts w:ascii="Verdana" w:hAnsi="Verdana"/>
          <w:b/>
        </w:rPr>
      </w:pPr>
      <w:r w:rsidRPr="0020628A">
        <w:rPr>
          <w:rFonts w:ascii="Verdana" w:hAnsi="Verdana"/>
          <w:b/>
        </w:rPr>
        <w:t>NOTA:   El certificat d’assegurança de caució haurà d’estar intervingut per notari.</w:t>
      </w:r>
    </w:p>
    <w:p w14:paraId="7D97D358" w14:textId="77777777" w:rsidR="00500F51" w:rsidRPr="0020628A" w:rsidRDefault="00500F51" w:rsidP="00500F51">
      <w:pPr>
        <w:shd w:val="clear" w:color="auto" w:fill="FFFFFF" w:themeFill="background1"/>
        <w:spacing w:line="276" w:lineRule="auto"/>
        <w:rPr>
          <w:rFonts w:ascii="Verdana" w:hAnsi="Verdana"/>
          <w:b/>
          <w:sz w:val="20"/>
          <w:szCs w:val="20"/>
        </w:rPr>
      </w:pPr>
    </w:p>
    <w:p w14:paraId="4493CEEE" w14:textId="77777777" w:rsidR="00500F51" w:rsidRPr="0020628A" w:rsidRDefault="00500F51" w:rsidP="00500F51">
      <w:pPr>
        <w:rPr>
          <w:rFonts w:ascii="Verdana" w:hAnsi="Verdana" w:cs="Arial"/>
          <w:b/>
          <w:snapToGrid w:val="0"/>
          <w:sz w:val="20"/>
          <w:szCs w:val="20"/>
          <w:lang w:eastAsia="es-ES"/>
        </w:rPr>
      </w:pPr>
      <w:r w:rsidRPr="0020628A">
        <w:rPr>
          <w:rFonts w:ascii="Verdana" w:hAnsi="Verdana" w:cs="Arial"/>
          <w:b/>
          <w:snapToGrid w:val="0"/>
          <w:sz w:val="20"/>
          <w:szCs w:val="20"/>
          <w:lang w:eastAsia="es-ES"/>
        </w:rPr>
        <w:br w:type="page"/>
      </w:r>
    </w:p>
    <w:p w14:paraId="19EAC30C" w14:textId="77777777" w:rsidR="00500F51" w:rsidRPr="0020628A" w:rsidRDefault="00500F51" w:rsidP="00500F51">
      <w:pPr>
        <w:shd w:val="clear" w:color="auto" w:fill="FFFFFF" w:themeFill="background1"/>
        <w:spacing w:line="276" w:lineRule="auto"/>
        <w:jc w:val="both"/>
        <w:rPr>
          <w:rFonts w:ascii="Verdana" w:hAnsi="Verdana"/>
          <w:b/>
          <w:sz w:val="20"/>
          <w:szCs w:val="20"/>
        </w:rPr>
      </w:pPr>
    </w:p>
    <w:p w14:paraId="5E49733B" w14:textId="77777777" w:rsidR="00500F51" w:rsidRPr="0020628A" w:rsidRDefault="00500F51" w:rsidP="00500F51">
      <w:pPr>
        <w:shd w:val="clear" w:color="auto" w:fill="FFFFFF" w:themeFill="background1"/>
        <w:spacing w:line="276" w:lineRule="auto"/>
        <w:jc w:val="both"/>
        <w:rPr>
          <w:rFonts w:ascii="Verdana" w:hAnsi="Verdana"/>
          <w:b/>
          <w:sz w:val="20"/>
          <w:szCs w:val="20"/>
        </w:rPr>
      </w:pPr>
    </w:p>
    <w:p w14:paraId="42D69066" w14:textId="0C799804" w:rsidR="00500F51" w:rsidRPr="0020628A" w:rsidRDefault="00500F51" w:rsidP="00500F51">
      <w:pPr>
        <w:shd w:val="clear" w:color="auto" w:fill="FFFFFF" w:themeFill="background1"/>
        <w:spacing w:line="276" w:lineRule="auto"/>
        <w:jc w:val="both"/>
        <w:rPr>
          <w:rFonts w:ascii="Verdana" w:hAnsi="Verdana"/>
          <w:b/>
          <w:sz w:val="20"/>
          <w:szCs w:val="20"/>
        </w:rPr>
      </w:pPr>
      <w:r w:rsidRPr="0020628A">
        <w:rPr>
          <w:rFonts w:ascii="Verdana" w:hAnsi="Verdana"/>
          <w:b/>
          <w:sz w:val="20"/>
          <w:szCs w:val="20"/>
        </w:rPr>
        <w:t>ANNEX 1</w:t>
      </w:r>
      <w:r w:rsidR="0085350B">
        <w:rPr>
          <w:rFonts w:ascii="Verdana" w:hAnsi="Verdana"/>
          <w:b/>
          <w:sz w:val="20"/>
          <w:szCs w:val="20"/>
        </w:rPr>
        <w:t>0</w:t>
      </w:r>
      <w:r w:rsidRPr="0020628A">
        <w:rPr>
          <w:rFonts w:ascii="Verdana" w:hAnsi="Verdana"/>
          <w:b/>
          <w:sz w:val="20"/>
          <w:szCs w:val="20"/>
        </w:rPr>
        <w:t xml:space="preserve"> - PROTOCOL PER A LA INCORPORACIÓ, SEGUIMENT I VERIFICACIÓ DEL COMPLIMENT DE LA CONDICIÓ ESPECIAL D’EXECUCIÓ “PLA O MESURES D’IGUALTAT”</w:t>
      </w:r>
    </w:p>
    <w:p w14:paraId="3C6E7D76" w14:textId="77777777" w:rsidR="00500F51" w:rsidRPr="0020628A" w:rsidRDefault="00500F51" w:rsidP="00500F51">
      <w:pPr>
        <w:shd w:val="clear" w:color="auto" w:fill="FFFFFF" w:themeFill="background1"/>
        <w:spacing w:line="276" w:lineRule="auto"/>
        <w:jc w:val="both"/>
        <w:rPr>
          <w:rFonts w:ascii="Verdana" w:hAnsi="Verdana"/>
          <w:sz w:val="20"/>
          <w:szCs w:val="20"/>
        </w:rPr>
      </w:pPr>
    </w:p>
    <w:p w14:paraId="75CFDAA0" w14:textId="77777777" w:rsidR="00500F51" w:rsidRPr="0020628A" w:rsidRDefault="00500F51" w:rsidP="00500F51">
      <w:pPr>
        <w:shd w:val="clear" w:color="auto" w:fill="FFFFFF" w:themeFill="background1"/>
        <w:spacing w:line="276" w:lineRule="auto"/>
        <w:jc w:val="both"/>
        <w:rPr>
          <w:rFonts w:ascii="Verdana" w:hAnsi="Verdana"/>
          <w:sz w:val="20"/>
          <w:szCs w:val="20"/>
        </w:rPr>
      </w:pPr>
      <w:proofErr w:type="spellStart"/>
      <w:r w:rsidRPr="0020628A">
        <w:rPr>
          <w:rFonts w:ascii="Verdana" w:hAnsi="Verdana"/>
          <w:sz w:val="20"/>
          <w:szCs w:val="20"/>
        </w:rPr>
        <w:t>S’annexa</w:t>
      </w:r>
      <w:proofErr w:type="spellEnd"/>
      <w:r w:rsidRPr="0020628A">
        <w:rPr>
          <w:rFonts w:ascii="Verdana" w:hAnsi="Verdana"/>
          <w:sz w:val="20"/>
          <w:szCs w:val="20"/>
        </w:rPr>
        <w:t xml:space="preserve"> en </w:t>
      </w:r>
      <w:proofErr w:type="spellStart"/>
      <w:r w:rsidRPr="0020628A">
        <w:rPr>
          <w:rFonts w:ascii="Verdana" w:hAnsi="Verdana"/>
          <w:sz w:val="20"/>
          <w:szCs w:val="20"/>
        </w:rPr>
        <w:t>document</w:t>
      </w:r>
      <w:proofErr w:type="spellEnd"/>
      <w:r w:rsidRPr="0020628A">
        <w:rPr>
          <w:rFonts w:ascii="Verdana" w:hAnsi="Verdana"/>
          <w:sz w:val="20"/>
          <w:szCs w:val="20"/>
        </w:rPr>
        <w:t xml:space="preserve"> a banda</w:t>
      </w:r>
    </w:p>
    <w:p w14:paraId="42032642" w14:textId="77777777" w:rsidR="00500F51" w:rsidRPr="0020628A" w:rsidRDefault="00500F51" w:rsidP="00500F51">
      <w:pPr>
        <w:shd w:val="clear" w:color="auto" w:fill="FFFFFF" w:themeFill="background1"/>
        <w:spacing w:line="276" w:lineRule="auto"/>
        <w:jc w:val="both"/>
        <w:rPr>
          <w:rFonts w:ascii="Verdana" w:hAnsi="Verdana"/>
          <w:sz w:val="20"/>
          <w:szCs w:val="20"/>
        </w:rPr>
      </w:pPr>
    </w:p>
    <w:p w14:paraId="0DDF8ED1" w14:textId="77777777" w:rsidR="00500F51" w:rsidRPr="0020628A" w:rsidRDefault="00500F51" w:rsidP="00500F51">
      <w:pPr>
        <w:shd w:val="clear" w:color="auto" w:fill="FFFFFF" w:themeFill="background1"/>
        <w:spacing w:line="276" w:lineRule="auto"/>
        <w:jc w:val="both"/>
        <w:rPr>
          <w:rFonts w:ascii="Verdana" w:hAnsi="Verdana"/>
          <w:sz w:val="20"/>
          <w:szCs w:val="20"/>
        </w:rPr>
      </w:pPr>
    </w:p>
    <w:p w14:paraId="54769D6C" w14:textId="63113835" w:rsidR="00500F51" w:rsidRPr="0020628A" w:rsidRDefault="00500F51" w:rsidP="00500F51">
      <w:pPr>
        <w:shd w:val="clear" w:color="auto" w:fill="FFFFFF" w:themeFill="background1"/>
        <w:spacing w:line="276" w:lineRule="auto"/>
        <w:jc w:val="both"/>
        <w:rPr>
          <w:rFonts w:ascii="Verdana" w:hAnsi="Verdana"/>
          <w:b/>
          <w:sz w:val="20"/>
          <w:szCs w:val="20"/>
        </w:rPr>
      </w:pPr>
      <w:r w:rsidRPr="0020628A">
        <w:rPr>
          <w:rFonts w:ascii="Verdana" w:hAnsi="Verdana"/>
          <w:b/>
          <w:sz w:val="20"/>
          <w:szCs w:val="20"/>
        </w:rPr>
        <w:t>ANNEX 1</w:t>
      </w:r>
      <w:r w:rsidR="0085350B">
        <w:rPr>
          <w:rFonts w:ascii="Verdana" w:hAnsi="Verdana"/>
          <w:b/>
          <w:sz w:val="20"/>
          <w:szCs w:val="20"/>
        </w:rPr>
        <w:t>1</w:t>
      </w:r>
      <w:r w:rsidRPr="0020628A">
        <w:rPr>
          <w:rFonts w:ascii="Verdana" w:hAnsi="Verdana"/>
          <w:b/>
          <w:sz w:val="20"/>
          <w:szCs w:val="20"/>
        </w:rPr>
        <w:t xml:space="preserve"> – PROTOCOL PER A LA INCORPORACIÓ, SEGUIMENT I VERIFICACIÓ DEL COMPLIMENT DE LA CONDICIÓ ESPECIAL D’EXECUCIÓ “COMUNICACIÓ INCLUSIVA”</w:t>
      </w:r>
    </w:p>
    <w:p w14:paraId="65822C99" w14:textId="77777777" w:rsidR="00500F51" w:rsidRPr="0020628A" w:rsidRDefault="00500F51" w:rsidP="00500F51">
      <w:pPr>
        <w:shd w:val="clear" w:color="auto" w:fill="FFFFFF" w:themeFill="background1"/>
        <w:spacing w:line="276" w:lineRule="auto"/>
        <w:jc w:val="both"/>
        <w:rPr>
          <w:rFonts w:ascii="Verdana" w:hAnsi="Verdana"/>
          <w:sz w:val="20"/>
          <w:szCs w:val="20"/>
        </w:rPr>
      </w:pPr>
    </w:p>
    <w:p w14:paraId="4DF5C6CB" w14:textId="77777777" w:rsidR="00500F51" w:rsidRPr="0020628A" w:rsidRDefault="00500F51" w:rsidP="00500F51">
      <w:pPr>
        <w:shd w:val="clear" w:color="auto" w:fill="FFFFFF" w:themeFill="background1"/>
        <w:spacing w:line="276" w:lineRule="auto"/>
        <w:jc w:val="both"/>
        <w:rPr>
          <w:rFonts w:ascii="Verdana" w:hAnsi="Verdana"/>
          <w:sz w:val="20"/>
          <w:szCs w:val="20"/>
        </w:rPr>
      </w:pPr>
      <w:proofErr w:type="spellStart"/>
      <w:r w:rsidRPr="0020628A">
        <w:rPr>
          <w:rFonts w:ascii="Verdana" w:hAnsi="Verdana"/>
          <w:sz w:val="20"/>
          <w:szCs w:val="20"/>
        </w:rPr>
        <w:t>S’annexa</w:t>
      </w:r>
      <w:proofErr w:type="spellEnd"/>
      <w:r w:rsidRPr="0020628A">
        <w:rPr>
          <w:rFonts w:ascii="Verdana" w:hAnsi="Verdana"/>
          <w:sz w:val="20"/>
          <w:szCs w:val="20"/>
        </w:rPr>
        <w:t xml:space="preserve"> en </w:t>
      </w:r>
      <w:proofErr w:type="spellStart"/>
      <w:r w:rsidRPr="0020628A">
        <w:rPr>
          <w:rFonts w:ascii="Verdana" w:hAnsi="Verdana"/>
          <w:sz w:val="20"/>
          <w:szCs w:val="20"/>
        </w:rPr>
        <w:t>document</w:t>
      </w:r>
      <w:proofErr w:type="spellEnd"/>
      <w:r w:rsidRPr="0020628A">
        <w:rPr>
          <w:rFonts w:ascii="Verdana" w:hAnsi="Verdana"/>
          <w:sz w:val="20"/>
          <w:szCs w:val="20"/>
        </w:rPr>
        <w:t xml:space="preserve"> a banda</w:t>
      </w:r>
    </w:p>
    <w:p w14:paraId="68D83216" w14:textId="77777777" w:rsidR="00500F51" w:rsidRPr="0020628A" w:rsidRDefault="00500F51" w:rsidP="00500F51">
      <w:pPr>
        <w:autoSpaceDE w:val="0"/>
        <w:autoSpaceDN w:val="0"/>
        <w:adjustRightInd w:val="0"/>
        <w:spacing w:line="276" w:lineRule="auto"/>
        <w:jc w:val="both"/>
        <w:rPr>
          <w:rFonts w:ascii="Verdana" w:hAnsi="Verdana"/>
          <w:sz w:val="20"/>
          <w:szCs w:val="20"/>
        </w:rPr>
      </w:pPr>
    </w:p>
    <w:p w14:paraId="490655C0" w14:textId="4F46B9C2" w:rsidR="00500F51" w:rsidRPr="0020628A" w:rsidRDefault="00500F51" w:rsidP="00500F51">
      <w:pPr>
        <w:shd w:val="clear" w:color="auto" w:fill="FFFFFF" w:themeFill="background1"/>
        <w:spacing w:line="276" w:lineRule="auto"/>
        <w:jc w:val="both"/>
        <w:rPr>
          <w:rFonts w:ascii="Verdana" w:hAnsi="Verdana"/>
          <w:b/>
          <w:sz w:val="20"/>
          <w:szCs w:val="20"/>
        </w:rPr>
      </w:pPr>
      <w:r w:rsidRPr="0020628A">
        <w:rPr>
          <w:rFonts w:ascii="Verdana" w:hAnsi="Verdana"/>
          <w:b/>
          <w:sz w:val="20"/>
          <w:szCs w:val="20"/>
        </w:rPr>
        <w:t>ANNEX 1</w:t>
      </w:r>
      <w:r w:rsidR="0085350B">
        <w:rPr>
          <w:rFonts w:ascii="Verdana" w:hAnsi="Verdana"/>
          <w:b/>
          <w:sz w:val="20"/>
          <w:szCs w:val="20"/>
        </w:rPr>
        <w:t>2</w:t>
      </w:r>
      <w:r w:rsidRPr="0020628A">
        <w:rPr>
          <w:rFonts w:ascii="Verdana" w:hAnsi="Verdana"/>
          <w:b/>
          <w:sz w:val="20"/>
          <w:szCs w:val="20"/>
        </w:rPr>
        <w:t xml:space="preserve"> – PROTOCOL PER A LA INCORPORACIÓ, SEGUIMENT I VERIFICACIÓ DEL COMPLIMENT DE LA CONDICIÓ ESPECIAL D’EXECUCIÓ “MESURES CONTRA L’ASSETJAMENT SEXUAL I PER RAÓ DE SEXE”</w:t>
      </w:r>
    </w:p>
    <w:p w14:paraId="131485D6" w14:textId="77777777" w:rsidR="00500F51" w:rsidRPr="0020628A" w:rsidRDefault="00500F51" w:rsidP="00500F51">
      <w:pPr>
        <w:shd w:val="clear" w:color="auto" w:fill="FFFFFF" w:themeFill="background1"/>
        <w:spacing w:line="276" w:lineRule="auto"/>
        <w:jc w:val="both"/>
        <w:rPr>
          <w:rFonts w:ascii="Verdana" w:hAnsi="Verdana"/>
          <w:b/>
          <w:sz w:val="20"/>
          <w:szCs w:val="20"/>
        </w:rPr>
      </w:pPr>
    </w:p>
    <w:p w14:paraId="155F297A" w14:textId="77777777" w:rsidR="00500F51" w:rsidRPr="0020628A" w:rsidRDefault="00500F51" w:rsidP="00500F51">
      <w:pPr>
        <w:shd w:val="clear" w:color="auto" w:fill="FFFFFF" w:themeFill="background1"/>
        <w:spacing w:line="276" w:lineRule="auto"/>
        <w:jc w:val="both"/>
        <w:rPr>
          <w:rFonts w:ascii="Verdana" w:hAnsi="Verdana"/>
          <w:sz w:val="20"/>
          <w:szCs w:val="20"/>
        </w:rPr>
      </w:pPr>
      <w:proofErr w:type="spellStart"/>
      <w:r w:rsidRPr="0020628A">
        <w:rPr>
          <w:rFonts w:ascii="Verdana" w:hAnsi="Verdana"/>
          <w:sz w:val="20"/>
          <w:szCs w:val="20"/>
        </w:rPr>
        <w:t>S’annexa</w:t>
      </w:r>
      <w:proofErr w:type="spellEnd"/>
      <w:r w:rsidRPr="0020628A">
        <w:rPr>
          <w:rFonts w:ascii="Verdana" w:hAnsi="Verdana"/>
          <w:sz w:val="20"/>
          <w:szCs w:val="20"/>
        </w:rPr>
        <w:t xml:space="preserve"> en </w:t>
      </w:r>
      <w:proofErr w:type="spellStart"/>
      <w:r w:rsidRPr="0020628A">
        <w:rPr>
          <w:rFonts w:ascii="Verdana" w:hAnsi="Verdana"/>
          <w:sz w:val="20"/>
          <w:szCs w:val="20"/>
        </w:rPr>
        <w:t>document</w:t>
      </w:r>
      <w:proofErr w:type="spellEnd"/>
      <w:r w:rsidRPr="0020628A">
        <w:rPr>
          <w:rFonts w:ascii="Verdana" w:hAnsi="Verdana"/>
          <w:sz w:val="20"/>
          <w:szCs w:val="20"/>
        </w:rPr>
        <w:t xml:space="preserve"> a banda</w:t>
      </w:r>
    </w:p>
    <w:p w14:paraId="7EC6F2C6" w14:textId="77777777" w:rsidR="00500F51" w:rsidRPr="0020628A" w:rsidRDefault="00500F51" w:rsidP="00500F51">
      <w:pPr>
        <w:shd w:val="clear" w:color="auto" w:fill="FFFFFF" w:themeFill="background1"/>
        <w:spacing w:line="276" w:lineRule="auto"/>
        <w:jc w:val="both"/>
        <w:rPr>
          <w:rFonts w:ascii="Verdana" w:hAnsi="Verdana"/>
          <w:b/>
          <w:sz w:val="20"/>
          <w:szCs w:val="20"/>
        </w:rPr>
      </w:pPr>
    </w:p>
    <w:p w14:paraId="315CA4BF" w14:textId="32352709" w:rsidR="00500F51" w:rsidRPr="0020628A" w:rsidRDefault="00500F51" w:rsidP="00500F51">
      <w:pPr>
        <w:shd w:val="clear" w:color="auto" w:fill="FFFFFF" w:themeFill="background1"/>
        <w:spacing w:line="276" w:lineRule="auto"/>
        <w:jc w:val="both"/>
        <w:rPr>
          <w:rFonts w:ascii="Verdana" w:hAnsi="Verdana"/>
          <w:b/>
          <w:sz w:val="20"/>
          <w:szCs w:val="20"/>
        </w:rPr>
      </w:pPr>
      <w:r w:rsidRPr="0020628A">
        <w:rPr>
          <w:rFonts w:ascii="Verdana" w:hAnsi="Verdana"/>
          <w:b/>
          <w:sz w:val="20"/>
          <w:szCs w:val="20"/>
        </w:rPr>
        <w:t>ANNEX 1</w:t>
      </w:r>
      <w:r w:rsidR="0085350B">
        <w:rPr>
          <w:rFonts w:ascii="Verdana" w:hAnsi="Verdana"/>
          <w:b/>
          <w:sz w:val="20"/>
          <w:szCs w:val="20"/>
        </w:rPr>
        <w:t>3</w:t>
      </w:r>
      <w:r w:rsidRPr="0020628A">
        <w:rPr>
          <w:rFonts w:ascii="Verdana" w:hAnsi="Verdana"/>
          <w:b/>
          <w:sz w:val="20"/>
          <w:szCs w:val="20"/>
        </w:rPr>
        <w:t xml:space="preserve"> - PROTOCOL PER A LA INCORPORACIÓ, SEGUIMENT I VERIFICACIÓ DEL COMPLIMENT DE LA CONDICIÓ ESPECIAL D’EXECUCIÓ “IGUALTAT D’OPORTUNITATS I NO-DISCRIMINACIÓ DE LES PERSONES LGTBI”</w:t>
      </w:r>
    </w:p>
    <w:p w14:paraId="4A28EEF4" w14:textId="77777777" w:rsidR="00500F51" w:rsidRPr="0020628A" w:rsidRDefault="00500F51" w:rsidP="00500F51">
      <w:pPr>
        <w:shd w:val="clear" w:color="auto" w:fill="FFFFFF" w:themeFill="background1"/>
        <w:spacing w:line="276" w:lineRule="auto"/>
        <w:jc w:val="both"/>
        <w:rPr>
          <w:rFonts w:ascii="Verdana" w:hAnsi="Verdana"/>
          <w:b/>
          <w:sz w:val="20"/>
          <w:szCs w:val="20"/>
        </w:rPr>
      </w:pPr>
    </w:p>
    <w:p w14:paraId="1F63EFFE" w14:textId="77777777" w:rsidR="00500F51" w:rsidRPr="0020628A" w:rsidRDefault="00500F51" w:rsidP="00500F51">
      <w:pPr>
        <w:shd w:val="clear" w:color="auto" w:fill="FFFFFF" w:themeFill="background1"/>
        <w:spacing w:line="276" w:lineRule="auto"/>
        <w:jc w:val="both"/>
        <w:rPr>
          <w:rFonts w:ascii="Verdana" w:hAnsi="Verdana"/>
          <w:sz w:val="20"/>
          <w:szCs w:val="20"/>
        </w:rPr>
      </w:pPr>
      <w:proofErr w:type="spellStart"/>
      <w:r w:rsidRPr="0020628A">
        <w:rPr>
          <w:rFonts w:ascii="Verdana" w:hAnsi="Verdana"/>
          <w:sz w:val="20"/>
          <w:szCs w:val="20"/>
        </w:rPr>
        <w:t>S’annexa</w:t>
      </w:r>
      <w:proofErr w:type="spellEnd"/>
      <w:r w:rsidRPr="0020628A">
        <w:rPr>
          <w:rFonts w:ascii="Verdana" w:hAnsi="Verdana"/>
          <w:sz w:val="20"/>
          <w:szCs w:val="20"/>
        </w:rPr>
        <w:t xml:space="preserve"> en </w:t>
      </w:r>
      <w:proofErr w:type="spellStart"/>
      <w:r w:rsidRPr="0020628A">
        <w:rPr>
          <w:rFonts w:ascii="Verdana" w:hAnsi="Verdana"/>
          <w:sz w:val="20"/>
          <w:szCs w:val="20"/>
        </w:rPr>
        <w:t>document</w:t>
      </w:r>
      <w:proofErr w:type="spellEnd"/>
      <w:r w:rsidRPr="0020628A">
        <w:rPr>
          <w:rFonts w:ascii="Verdana" w:hAnsi="Verdana"/>
          <w:sz w:val="20"/>
          <w:szCs w:val="20"/>
        </w:rPr>
        <w:t xml:space="preserve"> a banda</w:t>
      </w:r>
    </w:p>
    <w:p w14:paraId="57FAA595" w14:textId="77777777" w:rsidR="00500F51" w:rsidRPr="0020628A" w:rsidRDefault="00500F51" w:rsidP="00500F51">
      <w:pPr>
        <w:shd w:val="clear" w:color="auto" w:fill="FFFFFF" w:themeFill="background1"/>
        <w:spacing w:line="276" w:lineRule="auto"/>
        <w:jc w:val="both"/>
        <w:rPr>
          <w:rFonts w:ascii="Verdana" w:hAnsi="Verdana"/>
          <w:sz w:val="20"/>
          <w:szCs w:val="20"/>
        </w:rPr>
      </w:pPr>
    </w:p>
    <w:p w14:paraId="45AF3BD1" w14:textId="48D17DB4" w:rsidR="00500F51" w:rsidRPr="0020628A" w:rsidRDefault="00500F51" w:rsidP="00500F51">
      <w:pPr>
        <w:shd w:val="clear" w:color="auto" w:fill="FFFFFF" w:themeFill="background1"/>
        <w:spacing w:line="276" w:lineRule="auto"/>
        <w:jc w:val="both"/>
        <w:rPr>
          <w:rFonts w:ascii="Verdana" w:hAnsi="Verdana"/>
          <w:b/>
          <w:sz w:val="20"/>
          <w:szCs w:val="20"/>
        </w:rPr>
      </w:pPr>
      <w:r w:rsidRPr="0020628A">
        <w:rPr>
          <w:rFonts w:ascii="Verdana" w:hAnsi="Verdana"/>
          <w:b/>
          <w:sz w:val="20"/>
          <w:szCs w:val="20"/>
        </w:rPr>
        <w:t>ANNEX 1</w:t>
      </w:r>
      <w:r w:rsidR="0085350B">
        <w:rPr>
          <w:rFonts w:ascii="Verdana" w:hAnsi="Verdana"/>
          <w:b/>
          <w:sz w:val="20"/>
          <w:szCs w:val="20"/>
        </w:rPr>
        <w:t>4</w:t>
      </w:r>
      <w:r w:rsidRPr="0020628A">
        <w:rPr>
          <w:rFonts w:ascii="Verdana" w:hAnsi="Verdana"/>
          <w:b/>
          <w:sz w:val="20"/>
          <w:szCs w:val="20"/>
        </w:rPr>
        <w:t xml:space="preserve"> - PROTOCOL PER A LA INCORPORACIÓ, SEGUIMENT I VERIFICACIÓ DEL COMPLIMENT DE LA CONDICIÓ ESPECIAL D’EXECUCIÓ “CONCILIACIÓ CORRESPONSABLE DEL TEMPS LABORAL, FAMILIAR I PERSONAL”.</w:t>
      </w:r>
    </w:p>
    <w:p w14:paraId="6E968FF9" w14:textId="77777777" w:rsidR="00500F51" w:rsidRPr="0020628A" w:rsidRDefault="00500F51" w:rsidP="00500F51">
      <w:pPr>
        <w:shd w:val="clear" w:color="auto" w:fill="FFFFFF" w:themeFill="background1"/>
        <w:spacing w:line="276" w:lineRule="auto"/>
        <w:jc w:val="both"/>
        <w:rPr>
          <w:rFonts w:ascii="Verdana" w:hAnsi="Verdana"/>
          <w:sz w:val="20"/>
          <w:szCs w:val="20"/>
        </w:rPr>
      </w:pPr>
    </w:p>
    <w:p w14:paraId="211E3580" w14:textId="77777777" w:rsidR="00500F51" w:rsidRPr="0020628A" w:rsidRDefault="00500F51" w:rsidP="00500F51">
      <w:pPr>
        <w:shd w:val="clear" w:color="auto" w:fill="FFFFFF" w:themeFill="background1"/>
        <w:spacing w:line="276" w:lineRule="auto"/>
        <w:jc w:val="both"/>
        <w:rPr>
          <w:rFonts w:ascii="Verdana" w:hAnsi="Verdana"/>
          <w:sz w:val="20"/>
          <w:szCs w:val="20"/>
        </w:rPr>
      </w:pPr>
      <w:proofErr w:type="spellStart"/>
      <w:r w:rsidRPr="0020628A">
        <w:rPr>
          <w:rFonts w:ascii="Verdana" w:hAnsi="Verdana"/>
          <w:sz w:val="20"/>
          <w:szCs w:val="20"/>
        </w:rPr>
        <w:t>S’annexa</w:t>
      </w:r>
      <w:proofErr w:type="spellEnd"/>
      <w:r w:rsidRPr="0020628A">
        <w:rPr>
          <w:rFonts w:ascii="Verdana" w:hAnsi="Verdana"/>
          <w:sz w:val="20"/>
          <w:szCs w:val="20"/>
        </w:rPr>
        <w:t xml:space="preserve"> en </w:t>
      </w:r>
      <w:proofErr w:type="spellStart"/>
      <w:r w:rsidRPr="0020628A">
        <w:rPr>
          <w:rFonts w:ascii="Verdana" w:hAnsi="Verdana"/>
          <w:sz w:val="20"/>
          <w:szCs w:val="20"/>
        </w:rPr>
        <w:t>document</w:t>
      </w:r>
      <w:proofErr w:type="spellEnd"/>
      <w:r w:rsidRPr="0020628A">
        <w:rPr>
          <w:rFonts w:ascii="Verdana" w:hAnsi="Verdana"/>
          <w:sz w:val="20"/>
          <w:szCs w:val="20"/>
        </w:rPr>
        <w:t xml:space="preserve"> a banda</w:t>
      </w:r>
    </w:p>
    <w:p w14:paraId="1EF734A9" w14:textId="77777777" w:rsidR="00500F51" w:rsidRPr="0020628A" w:rsidRDefault="00500F51" w:rsidP="00500F51">
      <w:pPr>
        <w:rPr>
          <w:rFonts w:ascii="Verdana" w:hAnsi="Verdana"/>
          <w:sz w:val="20"/>
          <w:szCs w:val="20"/>
        </w:rPr>
      </w:pPr>
      <w:r w:rsidRPr="0020628A">
        <w:rPr>
          <w:rFonts w:ascii="Verdana" w:hAnsi="Verdana"/>
          <w:sz w:val="20"/>
          <w:szCs w:val="20"/>
        </w:rPr>
        <w:br w:type="page"/>
      </w:r>
    </w:p>
    <w:p w14:paraId="0CAC03FA" w14:textId="7B0250D6" w:rsidR="00500F51" w:rsidRPr="0020628A" w:rsidRDefault="00500F51" w:rsidP="00500F51">
      <w:pPr>
        <w:jc w:val="center"/>
        <w:rPr>
          <w:rFonts w:ascii="Verdana" w:eastAsia="Calibri" w:hAnsi="Verdana" w:cs="Arial"/>
          <w:b/>
          <w:iCs/>
          <w:sz w:val="20"/>
          <w:szCs w:val="20"/>
          <w:u w:val="single"/>
        </w:rPr>
      </w:pPr>
      <w:r w:rsidRPr="0020628A">
        <w:rPr>
          <w:rFonts w:ascii="Verdana" w:eastAsia="Calibri" w:hAnsi="Verdana" w:cs="Arial"/>
          <w:b/>
          <w:iCs/>
          <w:sz w:val="20"/>
          <w:szCs w:val="20"/>
          <w:u w:val="single"/>
        </w:rPr>
        <w:lastRenderedPageBreak/>
        <w:t>ANNEX 1</w:t>
      </w:r>
      <w:r w:rsidR="0085350B">
        <w:rPr>
          <w:rFonts w:ascii="Verdana" w:eastAsia="Calibri" w:hAnsi="Verdana" w:cs="Arial"/>
          <w:b/>
          <w:iCs/>
          <w:sz w:val="20"/>
          <w:szCs w:val="20"/>
          <w:u w:val="single"/>
        </w:rPr>
        <w:t>5</w:t>
      </w:r>
    </w:p>
    <w:p w14:paraId="3E21335C" w14:textId="77777777" w:rsidR="00500F51" w:rsidRPr="0020628A" w:rsidRDefault="00500F51" w:rsidP="00500F51">
      <w:pPr>
        <w:jc w:val="center"/>
        <w:rPr>
          <w:rFonts w:ascii="Verdana" w:eastAsia="Calibri" w:hAnsi="Verdana" w:cs="Arial"/>
          <w:b/>
          <w:i/>
          <w:sz w:val="20"/>
          <w:szCs w:val="20"/>
        </w:rPr>
      </w:pPr>
    </w:p>
    <w:p w14:paraId="1ABC2A57" w14:textId="77777777" w:rsidR="00500F51" w:rsidRPr="0020628A" w:rsidRDefault="00500F51" w:rsidP="00500F51">
      <w:pPr>
        <w:jc w:val="center"/>
        <w:rPr>
          <w:rFonts w:ascii="Verdana" w:eastAsia="Calibri" w:hAnsi="Verdana" w:cs="Arial"/>
          <w:b/>
          <w:sz w:val="20"/>
          <w:szCs w:val="20"/>
        </w:rPr>
      </w:pPr>
      <w:r w:rsidRPr="0020628A">
        <w:rPr>
          <w:rFonts w:ascii="Verdana" w:eastAsia="Calibri" w:hAnsi="Verdana" w:cs="Arial"/>
          <w:b/>
          <w:sz w:val="20"/>
          <w:szCs w:val="20"/>
        </w:rPr>
        <w:t xml:space="preserve"> SEGURETAT SISTEMES INFORMACIÓ</w:t>
      </w:r>
    </w:p>
    <w:p w14:paraId="3FB0FDE2" w14:textId="77777777" w:rsidR="00500F51" w:rsidRPr="0020628A" w:rsidRDefault="00500F51" w:rsidP="00500F51">
      <w:pPr>
        <w:jc w:val="center"/>
        <w:rPr>
          <w:rFonts w:ascii="Verdana" w:eastAsia="Calibri" w:hAnsi="Verdana" w:cs="Arial"/>
          <w:b/>
          <w:sz w:val="20"/>
          <w:szCs w:val="20"/>
        </w:rPr>
      </w:pPr>
    </w:p>
    <w:p w14:paraId="04089C60" w14:textId="77777777" w:rsidR="00500F51" w:rsidRPr="0020628A" w:rsidRDefault="00500F51" w:rsidP="00500F51">
      <w:pPr>
        <w:jc w:val="both"/>
        <w:rPr>
          <w:rFonts w:ascii="Verdana" w:hAnsi="Verdana" w:cs="Arial"/>
          <w:sz w:val="20"/>
          <w:szCs w:val="20"/>
        </w:rPr>
      </w:pPr>
      <w:proofErr w:type="spellStart"/>
      <w:r w:rsidRPr="0020628A">
        <w:rPr>
          <w:rFonts w:ascii="Verdana" w:hAnsi="Verdana" w:cs="Arial"/>
          <w:sz w:val="20"/>
          <w:szCs w:val="20"/>
        </w:rPr>
        <w:t>D’acord</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amb</w:t>
      </w:r>
      <w:proofErr w:type="spellEnd"/>
      <w:r w:rsidRPr="0020628A">
        <w:rPr>
          <w:rFonts w:ascii="Verdana" w:hAnsi="Verdana" w:cs="Arial"/>
          <w:sz w:val="20"/>
          <w:szCs w:val="20"/>
        </w:rPr>
        <w:t xml:space="preserve"> Real </w:t>
      </w:r>
      <w:proofErr w:type="spellStart"/>
      <w:r w:rsidRPr="0020628A">
        <w:rPr>
          <w:rFonts w:ascii="Verdana" w:hAnsi="Verdana" w:cs="Arial"/>
          <w:sz w:val="20"/>
          <w:szCs w:val="20"/>
        </w:rPr>
        <w:t>Decret</w:t>
      </w:r>
      <w:proofErr w:type="spellEnd"/>
      <w:r w:rsidRPr="0020628A">
        <w:rPr>
          <w:rFonts w:ascii="Verdana" w:hAnsi="Verdana" w:cs="Arial"/>
          <w:sz w:val="20"/>
          <w:szCs w:val="20"/>
        </w:rPr>
        <w:t xml:space="preserve"> 311/2022, de 3 de </w:t>
      </w:r>
      <w:proofErr w:type="spellStart"/>
      <w:r w:rsidRPr="0020628A">
        <w:rPr>
          <w:rFonts w:ascii="Verdana" w:hAnsi="Verdana" w:cs="Arial"/>
          <w:sz w:val="20"/>
          <w:szCs w:val="20"/>
        </w:rPr>
        <w:t>maig</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pel</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qual</w:t>
      </w:r>
      <w:proofErr w:type="spellEnd"/>
      <w:r w:rsidRPr="0020628A">
        <w:rPr>
          <w:rFonts w:ascii="Verdana" w:hAnsi="Verdana" w:cs="Arial"/>
          <w:sz w:val="20"/>
          <w:szCs w:val="20"/>
        </w:rPr>
        <w:t xml:space="preserve"> es regula el Esquema Nacional de </w:t>
      </w:r>
      <w:proofErr w:type="spellStart"/>
      <w:r w:rsidRPr="0020628A">
        <w:rPr>
          <w:rFonts w:ascii="Verdana" w:hAnsi="Verdana" w:cs="Arial"/>
          <w:sz w:val="20"/>
          <w:szCs w:val="20"/>
        </w:rPr>
        <w:t>Seguretat</w:t>
      </w:r>
      <w:proofErr w:type="spellEnd"/>
      <w:r w:rsidRPr="0020628A">
        <w:rPr>
          <w:rFonts w:ascii="Verdana" w:hAnsi="Verdana" w:cs="Arial"/>
          <w:sz w:val="20"/>
          <w:szCs w:val="20"/>
        </w:rPr>
        <w:t xml:space="preserve"> (ENS), es té per </w:t>
      </w:r>
      <w:proofErr w:type="spellStart"/>
      <w:r w:rsidRPr="0020628A">
        <w:rPr>
          <w:rFonts w:ascii="Verdana" w:hAnsi="Verdana" w:cs="Arial"/>
          <w:sz w:val="20"/>
          <w:szCs w:val="20"/>
        </w:rPr>
        <w:t>objectiu</w:t>
      </w:r>
      <w:proofErr w:type="spellEnd"/>
      <w:r w:rsidRPr="0020628A">
        <w:rPr>
          <w:rFonts w:ascii="Verdana" w:hAnsi="Verdana" w:cs="Arial"/>
          <w:sz w:val="20"/>
          <w:szCs w:val="20"/>
        </w:rPr>
        <w:t xml:space="preserve"> determinar les polítiques de </w:t>
      </w:r>
      <w:proofErr w:type="spellStart"/>
      <w:r w:rsidRPr="0020628A">
        <w:rPr>
          <w:rFonts w:ascii="Verdana" w:hAnsi="Verdana" w:cs="Arial"/>
          <w:sz w:val="20"/>
          <w:szCs w:val="20"/>
        </w:rPr>
        <w:t>seguretat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adients</w:t>
      </w:r>
      <w:proofErr w:type="spellEnd"/>
      <w:r w:rsidRPr="0020628A">
        <w:rPr>
          <w:rFonts w:ascii="Verdana" w:hAnsi="Verdana" w:cs="Arial"/>
          <w:sz w:val="20"/>
          <w:szCs w:val="20"/>
        </w:rPr>
        <w:t xml:space="preserve"> que </w:t>
      </w:r>
      <w:proofErr w:type="spellStart"/>
      <w:r w:rsidRPr="0020628A">
        <w:rPr>
          <w:rFonts w:ascii="Verdana" w:hAnsi="Verdana" w:cs="Arial"/>
          <w:sz w:val="20"/>
          <w:szCs w:val="20"/>
        </w:rPr>
        <w:t>estableixin</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els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principis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bàsics</w:t>
      </w:r>
      <w:proofErr w:type="spellEnd"/>
      <w:r w:rsidRPr="0020628A">
        <w:rPr>
          <w:rFonts w:ascii="Verdana" w:hAnsi="Verdana" w:cs="Arial"/>
          <w:sz w:val="20"/>
          <w:szCs w:val="20"/>
        </w:rPr>
        <w:t xml:space="preserve"> i </w:t>
      </w:r>
      <w:proofErr w:type="spellStart"/>
      <w:r w:rsidRPr="0020628A">
        <w:rPr>
          <w:rFonts w:ascii="Verdana" w:hAnsi="Verdana" w:cs="Arial"/>
          <w:sz w:val="20"/>
          <w:szCs w:val="20"/>
        </w:rPr>
        <w:t>requisits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mínims</w:t>
      </w:r>
      <w:proofErr w:type="spellEnd"/>
      <w:r w:rsidRPr="0020628A">
        <w:rPr>
          <w:rFonts w:ascii="Verdana" w:hAnsi="Verdana" w:cs="Arial"/>
          <w:sz w:val="20"/>
          <w:szCs w:val="20"/>
        </w:rPr>
        <w:t xml:space="preserve"> per a la </w:t>
      </w:r>
      <w:proofErr w:type="spellStart"/>
      <w:r w:rsidRPr="0020628A">
        <w:rPr>
          <w:rFonts w:ascii="Verdana" w:hAnsi="Verdana" w:cs="Arial"/>
          <w:sz w:val="20"/>
          <w:szCs w:val="20"/>
        </w:rPr>
        <w:t>protecció</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dels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sistemes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d’informació</w:t>
      </w:r>
      <w:proofErr w:type="spellEnd"/>
      <w:r w:rsidRPr="0020628A">
        <w:rPr>
          <w:rFonts w:ascii="Verdana" w:hAnsi="Verdana" w:cs="Arial"/>
          <w:sz w:val="20"/>
          <w:szCs w:val="20"/>
        </w:rPr>
        <w:t xml:space="preserve"> i la </w:t>
      </w:r>
      <w:proofErr w:type="spellStart"/>
      <w:r w:rsidRPr="0020628A">
        <w:rPr>
          <w:rFonts w:ascii="Verdana" w:hAnsi="Verdana" w:cs="Arial"/>
          <w:sz w:val="20"/>
          <w:szCs w:val="20"/>
        </w:rPr>
        <w:t>informació</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continguda</w:t>
      </w:r>
      <w:proofErr w:type="spellEnd"/>
      <w:r w:rsidRPr="0020628A">
        <w:rPr>
          <w:rFonts w:ascii="Verdana" w:hAnsi="Verdana" w:cs="Arial"/>
          <w:sz w:val="20"/>
          <w:szCs w:val="20"/>
        </w:rPr>
        <w:t xml:space="preserve"> en </w:t>
      </w:r>
      <w:proofErr w:type="spellStart"/>
      <w:r w:rsidRPr="0020628A">
        <w:rPr>
          <w:rFonts w:ascii="Verdana" w:hAnsi="Verdana" w:cs="Arial"/>
          <w:sz w:val="20"/>
          <w:szCs w:val="20"/>
        </w:rPr>
        <w:t>ells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als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quals</w:t>
      </w:r>
      <w:proofErr w:type="spellEnd"/>
      <w:r w:rsidRPr="0020628A">
        <w:rPr>
          <w:rFonts w:ascii="Verdana" w:hAnsi="Verdana" w:cs="Arial"/>
          <w:sz w:val="20"/>
          <w:szCs w:val="20"/>
        </w:rPr>
        <w:t xml:space="preserve"> es troba </w:t>
      </w:r>
      <w:proofErr w:type="spellStart"/>
      <w:r w:rsidRPr="0020628A">
        <w:rPr>
          <w:rFonts w:ascii="Verdana" w:hAnsi="Verdana" w:cs="Arial"/>
          <w:sz w:val="20"/>
          <w:szCs w:val="20"/>
        </w:rPr>
        <w:t>sotmesa</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l’Administració</w:t>
      </w:r>
      <w:proofErr w:type="spellEnd"/>
      <w:r w:rsidRPr="0020628A">
        <w:rPr>
          <w:rFonts w:ascii="Verdana" w:hAnsi="Verdana" w:cs="Arial"/>
          <w:sz w:val="20"/>
          <w:szCs w:val="20"/>
        </w:rPr>
        <w:t xml:space="preserve"> pública. </w:t>
      </w:r>
    </w:p>
    <w:p w14:paraId="5963B71C" w14:textId="77777777" w:rsidR="00500F51" w:rsidRPr="0020628A" w:rsidRDefault="00500F51" w:rsidP="00500F51">
      <w:pPr>
        <w:jc w:val="both"/>
        <w:rPr>
          <w:rFonts w:ascii="Verdana" w:hAnsi="Verdana" w:cs="Arial"/>
          <w:b/>
          <w:sz w:val="20"/>
          <w:szCs w:val="20"/>
        </w:rPr>
      </w:pPr>
      <w:r w:rsidRPr="0020628A">
        <w:rPr>
          <w:rFonts w:ascii="Verdana" w:hAnsi="Verdana" w:cs="Arial"/>
          <w:b/>
          <w:sz w:val="20"/>
          <w:szCs w:val="20"/>
        </w:rPr>
        <w:t xml:space="preserve">1. </w:t>
      </w:r>
      <w:proofErr w:type="spellStart"/>
      <w:r w:rsidRPr="0020628A">
        <w:rPr>
          <w:rFonts w:ascii="Verdana" w:hAnsi="Verdana" w:cs="Arial"/>
          <w:b/>
          <w:sz w:val="20"/>
          <w:szCs w:val="20"/>
        </w:rPr>
        <w:t>Condicions</w:t>
      </w:r>
      <w:proofErr w:type="spellEnd"/>
      <w:r w:rsidRPr="0020628A">
        <w:rPr>
          <w:rFonts w:ascii="Verdana" w:hAnsi="Verdana" w:cs="Arial"/>
          <w:b/>
          <w:sz w:val="20"/>
          <w:szCs w:val="20"/>
        </w:rPr>
        <w:t xml:space="preserve"> de </w:t>
      </w:r>
      <w:proofErr w:type="spellStart"/>
      <w:r w:rsidRPr="0020628A">
        <w:rPr>
          <w:rFonts w:ascii="Verdana" w:hAnsi="Verdana" w:cs="Arial"/>
          <w:b/>
          <w:sz w:val="20"/>
          <w:szCs w:val="20"/>
        </w:rPr>
        <w:t>seguretat</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generals</w:t>
      </w:r>
      <w:proofErr w:type="spellEnd"/>
      <w:r w:rsidRPr="0020628A">
        <w:rPr>
          <w:rFonts w:ascii="Verdana" w:hAnsi="Verdana" w:cs="Arial"/>
          <w:b/>
          <w:sz w:val="20"/>
          <w:szCs w:val="20"/>
        </w:rPr>
        <w:t xml:space="preserve"> per </w:t>
      </w:r>
      <w:proofErr w:type="spellStart"/>
      <w:r w:rsidRPr="0020628A">
        <w:rPr>
          <w:rFonts w:ascii="Verdana" w:hAnsi="Verdana" w:cs="Arial"/>
          <w:b/>
          <w:sz w:val="20"/>
          <w:szCs w:val="20"/>
        </w:rPr>
        <w:t>empreses</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proveïdores</w:t>
      </w:r>
      <w:proofErr w:type="spellEnd"/>
      <w:r w:rsidRPr="0020628A">
        <w:rPr>
          <w:rFonts w:ascii="Verdana" w:hAnsi="Verdana" w:cs="Arial"/>
          <w:b/>
          <w:sz w:val="20"/>
          <w:szCs w:val="20"/>
        </w:rPr>
        <w:t xml:space="preserve"> que proporcionaran el </w:t>
      </w:r>
      <w:proofErr w:type="spellStart"/>
      <w:r w:rsidRPr="0020628A">
        <w:rPr>
          <w:rFonts w:ascii="Verdana" w:hAnsi="Verdana" w:cs="Arial"/>
          <w:b/>
          <w:sz w:val="20"/>
          <w:szCs w:val="20"/>
        </w:rPr>
        <w:t>servei</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amb</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Sistemes</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d’Informació</w:t>
      </w:r>
      <w:proofErr w:type="spellEnd"/>
      <w:r w:rsidRPr="0020628A">
        <w:rPr>
          <w:rFonts w:ascii="Verdana" w:hAnsi="Verdana" w:cs="Arial"/>
          <w:b/>
          <w:sz w:val="20"/>
          <w:szCs w:val="20"/>
        </w:rPr>
        <w:t xml:space="preserve"> de </w:t>
      </w:r>
      <w:proofErr w:type="spellStart"/>
      <w:r w:rsidRPr="0020628A">
        <w:rPr>
          <w:rFonts w:ascii="Verdana" w:hAnsi="Verdana" w:cs="Arial"/>
          <w:b/>
          <w:sz w:val="20"/>
          <w:szCs w:val="20"/>
        </w:rPr>
        <w:t>l’Ajuntament</w:t>
      </w:r>
      <w:proofErr w:type="spellEnd"/>
      <w:r w:rsidRPr="0020628A">
        <w:rPr>
          <w:rFonts w:ascii="Verdana" w:hAnsi="Verdana" w:cs="Arial"/>
          <w:b/>
          <w:sz w:val="20"/>
          <w:szCs w:val="20"/>
        </w:rPr>
        <w:t xml:space="preserve">. </w:t>
      </w:r>
    </w:p>
    <w:p w14:paraId="61749BC4" w14:textId="77777777" w:rsidR="00500F51" w:rsidRPr="0020628A" w:rsidRDefault="00500F51" w:rsidP="00500F51">
      <w:pPr>
        <w:shd w:val="clear" w:color="auto" w:fill="FFFFFF" w:themeFill="background1"/>
        <w:jc w:val="both"/>
        <w:rPr>
          <w:rFonts w:ascii="Verdana" w:hAnsi="Verdana"/>
          <w:iCs/>
          <w:sz w:val="20"/>
          <w:szCs w:val="20"/>
        </w:rPr>
      </w:pPr>
      <w:proofErr w:type="spellStart"/>
      <w:r w:rsidRPr="0020628A">
        <w:rPr>
          <w:rFonts w:ascii="Verdana" w:hAnsi="Verdana"/>
          <w:iCs/>
          <w:sz w:val="20"/>
          <w:szCs w:val="20"/>
        </w:rPr>
        <w:t>Atenent</w:t>
      </w:r>
      <w:proofErr w:type="spellEnd"/>
      <w:r w:rsidRPr="0020628A">
        <w:rPr>
          <w:rFonts w:ascii="Verdana" w:hAnsi="Verdana"/>
          <w:iCs/>
          <w:sz w:val="20"/>
          <w:szCs w:val="20"/>
        </w:rPr>
        <w:t xml:space="preserve"> a </w:t>
      </w:r>
      <w:proofErr w:type="spellStart"/>
      <w:r w:rsidRPr="0020628A">
        <w:rPr>
          <w:rFonts w:ascii="Verdana" w:hAnsi="Verdana"/>
          <w:iCs/>
          <w:sz w:val="20"/>
          <w:szCs w:val="20"/>
        </w:rPr>
        <w:t>serveis</w:t>
      </w:r>
      <w:proofErr w:type="spellEnd"/>
      <w:r w:rsidRPr="0020628A">
        <w:rPr>
          <w:rFonts w:ascii="Verdana" w:hAnsi="Verdana"/>
          <w:iCs/>
          <w:sz w:val="20"/>
          <w:szCs w:val="20"/>
        </w:rPr>
        <w:t xml:space="preserve"> </w:t>
      </w:r>
      <w:proofErr w:type="spellStart"/>
      <w:r w:rsidRPr="0020628A">
        <w:rPr>
          <w:rFonts w:ascii="Verdana" w:hAnsi="Verdana"/>
          <w:iCs/>
          <w:sz w:val="20"/>
          <w:szCs w:val="20"/>
        </w:rPr>
        <w:t>prestat</w:t>
      </w:r>
      <w:proofErr w:type="spellEnd"/>
      <w:r w:rsidRPr="0020628A">
        <w:rPr>
          <w:rFonts w:ascii="Verdana" w:hAnsi="Verdana"/>
          <w:iCs/>
          <w:sz w:val="20"/>
          <w:szCs w:val="20"/>
        </w:rPr>
        <w:t xml:space="preserve"> per terceres </w:t>
      </w:r>
      <w:proofErr w:type="spellStart"/>
      <w:r w:rsidRPr="0020628A">
        <w:rPr>
          <w:rFonts w:ascii="Verdana" w:hAnsi="Verdana"/>
          <w:iCs/>
          <w:sz w:val="20"/>
          <w:szCs w:val="20"/>
        </w:rPr>
        <w:t>parts</w:t>
      </w:r>
      <w:proofErr w:type="spellEnd"/>
      <w:r w:rsidRPr="0020628A">
        <w:rPr>
          <w:rFonts w:ascii="Verdana" w:hAnsi="Verdana"/>
          <w:iCs/>
          <w:sz w:val="20"/>
          <w:szCs w:val="20"/>
        </w:rPr>
        <w:t xml:space="preserve"> a </w:t>
      </w:r>
      <w:proofErr w:type="spellStart"/>
      <w:r w:rsidRPr="0020628A">
        <w:rPr>
          <w:rFonts w:ascii="Verdana" w:hAnsi="Verdana"/>
          <w:iCs/>
          <w:sz w:val="20"/>
          <w:szCs w:val="20"/>
        </w:rPr>
        <w:t>l’Ajuntament</w:t>
      </w:r>
      <w:proofErr w:type="spellEnd"/>
      <w:r w:rsidRPr="0020628A">
        <w:rPr>
          <w:rFonts w:ascii="Verdana" w:hAnsi="Verdana"/>
          <w:iCs/>
          <w:sz w:val="20"/>
          <w:szCs w:val="20"/>
        </w:rPr>
        <w:t xml:space="preserve"> de Barcelona </w:t>
      </w:r>
      <w:proofErr w:type="spellStart"/>
      <w:r w:rsidRPr="0020628A">
        <w:rPr>
          <w:rFonts w:ascii="Verdana" w:hAnsi="Verdana"/>
          <w:iCs/>
          <w:sz w:val="20"/>
          <w:szCs w:val="20"/>
        </w:rPr>
        <w:t>emprant</w:t>
      </w:r>
      <w:proofErr w:type="spellEnd"/>
      <w:r w:rsidRPr="0020628A">
        <w:rPr>
          <w:rFonts w:ascii="Verdana" w:hAnsi="Verdana"/>
          <w:iCs/>
          <w:sz w:val="20"/>
          <w:szCs w:val="20"/>
        </w:rPr>
        <w:t xml:space="preserve"> </w:t>
      </w:r>
      <w:proofErr w:type="spellStart"/>
      <w:r w:rsidRPr="0020628A">
        <w:rPr>
          <w:rFonts w:ascii="Verdana" w:hAnsi="Verdana"/>
          <w:iCs/>
          <w:sz w:val="20"/>
          <w:szCs w:val="20"/>
        </w:rPr>
        <w:t>els</w:t>
      </w:r>
      <w:proofErr w:type="spellEnd"/>
      <w:r w:rsidRPr="0020628A">
        <w:rPr>
          <w:rFonts w:ascii="Verdana" w:hAnsi="Verdana"/>
          <w:iCs/>
          <w:sz w:val="20"/>
          <w:szCs w:val="20"/>
        </w:rPr>
        <w:t xml:space="preserve"> </w:t>
      </w:r>
      <w:proofErr w:type="spellStart"/>
      <w:r w:rsidRPr="0020628A">
        <w:rPr>
          <w:rFonts w:ascii="Verdana" w:hAnsi="Verdana"/>
          <w:iCs/>
          <w:sz w:val="20"/>
          <w:szCs w:val="20"/>
        </w:rPr>
        <w:t>sistemes</w:t>
      </w:r>
      <w:proofErr w:type="spellEnd"/>
      <w:r w:rsidRPr="0020628A">
        <w:rPr>
          <w:rFonts w:ascii="Verdana" w:hAnsi="Verdana"/>
          <w:iCs/>
          <w:sz w:val="20"/>
          <w:szCs w:val="20"/>
        </w:rPr>
        <w:t xml:space="preserve"> propis de </w:t>
      </w:r>
      <w:proofErr w:type="spellStart"/>
      <w:r w:rsidRPr="0020628A">
        <w:rPr>
          <w:rFonts w:ascii="Verdana" w:hAnsi="Verdana"/>
          <w:iCs/>
          <w:sz w:val="20"/>
          <w:szCs w:val="20"/>
        </w:rPr>
        <w:t>l’Ajuntament</w:t>
      </w:r>
      <w:proofErr w:type="spellEnd"/>
      <w:r w:rsidRPr="0020628A">
        <w:rPr>
          <w:rFonts w:ascii="Verdana" w:hAnsi="Verdana"/>
          <w:iCs/>
          <w:sz w:val="20"/>
          <w:szCs w:val="20"/>
        </w:rPr>
        <w:t xml:space="preserve">, </w:t>
      </w:r>
      <w:proofErr w:type="spellStart"/>
      <w:r w:rsidRPr="0020628A">
        <w:rPr>
          <w:rFonts w:ascii="Verdana" w:hAnsi="Verdana"/>
          <w:iCs/>
          <w:sz w:val="20"/>
          <w:szCs w:val="20"/>
        </w:rPr>
        <w:t>s’estableixen</w:t>
      </w:r>
      <w:proofErr w:type="spellEnd"/>
      <w:r w:rsidRPr="0020628A">
        <w:rPr>
          <w:rFonts w:ascii="Verdana" w:hAnsi="Verdana"/>
          <w:iCs/>
          <w:sz w:val="20"/>
          <w:szCs w:val="20"/>
        </w:rPr>
        <w:t xml:space="preserve"> </w:t>
      </w:r>
      <w:proofErr w:type="spellStart"/>
      <w:r w:rsidRPr="0020628A">
        <w:rPr>
          <w:rFonts w:ascii="Verdana" w:hAnsi="Verdana"/>
          <w:iCs/>
          <w:sz w:val="20"/>
          <w:szCs w:val="20"/>
        </w:rPr>
        <w:t>els</w:t>
      </w:r>
      <w:proofErr w:type="spellEnd"/>
      <w:r w:rsidRPr="0020628A">
        <w:rPr>
          <w:rFonts w:ascii="Verdana" w:hAnsi="Verdana"/>
          <w:iCs/>
          <w:sz w:val="20"/>
          <w:szCs w:val="20"/>
        </w:rPr>
        <w:t xml:space="preserve"> </w:t>
      </w:r>
      <w:proofErr w:type="spellStart"/>
      <w:r w:rsidRPr="0020628A">
        <w:rPr>
          <w:rFonts w:ascii="Verdana" w:hAnsi="Verdana"/>
          <w:iCs/>
          <w:sz w:val="20"/>
          <w:szCs w:val="20"/>
        </w:rPr>
        <w:t>següents</w:t>
      </w:r>
      <w:proofErr w:type="spellEnd"/>
      <w:r w:rsidRPr="0020628A">
        <w:rPr>
          <w:rFonts w:ascii="Verdana" w:hAnsi="Verdana"/>
          <w:iCs/>
          <w:sz w:val="20"/>
          <w:szCs w:val="20"/>
        </w:rPr>
        <w:t xml:space="preserve"> </w:t>
      </w:r>
      <w:proofErr w:type="spellStart"/>
      <w:r w:rsidRPr="0020628A">
        <w:rPr>
          <w:rFonts w:ascii="Verdana" w:hAnsi="Verdana"/>
          <w:iCs/>
          <w:sz w:val="20"/>
          <w:szCs w:val="20"/>
        </w:rPr>
        <w:t>requeriments</w:t>
      </w:r>
      <w:proofErr w:type="spellEnd"/>
      <w:r w:rsidRPr="0020628A">
        <w:rPr>
          <w:rFonts w:ascii="Verdana" w:hAnsi="Verdana"/>
          <w:iCs/>
          <w:sz w:val="20"/>
          <w:szCs w:val="20"/>
        </w:rPr>
        <w:t xml:space="preserve"> per garantir el </w:t>
      </w:r>
      <w:proofErr w:type="spellStart"/>
      <w:r w:rsidRPr="0020628A">
        <w:rPr>
          <w:rFonts w:ascii="Verdana" w:hAnsi="Verdana"/>
          <w:iCs/>
          <w:sz w:val="20"/>
          <w:szCs w:val="20"/>
        </w:rPr>
        <w:t>compliment</w:t>
      </w:r>
      <w:proofErr w:type="spellEnd"/>
      <w:r w:rsidRPr="0020628A">
        <w:rPr>
          <w:rFonts w:ascii="Verdana" w:hAnsi="Verdana"/>
          <w:iCs/>
          <w:sz w:val="20"/>
          <w:szCs w:val="20"/>
        </w:rPr>
        <w:t xml:space="preserve"> del Esquema Nacional de </w:t>
      </w:r>
      <w:proofErr w:type="spellStart"/>
      <w:r w:rsidRPr="0020628A">
        <w:rPr>
          <w:rFonts w:ascii="Verdana" w:hAnsi="Verdana"/>
          <w:iCs/>
          <w:sz w:val="20"/>
          <w:szCs w:val="20"/>
        </w:rPr>
        <w:t>Seguretat</w:t>
      </w:r>
      <w:proofErr w:type="spellEnd"/>
      <w:r w:rsidRPr="0020628A">
        <w:rPr>
          <w:rFonts w:ascii="Verdana" w:hAnsi="Verdana"/>
          <w:iCs/>
          <w:sz w:val="20"/>
          <w:szCs w:val="20"/>
        </w:rPr>
        <w:t xml:space="preserve">. </w:t>
      </w:r>
    </w:p>
    <w:p w14:paraId="51888BF0" w14:textId="77777777" w:rsidR="00500F51" w:rsidRPr="0020628A" w:rsidRDefault="00500F51" w:rsidP="00500F51">
      <w:pPr>
        <w:shd w:val="clear" w:color="auto" w:fill="FFFFFF" w:themeFill="background1"/>
        <w:jc w:val="both"/>
        <w:rPr>
          <w:rFonts w:ascii="Verdana" w:hAnsi="Verdana"/>
          <w:iCs/>
          <w:sz w:val="20"/>
          <w:szCs w:val="20"/>
        </w:rPr>
      </w:pPr>
    </w:p>
    <w:p w14:paraId="7E6D58F1" w14:textId="77777777" w:rsidR="00500F51" w:rsidRPr="0020628A" w:rsidRDefault="00500F51" w:rsidP="00500F51">
      <w:pPr>
        <w:pStyle w:val="Pargrafdellista"/>
        <w:numPr>
          <w:ilvl w:val="0"/>
          <w:numId w:val="31"/>
        </w:numPr>
        <w:shd w:val="clear" w:color="auto" w:fill="FFFFFF" w:themeFill="background1"/>
        <w:spacing w:after="160" w:line="259" w:lineRule="auto"/>
        <w:jc w:val="both"/>
        <w:rPr>
          <w:rFonts w:ascii="Verdana" w:hAnsi="Verdana"/>
          <w:iCs/>
        </w:rPr>
      </w:pPr>
      <w:r w:rsidRPr="0020628A">
        <w:rPr>
          <w:rFonts w:ascii="Verdana" w:hAnsi="Verdana"/>
          <w:b/>
          <w:iCs/>
        </w:rPr>
        <w:t>Dret d’auditoria</w:t>
      </w:r>
      <w:r w:rsidRPr="0020628A">
        <w:rPr>
          <w:rFonts w:ascii="Verdana" w:hAnsi="Verdana"/>
          <w:iCs/>
        </w:rPr>
        <w:t xml:space="preserve">: per tal de vetllar per la qualitat del servei, la Direcció de Serveis de Seguretat de la Informació de Barcelona Innovació i Tecnologia (BIT)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43F9FED3" w14:textId="77777777" w:rsidR="00500F51" w:rsidRPr="0020628A" w:rsidRDefault="00500F51" w:rsidP="00500F51">
      <w:pPr>
        <w:pStyle w:val="Pargrafdellista"/>
        <w:shd w:val="clear" w:color="auto" w:fill="FFFFFF" w:themeFill="background1"/>
        <w:jc w:val="both"/>
        <w:rPr>
          <w:rFonts w:ascii="Verdana" w:hAnsi="Verdana"/>
          <w:iCs/>
        </w:rPr>
      </w:pPr>
    </w:p>
    <w:p w14:paraId="68B1C66E" w14:textId="77777777" w:rsidR="00500F51" w:rsidRPr="0020628A" w:rsidRDefault="00500F51" w:rsidP="00500F51">
      <w:pPr>
        <w:pStyle w:val="Pargrafdellista"/>
        <w:shd w:val="clear" w:color="auto" w:fill="FFFFFF" w:themeFill="background1"/>
        <w:jc w:val="both"/>
        <w:rPr>
          <w:rFonts w:ascii="Verdana" w:hAnsi="Verdana"/>
          <w:iCs/>
        </w:rPr>
      </w:pPr>
      <w:r w:rsidRPr="0020628A">
        <w:rPr>
          <w:rFonts w:ascii="Verdana" w:hAnsi="Verdana"/>
          <w:iCs/>
        </w:rPr>
        <w:t xml:space="preserve">La realització de l'auditoria en cap moment eximirà l'empresa adjudicatària del compliment dels compromisos derivats de la prestació dels serveis. </w:t>
      </w:r>
    </w:p>
    <w:p w14:paraId="07166BBE" w14:textId="77777777" w:rsidR="00500F51" w:rsidRPr="0020628A" w:rsidRDefault="00500F51" w:rsidP="00500F51">
      <w:pPr>
        <w:pStyle w:val="Pargrafdellista"/>
        <w:shd w:val="clear" w:color="auto" w:fill="FFFFFF" w:themeFill="background1"/>
        <w:jc w:val="both"/>
        <w:rPr>
          <w:rFonts w:ascii="Verdana" w:hAnsi="Verdana"/>
          <w:iCs/>
        </w:rPr>
      </w:pPr>
    </w:p>
    <w:p w14:paraId="022FFC38" w14:textId="77777777" w:rsidR="00500F51" w:rsidRPr="0020628A" w:rsidRDefault="00500F51" w:rsidP="00500F51">
      <w:pPr>
        <w:pStyle w:val="Pargrafdellista"/>
        <w:shd w:val="clear" w:color="auto" w:fill="FFFFFF" w:themeFill="background1"/>
        <w:jc w:val="both"/>
        <w:rPr>
          <w:rFonts w:ascii="Verdana" w:hAnsi="Verdana"/>
          <w:iCs/>
        </w:rPr>
      </w:pPr>
      <w:r w:rsidRPr="0020628A">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05EB998F" w14:textId="77777777" w:rsidR="00500F51" w:rsidRPr="0020628A" w:rsidRDefault="00500F51" w:rsidP="00500F51">
      <w:pPr>
        <w:pStyle w:val="Pargrafdellista"/>
        <w:shd w:val="clear" w:color="auto" w:fill="FFFFFF" w:themeFill="background1"/>
        <w:jc w:val="both"/>
        <w:rPr>
          <w:rFonts w:ascii="Verdana" w:hAnsi="Verdana"/>
          <w:iCs/>
        </w:rPr>
      </w:pPr>
    </w:p>
    <w:p w14:paraId="3A6EB2AE" w14:textId="77777777" w:rsidR="00500F51" w:rsidRPr="0020628A" w:rsidRDefault="00500F51" w:rsidP="00500F51">
      <w:pPr>
        <w:pStyle w:val="Pargrafdellista"/>
        <w:shd w:val="clear" w:color="auto" w:fill="FFFFFF" w:themeFill="background1"/>
        <w:jc w:val="both"/>
        <w:rPr>
          <w:rFonts w:ascii="Verdana" w:hAnsi="Verdana"/>
          <w:iCs/>
        </w:rPr>
      </w:pPr>
      <w:r w:rsidRPr="0020628A">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43C9A2BB" w14:textId="77777777" w:rsidR="00500F51" w:rsidRPr="0020628A" w:rsidRDefault="00500F51" w:rsidP="00500F51">
      <w:pPr>
        <w:pStyle w:val="Pargrafdellista"/>
        <w:shd w:val="clear" w:color="auto" w:fill="FFFFFF" w:themeFill="background1"/>
        <w:jc w:val="both"/>
        <w:rPr>
          <w:rFonts w:ascii="Verdana" w:hAnsi="Verdana"/>
          <w:iCs/>
        </w:rPr>
      </w:pPr>
    </w:p>
    <w:p w14:paraId="2974AF36" w14:textId="77777777" w:rsidR="00500F51" w:rsidRPr="0020628A" w:rsidRDefault="00500F51" w:rsidP="00500F51">
      <w:pPr>
        <w:pStyle w:val="Pargrafdellista"/>
        <w:numPr>
          <w:ilvl w:val="0"/>
          <w:numId w:val="31"/>
        </w:numPr>
        <w:shd w:val="clear" w:color="auto" w:fill="FFFFFF" w:themeFill="background1"/>
        <w:spacing w:after="160" w:line="259" w:lineRule="auto"/>
        <w:jc w:val="both"/>
        <w:rPr>
          <w:rFonts w:ascii="Verdana" w:hAnsi="Verdana"/>
          <w:iCs/>
        </w:rPr>
      </w:pPr>
      <w:r w:rsidRPr="0020628A">
        <w:rPr>
          <w:rFonts w:ascii="Verdana" w:hAnsi="Verdana"/>
          <w:b/>
          <w:iCs/>
        </w:rPr>
        <w:t>Gestió d’incidents</w:t>
      </w:r>
      <w:r w:rsidRPr="0020628A">
        <w:rPr>
          <w:rFonts w:ascii="Verdana" w:hAnsi="Verdana"/>
          <w:iCs/>
        </w:rPr>
        <w:t xml:space="preserve">: l'empresa adjudicatària informarà a la Direcció de Seguretat de la Informació de BIT de qualsevol incident de seguretat, seguint el Procediment de Notificació i Gestió de Incidències de Seguretat TIC de l’Ajuntament de Barcelona establert per BIT. </w:t>
      </w:r>
    </w:p>
    <w:p w14:paraId="7C7264D5"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4B9344C0"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L'empresa adjudicatària col·laborarà amb la Direcció de Seguretat de la Informació de BIT</w:t>
      </w:r>
      <w:r w:rsidRPr="0020628A" w:rsidDel="005647E8">
        <w:rPr>
          <w:rFonts w:ascii="Verdana" w:hAnsi="Verdana"/>
          <w:iCs/>
        </w:rPr>
        <w:t xml:space="preserve"> </w:t>
      </w:r>
      <w:r w:rsidRPr="0020628A">
        <w:rPr>
          <w:rFonts w:ascii="Verdana" w:hAnsi="Verdana"/>
          <w:iCs/>
        </w:rPr>
        <w:t>en la resolució de qualsevol incident produït en el seu entorn, proporcionant totes les evidències requerides.</w:t>
      </w:r>
    </w:p>
    <w:p w14:paraId="6BC15FE0"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74880451" w14:textId="77777777" w:rsidR="00500F51" w:rsidRPr="0020628A" w:rsidRDefault="00500F51" w:rsidP="00500F51">
      <w:pPr>
        <w:pStyle w:val="Pargrafdellista"/>
        <w:numPr>
          <w:ilvl w:val="0"/>
          <w:numId w:val="31"/>
        </w:numPr>
        <w:shd w:val="clear" w:color="auto" w:fill="FFFFFF" w:themeFill="background1"/>
        <w:tabs>
          <w:tab w:val="left" w:pos="3144"/>
        </w:tabs>
        <w:spacing w:after="160" w:line="259" w:lineRule="auto"/>
        <w:jc w:val="both"/>
        <w:rPr>
          <w:rFonts w:ascii="Verdana" w:hAnsi="Verdana"/>
          <w:iCs/>
        </w:rPr>
      </w:pPr>
      <w:r w:rsidRPr="0020628A">
        <w:rPr>
          <w:rFonts w:ascii="Verdana" w:hAnsi="Verdana"/>
          <w:b/>
          <w:iCs/>
        </w:rPr>
        <w:t>Confidencialitat</w:t>
      </w:r>
      <w:r w:rsidRPr="0020628A">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211A7FA7" w14:textId="77777777" w:rsidR="00500F51" w:rsidRPr="0020628A" w:rsidRDefault="00500F51" w:rsidP="00500F51">
      <w:pPr>
        <w:pStyle w:val="Pargrafdellista"/>
        <w:shd w:val="clear" w:color="auto" w:fill="FFFFFF" w:themeFill="background1"/>
        <w:tabs>
          <w:tab w:val="left" w:pos="3144"/>
        </w:tabs>
        <w:jc w:val="both"/>
        <w:rPr>
          <w:rFonts w:ascii="Verdana" w:hAnsi="Verdana"/>
          <w:b/>
          <w:iCs/>
        </w:rPr>
      </w:pPr>
    </w:p>
    <w:p w14:paraId="109FF69F"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L'empresa adjudicatària queda expressament obligada a mantenir absoluta confidencialitat i reserva sobre qualsevol dada que pogués conèixer com a conseqüència de la participació en la present licitació, o, amb ocasió del compliment del contracte, especialment els de caràcter personal, que no podran copiar o utilitzar com a finalitat diferent a les que la informació te designada.</w:t>
      </w:r>
    </w:p>
    <w:p w14:paraId="63C4FA24"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16BD22C1"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L'empresa adjudicatària serà responsable de les violacions del deure de secret que es puguin produir per part de les persones al seu càrrec. Així mateix, s’obliga a aplicar les mesures necessàries per a garantir l’eficàcia dels principis de mínim privilegi i necessitat de conèixer, per part de les persones participants en el desenvolupament del contracte.</w:t>
      </w:r>
    </w:p>
    <w:p w14:paraId="70EAFA43"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018FC65E"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03B9B887"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06E8C540" w14:textId="77777777" w:rsidR="00500F51" w:rsidRPr="0020628A" w:rsidRDefault="00500F51" w:rsidP="00500F51">
      <w:pPr>
        <w:pStyle w:val="Pargrafdellista"/>
        <w:numPr>
          <w:ilvl w:val="0"/>
          <w:numId w:val="31"/>
        </w:numPr>
        <w:shd w:val="clear" w:color="auto" w:fill="FFFFFF" w:themeFill="background1"/>
        <w:tabs>
          <w:tab w:val="left" w:pos="3144"/>
        </w:tabs>
        <w:spacing w:after="160" w:line="259" w:lineRule="auto"/>
        <w:jc w:val="both"/>
        <w:rPr>
          <w:rFonts w:ascii="Verdana" w:hAnsi="Verdana"/>
          <w:iCs/>
        </w:rPr>
      </w:pPr>
      <w:r w:rsidRPr="0020628A">
        <w:rPr>
          <w:rFonts w:ascii="Verdana" w:hAnsi="Verdana"/>
          <w:b/>
          <w:iCs/>
        </w:rPr>
        <w:t>Accés a la informació</w:t>
      </w:r>
      <w:r w:rsidRPr="0020628A">
        <w:rPr>
          <w:rFonts w:ascii="Verdana" w:hAnsi="Verdana"/>
          <w:iCs/>
        </w:rPr>
        <w:t>: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BIT.</w:t>
      </w:r>
    </w:p>
    <w:p w14:paraId="2AE3DBAF"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026FA253" w14:textId="77777777" w:rsidR="00500F51" w:rsidRPr="0020628A" w:rsidRDefault="00500F51" w:rsidP="00500F51">
      <w:pPr>
        <w:pStyle w:val="Pargrafdellista"/>
        <w:numPr>
          <w:ilvl w:val="0"/>
          <w:numId w:val="31"/>
        </w:numPr>
        <w:shd w:val="clear" w:color="auto" w:fill="FFFFFF" w:themeFill="background1"/>
        <w:tabs>
          <w:tab w:val="left" w:pos="3144"/>
        </w:tabs>
        <w:spacing w:before="240" w:after="160" w:line="259" w:lineRule="auto"/>
        <w:jc w:val="both"/>
        <w:rPr>
          <w:rFonts w:ascii="Verdana" w:hAnsi="Verdana"/>
          <w:iCs/>
        </w:rPr>
      </w:pPr>
      <w:r w:rsidRPr="0020628A">
        <w:rPr>
          <w:rFonts w:ascii="Verdana" w:hAnsi="Verdana"/>
          <w:b/>
          <w:iCs/>
        </w:rPr>
        <w:t>Control d’accés local</w:t>
      </w:r>
      <w:r w:rsidRPr="0020628A">
        <w:rPr>
          <w:rFonts w:ascii="Verdana" w:hAnsi="Verdana"/>
          <w:iCs/>
        </w:rPr>
        <w:t>: L'empresa adjudicatària haurà de protegir les estacions de treball i es compromet a complir les següents condicions:</w:t>
      </w:r>
    </w:p>
    <w:p w14:paraId="0FB2F65D" w14:textId="77777777" w:rsidR="00500F51" w:rsidRPr="0020628A" w:rsidRDefault="00500F51" w:rsidP="00500F51">
      <w:pPr>
        <w:pStyle w:val="Pargrafdellista"/>
        <w:shd w:val="clear" w:color="auto" w:fill="FFFFFF" w:themeFill="background1"/>
        <w:tabs>
          <w:tab w:val="left" w:pos="3144"/>
        </w:tabs>
        <w:ind w:left="1068"/>
        <w:jc w:val="both"/>
        <w:rPr>
          <w:rFonts w:ascii="Verdana" w:hAnsi="Verdana"/>
          <w:iCs/>
        </w:rPr>
      </w:pPr>
    </w:p>
    <w:p w14:paraId="5FA207B5" w14:textId="77777777" w:rsidR="00500F51" w:rsidRPr="0020628A" w:rsidRDefault="00500F51" w:rsidP="00500F51">
      <w:pPr>
        <w:pStyle w:val="Pargrafdellista"/>
        <w:numPr>
          <w:ilvl w:val="0"/>
          <w:numId w:val="32"/>
        </w:numPr>
        <w:shd w:val="clear" w:color="auto" w:fill="FFFFFF" w:themeFill="background1"/>
        <w:tabs>
          <w:tab w:val="left" w:pos="3144"/>
        </w:tabs>
        <w:spacing w:after="160" w:line="259" w:lineRule="auto"/>
        <w:jc w:val="both"/>
        <w:rPr>
          <w:rFonts w:ascii="Verdana" w:hAnsi="Verdana"/>
          <w:iCs/>
        </w:rPr>
      </w:pPr>
      <w:r w:rsidRPr="0020628A">
        <w:rPr>
          <w:rFonts w:ascii="Verdana" w:hAnsi="Verdana"/>
          <w:iCs/>
        </w:rPr>
        <w:t xml:space="preserve">La informació revelada a qui intenta accedir ha de ser la mínima imprescindible. Els diàlegs d’accés proporcionaran únicament la informació indispensable. </w:t>
      </w:r>
    </w:p>
    <w:p w14:paraId="660E84E4" w14:textId="77777777" w:rsidR="00500F51" w:rsidRPr="0020628A" w:rsidRDefault="00500F51" w:rsidP="00500F51">
      <w:pPr>
        <w:pStyle w:val="Pargrafdellista"/>
        <w:shd w:val="clear" w:color="auto" w:fill="FFFFFF" w:themeFill="background1"/>
        <w:tabs>
          <w:tab w:val="left" w:pos="3144"/>
        </w:tabs>
        <w:ind w:left="1068"/>
        <w:jc w:val="both"/>
        <w:rPr>
          <w:rFonts w:ascii="Verdana" w:hAnsi="Verdana"/>
          <w:iCs/>
        </w:rPr>
      </w:pPr>
    </w:p>
    <w:p w14:paraId="560D0C5F" w14:textId="77777777" w:rsidR="00500F51" w:rsidRPr="0020628A" w:rsidRDefault="00500F51" w:rsidP="00500F51">
      <w:pPr>
        <w:pStyle w:val="Pargrafdellista"/>
        <w:numPr>
          <w:ilvl w:val="0"/>
          <w:numId w:val="32"/>
        </w:numPr>
        <w:shd w:val="clear" w:color="auto" w:fill="FFFFFF" w:themeFill="background1"/>
        <w:tabs>
          <w:tab w:val="left" w:pos="3144"/>
        </w:tabs>
        <w:spacing w:after="160" w:line="259" w:lineRule="auto"/>
        <w:jc w:val="both"/>
        <w:rPr>
          <w:rFonts w:ascii="Verdana" w:hAnsi="Verdana"/>
          <w:iCs/>
        </w:rPr>
      </w:pPr>
      <w:r w:rsidRPr="0020628A">
        <w:rPr>
          <w:rFonts w:ascii="Verdana" w:hAnsi="Verdana"/>
          <w:iCs/>
        </w:rPr>
        <w:t>El nombre d’intents permesos serà limitat, bloquejant l’accés una vegada efectuats un cert nombre de fallades consecutives.</w:t>
      </w:r>
    </w:p>
    <w:p w14:paraId="4DA087C8" w14:textId="77777777" w:rsidR="00500F51" w:rsidRPr="0020628A" w:rsidRDefault="00500F51" w:rsidP="00500F51">
      <w:pPr>
        <w:pStyle w:val="Pargrafdellista"/>
        <w:shd w:val="clear" w:color="auto" w:fill="FFFFFF" w:themeFill="background1"/>
        <w:tabs>
          <w:tab w:val="left" w:pos="3144"/>
        </w:tabs>
        <w:ind w:left="1068"/>
        <w:jc w:val="both"/>
        <w:rPr>
          <w:rFonts w:ascii="Verdana" w:hAnsi="Verdana"/>
          <w:iCs/>
        </w:rPr>
      </w:pPr>
    </w:p>
    <w:p w14:paraId="2285D362" w14:textId="77777777" w:rsidR="00500F51" w:rsidRPr="0020628A" w:rsidRDefault="00500F51" w:rsidP="00500F51">
      <w:pPr>
        <w:pStyle w:val="Pargrafdellista"/>
        <w:numPr>
          <w:ilvl w:val="0"/>
          <w:numId w:val="32"/>
        </w:numPr>
        <w:shd w:val="clear" w:color="auto" w:fill="FFFFFF" w:themeFill="background1"/>
        <w:tabs>
          <w:tab w:val="left" w:pos="3144"/>
        </w:tabs>
        <w:spacing w:after="160" w:line="259" w:lineRule="auto"/>
        <w:jc w:val="both"/>
        <w:rPr>
          <w:rFonts w:ascii="Verdana" w:hAnsi="Verdana"/>
          <w:iCs/>
        </w:rPr>
      </w:pPr>
      <w:r w:rsidRPr="0020628A">
        <w:rPr>
          <w:rFonts w:ascii="Verdana" w:hAnsi="Verdana"/>
          <w:iCs/>
        </w:rPr>
        <w:t xml:space="preserve">S’hauran de enregistrar els accessos amb èxit i els fallits. </w:t>
      </w:r>
    </w:p>
    <w:p w14:paraId="030B1446" w14:textId="77777777" w:rsidR="00500F51" w:rsidRPr="0020628A" w:rsidRDefault="00500F51" w:rsidP="00500F51">
      <w:pPr>
        <w:pStyle w:val="Pargrafdellista"/>
        <w:shd w:val="clear" w:color="auto" w:fill="FFFFFF" w:themeFill="background1"/>
        <w:tabs>
          <w:tab w:val="left" w:pos="3144"/>
        </w:tabs>
        <w:ind w:left="1068"/>
        <w:jc w:val="both"/>
        <w:rPr>
          <w:rFonts w:ascii="Verdana" w:hAnsi="Verdana"/>
          <w:iCs/>
        </w:rPr>
      </w:pPr>
    </w:p>
    <w:p w14:paraId="5B156159" w14:textId="77777777" w:rsidR="00500F51" w:rsidRPr="0020628A" w:rsidRDefault="00500F51" w:rsidP="00500F51">
      <w:pPr>
        <w:pStyle w:val="Pargrafdellista"/>
        <w:numPr>
          <w:ilvl w:val="0"/>
          <w:numId w:val="32"/>
        </w:numPr>
        <w:shd w:val="clear" w:color="auto" w:fill="FFFFFF" w:themeFill="background1"/>
        <w:tabs>
          <w:tab w:val="left" w:pos="3144"/>
        </w:tabs>
        <w:spacing w:after="160" w:line="259" w:lineRule="auto"/>
        <w:jc w:val="both"/>
        <w:rPr>
          <w:rFonts w:ascii="Verdana" w:hAnsi="Verdana"/>
          <w:iCs/>
        </w:rPr>
      </w:pPr>
      <w:r w:rsidRPr="0020628A">
        <w:rPr>
          <w:rFonts w:ascii="Verdana" w:hAnsi="Verdana"/>
          <w:iCs/>
        </w:rPr>
        <w:t xml:space="preserve">El sistema informarà a la persona usuària de les seves obligacions immediatament després d’obtenir l’accés. </w:t>
      </w:r>
    </w:p>
    <w:p w14:paraId="5E447BB5" w14:textId="77777777" w:rsidR="00500F51" w:rsidRPr="0020628A" w:rsidRDefault="00500F51" w:rsidP="00500F51">
      <w:pPr>
        <w:pStyle w:val="Pargrafdellista"/>
        <w:shd w:val="clear" w:color="auto" w:fill="FFFFFF" w:themeFill="background1"/>
        <w:tabs>
          <w:tab w:val="left" w:pos="3144"/>
        </w:tabs>
        <w:ind w:left="1068"/>
        <w:jc w:val="both"/>
        <w:rPr>
          <w:rFonts w:ascii="Verdana" w:hAnsi="Verdana"/>
          <w:iCs/>
        </w:rPr>
      </w:pPr>
    </w:p>
    <w:p w14:paraId="044AC093" w14:textId="77777777" w:rsidR="00500F51" w:rsidRPr="0020628A" w:rsidRDefault="00500F51" w:rsidP="00500F51">
      <w:pPr>
        <w:pStyle w:val="Pargrafdellista"/>
        <w:numPr>
          <w:ilvl w:val="0"/>
          <w:numId w:val="31"/>
        </w:numPr>
        <w:shd w:val="clear" w:color="auto" w:fill="FFFFFF" w:themeFill="background1"/>
        <w:tabs>
          <w:tab w:val="left" w:pos="3144"/>
        </w:tabs>
        <w:spacing w:after="160" w:line="259" w:lineRule="auto"/>
        <w:jc w:val="both"/>
        <w:rPr>
          <w:rFonts w:ascii="Verdana" w:hAnsi="Verdana"/>
          <w:iCs/>
        </w:rPr>
      </w:pPr>
      <w:r w:rsidRPr="0020628A">
        <w:rPr>
          <w:rFonts w:ascii="Verdana" w:hAnsi="Verdana"/>
          <w:b/>
          <w:iCs/>
        </w:rPr>
        <w:t>Control d’accés remot</w:t>
      </w:r>
      <w:r w:rsidRPr="0020628A">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42CA7782"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6C57813A"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La connexió remota als sistemes de l’Ajuntament es realitzarà seguint els protocols establerts per BIT per als sistemes de l’Ajuntament.</w:t>
      </w:r>
    </w:p>
    <w:p w14:paraId="74058774" w14:textId="77777777" w:rsidR="00500F51" w:rsidRPr="0020628A" w:rsidRDefault="00500F51" w:rsidP="00500F51">
      <w:pPr>
        <w:pStyle w:val="Pargrafdellista"/>
        <w:numPr>
          <w:ilvl w:val="0"/>
          <w:numId w:val="31"/>
        </w:numPr>
        <w:shd w:val="clear" w:color="auto" w:fill="FFFFFF" w:themeFill="background1"/>
        <w:tabs>
          <w:tab w:val="left" w:pos="3144"/>
        </w:tabs>
        <w:spacing w:after="160" w:line="259" w:lineRule="auto"/>
        <w:jc w:val="both"/>
        <w:rPr>
          <w:rFonts w:ascii="Verdana" w:hAnsi="Verdana"/>
          <w:iCs/>
        </w:rPr>
      </w:pPr>
      <w:r w:rsidRPr="0020628A">
        <w:rPr>
          <w:rFonts w:ascii="Verdana" w:hAnsi="Verdana"/>
          <w:b/>
          <w:iCs/>
        </w:rPr>
        <w:t>Gestió de les persones, deures i obligacions</w:t>
      </w:r>
      <w:r w:rsidRPr="0020628A">
        <w:rPr>
          <w:rFonts w:ascii="Verdana" w:hAnsi="Verdana"/>
          <w:iCs/>
        </w:rPr>
        <w:t>: el/la Cap de Projecte de l’empresa adjudicatària durà a terme de forma correcta la gestió de les persones i els aspectes relacionats amb la seguretat de la informació.</w:t>
      </w:r>
    </w:p>
    <w:p w14:paraId="132A50E0" w14:textId="77777777" w:rsidR="00500F51" w:rsidRPr="0020628A" w:rsidRDefault="00500F51" w:rsidP="00500F51">
      <w:pPr>
        <w:pStyle w:val="Pargrafdellista"/>
        <w:shd w:val="clear" w:color="auto" w:fill="FFFFFF" w:themeFill="background1"/>
        <w:tabs>
          <w:tab w:val="left" w:pos="3144"/>
        </w:tabs>
        <w:jc w:val="both"/>
        <w:rPr>
          <w:rFonts w:ascii="Verdana" w:hAnsi="Verdana"/>
          <w:b/>
          <w:iCs/>
        </w:rPr>
      </w:pPr>
    </w:p>
    <w:p w14:paraId="596D4BDC"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51041063"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23F57B29"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1B829B87"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7C955664"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08203E0E"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57F95F26"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 xml:space="preserve">El/la Cap de Projecte de l’empresa adjudicatària haurà de mantenir actualitzada, i en tot moment disponible, una llista de les persones adscrites a l’execució del contracte on s’indicarà la data en què van rebre la formació en política i instruccions de l’Ajuntament, </w:t>
      </w:r>
      <w:r w:rsidRPr="0020628A">
        <w:rPr>
          <w:rFonts w:ascii="Verdana" w:hAnsi="Verdana"/>
          <w:iCs/>
        </w:rPr>
        <w:lastRenderedPageBreak/>
        <w:t>així com el document d’acceptació de les obligacions relatives a la seguretat de la informació.</w:t>
      </w:r>
    </w:p>
    <w:p w14:paraId="14C41A43"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42302D91"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4D50FA7A"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36A5FC41"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Es contemplarà el deure de confidencialitat respecte de les dades a les que tingui accés, tant durant el període de duració del contracte, com posteriorment a la seva terminació.</w:t>
      </w:r>
    </w:p>
    <w:p w14:paraId="18CB0C9A"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40AF3242"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1C27DE4D"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4087FF06" w14:textId="77777777" w:rsidR="00500F51" w:rsidRPr="0020628A" w:rsidRDefault="00500F51" w:rsidP="00500F51">
      <w:pPr>
        <w:pStyle w:val="Pargrafdellista"/>
        <w:numPr>
          <w:ilvl w:val="0"/>
          <w:numId w:val="31"/>
        </w:numPr>
        <w:shd w:val="clear" w:color="auto" w:fill="FFFFFF" w:themeFill="background1"/>
        <w:tabs>
          <w:tab w:val="left" w:pos="3144"/>
        </w:tabs>
        <w:spacing w:after="160" w:line="259" w:lineRule="auto"/>
        <w:jc w:val="both"/>
        <w:rPr>
          <w:rFonts w:ascii="Verdana" w:hAnsi="Verdana"/>
          <w:iCs/>
        </w:rPr>
      </w:pPr>
      <w:r w:rsidRPr="0020628A">
        <w:rPr>
          <w:rFonts w:ascii="Verdana" w:hAnsi="Verdana"/>
          <w:b/>
          <w:iCs/>
        </w:rPr>
        <w:t>Formació i conscienciació</w:t>
      </w:r>
      <w:r w:rsidRPr="0020628A">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3C4F54DC" w14:textId="77777777" w:rsidR="00500F51" w:rsidRPr="0020628A" w:rsidRDefault="00500F51" w:rsidP="00500F51">
      <w:pPr>
        <w:pStyle w:val="Pargrafdellista"/>
        <w:shd w:val="clear" w:color="auto" w:fill="FFFFFF" w:themeFill="background1"/>
        <w:tabs>
          <w:tab w:val="left" w:pos="3144"/>
        </w:tabs>
        <w:jc w:val="both"/>
        <w:rPr>
          <w:rFonts w:ascii="Verdana" w:hAnsi="Verdana"/>
          <w:b/>
          <w:iCs/>
        </w:rPr>
      </w:pPr>
    </w:p>
    <w:p w14:paraId="4A7740EE"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5C02CF76"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72DDDC5F"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r w:rsidRPr="0020628A">
        <w:rPr>
          <w:rFonts w:ascii="Verdana" w:hAnsi="Verdana"/>
          <w:iCs/>
        </w:rPr>
        <w:t>L’Ajuntament podrà demanar evidències de les diferents accions de formació i conscienciació que l'empresa adjudicatària ha realitzat sobre les persones assignades a l’execució del contracte.</w:t>
      </w:r>
    </w:p>
    <w:p w14:paraId="445C280A" w14:textId="77777777" w:rsidR="00500F51" w:rsidRPr="0020628A" w:rsidRDefault="00500F51" w:rsidP="00500F51">
      <w:pPr>
        <w:pStyle w:val="Pargrafdellista"/>
        <w:shd w:val="clear" w:color="auto" w:fill="FFFFFF" w:themeFill="background1"/>
        <w:tabs>
          <w:tab w:val="left" w:pos="3144"/>
        </w:tabs>
        <w:jc w:val="both"/>
        <w:rPr>
          <w:rFonts w:ascii="Verdana" w:hAnsi="Verdana"/>
          <w:iCs/>
        </w:rPr>
      </w:pPr>
    </w:p>
    <w:p w14:paraId="1E78E778" w14:textId="77777777" w:rsidR="00500F51" w:rsidRPr="0020628A" w:rsidRDefault="00500F51" w:rsidP="00500F51">
      <w:pPr>
        <w:pStyle w:val="Pargrafdellista"/>
        <w:numPr>
          <w:ilvl w:val="0"/>
          <w:numId w:val="31"/>
        </w:numPr>
        <w:shd w:val="clear" w:color="auto" w:fill="FFFFFF" w:themeFill="background1"/>
        <w:tabs>
          <w:tab w:val="left" w:pos="1476"/>
        </w:tabs>
        <w:spacing w:after="160" w:line="259" w:lineRule="auto"/>
        <w:jc w:val="both"/>
        <w:rPr>
          <w:rFonts w:ascii="Verdana" w:hAnsi="Verdana"/>
          <w:iCs/>
        </w:rPr>
      </w:pPr>
      <w:r w:rsidRPr="0020628A">
        <w:rPr>
          <w:rFonts w:ascii="Verdana" w:hAnsi="Verdana"/>
          <w:b/>
          <w:iCs/>
        </w:rPr>
        <w:t>Protecció del lloc de treball:</w:t>
      </w:r>
      <w:r w:rsidRPr="0020628A">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1F54A649" w14:textId="77777777" w:rsidR="00500F51" w:rsidRPr="0020628A" w:rsidRDefault="00500F51" w:rsidP="00500F51">
      <w:pPr>
        <w:pStyle w:val="Pargrafdellista"/>
        <w:shd w:val="clear" w:color="auto" w:fill="FFFFFF" w:themeFill="background1"/>
        <w:tabs>
          <w:tab w:val="left" w:pos="1476"/>
        </w:tabs>
        <w:jc w:val="both"/>
        <w:rPr>
          <w:rFonts w:ascii="Verdana" w:hAnsi="Verdana"/>
          <w:b/>
          <w:iCs/>
        </w:rPr>
      </w:pPr>
    </w:p>
    <w:p w14:paraId="0D7C0122" w14:textId="77777777" w:rsidR="00500F51" w:rsidRPr="0020628A" w:rsidRDefault="00500F51" w:rsidP="00500F51">
      <w:pPr>
        <w:pStyle w:val="Pargrafdellista"/>
        <w:shd w:val="clear" w:color="auto" w:fill="FFFFFF" w:themeFill="background1"/>
        <w:tabs>
          <w:tab w:val="left" w:pos="1476"/>
        </w:tabs>
        <w:jc w:val="both"/>
        <w:rPr>
          <w:rFonts w:ascii="Verdana" w:hAnsi="Verdana"/>
          <w:iCs/>
        </w:rPr>
      </w:pPr>
      <w:r w:rsidRPr="0020628A">
        <w:rPr>
          <w:rFonts w:ascii="Verdana" w:hAnsi="Verdana"/>
          <w:iCs/>
        </w:rPr>
        <w:t>En relació a la protecció d’equips l'empresa adjudicatària es compromet a que els equips que surtin, o puguin sortir de l’empresa adjudicatària, estaran protegits adequadament contra accessos no autoritzats en cas de pèrdua o robatori.</w:t>
      </w:r>
    </w:p>
    <w:p w14:paraId="69443B2F" w14:textId="77777777" w:rsidR="00500F51" w:rsidRPr="0020628A" w:rsidRDefault="00500F51" w:rsidP="00500F51">
      <w:pPr>
        <w:pStyle w:val="Pargrafdellista"/>
        <w:shd w:val="clear" w:color="auto" w:fill="FFFFFF" w:themeFill="background1"/>
        <w:tabs>
          <w:tab w:val="left" w:pos="1476"/>
        </w:tabs>
        <w:jc w:val="both"/>
        <w:rPr>
          <w:rFonts w:ascii="Verdana" w:hAnsi="Verdana"/>
          <w:iCs/>
        </w:rPr>
      </w:pPr>
    </w:p>
    <w:p w14:paraId="799F5F00" w14:textId="77777777" w:rsidR="00500F51" w:rsidRPr="0020628A" w:rsidRDefault="00500F51" w:rsidP="00500F51">
      <w:pPr>
        <w:pStyle w:val="Pargrafdellista"/>
        <w:shd w:val="clear" w:color="auto" w:fill="FFFFFF" w:themeFill="background1"/>
        <w:tabs>
          <w:tab w:val="left" w:pos="1476"/>
        </w:tabs>
        <w:jc w:val="both"/>
        <w:rPr>
          <w:rFonts w:ascii="Verdana" w:hAnsi="Verdana"/>
          <w:iCs/>
        </w:rPr>
      </w:pPr>
      <w:r w:rsidRPr="0020628A">
        <w:rPr>
          <w:rFonts w:ascii="Verdana" w:hAnsi="Verdana"/>
          <w:iCs/>
        </w:rPr>
        <w:t>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al servei de gestió d'incidents de pèrdues o robatoris, que hauran de ser comunicades a BIT.</w:t>
      </w:r>
    </w:p>
    <w:p w14:paraId="720C7689" w14:textId="77777777" w:rsidR="00500F51" w:rsidRPr="0020628A" w:rsidRDefault="00500F51" w:rsidP="00500F51">
      <w:pPr>
        <w:pStyle w:val="Pargrafdellista"/>
        <w:shd w:val="clear" w:color="auto" w:fill="FFFFFF" w:themeFill="background1"/>
        <w:tabs>
          <w:tab w:val="left" w:pos="1476"/>
        </w:tabs>
        <w:jc w:val="both"/>
        <w:rPr>
          <w:rFonts w:ascii="Verdana" w:hAnsi="Verdana"/>
          <w:iCs/>
        </w:rPr>
      </w:pPr>
    </w:p>
    <w:p w14:paraId="632C6991" w14:textId="77777777" w:rsidR="00500F51" w:rsidRPr="0020628A" w:rsidRDefault="00500F51" w:rsidP="00500F51">
      <w:pPr>
        <w:pStyle w:val="Pargrafdellista"/>
        <w:shd w:val="clear" w:color="auto" w:fill="FFFFFF" w:themeFill="background1"/>
        <w:tabs>
          <w:tab w:val="left" w:pos="1476"/>
        </w:tabs>
        <w:jc w:val="both"/>
        <w:rPr>
          <w:rFonts w:ascii="Verdana" w:hAnsi="Verdana"/>
          <w:iCs/>
        </w:rPr>
      </w:pPr>
      <w:r w:rsidRPr="0020628A">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39DACCFF" w14:textId="77777777" w:rsidR="00500F51" w:rsidRPr="0020628A" w:rsidRDefault="00500F51" w:rsidP="00500F51">
      <w:pPr>
        <w:pStyle w:val="Pargrafdellista"/>
        <w:shd w:val="clear" w:color="auto" w:fill="FFFFFF" w:themeFill="background1"/>
        <w:tabs>
          <w:tab w:val="left" w:pos="1476"/>
        </w:tabs>
        <w:jc w:val="both"/>
        <w:rPr>
          <w:rFonts w:ascii="Verdana" w:hAnsi="Verdana"/>
          <w:iCs/>
        </w:rPr>
      </w:pPr>
    </w:p>
    <w:p w14:paraId="19F72D01" w14:textId="77777777" w:rsidR="00500F51" w:rsidRPr="0020628A" w:rsidRDefault="00500F51" w:rsidP="00500F51">
      <w:pPr>
        <w:pStyle w:val="Pargrafdellista"/>
        <w:shd w:val="clear" w:color="auto" w:fill="FFFFFF" w:themeFill="background1"/>
        <w:tabs>
          <w:tab w:val="left" w:pos="1476"/>
        </w:tabs>
        <w:jc w:val="both"/>
        <w:rPr>
          <w:rFonts w:ascii="Verdana" w:hAnsi="Verdana"/>
          <w:iCs/>
        </w:rPr>
      </w:pPr>
      <w:r w:rsidRPr="0020628A">
        <w:rPr>
          <w:rFonts w:ascii="Verdana" w:hAnsi="Verdana"/>
          <w:iCs/>
        </w:rPr>
        <w:t xml:space="preserve">Addicionalment, els equips hauran de disposar de: solució d’antivirus actualitzada a la última versió i configurada per realitzar anàlisis regulars de l’equip; política d’actualització </w:t>
      </w:r>
      <w:r w:rsidRPr="0020628A">
        <w:rPr>
          <w:rFonts w:ascii="Verdana" w:hAnsi="Verdana"/>
          <w:iCs/>
        </w:rPr>
        <w:lastRenderedPageBreak/>
        <w:t xml:space="preserve">que instal·li els últims pegats de seguretat en un temps raonable, prioritzant les crítiques; Firewall habilitat restringint el trànsit d’entrada a l’equip al mínim necessari. </w:t>
      </w:r>
    </w:p>
    <w:p w14:paraId="3A863516" w14:textId="77777777" w:rsidR="00500F51" w:rsidRPr="0020628A" w:rsidRDefault="00500F51" w:rsidP="00500F51">
      <w:pPr>
        <w:pStyle w:val="Pargrafdellista"/>
        <w:shd w:val="clear" w:color="auto" w:fill="FFFFFF" w:themeFill="background1"/>
        <w:tabs>
          <w:tab w:val="left" w:pos="1476"/>
        </w:tabs>
        <w:jc w:val="both"/>
        <w:rPr>
          <w:rFonts w:ascii="Verdana" w:hAnsi="Verdana"/>
          <w:iCs/>
        </w:rPr>
      </w:pPr>
    </w:p>
    <w:p w14:paraId="49AF6FE6" w14:textId="77777777" w:rsidR="00500F51" w:rsidRPr="0020628A" w:rsidRDefault="00500F51" w:rsidP="00500F51">
      <w:pPr>
        <w:pStyle w:val="Pargrafdellista"/>
        <w:numPr>
          <w:ilvl w:val="0"/>
          <w:numId w:val="31"/>
        </w:numPr>
        <w:shd w:val="clear" w:color="auto" w:fill="FFFFFF" w:themeFill="background1"/>
        <w:tabs>
          <w:tab w:val="left" w:pos="1824"/>
          <w:tab w:val="left" w:pos="3744"/>
        </w:tabs>
        <w:spacing w:after="160" w:line="259" w:lineRule="auto"/>
        <w:jc w:val="both"/>
        <w:rPr>
          <w:rFonts w:ascii="Verdana" w:hAnsi="Verdana" w:cs="Arial"/>
        </w:rPr>
      </w:pPr>
      <w:r w:rsidRPr="0020628A">
        <w:rPr>
          <w:rFonts w:ascii="Verdana" w:hAnsi="Verdana" w:cs="Arial"/>
          <w:b/>
        </w:rPr>
        <w:t>Comunicacions externes</w:t>
      </w:r>
      <w:r w:rsidRPr="0020628A">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6A649B66" w14:textId="77777777" w:rsidR="00500F51" w:rsidRPr="0020628A" w:rsidRDefault="00500F51" w:rsidP="00500F51">
      <w:pPr>
        <w:pStyle w:val="Pargrafdellista"/>
        <w:shd w:val="clear" w:color="auto" w:fill="FFFFFF" w:themeFill="background1"/>
        <w:tabs>
          <w:tab w:val="left" w:pos="1824"/>
          <w:tab w:val="left" w:pos="3744"/>
        </w:tabs>
        <w:jc w:val="both"/>
        <w:rPr>
          <w:rFonts w:ascii="Verdana" w:hAnsi="Verdana" w:cs="Arial"/>
          <w:b/>
        </w:rPr>
      </w:pPr>
    </w:p>
    <w:p w14:paraId="30AA97E2" w14:textId="77777777" w:rsidR="00500F51" w:rsidRPr="0020628A" w:rsidRDefault="00500F51" w:rsidP="00500F51">
      <w:pPr>
        <w:pStyle w:val="Pargrafdellista"/>
        <w:shd w:val="clear" w:color="auto" w:fill="FFFFFF" w:themeFill="background1"/>
        <w:tabs>
          <w:tab w:val="left" w:pos="1824"/>
          <w:tab w:val="left" w:pos="3744"/>
        </w:tabs>
        <w:jc w:val="both"/>
        <w:rPr>
          <w:rFonts w:ascii="Verdana" w:hAnsi="Verdana" w:cs="Arial"/>
        </w:rPr>
      </w:pPr>
      <w:r w:rsidRPr="0020628A">
        <w:rPr>
          <w:rFonts w:ascii="Verdana" w:hAnsi="Verdana" w:cs="Arial"/>
        </w:rPr>
        <w:t>La connexió és realitzarà seguint els protocols de seguretat per a les comunicacions externes establerts per l’Administració Municipal.</w:t>
      </w:r>
    </w:p>
    <w:p w14:paraId="1B918E4C" w14:textId="77777777" w:rsidR="00500F51" w:rsidRPr="0020628A" w:rsidRDefault="00500F51" w:rsidP="00500F51">
      <w:pPr>
        <w:pStyle w:val="Pargrafdellista"/>
        <w:shd w:val="clear" w:color="auto" w:fill="FFFFFF" w:themeFill="background1"/>
        <w:tabs>
          <w:tab w:val="left" w:pos="1824"/>
          <w:tab w:val="left" w:pos="3744"/>
        </w:tabs>
        <w:jc w:val="both"/>
        <w:rPr>
          <w:rFonts w:ascii="Verdana" w:hAnsi="Verdana" w:cs="Arial"/>
        </w:rPr>
      </w:pPr>
    </w:p>
    <w:p w14:paraId="3A0CC13E" w14:textId="77777777" w:rsidR="00500F51" w:rsidRPr="0020628A" w:rsidRDefault="00500F51" w:rsidP="00500F51">
      <w:pPr>
        <w:pStyle w:val="Pargrafdellista"/>
        <w:shd w:val="clear" w:color="auto" w:fill="FFFFFF" w:themeFill="background1"/>
        <w:tabs>
          <w:tab w:val="left" w:pos="1824"/>
          <w:tab w:val="left" w:pos="3744"/>
        </w:tabs>
        <w:jc w:val="both"/>
        <w:rPr>
          <w:rFonts w:ascii="Verdana" w:hAnsi="Verdana" w:cs="Arial"/>
        </w:rPr>
      </w:pPr>
      <w:r w:rsidRPr="0020628A">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165E33E1" w14:textId="77777777" w:rsidR="00500F51" w:rsidRPr="0020628A" w:rsidRDefault="00500F51" w:rsidP="00500F51">
      <w:pPr>
        <w:pStyle w:val="Pargrafdellista"/>
        <w:shd w:val="clear" w:color="auto" w:fill="FFFFFF" w:themeFill="background1"/>
        <w:tabs>
          <w:tab w:val="left" w:pos="1824"/>
          <w:tab w:val="left" w:pos="3744"/>
        </w:tabs>
        <w:jc w:val="both"/>
        <w:rPr>
          <w:rFonts w:ascii="Verdana" w:hAnsi="Verdana" w:cs="Arial"/>
        </w:rPr>
      </w:pPr>
    </w:p>
    <w:p w14:paraId="36F8F5BD" w14:textId="77777777" w:rsidR="00500F51" w:rsidRPr="0020628A" w:rsidRDefault="00500F51" w:rsidP="00500F51">
      <w:pPr>
        <w:pStyle w:val="Pargrafdellista"/>
        <w:numPr>
          <w:ilvl w:val="0"/>
          <w:numId w:val="31"/>
        </w:numPr>
        <w:shd w:val="clear" w:color="auto" w:fill="FFFFFF" w:themeFill="background1"/>
        <w:tabs>
          <w:tab w:val="left" w:pos="1824"/>
          <w:tab w:val="left" w:pos="3744"/>
        </w:tabs>
        <w:spacing w:after="160" w:line="259" w:lineRule="auto"/>
        <w:jc w:val="both"/>
        <w:rPr>
          <w:rFonts w:ascii="Verdana" w:hAnsi="Verdana"/>
          <w:iCs/>
        </w:rPr>
      </w:pPr>
      <w:r w:rsidRPr="0020628A">
        <w:rPr>
          <w:rFonts w:ascii="Verdana" w:hAnsi="Verdana"/>
          <w:b/>
          <w:iCs/>
        </w:rPr>
        <w:t>Protecció dels suports informàtics</w:t>
      </w:r>
      <w:r w:rsidRPr="0020628A">
        <w:rPr>
          <w:rFonts w:ascii="Verdana" w:hAnsi="Verdana"/>
          <w:iCs/>
        </w:rPr>
        <w:t>: l'empresa adjudicatària haurà de gestionar els suports informàtics amb informació de l’Ajuntament de Barcelona seguint les següents pautes.</w:t>
      </w:r>
    </w:p>
    <w:p w14:paraId="07F81394" w14:textId="77777777" w:rsidR="00500F51" w:rsidRPr="0020628A" w:rsidRDefault="00500F51" w:rsidP="00500F51">
      <w:pPr>
        <w:pStyle w:val="Pargrafdellista"/>
        <w:shd w:val="clear" w:color="auto" w:fill="FFFFFF" w:themeFill="background1"/>
        <w:tabs>
          <w:tab w:val="left" w:pos="1824"/>
          <w:tab w:val="left" w:pos="3744"/>
        </w:tabs>
        <w:jc w:val="both"/>
        <w:rPr>
          <w:rFonts w:ascii="Verdana" w:hAnsi="Verdana"/>
          <w:iCs/>
        </w:rPr>
      </w:pPr>
    </w:p>
    <w:p w14:paraId="5313C5EB" w14:textId="77777777" w:rsidR="00500F51" w:rsidRPr="0020628A" w:rsidRDefault="00500F51" w:rsidP="00500F51">
      <w:pPr>
        <w:pStyle w:val="Pargrafdellista"/>
        <w:numPr>
          <w:ilvl w:val="0"/>
          <w:numId w:val="32"/>
        </w:numPr>
        <w:shd w:val="clear" w:color="auto" w:fill="FFFFFF" w:themeFill="background1"/>
        <w:tabs>
          <w:tab w:val="left" w:pos="1476"/>
        </w:tabs>
        <w:spacing w:after="160" w:line="259" w:lineRule="auto"/>
        <w:jc w:val="both"/>
        <w:rPr>
          <w:rFonts w:ascii="Verdana" w:hAnsi="Verdana"/>
          <w:iCs/>
        </w:rPr>
      </w:pPr>
      <w:r w:rsidRPr="0020628A">
        <w:rPr>
          <w:rFonts w:ascii="Verdana" w:hAnsi="Verdana"/>
          <w:b/>
          <w:iCs/>
        </w:rPr>
        <w:t>Etiquetat</w:t>
      </w:r>
      <w:r w:rsidRPr="0020628A">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20628A">
        <w:rPr>
          <w:rFonts w:ascii="Verdana" w:hAnsi="Verdana"/>
          <w:iCs/>
        </w:rPr>
        <w:t>repositori</w:t>
      </w:r>
      <w:proofErr w:type="spellEnd"/>
      <w:r w:rsidRPr="0020628A">
        <w:rPr>
          <w:rFonts w:ascii="Verdana" w:hAnsi="Verdana"/>
          <w:iCs/>
        </w:rPr>
        <w:t xml:space="preserve"> que ho expliqui.</w:t>
      </w:r>
    </w:p>
    <w:p w14:paraId="389CA835"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iCs/>
        </w:rPr>
      </w:pPr>
    </w:p>
    <w:p w14:paraId="6CEDB8F1" w14:textId="77777777" w:rsidR="00500F51" w:rsidRPr="0020628A" w:rsidRDefault="00500F51" w:rsidP="00500F51">
      <w:pPr>
        <w:pStyle w:val="Pargrafdellista"/>
        <w:numPr>
          <w:ilvl w:val="0"/>
          <w:numId w:val="32"/>
        </w:numPr>
        <w:shd w:val="clear" w:color="auto" w:fill="FFFFFF" w:themeFill="background1"/>
        <w:tabs>
          <w:tab w:val="left" w:pos="1476"/>
        </w:tabs>
        <w:spacing w:after="160" w:line="259" w:lineRule="auto"/>
        <w:jc w:val="both"/>
        <w:rPr>
          <w:rFonts w:ascii="Verdana" w:hAnsi="Verdana"/>
          <w:iCs/>
        </w:rPr>
      </w:pPr>
      <w:r w:rsidRPr="0020628A">
        <w:rPr>
          <w:rFonts w:ascii="Verdana" w:hAnsi="Verdana"/>
          <w:b/>
          <w:iCs/>
        </w:rPr>
        <w:t>Transport</w:t>
      </w:r>
      <w:r w:rsidRPr="0020628A">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76DCDE86"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iCs/>
        </w:rPr>
      </w:pPr>
    </w:p>
    <w:p w14:paraId="1251A6F4" w14:textId="77777777" w:rsidR="00500F51" w:rsidRPr="0020628A" w:rsidRDefault="00500F51" w:rsidP="00500F51">
      <w:pPr>
        <w:pStyle w:val="Pargrafdellista"/>
        <w:numPr>
          <w:ilvl w:val="0"/>
          <w:numId w:val="32"/>
        </w:numPr>
        <w:shd w:val="clear" w:color="auto" w:fill="FFFFFF" w:themeFill="background1"/>
        <w:tabs>
          <w:tab w:val="left" w:pos="1476"/>
        </w:tabs>
        <w:spacing w:after="160" w:line="259" w:lineRule="auto"/>
        <w:jc w:val="both"/>
        <w:rPr>
          <w:rFonts w:ascii="Verdana" w:hAnsi="Verdana"/>
          <w:iCs/>
        </w:rPr>
      </w:pPr>
      <w:r w:rsidRPr="0020628A">
        <w:rPr>
          <w:rFonts w:ascii="Verdana" w:hAnsi="Verdana"/>
          <w:b/>
          <w:iCs/>
        </w:rPr>
        <w:t>Esborrat i destrucció</w:t>
      </w:r>
      <w:r w:rsidRPr="0020628A">
        <w:rPr>
          <w:rFonts w:ascii="Verdana" w:hAnsi="Verdana"/>
          <w:iCs/>
        </w:rPr>
        <w:t xml:space="preserve">: l'empresa adjudicatària haurà de seguir els estàndards i normes de BIT 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617EA43F"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iCs/>
        </w:rPr>
      </w:pPr>
    </w:p>
    <w:p w14:paraId="526FFB46" w14:textId="77777777" w:rsidR="00500F51" w:rsidRPr="0020628A" w:rsidRDefault="00500F51" w:rsidP="00500F51">
      <w:pPr>
        <w:pStyle w:val="Pargrafdellista"/>
        <w:numPr>
          <w:ilvl w:val="0"/>
          <w:numId w:val="31"/>
        </w:numPr>
        <w:shd w:val="clear" w:color="auto" w:fill="FFFFFF" w:themeFill="background1"/>
        <w:tabs>
          <w:tab w:val="left" w:pos="1476"/>
        </w:tabs>
        <w:spacing w:after="160" w:line="259" w:lineRule="auto"/>
        <w:jc w:val="both"/>
        <w:rPr>
          <w:rFonts w:ascii="Verdana" w:hAnsi="Verdana"/>
          <w:iCs/>
        </w:rPr>
      </w:pPr>
      <w:r w:rsidRPr="0020628A">
        <w:rPr>
          <w:rFonts w:ascii="Verdana" w:hAnsi="Verdana"/>
          <w:b/>
          <w:iCs/>
        </w:rPr>
        <w:t>Protecció de la informació</w:t>
      </w:r>
      <w:r w:rsidRPr="0020628A">
        <w:rPr>
          <w:rFonts w:ascii="Verdana" w:hAnsi="Verdana"/>
          <w:iCs/>
        </w:rPr>
        <w:t xml:space="preserve">: s’hauran de contemplar els següents camps d’aplicació. </w:t>
      </w:r>
    </w:p>
    <w:p w14:paraId="2D0785F8" w14:textId="77777777" w:rsidR="00500F51" w:rsidRPr="0020628A" w:rsidRDefault="00500F51" w:rsidP="00500F51">
      <w:pPr>
        <w:pStyle w:val="Pargrafdellista"/>
        <w:shd w:val="clear" w:color="auto" w:fill="FFFFFF" w:themeFill="background1"/>
        <w:tabs>
          <w:tab w:val="left" w:pos="1476"/>
        </w:tabs>
        <w:jc w:val="both"/>
        <w:rPr>
          <w:rFonts w:ascii="Verdana" w:hAnsi="Verdana"/>
          <w:iCs/>
        </w:rPr>
      </w:pPr>
    </w:p>
    <w:p w14:paraId="14AB5742" w14:textId="77777777" w:rsidR="00500F51" w:rsidRPr="0020628A" w:rsidRDefault="00500F51" w:rsidP="00500F51">
      <w:pPr>
        <w:pStyle w:val="Pargrafdellista"/>
        <w:numPr>
          <w:ilvl w:val="0"/>
          <w:numId w:val="32"/>
        </w:numPr>
        <w:shd w:val="clear" w:color="auto" w:fill="FFFFFF" w:themeFill="background1"/>
        <w:tabs>
          <w:tab w:val="left" w:pos="1476"/>
        </w:tabs>
        <w:spacing w:after="160" w:line="259" w:lineRule="auto"/>
        <w:jc w:val="both"/>
        <w:rPr>
          <w:rFonts w:ascii="Verdana" w:hAnsi="Verdana"/>
          <w:iCs/>
        </w:rPr>
      </w:pPr>
      <w:r w:rsidRPr="0020628A">
        <w:rPr>
          <w:rFonts w:ascii="Verdana" w:hAnsi="Verdana"/>
          <w:b/>
          <w:iCs/>
        </w:rPr>
        <w:t>Neteja de documents</w:t>
      </w:r>
      <w:r w:rsidRPr="0020628A">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0C3F427E"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iCs/>
        </w:rPr>
      </w:pPr>
    </w:p>
    <w:p w14:paraId="71E68222"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iCs/>
        </w:rPr>
      </w:pPr>
      <w:r w:rsidRPr="0020628A">
        <w:rPr>
          <w:rFonts w:ascii="Verdana" w:hAnsi="Verdana"/>
          <w:iCs/>
        </w:rPr>
        <w:t xml:space="preserve">Aquesta mesura serà especialment rellevant quan el document es difongui àmpliament, com quan s'ofereix al públic en un servidor web o un altre tipus de </w:t>
      </w:r>
      <w:proofErr w:type="spellStart"/>
      <w:r w:rsidRPr="0020628A">
        <w:rPr>
          <w:rFonts w:ascii="Verdana" w:hAnsi="Verdana"/>
          <w:iCs/>
        </w:rPr>
        <w:t>repositori</w:t>
      </w:r>
      <w:proofErr w:type="spellEnd"/>
      <w:r w:rsidRPr="0020628A">
        <w:rPr>
          <w:rFonts w:ascii="Verdana" w:hAnsi="Verdana"/>
          <w:iCs/>
        </w:rPr>
        <w:t xml:space="preserve"> d'informació.</w:t>
      </w:r>
    </w:p>
    <w:p w14:paraId="331B528E"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iCs/>
        </w:rPr>
      </w:pPr>
    </w:p>
    <w:p w14:paraId="3A3AE355" w14:textId="77777777" w:rsidR="00500F51" w:rsidRPr="0020628A" w:rsidRDefault="00500F51" w:rsidP="00500F51">
      <w:pPr>
        <w:pStyle w:val="Pargrafdellista"/>
        <w:numPr>
          <w:ilvl w:val="0"/>
          <w:numId w:val="32"/>
        </w:numPr>
        <w:shd w:val="clear" w:color="auto" w:fill="FFFFFF" w:themeFill="background1"/>
        <w:tabs>
          <w:tab w:val="left" w:pos="1476"/>
        </w:tabs>
        <w:spacing w:after="160" w:line="259" w:lineRule="auto"/>
        <w:jc w:val="both"/>
        <w:rPr>
          <w:rFonts w:ascii="Verdana" w:hAnsi="Verdana"/>
          <w:iCs/>
        </w:rPr>
      </w:pPr>
      <w:r w:rsidRPr="0020628A">
        <w:rPr>
          <w:rFonts w:ascii="Verdana" w:hAnsi="Verdana"/>
          <w:b/>
          <w:iCs/>
        </w:rPr>
        <w:t>Protecció del correu electrònic</w:t>
      </w:r>
      <w:r w:rsidRPr="0020628A">
        <w:rPr>
          <w:rFonts w:ascii="Verdana" w:hAnsi="Verdana"/>
          <w:iCs/>
        </w:rPr>
        <w:t xml:space="preserve">: en el cas de que l'empresa adjudicatària faci ús del seu correu electrònic corporatiu per gestionar informació de l’Ajuntament, l’haurà </w:t>
      </w:r>
      <w:r w:rsidRPr="0020628A">
        <w:rPr>
          <w:rFonts w:ascii="Verdana" w:hAnsi="Verdana"/>
          <w:iCs/>
        </w:rPr>
        <w:lastRenderedPageBreak/>
        <w:t xml:space="preserve">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20628A">
        <w:rPr>
          <w:rFonts w:ascii="Verdana" w:hAnsi="Verdana"/>
          <w:iCs/>
        </w:rPr>
        <w:t>spam</w:t>
      </w:r>
      <w:proofErr w:type="spellEnd"/>
      <w:r w:rsidRPr="0020628A">
        <w:rPr>
          <w:rFonts w:ascii="Verdana" w:hAnsi="Verdana"/>
          <w:iCs/>
        </w:rPr>
        <w:t xml:space="preserve">, programes nocius i codi de mòbil de tipus </w:t>
      </w:r>
      <w:proofErr w:type="spellStart"/>
      <w:r w:rsidRPr="0020628A">
        <w:rPr>
          <w:rFonts w:ascii="Verdana" w:hAnsi="Verdana"/>
          <w:iCs/>
        </w:rPr>
        <w:t>applet</w:t>
      </w:r>
      <w:proofErr w:type="spellEnd"/>
      <w:r w:rsidRPr="0020628A">
        <w:rPr>
          <w:rFonts w:ascii="Verdana" w:hAnsi="Verdana"/>
          <w:iCs/>
        </w:rPr>
        <w:t xml:space="preserve">. </w:t>
      </w:r>
    </w:p>
    <w:p w14:paraId="0030143E"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b/>
          <w:iCs/>
        </w:rPr>
      </w:pPr>
    </w:p>
    <w:p w14:paraId="4F853243"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iCs/>
        </w:rPr>
      </w:pPr>
      <w:r w:rsidRPr="0020628A">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20628A">
        <w:rPr>
          <w:rFonts w:ascii="Verdana" w:hAnsi="Verdana"/>
          <w:iCs/>
        </w:rPr>
        <w:t>malware</w:t>
      </w:r>
      <w:proofErr w:type="spellEnd"/>
      <w:r w:rsidRPr="0020628A">
        <w:rPr>
          <w:rFonts w:ascii="Verdana" w:hAnsi="Verdana"/>
          <w:iCs/>
        </w:rPr>
        <w:t xml:space="preserve"> o </w:t>
      </w:r>
      <w:proofErr w:type="spellStart"/>
      <w:r w:rsidRPr="0020628A">
        <w:rPr>
          <w:rFonts w:ascii="Verdana" w:hAnsi="Verdana"/>
          <w:iCs/>
        </w:rPr>
        <w:t>phishing</w:t>
      </w:r>
      <w:proofErr w:type="spellEnd"/>
      <w:r w:rsidRPr="0020628A">
        <w:rPr>
          <w:rFonts w:ascii="Verdana" w:hAnsi="Verdana"/>
          <w:iCs/>
        </w:rPr>
        <w:t>.</w:t>
      </w:r>
    </w:p>
    <w:p w14:paraId="43E626D5"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iCs/>
        </w:rPr>
      </w:pPr>
    </w:p>
    <w:p w14:paraId="6F6C9038" w14:textId="77777777" w:rsidR="00500F51" w:rsidRPr="0020628A" w:rsidRDefault="00500F51" w:rsidP="00500F51">
      <w:pPr>
        <w:pStyle w:val="Pargrafdellista"/>
        <w:shd w:val="clear" w:color="auto" w:fill="FFFFFF" w:themeFill="background1"/>
        <w:tabs>
          <w:tab w:val="left" w:pos="1476"/>
        </w:tabs>
        <w:ind w:left="1068"/>
        <w:jc w:val="both"/>
        <w:rPr>
          <w:rFonts w:ascii="Verdana" w:hAnsi="Verdana"/>
          <w:iCs/>
        </w:rPr>
      </w:pPr>
    </w:p>
    <w:p w14:paraId="32E5A231" w14:textId="77777777" w:rsidR="00500F51" w:rsidRPr="0020628A" w:rsidRDefault="00500F51" w:rsidP="00500F51">
      <w:pPr>
        <w:pStyle w:val="Pargrafdellista"/>
        <w:numPr>
          <w:ilvl w:val="0"/>
          <w:numId w:val="31"/>
        </w:numPr>
        <w:shd w:val="clear" w:color="auto" w:fill="FFFFFF" w:themeFill="background1"/>
        <w:tabs>
          <w:tab w:val="left" w:pos="2256"/>
        </w:tabs>
        <w:spacing w:after="160" w:line="259" w:lineRule="auto"/>
        <w:jc w:val="both"/>
        <w:rPr>
          <w:rFonts w:ascii="Verdana" w:hAnsi="Verdana"/>
          <w:iCs/>
        </w:rPr>
      </w:pPr>
      <w:r w:rsidRPr="0020628A">
        <w:rPr>
          <w:rFonts w:ascii="Verdana" w:hAnsi="Verdana"/>
          <w:b/>
          <w:iCs/>
        </w:rPr>
        <w:t>Protecció de les instal·lacions</w:t>
      </w:r>
      <w:r w:rsidRPr="0020628A">
        <w:rPr>
          <w:rFonts w:ascii="Verdana" w:hAnsi="Verdana"/>
          <w:iCs/>
        </w:rPr>
        <w:t xml:space="preserve">: les instal·lacions de l'empresa adjudicatària hauran de disposar de certes condicions de seguretat física per evitar els accessos físics als </w:t>
      </w:r>
      <w:proofErr w:type="spellStart"/>
      <w:r w:rsidRPr="0020628A">
        <w:rPr>
          <w:rFonts w:ascii="Verdana" w:hAnsi="Verdana"/>
          <w:iCs/>
        </w:rPr>
        <w:t>repositoris</w:t>
      </w:r>
      <w:proofErr w:type="spellEnd"/>
      <w:r w:rsidRPr="0020628A">
        <w:rPr>
          <w:rFonts w:ascii="Verdana" w:hAnsi="Verdana"/>
          <w:iCs/>
        </w:rPr>
        <w:t xml:space="preserve"> d’informació, segons la sensibilitat de dita informació i per garantir que la informació de l’Ajuntament no pugui ser visible i/o audible des de l’exterior de les instal·lacions. </w:t>
      </w:r>
    </w:p>
    <w:p w14:paraId="2E8BF05E" w14:textId="77777777" w:rsidR="00500F51" w:rsidRPr="0020628A" w:rsidRDefault="00500F51" w:rsidP="00500F51">
      <w:pPr>
        <w:pStyle w:val="Pargrafdellista"/>
        <w:shd w:val="clear" w:color="auto" w:fill="FFFFFF" w:themeFill="background1"/>
        <w:tabs>
          <w:tab w:val="left" w:pos="2256"/>
        </w:tabs>
        <w:jc w:val="both"/>
        <w:rPr>
          <w:rFonts w:ascii="Verdana" w:hAnsi="Verdana"/>
          <w:iCs/>
        </w:rPr>
      </w:pPr>
    </w:p>
    <w:p w14:paraId="49911353" w14:textId="77777777" w:rsidR="00500F51" w:rsidRPr="0020628A" w:rsidRDefault="00500F51" w:rsidP="00500F51">
      <w:pPr>
        <w:pStyle w:val="Pargrafdellista"/>
        <w:numPr>
          <w:ilvl w:val="0"/>
          <w:numId w:val="31"/>
        </w:numPr>
        <w:shd w:val="clear" w:color="auto" w:fill="FFFFFF" w:themeFill="background1"/>
        <w:tabs>
          <w:tab w:val="left" w:pos="2256"/>
        </w:tabs>
        <w:spacing w:after="160" w:line="259" w:lineRule="auto"/>
        <w:jc w:val="both"/>
        <w:rPr>
          <w:rFonts w:ascii="Verdana" w:hAnsi="Verdana"/>
          <w:iCs/>
        </w:rPr>
      </w:pPr>
      <w:r w:rsidRPr="0020628A">
        <w:rPr>
          <w:rFonts w:ascii="Verdana" w:hAnsi="Verdana"/>
          <w:b/>
          <w:iCs/>
        </w:rPr>
        <w:t>Gestió d’excepcions</w:t>
      </w:r>
      <w:r w:rsidRPr="0020628A">
        <w:rPr>
          <w:rFonts w:ascii="Verdana" w:hAnsi="Verdana"/>
          <w:iCs/>
        </w:rPr>
        <w:t xml:space="preserve">: qualsevol excepció als anteriors apartats no recollida en el present document en el moment de la contractació o que ocorri en el transcurs del servei, haurà de ser comunicada per mitjà dels canals oficials a la Direcció de Seguretat de la Informació de BIT per al seu corresponent tractament i valoració. S’haurà de presentar de forma clara i concisa l’objecte de l’excepció així com la modificació desitjada pel sol·licitant amb la seva deguda justificació. </w:t>
      </w:r>
    </w:p>
    <w:p w14:paraId="5D9F3470" w14:textId="77777777" w:rsidR="00500F51" w:rsidRPr="0020628A" w:rsidRDefault="00500F51" w:rsidP="00500F51">
      <w:pPr>
        <w:pStyle w:val="Pargrafdellista"/>
        <w:shd w:val="clear" w:color="auto" w:fill="FFFFFF" w:themeFill="background1"/>
        <w:tabs>
          <w:tab w:val="left" w:pos="1824"/>
          <w:tab w:val="left" w:pos="3744"/>
        </w:tabs>
        <w:ind w:left="1068"/>
        <w:jc w:val="both"/>
        <w:rPr>
          <w:rFonts w:ascii="Verdana" w:hAnsi="Verdana" w:cs="Arial"/>
        </w:rPr>
      </w:pPr>
    </w:p>
    <w:p w14:paraId="3FAB8BFF" w14:textId="77777777" w:rsidR="00500F51" w:rsidRPr="0020628A" w:rsidRDefault="00500F51" w:rsidP="00500F51">
      <w:pPr>
        <w:jc w:val="both"/>
        <w:rPr>
          <w:rFonts w:ascii="Verdana" w:hAnsi="Verdana" w:cs="Arial"/>
          <w:sz w:val="20"/>
          <w:szCs w:val="20"/>
        </w:rPr>
      </w:pPr>
      <w:r w:rsidRPr="0020628A">
        <w:rPr>
          <w:rFonts w:ascii="Verdana" w:hAnsi="Verdana" w:cs="Arial"/>
          <w:b/>
          <w:sz w:val="20"/>
          <w:szCs w:val="20"/>
        </w:rPr>
        <w:t xml:space="preserve">2. </w:t>
      </w:r>
      <w:proofErr w:type="spellStart"/>
      <w:r w:rsidRPr="0020628A">
        <w:rPr>
          <w:rFonts w:ascii="Verdana" w:hAnsi="Verdana" w:cs="Arial"/>
          <w:b/>
          <w:sz w:val="20"/>
          <w:szCs w:val="20"/>
        </w:rPr>
        <w:t>Condicions</w:t>
      </w:r>
      <w:proofErr w:type="spellEnd"/>
      <w:r w:rsidRPr="0020628A">
        <w:rPr>
          <w:rFonts w:ascii="Verdana" w:hAnsi="Verdana" w:cs="Arial"/>
          <w:b/>
          <w:sz w:val="20"/>
          <w:szCs w:val="20"/>
        </w:rPr>
        <w:t xml:space="preserve"> de </w:t>
      </w:r>
      <w:proofErr w:type="spellStart"/>
      <w:r w:rsidRPr="0020628A">
        <w:rPr>
          <w:rFonts w:ascii="Verdana" w:hAnsi="Verdana" w:cs="Arial"/>
          <w:b/>
          <w:sz w:val="20"/>
          <w:szCs w:val="20"/>
        </w:rPr>
        <w:t>seguretat</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generals</w:t>
      </w:r>
      <w:proofErr w:type="spellEnd"/>
      <w:r w:rsidRPr="0020628A">
        <w:rPr>
          <w:rFonts w:ascii="Verdana" w:hAnsi="Verdana" w:cs="Arial"/>
          <w:b/>
          <w:sz w:val="20"/>
          <w:szCs w:val="20"/>
        </w:rPr>
        <w:t xml:space="preserve"> per </w:t>
      </w:r>
      <w:proofErr w:type="spellStart"/>
      <w:r w:rsidRPr="0020628A">
        <w:rPr>
          <w:rFonts w:ascii="Verdana" w:hAnsi="Verdana" w:cs="Arial"/>
          <w:b/>
          <w:sz w:val="20"/>
          <w:szCs w:val="20"/>
        </w:rPr>
        <w:t>empreses</w:t>
      </w:r>
      <w:proofErr w:type="spellEnd"/>
      <w:r w:rsidRPr="0020628A">
        <w:rPr>
          <w:rFonts w:ascii="Verdana" w:hAnsi="Verdana" w:cs="Arial"/>
          <w:b/>
          <w:sz w:val="20"/>
          <w:szCs w:val="20"/>
        </w:rPr>
        <w:t xml:space="preserve"> </w:t>
      </w:r>
      <w:proofErr w:type="spellStart"/>
      <w:proofErr w:type="gramStart"/>
      <w:r w:rsidRPr="0020628A">
        <w:rPr>
          <w:rFonts w:ascii="Verdana" w:hAnsi="Verdana" w:cs="Arial"/>
          <w:b/>
          <w:sz w:val="20"/>
          <w:szCs w:val="20"/>
        </w:rPr>
        <w:t>proveïdores</w:t>
      </w:r>
      <w:proofErr w:type="spellEnd"/>
      <w:r w:rsidRPr="0020628A">
        <w:rPr>
          <w:rFonts w:ascii="Verdana" w:hAnsi="Verdana" w:cs="Arial"/>
          <w:b/>
          <w:sz w:val="20"/>
          <w:szCs w:val="20"/>
        </w:rPr>
        <w:t xml:space="preserve">  que</w:t>
      </w:r>
      <w:proofErr w:type="gramEnd"/>
      <w:r w:rsidRPr="0020628A">
        <w:rPr>
          <w:rFonts w:ascii="Verdana" w:hAnsi="Verdana" w:cs="Arial"/>
          <w:b/>
          <w:sz w:val="20"/>
          <w:szCs w:val="20"/>
        </w:rPr>
        <w:t xml:space="preserve"> proporcionaran el </w:t>
      </w:r>
      <w:proofErr w:type="spellStart"/>
      <w:r w:rsidRPr="0020628A">
        <w:rPr>
          <w:rFonts w:ascii="Verdana" w:hAnsi="Verdana" w:cs="Arial"/>
          <w:b/>
          <w:sz w:val="20"/>
          <w:szCs w:val="20"/>
        </w:rPr>
        <w:t>servei</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amb</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els</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seus</w:t>
      </w:r>
      <w:proofErr w:type="spellEnd"/>
      <w:r w:rsidRPr="0020628A">
        <w:rPr>
          <w:rFonts w:ascii="Verdana" w:hAnsi="Verdana" w:cs="Arial"/>
          <w:b/>
          <w:sz w:val="20"/>
          <w:szCs w:val="20"/>
        </w:rPr>
        <w:t xml:space="preserve"> propis </w:t>
      </w:r>
      <w:proofErr w:type="spellStart"/>
      <w:r w:rsidRPr="0020628A">
        <w:rPr>
          <w:rFonts w:ascii="Verdana" w:hAnsi="Verdana" w:cs="Arial"/>
          <w:b/>
          <w:sz w:val="20"/>
          <w:szCs w:val="20"/>
        </w:rPr>
        <w:t>Sistemes</w:t>
      </w:r>
      <w:proofErr w:type="spellEnd"/>
      <w:r w:rsidRPr="0020628A">
        <w:rPr>
          <w:rFonts w:ascii="Verdana" w:hAnsi="Verdana" w:cs="Arial"/>
          <w:b/>
          <w:sz w:val="20"/>
          <w:szCs w:val="20"/>
        </w:rPr>
        <w:t xml:space="preserve"> </w:t>
      </w:r>
      <w:proofErr w:type="spellStart"/>
      <w:r w:rsidRPr="0020628A">
        <w:rPr>
          <w:rFonts w:ascii="Verdana" w:hAnsi="Verdana" w:cs="Arial"/>
          <w:b/>
          <w:sz w:val="20"/>
          <w:szCs w:val="20"/>
        </w:rPr>
        <w:t>d’Informació</w:t>
      </w:r>
      <w:proofErr w:type="spellEnd"/>
      <w:r w:rsidRPr="0020628A">
        <w:rPr>
          <w:rFonts w:ascii="Verdana" w:hAnsi="Verdana" w:cs="Arial"/>
          <w:sz w:val="20"/>
          <w:szCs w:val="20"/>
        </w:rPr>
        <w:t xml:space="preserve">. </w:t>
      </w:r>
    </w:p>
    <w:p w14:paraId="33269146" w14:textId="77777777" w:rsidR="00500F51" w:rsidRPr="0020628A" w:rsidRDefault="00500F51" w:rsidP="00500F51">
      <w:pPr>
        <w:shd w:val="clear" w:color="auto" w:fill="FFFFFF" w:themeFill="background1"/>
        <w:jc w:val="both"/>
        <w:rPr>
          <w:rFonts w:ascii="Verdana" w:hAnsi="Verdana"/>
          <w:i/>
          <w:sz w:val="20"/>
          <w:szCs w:val="20"/>
        </w:rPr>
      </w:pPr>
      <w:proofErr w:type="spellStart"/>
      <w:r w:rsidRPr="0020628A">
        <w:rPr>
          <w:rFonts w:ascii="Verdana" w:hAnsi="Verdana"/>
          <w:i/>
          <w:sz w:val="20"/>
          <w:szCs w:val="20"/>
        </w:rPr>
        <w:t>Opció</w:t>
      </w:r>
      <w:proofErr w:type="spellEnd"/>
      <w:r w:rsidRPr="0020628A">
        <w:rPr>
          <w:rFonts w:ascii="Verdana" w:hAnsi="Verdana"/>
          <w:i/>
          <w:sz w:val="20"/>
          <w:szCs w:val="20"/>
        </w:rPr>
        <w:t xml:space="preserve"> </w:t>
      </w:r>
      <w:proofErr w:type="gramStart"/>
      <w:r w:rsidRPr="0020628A">
        <w:rPr>
          <w:rFonts w:ascii="Verdana" w:hAnsi="Verdana"/>
          <w:i/>
          <w:sz w:val="20"/>
          <w:szCs w:val="20"/>
        </w:rPr>
        <w:t>1 .</w:t>
      </w:r>
      <w:proofErr w:type="spellStart"/>
      <w:r w:rsidRPr="0020628A">
        <w:rPr>
          <w:rFonts w:ascii="Verdana" w:hAnsi="Verdana"/>
          <w:i/>
          <w:sz w:val="20"/>
          <w:szCs w:val="20"/>
        </w:rPr>
        <w:t>Obligatòria</w:t>
      </w:r>
      <w:proofErr w:type="spellEnd"/>
      <w:proofErr w:type="gramEnd"/>
      <w:r w:rsidRPr="0020628A">
        <w:rPr>
          <w:rFonts w:ascii="Verdana" w:hAnsi="Verdana"/>
          <w:i/>
          <w:sz w:val="20"/>
          <w:szCs w:val="20"/>
        </w:rPr>
        <w:t xml:space="preserve"> si es </w:t>
      </w:r>
      <w:proofErr w:type="spellStart"/>
      <w:r w:rsidRPr="0020628A">
        <w:rPr>
          <w:rFonts w:ascii="Verdana" w:hAnsi="Verdana"/>
          <w:i/>
          <w:sz w:val="20"/>
          <w:szCs w:val="20"/>
        </w:rPr>
        <w:t>tractarà</w:t>
      </w:r>
      <w:proofErr w:type="spellEnd"/>
      <w:r w:rsidRPr="0020628A">
        <w:rPr>
          <w:rFonts w:ascii="Verdana" w:hAnsi="Verdana"/>
          <w:i/>
          <w:sz w:val="20"/>
          <w:szCs w:val="20"/>
        </w:rPr>
        <w:t xml:space="preserve"> </w:t>
      </w:r>
      <w:proofErr w:type="spellStart"/>
      <w:r w:rsidRPr="0020628A">
        <w:rPr>
          <w:rFonts w:ascii="Verdana" w:hAnsi="Verdana"/>
          <w:i/>
          <w:sz w:val="20"/>
          <w:szCs w:val="20"/>
        </w:rPr>
        <w:t>amb</w:t>
      </w:r>
      <w:proofErr w:type="spellEnd"/>
      <w:r w:rsidRPr="0020628A">
        <w:rPr>
          <w:rFonts w:ascii="Verdana" w:hAnsi="Verdana"/>
          <w:i/>
          <w:sz w:val="20"/>
          <w:szCs w:val="20"/>
        </w:rPr>
        <w:t xml:space="preserve"> </w:t>
      </w:r>
      <w:proofErr w:type="spellStart"/>
      <w:r w:rsidRPr="0020628A">
        <w:rPr>
          <w:rFonts w:ascii="Verdana" w:hAnsi="Verdana"/>
          <w:i/>
          <w:sz w:val="20"/>
          <w:szCs w:val="20"/>
        </w:rPr>
        <w:t>Sistemes</w:t>
      </w:r>
      <w:proofErr w:type="spellEnd"/>
      <w:r w:rsidRPr="0020628A">
        <w:rPr>
          <w:rFonts w:ascii="Verdana" w:hAnsi="Verdana"/>
          <w:i/>
          <w:sz w:val="20"/>
          <w:szCs w:val="20"/>
        </w:rPr>
        <w:t xml:space="preserve"> </w:t>
      </w:r>
      <w:proofErr w:type="spellStart"/>
      <w:r w:rsidRPr="0020628A">
        <w:rPr>
          <w:rFonts w:ascii="Verdana" w:hAnsi="Verdana"/>
          <w:i/>
          <w:sz w:val="20"/>
          <w:szCs w:val="20"/>
        </w:rPr>
        <w:t>d’informació</w:t>
      </w:r>
      <w:proofErr w:type="spellEnd"/>
      <w:r w:rsidRPr="0020628A">
        <w:rPr>
          <w:rFonts w:ascii="Verdana" w:hAnsi="Verdana"/>
          <w:i/>
          <w:sz w:val="20"/>
          <w:szCs w:val="20"/>
        </w:rPr>
        <w:t xml:space="preserve"> propis del </w:t>
      </w:r>
      <w:proofErr w:type="spellStart"/>
      <w:r w:rsidRPr="0020628A">
        <w:rPr>
          <w:rFonts w:ascii="Verdana" w:hAnsi="Verdana"/>
          <w:i/>
          <w:sz w:val="20"/>
          <w:szCs w:val="20"/>
        </w:rPr>
        <w:t>adjudicatari</w:t>
      </w:r>
      <w:proofErr w:type="spellEnd"/>
      <w:r w:rsidRPr="0020628A">
        <w:rPr>
          <w:rFonts w:ascii="Verdana" w:hAnsi="Verdana"/>
          <w:i/>
          <w:sz w:val="20"/>
          <w:szCs w:val="20"/>
        </w:rPr>
        <w:t xml:space="preserve"> de </w:t>
      </w:r>
      <w:proofErr w:type="spellStart"/>
      <w:r w:rsidRPr="0020628A">
        <w:rPr>
          <w:rFonts w:ascii="Verdana" w:hAnsi="Verdana"/>
          <w:i/>
          <w:sz w:val="20"/>
          <w:szCs w:val="20"/>
        </w:rPr>
        <w:t>nivell</w:t>
      </w:r>
      <w:proofErr w:type="spellEnd"/>
      <w:r w:rsidRPr="0020628A">
        <w:rPr>
          <w:rFonts w:ascii="Verdana" w:hAnsi="Verdana"/>
          <w:i/>
          <w:sz w:val="20"/>
          <w:szCs w:val="20"/>
        </w:rPr>
        <w:t xml:space="preserve"> Baix</w:t>
      </w:r>
    </w:p>
    <w:p w14:paraId="69A009E3" w14:textId="77777777" w:rsidR="00500F51" w:rsidRPr="0020628A" w:rsidRDefault="00500F51" w:rsidP="00500F51">
      <w:pPr>
        <w:shd w:val="clear" w:color="auto" w:fill="FFFFFF" w:themeFill="background1"/>
        <w:jc w:val="both"/>
        <w:rPr>
          <w:rFonts w:ascii="Verdana" w:hAnsi="Verdana"/>
          <w:iCs/>
          <w:sz w:val="20"/>
          <w:szCs w:val="20"/>
        </w:rPr>
      </w:pPr>
      <w:proofErr w:type="spellStart"/>
      <w:r w:rsidRPr="0020628A">
        <w:rPr>
          <w:rFonts w:ascii="Verdana" w:hAnsi="Verdana"/>
          <w:iCs/>
          <w:sz w:val="20"/>
          <w:szCs w:val="20"/>
        </w:rPr>
        <w:t>Atenent</w:t>
      </w:r>
      <w:proofErr w:type="spellEnd"/>
      <w:r w:rsidRPr="0020628A">
        <w:rPr>
          <w:rFonts w:ascii="Verdana" w:hAnsi="Verdana"/>
          <w:iCs/>
          <w:sz w:val="20"/>
          <w:szCs w:val="20"/>
        </w:rPr>
        <w:t xml:space="preserve"> a </w:t>
      </w:r>
      <w:proofErr w:type="spellStart"/>
      <w:r w:rsidRPr="0020628A">
        <w:rPr>
          <w:rFonts w:ascii="Verdana" w:hAnsi="Verdana"/>
          <w:iCs/>
          <w:sz w:val="20"/>
          <w:szCs w:val="20"/>
        </w:rPr>
        <w:t>serveis</w:t>
      </w:r>
      <w:proofErr w:type="spellEnd"/>
      <w:r w:rsidRPr="0020628A">
        <w:rPr>
          <w:rFonts w:ascii="Verdana" w:hAnsi="Verdana"/>
          <w:iCs/>
          <w:sz w:val="20"/>
          <w:szCs w:val="20"/>
        </w:rPr>
        <w:t xml:space="preserve"> </w:t>
      </w:r>
      <w:proofErr w:type="spellStart"/>
      <w:r w:rsidRPr="0020628A">
        <w:rPr>
          <w:rFonts w:ascii="Verdana" w:hAnsi="Verdana"/>
          <w:iCs/>
          <w:sz w:val="20"/>
          <w:szCs w:val="20"/>
        </w:rPr>
        <w:t>prestat</w:t>
      </w:r>
      <w:proofErr w:type="spellEnd"/>
      <w:r w:rsidRPr="0020628A">
        <w:rPr>
          <w:rFonts w:ascii="Verdana" w:hAnsi="Verdana"/>
          <w:iCs/>
          <w:sz w:val="20"/>
          <w:szCs w:val="20"/>
        </w:rPr>
        <w:t xml:space="preserve"> per terceres </w:t>
      </w:r>
      <w:proofErr w:type="spellStart"/>
      <w:r w:rsidRPr="0020628A">
        <w:rPr>
          <w:rFonts w:ascii="Verdana" w:hAnsi="Verdana"/>
          <w:iCs/>
          <w:sz w:val="20"/>
          <w:szCs w:val="20"/>
        </w:rPr>
        <w:t>parts</w:t>
      </w:r>
      <w:proofErr w:type="spellEnd"/>
      <w:r w:rsidRPr="0020628A">
        <w:rPr>
          <w:rFonts w:ascii="Verdana" w:hAnsi="Verdana"/>
          <w:iCs/>
          <w:sz w:val="20"/>
          <w:szCs w:val="20"/>
        </w:rPr>
        <w:t xml:space="preserve"> a </w:t>
      </w:r>
      <w:proofErr w:type="spellStart"/>
      <w:r w:rsidRPr="0020628A">
        <w:rPr>
          <w:rFonts w:ascii="Verdana" w:hAnsi="Verdana"/>
          <w:iCs/>
          <w:sz w:val="20"/>
          <w:szCs w:val="20"/>
        </w:rPr>
        <w:t>l’Ajuntament</w:t>
      </w:r>
      <w:proofErr w:type="spellEnd"/>
      <w:r w:rsidRPr="0020628A">
        <w:rPr>
          <w:rFonts w:ascii="Verdana" w:hAnsi="Verdana"/>
          <w:iCs/>
          <w:sz w:val="20"/>
          <w:szCs w:val="20"/>
        </w:rPr>
        <w:t xml:space="preserve"> de Barcelona </w:t>
      </w:r>
      <w:proofErr w:type="spellStart"/>
      <w:r w:rsidRPr="0020628A">
        <w:rPr>
          <w:rFonts w:ascii="Verdana" w:hAnsi="Verdana"/>
          <w:iCs/>
          <w:sz w:val="20"/>
          <w:szCs w:val="20"/>
        </w:rPr>
        <w:t>emprant</w:t>
      </w:r>
      <w:proofErr w:type="spellEnd"/>
      <w:r w:rsidRPr="0020628A">
        <w:rPr>
          <w:rFonts w:ascii="Verdana" w:hAnsi="Verdana"/>
          <w:iCs/>
          <w:sz w:val="20"/>
          <w:szCs w:val="20"/>
        </w:rPr>
        <w:t xml:space="preserve"> </w:t>
      </w:r>
      <w:proofErr w:type="spellStart"/>
      <w:r w:rsidRPr="0020628A">
        <w:rPr>
          <w:rFonts w:ascii="Verdana" w:hAnsi="Verdana"/>
          <w:iCs/>
          <w:sz w:val="20"/>
          <w:szCs w:val="20"/>
        </w:rPr>
        <w:t>els</w:t>
      </w:r>
      <w:proofErr w:type="spellEnd"/>
      <w:r w:rsidRPr="0020628A">
        <w:rPr>
          <w:rFonts w:ascii="Verdana" w:hAnsi="Verdana"/>
          <w:iCs/>
          <w:sz w:val="20"/>
          <w:szCs w:val="20"/>
        </w:rPr>
        <w:t xml:space="preserve"> </w:t>
      </w:r>
      <w:proofErr w:type="spellStart"/>
      <w:r w:rsidRPr="0020628A">
        <w:rPr>
          <w:rFonts w:ascii="Verdana" w:hAnsi="Verdana"/>
          <w:iCs/>
          <w:sz w:val="20"/>
          <w:szCs w:val="20"/>
        </w:rPr>
        <w:t>sistemes</w:t>
      </w:r>
      <w:proofErr w:type="spellEnd"/>
      <w:r w:rsidRPr="0020628A">
        <w:rPr>
          <w:rFonts w:ascii="Verdana" w:hAnsi="Verdana"/>
          <w:iCs/>
          <w:sz w:val="20"/>
          <w:szCs w:val="20"/>
        </w:rPr>
        <w:t xml:space="preserve"> propis de </w:t>
      </w:r>
      <w:proofErr w:type="spellStart"/>
      <w:r w:rsidRPr="0020628A">
        <w:rPr>
          <w:rFonts w:ascii="Verdana" w:hAnsi="Verdana"/>
          <w:iCs/>
          <w:sz w:val="20"/>
          <w:szCs w:val="20"/>
        </w:rPr>
        <w:t>l'empresa</w:t>
      </w:r>
      <w:proofErr w:type="spellEnd"/>
      <w:r w:rsidRPr="0020628A">
        <w:rPr>
          <w:rFonts w:ascii="Verdana" w:hAnsi="Verdana"/>
          <w:iCs/>
          <w:sz w:val="20"/>
          <w:szCs w:val="20"/>
        </w:rPr>
        <w:t xml:space="preserve"> </w:t>
      </w:r>
      <w:proofErr w:type="spellStart"/>
      <w:r w:rsidRPr="0020628A">
        <w:rPr>
          <w:rFonts w:ascii="Verdana" w:hAnsi="Verdana"/>
          <w:iCs/>
          <w:sz w:val="20"/>
          <w:szCs w:val="20"/>
        </w:rPr>
        <w:t>adjudicatària</w:t>
      </w:r>
      <w:proofErr w:type="spellEnd"/>
      <w:r w:rsidRPr="0020628A">
        <w:rPr>
          <w:rFonts w:ascii="Verdana" w:hAnsi="Verdana"/>
          <w:iCs/>
          <w:sz w:val="20"/>
          <w:szCs w:val="20"/>
        </w:rPr>
        <w:t xml:space="preserve">, </w:t>
      </w:r>
      <w:proofErr w:type="spellStart"/>
      <w:r w:rsidRPr="0020628A">
        <w:rPr>
          <w:rFonts w:ascii="Verdana" w:hAnsi="Verdana"/>
          <w:iCs/>
          <w:sz w:val="20"/>
          <w:szCs w:val="20"/>
        </w:rPr>
        <w:t>s’estableixen</w:t>
      </w:r>
      <w:proofErr w:type="spellEnd"/>
      <w:r w:rsidRPr="0020628A">
        <w:rPr>
          <w:rFonts w:ascii="Verdana" w:hAnsi="Verdana"/>
          <w:iCs/>
          <w:sz w:val="20"/>
          <w:szCs w:val="20"/>
        </w:rPr>
        <w:t xml:space="preserve"> </w:t>
      </w:r>
      <w:proofErr w:type="spellStart"/>
      <w:r w:rsidRPr="0020628A">
        <w:rPr>
          <w:rFonts w:ascii="Verdana" w:hAnsi="Verdana"/>
          <w:iCs/>
          <w:sz w:val="20"/>
          <w:szCs w:val="20"/>
        </w:rPr>
        <w:t>els</w:t>
      </w:r>
      <w:proofErr w:type="spellEnd"/>
      <w:r w:rsidRPr="0020628A">
        <w:rPr>
          <w:rFonts w:ascii="Verdana" w:hAnsi="Verdana"/>
          <w:iCs/>
          <w:sz w:val="20"/>
          <w:szCs w:val="20"/>
        </w:rPr>
        <w:t xml:space="preserve"> </w:t>
      </w:r>
      <w:proofErr w:type="spellStart"/>
      <w:r w:rsidRPr="0020628A">
        <w:rPr>
          <w:rFonts w:ascii="Verdana" w:hAnsi="Verdana"/>
          <w:iCs/>
          <w:sz w:val="20"/>
          <w:szCs w:val="20"/>
        </w:rPr>
        <w:t>requeriments</w:t>
      </w:r>
      <w:proofErr w:type="spellEnd"/>
      <w:r w:rsidRPr="0020628A">
        <w:rPr>
          <w:rFonts w:ascii="Verdana" w:hAnsi="Verdana"/>
          <w:iCs/>
          <w:sz w:val="20"/>
          <w:szCs w:val="20"/>
        </w:rPr>
        <w:t xml:space="preserve"> per garantir el </w:t>
      </w:r>
      <w:proofErr w:type="spellStart"/>
      <w:r w:rsidRPr="0020628A">
        <w:rPr>
          <w:rFonts w:ascii="Verdana" w:hAnsi="Verdana"/>
          <w:iCs/>
          <w:sz w:val="20"/>
          <w:szCs w:val="20"/>
        </w:rPr>
        <w:t>compliment</w:t>
      </w:r>
      <w:proofErr w:type="spellEnd"/>
      <w:r w:rsidRPr="0020628A">
        <w:rPr>
          <w:rFonts w:ascii="Verdana" w:hAnsi="Verdana"/>
          <w:iCs/>
          <w:sz w:val="20"/>
          <w:szCs w:val="20"/>
        </w:rPr>
        <w:t xml:space="preserve"> de </w:t>
      </w:r>
      <w:proofErr w:type="spellStart"/>
      <w:r w:rsidRPr="0020628A">
        <w:rPr>
          <w:rFonts w:ascii="Verdana" w:hAnsi="Verdana" w:cs="Arial"/>
          <w:sz w:val="20"/>
          <w:szCs w:val="20"/>
        </w:rPr>
        <w:t>diferents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regulacions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com</w:t>
      </w:r>
      <w:proofErr w:type="spellEnd"/>
      <w:r w:rsidRPr="0020628A">
        <w:rPr>
          <w:rFonts w:ascii="Verdana" w:hAnsi="Verdana" w:cs="Arial"/>
          <w:sz w:val="20"/>
          <w:szCs w:val="20"/>
        </w:rPr>
        <w:t xml:space="preserve"> la normativa de </w:t>
      </w:r>
      <w:proofErr w:type="spellStart"/>
      <w:r w:rsidRPr="0020628A">
        <w:rPr>
          <w:rFonts w:ascii="Verdana" w:hAnsi="Verdana" w:cs="Arial"/>
          <w:sz w:val="20"/>
          <w:szCs w:val="20"/>
        </w:rPr>
        <w:t>Protecció</w:t>
      </w:r>
      <w:proofErr w:type="spellEnd"/>
      <w:r w:rsidRPr="0020628A">
        <w:rPr>
          <w:rFonts w:ascii="Verdana" w:hAnsi="Verdana" w:cs="Arial"/>
          <w:sz w:val="20"/>
          <w:szCs w:val="20"/>
        </w:rPr>
        <w:t xml:space="preserve"> de Dades de </w:t>
      </w:r>
      <w:proofErr w:type="spellStart"/>
      <w:r w:rsidRPr="0020628A">
        <w:rPr>
          <w:rFonts w:ascii="Verdana" w:hAnsi="Verdana" w:cs="Arial"/>
          <w:sz w:val="20"/>
          <w:szCs w:val="20"/>
        </w:rPr>
        <w:t>Caràcter</w:t>
      </w:r>
      <w:proofErr w:type="spellEnd"/>
      <w:r w:rsidRPr="0020628A">
        <w:rPr>
          <w:rFonts w:ascii="Verdana" w:hAnsi="Verdana" w:cs="Arial"/>
          <w:sz w:val="20"/>
          <w:szCs w:val="20"/>
        </w:rPr>
        <w:t xml:space="preserve"> Personal i la </w:t>
      </w:r>
      <w:proofErr w:type="spellStart"/>
      <w:r w:rsidRPr="0020628A">
        <w:rPr>
          <w:rFonts w:ascii="Verdana" w:hAnsi="Verdana" w:cs="Arial"/>
          <w:sz w:val="20"/>
          <w:szCs w:val="20"/>
        </w:rPr>
        <w:t>llei</w:t>
      </w:r>
      <w:proofErr w:type="spellEnd"/>
      <w:r w:rsidRPr="0020628A">
        <w:rPr>
          <w:rFonts w:ascii="Verdana" w:hAnsi="Verdana" w:cs="Arial"/>
          <w:sz w:val="20"/>
          <w:szCs w:val="20"/>
        </w:rPr>
        <w:t xml:space="preserve"> 39/2015, d’1 </w:t>
      </w:r>
      <w:proofErr w:type="spellStart"/>
      <w:r w:rsidRPr="0020628A">
        <w:rPr>
          <w:rFonts w:ascii="Verdana" w:hAnsi="Verdana" w:cs="Arial"/>
          <w:sz w:val="20"/>
          <w:szCs w:val="20"/>
        </w:rPr>
        <w:t>d’octubre</w:t>
      </w:r>
      <w:proofErr w:type="spellEnd"/>
      <w:r w:rsidRPr="0020628A">
        <w:rPr>
          <w:rFonts w:ascii="Verdana" w:hAnsi="Verdana" w:cs="Arial"/>
          <w:sz w:val="20"/>
          <w:szCs w:val="20"/>
        </w:rPr>
        <w:t xml:space="preserve">, de </w:t>
      </w:r>
      <w:proofErr w:type="spellStart"/>
      <w:r w:rsidRPr="0020628A">
        <w:rPr>
          <w:rFonts w:ascii="Verdana" w:hAnsi="Verdana" w:cs="Arial"/>
          <w:sz w:val="20"/>
          <w:szCs w:val="20"/>
        </w:rPr>
        <w:t>Procediment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Administratiu</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Comú</w:t>
      </w:r>
      <w:proofErr w:type="spellEnd"/>
      <w:r w:rsidRPr="0020628A">
        <w:rPr>
          <w:rFonts w:ascii="Verdana" w:hAnsi="Verdana" w:cs="Arial"/>
          <w:sz w:val="20"/>
          <w:szCs w:val="20"/>
        </w:rPr>
        <w:t xml:space="preserve"> de les </w:t>
      </w:r>
      <w:proofErr w:type="spellStart"/>
      <w:r w:rsidRPr="0020628A">
        <w:rPr>
          <w:rFonts w:ascii="Verdana" w:hAnsi="Verdana" w:cs="Arial"/>
          <w:sz w:val="20"/>
          <w:szCs w:val="20"/>
        </w:rPr>
        <w:t>Administracions</w:t>
      </w:r>
      <w:proofErr w:type="spellEnd"/>
      <w:r w:rsidRPr="0020628A">
        <w:rPr>
          <w:rFonts w:ascii="Verdana" w:hAnsi="Verdana" w:cs="Arial"/>
          <w:sz w:val="20"/>
          <w:szCs w:val="20"/>
        </w:rPr>
        <w:t xml:space="preserve"> Públiques i </w:t>
      </w:r>
      <w:proofErr w:type="spellStart"/>
      <w:r w:rsidRPr="0020628A">
        <w:rPr>
          <w:rFonts w:ascii="Verdana" w:hAnsi="Verdana" w:cs="Arial"/>
          <w:sz w:val="20"/>
          <w:szCs w:val="20"/>
        </w:rPr>
        <w:t>pel</w:t>
      </w:r>
      <w:proofErr w:type="spellEnd"/>
      <w:r w:rsidRPr="0020628A">
        <w:rPr>
          <w:rFonts w:ascii="Verdana" w:hAnsi="Verdana" w:cs="Arial"/>
          <w:sz w:val="20"/>
          <w:szCs w:val="20"/>
        </w:rPr>
        <w:t xml:space="preserve"> RD 203/2021, de 30 de </w:t>
      </w:r>
      <w:proofErr w:type="spellStart"/>
      <w:r w:rsidRPr="0020628A">
        <w:rPr>
          <w:rFonts w:ascii="Verdana" w:hAnsi="Verdana" w:cs="Arial"/>
          <w:sz w:val="20"/>
          <w:szCs w:val="20"/>
        </w:rPr>
        <w:t>març</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pel</w:t>
      </w:r>
      <w:proofErr w:type="spellEnd"/>
      <w:r w:rsidRPr="0020628A">
        <w:rPr>
          <w:rFonts w:ascii="Verdana" w:hAnsi="Verdana" w:cs="Arial"/>
          <w:sz w:val="20"/>
          <w:szCs w:val="20"/>
        </w:rPr>
        <w:t xml:space="preserve"> que </w:t>
      </w:r>
      <w:proofErr w:type="spellStart"/>
      <w:r w:rsidRPr="0020628A">
        <w:rPr>
          <w:rFonts w:ascii="Verdana" w:hAnsi="Verdana" w:cs="Arial"/>
          <w:sz w:val="20"/>
          <w:szCs w:val="20"/>
        </w:rPr>
        <w:t>s’aprova</w:t>
      </w:r>
      <w:proofErr w:type="spellEnd"/>
      <w:r w:rsidRPr="0020628A">
        <w:rPr>
          <w:rFonts w:ascii="Verdana" w:hAnsi="Verdana" w:cs="Arial"/>
          <w:sz w:val="20"/>
          <w:szCs w:val="20"/>
        </w:rPr>
        <w:t xml:space="preserve"> el </w:t>
      </w:r>
      <w:proofErr w:type="spellStart"/>
      <w:r w:rsidRPr="0020628A">
        <w:rPr>
          <w:rFonts w:ascii="Verdana" w:hAnsi="Verdana" w:cs="Arial"/>
          <w:sz w:val="20"/>
          <w:szCs w:val="20"/>
        </w:rPr>
        <w:t>Reglament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d’actuació</w:t>
      </w:r>
      <w:proofErr w:type="spellEnd"/>
      <w:r w:rsidRPr="0020628A">
        <w:rPr>
          <w:rFonts w:ascii="Verdana" w:hAnsi="Verdana" w:cs="Arial"/>
          <w:sz w:val="20"/>
          <w:szCs w:val="20"/>
        </w:rPr>
        <w:t xml:space="preserve"> i </w:t>
      </w:r>
      <w:proofErr w:type="spellStart"/>
      <w:r w:rsidRPr="0020628A">
        <w:rPr>
          <w:rFonts w:ascii="Verdana" w:hAnsi="Verdana" w:cs="Arial"/>
          <w:sz w:val="20"/>
          <w:szCs w:val="20"/>
        </w:rPr>
        <w:t>funcionament</w:t>
      </w:r>
      <w:proofErr w:type="spellEnd"/>
      <w:r w:rsidRPr="0020628A">
        <w:rPr>
          <w:rFonts w:ascii="Verdana" w:hAnsi="Verdana" w:cs="Arial"/>
          <w:sz w:val="20"/>
          <w:szCs w:val="20"/>
        </w:rPr>
        <w:t xml:space="preserve"> del sector </w:t>
      </w:r>
      <w:proofErr w:type="spellStart"/>
      <w:r w:rsidRPr="0020628A">
        <w:rPr>
          <w:rFonts w:ascii="Verdana" w:hAnsi="Verdana" w:cs="Arial"/>
          <w:sz w:val="20"/>
          <w:szCs w:val="20"/>
        </w:rPr>
        <w:t>públic</w:t>
      </w:r>
      <w:proofErr w:type="spellEnd"/>
      <w:r w:rsidRPr="0020628A">
        <w:rPr>
          <w:rFonts w:ascii="Verdana" w:hAnsi="Verdana" w:cs="Arial"/>
          <w:sz w:val="20"/>
          <w:szCs w:val="20"/>
        </w:rPr>
        <w:t xml:space="preserve"> per </w:t>
      </w:r>
      <w:proofErr w:type="spellStart"/>
      <w:r w:rsidRPr="0020628A">
        <w:rPr>
          <w:rFonts w:ascii="Verdana" w:hAnsi="Verdana" w:cs="Arial"/>
          <w:sz w:val="20"/>
          <w:szCs w:val="20"/>
        </w:rPr>
        <w:t>mitjans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electrònics</w:t>
      </w:r>
      <w:proofErr w:type="spellEnd"/>
      <w:r w:rsidRPr="0020628A">
        <w:rPr>
          <w:rFonts w:ascii="Verdana" w:hAnsi="Verdana" w:cs="Arial"/>
          <w:sz w:val="20"/>
          <w:szCs w:val="20"/>
        </w:rPr>
        <w:t>.</w:t>
      </w:r>
      <w:r w:rsidRPr="0020628A" w:rsidDel="0044348F">
        <w:rPr>
          <w:rFonts w:ascii="Verdana" w:hAnsi="Verdana" w:cs="Arial"/>
          <w:sz w:val="20"/>
          <w:szCs w:val="20"/>
        </w:rPr>
        <w:t xml:space="preserve"> </w:t>
      </w:r>
    </w:p>
    <w:p w14:paraId="3BA8330A" w14:textId="77777777" w:rsidR="00500F51" w:rsidRPr="0020628A" w:rsidRDefault="00500F51" w:rsidP="00500F51">
      <w:pPr>
        <w:shd w:val="clear" w:color="auto" w:fill="FFFFFF" w:themeFill="background1"/>
        <w:jc w:val="both"/>
        <w:rPr>
          <w:rFonts w:ascii="Verdana" w:hAnsi="Verdana"/>
          <w:iCs/>
          <w:sz w:val="20"/>
          <w:szCs w:val="20"/>
        </w:rPr>
      </w:pPr>
      <w:r w:rsidRPr="0020628A">
        <w:rPr>
          <w:rFonts w:ascii="Verdana" w:hAnsi="Verdana"/>
          <w:iCs/>
          <w:sz w:val="20"/>
          <w:szCs w:val="20"/>
        </w:rPr>
        <w:t xml:space="preserve">Pel </w:t>
      </w:r>
      <w:proofErr w:type="spellStart"/>
      <w:r w:rsidRPr="0020628A">
        <w:rPr>
          <w:rFonts w:ascii="Verdana" w:hAnsi="Verdana"/>
          <w:iCs/>
          <w:sz w:val="20"/>
          <w:szCs w:val="20"/>
        </w:rPr>
        <w:t>què</w:t>
      </w:r>
      <w:proofErr w:type="spellEnd"/>
      <w:r w:rsidRPr="0020628A">
        <w:rPr>
          <w:rFonts w:ascii="Verdana" w:hAnsi="Verdana"/>
          <w:iCs/>
          <w:sz w:val="20"/>
          <w:szCs w:val="20"/>
        </w:rPr>
        <w:t xml:space="preserve"> fa </w:t>
      </w:r>
      <w:proofErr w:type="spellStart"/>
      <w:r w:rsidRPr="0020628A">
        <w:rPr>
          <w:rFonts w:ascii="Verdana" w:hAnsi="Verdana"/>
          <w:iCs/>
          <w:sz w:val="20"/>
          <w:szCs w:val="20"/>
        </w:rPr>
        <w:t>als</w:t>
      </w:r>
      <w:proofErr w:type="spellEnd"/>
      <w:r w:rsidRPr="0020628A">
        <w:rPr>
          <w:rFonts w:ascii="Verdana" w:hAnsi="Verdana"/>
          <w:iCs/>
          <w:sz w:val="20"/>
          <w:szCs w:val="20"/>
        </w:rPr>
        <w:t xml:space="preserve"> </w:t>
      </w:r>
      <w:proofErr w:type="spellStart"/>
      <w:r w:rsidRPr="0020628A">
        <w:rPr>
          <w:rFonts w:ascii="Verdana" w:hAnsi="Verdana"/>
          <w:iCs/>
          <w:sz w:val="20"/>
          <w:szCs w:val="20"/>
        </w:rPr>
        <w:t>aspectes</w:t>
      </w:r>
      <w:proofErr w:type="spellEnd"/>
      <w:r w:rsidRPr="0020628A">
        <w:rPr>
          <w:rFonts w:ascii="Verdana" w:hAnsi="Verdana"/>
          <w:iCs/>
          <w:sz w:val="20"/>
          <w:szCs w:val="20"/>
        </w:rPr>
        <w:t xml:space="preserve"> propis de </w:t>
      </w:r>
      <w:proofErr w:type="spellStart"/>
      <w:r w:rsidRPr="0020628A">
        <w:rPr>
          <w:rFonts w:ascii="Verdana" w:hAnsi="Verdana"/>
          <w:iCs/>
          <w:sz w:val="20"/>
          <w:szCs w:val="20"/>
        </w:rPr>
        <w:t>seguretat</w:t>
      </w:r>
      <w:proofErr w:type="spellEnd"/>
      <w:r w:rsidRPr="0020628A">
        <w:rPr>
          <w:rFonts w:ascii="Verdana" w:hAnsi="Verdana"/>
          <w:iCs/>
          <w:sz w:val="20"/>
          <w:szCs w:val="20"/>
        </w:rPr>
        <w:t xml:space="preserve">, es </w:t>
      </w:r>
      <w:proofErr w:type="spellStart"/>
      <w:r w:rsidRPr="0020628A">
        <w:rPr>
          <w:rFonts w:ascii="Verdana" w:hAnsi="Verdana"/>
          <w:iCs/>
          <w:sz w:val="20"/>
          <w:szCs w:val="20"/>
        </w:rPr>
        <w:t>tindrà</w:t>
      </w:r>
      <w:proofErr w:type="spellEnd"/>
      <w:r w:rsidRPr="0020628A">
        <w:rPr>
          <w:rFonts w:ascii="Verdana" w:hAnsi="Verdana"/>
          <w:iCs/>
          <w:sz w:val="20"/>
          <w:szCs w:val="20"/>
        </w:rPr>
        <w:t xml:space="preserve"> especial cura de </w:t>
      </w:r>
      <w:proofErr w:type="spellStart"/>
      <w:r w:rsidRPr="0020628A">
        <w:rPr>
          <w:rFonts w:ascii="Verdana" w:hAnsi="Verdana"/>
          <w:iCs/>
          <w:sz w:val="20"/>
          <w:szCs w:val="20"/>
        </w:rPr>
        <w:t>preveure</w:t>
      </w:r>
      <w:proofErr w:type="spellEnd"/>
      <w:r w:rsidRPr="0020628A">
        <w:rPr>
          <w:rFonts w:ascii="Verdana" w:hAnsi="Verdana"/>
          <w:iCs/>
          <w:sz w:val="20"/>
          <w:szCs w:val="20"/>
        </w:rPr>
        <w:t xml:space="preserve"> que </w:t>
      </w:r>
      <w:proofErr w:type="spellStart"/>
      <w:r w:rsidRPr="0020628A">
        <w:rPr>
          <w:rFonts w:ascii="Verdana" w:hAnsi="Verdana"/>
          <w:iCs/>
          <w:sz w:val="20"/>
          <w:szCs w:val="20"/>
        </w:rPr>
        <w:t>els</w:t>
      </w:r>
      <w:proofErr w:type="spellEnd"/>
      <w:r w:rsidRPr="0020628A">
        <w:rPr>
          <w:rFonts w:ascii="Verdana" w:hAnsi="Verdana"/>
          <w:iCs/>
          <w:sz w:val="20"/>
          <w:szCs w:val="20"/>
        </w:rPr>
        <w:t xml:space="preserve"> </w:t>
      </w:r>
      <w:proofErr w:type="spellStart"/>
      <w:r w:rsidRPr="0020628A">
        <w:rPr>
          <w:rFonts w:ascii="Verdana" w:hAnsi="Verdana"/>
          <w:iCs/>
          <w:sz w:val="20"/>
          <w:szCs w:val="20"/>
        </w:rPr>
        <w:t>productes</w:t>
      </w:r>
      <w:proofErr w:type="spellEnd"/>
      <w:r w:rsidRPr="0020628A">
        <w:rPr>
          <w:rFonts w:ascii="Verdana" w:hAnsi="Verdana"/>
          <w:iCs/>
          <w:sz w:val="20"/>
          <w:szCs w:val="20"/>
        </w:rPr>
        <w:t xml:space="preserve"> </w:t>
      </w:r>
      <w:proofErr w:type="spellStart"/>
      <w:r w:rsidRPr="0020628A">
        <w:rPr>
          <w:rFonts w:ascii="Verdana" w:hAnsi="Verdana"/>
          <w:iCs/>
          <w:sz w:val="20"/>
          <w:szCs w:val="20"/>
        </w:rPr>
        <w:t>finals</w:t>
      </w:r>
      <w:proofErr w:type="spellEnd"/>
      <w:r w:rsidRPr="0020628A">
        <w:rPr>
          <w:rFonts w:ascii="Verdana" w:hAnsi="Verdana"/>
          <w:iCs/>
          <w:sz w:val="20"/>
          <w:szCs w:val="20"/>
        </w:rPr>
        <w:t xml:space="preserve"> </w:t>
      </w:r>
      <w:proofErr w:type="spellStart"/>
      <w:r w:rsidRPr="0020628A">
        <w:rPr>
          <w:rFonts w:ascii="Verdana" w:hAnsi="Verdana"/>
          <w:iCs/>
          <w:sz w:val="20"/>
          <w:szCs w:val="20"/>
        </w:rPr>
        <w:t>compleixin</w:t>
      </w:r>
      <w:proofErr w:type="spellEnd"/>
      <w:r w:rsidRPr="0020628A">
        <w:rPr>
          <w:rFonts w:ascii="Verdana" w:hAnsi="Verdana"/>
          <w:iCs/>
          <w:sz w:val="20"/>
          <w:szCs w:val="20"/>
        </w:rPr>
        <w:t xml:space="preserve"> </w:t>
      </w:r>
      <w:proofErr w:type="spellStart"/>
      <w:r w:rsidRPr="0020628A">
        <w:rPr>
          <w:rFonts w:ascii="Verdana" w:hAnsi="Verdana"/>
          <w:iCs/>
          <w:sz w:val="20"/>
          <w:szCs w:val="20"/>
        </w:rPr>
        <w:t>amb</w:t>
      </w:r>
      <w:proofErr w:type="spellEnd"/>
      <w:r w:rsidRPr="0020628A">
        <w:rPr>
          <w:rFonts w:ascii="Verdana" w:hAnsi="Verdana"/>
          <w:iCs/>
          <w:sz w:val="20"/>
          <w:szCs w:val="20"/>
        </w:rPr>
        <w:t xml:space="preserve"> el que </w:t>
      </w:r>
      <w:proofErr w:type="spellStart"/>
      <w:r w:rsidRPr="0020628A">
        <w:rPr>
          <w:rFonts w:ascii="Verdana" w:hAnsi="Verdana"/>
          <w:iCs/>
          <w:sz w:val="20"/>
          <w:szCs w:val="20"/>
        </w:rPr>
        <w:t>estableix</w:t>
      </w:r>
      <w:proofErr w:type="spellEnd"/>
      <w:r w:rsidRPr="0020628A">
        <w:rPr>
          <w:rFonts w:ascii="Verdana" w:hAnsi="Verdana"/>
          <w:iCs/>
          <w:sz w:val="20"/>
          <w:szCs w:val="20"/>
        </w:rPr>
        <w:t xml:space="preserve"> el RD 311/2022, de </w:t>
      </w:r>
      <w:proofErr w:type="spellStart"/>
      <w:r w:rsidRPr="0020628A">
        <w:rPr>
          <w:rFonts w:ascii="Verdana" w:hAnsi="Verdana"/>
          <w:iCs/>
          <w:sz w:val="20"/>
          <w:szCs w:val="20"/>
        </w:rPr>
        <w:t>regulació</w:t>
      </w:r>
      <w:proofErr w:type="spellEnd"/>
      <w:r w:rsidRPr="0020628A">
        <w:rPr>
          <w:rFonts w:ascii="Verdana" w:hAnsi="Verdana"/>
          <w:iCs/>
          <w:sz w:val="20"/>
          <w:szCs w:val="20"/>
        </w:rPr>
        <w:t xml:space="preserve"> de </w:t>
      </w:r>
      <w:proofErr w:type="spellStart"/>
      <w:r w:rsidRPr="0020628A">
        <w:rPr>
          <w:rFonts w:ascii="Verdana" w:hAnsi="Verdana"/>
          <w:iCs/>
          <w:sz w:val="20"/>
          <w:szCs w:val="20"/>
        </w:rPr>
        <w:t>l’Esquema</w:t>
      </w:r>
      <w:proofErr w:type="spellEnd"/>
      <w:r w:rsidRPr="0020628A">
        <w:rPr>
          <w:rFonts w:ascii="Verdana" w:hAnsi="Verdana"/>
          <w:iCs/>
          <w:sz w:val="20"/>
          <w:szCs w:val="20"/>
        </w:rPr>
        <w:t xml:space="preserve"> Nacional de </w:t>
      </w:r>
      <w:proofErr w:type="spellStart"/>
      <w:r w:rsidRPr="0020628A">
        <w:rPr>
          <w:rFonts w:ascii="Verdana" w:hAnsi="Verdana"/>
          <w:iCs/>
          <w:sz w:val="20"/>
          <w:szCs w:val="20"/>
        </w:rPr>
        <w:t>Seguretat</w:t>
      </w:r>
      <w:proofErr w:type="spellEnd"/>
      <w:r w:rsidRPr="0020628A">
        <w:rPr>
          <w:rFonts w:ascii="Verdana" w:hAnsi="Verdana"/>
          <w:iCs/>
          <w:sz w:val="20"/>
          <w:szCs w:val="20"/>
        </w:rPr>
        <w:t xml:space="preserve"> </w:t>
      </w:r>
      <w:proofErr w:type="spellStart"/>
      <w:r w:rsidRPr="0020628A">
        <w:rPr>
          <w:rFonts w:ascii="Verdana" w:hAnsi="Verdana"/>
          <w:iCs/>
          <w:sz w:val="20"/>
          <w:szCs w:val="20"/>
        </w:rPr>
        <w:t>corresponent</w:t>
      </w:r>
      <w:proofErr w:type="spellEnd"/>
      <w:r w:rsidRPr="0020628A">
        <w:rPr>
          <w:rFonts w:ascii="Verdana" w:hAnsi="Verdana"/>
          <w:iCs/>
          <w:sz w:val="20"/>
          <w:szCs w:val="20"/>
        </w:rPr>
        <w:t xml:space="preserve"> al </w:t>
      </w:r>
      <w:proofErr w:type="spellStart"/>
      <w:r w:rsidRPr="0020628A">
        <w:rPr>
          <w:rFonts w:ascii="Verdana" w:hAnsi="Verdana"/>
          <w:iCs/>
          <w:sz w:val="20"/>
          <w:szCs w:val="20"/>
        </w:rPr>
        <w:t>nivell</w:t>
      </w:r>
      <w:proofErr w:type="spellEnd"/>
      <w:r w:rsidRPr="0020628A">
        <w:rPr>
          <w:rFonts w:ascii="Verdana" w:hAnsi="Verdana"/>
          <w:iCs/>
          <w:sz w:val="20"/>
          <w:szCs w:val="20"/>
        </w:rPr>
        <w:t xml:space="preserve"> BAIX. </w:t>
      </w:r>
    </w:p>
    <w:p w14:paraId="3EBADDDA" w14:textId="77777777" w:rsidR="00500F51" w:rsidRPr="0020628A" w:rsidRDefault="00500F51" w:rsidP="00500F51">
      <w:pPr>
        <w:shd w:val="clear" w:color="auto" w:fill="FFFFFF" w:themeFill="background1"/>
        <w:jc w:val="both"/>
        <w:rPr>
          <w:rFonts w:ascii="Verdana" w:hAnsi="Verdana"/>
          <w:iCs/>
          <w:sz w:val="20"/>
          <w:szCs w:val="20"/>
        </w:rPr>
      </w:pPr>
      <w:proofErr w:type="spellStart"/>
      <w:r w:rsidRPr="0020628A">
        <w:rPr>
          <w:rFonts w:ascii="Verdana" w:hAnsi="Verdana"/>
          <w:iCs/>
          <w:sz w:val="20"/>
          <w:szCs w:val="20"/>
        </w:rPr>
        <w:t>L'empresa</w:t>
      </w:r>
      <w:proofErr w:type="spellEnd"/>
      <w:r w:rsidRPr="0020628A">
        <w:rPr>
          <w:rFonts w:ascii="Verdana" w:hAnsi="Verdana"/>
          <w:iCs/>
          <w:sz w:val="20"/>
          <w:szCs w:val="20"/>
        </w:rPr>
        <w:t xml:space="preserve"> </w:t>
      </w:r>
      <w:proofErr w:type="spellStart"/>
      <w:r w:rsidRPr="0020628A">
        <w:rPr>
          <w:rFonts w:ascii="Verdana" w:hAnsi="Verdana"/>
          <w:iCs/>
          <w:sz w:val="20"/>
          <w:szCs w:val="20"/>
        </w:rPr>
        <w:t>adjudicatària</w:t>
      </w:r>
      <w:proofErr w:type="spellEnd"/>
      <w:r w:rsidRPr="0020628A">
        <w:rPr>
          <w:rFonts w:ascii="Verdana" w:hAnsi="Verdana"/>
          <w:iCs/>
          <w:sz w:val="20"/>
          <w:szCs w:val="20"/>
        </w:rPr>
        <w:t xml:space="preserve"> es </w:t>
      </w:r>
      <w:proofErr w:type="spellStart"/>
      <w:r w:rsidRPr="0020628A">
        <w:rPr>
          <w:rFonts w:ascii="Verdana" w:hAnsi="Verdana"/>
          <w:iCs/>
          <w:sz w:val="20"/>
          <w:szCs w:val="20"/>
        </w:rPr>
        <w:t>compromet</w:t>
      </w:r>
      <w:proofErr w:type="spellEnd"/>
      <w:r w:rsidRPr="0020628A">
        <w:rPr>
          <w:rFonts w:ascii="Verdana" w:hAnsi="Verdana"/>
          <w:iCs/>
          <w:sz w:val="20"/>
          <w:szCs w:val="20"/>
        </w:rPr>
        <w:t xml:space="preserve"> a </w:t>
      </w:r>
      <w:proofErr w:type="spellStart"/>
      <w:r w:rsidRPr="0020628A">
        <w:rPr>
          <w:rFonts w:ascii="Verdana" w:hAnsi="Verdana"/>
          <w:iCs/>
          <w:sz w:val="20"/>
          <w:szCs w:val="20"/>
        </w:rPr>
        <w:t>vetllar</w:t>
      </w:r>
      <w:proofErr w:type="spellEnd"/>
      <w:r w:rsidRPr="0020628A">
        <w:rPr>
          <w:rFonts w:ascii="Verdana" w:hAnsi="Verdana"/>
          <w:iCs/>
          <w:sz w:val="20"/>
          <w:szCs w:val="20"/>
        </w:rPr>
        <w:t xml:space="preserve"> </w:t>
      </w:r>
      <w:proofErr w:type="spellStart"/>
      <w:r w:rsidRPr="0020628A">
        <w:rPr>
          <w:rFonts w:ascii="Verdana" w:hAnsi="Verdana"/>
          <w:iCs/>
          <w:sz w:val="20"/>
          <w:szCs w:val="20"/>
        </w:rPr>
        <w:t>pel</w:t>
      </w:r>
      <w:proofErr w:type="spellEnd"/>
      <w:r w:rsidRPr="0020628A">
        <w:rPr>
          <w:rFonts w:ascii="Verdana" w:hAnsi="Verdana"/>
          <w:iCs/>
          <w:sz w:val="20"/>
          <w:szCs w:val="20"/>
        </w:rPr>
        <w:t xml:space="preserve"> </w:t>
      </w:r>
      <w:proofErr w:type="spellStart"/>
      <w:r w:rsidRPr="0020628A">
        <w:rPr>
          <w:rFonts w:ascii="Verdana" w:hAnsi="Verdana"/>
          <w:iCs/>
          <w:sz w:val="20"/>
          <w:szCs w:val="20"/>
        </w:rPr>
        <w:t>compliment</w:t>
      </w:r>
      <w:proofErr w:type="spellEnd"/>
      <w:r w:rsidRPr="0020628A">
        <w:rPr>
          <w:rFonts w:ascii="Verdana" w:hAnsi="Verdana"/>
          <w:iCs/>
          <w:sz w:val="20"/>
          <w:szCs w:val="20"/>
        </w:rPr>
        <w:t xml:space="preserve"> de la </w:t>
      </w:r>
      <w:proofErr w:type="spellStart"/>
      <w:r w:rsidRPr="0020628A">
        <w:rPr>
          <w:rFonts w:ascii="Verdana" w:hAnsi="Verdana"/>
          <w:iCs/>
          <w:sz w:val="20"/>
          <w:szCs w:val="20"/>
        </w:rPr>
        <w:t>legislació</w:t>
      </w:r>
      <w:proofErr w:type="spellEnd"/>
      <w:r w:rsidRPr="0020628A">
        <w:rPr>
          <w:rFonts w:ascii="Verdana" w:hAnsi="Verdana"/>
          <w:iCs/>
          <w:sz w:val="20"/>
          <w:szCs w:val="20"/>
        </w:rPr>
        <w:t xml:space="preserve"> </w:t>
      </w:r>
      <w:proofErr w:type="spellStart"/>
      <w:r w:rsidRPr="0020628A">
        <w:rPr>
          <w:rFonts w:ascii="Verdana" w:hAnsi="Verdana"/>
          <w:iCs/>
          <w:sz w:val="20"/>
          <w:szCs w:val="20"/>
        </w:rPr>
        <w:t>vigent</w:t>
      </w:r>
      <w:proofErr w:type="spellEnd"/>
      <w:r w:rsidRPr="0020628A">
        <w:rPr>
          <w:rFonts w:ascii="Verdana" w:hAnsi="Verdana"/>
          <w:iCs/>
          <w:sz w:val="20"/>
          <w:szCs w:val="20"/>
        </w:rPr>
        <w:t xml:space="preserve"> aplicable a </w:t>
      </w:r>
      <w:proofErr w:type="spellStart"/>
      <w:r w:rsidRPr="0020628A">
        <w:rPr>
          <w:rFonts w:ascii="Verdana" w:hAnsi="Verdana"/>
          <w:iCs/>
          <w:sz w:val="20"/>
          <w:szCs w:val="20"/>
        </w:rPr>
        <w:t>l’objecte</w:t>
      </w:r>
      <w:proofErr w:type="spellEnd"/>
      <w:r w:rsidRPr="0020628A">
        <w:rPr>
          <w:rFonts w:ascii="Verdana" w:hAnsi="Verdana"/>
          <w:iCs/>
          <w:sz w:val="20"/>
          <w:szCs w:val="20"/>
        </w:rPr>
        <w:t xml:space="preserve"> del contracte i </w:t>
      </w:r>
      <w:proofErr w:type="spellStart"/>
      <w:r w:rsidRPr="0020628A">
        <w:rPr>
          <w:rFonts w:ascii="Verdana" w:hAnsi="Verdana"/>
          <w:iCs/>
          <w:sz w:val="20"/>
          <w:szCs w:val="20"/>
        </w:rPr>
        <w:t>especialment</w:t>
      </w:r>
      <w:proofErr w:type="spellEnd"/>
      <w:r w:rsidRPr="0020628A">
        <w:rPr>
          <w:rFonts w:ascii="Verdana" w:hAnsi="Verdana"/>
          <w:iCs/>
          <w:sz w:val="20"/>
          <w:szCs w:val="20"/>
        </w:rPr>
        <w:t xml:space="preserve"> </w:t>
      </w:r>
      <w:proofErr w:type="spellStart"/>
      <w:r w:rsidRPr="0020628A">
        <w:rPr>
          <w:rFonts w:ascii="Verdana" w:hAnsi="Verdana"/>
          <w:iCs/>
          <w:sz w:val="20"/>
          <w:szCs w:val="20"/>
        </w:rPr>
        <w:t>pel</w:t>
      </w:r>
      <w:proofErr w:type="spellEnd"/>
      <w:r w:rsidRPr="0020628A">
        <w:rPr>
          <w:rFonts w:ascii="Verdana" w:hAnsi="Verdana"/>
          <w:iCs/>
          <w:sz w:val="20"/>
          <w:szCs w:val="20"/>
        </w:rPr>
        <w:t xml:space="preserve"> </w:t>
      </w:r>
      <w:proofErr w:type="spellStart"/>
      <w:r w:rsidRPr="0020628A">
        <w:rPr>
          <w:rFonts w:ascii="Verdana" w:hAnsi="Verdana"/>
          <w:iCs/>
          <w:sz w:val="20"/>
          <w:szCs w:val="20"/>
        </w:rPr>
        <w:t>què</w:t>
      </w:r>
      <w:proofErr w:type="spellEnd"/>
      <w:r w:rsidRPr="0020628A">
        <w:rPr>
          <w:rFonts w:ascii="Verdana" w:hAnsi="Verdana"/>
          <w:iCs/>
          <w:sz w:val="20"/>
          <w:szCs w:val="20"/>
        </w:rPr>
        <w:t xml:space="preserve"> fa </w:t>
      </w:r>
      <w:proofErr w:type="spellStart"/>
      <w:r w:rsidRPr="0020628A">
        <w:rPr>
          <w:rFonts w:ascii="Verdana" w:hAnsi="Verdana"/>
          <w:iCs/>
          <w:sz w:val="20"/>
          <w:szCs w:val="20"/>
        </w:rPr>
        <w:t>referència</w:t>
      </w:r>
      <w:proofErr w:type="spellEnd"/>
      <w:r w:rsidRPr="0020628A">
        <w:rPr>
          <w:rFonts w:ascii="Verdana" w:hAnsi="Verdana"/>
          <w:iCs/>
          <w:sz w:val="20"/>
          <w:szCs w:val="20"/>
        </w:rPr>
        <w:t xml:space="preserve"> a la </w:t>
      </w:r>
      <w:proofErr w:type="spellStart"/>
      <w:r w:rsidRPr="0020628A">
        <w:rPr>
          <w:rFonts w:ascii="Verdana" w:hAnsi="Verdana"/>
          <w:iCs/>
          <w:sz w:val="20"/>
          <w:szCs w:val="20"/>
        </w:rPr>
        <w:t>protecció</w:t>
      </w:r>
      <w:proofErr w:type="spellEnd"/>
      <w:r w:rsidRPr="0020628A">
        <w:rPr>
          <w:rFonts w:ascii="Verdana" w:hAnsi="Verdana"/>
          <w:iCs/>
          <w:sz w:val="20"/>
          <w:szCs w:val="20"/>
        </w:rPr>
        <w:t xml:space="preserve"> de dades de </w:t>
      </w:r>
      <w:proofErr w:type="spellStart"/>
      <w:r w:rsidRPr="0020628A">
        <w:rPr>
          <w:rFonts w:ascii="Verdana" w:hAnsi="Verdana"/>
          <w:iCs/>
          <w:sz w:val="20"/>
          <w:szCs w:val="20"/>
        </w:rPr>
        <w:t>caràcter</w:t>
      </w:r>
      <w:proofErr w:type="spellEnd"/>
      <w:r w:rsidRPr="0020628A">
        <w:rPr>
          <w:rFonts w:ascii="Verdana" w:hAnsi="Verdana"/>
          <w:iCs/>
          <w:sz w:val="20"/>
          <w:szCs w:val="20"/>
        </w:rPr>
        <w:t xml:space="preserve"> personal. </w:t>
      </w:r>
      <w:proofErr w:type="spellStart"/>
      <w:r w:rsidRPr="0020628A">
        <w:rPr>
          <w:rFonts w:ascii="Verdana" w:hAnsi="Verdana"/>
          <w:iCs/>
          <w:sz w:val="20"/>
          <w:szCs w:val="20"/>
        </w:rPr>
        <w:t>D’igual</w:t>
      </w:r>
      <w:proofErr w:type="spellEnd"/>
      <w:r w:rsidRPr="0020628A">
        <w:rPr>
          <w:rFonts w:ascii="Verdana" w:hAnsi="Verdana"/>
          <w:iCs/>
          <w:sz w:val="20"/>
          <w:szCs w:val="20"/>
        </w:rPr>
        <w:t xml:space="preserve"> manera per </w:t>
      </w:r>
      <w:proofErr w:type="spellStart"/>
      <w:r w:rsidRPr="0020628A">
        <w:rPr>
          <w:rFonts w:ascii="Verdana" w:hAnsi="Verdana"/>
          <w:iCs/>
          <w:sz w:val="20"/>
          <w:szCs w:val="20"/>
        </w:rPr>
        <w:t>qualsevol</w:t>
      </w:r>
      <w:proofErr w:type="spellEnd"/>
      <w:r w:rsidRPr="0020628A">
        <w:rPr>
          <w:rFonts w:ascii="Verdana" w:hAnsi="Verdana"/>
          <w:iCs/>
          <w:sz w:val="20"/>
          <w:szCs w:val="20"/>
        </w:rPr>
        <w:t xml:space="preserve"> </w:t>
      </w:r>
      <w:proofErr w:type="spellStart"/>
      <w:r w:rsidRPr="0020628A">
        <w:rPr>
          <w:rFonts w:ascii="Verdana" w:hAnsi="Verdana"/>
          <w:iCs/>
          <w:sz w:val="20"/>
          <w:szCs w:val="20"/>
        </w:rPr>
        <w:t>obligació</w:t>
      </w:r>
      <w:proofErr w:type="spellEnd"/>
      <w:r w:rsidRPr="0020628A">
        <w:rPr>
          <w:rFonts w:ascii="Verdana" w:hAnsi="Verdana"/>
          <w:iCs/>
          <w:sz w:val="20"/>
          <w:szCs w:val="20"/>
        </w:rPr>
        <w:t xml:space="preserve"> legal que </w:t>
      </w:r>
      <w:proofErr w:type="spellStart"/>
      <w:r w:rsidRPr="0020628A">
        <w:rPr>
          <w:rFonts w:ascii="Verdana" w:hAnsi="Verdana"/>
          <w:iCs/>
          <w:sz w:val="20"/>
          <w:szCs w:val="20"/>
        </w:rPr>
        <w:t>recaigui</w:t>
      </w:r>
      <w:proofErr w:type="spellEnd"/>
      <w:r w:rsidRPr="0020628A">
        <w:rPr>
          <w:rFonts w:ascii="Verdana" w:hAnsi="Verdana"/>
          <w:iCs/>
          <w:sz w:val="20"/>
          <w:szCs w:val="20"/>
        </w:rPr>
        <w:t xml:space="preserve"> en </w:t>
      </w:r>
      <w:proofErr w:type="spellStart"/>
      <w:r w:rsidRPr="0020628A">
        <w:rPr>
          <w:rFonts w:ascii="Verdana" w:hAnsi="Verdana"/>
          <w:iCs/>
          <w:sz w:val="20"/>
          <w:szCs w:val="20"/>
        </w:rPr>
        <w:t>l’Ajuntament</w:t>
      </w:r>
      <w:proofErr w:type="spellEnd"/>
      <w:r w:rsidRPr="0020628A">
        <w:rPr>
          <w:rFonts w:ascii="Verdana" w:hAnsi="Verdana"/>
          <w:iCs/>
          <w:sz w:val="20"/>
          <w:szCs w:val="20"/>
        </w:rPr>
        <w:t xml:space="preserve">, </w:t>
      </w:r>
      <w:proofErr w:type="spellStart"/>
      <w:r w:rsidRPr="0020628A">
        <w:rPr>
          <w:rFonts w:ascii="Verdana" w:hAnsi="Verdana"/>
          <w:iCs/>
          <w:sz w:val="20"/>
          <w:szCs w:val="20"/>
        </w:rPr>
        <w:t>l'empresa</w:t>
      </w:r>
      <w:proofErr w:type="spellEnd"/>
      <w:r w:rsidRPr="0020628A">
        <w:rPr>
          <w:rFonts w:ascii="Verdana" w:hAnsi="Verdana"/>
          <w:iCs/>
          <w:sz w:val="20"/>
          <w:szCs w:val="20"/>
        </w:rPr>
        <w:t xml:space="preserve"> </w:t>
      </w:r>
      <w:proofErr w:type="spellStart"/>
      <w:r w:rsidRPr="0020628A">
        <w:rPr>
          <w:rFonts w:ascii="Verdana" w:hAnsi="Verdana"/>
          <w:iCs/>
          <w:sz w:val="20"/>
          <w:szCs w:val="20"/>
        </w:rPr>
        <w:t>proveïdora</w:t>
      </w:r>
      <w:proofErr w:type="spellEnd"/>
      <w:r w:rsidRPr="0020628A">
        <w:rPr>
          <w:rFonts w:ascii="Verdana" w:hAnsi="Verdana"/>
          <w:iCs/>
          <w:sz w:val="20"/>
          <w:szCs w:val="20"/>
        </w:rPr>
        <w:t xml:space="preserve"> </w:t>
      </w:r>
      <w:proofErr w:type="spellStart"/>
      <w:r w:rsidRPr="0020628A">
        <w:rPr>
          <w:rFonts w:ascii="Verdana" w:hAnsi="Verdana"/>
          <w:iCs/>
          <w:sz w:val="20"/>
          <w:szCs w:val="20"/>
        </w:rPr>
        <w:t>haurà</w:t>
      </w:r>
      <w:proofErr w:type="spellEnd"/>
      <w:r w:rsidRPr="0020628A">
        <w:rPr>
          <w:rFonts w:ascii="Verdana" w:hAnsi="Verdana"/>
          <w:iCs/>
          <w:sz w:val="20"/>
          <w:szCs w:val="20"/>
        </w:rPr>
        <w:t xml:space="preserve"> de donar </w:t>
      </w:r>
      <w:proofErr w:type="spellStart"/>
      <w:r w:rsidRPr="0020628A">
        <w:rPr>
          <w:rFonts w:ascii="Verdana" w:hAnsi="Verdana"/>
          <w:iCs/>
          <w:sz w:val="20"/>
          <w:szCs w:val="20"/>
        </w:rPr>
        <w:t>compliment</w:t>
      </w:r>
      <w:proofErr w:type="spellEnd"/>
      <w:r w:rsidRPr="0020628A">
        <w:rPr>
          <w:rFonts w:ascii="Verdana" w:hAnsi="Verdana"/>
          <w:iCs/>
          <w:sz w:val="20"/>
          <w:szCs w:val="20"/>
        </w:rPr>
        <w:t xml:space="preserve"> per la </w:t>
      </w:r>
      <w:proofErr w:type="spellStart"/>
      <w:r w:rsidRPr="0020628A">
        <w:rPr>
          <w:rFonts w:ascii="Verdana" w:hAnsi="Verdana"/>
          <w:iCs/>
          <w:sz w:val="20"/>
          <w:szCs w:val="20"/>
        </w:rPr>
        <w:t>part</w:t>
      </w:r>
      <w:proofErr w:type="spellEnd"/>
      <w:r w:rsidRPr="0020628A">
        <w:rPr>
          <w:rFonts w:ascii="Verdana" w:hAnsi="Verdana"/>
          <w:iCs/>
          <w:sz w:val="20"/>
          <w:szCs w:val="20"/>
        </w:rPr>
        <w:t xml:space="preserve"> que </w:t>
      </w:r>
      <w:proofErr w:type="spellStart"/>
      <w:r w:rsidRPr="0020628A">
        <w:rPr>
          <w:rFonts w:ascii="Verdana" w:hAnsi="Verdana"/>
          <w:iCs/>
          <w:sz w:val="20"/>
          <w:szCs w:val="20"/>
        </w:rPr>
        <w:t>li</w:t>
      </w:r>
      <w:proofErr w:type="spellEnd"/>
      <w:r w:rsidRPr="0020628A">
        <w:rPr>
          <w:rFonts w:ascii="Verdana" w:hAnsi="Verdana"/>
          <w:iCs/>
          <w:sz w:val="20"/>
          <w:szCs w:val="20"/>
        </w:rPr>
        <w:t xml:space="preserve"> </w:t>
      </w:r>
      <w:proofErr w:type="spellStart"/>
      <w:r w:rsidRPr="0020628A">
        <w:rPr>
          <w:rFonts w:ascii="Verdana" w:hAnsi="Verdana"/>
          <w:iCs/>
          <w:sz w:val="20"/>
          <w:szCs w:val="20"/>
        </w:rPr>
        <w:t>correspongui</w:t>
      </w:r>
      <w:proofErr w:type="spellEnd"/>
      <w:r w:rsidRPr="0020628A">
        <w:rPr>
          <w:rFonts w:ascii="Verdana" w:hAnsi="Verdana"/>
          <w:iCs/>
          <w:sz w:val="20"/>
          <w:szCs w:val="20"/>
        </w:rPr>
        <w:t xml:space="preserve"> </w:t>
      </w:r>
      <w:proofErr w:type="spellStart"/>
      <w:r w:rsidRPr="0020628A">
        <w:rPr>
          <w:rFonts w:ascii="Verdana" w:hAnsi="Verdana"/>
          <w:iCs/>
          <w:sz w:val="20"/>
          <w:szCs w:val="20"/>
        </w:rPr>
        <w:t>segons</w:t>
      </w:r>
      <w:proofErr w:type="spellEnd"/>
      <w:r w:rsidRPr="0020628A">
        <w:rPr>
          <w:rFonts w:ascii="Verdana" w:hAnsi="Verdana"/>
          <w:iCs/>
          <w:sz w:val="20"/>
          <w:szCs w:val="20"/>
        </w:rPr>
        <w:t xml:space="preserve"> </w:t>
      </w:r>
      <w:proofErr w:type="spellStart"/>
      <w:r w:rsidRPr="0020628A">
        <w:rPr>
          <w:rFonts w:ascii="Verdana" w:hAnsi="Verdana"/>
          <w:iCs/>
          <w:sz w:val="20"/>
          <w:szCs w:val="20"/>
        </w:rPr>
        <w:t>l’abast</w:t>
      </w:r>
      <w:proofErr w:type="spellEnd"/>
      <w:r w:rsidRPr="0020628A">
        <w:rPr>
          <w:rFonts w:ascii="Verdana" w:hAnsi="Verdana"/>
          <w:iCs/>
          <w:sz w:val="20"/>
          <w:szCs w:val="20"/>
        </w:rPr>
        <w:t xml:space="preserve"> del contracte.</w:t>
      </w:r>
    </w:p>
    <w:p w14:paraId="21DDB828" w14:textId="77777777" w:rsidR="00500F51" w:rsidRPr="0020628A" w:rsidRDefault="00500F51" w:rsidP="00500F51">
      <w:pPr>
        <w:shd w:val="clear" w:color="auto" w:fill="FFFFFF" w:themeFill="background1"/>
        <w:jc w:val="both"/>
        <w:rPr>
          <w:rFonts w:ascii="Verdana" w:hAnsi="Verdana"/>
          <w:iCs/>
          <w:sz w:val="20"/>
          <w:szCs w:val="20"/>
        </w:rPr>
      </w:pPr>
      <w:r w:rsidRPr="0020628A">
        <w:rPr>
          <w:rFonts w:ascii="Verdana" w:hAnsi="Verdana"/>
          <w:iCs/>
          <w:sz w:val="20"/>
          <w:szCs w:val="20"/>
        </w:rPr>
        <w:t xml:space="preserve">Es per </w:t>
      </w:r>
      <w:proofErr w:type="spellStart"/>
      <w:r w:rsidRPr="0020628A">
        <w:rPr>
          <w:rFonts w:ascii="Verdana" w:hAnsi="Verdana"/>
          <w:iCs/>
          <w:sz w:val="20"/>
          <w:szCs w:val="20"/>
        </w:rPr>
        <w:t>això</w:t>
      </w:r>
      <w:proofErr w:type="spellEnd"/>
      <w:r w:rsidRPr="0020628A">
        <w:rPr>
          <w:rFonts w:ascii="Verdana" w:hAnsi="Verdana"/>
          <w:iCs/>
          <w:sz w:val="20"/>
          <w:szCs w:val="20"/>
        </w:rPr>
        <w:t xml:space="preserve">, que </w:t>
      </w:r>
      <w:proofErr w:type="spellStart"/>
      <w:r w:rsidRPr="0020628A">
        <w:rPr>
          <w:rFonts w:ascii="Verdana" w:hAnsi="Verdana"/>
          <w:iCs/>
          <w:sz w:val="20"/>
          <w:szCs w:val="20"/>
        </w:rPr>
        <w:t>l'empresa</w:t>
      </w:r>
      <w:proofErr w:type="spellEnd"/>
      <w:r w:rsidRPr="0020628A">
        <w:rPr>
          <w:rFonts w:ascii="Verdana" w:hAnsi="Verdana"/>
          <w:iCs/>
          <w:sz w:val="20"/>
          <w:szCs w:val="20"/>
        </w:rPr>
        <w:t xml:space="preserve"> </w:t>
      </w:r>
      <w:proofErr w:type="spellStart"/>
      <w:r w:rsidRPr="0020628A">
        <w:rPr>
          <w:rFonts w:ascii="Verdana" w:hAnsi="Verdana"/>
          <w:iCs/>
          <w:sz w:val="20"/>
          <w:szCs w:val="20"/>
        </w:rPr>
        <w:t>adjudicatària</w:t>
      </w:r>
      <w:proofErr w:type="spellEnd"/>
      <w:r w:rsidRPr="0020628A">
        <w:rPr>
          <w:rFonts w:ascii="Verdana" w:hAnsi="Verdana"/>
          <w:iCs/>
          <w:sz w:val="20"/>
          <w:szCs w:val="20"/>
        </w:rPr>
        <w:t xml:space="preserve"> </w:t>
      </w:r>
      <w:proofErr w:type="spellStart"/>
      <w:r w:rsidRPr="0020628A">
        <w:rPr>
          <w:rFonts w:ascii="Verdana" w:hAnsi="Verdana"/>
          <w:iCs/>
          <w:sz w:val="20"/>
          <w:szCs w:val="20"/>
        </w:rPr>
        <w:t>haurà</w:t>
      </w:r>
      <w:proofErr w:type="spellEnd"/>
      <w:r w:rsidRPr="0020628A">
        <w:rPr>
          <w:rFonts w:ascii="Verdana" w:hAnsi="Verdana"/>
          <w:iCs/>
          <w:sz w:val="20"/>
          <w:szCs w:val="20"/>
        </w:rPr>
        <w:t xml:space="preserve"> </w:t>
      </w:r>
      <w:proofErr w:type="spellStart"/>
      <w:r w:rsidRPr="0020628A">
        <w:rPr>
          <w:rFonts w:ascii="Verdana" w:hAnsi="Verdana"/>
          <w:iCs/>
          <w:sz w:val="20"/>
          <w:szCs w:val="20"/>
        </w:rPr>
        <w:t>d’acreditar</w:t>
      </w:r>
      <w:proofErr w:type="spellEnd"/>
      <w:r w:rsidRPr="0020628A">
        <w:rPr>
          <w:rFonts w:ascii="Verdana" w:hAnsi="Verdana"/>
          <w:iCs/>
          <w:sz w:val="20"/>
          <w:szCs w:val="20"/>
        </w:rPr>
        <w:t xml:space="preserve"> la </w:t>
      </w:r>
      <w:proofErr w:type="spellStart"/>
      <w:r w:rsidRPr="0020628A">
        <w:rPr>
          <w:rFonts w:ascii="Verdana" w:hAnsi="Verdana"/>
          <w:iCs/>
          <w:sz w:val="20"/>
          <w:szCs w:val="20"/>
        </w:rPr>
        <w:t>conformitat</w:t>
      </w:r>
      <w:proofErr w:type="spellEnd"/>
      <w:r w:rsidRPr="0020628A">
        <w:rPr>
          <w:rFonts w:ascii="Verdana" w:hAnsi="Verdana"/>
          <w:iCs/>
          <w:sz w:val="20"/>
          <w:szCs w:val="20"/>
        </w:rPr>
        <w:t xml:space="preserve"> </w:t>
      </w:r>
      <w:proofErr w:type="spellStart"/>
      <w:r w:rsidRPr="0020628A">
        <w:rPr>
          <w:rFonts w:ascii="Verdana" w:hAnsi="Verdana"/>
          <w:iCs/>
          <w:sz w:val="20"/>
          <w:szCs w:val="20"/>
        </w:rPr>
        <w:t>amb</w:t>
      </w:r>
      <w:proofErr w:type="spellEnd"/>
      <w:r w:rsidRPr="0020628A">
        <w:rPr>
          <w:rFonts w:ascii="Verdana" w:hAnsi="Verdana"/>
          <w:iCs/>
          <w:sz w:val="20"/>
          <w:szCs w:val="20"/>
        </w:rPr>
        <w:t xml:space="preserve"> </w:t>
      </w:r>
      <w:proofErr w:type="spellStart"/>
      <w:r w:rsidRPr="0020628A">
        <w:rPr>
          <w:rFonts w:ascii="Verdana" w:hAnsi="Verdana"/>
          <w:iCs/>
          <w:sz w:val="20"/>
          <w:szCs w:val="20"/>
        </w:rPr>
        <w:t>l’ENS</w:t>
      </w:r>
      <w:proofErr w:type="spellEnd"/>
      <w:r w:rsidRPr="0020628A">
        <w:rPr>
          <w:rFonts w:ascii="Verdana" w:hAnsi="Verdana"/>
          <w:iCs/>
          <w:sz w:val="20"/>
          <w:szCs w:val="20"/>
        </w:rPr>
        <w:t xml:space="preserve"> </w:t>
      </w:r>
      <w:proofErr w:type="spellStart"/>
      <w:r w:rsidRPr="0020628A">
        <w:rPr>
          <w:rFonts w:ascii="Verdana" w:hAnsi="Verdana"/>
          <w:iCs/>
          <w:sz w:val="20"/>
          <w:szCs w:val="20"/>
        </w:rPr>
        <w:t>mitjançant</w:t>
      </w:r>
      <w:proofErr w:type="spellEnd"/>
      <w:r w:rsidRPr="0020628A">
        <w:rPr>
          <w:rFonts w:ascii="Verdana" w:hAnsi="Verdana"/>
          <w:iCs/>
          <w:sz w:val="20"/>
          <w:szCs w:val="20"/>
        </w:rPr>
        <w:t xml:space="preserve"> alguna de les </w:t>
      </w:r>
      <w:proofErr w:type="spellStart"/>
      <w:r w:rsidRPr="0020628A">
        <w:rPr>
          <w:rFonts w:ascii="Verdana" w:hAnsi="Verdana"/>
          <w:iCs/>
          <w:sz w:val="20"/>
          <w:szCs w:val="20"/>
        </w:rPr>
        <w:t>següents</w:t>
      </w:r>
      <w:proofErr w:type="spellEnd"/>
      <w:r w:rsidRPr="0020628A">
        <w:rPr>
          <w:rFonts w:ascii="Verdana" w:hAnsi="Verdana"/>
          <w:iCs/>
          <w:sz w:val="20"/>
          <w:szCs w:val="20"/>
        </w:rPr>
        <w:t xml:space="preserve"> </w:t>
      </w:r>
      <w:proofErr w:type="spellStart"/>
      <w:r w:rsidRPr="0020628A">
        <w:rPr>
          <w:rFonts w:ascii="Verdana" w:hAnsi="Verdana"/>
          <w:iCs/>
          <w:sz w:val="20"/>
          <w:szCs w:val="20"/>
        </w:rPr>
        <w:t>opcions</w:t>
      </w:r>
      <w:proofErr w:type="spellEnd"/>
      <w:r w:rsidRPr="0020628A">
        <w:rPr>
          <w:rFonts w:ascii="Verdana" w:hAnsi="Verdana"/>
          <w:iCs/>
          <w:sz w:val="20"/>
          <w:szCs w:val="20"/>
        </w:rPr>
        <w:t>:</w:t>
      </w:r>
    </w:p>
    <w:p w14:paraId="51EEA6B4" w14:textId="77777777" w:rsidR="00500F51" w:rsidRPr="0020628A" w:rsidRDefault="00500F51" w:rsidP="00500F51">
      <w:pPr>
        <w:pStyle w:val="Pargrafdellista"/>
        <w:numPr>
          <w:ilvl w:val="0"/>
          <w:numId w:val="32"/>
        </w:numPr>
        <w:shd w:val="clear" w:color="auto" w:fill="FFFFFF" w:themeFill="background1"/>
        <w:spacing w:after="160" w:line="259" w:lineRule="auto"/>
        <w:jc w:val="both"/>
        <w:rPr>
          <w:rFonts w:ascii="Verdana" w:hAnsi="Verdana"/>
          <w:iCs/>
        </w:rPr>
      </w:pPr>
      <w:r w:rsidRPr="0020628A">
        <w:rPr>
          <w:rFonts w:ascii="Verdana" w:hAnsi="Verdana"/>
          <w:iCs/>
        </w:rPr>
        <w:t>Certificació oficial d’una entitat de certificació acreditada.</w:t>
      </w:r>
    </w:p>
    <w:p w14:paraId="4B7E2EDE" w14:textId="77777777" w:rsidR="00500F51" w:rsidRPr="0020628A" w:rsidRDefault="00500F51" w:rsidP="00500F51">
      <w:pPr>
        <w:pStyle w:val="Pargrafdellista"/>
        <w:numPr>
          <w:ilvl w:val="0"/>
          <w:numId w:val="32"/>
        </w:numPr>
        <w:shd w:val="clear" w:color="auto" w:fill="FFFFFF" w:themeFill="background1"/>
        <w:spacing w:after="160" w:line="259" w:lineRule="auto"/>
        <w:jc w:val="both"/>
        <w:rPr>
          <w:rFonts w:ascii="Verdana" w:hAnsi="Verdana"/>
          <w:iCs/>
        </w:rPr>
      </w:pPr>
      <w:r w:rsidRPr="0020628A">
        <w:rPr>
          <w:rFonts w:ascii="Verdana" w:hAnsi="Verdana"/>
          <w:iCs/>
        </w:rPr>
        <w:t xml:space="preserve">Informe d’auditoria de compliment on es detalli que els productes de seguretat, equips i aplicacions compleixen amb totes les mesures aplicables per l’ENS. </w:t>
      </w:r>
    </w:p>
    <w:p w14:paraId="42D8CE91" w14:textId="77777777" w:rsidR="00500F51" w:rsidRPr="0020628A" w:rsidRDefault="00500F51" w:rsidP="00500F51">
      <w:pPr>
        <w:pStyle w:val="Pargrafdellista"/>
        <w:numPr>
          <w:ilvl w:val="0"/>
          <w:numId w:val="32"/>
        </w:numPr>
        <w:shd w:val="clear" w:color="auto" w:fill="FFFFFF" w:themeFill="background1"/>
        <w:spacing w:after="160" w:line="259" w:lineRule="auto"/>
        <w:jc w:val="both"/>
        <w:rPr>
          <w:rFonts w:ascii="Verdana" w:hAnsi="Verdana"/>
          <w:iCs/>
        </w:rPr>
      </w:pPr>
      <w:r w:rsidRPr="0020628A">
        <w:rPr>
          <w:rFonts w:ascii="Verdana" w:hAnsi="Verdana"/>
          <w:iCs/>
        </w:rPr>
        <w:t>o qualsevol altre mecanisme previst en l’article 38 de l’ENS.</w:t>
      </w:r>
    </w:p>
    <w:p w14:paraId="12797B4D" w14:textId="77777777" w:rsidR="00500F51" w:rsidRPr="0020628A" w:rsidRDefault="00500F51" w:rsidP="00500F51">
      <w:pPr>
        <w:shd w:val="clear" w:color="auto" w:fill="FFFFFF" w:themeFill="background1"/>
        <w:jc w:val="both"/>
        <w:rPr>
          <w:rFonts w:ascii="Verdana" w:hAnsi="Verdana" w:cs="Arial"/>
          <w:sz w:val="20"/>
          <w:szCs w:val="20"/>
        </w:rPr>
      </w:pPr>
      <w:proofErr w:type="spellStart"/>
      <w:r w:rsidRPr="0020628A">
        <w:rPr>
          <w:rFonts w:ascii="Verdana" w:hAnsi="Verdana" w:cs="Arial"/>
          <w:sz w:val="20"/>
          <w:szCs w:val="20"/>
        </w:rPr>
        <w:t>L'empresa</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adjudicatària</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garantirà</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l’accés</w:t>
      </w:r>
      <w:proofErr w:type="spellEnd"/>
      <w:r w:rsidRPr="0020628A">
        <w:rPr>
          <w:rFonts w:ascii="Verdana" w:hAnsi="Verdana" w:cs="Arial"/>
          <w:sz w:val="20"/>
          <w:szCs w:val="20"/>
        </w:rPr>
        <w:t xml:space="preserve"> per </w:t>
      </w:r>
      <w:proofErr w:type="spellStart"/>
      <w:r w:rsidRPr="0020628A">
        <w:rPr>
          <w:rFonts w:ascii="Verdana" w:hAnsi="Verdana" w:cs="Arial"/>
          <w:sz w:val="20"/>
          <w:szCs w:val="20"/>
        </w:rPr>
        <w:t>part</w:t>
      </w:r>
      <w:proofErr w:type="spellEnd"/>
      <w:r w:rsidRPr="0020628A">
        <w:rPr>
          <w:rFonts w:ascii="Verdana" w:hAnsi="Verdana" w:cs="Arial"/>
          <w:sz w:val="20"/>
          <w:szCs w:val="20"/>
        </w:rPr>
        <w:t xml:space="preserve"> de BIT a auditar tota la </w:t>
      </w:r>
      <w:proofErr w:type="spellStart"/>
      <w:r w:rsidRPr="0020628A">
        <w:rPr>
          <w:rFonts w:ascii="Verdana" w:hAnsi="Verdana" w:cs="Arial"/>
          <w:sz w:val="20"/>
          <w:szCs w:val="20"/>
        </w:rPr>
        <w:t>informació</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necessària</w:t>
      </w:r>
      <w:proofErr w:type="spellEnd"/>
      <w:r w:rsidRPr="0020628A">
        <w:rPr>
          <w:rFonts w:ascii="Verdana" w:hAnsi="Verdana" w:cs="Arial"/>
          <w:sz w:val="20"/>
          <w:szCs w:val="20"/>
        </w:rPr>
        <w:t xml:space="preserve"> </w:t>
      </w:r>
      <w:proofErr w:type="gramStart"/>
      <w:r w:rsidRPr="0020628A">
        <w:rPr>
          <w:rFonts w:ascii="Verdana" w:hAnsi="Verdana" w:cs="Arial"/>
          <w:sz w:val="20"/>
          <w:szCs w:val="20"/>
        </w:rPr>
        <w:t>per donar</w:t>
      </w:r>
      <w:proofErr w:type="gramEnd"/>
      <w:r w:rsidRPr="0020628A">
        <w:rPr>
          <w:rFonts w:ascii="Verdana" w:hAnsi="Verdana" w:cs="Arial"/>
          <w:sz w:val="20"/>
          <w:szCs w:val="20"/>
        </w:rPr>
        <w:t xml:space="preserve"> </w:t>
      </w:r>
      <w:proofErr w:type="spellStart"/>
      <w:r w:rsidRPr="0020628A">
        <w:rPr>
          <w:rFonts w:ascii="Verdana" w:hAnsi="Verdana" w:cs="Arial"/>
          <w:sz w:val="20"/>
          <w:szCs w:val="20"/>
        </w:rPr>
        <w:t>compliment</w:t>
      </w:r>
      <w:proofErr w:type="spellEnd"/>
      <w:r w:rsidRPr="0020628A">
        <w:rPr>
          <w:rFonts w:ascii="Verdana" w:hAnsi="Verdana" w:cs="Arial"/>
          <w:sz w:val="20"/>
          <w:szCs w:val="20"/>
        </w:rPr>
        <w:t xml:space="preserve"> a </w:t>
      </w:r>
      <w:proofErr w:type="spellStart"/>
      <w:r w:rsidRPr="0020628A">
        <w:rPr>
          <w:rFonts w:ascii="Verdana" w:hAnsi="Verdana" w:cs="Arial"/>
          <w:sz w:val="20"/>
          <w:szCs w:val="20"/>
        </w:rPr>
        <w:t>aquestes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regulacions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procediments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anàlisi</w:t>
      </w:r>
      <w:proofErr w:type="spellEnd"/>
      <w:r w:rsidRPr="0020628A">
        <w:rPr>
          <w:rFonts w:ascii="Verdana" w:hAnsi="Verdana" w:cs="Arial"/>
          <w:sz w:val="20"/>
          <w:szCs w:val="20"/>
        </w:rPr>
        <w:t xml:space="preserve"> de riscos, registre </w:t>
      </w:r>
      <w:proofErr w:type="spellStart"/>
      <w:r w:rsidRPr="0020628A">
        <w:rPr>
          <w:rFonts w:ascii="Verdana" w:hAnsi="Verdana" w:cs="Arial"/>
          <w:sz w:val="20"/>
          <w:szCs w:val="20"/>
        </w:rPr>
        <w:t>d’incidents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pla</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d’adequació</w:t>
      </w:r>
      <w:proofErr w:type="spellEnd"/>
      <w:r w:rsidRPr="0020628A">
        <w:rPr>
          <w:rFonts w:ascii="Verdana" w:hAnsi="Verdana" w:cs="Arial"/>
          <w:sz w:val="20"/>
          <w:szCs w:val="20"/>
        </w:rPr>
        <w:t>, etc.).</w:t>
      </w:r>
    </w:p>
    <w:p w14:paraId="597BFEA8" w14:textId="77777777" w:rsidR="00500F51" w:rsidRPr="0020628A" w:rsidRDefault="00500F51" w:rsidP="00500F51">
      <w:pPr>
        <w:shd w:val="clear" w:color="auto" w:fill="FFFFFF" w:themeFill="background1"/>
        <w:jc w:val="both"/>
        <w:rPr>
          <w:rFonts w:ascii="Verdana" w:hAnsi="Verdana" w:cs="Arial"/>
          <w:sz w:val="20"/>
          <w:szCs w:val="20"/>
        </w:rPr>
      </w:pPr>
      <w:proofErr w:type="spellStart"/>
      <w:r w:rsidRPr="0020628A">
        <w:rPr>
          <w:rFonts w:ascii="Verdana" w:hAnsi="Verdana" w:cs="Arial"/>
          <w:sz w:val="20"/>
          <w:szCs w:val="20"/>
        </w:rPr>
        <w:t>Addicionalment</w:t>
      </w:r>
      <w:proofErr w:type="spellEnd"/>
      <w:r w:rsidRPr="0020628A">
        <w:rPr>
          <w:rFonts w:ascii="Verdana" w:hAnsi="Verdana" w:cs="Arial"/>
          <w:sz w:val="20"/>
          <w:szCs w:val="20"/>
        </w:rPr>
        <w:t xml:space="preserve"> a les </w:t>
      </w:r>
      <w:proofErr w:type="spellStart"/>
      <w:r w:rsidRPr="0020628A">
        <w:rPr>
          <w:rFonts w:ascii="Verdana" w:hAnsi="Verdana" w:cs="Arial"/>
          <w:sz w:val="20"/>
          <w:szCs w:val="20"/>
        </w:rPr>
        <w:t>obligacions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establertes</w:t>
      </w:r>
      <w:proofErr w:type="spellEnd"/>
      <w:r w:rsidRPr="0020628A">
        <w:rPr>
          <w:rFonts w:ascii="Verdana" w:hAnsi="Verdana" w:cs="Arial"/>
          <w:sz w:val="20"/>
          <w:szCs w:val="20"/>
        </w:rPr>
        <w:t xml:space="preserve"> per </w:t>
      </w:r>
      <w:proofErr w:type="spellStart"/>
      <w:r w:rsidRPr="0020628A">
        <w:rPr>
          <w:rFonts w:ascii="Verdana" w:hAnsi="Verdana" w:cs="Arial"/>
          <w:sz w:val="20"/>
          <w:szCs w:val="20"/>
        </w:rPr>
        <w:t>l’ENS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corresponents</w:t>
      </w:r>
      <w:proofErr w:type="spellEnd"/>
      <w:r w:rsidRPr="0020628A">
        <w:rPr>
          <w:rFonts w:ascii="Verdana" w:hAnsi="Verdana" w:cs="Arial"/>
          <w:sz w:val="20"/>
          <w:szCs w:val="20"/>
        </w:rPr>
        <w:t xml:space="preserve"> al </w:t>
      </w:r>
      <w:proofErr w:type="spellStart"/>
      <w:r w:rsidRPr="0020628A">
        <w:rPr>
          <w:rFonts w:ascii="Verdana" w:hAnsi="Verdana" w:cs="Arial"/>
          <w:sz w:val="20"/>
          <w:szCs w:val="20"/>
        </w:rPr>
        <w:t>nivell</w:t>
      </w:r>
      <w:proofErr w:type="spellEnd"/>
      <w:r w:rsidRPr="0020628A">
        <w:rPr>
          <w:rFonts w:ascii="Verdana" w:hAnsi="Verdana" w:cs="Arial"/>
          <w:sz w:val="20"/>
          <w:szCs w:val="20"/>
        </w:rPr>
        <w:t xml:space="preserve"> Baix, </w:t>
      </w:r>
      <w:proofErr w:type="spellStart"/>
      <w:r w:rsidRPr="0020628A">
        <w:rPr>
          <w:rFonts w:ascii="Verdana" w:hAnsi="Verdana" w:cs="Arial"/>
          <w:sz w:val="20"/>
          <w:szCs w:val="20"/>
        </w:rPr>
        <w:t>l'empresa</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adjudicatària</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haurà</w:t>
      </w:r>
      <w:proofErr w:type="spellEnd"/>
      <w:r w:rsidRPr="0020628A">
        <w:rPr>
          <w:rFonts w:ascii="Verdana" w:hAnsi="Verdana" w:cs="Arial"/>
          <w:sz w:val="20"/>
          <w:szCs w:val="20"/>
        </w:rPr>
        <w:t xml:space="preserve"> de donar </w:t>
      </w:r>
      <w:proofErr w:type="spellStart"/>
      <w:r w:rsidRPr="0020628A">
        <w:rPr>
          <w:rFonts w:ascii="Verdana" w:hAnsi="Verdana" w:cs="Arial"/>
          <w:sz w:val="20"/>
          <w:szCs w:val="20"/>
        </w:rPr>
        <w:t>compliment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als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següents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requisits</w:t>
      </w:r>
      <w:proofErr w:type="spellEnd"/>
      <w:r w:rsidRPr="0020628A">
        <w:rPr>
          <w:rFonts w:ascii="Verdana" w:hAnsi="Verdana" w:cs="Arial"/>
          <w:sz w:val="20"/>
          <w:szCs w:val="20"/>
        </w:rPr>
        <w:t xml:space="preserve">: </w:t>
      </w:r>
    </w:p>
    <w:p w14:paraId="04E54A07" w14:textId="77777777" w:rsidR="00500F51" w:rsidRPr="0020628A" w:rsidRDefault="00500F51" w:rsidP="00500F51">
      <w:pPr>
        <w:pStyle w:val="Pargrafdellista"/>
        <w:numPr>
          <w:ilvl w:val="0"/>
          <w:numId w:val="33"/>
        </w:numPr>
        <w:shd w:val="clear" w:color="auto" w:fill="FFFFFF" w:themeFill="background1"/>
        <w:spacing w:after="160" w:line="259" w:lineRule="auto"/>
        <w:jc w:val="both"/>
        <w:rPr>
          <w:rFonts w:ascii="Verdana" w:hAnsi="Verdana" w:cs="Arial"/>
        </w:rPr>
      </w:pPr>
      <w:r w:rsidRPr="0020628A">
        <w:rPr>
          <w:rFonts w:ascii="Verdana" w:hAnsi="Verdana" w:cs="Arial"/>
          <w:b/>
        </w:rPr>
        <w:t>Responsable de Seguretat</w:t>
      </w:r>
      <w:r w:rsidRPr="0020628A">
        <w:rPr>
          <w:rFonts w:ascii="Verdana" w:hAnsi="Verdana" w:cs="Arial"/>
        </w:rPr>
        <w:t>: s’haurà de nomenar un Responsable de Seguretat, el qual vetllarà pel compliment dels següents requeriments:</w:t>
      </w:r>
    </w:p>
    <w:p w14:paraId="6B559D98" w14:textId="77777777" w:rsidR="00500F51" w:rsidRPr="0020628A" w:rsidRDefault="00500F51" w:rsidP="00500F51">
      <w:pPr>
        <w:pStyle w:val="Pargrafdellista"/>
        <w:shd w:val="clear" w:color="auto" w:fill="FFFFFF" w:themeFill="background1"/>
        <w:jc w:val="both"/>
        <w:rPr>
          <w:rFonts w:ascii="Verdana" w:hAnsi="Verdana" w:cs="Arial"/>
        </w:rPr>
      </w:pPr>
    </w:p>
    <w:p w14:paraId="4E8BD31E" w14:textId="77777777" w:rsidR="00500F51" w:rsidRPr="0020628A" w:rsidRDefault="00500F51" w:rsidP="00500F51">
      <w:pPr>
        <w:pStyle w:val="Pargrafdellista"/>
        <w:numPr>
          <w:ilvl w:val="0"/>
          <w:numId w:val="32"/>
        </w:numPr>
        <w:shd w:val="clear" w:color="auto" w:fill="FFFFFF" w:themeFill="background1"/>
        <w:spacing w:after="160" w:line="259" w:lineRule="auto"/>
        <w:jc w:val="both"/>
        <w:rPr>
          <w:rFonts w:ascii="Verdana" w:hAnsi="Verdana" w:cs="Arial"/>
        </w:rPr>
      </w:pPr>
      <w:r w:rsidRPr="0020628A">
        <w:rPr>
          <w:rFonts w:ascii="Verdana" w:hAnsi="Verdana" w:cs="Arial"/>
        </w:rPr>
        <w:lastRenderedPageBreak/>
        <w:t xml:space="preserve">Actuar d’interlocutor únic per a tots els aspectes de seguretat del contracte. </w:t>
      </w:r>
    </w:p>
    <w:p w14:paraId="652F0C53" w14:textId="77777777" w:rsidR="00500F51" w:rsidRPr="0020628A" w:rsidRDefault="00500F51" w:rsidP="00500F51">
      <w:pPr>
        <w:pStyle w:val="Pargrafdellista"/>
        <w:shd w:val="clear" w:color="auto" w:fill="FFFFFF" w:themeFill="background1"/>
        <w:ind w:left="1068"/>
        <w:jc w:val="both"/>
        <w:rPr>
          <w:rFonts w:ascii="Verdana" w:hAnsi="Verdana" w:cs="Arial"/>
        </w:rPr>
      </w:pPr>
    </w:p>
    <w:p w14:paraId="58F8B19B" w14:textId="77777777" w:rsidR="00500F51" w:rsidRPr="0020628A" w:rsidRDefault="00500F51" w:rsidP="00500F51">
      <w:pPr>
        <w:pStyle w:val="Pargrafdellista"/>
        <w:numPr>
          <w:ilvl w:val="0"/>
          <w:numId w:val="32"/>
        </w:numPr>
        <w:shd w:val="clear" w:color="auto" w:fill="FFFFFF" w:themeFill="background1"/>
        <w:spacing w:after="160" w:line="259" w:lineRule="auto"/>
        <w:jc w:val="both"/>
        <w:rPr>
          <w:rFonts w:ascii="Verdana" w:hAnsi="Verdana" w:cs="Arial"/>
        </w:rPr>
      </w:pPr>
      <w:r w:rsidRPr="0020628A">
        <w:rPr>
          <w:rFonts w:ascii="Verdana" w:hAnsi="Verdana" w:cs="Arial"/>
        </w:rPr>
        <w:t xml:space="preserve">Garantir que tots els serveis prestats es realitzen d’acord al model i requeriments de seguretat establerts per BIT i seguint la normativa de seguretat vigent. </w:t>
      </w:r>
    </w:p>
    <w:p w14:paraId="57C25EE6" w14:textId="77777777" w:rsidR="00500F51" w:rsidRPr="0020628A" w:rsidRDefault="00500F51" w:rsidP="00500F51">
      <w:pPr>
        <w:pStyle w:val="Pargrafdellista"/>
        <w:shd w:val="clear" w:color="auto" w:fill="FFFFFF" w:themeFill="background1"/>
        <w:ind w:left="1068"/>
        <w:jc w:val="both"/>
        <w:rPr>
          <w:rFonts w:ascii="Verdana" w:hAnsi="Verdana" w:cs="Arial"/>
        </w:rPr>
      </w:pPr>
    </w:p>
    <w:p w14:paraId="56BF845B" w14:textId="77777777" w:rsidR="00500F51" w:rsidRPr="0020628A" w:rsidRDefault="00500F51" w:rsidP="00500F51">
      <w:pPr>
        <w:pStyle w:val="Pargrafdellista"/>
        <w:numPr>
          <w:ilvl w:val="0"/>
          <w:numId w:val="32"/>
        </w:numPr>
        <w:shd w:val="clear" w:color="auto" w:fill="FFFFFF" w:themeFill="background1"/>
        <w:spacing w:after="160" w:line="259" w:lineRule="auto"/>
        <w:jc w:val="both"/>
        <w:rPr>
          <w:rFonts w:ascii="Verdana" w:hAnsi="Verdana" w:cs="Arial"/>
        </w:rPr>
      </w:pPr>
      <w:r w:rsidRPr="0020628A">
        <w:rPr>
          <w:rFonts w:ascii="Verdana" w:hAnsi="Verdana" w:cs="Arial"/>
        </w:rPr>
        <w:t>Garantir i liderar la correcta implantació dels nivells de seguretat i les corresponents mesures tècniques, organitzatives i jurídiques.</w:t>
      </w:r>
    </w:p>
    <w:p w14:paraId="0C4578FE" w14:textId="77777777" w:rsidR="00500F51" w:rsidRPr="0020628A" w:rsidRDefault="00500F51" w:rsidP="00500F51">
      <w:pPr>
        <w:pStyle w:val="Pargrafdellista"/>
        <w:shd w:val="clear" w:color="auto" w:fill="FFFFFF" w:themeFill="background1"/>
        <w:ind w:left="1068"/>
        <w:jc w:val="both"/>
        <w:rPr>
          <w:rFonts w:ascii="Verdana" w:hAnsi="Verdana" w:cs="Arial"/>
        </w:rPr>
      </w:pPr>
    </w:p>
    <w:p w14:paraId="603F6B42" w14:textId="77777777" w:rsidR="00500F51" w:rsidRPr="0020628A" w:rsidRDefault="00500F51" w:rsidP="00500F51">
      <w:pPr>
        <w:pStyle w:val="Pargrafdellista"/>
        <w:numPr>
          <w:ilvl w:val="0"/>
          <w:numId w:val="32"/>
        </w:numPr>
        <w:shd w:val="clear" w:color="auto" w:fill="FFFFFF" w:themeFill="background1"/>
        <w:spacing w:after="160" w:line="259" w:lineRule="auto"/>
        <w:jc w:val="both"/>
        <w:rPr>
          <w:rFonts w:ascii="Verdana" w:hAnsi="Verdana" w:cs="Arial"/>
        </w:rPr>
      </w:pPr>
      <w:r w:rsidRPr="0020628A">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7C02ABA6" w14:textId="77777777" w:rsidR="00500F51" w:rsidRPr="0020628A" w:rsidRDefault="00500F51" w:rsidP="00500F51">
      <w:pPr>
        <w:pStyle w:val="Pargrafdellista"/>
        <w:shd w:val="clear" w:color="auto" w:fill="FFFFFF" w:themeFill="background1"/>
        <w:ind w:left="1068"/>
        <w:jc w:val="both"/>
        <w:rPr>
          <w:rFonts w:ascii="Verdana" w:hAnsi="Verdana" w:cs="Arial"/>
        </w:rPr>
      </w:pPr>
    </w:p>
    <w:p w14:paraId="0D7FF5FF" w14:textId="77777777" w:rsidR="00500F51" w:rsidRPr="0020628A" w:rsidRDefault="00500F51" w:rsidP="00500F51">
      <w:pPr>
        <w:pStyle w:val="Pargrafdellista"/>
        <w:numPr>
          <w:ilvl w:val="0"/>
          <w:numId w:val="32"/>
        </w:numPr>
        <w:shd w:val="clear" w:color="auto" w:fill="FFFFFF" w:themeFill="background1"/>
        <w:spacing w:after="160" w:line="259" w:lineRule="auto"/>
        <w:jc w:val="both"/>
        <w:rPr>
          <w:rFonts w:ascii="Verdana" w:hAnsi="Verdana" w:cs="Arial"/>
        </w:rPr>
      </w:pPr>
      <w:r w:rsidRPr="0020628A">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010CE054" w14:textId="77777777" w:rsidR="00500F51" w:rsidRPr="0020628A" w:rsidRDefault="00500F51" w:rsidP="00500F51">
      <w:pPr>
        <w:pStyle w:val="Pargrafdellista"/>
        <w:shd w:val="clear" w:color="auto" w:fill="FFFFFF" w:themeFill="background1"/>
        <w:jc w:val="both"/>
        <w:rPr>
          <w:rFonts w:ascii="Verdana" w:hAnsi="Verdana" w:cs="Arial"/>
        </w:rPr>
      </w:pPr>
    </w:p>
    <w:p w14:paraId="66069BD4" w14:textId="77777777" w:rsidR="00500F51" w:rsidRPr="0020628A" w:rsidRDefault="00500F51" w:rsidP="00500F51">
      <w:pPr>
        <w:pStyle w:val="Pargrafdellista"/>
        <w:numPr>
          <w:ilvl w:val="0"/>
          <w:numId w:val="33"/>
        </w:numPr>
        <w:shd w:val="clear" w:color="auto" w:fill="FFFFFF" w:themeFill="background1"/>
        <w:spacing w:after="160" w:line="259" w:lineRule="auto"/>
        <w:jc w:val="both"/>
        <w:rPr>
          <w:rFonts w:ascii="Verdana" w:hAnsi="Verdana" w:cs="Arial"/>
        </w:rPr>
      </w:pPr>
      <w:r w:rsidRPr="0020628A">
        <w:rPr>
          <w:rFonts w:ascii="Verdana" w:hAnsi="Verdana" w:cs="Arial"/>
          <w:b/>
        </w:rPr>
        <w:t>Delegat de Protecció de Dades</w:t>
      </w:r>
      <w:r w:rsidRPr="0020628A">
        <w:rPr>
          <w:rFonts w:ascii="Verdana" w:hAnsi="Verdana" w:cs="Arial"/>
        </w:rPr>
        <w:t xml:space="preserve">: s’haurà de comunicar les dades de contacte del delegat de protecció de dades o en el seu defecte, de la persona encarregada del tractament de dades de caràcter personal. </w:t>
      </w:r>
    </w:p>
    <w:p w14:paraId="2694FF64" w14:textId="77777777" w:rsidR="00500F51" w:rsidRPr="0020628A" w:rsidRDefault="00500F51" w:rsidP="00500F51">
      <w:pPr>
        <w:pStyle w:val="Pargrafdellista"/>
        <w:shd w:val="clear" w:color="auto" w:fill="FFFFFF" w:themeFill="background1"/>
        <w:jc w:val="both"/>
        <w:rPr>
          <w:rFonts w:ascii="Verdana" w:hAnsi="Verdana" w:cs="Arial"/>
        </w:rPr>
      </w:pPr>
    </w:p>
    <w:p w14:paraId="3D16696F" w14:textId="77777777" w:rsidR="00500F51" w:rsidRPr="0020628A" w:rsidRDefault="00500F51" w:rsidP="00500F51">
      <w:pPr>
        <w:pStyle w:val="Pargrafdellista"/>
        <w:numPr>
          <w:ilvl w:val="0"/>
          <w:numId w:val="33"/>
        </w:numPr>
        <w:shd w:val="clear" w:color="auto" w:fill="FFFFFF" w:themeFill="background1"/>
        <w:spacing w:after="160" w:line="259" w:lineRule="auto"/>
        <w:jc w:val="both"/>
        <w:rPr>
          <w:rFonts w:ascii="Verdana" w:hAnsi="Verdana"/>
          <w:iCs/>
        </w:rPr>
      </w:pPr>
      <w:r w:rsidRPr="0020628A">
        <w:rPr>
          <w:rFonts w:ascii="Verdana" w:hAnsi="Verdana"/>
          <w:b/>
          <w:iCs/>
        </w:rPr>
        <w:t>Dret d’auditoria</w:t>
      </w:r>
      <w:r w:rsidRPr="0020628A">
        <w:rPr>
          <w:rFonts w:ascii="Verdana" w:hAnsi="Verdana"/>
          <w:iCs/>
        </w:rPr>
        <w:t xml:space="preserve">: per tal de vetllar per la qualitat del servei, </w:t>
      </w:r>
      <w:r w:rsidRPr="0020628A">
        <w:rPr>
          <w:rFonts w:ascii="Verdana" w:hAnsi="Verdana" w:cs="Arial"/>
        </w:rPr>
        <w:t>la Direcció de Serveis de Seguretat de la Informació de BIT</w:t>
      </w:r>
      <w:r w:rsidRPr="0020628A">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1FD79374" w14:textId="77777777" w:rsidR="00500F51" w:rsidRPr="0020628A" w:rsidRDefault="00500F51" w:rsidP="00500F51">
      <w:pPr>
        <w:pStyle w:val="Pargrafdellista"/>
        <w:rPr>
          <w:rFonts w:ascii="Verdana" w:hAnsi="Verdana"/>
          <w:iCs/>
        </w:rPr>
      </w:pPr>
    </w:p>
    <w:p w14:paraId="2C409199" w14:textId="77777777" w:rsidR="00500F51" w:rsidRPr="0020628A" w:rsidRDefault="00500F51" w:rsidP="00500F51">
      <w:pPr>
        <w:pStyle w:val="Pargrafdellista"/>
        <w:shd w:val="clear" w:color="auto" w:fill="FFFFFF" w:themeFill="background1"/>
        <w:jc w:val="both"/>
        <w:rPr>
          <w:rFonts w:ascii="Verdana" w:hAnsi="Verdana"/>
          <w:iCs/>
        </w:rPr>
      </w:pPr>
      <w:r w:rsidRPr="0020628A">
        <w:rPr>
          <w:rFonts w:ascii="Verdana" w:hAnsi="Verdana"/>
          <w:iCs/>
        </w:rPr>
        <w:t xml:space="preserve">La realització de l'auditoria en cap moment eximirà l'empresa adjudicatària del compliment dels compromisos derivats de la prestació dels serveis. </w:t>
      </w:r>
    </w:p>
    <w:p w14:paraId="441E66DC" w14:textId="77777777" w:rsidR="00500F51" w:rsidRPr="0020628A" w:rsidRDefault="00500F51" w:rsidP="00500F51">
      <w:pPr>
        <w:pStyle w:val="Pargrafdellista"/>
        <w:shd w:val="clear" w:color="auto" w:fill="FFFFFF" w:themeFill="background1"/>
        <w:jc w:val="both"/>
        <w:rPr>
          <w:rFonts w:ascii="Verdana" w:hAnsi="Verdana"/>
          <w:iCs/>
        </w:rPr>
      </w:pPr>
    </w:p>
    <w:p w14:paraId="5D5CDC50" w14:textId="77777777" w:rsidR="00500F51" w:rsidRPr="0020628A" w:rsidRDefault="00500F51" w:rsidP="00500F51">
      <w:pPr>
        <w:pStyle w:val="Pargrafdellista"/>
        <w:shd w:val="clear" w:color="auto" w:fill="FFFFFF" w:themeFill="background1"/>
        <w:jc w:val="both"/>
        <w:rPr>
          <w:rFonts w:ascii="Verdana" w:hAnsi="Verdana"/>
          <w:iCs/>
        </w:rPr>
      </w:pPr>
      <w:r w:rsidRPr="0020628A">
        <w:rPr>
          <w:rFonts w:ascii="Verdana" w:hAnsi="Verdana"/>
          <w:iCs/>
        </w:rPr>
        <w:t>A la finalització de l'auditoria, es revisaran els resultats i s’elaborarà un pla d’acció per corregir les desviacions i/o observacions detectades. El conjunt del resultat serà signat per ambdues parts.</w:t>
      </w:r>
    </w:p>
    <w:p w14:paraId="4E7CD376" w14:textId="77777777" w:rsidR="00500F51" w:rsidRPr="0020628A" w:rsidRDefault="00500F51" w:rsidP="00500F51">
      <w:pPr>
        <w:pStyle w:val="Pargrafdellista"/>
        <w:shd w:val="clear" w:color="auto" w:fill="FFFFFF" w:themeFill="background1"/>
        <w:jc w:val="both"/>
        <w:rPr>
          <w:rFonts w:ascii="Verdana" w:hAnsi="Verdana"/>
          <w:iCs/>
        </w:rPr>
      </w:pPr>
      <w:r w:rsidRPr="0020628A">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25C92D03" w14:textId="77777777" w:rsidR="00500F51" w:rsidRPr="0020628A" w:rsidRDefault="00500F51" w:rsidP="00500F51">
      <w:pPr>
        <w:pStyle w:val="Pargrafdellista"/>
        <w:shd w:val="clear" w:color="auto" w:fill="FFFFFF" w:themeFill="background1"/>
        <w:jc w:val="both"/>
        <w:rPr>
          <w:rFonts w:ascii="Verdana" w:hAnsi="Verdana"/>
          <w:iCs/>
        </w:rPr>
      </w:pPr>
    </w:p>
    <w:p w14:paraId="31D08915" w14:textId="77777777" w:rsidR="00500F51" w:rsidRPr="0020628A" w:rsidRDefault="00500F51" w:rsidP="00500F51">
      <w:pPr>
        <w:pStyle w:val="Pargrafdellista"/>
        <w:numPr>
          <w:ilvl w:val="0"/>
          <w:numId w:val="33"/>
        </w:numPr>
        <w:shd w:val="clear" w:color="auto" w:fill="FFFFFF" w:themeFill="background1"/>
        <w:tabs>
          <w:tab w:val="center" w:pos="4252"/>
        </w:tabs>
        <w:spacing w:after="160" w:line="259" w:lineRule="auto"/>
        <w:jc w:val="both"/>
        <w:rPr>
          <w:rFonts w:ascii="Verdana" w:hAnsi="Verdana"/>
          <w:lang w:eastAsia="es-ES"/>
        </w:rPr>
      </w:pPr>
      <w:r w:rsidRPr="0020628A">
        <w:rPr>
          <w:rFonts w:ascii="Verdana" w:hAnsi="Verdana" w:cs="Arial"/>
          <w:b/>
        </w:rPr>
        <w:t>Gestió d’incidents</w:t>
      </w:r>
      <w:r w:rsidRPr="0020628A">
        <w:rPr>
          <w:rFonts w:ascii="Verdana" w:hAnsi="Verdana" w:cs="Arial"/>
        </w:rPr>
        <w:t xml:space="preserve">: l'empresa adjudicatària informarà a la Direcció de Serveis de Seguretat de la Informació de BIT  de qualsevol incident de seguretat (entre d’altres </w:t>
      </w:r>
      <w:proofErr w:type="spellStart"/>
      <w:r w:rsidRPr="0020628A">
        <w:rPr>
          <w:rFonts w:ascii="Verdana" w:hAnsi="Verdana" w:cs="Arial"/>
        </w:rPr>
        <w:t>ciberincidents</w:t>
      </w:r>
      <w:proofErr w:type="spellEnd"/>
      <w:r w:rsidRPr="0020628A">
        <w:rPr>
          <w:rFonts w:ascii="Verdana" w:hAnsi="Verdana" w:cs="Arial"/>
        </w:rPr>
        <w:t>, incidents de credencials, indisponiblitat de sistemes i/o serveis, afectacions de dades personals) tot seguint el Procediment de Notificació i Gestió de Incidències de Seguretat TIC de l’Ajuntament de Barcelona establert per BIT.</w:t>
      </w:r>
      <w:r w:rsidRPr="0020628A">
        <w:rPr>
          <w:rFonts w:ascii="Verdana" w:hAnsi="Verdana"/>
          <w:lang w:eastAsia="es-ES"/>
        </w:rPr>
        <w:t xml:space="preserve"> </w:t>
      </w:r>
    </w:p>
    <w:p w14:paraId="2827BEED" w14:textId="77777777" w:rsidR="00500F51" w:rsidRPr="0020628A" w:rsidRDefault="00500F51" w:rsidP="00500F51">
      <w:pPr>
        <w:pStyle w:val="Pargrafdellista"/>
        <w:shd w:val="clear" w:color="auto" w:fill="FFFFFF" w:themeFill="background1"/>
        <w:tabs>
          <w:tab w:val="center" w:pos="4252"/>
        </w:tabs>
        <w:jc w:val="both"/>
        <w:rPr>
          <w:rFonts w:ascii="Verdana" w:hAnsi="Verdana" w:cs="Arial"/>
          <w:b/>
        </w:rPr>
      </w:pPr>
    </w:p>
    <w:p w14:paraId="17D44AD7" w14:textId="77777777" w:rsidR="00500F51" w:rsidRPr="0020628A" w:rsidRDefault="00500F51" w:rsidP="00500F51">
      <w:pPr>
        <w:pStyle w:val="Pargrafdellista"/>
        <w:shd w:val="clear" w:color="auto" w:fill="FFFFFF" w:themeFill="background1"/>
        <w:tabs>
          <w:tab w:val="center" w:pos="4252"/>
        </w:tabs>
        <w:jc w:val="both"/>
        <w:rPr>
          <w:rFonts w:ascii="Verdana" w:hAnsi="Verdana" w:cs="Arial"/>
        </w:rPr>
      </w:pPr>
      <w:r w:rsidRPr="0020628A">
        <w:rPr>
          <w:rFonts w:ascii="Verdana" w:hAnsi="Verdana" w:cs="Arial"/>
        </w:rPr>
        <w:t>L'empresa adjudicatària col·laborarà amb la Direcció de Serveis de Seguretat de la Informació de BIT en la resolució de qualsevol incident produït en el seu entorn, proporcionant totes les evidències requerides.</w:t>
      </w:r>
    </w:p>
    <w:p w14:paraId="4647CB2F" w14:textId="77777777" w:rsidR="00500F51" w:rsidRPr="0020628A" w:rsidRDefault="00500F51" w:rsidP="00500F51">
      <w:pPr>
        <w:pStyle w:val="Pargrafdellista"/>
        <w:shd w:val="clear" w:color="auto" w:fill="FFFFFF" w:themeFill="background1"/>
        <w:tabs>
          <w:tab w:val="center" w:pos="4252"/>
        </w:tabs>
        <w:jc w:val="both"/>
        <w:rPr>
          <w:rFonts w:ascii="Verdana" w:hAnsi="Verdana"/>
          <w:lang w:eastAsia="es-ES"/>
        </w:rPr>
      </w:pPr>
    </w:p>
    <w:p w14:paraId="4B4AA2F0" w14:textId="77777777" w:rsidR="00500F51" w:rsidRPr="0020628A" w:rsidRDefault="00500F51" w:rsidP="00500F51">
      <w:pPr>
        <w:shd w:val="clear" w:color="auto" w:fill="FFFFFF" w:themeFill="background1"/>
        <w:jc w:val="both"/>
        <w:rPr>
          <w:rFonts w:ascii="Verdana" w:hAnsi="Verdana" w:cs="Arial"/>
          <w:sz w:val="20"/>
          <w:szCs w:val="20"/>
        </w:rPr>
      </w:pPr>
      <w:proofErr w:type="spellStart"/>
      <w:r w:rsidRPr="0020628A">
        <w:rPr>
          <w:rFonts w:ascii="Verdana" w:hAnsi="Verdana"/>
          <w:i/>
          <w:sz w:val="20"/>
          <w:szCs w:val="20"/>
        </w:rPr>
        <w:t>Opció</w:t>
      </w:r>
      <w:proofErr w:type="spellEnd"/>
      <w:r w:rsidRPr="0020628A">
        <w:rPr>
          <w:rFonts w:ascii="Verdana" w:hAnsi="Verdana"/>
          <w:i/>
          <w:sz w:val="20"/>
          <w:szCs w:val="20"/>
        </w:rPr>
        <w:t xml:space="preserve"> </w:t>
      </w:r>
      <w:proofErr w:type="gramStart"/>
      <w:r w:rsidRPr="0020628A">
        <w:rPr>
          <w:rFonts w:ascii="Verdana" w:hAnsi="Verdana"/>
          <w:i/>
          <w:sz w:val="20"/>
          <w:szCs w:val="20"/>
        </w:rPr>
        <w:t>2 .</w:t>
      </w:r>
      <w:proofErr w:type="spellStart"/>
      <w:r w:rsidRPr="0020628A">
        <w:rPr>
          <w:rFonts w:ascii="Verdana" w:hAnsi="Verdana"/>
          <w:i/>
          <w:sz w:val="20"/>
          <w:szCs w:val="20"/>
        </w:rPr>
        <w:t>Obligatòria</w:t>
      </w:r>
      <w:proofErr w:type="spellEnd"/>
      <w:proofErr w:type="gramEnd"/>
      <w:r w:rsidRPr="0020628A">
        <w:rPr>
          <w:rFonts w:ascii="Verdana" w:hAnsi="Verdana"/>
          <w:i/>
          <w:sz w:val="20"/>
          <w:szCs w:val="20"/>
        </w:rPr>
        <w:t xml:space="preserve"> si es </w:t>
      </w:r>
      <w:proofErr w:type="spellStart"/>
      <w:r w:rsidRPr="0020628A">
        <w:rPr>
          <w:rFonts w:ascii="Verdana" w:hAnsi="Verdana"/>
          <w:i/>
          <w:sz w:val="20"/>
          <w:szCs w:val="20"/>
        </w:rPr>
        <w:t>tractarà</w:t>
      </w:r>
      <w:proofErr w:type="spellEnd"/>
      <w:r w:rsidRPr="0020628A">
        <w:rPr>
          <w:rFonts w:ascii="Verdana" w:hAnsi="Verdana"/>
          <w:i/>
          <w:sz w:val="20"/>
          <w:szCs w:val="20"/>
        </w:rPr>
        <w:t xml:space="preserve"> </w:t>
      </w:r>
      <w:proofErr w:type="spellStart"/>
      <w:r w:rsidRPr="0020628A">
        <w:rPr>
          <w:rFonts w:ascii="Verdana" w:hAnsi="Verdana"/>
          <w:i/>
          <w:sz w:val="20"/>
          <w:szCs w:val="20"/>
        </w:rPr>
        <w:t>amb</w:t>
      </w:r>
      <w:proofErr w:type="spellEnd"/>
      <w:r w:rsidRPr="0020628A">
        <w:rPr>
          <w:rFonts w:ascii="Verdana" w:hAnsi="Verdana"/>
          <w:i/>
          <w:sz w:val="20"/>
          <w:szCs w:val="20"/>
        </w:rPr>
        <w:t xml:space="preserve"> </w:t>
      </w:r>
      <w:proofErr w:type="spellStart"/>
      <w:r w:rsidRPr="0020628A">
        <w:rPr>
          <w:rFonts w:ascii="Verdana" w:hAnsi="Verdana"/>
          <w:i/>
          <w:sz w:val="20"/>
          <w:szCs w:val="20"/>
        </w:rPr>
        <w:t>Sistemes</w:t>
      </w:r>
      <w:proofErr w:type="spellEnd"/>
      <w:r w:rsidRPr="0020628A">
        <w:rPr>
          <w:rFonts w:ascii="Verdana" w:hAnsi="Verdana"/>
          <w:i/>
          <w:sz w:val="20"/>
          <w:szCs w:val="20"/>
        </w:rPr>
        <w:t xml:space="preserve"> </w:t>
      </w:r>
      <w:proofErr w:type="spellStart"/>
      <w:r w:rsidRPr="0020628A">
        <w:rPr>
          <w:rFonts w:ascii="Verdana" w:hAnsi="Verdana"/>
          <w:i/>
          <w:sz w:val="20"/>
          <w:szCs w:val="20"/>
        </w:rPr>
        <w:t>d’informació</w:t>
      </w:r>
      <w:proofErr w:type="spellEnd"/>
      <w:r w:rsidRPr="0020628A">
        <w:rPr>
          <w:rFonts w:ascii="Verdana" w:hAnsi="Verdana"/>
          <w:i/>
          <w:sz w:val="20"/>
          <w:szCs w:val="20"/>
        </w:rPr>
        <w:t xml:space="preserve"> propis del </w:t>
      </w:r>
      <w:proofErr w:type="spellStart"/>
      <w:r w:rsidRPr="0020628A">
        <w:rPr>
          <w:rFonts w:ascii="Verdana" w:hAnsi="Verdana"/>
          <w:i/>
          <w:sz w:val="20"/>
          <w:szCs w:val="20"/>
        </w:rPr>
        <w:t>adjudicatari</w:t>
      </w:r>
      <w:proofErr w:type="spellEnd"/>
      <w:r w:rsidRPr="0020628A">
        <w:rPr>
          <w:rFonts w:ascii="Verdana" w:hAnsi="Verdana"/>
          <w:i/>
          <w:sz w:val="20"/>
          <w:szCs w:val="20"/>
        </w:rPr>
        <w:t xml:space="preserve"> de </w:t>
      </w:r>
      <w:proofErr w:type="spellStart"/>
      <w:r w:rsidRPr="0020628A">
        <w:rPr>
          <w:rFonts w:ascii="Verdana" w:hAnsi="Verdana"/>
          <w:i/>
          <w:sz w:val="20"/>
          <w:szCs w:val="20"/>
        </w:rPr>
        <w:t>nivell</w:t>
      </w:r>
      <w:proofErr w:type="spellEnd"/>
      <w:r w:rsidRPr="0020628A">
        <w:rPr>
          <w:rFonts w:ascii="Verdana" w:hAnsi="Verdana"/>
          <w:i/>
          <w:sz w:val="20"/>
          <w:szCs w:val="20"/>
        </w:rPr>
        <w:t xml:space="preserve"> </w:t>
      </w:r>
      <w:proofErr w:type="spellStart"/>
      <w:r w:rsidRPr="0020628A">
        <w:rPr>
          <w:rFonts w:ascii="Verdana" w:hAnsi="Verdana"/>
          <w:i/>
          <w:sz w:val="20"/>
          <w:szCs w:val="20"/>
        </w:rPr>
        <w:t>Mig</w:t>
      </w:r>
      <w:proofErr w:type="spellEnd"/>
    </w:p>
    <w:p w14:paraId="0959BB5D" w14:textId="77777777" w:rsidR="00500F51" w:rsidRPr="0020628A" w:rsidRDefault="00500F51" w:rsidP="00500F51">
      <w:pPr>
        <w:shd w:val="clear" w:color="auto" w:fill="FFFFFF" w:themeFill="background1"/>
        <w:jc w:val="both"/>
        <w:rPr>
          <w:rFonts w:ascii="Verdana" w:hAnsi="Verdana" w:cs="Arial"/>
          <w:sz w:val="20"/>
          <w:szCs w:val="20"/>
        </w:rPr>
      </w:pPr>
      <w:proofErr w:type="spellStart"/>
      <w:r w:rsidRPr="0020628A">
        <w:rPr>
          <w:rFonts w:ascii="Verdana" w:hAnsi="Verdana" w:cs="Arial"/>
          <w:sz w:val="20"/>
          <w:szCs w:val="20"/>
        </w:rPr>
        <w:t>Són</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d’obligat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compliment</w:t>
      </w:r>
      <w:proofErr w:type="spellEnd"/>
      <w:r w:rsidRPr="0020628A">
        <w:rPr>
          <w:rFonts w:ascii="Verdana" w:hAnsi="Verdana" w:cs="Arial"/>
          <w:sz w:val="20"/>
          <w:szCs w:val="20"/>
        </w:rPr>
        <w:t xml:space="preserve"> les </w:t>
      </w:r>
      <w:proofErr w:type="spellStart"/>
      <w:r w:rsidRPr="0020628A">
        <w:rPr>
          <w:rFonts w:ascii="Verdana" w:hAnsi="Verdana" w:cs="Arial"/>
          <w:sz w:val="20"/>
          <w:szCs w:val="20"/>
        </w:rPr>
        <w:t>clàusules</w:t>
      </w:r>
      <w:proofErr w:type="spellEnd"/>
      <w:r w:rsidRPr="0020628A">
        <w:rPr>
          <w:rFonts w:ascii="Verdana" w:hAnsi="Verdana" w:cs="Arial"/>
          <w:sz w:val="20"/>
          <w:szCs w:val="20"/>
        </w:rPr>
        <w:t xml:space="preserve"> de </w:t>
      </w:r>
      <w:proofErr w:type="spellStart"/>
      <w:r w:rsidRPr="0020628A">
        <w:rPr>
          <w:rFonts w:ascii="Verdana" w:hAnsi="Verdana" w:cs="Arial"/>
          <w:sz w:val="20"/>
          <w:szCs w:val="20"/>
        </w:rPr>
        <w:t>l’apartat</w:t>
      </w:r>
      <w:proofErr w:type="spellEnd"/>
      <w:r w:rsidRPr="0020628A">
        <w:rPr>
          <w:rFonts w:ascii="Verdana" w:hAnsi="Verdana" w:cs="Arial"/>
          <w:sz w:val="20"/>
          <w:szCs w:val="20"/>
        </w:rPr>
        <w:t xml:space="preserve"> anterior </w:t>
      </w:r>
      <w:r w:rsidRPr="0020628A">
        <w:rPr>
          <w:rFonts w:ascii="Verdana" w:hAnsi="Verdana" w:cs="Arial"/>
          <w:i/>
          <w:sz w:val="20"/>
          <w:szCs w:val="20"/>
        </w:rPr>
        <w:t>(</w:t>
      </w:r>
      <w:proofErr w:type="spellStart"/>
      <w:r w:rsidRPr="0020628A">
        <w:rPr>
          <w:rFonts w:ascii="Verdana" w:hAnsi="Verdana" w:cs="Arial"/>
          <w:i/>
          <w:sz w:val="20"/>
          <w:szCs w:val="20"/>
        </w:rPr>
        <w:t>Opció</w:t>
      </w:r>
      <w:proofErr w:type="spellEnd"/>
      <w:r w:rsidRPr="0020628A">
        <w:rPr>
          <w:rFonts w:ascii="Verdana" w:hAnsi="Verdana" w:cs="Arial"/>
          <w:i/>
          <w:sz w:val="20"/>
          <w:szCs w:val="20"/>
        </w:rPr>
        <w:t xml:space="preserve"> 2. </w:t>
      </w:r>
      <w:proofErr w:type="spellStart"/>
      <w:r w:rsidRPr="0020628A">
        <w:rPr>
          <w:rFonts w:ascii="Verdana" w:hAnsi="Verdana" w:cs="Arial"/>
          <w:i/>
          <w:sz w:val="20"/>
          <w:szCs w:val="20"/>
        </w:rPr>
        <w:t>Obligatòria</w:t>
      </w:r>
      <w:proofErr w:type="spellEnd"/>
      <w:r w:rsidRPr="0020628A">
        <w:rPr>
          <w:rFonts w:ascii="Verdana" w:hAnsi="Verdana" w:cs="Arial"/>
          <w:i/>
          <w:sz w:val="20"/>
          <w:szCs w:val="20"/>
        </w:rPr>
        <w:t xml:space="preserve"> si es </w:t>
      </w:r>
      <w:proofErr w:type="spellStart"/>
      <w:r w:rsidRPr="0020628A">
        <w:rPr>
          <w:rFonts w:ascii="Verdana" w:hAnsi="Verdana" w:cs="Arial"/>
          <w:i/>
          <w:sz w:val="20"/>
          <w:szCs w:val="20"/>
        </w:rPr>
        <w:t>tractarà</w:t>
      </w:r>
      <w:proofErr w:type="spellEnd"/>
      <w:r w:rsidRPr="0020628A">
        <w:rPr>
          <w:rFonts w:ascii="Verdana" w:hAnsi="Verdana" w:cs="Arial"/>
          <w:i/>
          <w:sz w:val="20"/>
          <w:szCs w:val="20"/>
        </w:rPr>
        <w:t xml:space="preserve"> </w:t>
      </w:r>
      <w:proofErr w:type="spellStart"/>
      <w:r w:rsidRPr="0020628A">
        <w:rPr>
          <w:rFonts w:ascii="Verdana" w:hAnsi="Verdana" w:cs="Arial"/>
          <w:i/>
          <w:sz w:val="20"/>
          <w:szCs w:val="20"/>
        </w:rPr>
        <w:t>amb</w:t>
      </w:r>
      <w:proofErr w:type="spellEnd"/>
      <w:r w:rsidRPr="0020628A">
        <w:rPr>
          <w:rFonts w:ascii="Verdana" w:hAnsi="Verdana" w:cs="Arial"/>
          <w:i/>
          <w:sz w:val="20"/>
          <w:szCs w:val="20"/>
        </w:rPr>
        <w:t xml:space="preserve"> </w:t>
      </w:r>
      <w:proofErr w:type="spellStart"/>
      <w:r w:rsidRPr="0020628A">
        <w:rPr>
          <w:rFonts w:ascii="Verdana" w:hAnsi="Verdana" w:cs="Arial"/>
          <w:i/>
          <w:sz w:val="20"/>
          <w:szCs w:val="20"/>
        </w:rPr>
        <w:t>sistemes</w:t>
      </w:r>
      <w:proofErr w:type="spellEnd"/>
      <w:r w:rsidRPr="0020628A">
        <w:rPr>
          <w:rFonts w:ascii="Verdana" w:hAnsi="Verdana" w:cs="Arial"/>
          <w:i/>
          <w:sz w:val="20"/>
          <w:szCs w:val="20"/>
        </w:rPr>
        <w:t xml:space="preserve"> </w:t>
      </w:r>
      <w:proofErr w:type="spellStart"/>
      <w:r w:rsidRPr="0020628A">
        <w:rPr>
          <w:rFonts w:ascii="Verdana" w:hAnsi="Verdana" w:cs="Arial"/>
          <w:i/>
          <w:sz w:val="20"/>
          <w:szCs w:val="20"/>
        </w:rPr>
        <w:t>d’informació</w:t>
      </w:r>
      <w:proofErr w:type="spellEnd"/>
      <w:r w:rsidRPr="0020628A">
        <w:rPr>
          <w:rFonts w:ascii="Verdana" w:hAnsi="Verdana" w:cs="Arial"/>
          <w:i/>
          <w:sz w:val="20"/>
          <w:szCs w:val="20"/>
        </w:rPr>
        <w:t xml:space="preserve"> propis del </w:t>
      </w:r>
      <w:proofErr w:type="spellStart"/>
      <w:r w:rsidRPr="0020628A">
        <w:rPr>
          <w:rFonts w:ascii="Verdana" w:hAnsi="Verdana" w:cs="Arial"/>
          <w:i/>
          <w:sz w:val="20"/>
          <w:szCs w:val="20"/>
        </w:rPr>
        <w:t>adjudicatari</w:t>
      </w:r>
      <w:proofErr w:type="spellEnd"/>
      <w:r w:rsidRPr="0020628A">
        <w:rPr>
          <w:rFonts w:ascii="Verdana" w:hAnsi="Verdana" w:cs="Arial"/>
          <w:i/>
          <w:sz w:val="20"/>
          <w:szCs w:val="20"/>
        </w:rPr>
        <w:t>)</w:t>
      </w:r>
      <w:r w:rsidRPr="0020628A">
        <w:rPr>
          <w:rFonts w:ascii="Verdana" w:hAnsi="Verdana" w:cs="Arial"/>
          <w:sz w:val="20"/>
          <w:szCs w:val="20"/>
        </w:rPr>
        <w:t xml:space="preserve"> </w:t>
      </w:r>
      <w:proofErr w:type="spellStart"/>
      <w:r w:rsidRPr="0020628A">
        <w:rPr>
          <w:rFonts w:ascii="Verdana" w:hAnsi="Verdana" w:cs="Arial"/>
          <w:sz w:val="20"/>
          <w:szCs w:val="20"/>
        </w:rPr>
        <w:t>conjuntament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amb</w:t>
      </w:r>
      <w:proofErr w:type="spellEnd"/>
      <w:r w:rsidRPr="0020628A">
        <w:rPr>
          <w:rFonts w:ascii="Verdana" w:hAnsi="Verdana" w:cs="Arial"/>
          <w:sz w:val="20"/>
          <w:szCs w:val="20"/>
        </w:rPr>
        <w:t xml:space="preserve"> les </w:t>
      </w:r>
      <w:proofErr w:type="spellStart"/>
      <w:r w:rsidRPr="0020628A">
        <w:rPr>
          <w:rFonts w:ascii="Verdana" w:hAnsi="Verdana" w:cs="Arial"/>
          <w:sz w:val="20"/>
          <w:szCs w:val="20"/>
        </w:rPr>
        <w:t>regulacions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establertes</w:t>
      </w:r>
      <w:proofErr w:type="spellEnd"/>
      <w:r w:rsidRPr="0020628A">
        <w:rPr>
          <w:rFonts w:ascii="Verdana" w:hAnsi="Verdana" w:cs="Arial"/>
          <w:sz w:val="20"/>
          <w:szCs w:val="20"/>
        </w:rPr>
        <w:t xml:space="preserve"> per el RD 311/2022</w:t>
      </w:r>
      <w:r w:rsidRPr="0020628A">
        <w:rPr>
          <w:rFonts w:ascii="Verdana" w:hAnsi="Verdana"/>
          <w:iCs/>
          <w:sz w:val="20"/>
          <w:szCs w:val="20"/>
        </w:rPr>
        <w:t xml:space="preserve"> de </w:t>
      </w:r>
      <w:proofErr w:type="spellStart"/>
      <w:r w:rsidRPr="0020628A">
        <w:rPr>
          <w:rFonts w:ascii="Verdana" w:hAnsi="Verdana"/>
          <w:iCs/>
          <w:sz w:val="20"/>
          <w:szCs w:val="20"/>
        </w:rPr>
        <w:t>regulació</w:t>
      </w:r>
      <w:proofErr w:type="spellEnd"/>
      <w:r w:rsidRPr="0020628A">
        <w:rPr>
          <w:rFonts w:ascii="Verdana" w:hAnsi="Verdana"/>
          <w:iCs/>
          <w:sz w:val="20"/>
          <w:szCs w:val="20"/>
        </w:rPr>
        <w:t xml:space="preserve"> de </w:t>
      </w:r>
      <w:proofErr w:type="spellStart"/>
      <w:r w:rsidRPr="0020628A">
        <w:rPr>
          <w:rFonts w:ascii="Verdana" w:hAnsi="Verdana"/>
          <w:iCs/>
          <w:sz w:val="20"/>
          <w:szCs w:val="20"/>
        </w:rPr>
        <w:t>l’Esquema</w:t>
      </w:r>
      <w:proofErr w:type="spellEnd"/>
      <w:r w:rsidRPr="0020628A">
        <w:rPr>
          <w:rFonts w:ascii="Verdana" w:hAnsi="Verdana"/>
          <w:iCs/>
          <w:sz w:val="20"/>
          <w:szCs w:val="20"/>
        </w:rPr>
        <w:t xml:space="preserve"> Nacional de </w:t>
      </w:r>
      <w:proofErr w:type="spellStart"/>
      <w:r w:rsidRPr="0020628A">
        <w:rPr>
          <w:rFonts w:ascii="Verdana" w:hAnsi="Verdana"/>
          <w:iCs/>
          <w:sz w:val="20"/>
          <w:szCs w:val="20"/>
        </w:rPr>
        <w:t>Seguretat</w:t>
      </w:r>
      <w:proofErr w:type="spellEnd"/>
      <w:r w:rsidRPr="0020628A">
        <w:rPr>
          <w:rFonts w:ascii="Verdana" w:hAnsi="Verdana"/>
          <w:iCs/>
          <w:sz w:val="20"/>
          <w:szCs w:val="20"/>
        </w:rPr>
        <w:t xml:space="preserve"> (ENS) </w:t>
      </w:r>
      <w:proofErr w:type="spellStart"/>
      <w:r w:rsidRPr="0020628A">
        <w:rPr>
          <w:rFonts w:ascii="Verdana" w:hAnsi="Verdana"/>
          <w:iCs/>
          <w:sz w:val="20"/>
          <w:szCs w:val="20"/>
        </w:rPr>
        <w:t>corresponents</w:t>
      </w:r>
      <w:proofErr w:type="spellEnd"/>
      <w:r w:rsidRPr="0020628A">
        <w:rPr>
          <w:rFonts w:ascii="Verdana" w:hAnsi="Verdana"/>
          <w:iCs/>
          <w:sz w:val="20"/>
          <w:szCs w:val="20"/>
        </w:rPr>
        <w:t xml:space="preserve"> al </w:t>
      </w:r>
      <w:proofErr w:type="spellStart"/>
      <w:r w:rsidRPr="0020628A">
        <w:rPr>
          <w:rFonts w:ascii="Verdana" w:hAnsi="Verdana"/>
          <w:iCs/>
          <w:sz w:val="20"/>
          <w:szCs w:val="20"/>
        </w:rPr>
        <w:t>nivell</w:t>
      </w:r>
      <w:proofErr w:type="spellEnd"/>
      <w:r w:rsidRPr="0020628A">
        <w:rPr>
          <w:rFonts w:ascii="Verdana" w:hAnsi="Verdana"/>
          <w:iCs/>
          <w:sz w:val="20"/>
          <w:szCs w:val="20"/>
        </w:rPr>
        <w:t xml:space="preserve"> MIG.</w:t>
      </w:r>
    </w:p>
    <w:p w14:paraId="5275A105" w14:textId="26DEFC7F" w:rsidR="00E972BA" w:rsidRDefault="00500F51" w:rsidP="00500F51">
      <w:pPr>
        <w:shd w:val="clear" w:color="auto" w:fill="FFFFFF" w:themeFill="background1"/>
        <w:jc w:val="both"/>
        <w:rPr>
          <w:rFonts w:ascii="Verdana" w:hAnsi="Verdana" w:cs="Arial"/>
          <w:sz w:val="20"/>
          <w:szCs w:val="20"/>
        </w:rPr>
      </w:pPr>
      <w:proofErr w:type="spellStart"/>
      <w:r w:rsidRPr="0020628A">
        <w:rPr>
          <w:rFonts w:ascii="Verdana" w:hAnsi="Verdana" w:cs="Arial"/>
          <w:sz w:val="20"/>
          <w:szCs w:val="20"/>
        </w:rPr>
        <w:lastRenderedPageBreak/>
        <w:t>Addicionalment</w:t>
      </w:r>
      <w:proofErr w:type="spellEnd"/>
      <w:r w:rsidRPr="0020628A">
        <w:rPr>
          <w:rFonts w:ascii="Verdana" w:hAnsi="Verdana" w:cs="Arial"/>
          <w:sz w:val="20"/>
          <w:szCs w:val="20"/>
        </w:rPr>
        <w:t xml:space="preserve"> a </w:t>
      </w:r>
      <w:proofErr w:type="spellStart"/>
      <w:r w:rsidRPr="0020628A">
        <w:rPr>
          <w:rFonts w:ascii="Verdana" w:hAnsi="Verdana" w:cs="Arial"/>
          <w:sz w:val="20"/>
          <w:szCs w:val="20"/>
        </w:rPr>
        <w:t>l’abast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establert</w:t>
      </w:r>
      <w:proofErr w:type="spellEnd"/>
      <w:r w:rsidRPr="0020628A">
        <w:rPr>
          <w:rFonts w:ascii="Verdana" w:hAnsi="Verdana" w:cs="Arial"/>
          <w:sz w:val="20"/>
          <w:szCs w:val="20"/>
        </w:rPr>
        <w:t xml:space="preserve"> per </w:t>
      </w:r>
      <w:proofErr w:type="spellStart"/>
      <w:r w:rsidRPr="0020628A">
        <w:rPr>
          <w:rFonts w:ascii="Verdana" w:hAnsi="Verdana" w:cs="Arial"/>
          <w:sz w:val="20"/>
          <w:szCs w:val="20"/>
        </w:rPr>
        <w:t>l’ENS</w:t>
      </w:r>
      <w:proofErr w:type="spellEnd"/>
      <w:r w:rsidRPr="0020628A">
        <w:rPr>
          <w:rFonts w:ascii="Verdana" w:hAnsi="Verdana" w:cs="Arial"/>
          <w:sz w:val="20"/>
          <w:szCs w:val="20"/>
        </w:rPr>
        <w:t xml:space="preserve"> per </w:t>
      </w:r>
      <w:proofErr w:type="spellStart"/>
      <w:r w:rsidRPr="0020628A">
        <w:rPr>
          <w:rFonts w:ascii="Verdana" w:hAnsi="Verdana" w:cs="Arial"/>
          <w:sz w:val="20"/>
          <w:szCs w:val="20"/>
        </w:rPr>
        <w:t>al</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nivell</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Mig</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amb</w:t>
      </w:r>
      <w:proofErr w:type="spellEnd"/>
      <w:r w:rsidRPr="0020628A">
        <w:rPr>
          <w:rFonts w:ascii="Verdana" w:hAnsi="Verdana" w:cs="Arial"/>
          <w:sz w:val="20"/>
          <w:szCs w:val="20"/>
        </w:rPr>
        <w:t xml:space="preserve"> la </w:t>
      </w:r>
      <w:proofErr w:type="spellStart"/>
      <w:r w:rsidRPr="0020628A">
        <w:rPr>
          <w:rFonts w:ascii="Verdana" w:hAnsi="Verdana" w:cs="Arial"/>
          <w:sz w:val="20"/>
          <w:szCs w:val="20"/>
        </w:rPr>
        <w:t>seva</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corresponen</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acreditació</w:t>
      </w:r>
      <w:proofErr w:type="spellEnd"/>
      <w:r w:rsidRPr="0020628A">
        <w:rPr>
          <w:rFonts w:ascii="Verdana" w:hAnsi="Verdana" w:cs="Arial"/>
          <w:sz w:val="20"/>
          <w:szCs w:val="20"/>
        </w:rPr>
        <w:t xml:space="preserve"> de la </w:t>
      </w:r>
      <w:proofErr w:type="spellStart"/>
      <w:r w:rsidRPr="0020628A">
        <w:rPr>
          <w:rFonts w:ascii="Verdana" w:hAnsi="Verdana" w:cs="Arial"/>
          <w:sz w:val="20"/>
          <w:szCs w:val="20"/>
        </w:rPr>
        <w:t>conformitat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segons</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l’establert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anteriorment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l'empresa</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adjudicatària</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haurà</w:t>
      </w:r>
      <w:proofErr w:type="spellEnd"/>
      <w:r w:rsidRPr="0020628A">
        <w:rPr>
          <w:rFonts w:ascii="Verdana" w:hAnsi="Verdana" w:cs="Arial"/>
          <w:sz w:val="20"/>
          <w:szCs w:val="20"/>
        </w:rPr>
        <w:t xml:space="preserve"> de garantir que totes les persones que </w:t>
      </w:r>
      <w:proofErr w:type="spellStart"/>
      <w:r w:rsidRPr="0020628A">
        <w:rPr>
          <w:rFonts w:ascii="Verdana" w:hAnsi="Verdana" w:cs="Arial"/>
          <w:sz w:val="20"/>
          <w:szCs w:val="20"/>
        </w:rPr>
        <w:t>tractin</w:t>
      </w:r>
      <w:proofErr w:type="spellEnd"/>
      <w:r w:rsidRPr="0020628A">
        <w:rPr>
          <w:rFonts w:ascii="Verdana" w:hAnsi="Verdana" w:cs="Arial"/>
          <w:sz w:val="20"/>
          <w:szCs w:val="20"/>
        </w:rPr>
        <w:t xml:space="preserve"> dades o </w:t>
      </w:r>
      <w:proofErr w:type="spellStart"/>
      <w:r w:rsidRPr="0020628A">
        <w:rPr>
          <w:rFonts w:ascii="Verdana" w:hAnsi="Verdana" w:cs="Arial"/>
          <w:sz w:val="20"/>
          <w:szCs w:val="20"/>
        </w:rPr>
        <w:t>sistemes</w:t>
      </w:r>
      <w:proofErr w:type="spellEnd"/>
      <w:r w:rsidRPr="0020628A">
        <w:rPr>
          <w:rFonts w:ascii="Verdana" w:hAnsi="Verdana" w:cs="Arial"/>
          <w:sz w:val="20"/>
          <w:szCs w:val="20"/>
        </w:rPr>
        <w:t xml:space="preserve"> de </w:t>
      </w:r>
      <w:proofErr w:type="spellStart"/>
      <w:r w:rsidRPr="0020628A">
        <w:rPr>
          <w:rFonts w:ascii="Verdana" w:hAnsi="Verdana" w:cs="Arial"/>
          <w:sz w:val="20"/>
          <w:szCs w:val="20"/>
        </w:rPr>
        <w:t>tractament</w:t>
      </w:r>
      <w:proofErr w:type="spellEnd"/>
      <w:r w:rsidRPr="0020628A">
        <w:rPr>
          <w:rFonts w:ascii="Verdana" w:hAnsi="Verdana" w:cs="Arial"/>
          <w:sz w:val="20"/>
          <w:szCs w:val="20"/>
        </w:rPr>
        <w:t xml:space="preserve"> de dades de </w:t>
      </w:r>
      <w:proofErr w:type="spellStart"/>
      <w:r w:rsidRPr="0020628A">
        <w:rPr>
          <w:rFonts w:ascii="Verdana" w:hAnsi="Verdana" w:cs="Arial"/>
          <w:sz w:val="20"/>
          <w:szCs w:val="20"/>
        </w:rPr>
        <w:t>nivell</w:t>
      </w:r>
      <w:proofErr w:type="spellEnd"/>
      <w:r w:rsidRPr="0020628A">
        <w:rPr>
          <w:rFonts w:ascii="Verdana" w:hAnsi="Verdana" w:cs="Arial"/>
          <w:sz w:val="20"/>
          <w:szCs w:val="20"/>
        </w:rPr>
        <w:t xml:space="preserve"> sensible </w:t>
      </w:r>
      <w:proofErr w:type="spellStart"/>
      <w:r w:rsidRPr="0020628A">
        <w:rPr>
          <w:rFonts w:ascii="Verdana" w:hAnsi="Verdana" w:cs="Arial"/>
          <w:sz w:val="20"/>
          <w:szCs w:val="20"/>
        </w:rPr>
        <w:t>signin</w:t>
      </w:r>
      <w:proofErr w:type="spellEnd"/>
      <w:r w:rsidRPr="0020628A">
        <w:rPr>
          <w:rFonts w:ascii="Verdana" w:hAnsi="Verdana" w:cs="Arial"/>
          <w:sz w:val="20"/>
          <w:szCs w:val="20"/>
        </w:rPr>
        <w:t xml:space="preserve"> un Acord de </w:t>
      </w:r>
      <w:proofErr w:type="spellStart"/>
      <w:r w:rsidRPr="0020628A">
        <w:rPr>
          <w:rFonts w:ascii="Verdana" w:hAnsi="Verdana" w:cs="Arial"/>
          <w:sz w:val="20"/>
          <w:szCs w:val="20"/>
        </w:rPr>
        <w:t>Confidencialitat</w:t>
      </w:r>
      <w:proofErr w:type="spellEnd"/>
      <w:r w:rsidRPr="0020628A">
        <w:rPr>
          <w:rFonts w:ascii="Verdana" w:hAnsi="Verdana" w:cs="Arial"/>
          <w:sz w:val="20"/>
          <w:szCs w:val="20"/>
        </w:rPr>
        <w:t xml:space="preserve"> individual, </w:t>
      </w:r>
      <w:proofErr w:type="spellStart"/>
      <w:r w:rsidRPr="0020628A">
        <w:rPr>
          <w:rFonts w:ascii="Verdana" w:hAnsi="Verdana" w:cs="Arial"/>
          <w:sz w:val="20"/>
          <w:szCs w:val="20"/>
        </w:rPr>
        <w:t>reservant</w:t>
      </w:r>
      <w:proofErr w:type="spellEnd"/>
      <w:r w:rsidRPr="0020628A">
        <w:rPr>
          <w:rFonts w:ascii="Verdana" w:hAnsi="Verdana" w:cs="Arial"/>
          <w:sz w:val="20"/>
          <w:szCs w:val="20"/>
        </w:rPr>
        <w:t xml:space="preserve">-se BIT el </w:t>
      </w:r>
      <w:proofErr w:type="spellStart"/>
      <w:r w:rsidRPr="0020628A">
        <w:rPr>
          <w:rFonts w:ascii="Verdana" w:hAnsi="Verdana" w:cs="Arial"/>
          <w:sz w:val="20"/>
          <w:szCs w:val="20"/>
        </w:rPr>
        <w:t>dret</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d’auditar</w:t>
      </w:r>
      <w:proofErr w:type="spellEnd"/>
      <w:r w:rsidRPr="0020628A">
        <w:rPr>
          <w:rFonts w:ascii="Verdana" w:hAnsi="Verdana" w:cs="Arial"/>
          <w:sz w:val="20"/>
          <w:szCs w:val="20"/>
        </w:rPr>
        <w:t xml:space="preserve"> </w:t>
      </w:r>
      <w:proofErr w:type="spellStart"/>
      <w:r w:rsidRPr="0020628A">
        <w:rPr>
          <w:rFonts w:ascii="Verdana" w:hAnsi="Verdana" w:cs="Arial"/>
          <w:sz w:val="20"/>
          <w:szCs w:val="20"/>
        </w:rPr>
        <w:t>aque</w:t>
      </w:r>
      <w:proofErr w:type="spellEnd"/>
    </w:p>
    <w:p w14:paraId="53894C68" w14:textId="77777777" w:rsidR="00E972BA" w:rsidRDefault="00E972BA">
      <w:pPr>
        <w:rPr>
          <w:rFonts w:ascii="Verdana" w:hAnsi="Verdana" w:cs="Arial"/>
          <w:sz w:val="20"/>
          <w:szCs w:val="20"/>
        </w:rPr>
      </w:pPr>
      <w:r>
        <w:rPr>
          <w:rFonts w:ascii="Verdana" w:hAnsi="Verdana" w:cs="Arial"/>
          <w:sz w:val="20"/>
          <w:szCs w:val="20"/>
        </w:rPr>
        <w:br w:type="page"/>
      </w:r>
    </w:p>
    <w:p w14:paraId="15063537" w14:textId="77777777" w:rsidR="00E972BA" w:rsidRDefault="00E972BA" w:rsidP="00500F51">
      <w:pPr>
        <w:shd w:val="clear" w:color="auto" w:fill="FFFFFF" w:themeFill="background1"/>
        <w:jc w:val="both"/>
        <w:rPr>
          <w:rFonts w:ascii="Verdana" w:hAnsi="Verdana" w:cs="Arial"/>
          <w:b/>
          <w:bCs/>
          <w:sz w:val="20"/>
          <w:szCs w:val="20"/>
        </w:rPr>
      </w:pPr>
    </w:p>
    <w:p w14:paraId="71FA3563" w14:textId="40E46512" w:rsidR="00500F51" w:rsidRPr="00E972BA" w:rsidRDefault="00E972BA" w:rsidP="00500F51">
      <w:pPr>
        <w:shd w:val="clear" w:color="auto" w:fill="FFFFFF" w:themeFill="background1"/>
        <w:jc w:val="both"/>
        <w:rPr>
          <w:rFonts w:ascii="Verdana" w:hAnsi="Verdana" w:cs="Arial"/>
          <w:b/>
          <w:bCs/>
          <w:sz w:val="20"/>
          <w:szCs w:val="20"/>
        </w:rPr>
      </w:pPr>
      <w:r w:rsidRPr="00E972BA">
        <w:rPr>
          <w:rFonts w:ascii="Verdana" w:hAnsi="Verdana" w:cs="Arial"/>
          <w:b/>
          <w:bCs/>
          <w:sz w:val="20"/>
          <w:szCs w:val="20"/>
        </w:rPr>
        <w:t>ANNEX 16 – VERIFICACIÓ OFERTA [FORMAT EXCEL]</w:t>
      </w:r>
    </w:p>
    <w:p w14:paraId="2E984579" w14:textId="77777777" w:rsidR="00E972BA" w:rsidRDefault="00E972BA" w:rsidP="00500F51">
      <w:pPr>
        <w:shd w:val="clear" w:color="auto" w:fill="FFFFFF" w:themeFill="background1"/>
        <w:jc w:val="both"/>
        <w:rPr>
          <w:rFonts w:ascii="Verdana" w:hAnsi="Verdana" w:cs="Arial"/>
          <w:sz w:val="20"/>
          <w:szCs w:val="20"/>
        </w:rPr>
      </w:pPr>
    </w:p>
    <w:p w14:paraId="74723665" w14:textId="2A343202" w:rsidR="001C24B3" w:rsidRPr="009E1D1C" w:rsidRDefault="00E972BA" w:rsidP="00E972BA">
      <w:pPr>
        <w:shd w:val="clear" w:color="auto" w:fill="FFFFFF" w:themeFill="background1"/>
        <w:spacing w:line="276" w:lineRule="auto"/>
        <w:jc w:val="both"/>
        <w:rPr>
          <w:rFonts w:ascii="Verdana" w:hAnsi="Verdana"/>
          <w:sz w:val="20"/>
          <w:szCs w:val="20"/>
        </w:rPr>
      </w:pPr>
      <w:proofErr w:type="spellStart"/>
      <w:r w:rsidRPr="0020628A">
        <w:rPr>
          <w:rFonts w:ascii="Verdana" w:hAnsi="Verdana"/>
          <w:sz w:val="20"/>
          <w:szCs w:val="20"/>
        </w:rPr>
        <w:t>S’annexa</w:t>
      </w:r>
      <w:proofErr w:type="spellEnd"/>
      <w:r w:rsidRPr="0020628A">
        <w:rPr>
          <w:rFonts w:ascii="Verdana" w:hAnsi="Verdana"/>
          <w:sz w:val="20"/>
          <w:szCs w:val="20"/>
        </w:rPr>
        <w:t xml:space="preserve"> en </w:t>
      </w:r>
      <w:proofErr w:type="spellStart"/>
      <w:r w:rsidRPr="0020628A">
        <w:rPr>
          <w:rFonts w:ascii="Verdana" w:hAnsi="Verdana"/>
          <w:sz w:val="20"/>
          <w:szCs w:val="20"/>
        </w:rPr>
        <w:t>document</w:t>
      </w:r>
      <w:proofErr w:type="spellEnd"/>
      <w:r w:rsidRPr="0020628A">
        <w:rPr>
          <w:rFonts w:ascii="Verdana" w:hAnsi="Verdana"/>
          <w:sz w:val="20"/>
          <w:szCs w:val="20"/>
        </w:rPr>
        <w:t xml:space="preserve"> a banda</w:t>
      </w:r>
    </w:p>
    <w:sectPr w:rsidR="001C24B3" w:rsidRPr="009E1D1C" w:rsidSect="00192675">
      <w:headerReference w:type="even" r:id="rId12"/>
      <w:headerReference w:type="default" r:id="rId13"/>
      <w:headerReference w:type="first" r:id="rId14"/>
      <w:pgSz w:w="11906" w:h="16838" w:code="9"/>
      <w:pgMar w:top="1038" w:right="707" w:bottom="851" w:left="1418"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4335A" w14:textId="77777777" w:rsidR="00F67269" w:rsidRDefault="00F67269">
      <w:r>
        <w:separator/>
      </w:r>
    </w:p>
  </w:endnote>
  <w:endnote w:type="continuationSeparator" w:id="0">
    <w:p w14:paraId="5F1FDE8F" w14:textId="77777777" w:rsidR="00F67269" w:rsidRDefault="00F6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Verdana"/>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1937" w14:textId="77777777" w:rsidR="00500F51" w:rsidRPr="006D70D5" w:rsidRDefault="00500F51"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66772A32" w14:textId="77777777" w:rsidR="00500F51" w:rsidRPr="006D70D5" w:rsidRDefault="00500F51" w:rsidP="00B042CF">
    <w:pPr>
      <w:pStyle w:val="Peu"/>
      <w:tabs>
        <w:tab w:val="clear" w:pos="4252"/>
        <w:tab w:val="clear" w:pos="8504"/>
      </w:tabs>
      <w:jc w:val="center"/>
      <w:rPr>
        <w:rStyle w:val="Nmerodepgina"/>
        <w:rFonts w:ascii="Verdana" w:hAnsi="Verdana"/>
        <w:sz w:val="16"/>
      </w:rPr>
    </w:pPr>
  </w:p>
  <w:p w14:paraId="049AAA7E" w14:textId="77777777" w:rsidR="00500F51" w:rsidRDefault="00500F51">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932E" w14:textId="77777777" w:rsidR="00F67269" w:rsidRDefault="00F67269">
      <w:r>
        <w:separator/>
      </w:r>
    </w:p>
  </w:footnote>
  <w:footnote w:type="continuationSeparator" w:id="0">
    <w:p w14:paraId="06B3621C" w14:textId="77777777" w:rsidR="00F67269" w:rsidRDefault="00F67269">
      <w:r>
        <w:continuationSeparator/>
      </w:r>
    </w:p>
  </w:footnote>
  <w:footnote w:id="1">
    <w:p w14:paraId="2C4C56F1" w14:textId="77777777" w:rsidR="00500F51" w:rsidRPr="008B06B6" w:rsidRDefault="00500F51" w:rsidP="00500F51">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07B026DC" w14:textId="77777777" w:rsidR="00500F51" w:rsidRPr="00FA2A34" w:rsidRDefault="00500F51" w:rsidP="00500F51">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3">
    <w:p w14:paraId="0BCF6818" w14:textId="77777777" w:rsidR="00500F51" w:rsidRDefault="00500F51" w:rsidP="00500F51">
      <w:pPr>
        <w:rPr>
          <w:rFonts w:ascii="Verdana" w:hAnsi="Verdana"/>
          <w:sz w:val="16"/>
        </w:rPr>
      </w:pPr>
    </w:p>
    <w:p w14:paraId="2ED90D9A" w14:textId="77777777" w:rsidR="00500F51" w:rsidRDefault="00500F51" w:rsidP="00500F51">
      <w:pPr>
        <w:pStyle w:val="Textdenotaapeudepgina"/>
        <w:rPr>
          <w:rFonts w:ascii="Verdana" w:hAnsi="Verdana"/>
          <w:sz w:val="16"/>
        </w:rPr>
      </w:pPr>
    </w:p>
  </w:footnote>
  <w:footnote w:id="4">
    <w:p w14:paraId="57EB9F37" w14:textId="77777777" w:rsidR="00500F51" w:rsidRPr="00B21AF6" w:rsidRDefault="00500F51" w:rsidP="00500F51">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0547EBC2" w14:textId="77777777" w:rsidR="00500F51" w:rsidRPr="00F102B3" w:rsidRDefault="00500F51" w:rsidP="00500F51">
      <w:pPr>
        <w:pStyle w:val="Textdenotaapeudepgina"/>
        <w:rPr>
          <w:rFonts w:ascii="Verdana" w:hAnsi="Verdana"/>
          <w:sz w:val="16"/>
        </w:rPr>
      </w:pPr>
    </w:p>
  </w:footnote>
  <w:footnote w:id="5">
    <w:p w14:paraId="332C1EBC" w14:textId="77777777" w:rsidR="00500F51" w:rsidRPr="00F102B3" w:rsidRDefault="00500F51" w:rsidP="00500F51">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3EA3E10C" w14:textId="77777777" w:rsidR="00500F51" w:rsidRPr="00EF1582" w:rsidRDefault="00500F51" w:rsidP="00500F51">
      <w:pPr>
        <w:pStyle w:val="Textdenotaapeudepgina"/>
      </w:pPr>
    </w:p>
  </w:footnote>
  <w:footnote w:id="6">
    <w:p w14:paraId="2FFD5F87" w14:textId="77777777" w:rsidR="00500F51" w:rsidRPr="008B06B6" w:rsidRDefault="00500F51" w:rsidP="00500F51">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 w:id="7">
    <w:p w14:paraId="2646938A" w14:textId="77777777" w:rsidR="00500F51" w:rsidRPr="00D20C68" w:rsidRDefault="00500F51" w:rsidP="00500F51">
      <w:pPr>
        <w:pStyle w:val="Textdenotaapeudepgina"/>
        <w:tabs>
          <w:tab w:val="left" w:pos="5387"/>
        </w:tabs>
      </w:pPr>
      <w:r w:rsidRPr="009A39BD">
        <w:rPr>
          <w:rStyle w:val="Refernciadenotaapeudepgina"/>
          <w:rFonts w:ascii="Verdana" w:hAnsi="Verdana"/>
        </w:rPr>
        <w:t>2</w:t>
      </w:r>
      <w:r w:rsidRPr="009A39BD">
        <w:rPr>
          <w:rFonts w:ascii="Verdana" w:hAnsi="Verdana"/>
          <w:sz w:val="16"/>
        </w:rPr>
        <w:t xml:space="preserve"> En el supòsit que dues o més entitats/empreses presentin ofertes amb el compromís de constituir-se formalment en UTE, aquesta declaració haurà de ser signada per la representant de totes i cadascuna d’elles.</w:t>
      </w:r>
    </w:p>
  </w:footnote>
  <w:footnote w:id="8">
    <w:p w14:paraId="36B35F67" w14:textId="77777777" w:rsidR="00530F1F" w:rsidRPr="00D20C68" w:rsidRDefault="00530F1F" w:rsidP="00530F1F">
      <w:pPr>
        <w:pStyle w:val="Textdenotaapeudepgina"/>
        <w:tabs>
          <w:tab w:val="left" w:pos="5387"/>
        </w:tabs>
      </w:pPr>
      <w:r w:rsidRPr="009A39BD">
        <w:rPr>
          <w:rStyle w:val="Refernciadenotaapeudepgina"/>
          <w:rFonts w:ascii="Verdana" w:hAnsi="Verdana"/>
        </w:rPr>
        <w:t>2</w:t>
      </w:r>
      <w:r w:rsidRPr="009A39BD">
        <w:rPr>
          <w:rFonts w:ascii="Verdana" w:hAnsi="Verdana"/>
          <w:sz w:val="16"/>
        </w:rPr>
        <w:t xml:space="preserve"> En el supòsit que dues o més entitats/empreses presentin ofertes amb el compromís de constituir-se formalment en UTE, aquesta declaració haurà de ser signada per la representant de totes i cadascuna d’elles.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500F51" w:rsidRPr="00B56846" w14:paraId="0801DCE2"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500F51" w:rsidRPr="005A4FE4" w14:paraId="6D541A10" w14:textId="77777777" w:rsidTr="00523CA2">
            <w:tc>
              <w:tcPr>
                <w:tcW w:w="5000" w:type="pct"/>
              </w:tcPr>
              <w:p w14:paraId="37665EEA" w14:textId="77777777" w:rsidR="00500F51" w:rsidRPr="005A4FE4" w:rsidRDefault="00500F51" w:rsidP="00523CA2">
                <w:r>
                  <w:rPr>
                    <w:noProof/>
                  </w:rPr>
                  <mc:AlternateContent>
                    <mc:Choice Requires="wps">
                      <w:drawing>
                        <wp:anchor distT="0" distB="0" distL="114300" distR="114300" simplePos="0" relativeHeight="251676672" behindDoc="0" locked="0" layoutInCell="1" allowOverlap="1" wp14:anchorId="472C349B" wp14:editId="05EAF23B">
                          <wp:simplePos x="0" y="0"/>
                          <wp:positionH relativeFrom="column">
                            <wp:posOffset>4063724</wp:posOffset>
                          </wp:positionH>
                          <wp:positionV relativeFrom="paragraph">
                            <wp:posOffset>50117</wp:posOffset>
                          </wp:positionV>
                          <wp:extent cx="1785489" cy="371192"/>
                          <wp:effectExtent l="0" t="0" r="5715" b="0"/>
                          <wp:wrapNone/>
                          <wp:docPr id="485319485" name="Quadre de text 485319485"/>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6D245" w14:textId="77777777" w:rsidR="00500F51" w:rsidRDefault="00500F51" w:rsidP="00E119EA">
                                      <w:pPr>
                                        <w:ind w:right="-1067" w:firstLine="567"/>
                                      </w:pPr>
                                      <w:r>
                                        <w:rPr>
                                          <w:noProof/>
                                        </w:rPr>
                                        <w:drawing>
                                          <wp:inline distT="0" distB="0" distL="0" distR="0" wp14:anchorId="44329754" wp14:editId="63E450AC">
                                            <wp:extent cx="1167897" cy="303148"/>
                                            <wp:effectExtent l="0" t="0" r="0" b="1905"/>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2C349B" id="_x0000_t202" coordsize="21600,21600" o:spt="202" path="m,l,21600r21600,l21600,xe">
                          <v:stroke joinstyle="miter"/>
                          <v:path gradientshapeok="t" o:connecttype="rect"/>
                        </v:shapetype>
                        <v:shape id="Quadre de text 485319485" o:spid="_x0000_s1026" type="#_x0000_t202" style="position:absolute;margin-left:320pt;margin-top:3.95pt;width:140.6pt;height:29.2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" fillcolor="white [3201]" stroked="f" strokeweight=".5pt">
                          <v:textbox>
                            <w:txbxContent>
                              <w:p w14:paraId="7C96D245" w14:textId="77777777" w:rsidR="00500F51" w:rsidRDefault="00500F51" w:rsidP="00E119EA">
                                <w:pPr>
                                  <w:ind w:right="-1067" w:firstLine="567"/>
                                </w:pPr>
                                <w:r>
                                  <w:rPr>
                                    <w:noProof/>
                                  </w:rPr>
                                  <w:drawing>
                                    <wp:inline distT="0" distB="0" distL="0" distR="0" wp14:anchorId="44329754" wp14:editId="63E450AC">
                                      <wp:extent cx="1167897" cy="303148"/>
                                      <wp:effectExtent l="0" t="0" r="0" b="1905"/>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215B85B2" wp14:editId="4F24C359">
                      <wp:extent cx="1261745" cy="262255"/>
                      <wp:effectExtent l="0" t="0" r="0" b="4445"/>
                      <wp:docPr id="675415736"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4E78B699" w14:textId="77777777" w:rsidR="00500F51" w:rsidRDefault="00500F51" w:rsidP="00523CA2"/>
      </w:tc>
    </w:tr>
    <w:tr w:rsidR="00500F51" w:rsidRPr="00B56846" w14:paraId="70489E2F" w14:textId="77777777" w:rsidTr="007E42FB">
      <w:tc>
        <w:tcPr>
          <w:tcW w:w="1866" w:type="pct"/>
          <w:vAlign w:val="center"/>
        </w:tcPr>
        <w:p w14:paraId="4A8380A6" w14:textId="11A6812A" w:rsidR="00500F51" w:rsidRDefault="0020628A"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77696" behindDoc="0" locked="0" layoutInCell="1" allowOverlap="1" wp14:anchorId="50670453" wp14:editId="3D0B4170">
                    <wp:simplePos x="0" y="0"/>
                    <wp:positionH relativeFrom="column">
                      <wp:posOffset>38100</wp:posOffset>
                    </wp:positionH>
                    <wp:positionV relativeFrom="paragraph">
                      <wp:posOffset>39370</wp:posOffset>
                    </wp:positionV>
                    <wp:extent cx="4398645" cy="607060"/>
                    <wp:effectExtent l="0" t="0" r="1905" b="2540"/>
                    <wp:wrapNone/>
                    <wp:docPr id="633364565" name="Quadre de text 633364565"/>
                    <wp:cNvGraphicFramePr/>
                    <a:graphic xmlns:a="http://schemas.openxmlformats.org/drawingml/2006/main">
                      <a:graphicData uri="http://schemas.microsoft.com/office/word/2010/wordprocessingShape">
                        <wps:wsp>
                          <wps:cNvSpPr txBox="1"/>
                          <wps:spPr>
                            <a:xfrm>
                              <a:off x="0" y="0"/>
                              <a:ext cx="4398645" cy="6070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F7CA8C" w14:textId="77777777" w:rsidR="00500F51" w:rsidRPr="00505F13" w:rsidRDefault="00500F51" w:rsidP="00E119EA">
                                <w:proofErr w:type="spellStart"/>
                                <w:r w:rsidRPr="00505F13">
                                  <w:t>Gerència</w:t>
                                </w:r>
                                <w:proofErr w:type="spellEnd"/>
                                <w:r w:rsidRPr="00505F13">
                                  <w:t xml:space="preserve"> </w:t>
                                </w:r>
                                <w:proofErr w:type="spellStart"/>
                                <w:r w:rsidRPr="00505F13">
                                  <w:t>d’Àrea</w:t>
                                </w:r>
                                <w:proofErr w:type="spellEnd"/>
                                <w:r w:rsidRPr="00505F13">
                                  <w:t xml:space="preserve"> de Serveis </w:t>
                                </w:r>
                                <w:proofErr w:type="spellStart"/>
                                <w:r w:rsidRPr="00505F13">
                                  <w:t>Urbans</w:t>
                                </w:r>
                                <w:proofErr w:type="spellEnd"/>
                                <w:r w:rsidRPr="00505F13">
                                  <w:t xml:space="preserve"> i </w:t>
                                </w:r>
                                <w:proofErr w:type="spellStart"/>
                                <w:r w:rsidRPr="00505F13">
                                  <w:t>Manteniment</w:t>
                                </w:r>
                                <w:proofErr w:type="spellEnd"/>
                                <w:r w:rsidRPr="00505F13">
                                  <w:t xml:space="preserve"> de </w:t>
                                </w:r>
                                <w:proofErr w:type="spellStart"/>
                                <w:r w:rsidRPr="00505F13">
                                  <w:t>l'Espai</w:t>
                                </w:r>
                                <w:proofErr w:type="spellEnd"/>
                                <w:r w:rsidRPr="00505F13">
                                  <w:t xml:space="preserve"> </w:t>
                                </w:r>
                                <w:proofErr w:type="spellStart"/>
                                <w:r w:rsidRPr="00505F13">
                                  <w:t>Públic</w:t>
                                </w:r>
                                <w:proofErr w:type="spellEnd"/>
                              </w:p>
                              <w:p w14:paraId="6522448F" w14:textId="77777777" w:rsidR="00500F51" w:rsidRPr="00505F13" w:rsidRDefault="00500F51" w:rsidP="00E119EA">
                                <w:pPr>
                                  <w:rPr>
                                    <w:b/>
                                  </w:rPr>
                                </w:pPr>
                                <w:r w:rsidRPr="00505F13">
                                  <w:t>Institut Municipal de Parcs i Jardins de Barcelona</w:t>
                                </w:r>
                              </w:p>
                              <w:p w14:paraId="7F832C30" w14:textId="77777777" w:rsidR="00500F51" w:rsidRPr="00505F13" w:rsidRDefault="00500F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70453" id="Quadre de text 633364565" o:spid="_x0000_s1027" type="#_x0000_t202" style="position:absolute;margin-left:3pt;margin-top:3.1pt;width:346.35pt;height:47.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" fillcolor="white [3201]" stroked="f" strokeweight=".5pt">
                    <v:textbox>
                      <w:txbxContent>
                        <w:p w14:paraId="48F7CA8C" w14:textId="77777777" w:rsidR="00500F51" w:rsidRPr="00505F13" w:rsidRDefault="00500F51" w:rsidP="00E119EA">
                          <w:proofErr w:type="spellStart"/>
                          <w:r w:rsidRPr="00505F13">
                            <w:t>Gerència</w:t>
                          </w:r>
                          <w:proofErr w:type="spellEnd"/>
                          <w:r w:rsidRPr="00505F13">
                            <w:t xml:space="preserve"> </w:t>
                          </w:r>
                          <w:proofErr w:type="spellStart"/>
                          <w:r w:rsidRPr="00505F13">
                            <w:t>d’Àrea</w:t>
                          </w:r>
                          <w:proofErr w:type="spellEnd"/>
                          <w:r w:rsidRPr="00505F13">
                            <w:t xml:space="preserve"> de Serveis </w:t>
                          </w:r>
                          <w:proofErr w:type="spellStart"/>
                          <w:r w:rsidRPr="00505F13">
                            <w:t>Urbans</w:t>
                          </w:r>
                          <w:proofErr w:type="spellEnd"/>
                          <w:r w:rsidRPr="00505F13">
                            <w:t xml:space="preserve"> i </w:t>
                          </w:r>
                          <w:proofErr w:type="spellStart"/>
                          <w:r w:rsidRPr="00505F13">
                            <w:t>Manteniment</w:t>
                          </w:r>
                          <w:proofErr w:type="spellEnd"/>
                          <w:r w:rsidRPr="00505F13">
                            <w:t xml:space="preserve"> de </w:t>
                          </w:r>
                          <w:proofErr w:type="spellStart"/>
                          <w:r w:rsidRPr="00505F13">
                            <w:t>l'Espai</w:t>
                          </w:r>
                          <w:proofErr w:type="spellEnd"/>
                          <w:r w:rsidRPr="00505F13">
                            <w:t xml:space="preserve"> </w:t>
                          </w:r>
                          <w:proofErr w:type="spellStart"/>
                          <w:r w:rsidRPr="00505F13">
                            <w:t>Públic</w:t>
                          </w:r>
                          <w:proofErr w:type="spellEnd"/>
                        </w:p>
                        <w:p w14:paraId="6522448F" w14:textId="77777777" w:rsidR="00500F51" w:rsidRPr="00505F13" w:rsidRDefault="00500F51" w:rsidP="00E119EA">
                          <w:pPr>
                            <w:rPr>
                              <w:b/>
                            </w:rPr>
                          </w:pPr>
                          <w:r w:rsidRPr="00505F13">
                            <w:t>Institut Municipal de Parcs i Jardins de Barcelona</w:t>
                          </w:r>
                        </w:p>
                        <w:p w14:paraId="7F832C30" w14:textId="77777777" w:rsidR="00500F51" w:rsidRPr="00505F13" w:rsidRDefault="00500F51"/>
                      </w:txbxContent>
                    </v:textbox>
                  </v:shape>
                </w:pict>
              </mc:Fallback>
            </mc:AlternateContent>
          </w:r>
        </w:p>
        <w:p w14:paraId="31EB4323" w14:textId="187D154A" w:rsidR="00500F51" w:rsidRDefault="00500F51" w:rsidP="004A4801">
          <w:pPr>
            <w:pStyle w:val="Capalera"/>
            <w:tabs>
              <w:tab w:val="clear" w:pos="4252"/>
              <w:tab w:val="clear" w:pos="8504"/>
              <w:tab w:val="left" w:pos="3378"/>
            </w:tabs>
            <w:rPr>
              <w:rFonts w:asciiTheme="minorHAnsi" w:hAnsiTheme="minorHAnsi"/>
              <w:sz w:val="16"/>
              <w:szCs w:val="16"/>
            </w:rPr>
          </w:pPr>
        </w:p>
        <w:p w14:paraId="297B5F99" w14:textId="77777777" w:rsidR="00500F51" w:rsidRPr="00B56846" w:rsidRDefault="00500F51"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7D0F27CD" w14:textId="77777777" w:rsidR="00500F51" w:rsidRPr="00B56846" w:rsidRDefault="00500F51"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4976DEA8" w14:textId="77777777" w:rsidR="00500F51" w:rsidRPr="00B56846" w:rsidRDefault="00500F51" w:rsidP="004A4801">
          <w:pPr>
            <w:pStyle w:val="Capalera"/>
            <w:tabs>
              <w:tab w:val="clear" w:pos="4252"/>
              <w:tab w:val="clear" w:pos="8504"/>
              <w:tab w:val="left" w:pos="3378"/>
            </w:tabs>
            <w:jc w:val="right"/>
            <w:rPr>
              <w:rFonts w:asciiTheme="minorHAnsi" w:hAnsiTheme="minorHAnsi"/>
              <w:sz w:val="16"/>
              <w:szCs w:val="16"/>
            </w:rPr>
          </w:pPr>
        </w:p>
      </w:tc>
    </w:tr>
  </w:tbl>
  <w:p w14:paraId="2CE95208" w14:textId="77777777" w:rsidR="00500F51" w:rsidRDefault="00500F51" w:rsidP="007E42FB">
    <w:pPr>
      <w:pStyle w:val="Capalera"/>
    </w:pPr>
  </w:p>
  <w:p w14:paraId="0DFCD88C" w14:textId="77777777" w:rsidR="00500F51" w:rsidRDefault="00500F51" w:rsidP="007E42FB">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F4383" w14:textId="5D193E01" w:rsidR="00F67269" w:rsidRDefault="00E972BA">
    <w:pPr>
      <w:pStyle w:val="Capalera"/>
    </w:pPr>
    <w:r>
      <w:rPr>
        <w:noProof/>
      </w:rPr>
      <w:pict w14:anchorId="697249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8" o:spid="_x0000_s2051" type="#_x0000_t136" alt="" style="position:absolute;margin-left:0;margin-top:0;width:630.85pt;height:48.5pt;rotation:315;z-index:-251649024;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2934"/>
      <w:gridCol w:w="2930"/>
    </w:tblGrid>
    <w:tr w:rsidR="00F67269" w:rsidRPr="00B56846" w14:paraId="78438953" w14:textId="77777777" w:rsidTr="007E42FB">
      <w:trPr>
        <w:gridAfter w:val="2"/>
        <w:wAfter w:w="3134" w:type="pct"/>
      </w:trPr>
      <w:tc>
        <w:tcPr>
          <w:tcW w:w="1866" w:type="pct"/>
        </w:tcPr>
        <w:tbl>
          <w:tblPr>
            <w:tblStyle w:val="Taulaambquadrcula"/>
            <w:tblW w:w="468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tblGrid>
          <w:tr w:rsidR="00F67269" w:rsidRPr="005A4FE4" w14:paraId="42783BFC" w14:textId="77777777" w:rsidTr="00DB0732">
            <w:tc>
              <w:tcPr>
                <w:tcW w:w="5000" w:type="pct"/>
              </w:tcPr>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257"/>
                  <w:gridCol w:w="257"/>
                </w:tblGrid>
                <w:tr w:rsidR="00DB0732" w:rsidRPr="00B56846" w14:paraId="77B23EE4" w14:textId="77777777" w:rsidTr="00E71AC6">
                  <w:trPr>
                    <w:gridAfter w:val="2"/>
                    <w:wAfter w:w="3134" w:type="pct"/>
                  </w:trPr>
                  <w:tc>
                    <w:tcPr>
                      <w:tcW w:w="1866" w:type="pct"/>
                    </w:tcPr>
                    <w:tbl>
                      <w:tblPr>
                        <w:tblStyle w:val="Taulaambquadrcula"/>
                        <w:tblW w:w="484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tblGrid>
                      <w:tr w:rsidR="00DB0732" w:rsidRPr="005A4FE4" w14:paraId="658439BE" w14:textId="77777777" w:rsidTr="00DB0732">
                        <w:tc>
                          <w:tcPr>
                            <w:tcW w:w="5000" w:type="pct"/>
                          </w:tcPr>
                          <w:p w14:paraId="48790366" w14:textId="77777777" w:rsidR="00DB0732" w:rsidRPr="005A4FE4" w:rsidRDefault="00DB0732" w:rsidP="00DB0732">
                            <w:r>
                              <w:rPr>
                                <w:noProof/>
                              </w:rPr>
                              <mc:AlternateContent>
                                <mc:Choice Requires="wps">
                                  <w:drawing>
                                    <wp:anchor distT="0" distB="0" distL="114300" distR="114300" simplePos="0" relativeHeight="251673600" behindDoc="0" locked="0" layoutInCell="1" allowOverlap="1" wp14:anchorId="70BA7E5A" wp14:editId="3D8E370F">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C6A36" w14:textId="77777777" w:rsidR="00DB0732" w:rsidRDefault="00DB0732" w:rsidP="00DB0732">
                                                  <w:pPr>
                                                    <w:ind w:right="-1067" w:firstLine="567"/>
                                                  </w:pPr>
                                                  <w:r>
                                                    <w:rPr>
                                                      <w:noProof/>
                                                    </w:rPr>
                                                    <w:drawing>
                                                      <wp:inline distT="0" distB="0" distL="0" distR="0" wp14:anchorId="4A8C902E" wp14:editId="0D840E41">
                                                        <wp:extent cx="1167897" cy="303148"/>
                                                        <wp:effectExtent l="0" t="0" r="0" b="1905"/>
                                                        <wp:docPr id="11227911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0BA7E5A" id="_x0000_t202" coordsize="21600,21600" o:spt="202" path="m,l,21600r21600,l21600,xe">
                                      <v:stroke joinstyle="miter"/>
                                      <v:path gradientshapeok="t" o:connecttype="rect"/>
                                    </v:shapetype>
                                    <v:shape id="Quadre de text 1" o:spid="_x0000_s1028" type="#_x0000_t202" style="position:absolute;margin-left:320pt;margin-top:3.95pt;width:140.6pt;height:29.2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" fillcolor="white [3201]" stroked="f" strokeweight=".5pt">
                                      <v:textbox>
                                        <w:txbxContent>
                                          <w:p w14:paraId="6D1C6A36" w14:textId="77777777" w:rsidR="00DB0732" w:rsidRDefault="00DB0732" w:rsidP="00DB0732">
                                            <w:pPr>
                                              <w:ind w:right="-1067" w:firstLine="567"/>
                                            </w:pPr>
                                            <w:r>
                                              <w:rPr>
                                                <w:noProof/>
                                              </w:rPr>
                                              <w:drawing>
                                                <wp:inline distT="0" distB="0" distL="0" distR="0" wp14:anchorId="4A8C902E" wp14:editId="0D840E41">
                                                  <wp:extent cx="1167897" cy="303148"/>
                                                  <wp:effectExtent l="0" t="0" r="0" b="1905"/>
                                                  <wp:docPr id="11227911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13E317BD" wp14:editId="0A12669C">
                                  <wp:extent cx="1261745" cy="262255"/>
                                  <wp:effectExtent l="0" t="0" r="0" b="4445"/>
                                  <wp:docPr id="23121842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1CA81820" w14:textId="77777777" w:rsidR="00DB0732" w:rsidRDefault="00DB0732" w:rsidP="00DB0732"/>
                  </w:tc>
                </w:tr>
                <w:tr w:rsidR="00DB0732" w:rsidRPr="00B56846" w14:paraId="0F314897" w14:textId="77777777" w:rsidTr="00E71AC6">
                  <w:tc>
                    <w:tcPr>
                      <w:tcW w:w="1866" w:type="pct"/>
                      <w:vAlign w:val="center"/>
                    </w:tcPr>
                    <w:p w14:paraId="0C23A4AC" w14:textId="137235CE" w:rsidR="00DB0732" w:rsidRDefault="00DB0732" w:rsidP="00DB0732">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74624" behindDoc="0" locked="0" layoutInCell="1" allowOverlap="1" wp14:anchorId="7EF723F1" wp14:editId="0FABD51F">
                                <wp:simplePos x="0" y="0"/>
                                <wp:positionH relativeFrom="column">
                                  <wp:posOffset>-40640</wp:posOffset>
                                </wp:positionH>
                                <wp:positionV relativeFrom="paragraph">
                                  <wp:posOffset>-14605</wp:posOffset>
                                </wp:positionV>
                                <wp:extent cx="4549775" cy="856615"/>
                                <wp:effectExtent l="0" t="0" r="3175" b="635"/>
                                <wp:wrapNone/>
                                <wp:docPr id="2" name="Quadre de text 2"/>
                                <wp:cNvGraphicFramePr/>
                                <a:graphic xmlns:a="http://schemas.openxmlformats.org/drawingml/2006/main">
                                  <a:graphicData uri="http://schemas.microsoft.com/office/word/2010/wordprocessingShape">
                                    <wps:wsp>
                                      <wps:cNvSpPr txBox="1"/>
                                      <wps:spPr>
                                        <a:xfrm>
                                          <a:off x="0" y="0"/>
                                          <a:ext cx="4549775" cy="8566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23896A" w14:textId="77777777" w:rsidR="00DB0732" w:rsidRPr="00505F13" w:rsidRDefault="00DB0732" w:rsidP="00DB0732">
                                            <w:proofErr w:type="spellStart"/>
                                            <w:r w:rsidRPr="00505F13">
                                              <w:t>Gerència</w:t>
                                            </w:r>
                                            <w:proofErr w:type="spellEnd"/>
                                            <w:r w:rsidRPr="00505F13">
                                              <w:t xml:space="preserve"> </w:t>
                                            </w:r>
                                            <w:proofErr w:type="spellStart"/>
                                            <w:r w:rsidRPr="00505F13">
                                              <w:t>d’Àrea</w:t>
                                            </w:r>
                                            <w:proofErr w:type="spellEnd"/>
                                            <w:r w:rsidRPr="00505F13">
                                              <w:t xml:space="preserve"> de Serveis </w:t>
                                            </w:r>
                                            <w:proofErr w:type="spellStart"/>
                                            <w:r w:rsidRPr="00505F13">
                                              <w:t>Urbans</w:t>
                                            </w:r>
                                            <w:proofErr w:type="spellEnd"/>
                                            <w:r w:rsidRPr="00505F13">
                                              <w:t xml:space="preserve"> i </w:t>
                                            </w:r>
                                            <w:proofErr w:type="spellStart"/>
                                            <w:r w:rsidRPr="00505F13">
                                              <w:t>Manteniment</w:t>
                                            </w:r>
                                            <w:proofErr w:type="spellEnd"/>
                                            <w:r w:rsidRPr="00505F13">
                                              <w:t xml:space="preserve"> de </w:t>
                                            </w:r>
                                            <w:proofErr w:type="spellStart"/>
                                            <w:r w:rsidRPr="00505F13">
                                              <w:t>l'Espai</w:t>
                                            </w:r>
                                            <w:proofErr w:type="spellEnd"/>
                                            <w:r w:rsidRPr="00505F13">
                                              <w:t xml:space="preserve"> </w:t>
                                            </w:r>
                                            <w:proofErr w:type="spellStart"/>
                                            <w:r w:rsidRPr="00505F13">
                                              <w:t>Públic</w:t>
                                            </w:r>
                                            <w:proofErr w:type="spellEnd"/>
                                          </w:p>
                                          <w:p w14:paraId="545B6B04" w14:textId="77777777" w:rsidR="00DB0732" w:rsidRPr="00505F13" w:rsidRDefault="00DB0732" w:rsidP="00DB0732">
                                            <w:pPr>
                                              <w:rPr>
                                                <w:b/>
                                              </w:rPr>
                                            </w:pPr>
                                            <w:r w:rsidRPr="00505F13">
                                              <w:t>Institut Municipal de Parcs i Jardins de Barcelona</w:t>
                                            </w:r>
                                          </w:p>
                                          <w:p w14:paraId="52256B8B" w14:textId="77777777" w:rsidR="00DB0732" w:rsidRPr="00505F13" w:rsidRDefault="00DB0732" w:rsidP="00DB0732">
                                            <w:pPr>
                                              <w:rPr>
                                                <w:b/>
                                              </w:rPr>
                                            </w:pPr>
                                            <w:proofErr w:type="spellStart"/>
                                            <w:r w:rsidRPr="00505F13">
                                              <w:t>Direcció</w:t>
                                            </w:r>
                                            <w:proofErr w:type="spellEnd"/>
                                            <w:r w:rsidRPr="00505F13">
                                              <w:t xml:space="preserve"> de Serveis </w:t>
                                            </w:r>
                                            <w:proofErr w:type="spellStart"/>
                                            <w:r w:rsidRPr="00505F13">
                                              <w:t>Generals</w:t>
                                            </w:r>
                                            <w:proofErr w:type="spellEnd"/>
                                          </w:p>
                                          <w:p w14:paraId="009B8D57" w14:textId="77777777" w:rsidR="00DB0732" w:rsidRPr="00505F13" w:rsidRDefault="00DB0732" w:rsidP="00DB07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F723F1" id="Quadre de text 2" o:spid="_x0000_s1029" type="#_x0000_t202" style="position:absolute;margin-left:-3.2pt;margin-top:-1.15pt;width:358.25pt;height:67.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" fillcolor="white [3201]" stroked="f" strokeweight=".5pt">
                                <v:textbox>
                                  <w:txbxContent>
                                    <w:p w14:paraId="1E23896A" w14:textId="77777777" w:rsidR="00DB0732" w:rsidRPr="00505F13" w:rsidRDefault="00DB0732" w:rsidP="00DB0732">
                                      <w:proofErr w:type="spellStart"/>
                                      <w:r w:rsidRPr="00505F13">
                                        <w:t>Gerència</w:t>
                                      </w:r>
                                      <w:proofErr w:type="spellEnd"/>
                                      <w:r w:rsidRPr="00505F13">
                                        <w:t xml:space="preserve"> </w:t>
                                      </w:r>
                                      <w:proofErr w:type="spellStart"/>
                                      <w:r w:rsidRPr="00505F13">
                                        <w:t>d’Àrea</w:t>
                                      </w:r>
                                      <w:proofErr w:type="spellEnd"/>
                                      <w:r w:rsidRPr="00505F13">
                                        <w:t xml:space="preserve"> de Serveis </w:t>
                                      </w:r>
                                      <w:proofErr w:type="spellStart"/>
                                      <w:r w:rsidRPr="00505F13">
                                        <w:t>Urbans</w:t>
                                      </w:r>
                                      <w:proofErr w:type="spellEnd"/>
                                      <w:r w:rsidRPr="00505F13">
                                        <w:t xml:space="preserve"> i </w:t>
                                      </w:r>
                                      <w:proofErr w:type="spellStart"/>
                                      <w:r w:rsidRPr="00505F13">
                                        <w:t>Manteniment</w:t>
                                      </w:r>
                                      <w:proofErr w:type="spellEnd"/>
                                      <w:r w:rsidRPr="00505F13">
                                        <w:t xml:space="preserve"> de </w:t>
                                      </w:r>
                                      <w:proofErr w:type="spellStart"/>
                                      <w:r w:rsidRPr="00505F13">
                                        <w:t>l'Espai</w:t>
                                      </w:r>
                                      <w:proofErr w:type="spellEnd"/>
                                      <w:r w:rsidRPr="00505F13">
                                        <w:t xml:space="preserve"> </w:t>
                                      </w:r>
                                      <w:proofErr w:type="spellStart"/>
                                      <w:r w:rsidRPr="00505F13">
                                        <w:t>Públic</w:t>
                                      </w:r>
                                      <w:proofErr w:type="spellEnd"/>
                                    </w:p>
                                    <w:p w14:paraId="545B6B04" w14:textId="77777777" w:rsidR="00DB0732" w:rsidRPr="00505F13" w:rsidRDefault="00DB0732" w:rsidP="00DB0732">
                                      <w:pPr>
                                        <w:rPr>
                                          <w:b/>
                                        </w:rPr>
                                      </w:pPr>
                                      <w:r w:rsidRPr="00505F13">
                                        <w:t>Institut Municipal de Parcs i Jardins de Barcelona</w:t>
                                      </w:r>
                                    </w:p>
                                    <w:p w14:paraId="52256B8B" w14:textId="77777777" w:rsidR="00DB0732" w:rsidRPr="00505F13" w:rsidRDefault="00DB0732" w:rsidP="00DB0732">
                                      <w:pPr>
                                        <w:rPr>
                                          <w:b/>
                                        </w:rPr>
                                      </w:pPr>
                                      <w:proofErr w:type="spellStart"/>
                                      <w:r w:rsidRPr="00505F13">
                                        <w:t>Direcció</w:t>
                                      </w:r>
                                      <w:proofErr w:type="spellEnd"/>
                                      <w:r w:rsidRPr="00505F13">
                                        <w:t xml:space="preserve"> de Serveis </w:t>
                                      </w:r>
                                      <w:proofErr w:type="spellStart"/>
                                      <w:r w:rsidRPr="00505F13">
                                        <w:t>Generals</w:t>
                                      </w:r>
                                      <w:proofErr w:type="spellEnd"/>
                                    </w:p>
                                    <w:p w14:paraId="009B8D57" w14:textId="77777777" w:rsidR="00DB0732" w:rsidRPr="00505F13" w:rsidRDefault="00DB0732" w:rsidP="00DB0732"/>
                                  </w:txbxContent>
                                </v:textbox>
                              </v:shape>
                            </w:pict>
                          </mc:Fallback>
                        </mc:AlternateContent>
                      </w:r>
                    </w:p>
                    <w:p w14:paraId="4E710711" w14:textId="0C116C3E" w:rsidR="00DB0732" w:rsidRDefault="00DB0732" w:rsidP="00DB0732">
                      <w:pPr>
                        <w:pStyle w:val="Capalera"/>
                        <w:tabs>
                          <w:tab w:val="clear" w:pos="4252"/>
                          <w:tab w:val="clear" w:pos="8504"/>
                          <w:tab w:val="left" w:pos="3378"/>
                        </w:tabs>
                        <w:rPr>
                          <w:rFonts w:asciiTheme="minorHAnsi" w:hAnsiTheme="minorHAnsi"/>
                          <w:sz w:val="16"/>
                          <w:szCs w:val="16"/>
                        </w:rPr>
                      </w:pPr>
                    </w:p>
                    <w:p w14:paraId="6128F3EF" w14:textId="77777777" w:rsidR="00DB0732" w:rsidRPr="00B56846" w:rsidRDefault="00DB0732" w:rsidP="00DB0732">
                      <w:pPr>
                        <w:pStyle w:val="Capalera"/>
                        <w:tabs>
                          <w:tab w:val="clear" w:pos="4252"/>
                          <w:tab w:val="clear" w:pos="8504"/>
                          <w:tab w:val="left" w:pos="3378"/>
                        </w:tabs>
                        <w:rPr>
                          <w:rFonts w:asciiTheme="minorHAnsi" w:hAnsiTheme="minorHAnsi"/>
                          <w:sz w:val="16"/>
                          <w:szCs w:val="16"/>
                        </w:rPr>
                      </w:pPr>
                    </w:p>
                  </w:tc>
                  <w:tc>
                    <w:tcPr>
                      <w:tcW w:w="1568" w:type="pct"/>
                      <w:vAlign w:val="center"/>
                    </w:tcPr>
                    <w:p w14:paraId="7B231314" w14:textId="77777777" w:rsidR="00DB0732" w:rsidRPr="00B56846" w:rsidRDefault="00DB0732" w:rsidP="00DB0732">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0B9FDEC1" w14:textId="77777777" w:rsidR="00DB0732" w:rsidRPr="00B56846" w:rsidRDefault="00DB0732" w:rsidP="00DB0732">
                      <w:pPr>
                        <w:pStyle w:val="Capalera"/>
                        <w:tabs>
                          <w:tab w:val="clear" w:pos="4252"/>
                          <w:tab w:val="clear" w:pos="8504"/>
                          <w:tab w:val="left" w:pos="3378"/>
                        </w:tabs>
                        <w:jc w:val="right"/>
                        <w:rPr>
                          <w:rFonts w:asciiTheme="minorHAnsi" w:hAnsiTheme="minorHAnsi"/>
                          <w:sz w:val="16"/>
                          <w:szCs w:val="16"/>
                        </w:rPr>
                      </w:pPr>
                    </w:p>
                  </w:tc>
                </w:tr>
              </w:tbl>
              <w:p w14:paraId="79801A27" w14:textId="0A9911CA" w:rsidR="00F67269" w:rsidRPr="005A4FE4" w:rsidRDefault="00F67269" w:rsidP="00523CA2"/>
            </w:tc>
          </w:tr>
        </w:tbl>
        <w:p w14:paraId="19A20917" w14:textId="77777777" w:rsidR="00F67269" w:rsidRDefault="00F67269" w:rsidP="00523CA2"/>
      </w:tc>
    </w:tr>
    <w:tr w:rsidR="00F67269" w:rsidRPr="00B56846" w14:paraId="24770AAB" w14:textId="77777777" w:rsidTr="007E42FB">
      <w:tc>
        <w:tcPr>
          <w:tcW w:w="1866" w:type="pct"/>
          <w:vAlign w:val="center"/>
        </w:tcPr>
        <w:p w14:paraId="51F82A6A" w14:textId="77777777" w:rsidR="00F67269" w:rsidRPr="00B56846" w:rsidRDefault="00F67269"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388008B0" w14:textId="77777777" w:rsidR="00F67269" w:rsidRPr="00B56846" w:rsidRDefault="00F67269"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22DA1C29" w14:textId="77777777" w:rsidR="00F67269" w:rsidRPr="00B56846" w:rsidRDefault="00F67269" w:rsidP="004A4801">
          <w:pPr>
            <w:pStyle w:val="Capalera"/>
            <w:tabs>
              <w:tab w:val="clear" w:pos="4252"/>
              <w:tab w:val="clear" w:pos="8504"/>
              <w:tab w:val="left" w:pos="3378"/>
            </w:tabs>
            <w:jc w:val="right"/>
            <w:rPr>
              <w:rFonts w:asciiTheme="minorHAnsi" w:hAnsiTheme="minorHAnsi"/>
              <w:sz w:val="16"/>
              <w:szCs w:val="16"/>
            </w:rPr>
          </w:pPr>
        </w:p>
      </w:tc>
    </w:tr>
  </w:tbl>
  <w:p w14:paraId="05E0F753" w14:textId="4D38B9F3" w:rsidR="00F67269" w:rsidRPr="00552B59" w:rsidRDefault="00E972BA" w:rsidP="007E42FB">
    <w:pPr>
      <w:pStyle w:val="Capalera"/>
    </w:pPr>
    <w:r>
      <w:rPr>
        <w:noProof/>
      </w:rPr>
      <w:pict w14:anchorId="058EA2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9" o:spid="_x0000_s2050" type="#_x0000_t136" alt="" style="position:absolute;margin-left:0;margin-top:0;width:630.85pt;height:48.5pt;rotation:315;z-index:-251644928;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19127" w14:textId="618EC639" w:rsidR="00F67269" w:rsidRDefault="00E972BA">
    <w:pPr>
      <w:pStyle w:val="Capalera"/>
    </w:pPr>
    <w:r>
      <w:rPr>
        <w:noProof/>
      </w:rPr>
      <w:pict w14:anchorId="31E9DF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7" o:spid="_x0000_s2049" type="#_x0000_t136" alt="" style="position:absolute;margin-left:0;margin-top:0;width:630.85pt;height:48.5pt;rotation:315;z-index:-251653120;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6C675D"/>
    <w:multiLevelType w:val="hybridMultilevel"/>
    <w:tmpl w:val="5EC89148"/>
    <w:lvl w:ilvl="0" w:tplc="01880C02">
      <w:start w:val="1"/>
      <w:numFmt w:val="lowerLetter"/>
      <w:lvlText w:val="%1)"/>
      <w:lvlJc w:val="left"/>
      <w:pPr>
        <w:ind w:left="720" w:hanging="360"/>
      </w:pPr>
      <w:rPr>
        <w:rFonts w:hint="default"/>
        <w:b/>
        <w:bCs/>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010B2521"/>
    <w:multiLevelType w:val="hybridMultilevel"/>
    <w:tmpl w:val="B9F09FDE"/>
    <w:lvl w:ilvl="0" w:tplc="28CC82C2">
      <w:start w:val="1"/>
      <w:numFmt w:val="upperRoman"/>
      <w:lvlText w:val="%1-"/>
      <w:lvlJc w:val="left"/>
      <w:pPr>
        <w:ind w:left="720" w:hanging="720"/>
      </w:pPr>
      <w:rPr>
        <w:rFonts w:ascii="Arial" w:hAnsi="Arial" w:cs="Arial" w:hint="default"/>
        <w:b w:val="0"/>
        <w:color w:val="000000" w:themeColor="text1"/>
        <w:sz w:val="24"/>
        <w:u w:val="none"/>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01F25980"/>
    <w:multiLevelType w:val="hybridMultilevel"/>
    <w:tmpl w:val="1FD80BC8"/>
    <w:lvl w:ilvl="0" w:tplc="237EEE42">
      <w:start w:val="2"/>
      <w:numFmt w:val="bullet"/>
      <w:lvlText w:val="-"/>
      <w:lvlJc w:val="left"/>
      <w:pPr>
        <w:ind w:left="720" w:hanging="360"/>
      </w:pPr>
      <w:rPr>
        <w:rFonts w:ascii="Verdana" w:eastAsia="Calibri" w:hAnsi="Verdana" w:cs="Arial" w:hint="default"/>
        <w:b/>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03C70827"/>
    <w:multiLevelType w:val="hybridMultilevel"/>
    <w:tmpl w:val="F0E2A32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4939" w:hanging="360"/>
      </w:pPr>
    </w:lvl>
    <w:lvl w:ilvl="2" w:tplc="FFFFFFFF" w:tentative="1">
      <w:start w:val="1"/>
      <w:numFmt w:val="lowerRoman"/>
      <w:lvlText w:val="%3."/>
      <w:lvlJc w:val="right"/>
      <w:pPr>
        <w:ind w:left="-4219" w:hanging="180"/>
      </w:pPr>
    </w:lvl>
    <w:lvl w:ilvl="3" w:tplc="FFFFFFFF" w:tentative="1">
      <w:start w:val="1"/>
      <w:numFmt w:val="decimal"/>
      <w:lvlText w:val="%4."/>
      <w:lvlJc w:val="left"/>
      <w:pPr>
        <w:ind w:left="-3499" w:hanging="360"/>
      </w:pPr>
    </w:lvl>
    <w:lvl w:ilvl="4" w:tplc="FFFFFFFF" w:tentative="1">
      <w:start w:val="1"/>
      <w:numFmt w:val="lowerLetter"/>
      <w:lvlText w:val="%5."/>
      <w:lvlJc w:val="left"/>
      <w:pPr>
        <w:ind w:left="-2779" w:hanging="360"/>
      </w:pPr>
    </w:lvl>
    <w:lvl w:ilvl="5" w:tplc="FFFFFFFF" w:tentative="1">
      <w:start w:val="1"/>
      <w:numFmt w:val="lowerRoman"/>
      <w:lvlText w:val="%6."/>
      <w:lvlJc w:val="right"/>
      <w:pPr>
        <w:ind w:left="-2059" w:hanging="180"/>
      </w:pPr>
    </w:lvl>
    <w:lvl w:ilvl="6" w:tplc="FFFFFFFF" w:tentative="1">
      <w:start w:val="1"/>
      <w:numFmt w:val="decimal"/>
      <w:lvlText w:val="%7."/>
      <w:lvlJc w:val="left"/>
      <w:pPr>
        <w:ind w:left="-1339" w:hanging="360"/>
      </w:pPr>
    </w:lvl>
    <w:lvl w:ilvl="7" w:tplc="FFFFFFFF" w:tentative="1">
      <w:start w:val="1"/>
      <w:numFmt w:val="lowerLetter"/>
      <w:lvlText w:val="%8."/>
      <w:lvlJc w:val="left"/>
      <w:pPr>
        <w:ind w:left="-619" w:hanging="360"/>
      </w:pPr>
    </w:lvl>
    <w:lvl w:ilvl="8" w:tplc="FFFFFFFF" w:tentative="1">
      <w:start w:val="1"/>
      <w:numFmt w:val="lowerRoman"/>
      <w:lvlText w:val="%9."/>
      <w:lvlJc w:val="right"/>
      <w:pPr>
        <w:ind w:left="101" w:hanging="180"/>
      </w:pPr>
    </w:lvl>
  </w:abstractNum>
  <w:abstractNum w:abstractNumId="12"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3" w15:restartNumberingAfterBreak="0">
    <w:nsid w:val="06A80D59"/>
    <w:multiLevelType w:val="hybridMultilevel"/>
    <w:tmpl w:val="B9F09FDE"/>
    <w:lvl w:ilvl="0" w:tplc="FFFFFFFF">
      <w:start w:val="1"/>
      <w:numFmt w:val="upperRoman"/>
      <w:lvlText w:val="%1-"/>
      <w:lvlJc w:val="left"/>
      <w:pPr>
        <w:ind w:left="720" w:hanging="720"/>
      </w:pPr>
      <w:rPr>
        <w:rFonts w:ascii="Arial" w:hAnsi="Arial" w:cs="Arial" w:hint="default"/>
        <w:b w:val="0"/>
        <w:color w:val="000000" w:themeColor="text1"/>
        <w:sz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88B7400"/>
    <w:multiLevelType w:val="hybridMultilevel"/>
    <w:tmpl w:val="0AFA6F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5"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6"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0D150AC0"/>
    <w:multiLevelType w:val="hybridMultilevel"/>
    <w:tmpl w:val="B9F09FDE"/>
    <w:lvl w:ilvl="0" w:tplc="FFFFFFFF">
      <w:start w:val="1"/>
      <w:numFmt w:val="upperRoman"/>
      <w:lvlText w:val="%1-"/>
      <w:lvlJc w:val="left"/>
      <w:pPr>
        <w:ind w:left="720" w:hanging="720"/>
      </w:pPr>
      <w:rPr>
        <w:rFonts w:ascii="Arial" w:hAnsi="Arial" w:cs="Arial" w:hint="default"/>
        <w:b w:val="0"/>
        <w:color w:val="000000" w:themeColor="text1"/>
        <w:sz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37F168F"/>
    <w:multiLevelType w:val="hybridMultilevel"/>
    <w:tmpl w:val="AA96D0B6"/>
    <w:lvl w:ilvl="0" w:tplc="4532F912">
      <w:numFmt w:val="bullet"/>
      <w:lvlText w:val="-"/>
      <w:lvlJc w:val="left"/>
      <w:pPr>
        <w:ind w:left="1068" w:hanging="360"/>
      </w:pPr>
      <w:rPr>
        <w:rFonts w:ascii="Arial" w:eastAsia="Times New Roman" w:hAnsi="Arial" w:cs="Aria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19" w15:restartNumberingAfterBreak="0">
    <w:nsid w:val="182E5BD1"/>
    <w:multiLevelType w:val="singleLevel"/>
    <w:tmpl w:val="0C0A0001"/>
    <w:lvl w:ilvl="0">
      <w:start w:val="1"/>
      <w:numFmt w:val="bullet"/>
      <w:lvlText w:val=""/>
      <w:lvlJc w:val="left"/>
      <w:pPr>
        <w:ind w:left="360" w:hanging="360"/>
      </w:pPr>
      <w:rPr>
        <w:rFonts w:ascii="Symbol" w:hAnsi="Symbol" w:hint="default"/>
      </w:rPr>
    </w:lvl>
  </w:abstractNum>
  <w:abstractNum w:abstractNumId="20" w15:restartNumberingAfterBreak="0">
    <w:nsid w:val="1AA30F35"/>
    <w:multiLevelType w:val="hybridMultilevel"/>
    <w:tmpl w:val="442E075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1D81165F"/>
    <w:multiLevelType w:val="hybridMultilevel"/>
    <w:tmpl w:val="F98CF22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1F733063"/>
    <w:multiLevelType w:val="hybridMultilevel"/>
    <w:tmpl w:val="FFBEE9C2"/>
    <w:lvl w:ilvl="0" w:tplc="37C6FE0A">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23"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4" w15:restartNumberingAfterBreak="0">
    <w:nsid w:val="32C43CA2"/>
    <w:multiLevelType w:val="hybridMultilevel"/>
    <w:tmpl w:val="FE6C3DF6"/>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3A161E51"/>
    <w:multiLevelType w:val="hybridMultilevel"/>
    <w:tmpl w:val="14D0DCE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6" w15:restartNumberingAfterBreak="0">
    <w:nsid w:val="3EFE5118"/>
    <w:multiLevelType w:val="hybridMultilevel"/>
    <w:tmpl w:val="B9F09FDE"/>
    <w:lvl w:ilvl="0" w:tplc="FFFFFFFF">
      <w:start w:val="1"/>
      <w:numFmt w:val="upperRoman"/>
      <w:lvlText w:val="%1-"/>
      <w:lvlJc w:val="left"/>
      <w:pPr>
        <w:ind w:left="1080" w:hanging="720"/>
      </w:pPr>
      <w:rPr>
        <w:rFonts w:ascii="Arial" w:hAnsi="Arial" w:cs="Arial" w:hint="default"/>
        <w:b w:val="0"/>
        <w:color w:val="000000" w:themeColor="text1"/>
        <w:sz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713133"/>
    <w:multiLevelType w:val="hybridMultilevel"/>
    <w:tmpl w:val="B9F09FDE"/>
    <w:lvl w:ilvl="0" w:tplc="FFFFFFFF">
      <w:start w:val="1"/>
      <w:numFmt w:val="upperRoman"/>
      <w:lvlText w:val="%1-"/>
      <w:lvlJc w:val="left"/>
      <w:pPr>
        <w:ind w:left="720" w:hanging="720"/>
      </w:pPr>
      <w:rPr>
        <w:rFonts w:ascii="Arial" w:hAnsi="Arial" w:cs="Arial" w:hint="default"/>
        <w:b w:val="0"/>
        <w:color w:val="000000" w:themeColor="text1"/>
        <w:sz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9A4A78"/>
    <w:multiLevelType w:val="hybridMultilevel"/>
    <w:tmpl w:val="EDF2E24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9"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48BB68D3"/>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1"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D11448D"/>
    <w:multiLevelType w:val="hybridMultilevel"/>
    <w:tmpl w:val="2F94BE2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4EC066DE"/>
    <w:multiLevelType w:val="hybridMultilevel"/>
    <w:tmpl w:val="F9F865A4"/>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4"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5"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52484C48"/>
    <w:multiLevelType w:val="hybridMultilevel"/>
    <w:tmpl w:val="F9F865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8" w15:restartNumberingAfterBreak="0">
    <w:nsid w:val="58905964"/>
    <w:multiLevelType w:val="hybridMultilevel"/>
    <w:tmpl w:val="339A1B26"/>
    <w:lvl w:ilvl="0" w:tplc="E0B8ACF6">
      <w:start w:val="1"/>
      <w:numFmt w:val="bullet"/>
      <w:lvlText w:val="-"/>
      <w:lvlJc w:val="left"/>
      <w:pPr>
        <w:tabs>
          <w:tab w:val="num" w:pos="794"/>
        </w:tabs>
        <w:ind w:left="794" w:hanging="360"/>
      </w:pPr>
      <w:rPr>
        <w:rFonts w:ascii="Times New Roman" w:hAnsi="Times New Roman" w:hint="default"/>
      </w:rPr>
    </w:lvl>
    <w:lvl w:ilvl="1" w:tplc="04030003" w:tentative="1">
      <w:start w:val="1"/>
      <w:numFmt w:val="bullet"/>
      <w:lvlText w:val="o"/>
      <w:lvlJc w:val="left"/>
      <w:pPr>
        <w:ind w:left="1874" w:hanging="360"/>
      </w:pPr>
      <w:rPr>
        <w:rFonts w:ascii="Courier New" w:hAnsi="Courier New" w:cs="Courier New" w:hint="default"/>
      </w:rPr>
    </w:lvl>
    <w:lvl w:ilvl="2" w:tplc="04030005" w:tentative="1">
      <w:start w:val="1"/>
      <w:numFmt w:val="bullet"/>
      <w:lvlText w:val=""/>
      <w:lvlJc w:val="left"/>
      <w:pPr>
        <w:ind w:left="2594" w:hanging="360"/>
      </w:pPr>
      <w:rPr>
        <w:rFonts w:ascii="Wingdings" w:hAnsi="Wingdings" w:hint="default"/>
      </w:rPr>
    </w:lvl>
    <w:lvl w:ilvl="3" w:tplc="04030001" w:tentative="1">
      <w:start w:val="1"/>
      <w:numFmt w:val="bullet"/>
      <w:lvlText w:val=""/>
      <w:lvlJc w:val="left"/>
      <w:pPr>
        <w:ind w:left="3314" w:hanging="360"/>
      </w:pPr>
      <w:rPr>
        <w:rFonts w:ascii="Symbol" w:hAnsi="Symbol" w:hint="default"/>
      </w:rPr>
    </w:lvl>
    <w:lvl w:ilvl="4" w:tplc="04030003" w:tentative="1">
      <w:start w:val="1"/>
      <w:numFmt w:val="bullet"/>
      <w:lvlText w:val="o"/>
      <w:lvlJc w:val="left"/>
      <w:pPr>
        <w:ind w:left="4034" w:hanging="360"/>
      </w:pPr>
      <w:rPr>
        <w:rFonts w:ascii="Courier New" w:hAnsi="Courier New" w:cs="Courier New" w:hint="default"/>
      </w:rPr>
    </w:lvl>
    <w:lvl w:ilvl="5" w:tplc="04030005" w:tentative="1">
      <w:start w:val="1"/>
      <w:numFmt w:val="bullet"/>
      <w:lvlText w:val=""/>
      <w:lvlJc w:val="left"/>
      <w:pPr>
        <w:ind w:left="4754" w:hanging="360"/>
      </w:pPr>
      <w:rPr>
        <w:rFonts w:ascii="Wingdings" w:hAnsi="Wingdings" w:hint="default"/>
      </w:rPr>
    </w:lvl>
    <w:lvl w:ilvl="6" w:tplc="04030001" w:tentative="1">
      <w:start w:val="1"/>
      <w:numFmt w:val="bullet"/>
      <w:lvlText w:val=""/>
      <w:lvlJc w:val="left"/>
      <w:pPr>
        <w:ind w:left="5474" w:hanging="360"/>
      </w:pPr>
      <w:rPr>
        <w:rFonts w:ascii="Symbol" w:hAnsi="Symbol" w:hint="default"/>
      </w:rPr>
    </w:lvl>
    <w:lvl w:ilvl="7" w:tplc="04030003" w:tentative="1">
      <w:start w:val="1"/>
      <w:numFmt w:val="bullet"/>
      <w:lvlText w:val="o"/>
      <w:lvlJc w:val="left"/>
      <w:pPr>
        <w:ind w:left="6194" w:hanging="360"/>
      </w:pPr>
      <w:rPr>
        <w:rFonts w:ascii="Courier New" w:hAnsi="Courier New" w:cs="Courier New" w:hint="default"/>
      </w:rPr>
    </w:lvl>
    <w:lvl w:ilvl="8" w:tplc="04030005" w:tentative="1">
      <w:start w:val="1"/>
      <w:numFmt w:val="bullet"/>
      <w:lvlText w:val=""/>
      <w:lvlJc w:val="left"/>
      <w:pPr>
        <w:ind w:left="6914" w:hanging="360"/>
      </w:pPr>
      <w:rPr>
        <w:rFonts w:ascii="Wingdings" w:hAnsi="Wingdings" w:hint="default"/>
      </w:rPr>
    </w:lvl>
  </w:abstractNum>
  <w:abstractNum w:abstractNumId="39" w15:restartNumberingAfterBreak="0">
    <w:nsid w:val="58B56F7B"/>
    <w:multiLevelType w:val="hybridMultilevel"/>
    <w:tmpl w:val="0F66FF28"/>
    <w:lvl w:ilvl="0" w:tplc="04030001">
      <w:start w:val="1"/>
      <w:numFmt w:val="bullet"/>
      <w:lvlText w:val=""/>
      <w:lvlJc w:val="left"/>
      <w:pPr>
        <w:ind w:left="2160" w:hanging="360"/>
      </w:pPr>
      <w:rPr>
        <w:rFonts w:ascii="Symbol" w:hAnsi="Symbol" w:hint="default"/>
      </w:rPr>
    </w:lvl>
    <w:lvl w:ilvl="1" w:tplc="04030003" w:tentative="1">
      <w:start w:val="1"/>
      <w:numFmt w:val="bullet"/>
      <w:lvlText w:val="o"/>
      <w:lvlJc w:val="left"/>
      <w:pPr>
        <w:ind w:left="2880" w:hanging="360"/>
      </w:pPr>
      <w:rPr>
        <w:rFonts w:ascii="Courier New" w:hAnsi="Courier New" w:cs="Courier New" w:hint="default"/>
      </w:rPr>
    </w:lvl>
    <w:lvl w:ilvl="2" w:tplc="04030005" w:tentative="1">
      <w:start w:val="1"/>
      <w:numFmt w:val="bullet"/>
      <w:lvlText w:val=""/>
      <w:lvlJc w:val="left"/>
      <w:pPr>
        <w:ind w:left="3600" w:hanging="360"/>
      </w:pPr>
      <w:rPr>
        <w:rFonts w:ascii="Wingdings" w:hAnsi="Wingdings" w:hint="default"/>
      </w:rPr>
    </w:lvl>
    <w:lvl w:ilvl="3" w:tplc="04030001" w:tentative="1">
      <w:start w:val="1"/>
      <w:numFmt w:val="bullet"/>
      <w:lvlText w:val=""/>
      <w:lvlJc w:val="left"/>
      <w:pPr>
        <w:ind w:left="4320" w:hanging="360"/>
      </w:pPr>
      <w:rPr>
        <w:rFonts w:ascii="Symbol" w:hAnsi="Symbol" w:hint="default"/>
      </w:rPr>
    </w:lvl>
    <w:lvl w:ilvl="4" w:tplc="04030003" w:tentative="1">
      <w:start w:val="1"/>
      <w:numFmt w:val="bullet"/>
      <w:lvlText w:val="o"/>
      <w:lvlJc w:val="left"/>
      <w:pPr>
        <w:ind w:left="5040" w:hanging="360"/>
      </w:pPr>
      <w:rPr>
        <w:rFonts w:ascii="Courier New" w:hAnsi="Courier New" w:cs="Courier New" w:hint="default"/>
      </w:rPr>
    </w:lvl>
    <w:lvl w:ilvl="5" w:tplc="04030005" w:tentative="1">
      <w:start w:val="1"/>
      <w:numFmt w:val="bullet"/>
      <w:lvlText w:val=""/>
      <w:lvlJc w:val="left"/>
      <w:pPr>
        <w:ind w:left="5760" w:hanging="360"/>
      </w:pPr>
      <w:rPr>
        <w:rFonts w:ascii="Wingdings" w:hAnsi="Wingdings" w:hint="default"/>
      </w:rPr>
    </w:lvl>
    <w:lvl w:ilvl="6" w:tplc="04030001" w:tentative="1">
      <w:start w:val="1"/>
      <w:numFmt w:val="bullet"/>
      <w:lvlText w:val=""/>
      <w:lvlJc w:val="left"/>
      <w:pPr>
        <w:ind w:left="6480" w:hanging="360"/>
      </w:pPr>
      <w:rPr>
        <w:rFonts w:ascii="Symbol" w:hAnsi="Symbol" w:hint="default"/>
      </w:rPr>
    </w:lvl>
    <w:lvl w:ilvl="7" w:tplc="04030003" w:tentative="1">
      <w:start w:val="1"/>
      <w:numFmt w:val="bullet"/>
      <w:lvlText w:val="o"/>
      <w:lvlJc w:val="left"/>
      <w:pPr>
        <w:ind w:left="7200" w:hanging="360"/>
      </w:pPr>
      <w:rPr>
        <w:rFonts w:ascii="Courier New" w:hAnsi="Courier New" w:cs="Courier New" w:hint="default"/>
      </w:rPr>
    </w:lvl>
    <w:lvl w:ilvl="8" w:tplc="04030005" w:tentative="1">
      <w:start w:val="1"/>
      <w:numFmt w:val="bullet"/>
      <w:lvlText w:val=""/>
      <w:lvlJc w:val="left"/>
      <w:pPr>
        <w:ind w:left="7920" w:hanging="360"/>
      </w:pPr>
      <w:rPr>
        <w:rFonts w:ascii="Wingdings" w:hAnsi="Wingdings" w:hint="default"/>
      </w:rPr>
    </w:lvl>
  </w:abstractNum>
  <w:abstractNum w:abstractNumId="40"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1" w15:restartNumberingAfterBreak="0">
    <w:nsid w:val="5F29012E"/>
    <w:multiLevelType w:val="hybridMultilevel"/>
    <w:tmpl w:val="B9F09FDE"/>
    <w:lvl w:ilvl="0" w:tplc="FFFFFFFF">
      <w:start w:val="1"/>
      <w:numFmt w:val="upperRoman"/>
      <w:lvlText w:val="%1-"/>
      <w:lvlJc w:val="left"/>
      <w:pPr>
        <w:ind w:left="720" w:hanging="720"/>
      </w:pPr>
      <w:rPr>
        <w:rFonts w:ascii="Arial" w:hAnsi="Arial" w:cs="Arial" w:hint="default"/>
        <w:b w:val="0"/>
        <w:color w:val="000000" w:themeColor="text1"/>
        <w:sz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3"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4" w15:restartNumberingAfterBreak="0">
    <w:nsid w:val="682D436D"/>
    <w:multiLevelType w:val="hybridMultilevel"/>
    <w:tmpl w:val="8B06C928"/>
    <w:lvl w:ilvl="0" w:tplc="87984F8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5"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7"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48" w15:restartNumberingAfterBreak="0">
    <w:nsid w:val="78BF06FD"/>
    <w:multiLevelType w:val="hybridMultilevel"/>
    <w:tmpl w:val="7CB23B68"/>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4231" w:hanging="360"/>
      </w:pPr>
    </w:lvl>
    <w:lvl w:ilvl="2" w:tplc="FFFFFFFF" w:tentative="1">
      <w:start w:val="1"/>
      <w:numFmt w:val="lowerRoman"/>
      <w:lvlText w:val="%3."/>
      <w:lvlJc w:val="right"/>
      <w:pPr>
        <w:ind w:left="-3511" w:hanging="180"/>
      </w:pPr>
    </w:lvl>
    <w:lvl w:ilvl="3" w:tplc="FFFFFFFF" w:tentative="1">
      <w:start w:val="1"/>
      <w:numFmt w:val="decimal"/>
      <w:lvlText w:val="%4."/>
      <w:lvlJc w:val="left"/>
      <w:pPr>
        <w:ind w:left="-2791" w:hanging="360"/>
      </w:pPr>
    </w:lvl>
    <w:lvl w:ilvl="4" w:tplc="FFFFFFFF" w:tentative="1">
      <w:start w:val="1"/>
      <w:numFmt w:val="lowerLetter"/>
      <w:lvlText w:val="%5."/>
      <w:lvlJc w:val="left"/>
      <w:pPr>
        <w:ind w:left="-2071" w:hanging="360"/>
      </w:pPr>
    </w:lvl>
    <w:lvl w:ilvl="5" w:tplc="FFFFFFFF" w:tentative="1">
      <w:start w:val="1"/>
      <w:numFmt w:val="lowerRoman"/>
      <w:lvlText w:val="%6."/>
      <w:lvlJc w:val="right"/>
      <w:pPr>
        <w:ind w:left="-1351" w:hanging="180"/>
      </w:pPr>
    </w:lvl>
    <w:lvl w:ilvl="6" w:tplc="FFFFFFFF" w:tentative="1">
      <w:start w:val="1"/>
      <w:numFmt w:val="decimal"/>
      <w:lvlText w:val="%7."/>
      <w:lvlJc w:val="left"/>
      <w:pPr>
        <w:ind w:left="-631" w:hanging="360"/>
      </w:pPr>
    </w:lvl>
    <w:lvl w:ilvl="7" w:tplc="FFFFFFFF" w:tentative="1">
      <w:start w:val="1"/>
      <w:numFmt w:val="lowerLetter"/>
      <w:lvlText w:val="%8."/>
      <w:lvlJc w:val="left"/>
      <w:pPr>
        <w:ind w:left="89" w:hanging="360"/>
      </w:pPr>
    </w:lvl>
    <w:lvl w:ilvl="8" w:tplc="FFFFFFFF" w:tentative="1">
      <w:start w:val="1"/>
      <w:numFmt w:val="lowerRoman"/>
      <w:lvlText w:val="%9."/>
      <w:lvlJc w:val="right"/>
      <w:pPr>
        <w:ind w:left="809" w:hanging="180"/>
      </w:pPr>
    </w:lvl>
  </w:abstractNum>
  <w:abstractNum w:abstractNumId="49"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0"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29370042">
    <w:abstractNumId w:val="19"/>
  </w:num>
  <w:num w:numId="2" w16cid:durableId="1823230018">
    <w:abstractNumId w:val="50"/>
  </w:num>
  <w:num w:numId="3" w16cid:durableId="788167100">
    <w:abstractNumId w:val="43"/>
  </w:num>
  <w:num w:numId="4" w16cid:durableId="572661946">
    <w:abstractNumId w:val="49"/>
  </w:num>
  <w:num w:numId="5" w16cid:durableId="785471120">
    <w:abstractNumId w:val="20"/>
  </w:num>
  <w:num w:numId="6" w16cid:durableId="19799217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38423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56558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6567683">
    <w:abstractNumId w:val="46"/>
  </w:num>
  <w:num w:numId="10" w16cid:durableId="1960069966">
    <w:abstractNumId w:val="35"/>
  </w:num>
  <w:num w:numId="11" w16cid:durableId="378094685">
    <w:abstractNumId w:val="12"/>
  </w:num>
  <w:num w:numId="12" w16cid:durableId="853497506">
    <w:abstractNumId w:val="16"/>
  </w:num>
  <w:num w:numId="13" w16cid:durableId="1272662687">
    <w:abstractNumId w:val="25"/>
  </w:num>
  <w:num w:numId="14" w16cid:durableId="2126777478">
    <w:abstractNumId w:val="10"/>
  </w:num>
  <w:num w:numId="15" w16cid:durableId="597374581">
    <w:abstractNumId w:val="28"/>
  </w:num>
  <w:num w:numId="16" w16cid:durableId="59638167">
    <w:abstractNumId w:val="18"/>
  </w:num>
  <w:num w:numId="17" w16cid:durableId="993991635">
    <w:abstractNumId w:val="14"/>
  </w:num>
  <w:num w:numId="18" w16cid:durableId="1202092290">
    <w:abstractNumId w:val="30"/>
  </w:num>
  <w:num w:numId="19" w16cid:durableId="1347054757">
    <w:abstractNumId w:val="22"/>
  </w:num>
  <w:num w:numId="20" w16cid:durableId="1118719910">
    <w:abstractNumId w:val="39"/>
  </w:num>
  <w:num w:numId="21" w16cid:durableId="1754669351">
    <w:abstractNumId w:val="24"/>
  </w:num>
  <w:num w:numId="22" w16cid:durableId="1002664232">
    <w:abstractNumId w:val="32"/>
  </w:num>
  <w:num w:numId="23" w16cid:durableId="368067720">
    <w:abstractNumId w:val="21"/>
  </w:num>
  <w:num w:numId="24" w16cid:durableId="624388030">
    <w:abstractNumId w:val="38"/>
  </w:num>
  <w:num w:numId="25" w16cid:durableId="1802650209">
    <w:abstractNumId w:val="44"/>
  </w:num>
  <w:num w:numId="26" w16cid:durableId="1983151696">
    <w:abstractNumId w:val="8"/>
  </w:num>
  <w:num w:numId="27" w16cid:durableId="279234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1012999">
    <w:abstractNumId w:val="42"/>
  </w:num>
  <w:num w:numId="29" w16cid:durableId="1920551416">
    <w:abstractNumId w:val="23"/>
  </w:num>
  <w:num w:numId="30" w16cid:durableId="1430585831">
    <w:abstractNumId w:val="29"/>
  </w:num>
  <w:num w:numId="31" w16cid:durableId="1642226385">
    <w:abstractNumId w:val="34"/>
  </w:num>
  <w:num w:numId="32" w16cid:durableId="223755787">
    <w:abstractNumId w:val="47"/>
  </w:num>
  <w:num w:numId="33" w16cid:durableId="1031611404">
    <w:abstractNumId w:val="15"/>
  </w:num>
  <w:num w:numId="34" w16cid:durableId="998777010">
    <w:abstractNumId w:val="33"/>
  </w:num>
  <w:num w:numId="35" w16cid:durableId="895506715">
    <w:abstractNumId w:val="36"/>
  </w:num>
  <w:num w:numId="36" w16cid:durableId="1289162866">
    <w:abstractNumId w:val="9"/>
  </w:num>
  <w:num w:numId="37" w16cid:durableId="1386366897">
    <w:abstractNumId w:val="26"/>
  </w:num>
  <w:num w:numId="38" w16cid:durableId="2140756939">
    <w:abstractNumId w:val="11"/>
  </w:num>
  <w:num w:numId="39" w16cid:durableId="779033109">
    <w:abstractNumId w:val="27"/>
  </w:num>
  <w:num w:numId="40" w16cid:durableId="803891381">
    <w:abstractNumId w:val="13"/>
  </w:num>
  <w:num w:numId="41" w16cid:durableId="225990071">
    <w:abstractNumId w:val="17"/>
  </w:num>
  <w:num w:numId="42" w16cid:durableId="1275407708">
    <w:abstractNumId w:val="48"/>
  </w:num>
  <w:num w:numId="43" w16cid:durableId="1565287841">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1D7"/>
    <w:rsid w:val="00004406"/>
    <w:rsid w:val="000047DD"/>
    <w:rsid w:val="00004B3D"/>
    <w:rsid w:val="00005F55"/>
    <w:rsid w:val="000064DF"/>
    <w:rsid w:val="00006A5A"/>
    <w:rsid w:val="00006AF8"/>
    <w:rsid w:val="00006B64"/>
    <w:rsid w:val="00006F96"/>
    <w:rsid w:val="00007A0D"/>
    <w:rsid w:val="00007C07"/>
    <w:rsid w:val="00010C34"/>
    <w:rsid w:val="000112DF"/>
    <w:rsid w:val="00011A62"/>
    <w:rsid w:val="00011C1B"/>
    <w:rsid w:val="00011F48"/>
    <w:rsid w:val="00012A60"/>
    <w:rsid w:val="00012E36"/>
    <w:rsid w:val="00013147"/>
    <w:rsid w:val="00014405"/>
    <w:rsid w:val="0001466B"/>
    <w:rsid w:val="000146DD"/>
    <w:rsid w:val="000150B6"/>
    <w:rsid w:val="000153E3"/>
    <w:rsid w:val="00015579"/>
    <w:rsid w:val="000167C7"/>
    <w:rsid w:val="000174BF"/>
    <w:rsid w:val="00017A39"/>
    <w:rsid w:val="000204DC"/>
    <w:rsid w:val="000205AA"/>
    <w:rsid w:val="00022BA7"/>
    <w:rsid w:val="000232FD"/>
    <w:rsid w:val="000301DC"/>
    <w:rsid w:val="000313CA"/>
    <w:rsid w:val="000318A6"/>
    <w:rsid w:val="000318AF"/>
    <w:rsid w:val="000336B1"/>
    <w:rsid w:val="00034086"/>
    <w:rsid w:val="0003460A"/>
    <w:rsid w:val="00034925"/>
    <w:rsid w:val="00035419"/>
    <w:rsid w:val="00036172"/>
    <w:rsid w:val="00036F3C"/>
    <w:rsid w:val="00037B0E"/>
    <w:rsid w:val="00037B41"/>
    <w:rsid w:val="00037B75"/>
    <w:rsid w:val="00037F06"/>
    <w:rsid w:val="00037FD5"/>
    <w:rsid w:val="0004182F"/>
    <w:rsid w:val="00042867"/>
    <w:rsid w:val="00042A6A"/>
    <w:rsid w:val="00042F0F"/>
    <w:rsid w:val="00043010"/>
    <w:rsid w:val="00043349"/>
    <w:rsid w:val="00044B97"/>
    <w:rsid w:val="00046F1F"/>
    <w:rsid w:val="000470DB"/>
    <w:rsid w:val="0005034C"/>
    <w:rsid w:val="00051FC5"/>
    <w:rsid w:val="000524CD"/>
    <w:rsid w:val="00052883"/>
    <w:rsid w:val="00054276"/>
    <w:rsid w:val="00054B9E"/>
    <w:rsid w:val="000551F2"/>
    <w:rsid w:val="00055E83"/>
    <w:rsid w:val="00056A15"/>
    <w:rsid w:val="000570EB"/>
    <w:rsid w:val="00060045"/>
    <w:rsid w:val="00061798"/>
    <w:rsid w:val="000617A4"/>
    <w:rsid w:val="00063255"/>
    <w:rsid w:val="00063E44"/>
    <w:rsid w:val="000655F9"/>
    <w:rsid w:val="000657ED"/>
    <w:rsid w:val="0006615C"/>
    <w:rsid w:val="00066C91"/>
    <w:rsid w:val="00067E73"/>
    <w:rsid w:val="00070A01"/>
    <w:rsid w:val="00070BE3"/>
    <w:rsid w:val="00070F2D"/>
    <w:rsid w:val="00071424"/>
    <w:rsid w:val="0007268A"/>
    <w:rsid w:val="000728C5"/>
    <w:rsid w:val="00072B0E"/>
    <w:rsid w:val="00073B4C"/>
    <w:rsid w:val="00073B89"/>
    <w:rsid w:val="00073E22"/>
    <w:rsid w:val="00073EAD"/>
    <w:rsid w:val="00074E11"/>
    <w:rsid w:val="0007614E"/>
    <w:rsid w:val="00076C15"/>
    <w:rsid w:val="00080F57"/>
    <w:rsid w:val="00082C1E"/>
    <w:rsid w:val="00082D6A"/>
    <w:rsid w:val="0008328C"/>
    <w:rsid w:val="00084D40"/>
    <w:rsid w:val="0008510B"/>
    <w:rsid w:val="000872D9"/>
    <w:rsid w:val="00087616"/>
    <w:rsid w:val="0009016A"/>
    <w:rsid w:val="0009036E"/>
    <w:rsid w:val="000909A9"/>
    <w:rsid w:val="0009126B"/>
    <w:rsid w:val="00093123"/>
    <w:rsid w:val="000936DA"/>
    <w:rsid w:val="000948F7"/>
    <w:rsid w:val="00094D45"/>
    <w:rsid w:val="00095320"/>
    <w:rsid w:val="00096F2F"/>
    <w:rsid w:val="000A0ECE"/>
    <w:rsid w:val="000A1E4A"/>
    <w:rsid w:val="000A299B"/>
    <w:rsid w:val="000A29CA"/>
    <w:rsid w:val="000A3AEF"/>
    <w:rsid w:val="000A45F4"/>
    <w:rsid w:val="000A5001"/>
    <w:rsid w:val="000A5D08"/>
    <w:rsid w:val="000A5E7E"/>
    <w:rsid w:val="000A75CC"/>
    <w:rsid w:val="000B08EF"/>
    <w:rsid w:val="000B25E9"/>
    <w:rsid w:val="000B380C"/>
    <w:rsid w:val="000B3FAA"/>
    <w:rsid w:val="000B45B1"/>
    <w:rsid w:val="000B4630"/>
    <w:rsid w:val="000B47F9"/>
    <w:rsid w:val="000B5A94"/>
    <w:rsid w:val="000B66FB"/>
    <w:rsid w:val="000C1815"/>
    <w:rsid w:val="000C4627"/>
    <w:rsid w:val="000C4DD6"/>
    <w:rsid w:val="000C50C7"/>
    <w:rsid w:val="000C5F63"/>
    <w:rsid w:val="000C6595"/>
    <w:rsid w:val="000C663C"/>
    <w:rsid w:val="000C7105"/>
    <w:rsid w:val="000D09B6"/>
    <w:rsid w:val="000D10B8"/>
    <w:rsid w:val="000D13ED"/>
    <w:rsid w:val="000D27E2"/>
    <w:rsid w:val="000D311D"/>
    <w:rsid w:val="000D324C"/>
    <w:rsid w:val="000D5415"/>
    <w:rsid w:val="000D5495"/>
    <w:rsid w:val="000D5586"/>
    <w:rsid w:val="000D6799"/>
    <w:rsid w:val="000D6EF9"/>
    <w:rsid w:val="000D7C44"/>
    <w:rsid w:val="000E0159"/>
    <w:rsid w:val="000E04F4"/>
    <w:rsid w:val="000E141A"/>
    <w:rsid w:val="000E41DF"/>
    <w:rsid w:val="000E5C1C"/>
    <w:rsid w:val="000E6A84"/>
    <w:rsid w:val="000E758C"/>
    <w:rsid w:val="000E7AD4"/>
    <w:rsid w:val="000F05E6"/>
    <w:rsid w:val="000F0872"/>
    <w:rsid w:val="000F0A23"/>
    <w:rsid w:val="000F0DC1"/>
    <w:rsid w:val="000F187B"/>
    <w:rsid w:val="000F25BA"/>
    <w:rsid w:val="000F2B91"/>
    <w:rsid w:val="000F3017"/>
    <w:rsid w:val="000F375E"/>
    <w:rsid w:val="000F3ABA"/>
    <w:rsid w:val="000F4B7E"/>
    <w:rsid w:val="000F5051"/>
    <w:rsid w:val="000F5178"/>
    <w:rsid w:val="000F5414"/>
    <w:rsid w:val="000F5735"/>
    <w:rsid w:val="000F5798"/>
    <w:rsid w:val="000F68E8"/>
    <w:rsid w:val="000F6C74"/>
    <w:rsid w:val="00101FA1"/>
    <w:rsid w:val="00102015"/>
    <w:rsid w:val="0010342B"/>
    <w:rsid w:val="00104998"/>
    <w:rsid w:val="00104ED8"/>
    <w:rsid w:val="00107DD0"/>
    <w:rsid w:val="00107FC6"/>
    <w:rsid w:val="00110618"/>
    <w:rsid w:val="001110C0"/>
    <w:rsid w:val="00114A1C"/>
    <w:rsid w:val="0011560D"/>
    <w:rsid w:val="0011651B"/>
    <w:rsid w:val="001173F0"/>
    <w:rsid w:val="0012066F"/>
    <w:rsid w:val="00124DF6"/>
    <w:rsid w:val="00125966"/>
    <w:rsid w:val="00125BB9"/>
    <w:rsid w:val="001265DD"/>
    <w:rsid w:val="00127532"/>
    <w:rsid w:val="00127584"/>
    <w:rsid w:val="001277A1"/>
    <w:rsid w:val="00127B3A"/>
    <w:rsid w:val="001305A3"/>
    <w:rsid w:val="0013085A"/>
    <w:rsid w:val="001314BD"/>
    <w:rsid w:val="001314DF"/>
    <w:rsid w:val="001327DF"/>
    <w:rsid w:val="0013301D"/>
    <w:rsid w:val="001337E3"/>
    <w:rsid w:val="00133E99"/>
    <w:rsid w:val="00134992"/>
    <w:rsid w:val="0013574B"/>
    <w:rsid w:val="001359FE"/>
    <w:rsid w:val="001367EA"/>
    <w:rsid w:val="00140A47"/>
    <w:rsid w:val="001412DD"/>
    <w:rsid w:val="00141A49"/>
    <w:rsid w:val="001422CC"/>
    <w:rsid w:val="0014244D"/>
    <w:rsid w:val="0014245B"/>
    <w:rsid w:val="00142C0B"/>
    <w:rsid w:val="00143ACC"/>
    <w:rsid w:val="00143ECF"/>
    <w:rsid w:val="00144625"/>
    <w:rsid w:val="001447C6"/>
    <w:rsid w:val="001451BD"/>
    <w:rsid w:val="00146750"/>
    <w:rsid w:val="00146862"/>
    <w:rsid w:val="00146896"/>
    <w:rsid w:val="00146A34"/>
    <w:rsid w:val="00146CA9"/>
    <w:rsid w:val="00146F7F"/>
    <w:rsid w:val="00150B75"/>
    <w:rsid w:val="00150BC9"/>
    <w:rsid w:val="00150CE5"/>
    <w:rsid w:val="001528CD"/>
    <w:rsid w:val="00152CF6"/>
    <w:rsid w:val="00152E24"/>
    <w:rsid w:val="0015396D"/>
    <w:rsid w:val="0015490E"/>
    <w:rsid w:val="001565FF"/>
    <w:rsid w:val="0015731C"/>
    <w:rsid w:val="001576C9"/>
    <w:rsid w:val="00157AFD"/>
    <w:rsid w:val="001606D4"/>
    <w:rsid w:val="00160BD8"/>
    <w:rsid w:val="00161225"/>
    <w:rsid w:val="00162482"/>
    <w:rsid w:val="001628FB"/>
    <w:rsid w:val="00162E02"/>
    <w:rsid w:val="001630C0"/>
    <w:rsid w:val="001642F7"/>
    <w:rsid w:val="001647BF"/>
    <w:rsid w:val="0016524E"/>
    <w:rsid w:val="00165279"/>
    <w:rsid w:val="00167640"/>
    <w:rsid w:val="00167E3C"/>
    <w:rsid w:val="00171003"/>
    <w:rsid w:val="001721A6"/>
    <w:rsid w:val="00172E5C"/>
    <w:rsid w:val="00174865"/>
    <w:rsid w:val="00174F40"/>
    <w:rsid w:val="00175A5E"/>
    <w:rsid w:val="00175CBC"/>
    <w:rsid w:val="0017746E"/>
    <w:rsid w:val="00180C56"/>
    <w:rsid w:val="00181E7C"/>
    <w:rsid w:val="001825AB"/>
    <w:rsid w:val="001834A2"/>
    <w:rsid w:val="0018352D"/>
    <w:rsid w:val="0018373B"/>
    <w:rsid w:val="00183805"/>
    <w:rsid w:val="0018502E"/>
    <w:rsid w:val="00185C04"/>
    <w:rsid w:val="00186492"/>
    <w:rsid w:val="0018724C"/>
    <w:rsid w:val="00187ACE"/>
    <w:rsid w:val="001904BD"/>
    <w:rsid w:val="00191315"/>
    <w:rsid w:val="00191589"/>
    <w:rsid w:val="00192675"/>
    <w:rsid w:val="001933AB"/>
    <w:rsid w:val="00193932"/>
    <w:rsid w:val="00193BFD"/>
    <w:rsid w:val="00195644"/>
    <w:rsid w:val="00196250"/>
    <w:rsid w:val="00196433"/>
    <w:rsid w:val="001970A8"/>
    <w:rsid w:val="0019782A"/>
    <w:rsid w:val="001A0243"/>
    <w:rsid w:val="001A156E"/>
    <w:rsid w:val="001A1DD4"/>
    <w:rsid w:val="001A2967"/>
    <w:rsid w:val="001A29CD"/>
    <w:rsid w:val="001A47CD"/>
    <w:rsid w:val="001A4891"/>
    <w:rsid w:val="001A4C4B"/>
    <w:rsid w:val="001A4CE5"/>
    <w:rsid w:val="001A54EC"/>
    <w:rsid w:val="001A62A4"/>
    <w:rsid w:val="001A64C3"/>
    <w:rsid w:val="001A671D"/>
    <w:rsid w:val="001A7E30"/>
    <w:rsid w:val="001B2302"/>
    <w:rsid w:val="001B2906"/>
    <w:rsid w:val="001B2D35"/>
    <w:rsid w:val="001B3068"/>
    <w:rsid w:val="001B30F2"/>
    <w:rsid w:val="001B413A"/>
    <w:rsid w:val="001B4795"/>
    <w:rsid w:val="001B59AE"/>
    <w:rsid w:val="001B63EF"/>
    <w:rsid w:val="001B6943"/>
    <w:rsid w:val="001B735D"/>
    <w:rsid w:val="001C0D2F"/>
    <w:rsid w:val="001C12CA"/>
    <w:rsid w:val="001C1D46"/>
    <w:rsid w:val="001C24B3"/>
    <w:rsid w:val="001C3AB7"/>
    <w:rsid w:val="001C4A2F"/>
    <w:rsid w:val="001C4B98"/>
    <w:rsid w:val="001C526C"/>
    <w:rsid w:val="001C5EB2"/>
    <w:rsid w:val="001C6726"/>
    <w:rsid w:val="001C707E"/>
    <w:rsid w:val="001C7AEB"/>
    <w:rsid w:val="001D0B8E"/>
    <w:rsid w:val="001D0F67"/>
    <w:rsid w:val="001D1BB0"/>
    <w:rsid w:val="001D1C16"/>
    <w:rsid w:val="001D2344"/>
    <w:rsid w:val="001D2F39"/>
    <w:rsid w:val="001D3984"/>
    <w:rsid w:val="001D5003"/>
    <w:rsid w:val="001D596B"/>
    <w:rsid w:val="001D59DE"/>
    <w:rsid w:val="001D59FE"/>
    <w:rsid w:val="001D621B"/>
    <w:rsid w:val="001E056D"/>
    <w:rsid w:val="001E0DD8"/>
    <w:rsid w:val="001E26F8"/>
    <w:rsid w:val="001E288A"/>
    <w:rsid w:val="001E3BD4"/>
    <w:rsid w:val="001E4B58"/>
    <w:rsid w:val="001E75E1"/>
    <w:rsid w:val="001F100B"/>
    <w:rsid w:val="001F1CAE"/>
    <w:rsid w:val="001F2116"/>
    <w:rsid w:val="001F3599"/>
    <w:rsid w:val="001F420B"/>
    <w:rsid w:val="001F5FEC"/>
    <w:rsid w:val="002010DA"/>
    <w:rsid w:val="0020228C"/>
    <w:rsid w:val="002052D5"/>
    <w:rsid w:val="00205306"/>
    <w:rsid w:val="002059E8"/>
    <w:rsid w:val="00205A82"/>
    <w:rsid w:val="0020628A"/>
    <w:rsid w:val="00206710"/>
    <w:rsid w:val="0020689F"/>
    <w:rsid w:val="00206FF2"/>
    <w:rsid w:val="00207227"/>
    <w:rsid w:val="00207C1D"/>
    <w:rsid w:val="00210101"/>
    <w:rsid w:val="00211286"/>
    <w:rsid w:val="00211A5A"/>
    <w:rsid w:val="002128EB"/>
    <w:rsid w:val="00214EC6"/>
    <w:rsid w:val="00214F92"/>
    <w:rsid w:val="002152CB"/>
    <w:rsid w:val="0021654B"/>
    <w:rsid w:val="00216550"/>
    <w:rsid w:val="00217765"/>
    <w:rsid w:val="00217CAE"/>
    <w:rsid w:val="002214E7"/>
    <w:rsid w:val="002221AD"/>
    <w:rsid w:val="00222F2F"/>
    <w:rsid w:val="0022325C"/>
    <w:rsid w:val="002232EF"/>
    <w:rsid w:val="0022363C"/>
    <w:rsid w:val="00223AED"/>
    <w:rsid w:val="00223ED6"/>
    <w:rsid w:val="0022440C"/>
    <w:rsid w:val="00224A09"/>
    <w:rsid w:val="002261C2"/>
    <w:rsid w:val="00230EFB"/>
    <w:rsid w:val="00234638"/>
    <w:rsid w:val="0023471C"/>
    <w:rsid w:val="002348F1"/>
    <w:rsid w:val="00235BD3"/>
    <w:rsid w:val="00236108"/>
    <w:rsid w:val="00236271"/>
    <w:rsid w:val="002366A1"/>
    <w:rsid w:val="00236C7D"/>
    <w:rsid w:val="0024055F"/>
    <w:rsid w:val="00240E43"/>
    <w:rsid w:val="002429A0"/>
    <w:rsid w:val="00242D65"/>
    <w:rsid w:val="002437BF"/>
    <w:rsid w:val="00244036"/>
    <w:rsid w:val="00244A29"/>
    <w:rsid w:val="00244A3A"/>
    <w:rsid w:val="00246179"/>
    <w:rsid w:val="00246DB7"/>
    <w:rsid w:val="0025043C"/>
    <w:rsid w:val="002505F9"/>
    <w:rsid w:val="00250A52"/>
    <w:rsid w:val="00251E34"/>
    <w:rsid w:val="00252315"/>
    <w:rsid w:val="002527A5"/>
    <w:rsid w:val="00252934"/>
    <w:rsid w:val="00254267"/>
    <w:rsid w:val="00254CC6"/>
    <w:rsid w:val="00254E9F"/>
    <w:rsid w:val="002550E1"/>
    <w:rsid w:val="002568FC"/>
    <w:rsid w:val="00256E53"/>
    <w:rsid w:val="002570F0"/>
    <w:rsid w:val="00260265"/>
    <w:rsid w:val="00261080"/>
    <w:rsid w:val="00261B16"/>
    <w:rsid w:val="00261FFF"/>
    <w:rsid w:val="002622E1"/>
    <w:rsid w:val="00263CB4"/>
    <w:rsid w:val="00263E20"/>
    <w:rsid w:val="002664D7"/>
    <w:rsid w:val="00266526"/>
    <w:rsid w:val="002672CC"/>
    <w:rsid w:val="00267525"/>
    <w:rsid w:val="00267961"/>
    <w:rsid w:val="002708C4"/>
    <w:rsid w:val="00271D38"/>
    <w:rsid w:val="00271FDD"/>
    <w:rsid w:val="00272241"/>
    <w:rsid w:val="002723A9"/>
    <w:rsid w:val="0027297C"/>
    <w:rsid w:val="00273CFB"/>
    <w:rsid w:val="00274A0B"/>
    <w:rsid w:val="002750EA"/>
    <w:rsid w:val="00276C60"/>
    <w:rsid w:val="00276C66"/>
    <w:rsid w:val="00277DAE"/>
    <w:rsid w:val="00280045"/>
    <w:rsid w:val="0028006B"/>
    <w:rsid w:val="00280127"/>
    <w:rsid w:val="00282E62"/>
    <w:rsid w:val="002842BE"/>
    <w:rsid w:val="002848E0"/>
    <w:rsid w:val="00284C18"/>
    <w:rsid w:val="0028509D"/>
    <w:rsid w:val="0028564E"/>
    <w:rsid w:val="002857E9"/>
    <w:rsid w:val="0028649F"/>
    <w:rsid w:val="00286546"/>
    <w:rsid w:val="00286B5A"/>
    <w:rsid w:val="00287F2D"/>
    <w:rsid w:val="002912F3"/>
    <w:rsid w:val="002920E0"/>
    <w:rsid w:val="00292568"/>
    <w:rsid w:val="0029280F"/>
    <w:rsid w:val="00293B15"/>
    <w:rsid w:val="002944C4"/>
    <w:rsid w:val="00294FFD"/>
    <w:rsid w:val="0029625C"/>
    <w:rsid w:val="0029692E"/>
    <w:rsid w:val="002A0061"/>
    <w:rsid w:val="002A0405"/>
    <w:rsid w:val="002A0900"/>
    <w:rsid w:val="002A0E3D"/>
    <w:rsid w:val="002A1CF1"/>
    <w:rsid w:val="002A1FBF"/>
    <w:rsid w:val="002A292F"/>
    <w:rsid w:val="002A2F34"/>
    <w:rsid w:val="002A3E39"/>
    <w:rsid w:val="002A4CBB"/>
    <w:rsid w:val="002A6D83"/>
    <w:rsid w:val="002A6E7A"/>
    <w:rsid w:val="002A70E5"/>
    <w:rsid w:val="002B00E2"/>
    <w:rsid w:val="002B07D9"/>
    <w:rsid w:val="002B098B"/>
    <w:rsid w:val="002B104D"/>
    <w:rsid w:val="002B140D"/>
    <w:rsid w:val="002B259D"/>
    <w:rsid w:val="002B416E"/>
    <w:rsid w:val="002B49CE"/>
    <w:rsid w:val="002B6388"/>
    <w:rsid w:val="002B7670"/>
    <w:rsid w:val="002C1A94"/>
    <w:rsid w:val="002C2AB6"/>
    <w:rsid w:val="002C321C"/>
    <w:rsid w:val="002C366B"/>
    <w:rsid w:val="002C3FA3"/>
    <w:rsid w:val="002C41FA"/>
    <w:rsid w:val="002C5167"/>
    <w:rsid w:val="002C5485"/>
    <w:rsid w:val="002C5C67"/>
    <w:rsid w:val="002D074B"/>
    <w:rsid w:val="002D0A89"/>
    <w:rsid w:val="002D50EC"/>
    <w:rsid w:val="002D5BD1"/>
    <w:rsid w:val="002D5F4A"/>
    <w:rsid w:val="002D6209"/>
    <w:rsid w:val="002D75B8"/>
    <w:rsid w:val="002D75D8"/>
    <w:rsid w:val="002E2301"/>
    <w:rsid w:val="002E301A"/>
    <w:rsid w:val="002E3A6B"/>
    <w:rsid w:val="002E4697"/>
    <w:rsid w:val="002E4AE9"/>
    <w:rsid w:val="002E4AF6"/>
    <w:rsid w:val="002E4EBA"/>
    <w:rsid w:val="002E510D"/>
    <w:rsid w:val="002E6182"/>
    <w:rsid w:val="002E63BF"/>
    <w:rsid w:val="002E75A7"/>
    <w:rsid w:val="002F0000"/>
    <w:rsid w:val="002F096D"/>
    <w:rsid w:val="002F1C27"/>
    <w:rsid w:val="002F2C40"/>
    <w:rsid w:val="002F3346"/>
    <w:rsid w:val="002F3AF6"/>
    <w:rsid w:val="002F5D93"/>
    <w:rsid w:val="002F601C"/>
    <w:rsid w:val="002F6156"/>
    <w:rsid w:val="002F67A1"/>
    <w:rsid w:val="002F7A4C"/>
    <w:rsid w:val="002F7B28"/>
    <w:rsid w:val="003032E9"/>
    <w:rsid w:val="00304801"/>
    <w:rsid w:val="003049B9"/>
    <w:rsid w:val="0030777E"/>
    <w:rsid w:val="00307BFF"/>
    <w:rsid w:val="00310130"/>
    <w:rsid w:val="003121C7"/>
    <w:rsid w:val="00312292"/>
    <w:rsid w:val="00312B13"/>
    <w:rsid w:val="00312D3C"/>
    <w:rsid w:val="00313163"/>
    <w:rsid w:val="003131D5"/>
    <w:rsid w:val="00314014"/>
    <w:rsid w:val="003160C4"/>
    <w:rsid w:val="00316BBF"/>
    <w:rsid w:val="003201FC"/>
    <w:rsid w:val="003205D5"/>
    <w:rsid w:val="00321DFE"/>
    <w:rsid w:val="003262AD"/>
    <w:rsid w:val="00326895"/>
    <w:rsid w:val="00327489"/>
    <w:rsid w:val="00327730"/>
    <w:rsid w:val="00330F63"/>
    <w:rsid w:val="00330F65"/>
    <w:rsid w:val="00332896"/>
    <w:rsid w:val="00332D07"/>
    <w:rsid w:val="003335BD"/>
    <w:rsid w:val="00333E48"/>
    <w:rsid w:val="00334337"/>
    <w:rsid w:val="003347B1"/>
    <w:rsid w:val="00335489"/>
    <w:rsid w:val="00337068"/>
    <w:rsid w:val="00337195"/>
    <w:rsid w:val="00337C5C"/>
    <w:rsid w:val="00343539"/>
    <w:rsid w:val="00344307"/>
    <w:rsid w:val="003447C1"/>
    <w:rsid w:val="00345720"/>
    <w:rsid w:val="00347035"/>
    <w:rsid w:val="00347C6F"/>
    <w:rsid w:val="003523A8"/>
    <w:rsid w:val="0035244F"/>
    <w:rsid w:val="003525C0"/>
    <w:rsid w:val="003550C4"/>
    <w:rsid w:val="003557C5"/>
    <w:rsid w:val="0036037A"/>
    <w:rsid w:val="0036098E"/>
    <w:rsid w:val="00361027"/>
    <w:rsid w:val="00361225"/>
    <w:rsid w:val="00361547"/>
    <w:rsid w:val="0036167A"/>
    <w:rsid w:val="0036172F"/>
    <w:rsid w:val="0036181F"/>
    <w:rsid w:val="00361C4B"/>
    <w:rsid w:val="003625D2"/>
    <w:rsid w:val="00362A7A"/>
    <w:rsid w:val="00362AE5"/>
    <w:rsid w:val="00362CA7"/>
    <w:rsid w:val="00364608"/>
    <w:rsid w:val="00364B2F"/>
    <w:rsid w:val="00365650"/>
    <w:rsid w:val="003664BD"/>
    <w:rsid w:val="0036718C"/>
    <w:rsid w:val="00367AE5"/>
    <w:rsid w:val="00370905"/>
    <w:rsid w:val="0037465D"/>
    <w:rsid w:val="00375D12"/>
    <w:rsid w:val="0037664D"/>
    <w:rsid w:val="00380D34"/>
    <w:rsid w:val="00380DB3"/>
    <w:rsid w:val="00380EB8"/>
    <w:rsid w:val="003814B8"/>
    <w:rsid w:val="00381FC1"/>
    <w:rsid w:val="003823D2"/>
    <w:rsid w:val="0038333B"/>
    <w:rsid w:val="0038368D"/>
    <w:rsid w:val="0038476D"/>
    <w:rsid w:val="00386F2D"/>
    <w:rsid w:val="00386F4A"/>
    <w:rsid w:val="00387D53"/>
    <w:rsid w:val="00390125"/>
    <w:rsid w:val="00390873"/>
    <w:rsid w:val="00391A10"/>
    <w:rsid w:val="0039226F"/>
    <w:rsid w:val="00392E20"/>
    <w:rsid w:val="00393271"/>
    <w:rsid w:val="003947D4"/>
    <w:rsid w:val="00394A7E"/>
    <w:rsid w:val="0039573C"/>
    <w:rsid w:val="00395FC3"/>
    <w:rsid w:val="0039614E"/>
    <w:rsid w:val="003975BA"/>
    <w:rsid w:val="003976D7"/>
    <w:rsid w:val="0039770A"/>
    <w:rsid w:val="003A0EE5"/>
    <w:rsid w:val="003A1B7D"/>
    <w:rsid w:val="003A1E6D"/>
    <w:rsid w:val="003A3C5C"/>
    <w:rsid w:val="003A4849"/>
    <w:rsid w:val="003A4E2B"/>
    <w:rsid w:val="003A581B"/>
    <w:rsid w:val="003A67FA"/>
    <w:rsid w:val="003A6D61"/>
    <w:rsid w:val="003A737A"/>
    <w:rsid w:val="003B092E"/>
    <w:rsid w:val="003B3362"/>
    <w:rsid w:val="003B5F62"/>
    <w:rsid w:val="003B6029"/>
    <w:rsid w:val="003B68E3"/>
    <w:rsid w:val="003B6BFC"/>
    <w:rsid w:val="003C081C"/>
    <w:rsid w:val="003C1952"/>
    <w:rsid w:val="003C1D89"/>
    <w:rsid w:val="003C2764"/>
    <w:rsid w:val="003C323A"/>
    <w:rsid w:val="003C4895"/>
    <w:rsid w:val="003C4CFD"/>
    <w:rsid w:val="003C5E66"/>
    <w:rsid w:val="003C6093"/>
    <w:rsid w:val="003C64B6"/>
    <w:rsid w:val="003C6797"/>
    <w:rsid w:val="003C75B9"/>
    <w:rsid w:val="003C7CDC"/>
    <w:rsid w:val="003C7F0C"/>
    <w:rsid w:val="003D0256"/>
    <w:rsid w:val="003D0E9A"/>
    <w:rsid w:val="003D1C62"/>
    <w:rsid w:val="003D3EC5"/>
    <w:rsid w:val="003D3F0C"/>
    <w:rsid w:val="003D4478"/>
    <w:rsid w:val="003D4A51"/>
    <w:rsid w:val="003D5366"/>
    <w:rsid w:val="003D5D50"/>
    <w:rsid w:val="003D6928"/>
    <w:rsid w:val="003D7238"/>
    <w:rsid w:val="003D7271"/>
    <w:rsid w:val="003D7977"/>
    <w:rsid w:val="003D7FD5"/>
    <w:rsid w:val="003E085C"/>
    <w:rsid w:val="003E13F2"/>
    <w:rsid w:val="003E3055"/>
    <w:rsid w:val="003E39C7"/>
    <w:rsid w:val="003E4133"/>
    <w:rsid w:val="003E4389"/>
    <w:rsid w:val="003E56CB"/>
    <w:rsid w:val="003E5A74"/>
    <w:rsid w:val="003E652F"/>
    <w:rsid w:val="003E792D"/>
    <w:rsid w:val="003F0A28"/>
    <w:rsid w:val="003F2D27"/>
    <w:rsid w:val="003F2D3F"/>
    <w:rsid w:val="003F364F"/>
    <w:rsid w:val="003F50B2"/>
    <w:rsid w:val="003F5A6C"/>
    <w:rsid w:val="003F615A"/>
    <w:rsid w:val="003F64A3"/>
    <w:rsid w:val="003F64BD"/>
    <w:rsid w:val="003F6639"/>
    <w:rsid w:val="003F6A6A"/>
    <w:rsid w:val="003F77B4"/>
    <w:rsid w:val="00400589"/>
    <w:rsid w:val="00400BB5"/>
    <w:rsid w:val="00401A55"/>
    <w:rsid w:val="00401D5A"/>
    <w:rsid w:val="004028D9"/>
    <w:rsid w:val="0040373A"/>
    <w:rsid w:val="004037A0"/>
    <w:rsid w:val="00403D40"/>
    <w:rsid w:val="0040405D"/>
    <w:rsid w:val="00404301"/>
    <w:rsid w:val="00405E8C"/>
    <w:rsid w:val="004071F4"/>
    <w:rsid w:val="00410C2B"/>
    <w:rsid w:val="00410C46"/>
    <w:rsid w:val="00410F02"/>
    <w:rsid w:val="00411297"/>
    <w:rsid w:val="0041194A"/>
    <w:rsid w:val="00413C12"/>
    <w:rsid w:val="004152CB"/>
    <w:rsid w:val="00416510"/>
    <w:rsid w:val="00416F4C"/>
    <w:rsid w:val="00417A46"/>
    <w:rsid w:val="00417B2C"/>
    <w:rsid w:val="0042131E"/>
    <w:rsid w:val="00421BD9"/>
    <w:rsid w:val="00424F55"/>
    <w:rsid w:val="0042502A"/>
    <w:rsid w:val="004250FE"/>
    <w:rsid w:val="0042585F"/>
    <w:rsid w:val="00425DE9"/>
    <w:rsid w:val="004261CA"/>
    <w:rsid w:val="004267ED"/>
    <w:rsid w:val="00426CE8"/>
    <w:rsid w:val="00430080"/>
    <w:rsid w:val="004303D4"/>
    <w:rsid w:val="00430D82"/>
    <w:rsid w:val="00432237"/>
    <w:rsid w:val="00432500"/>
    <w:rsid w:val="0043315D"/>
    <w:rsid w:val="00433EFB"/>
    <w:rsid w:val="004363EF"/>
    <w:rsid w:val="004368E2"/>
    <w:rsid w:val="004401DA"/>
    <w:rsid w:val="004407F2"/>
    <w:rsid w:val="004409F0"/>
    <w:rsid w:val="00440A03"/>
    <w:rsid w:val="004425B5"/>
    <w:rsid w:val="00442D9A"/>
    <w:rsid w:val="0044333B"/>
    <w:rsid w:val="004442F7"/>
    <w:rsid w:val="00444918"/>
    <w:rsid w:val="00445AA5"/>
    <w:rsid w:val="004469B8"/>
    <w:rsid w:val="004510DE"/>
    <w:rsid w:val="004525A3"/>
    <w:rsid w:val="00452D3B"/>
    <w:rsid w:val="0045334D"/>
    <w:rsid w:val="00453A16"/>
    <w:rsid w:val="004542F9"/>
    <w:rsid w:val="00454A57"/>
    <w:rsid w:val="00456147"/>
    <w:rsid w:val="004600D0"/>
    <w:rsid w:val="0046076A"/>
    <w:rsid w:val="00460BF4"/>
    <w:rsid w:val="0046231A"/>
    <w:rsid w:val="00462FAC"/>
    <w:rsid w:val="0046361A"/>
    <w:rsid w:val="004647D1"/>
    <w:rsid w:val="00465206"/>
    <w:rsid w:val="00465EDE"/>
    <w:rsid w:val="00466DD3"/>
    <w:rsid w:val="00470740"/>
    <w:rsid w:val="00470F32"/>
    <w:rsid w:val="00470FBD"/>
    <w:rsid w:val="00471CD6"/>
    <w:rsid w:val="00472ADD"/>
    <w:rsid w:val="0047343C"/>
    <w:rsid w:val="00473AF5"/>
    <w:rsid w:val="00473D6B"/>
    <w:rsid w:val="00475AA4"/>
    <w:rsid w:val="00475FCB"/>
    <w:rsid w:val="00477124"/>
    <w:rsid w:val="00480A63"/>
    <w:rsid w:val="00480B8B"/>
    <w:rsid w:val="004829DF"/>
    <w:rsid w:val="00482F08"/>
    <w:rsid w:val="0048321A"/>
    <w:rsid w:val="00483C91"/>
    <w:rsid w:val="00485B05"/>
    <w:rsid w:val="00490582"/>
    <w:rsid w:val="0049149E"/>
    <w:rsid w:val="0049298D"/>
    <w:rsid w:val="00493705"/>
    <w:rsid w:val="0049382A"/>
    <w:rsid w:val="00493B35"/>
    <w:rsid w:val="00493D38"/>
    <w:rsid w:val="0049425B"/>
    <w:rsid w:val="00494532"/>
    <w:rsid w:val="00495510"/>
    <w:rsid w:val="004961B9"/>
    <w:rsid w:val="00496B89"/>
    <w:rsid w:val="004976A0"/>
    <w:rsid w:val="004A02C5"/>
    <w:rsid w:val="004A35D5"/>
    <w:rsid w:val="004A3A87"/>
    <w:rsid w:val="004A4801"/>
    <w:rsid w:val="004A4C42"/>
    <w:rsid w:val="004A58F8"/>
    <w:rsid w:val="004A5FDC"/>
    <w:rsid w:val="004A6843"/>
    <w:rsid w:val="004A6CB8"/>
    <w:rsid w:val="004A7640"/>
    <w:rsid w:val="004B0BA9"/>
    <w:rsid w:val="004B0CAA"/>
    <w:rsid w:val="004B147F"/>
    <w:rsid w:val="004B2716"/>
    <w:rsid w:val="004B5396"/>
    <w:rsid w:val="004B715B"/>
    <w:rsid w:val="004B72F1"/>
    <w:rsid w:val="004C0199"/>
    <w:rsid w:val="004C0454"/>
    <w:rsid w:val="004C22E8"/>
    <w:rsid w:val="004C2D4B"/>
    <w:rsid w:val="004C3233"/>
    <w:rsid w:val="004C54A3"/>
    <w:rsid w:val="004C58C9"/>
    <w:rsid w:val="004C6993"/>
    <w:rsid w:val="004C6ECA"/>
    <w:rsid w:val="004D1758"/>
    <w:rsid w:val="004D1DBC"/>
    <w:rsid w:val="004D29B1"/>
    <w:rsid w:val="004D3F28"/>
    <w:rsid w:val="004D4244"/>
    <w:rsid w:val="004D59D8"/>
    <w:rsid w:val="004D6593"/>
    <w:rsid w:val="004E1C6E"/>
    <w:rsid w:val="004E1EF7"/>
    <w:rsid w:val="004E2280"/>
    <w:rsid w:val="004E3C43"/>
    <w:rsid w:val="004E400E"/>
    <w:rsid w:val="004E4221"/>
    <w:rsid w:val="004E4A1E"/>
    <w:rsid w:val="004E4B8E"/>
    <w:rsid w:val="004E5DBC"/>
    <w:rsid w:val="004E63BE"/>
    <w:rsid w:val="004E6E58"/>
    <w:rsid w:val="004E6F1D"/>
    <w:rsid w:val="004E7208"/>
    <w:rsid w:val="004F0003"/>
    <w:rsid w:val="004F1EC5"/>
    <w:rsid w:val="004F3AAE"/>
    <w:rsid w:val="004F4E14"/>
    <w:rsid w:val="004F58F3"/>
    <w:rsid w:val="004F5D0F"/>
    <w:rsid w:val="004F6781"/>
    <w:rsid w:val="004F735C"/>
    <w:rsid w:val="004F77D4"/>
    <w:rsid w:val="004F7B1F"/>
    <w:rsid w:val="004F7CB9"/>
    <w:rsid w:val="00500253"/>
    <w:rsid w:val="00500EF5"/>
    <w:rsid w:val="00500F51"/>
    <w:rsid w:val="00502A51"/>
    <w:rsid w:val="00503C0D"/>
    <w:rsid w:val="00506373"/>
    <w:rsid w:val="00506A24"/>
    <w:rsid w:val="00507A40"/>
    <w:rsid w:val="00510122"/>
    <w:rsid w:val="00511D97"/>
    <w:rsid w:val="005133F2"/>
    <w:rsid w:val="00513F12"/>
    <w:rsid w:val="00514EA9"/>
    <w:rsid w:val="0051540C"/>
    <w:rsid w:val="00515764"/>
    <w:rsid w:val="005166F9"/>
    <w:rsid w:val="0051771D"/>
    <w:rsid w:val="00520D19"/>
    <w:rsid w:val="005212C1"/>
    <w:rsid w:val="00521898"/>
    <w:rsid w:val="00521E0E"/>
    <w:rsid w:val="00522D4C"/>
    <w:rsid w:val="00523CA2"/>
    <w:rsid w:val="00524001"/>
    <w:rsid w:val="00524325"/>
    <w:rsid w:val="00526569"/>
    <w:rsid w:val="005266EB"/>
    <w:rsid w:val="0052758D"/>
    <w:rsid w:val="00530F1F"/>
    <w:rsid w:val="00533384"/>
    <w:rsid w:val="005339FF"/>
    <w:rsid w:val="0053462F"/>
    <w:rsid w:val="00535DD3"/>
    <w:rsid w:val="00535E75"/>
    <w:rsid w:val="00536141"/>
    <w:rsid w:val="00536401"/>
    <w:rsid w:val="00536DE0"/>
    <w:rsid w:val="005403F0"/>
    <w:rsid w:val="005412B2"/>
    <w:rsid w:val="00541681"/>
    <w:rsid w:val="005418FD"/>
    <w:rsid w:val="00541CE3"/>
    <w:rsid w:val="00541E38"/>
    <w:rsid w:val="00542B21"/>
    <w:rsid w:val="00543AE8"/>
    <w:rsid w:val="00550CAE"/>
    <w:rsid w:val="00551241"/>
    <w:rsid w:val="005519D5"/>
    <w:rsid w:val="005528DA"/>
    <w:rsid w:val="00552B59"/>
    <w:rsid w:val="005534A3"/>
    <w:rsid w:val="00554E9B"/>
    <w:rsid w:val="00555411"/>
    <w:rsid w:val="0056048A"/>
    <w:rsid w:val="00560A01"/>
    <w:rsid w:val="00561B3B"/>
    <w:rsid w:val="00561E98"/>
    <w:rsid w:val="005637CD"/>
    <w:rsid w:val="00563D14"/>
    <w:rsid w:val="005645A7"/>
    <w:rsid w:val="00565D2E"/>
    <w:rsid w:val="00565F6A"/>
    <w:rsid w:val="00566D88"/>
    <w:rsid w:val="0057012D"/>
    <w:rsid w:val="00570C6A"/>
    <w:rsid w:val="005714E6"/>
    <w:rsid w:val="005715EB"/>
    <w:rsid w:val="005734A9"/>
    <w:rsid w:val="00573DCD"/>
    <w:rsid w:val="00575927"/>
    <w:rsid w:val="00575CB8"/>
    <w:rsid w:val="00576166"/>
    <w:rsid w:val="0057667C"/>
    <w:rsid w:val="005800C5"/>
    <w:rsid w:val="00580419"/>
    <w:rsid w:val="00580EEA"/>
    <w:rsid w:val="00582239"/>
    <w:rsid w:val="00582997"/>
    <w:rsid w:val="00583A86"/>
    <w:rsid w:val="00583D67"/>
    <w:rsid w:val="005846B3"/>
    <w:rsid w:val="00584C9B"/>
    <w:rsid w:val="00585EE0"/>
    <w:rsid w:val="0058615D"/>
    <w:rsid w:val="0059046D"/>
    <w:rsid w:val="00590844"/>
    <w:rsid w:val="00590EEF"/>
    <w:rsid w:val="00592A42"/>
    <w:rsid w:val="00592A57"/>
    <w:rsid w:val="005932A5"/>
    <w:rsid w:val="005943CE"/>
    <w:rsid w:val="00594720"/>
    <w:rsid w:val="00594B82"/>
    <w:rsid w:val="0059659A"/>
    <w:rsid w:val="005978D6"/>
    <w:rsid w:val="00597942"/>
    <w:rsid w:val="005A0A21"/>
    <w:rsid w:val="005A0D77"/>
    <w:rsid w:val="005A1212"/>
    <w:rsid w:val="005A143F"/>
    <w:rsid w:val="005A1864"/>
    <w:rsid w:val="005A1A5F"/>
    <w:rsid w:val="005A2494"/>
    <w:rsid w:val="005A2B3D"/>
    <w:rsid w:val="005A3028"/>
    <w:rsid w:val="005A3296"/>
    <w:rsid w:val="005A4323"/>
    <w:rsid w:val="005A6BC8"/>
    <w:rsid w:val="005B0823"/>
    <w:rsid w:val="005B2138"/>
    <w:rsid w:val="005B34CB"/>
    <w:rsid w:val="005B41C6"/>
    <w:rsid w:val="005B47FA"/>
    <w:rsid w:val="005B4B47"/>
    <w:rsid w:val="005B4E0B"/>
    <w:rsid w:val="005B5047"/>
    <w:rsid w:val="005B568D"/>
    <w:rsid w:val="005B6D0F"/>
    <w:rsid w:val="005C011C"/>
    <w:rsid w:val="005C0929"/>
    <w:rsid w:val="005C20C6"/>
    <w:rsid w:val="005C291E"/>
    <w:rsid w:val="005C2F7F"/>
    <w:rsid w:val="005C3B84"/>
    <w:rsid w:val="005C5D8C"/>
    <w:rsid w:val="005D10AD"/>
    <w:rsid w:val="005D140A"/>
    <w:rsid w:val="005D1748"/>
    <w:rsid w:val="005D1AB7"/>
    <w:rsid w:val="005D1DFA"/>
    <w:rsid w:val="005D3F00"/>
    <w:rsid w:val="005D48E4"/>
    <w:rsid w:val="005D6753"/>
    <w:rsid w:val="005D6ACA"/>
    <w:rsid w:val="005D77ED"/>
    <w:rsid w:val="005D786E"/>
    <w:rsid w:val="005E0EC8"/>
    <w:rsid w:val="005E13B7"/>
    <w:rsid w:val="005E23B8"/>
    <w:rsid w:val="005E3225"/>
    <w:rsid w:val="005E34F8"/>
    <w:rsid w:val="005E36DC"/>
    <w:rsid w:val="005E3E94"/>
    <w:rsid w:val="005E4B08"/>
    <w:rsid w:val="005E6400"/>
    <w:rsid w:val="005E64F2"/>
    <w:rsid w:val="005E7360"/>
    <w:rsid w:val="005E7791"/>
    <w:rsid w:val="005E796F"/>
    <w:rsid w:val="005F258A"/>
    <w:rsid w:val="005F3561"/>
    <w:rsid w:val="005F3683"/>
    <w:rsid w:val="005F3D75"/>
    <w:rsid w:val="005F5130"/>
    <w:rsid w:val="005F5722"/>
    <w:rsid w:val="005F573D"/>
    <w:rsid w:val="005F637C"/>
    <w:rsid w:val="005F68AB"/>
    <w:rsid w:val="005F78A4"/>
    <w:rsid w:val="00600560"/>
    <w:rsid w:val="006019A7"/>
    <w:rsid w:val="0060221E"/>
    <w:rsid w:val="006024D6"/>
    <w:rsid w:val="00604E3B"/>
    <w:rsid w:val="00605207"/>
    <w:rsid w:val="006067D6"/>
    <w:rsid w:val="00606B32"/>
    <w:rsid w:val="006077C9"/>
    <w:rsid w:val="006110A6"/>
    <w:rsid w:val="00612736"/>
    <w:rsid w:val="006130FC"/>
    <w:rsid w:val="006138B6"/>
    <w:rsid w:val="00615718"/>
    <w:rsid w:val="00615B66"/>
    <w:rsid w:val="006175DE"/>
    <w:rsid w:val="006241AC"/>
    <w:rsid w:val="00626471"/>
    <w:rsid w:val="0062705A"/>
    <w:rsid w:val="00627810"/>
    <w:rsid w:val="006301AA"/>
    <w:rsid w:val="006316C5"/>
    <w:rsid w:val="00631CA8"/>
    <w:rsid w:val="00631CCB"/>
    <w:rsid w:val="00632202"/>
    <w:rsid w:val="006336DB"/>
    <w:rsid w:val="00634DED"/>
    <w:rsid w:val="00635BA9"/>
    <w:rsid w:val="00636E6D"/>
    <w:rsid w:val="006379C2"/>
    <w:rsid w:val="00637DF9"/>
    <w:rsid w:val="006401CA"/>
    <w:rsid w:val="006413A7"/>
    <w:rsid w:val="0064246D"/>
    <w:rsid w:val="00644900"/>
    <w:rsid w:val="00644F2A"/>
    <w:rsid w:val="00645983"/>
    <w:rsid w:val="006459D9"/>
    <w:rsid w:val="00646516"/>
    <w:rsid w:val="0064676F"/>
    <w:rsid w:val="00650604"/>
    <w:rsid w:val="00651BEA"/>
    <w:rsid w:val="0065260F"/>
    <w:rsid w:val="00652C25"/>
    <w:rsid w:val="00653D90"/>
    <w:rsid w:val="00653EE4"/>
    <w:rsid w:val="006552FF"/>
    <w:rsid w:val="006555BF"/>
    <w:rsid w:val="00655B31"/>
    <w:rsid w:val="0065611C"/>
    <w:rsid w:val="006563A0"/>
    <w:rsid w:val="00657417"/>
    <w:rsid w:val="0066134F"/>
    <w:rsid w:val="00662470"/>
    <w:rsid w:val="0066268A"/>
    <w:rsid w:val="0066349A"/>
    <w:rsid w:val="00663ABF"/>
    <w:rsid w:val="00664428"/>
    <w:rsid w:val="00664CC5"/>
    <w:rsid w:val="00666187"/>
    <w:rsid w:val="0066755E"/>
    <w:rsid w:val="00667EBD"/>
    <w:rsid w:val="0067062B"/>
    <w:rsid w:val="00670C94"/>
    <w:rsid w:val="00670D24"/>
    <w:rsid w:val="006711F0"/>
    <w:rsid w:val="00671D3D"/>
    <w:rsid w:val="00671E2F"/>
    <w:rsid w:val="00673BF8"/>
    <w:rsid w:val="00674091"/>
    <w:rsid w:val="006747F2"/>
    <w:rsid w:val="00674A9B"/>
    <w:rsid w:val="00674CEA"/>
    <w:rsid w:val="00675005"/>
    <w:rsid w:val="00675CF3"/>
    <w:rsid w:val="00675F92"/>
    <w:rsid w:val="00677DED"/>
    <w:rsid w:val="00680127"/>
    <w:rsid w:val="00680136"/>
    <w:rsid w:val="00680269"/>
    <w:rsid w:val="00682DDC"/>
    <w:rsid w:val="00684CE8"/>
    <w:rsid w:val="00685841"/>
    <w:rsid w:val="0068736D"/>
    <w:rsid w:val="006879AE"/>
    <w:rsid w:val="0069040E"/>
    <w:rsid w:val="00690CDA"/>
    <w:rsid w:val="00690D1B"/>
    <w:rsid w:val="00692703"/>
    <w:rsid w:val="00692B51"/>
    <w:rsid w:val="00693409"/>
    <w:rsid w:val="006935EA"/>
    <w:rsid w:val="00695983"/>
    <w:rsid w:val="0069628A"/>
    <w:rsid w:val="00696D18"/>
    <w:rsid w:val="006976D3"/>
    <w:rsid w:val="00697A5F"/>
    <w:rsid w:val="006A0A3F"/>
    <w:rsid w:val="006A13E0"/>
    <w:rsid w:val="006A3281"/>
    <w:rsid w:val="006A3B67"/>
    <w:rsid w:val="006A44A8"/>
    <w:rsid w:val="006A4647"/>
    <w:rsid w:val="006A4AA9"/>
    <w:rsid w:val="006A5255"/>
    <w:rsid w:val="006A5D9E"/>
    <w:rsid w:val="006A7563"/>
    <w:rsid w:val="006A7BEE"/>
    <w:rsid w:val="006B0742"/>
    <w:rsid w:val="006B1646"/>
    <w:rsid w:val="006B27A1"/>
    <w:rsid w:val="006B2B05"/>
    <w:rsid w:val="006B2EEF"/>
    <w:rsid w:val="006B3CEC"/>
    <w:rsid w:val="006B4403"/>
    <w:rsid w:val="006B4B97"/>
    <w:rsid w:val="006B4EA9"/>
    <w:rsid w:val="006B50C9"/>
    <w:rsid w:val="006B52F2"/>
    <w:rsid w:val="006B57FB"/>
    <w:rsid w:val="006B5946"/>
    <w:rsid w:val="006B5B9C"/>
    <w:rsid w:val="006B75AE"/>
    <w:rsid w:val="006B7BCD"/>
    <w:rsid w:val="006C0C4C"/>
    <w:rsid w:val="006C1955"/>
    <w:rsid w:val="006C1E22"/>
    <w:rsid w:val="006C3E8F"/>
    <w:rsid w:val="006C45CD"/>
    <w:rsid w:val="006C65C3"/>
    <w:rsid w:val="006C6CA4"/>
    <w:rsid w:val="006C6DE3"/>
    <w:rsid w:val="006C7C94"/>
    <w:rsid w:val="006D12CE"/>
    <w:rsid w:val="006D237A"/>
    <w:rsid w:val="006D2439"/>
    <w:rsid w:val="006D31FD"/>
    <w:rsid w:val="006D3754"/>
    <w:rsid w:val="006D43F3"/>
    <w:rsid w:val="006D460C"/>
    <w:rsid w:val="006D4B62"/>
    <w:rsid w:val="006D4EEC"/>
    <w:rsid w:val="006D5B94"/>
    <w:rsid w:val="006D669D"/>
    <w:rsid w:val="006D70D5"/>
    <w:rsid w:val="006D75E8"/>
    <w:rsid w:val="006D7C51"/>
    <w:rsid w:val="006E13BF"/>
    <w:rsid w:val="006E180A"/>
    <w:rsid w:val="006E1C99"/>
    <w:rsid w:val="006E1FE4"/>
    <w:rsid w:val="006E25C5"/>
    <w:rsid w:val="006E2E91"/>
    <w:rsid w:val="006E3F14"/>
    <w:rsid w:val="006E4264"/>
    <w:rsid w:val="006E4382"/>
    <w:rsid w:val="006E43A4"/>
    <w:rsid w:val="006E4971"/>
    <w:rsid w:val="006E523E"/>
    <w:rsid w:val="006E5A61"/>
    <w:rsid w:val="006E6820"/>
    <w:rsid w:val="006E699A"/>
    <w:rsid w:val="006E69A6"/>
    <w:rsid w:val="006E6C31"/>
    <w:rsid w:val="006E726A"/>
    <w:rsid w:val="006E752D"/>
    <w:rsid w:val="006E798D"/>
    <w:rsid w:val="006F13B0"/>
    <w:rsid w:val="006F3D7E"/>
    <w:rsid w:val="006F4100"/>
    <w:rsid w:val="006F4235"/>
    <w:rsid w:val="006F5CE8"/>
    <w:rsid w:val="006F5E72"/>
    <w:rsid w:val="006F6FF9"/>
    <w:rsid w:val="0070002A"/>
    <w:rsid w:val="007003C5"/>
    <w:rsid w:val="007003F4"/>
    <w:rsid w:val="00700E5A"/>
    <w:rsid w:val="00701D6C"/>
    <w:rsid w:val="0070253F"/>
    <w:rsid w:val="007029F5"/>
    <w:rsid w:val="00702A3C"/>
    <w:rsid w:val="00702C13"/>
    <w:rsid w:val="0070355A"/>
    <w:rsid w:val="007046CB"/>
    <w:rsid w:val="00705A9C"/>
    <w:rsid w:val="007068D3"/>
    <w:rsid w:val="00706C0E"/>
    <w:rsid w:val="0070740C"/>
    <w:rsid w:val="0071026B"/>
    <w:rsid w:val="00710C72"/>
    <w:rsid w:val="00710E1A"/>
    <w:rsid w:val="00711C87"/>
    <w:rsid w:val="0071203F"/>
    <w:rsid w:val="00712237"/>
    <w:rsid w:val="00712E0B"/>
    <w:rsid w:val="0071535A"/>
    <w:rsid w:val="0071550F"/>
    <w:rsid w:val="0071560E"/>
    <w:rsid w:val="00715C5D"/>
    <w:rsid w:val="00716074"/>
    <w:rsid w:val="00716D02"/>
    <w:rsid w:val="00716D0D"/>
    <w:rsid w:val="007177AE"/>
    <w:rsid w:val="007177E0"/>
    <w:rsid w:val="00717A4C"/>
    <w:rsid w:val="00717D3C"/>
    <w:rsid w:val="00720CD5"/>
    <w:rsid w:val="00721066"/>
    <w:rsid w:val="00721BCC"/>
    <w:rsid w:val="00721CE2"/>
    <w:rsid w:val="00721DD5"/>
    <w:rsid w:val="0072214E"/>
    <w:rsid w:val="00722614"/>
    <w:rsid w:val="00723C2B"/>
    <w:rsid w:val="007250B6"/>
    <w:rsid w:val="0072510D"/>
    <w:rsid w:val="007253A8"/>
    <w:rsid w:val="007268B1"/>
    <w:rsid w:val="00727C48"/>
    <w:rsid w:val="00727CEE"/>
    <w:rsid w:val="0073053E"/>
    <w:rsid w:val="00731757"/>
    <w:rsid w:val="007326A7"/>
    <w:rsid w:val="007330FD"/>
    <w:rsid w:val="0073465E"/>
    <w:rsid w:val="0073512C"/>
    <w:rsid w:val="00735372"/>
    <w:rsid w:val="007358C8"/>
    <w:rsid w:val="00735FDB"/>
    <w:rsid w:val="007405DF"/>
    <w:rsid w:val="007406DE"/>
    <w:rsid w:val="00740CA7"/>
    <w:rsid w:val="00742701"/>
    <w:rsid w:val="007427A2"/>
    <w:rsid w:val="007428D5"/>
    <w:rsid w:val="00743CF6"/>
    <w:rsid w:val="00743D40"/>
    <w:rsid w:val="007442E5"/>
    <w:rsid w:val="00744909"/>
    <w:rsid w:val="00745994"/>
    <w:rsid w:val="00745D34"/>
    <w:rsid w:val="00745E49"/>
    <w:rsid w:val="00745F9C"/>
    <w:rsid w:val="00746F2D"/>
    <w:rsid w:val="0074733F"/>
    <w:rsid w:val="007501D0"/>
    <w:rsid w:val="00750814"/>
    <w:rsid w:val="00750C2F"/>
    <w:rsid w:val="00750C88"/>
    <w:rsid w:val="0075125C"/>
    <w:rsid w:val="007534BA"/>
    <w:rsid w:val="00755C79"/>
    <w:rsid w:val="00757C45"/>
    <w:rsid w:val="007605AF"/>
    <w:rsid w:val="0076302D"/>
    <w:rsid w:val="00763502"/>
    <w:rsid w:val="00763B0B"/>
    <w:rsid w:val="00766561"/>
    <w:rsid w:val="007665EC"/>
    <w:rsid w:val="007668ED"/>
    <w:rsid w:val="00766FF4"/>
    <w:rsid w:val="0076709A"/>
    <w:rsid w:val="0077086C"/>
    <w:rsid w:val="00770E69"/>
    <w:rsid w:val="007710A6"/>
    <w:rsid w:val="0077172A"/>
    <w:rsid w:val="007717B9"/>
    <w:rsid w:val="007723AE"/>
    <w:rsid w:val="0077275D"/>
    <w:rsid w:val="00772D64"/>
    <w:rsid w:val="00773950"/>
    <w:rsid w:val="00774A17"/>
    <w:rsid w:val="00775219"/>
    <w:rsid w:val="00776030"/>
    <w:rsid w:val="00776724"/>
    <w:rsid w:val="00776AD2"/>
    <w:rsid w:val="00776DD9"/>
    <w:rsid w:val="00777233"/>
    <w:rsid w:val="00780840"/>
    <w:rsid w:val="007812D3"/>
    <w:rsid w:val="00781A8C"/>
    <w:rsid w:val="00781DC6"/>
    <w:rsid w:val="00783161"/>
    <w:rsid w:val="00783891"/>
    <w:rsid w:val="00783BE1"/>
    <w:rsid w:val="007841BC"/>
    <w:rsid w:val="007855DE"/>
    <w:rsid w:val="007878C1"/>
    <w:rsid w:val="007913FC"/>
    <w:rsid w:val="007919DF"/>
    <w:rsid w:val="00791C92"/>
    <w:rsid w:val="00791EF6"/>
    <w:rsid w:val="007935DE"/>
    <w:rsid w:val="0079363C"/>
    <w:rsid w:val="00793849"/>
    <w:rsid w:val="00793FCF"/>
    <w:rsid w:val="00794941"/>
    <w:rsid w:val="00794E78"/>
    <w:rsid w:val="00795A01"/>
    <w:rsid w:val="00795ACA"/>
    <w:rsid w:val="00795C08"/>
    <w:rsid w:val="00796CC3"/>
    <w:rsid w:val="0079702C"/>
    <w:rsid w:val="00797CFE"/>
    <w:rsid w:val="007A1742"/>
    <w:rsid w:val="007A1B68"/>
    <w:rsid w:val="007A1EA1"/>
    <w:rsid w:val="007A24A8"/>
    <w:rsid w:val="007A27EA"/>
    <w:rsid w:val="007A2C2F"/>
    <w:rsid w:val="007A2F84"/>
    <w:rsid w:val="007A4749"/>
    <w:rsid w:val="007A56C7"/>
    <w:rsid w:val="007A67FD"/>
    <w:rsid w:val="007A69B4"/>
    <w:rsid w:val="007A6A67"/>
    <w:rsid w:val="007A6E8D"/>
    <w:rsid w:val="007A76C0"/>
    <w:rsid w:val="007A7E2E"/>
    <w:rsid w:val="007A7F1E"/>
    <w:rsid w:val="007B08EC"/>
    <w:rsid w:val="007B095D"/>
    <w:rsid w:val="007B0A27"/>
    <w:rsid w:val="007B1CA0"/>
    <w:rsid w:val="007B1EFB"/>
    <w:rsid w:val="007B32F8"/>
    <w:rsid w:val="007B69AC"/>
    <w:rsid w:val="007B72EC"/>
    <w:rsid w:val="007B7B39"/>
    <w:rsid w:val="007B7C92"/>
    <w:rsid w:val="007C003A"/>
    <w:rsid w:val="007C04FD"/>
    <w:rsid w:val="007C0D3D"/>
    <w:rsid w:val="007C192F"/>
    <w:rsid w:val="007C29C2"/>
    <w:rsid w:val="007C311D"/>
    <w:rsid w:val="007C3937"/>
    <w:rsid w:val="007C4020"/>
    <w:rsid w:val="007C4486"/>
    <w:rsid w:val="007C4AEA"/>
    <w:rsid w:val="007C4CB1"/>
    <w:rsid w:val="007C59B7"/>
    <w:rsid w:val="007C7A32"/>
    <w:rsid w:val="007C7E52"/>
    <w:rsid w:val="007D0670"/>
    <w:rsid w:val="007D0E08"/>
    <w:rsid w:val="007D101A"/>
    <w:rsid w:val="007D2F87"/>
    <w:rsid w:val="007D3D6E"/>
    <w:rsid w:val="007D48E7"/>
    <w:rsid w:val="007D4C5F"/>
    <w:rsid w:val="007D52AA"/>
    <w:rsid w:val="007D6CF9"/>
    <w:rsid w:val="007D757A"/>
    <w:rsid w:val="007E04DF"/>
    <w:rsid w:val="007E0AF4"/>
    <w:rsid w:val="007E255B"/>
    <w:rsid w:val="007E2AE3"/>
    <w:rsid w:val="007E34D2"/>
    <w:rsid w:val="007E42FB"/>
    <w:rsid w:val="007E4A47"/>
    <w:rsid w:val="007E5538"/>
    <w:rsid w:val="007E5981"/>
    <w:rsid w:val="007E638F"/>
    <w:rsid w:val="007E6773"/>
    <w:rsid w:val="007E692C"/>
    <w:rsid w:val="007E7AAA"/>
    <w:rsid w:val="007F0C8B"/>
    <w:rsid w:val="007F0FDA"/>
    <w:rsid w:val="007F1084"/>
    <w:rsid w:val="007F13D8"/>
    <w:rsid w:val="007F1973"/>
    <w:rsid w:val="007F21DC"/>
    <w:rsid w:val="007F22FC"/>
    <w:rsid w:val="007F2695"/>
    <w:rsid w:val="007F2747"/>
    <w:rsid w:val="007F2EE2"/>
    <w:rsid w:val="007F2F1F"/>
    <w:rsid w:val="007F4856"/>
    <w:rsid w:val="007F4ACF"/>
    <w:rsid w:val="007F5867"/>
    <w:rsid w:val="007F5CCF"/>
    <w:rsid w:val="007F664F"/>
    <w:rsid w:val="007F6A5E"/>
    <w:rsid w:val="008003C4"/>
    <w:rsid w:val="00800ECA"/>
    <w:rsid w:val="0080164A"/>
    <w:rsid w:val="00801702"/>
    <w:rsid w:val="00802211"/>
    <w:rsid w:val="008036A2"/>
    <w:rsid w:val="00803B1C"/>
    <w:rsid w:val="00804946"/>
    <w:rsid w:val="00804E73"/>
    <w:rsid w:val="00805902"/>
    <w:rsid w:val="00806C24"/>
    <w:rsid w:val="008071A2"/>
    <w:rsid w:val="00807BDE"/>
    <w:rsid w:val="00807E73"/>
    <w:rsid w:val="00810A47"/>
    <w:rsid w:val="00810FE0"/>
    <w:rsid w:val="008118BF"/>
    <w:rsid w:val="00812EDF"/>
    <w:rsid w:val="0081486E"/>
    <w:rsid w:val="008154B1"/>
    <w:rsid w:val="00816C06"/>
    <w:rsid w:val="00816C74"/>
    <w:rsid w:val="00820A48"/>
    <w:rsid w:val="00821068"/>
    <w:rsid w:val="008210A0"/>
    <w:rsid w:val="008216C5"/>
    <w:rsid w:val="00822DE3"/>
    <w:rsid w:val="008256F8"/>
    <w:rsid w:val="00825D17"/>
    <w:rsid w:val="00825FDB"/>
    <w:rsid w:val="0082770B"/>
    <w:rsid w:val="00831232"/>
    <w:rsid w:val="0083155C"/>
    <w:rsid w:val="00831E37"/>
    <w:rsid w:val="00832241"/>
    <w:rsid w:val="0083293A"/>
    <w:rsid w:val="00832B3C"/>
    <w:rsid w:val="00833E1E"/>
    <w:rsid w:val="008345BD"/>
    <w:rsid w:val="00834C3D"/>
    <w:rsid w:val="00834EBA"/>
    <w:rsid w:val="00835BA8"/>
    <w:rsid w:val="00836390"/>
    <w:rsid w:val="0083700C"/>
    <w:rsid w:val="00841340"/>
    <w:rsid w:val="00841971"/>
    <w:rsid w:val="00842831"/>
    <w:rsid w:val="00842BA7"/>
    <w:rsid w:val="00842BB1"/>
    <w:rsid w:val="008451B6"/>
    <w:rsid w:val="008453C0"/>
    <w:rsid w:val="00846496"/>
    <w:rsid w:val="00847664"/>
    <w:rsid w:val="00847A40"/>
    <w:rsid w:val="008503BD"/>
    <w:rsid w:val="00851111"/>
    <w:rsid w:val="00852E0D"/>
    <w:rsid w:val="0085350B"/>
    <w:rsid w:val="00853EE9"/>
    <w:rsid w:val="008547C7"/>
    <w:rsid w:val="0085588A"/>
    <w:rsid w:val="008572ED"/>
    <w:rsid w:val="0085787C"/>
    <w:rsid w:val="00857C0B"/>
    <w:rsid w:val="008601DF"/>
    <w:rsid w:val="00861043"/>
    <w:rsid w:val="00862A71"/>
    <w:rsid w:val="0086355D"/>
    <w:rsid w:val="00863E02"/>
    <w:rsid w:val="00864AD1"/>
    <w:rsid w:val="0086502C"/>
    <w:rsid w:val="00866740"/>
    <w:rsid w:val="008678E5"/>
    <w:rsid w:val="008679AB"/>
    <w:rsid w:val="00867B07"/>
    <w:rsid w:val="0087017E"/>
    <w:rsid w:val="00871288"/>
    <w:rsid w:val="0087158C"/>
    <w:rsid w:val="00873D2F"/>
    <w:rsid w:val="008742C6"/>
    <w:rsid w:val="00874B4A"/>
    <w:rsid w:val="008751E8"/>
    <w:rsid w:val="00875A1B"/>
    <w:rsid w:val="008762A2"/>
    <w:rsid w:val="0087692A"/>
    <w:rsid w:val="00876932"/>
    <w:rsid w:val="00876CA4"/>
    <w:rsid w:val="008815F1"/>
    <w:rsid w:val="00881876"/>
    <w:rsid w:val="00881D80"/>
    <w:rsid w:val="00881E2A"/>
    <w:rsid w:val="00882820"/>
    <w:rsid w:val="00882C34"/>
    <w:rsid w:val="00882E70"/>
    <w:rsid w:val="00883592"/>
    <w:rsid w:val="0088407E"/>
    <w:rsid w:val="00884D5E"/>
    <w:rsid w:val="00884FEA"/>
    <w:rsid w:val="00885855"/>
    <w:rsid w:val="00886788"/>
    <w:rsid w:val="00886F1E"/>
    <w:rsid w:val="00887ECD"/>
    <w:rsid w:val="00890C58"/>
    <w:rsid w:val="008947AF"/>
    <w:rsid w:val="00894BAA"/>
    <w:rsid w:val="00895032"/>
    <w:rsid w:val="008951FB"/>
    <w:rsid w:val="0089562E"/>
    <w:rsid w:val="0089579A"/>
    <w:rsid w:val="0089690F"/>
    <w:rsid w:val="00896B24"/>
    <w:rsid w:val="00897CDF"/>
    <w:rsid w:val="008A021D"/>
    <w:rsid w:val="008A153D"/>
    <w:rsid w:val="008A1CEE"/>
    <w:rsid w:val="008A250A"/>
    <w:rsid w:val="008A3227"/>
    <w:rsid w:val="008A351B"/>
    <w:rsid w:val="008A37BF"/>
    <w:rsid w:val="008A47E9"/>
    <w:rsid w:val="008A4C70"/>
    <w:rsid w:val="008A5B82"/>
    <w:rsid w:val="008A7469"/>
    <w:rsid w:val="008A7A63"/>
    <w:rsid w:val="008A7D12"/>
    <w:rsid w:val="008B10B3"/>
    <w:rsid w:val="008B295F"/>
    <w:rsid w:val="008B3DF2"/>
    <w:rsid w:val="008B44C6"/>
    <w:rsid w:val="008B5FA5"/>
    <w:rsid w:val="008B6685"/>
    <w:rsid w:val="008B6DBD"/>
    <w:rsid w:val="008B78AB"/>
    <w:rsid w:val="008C0F93"/>
    <w:rsid w:val="008C1403"/>
    <w:rsid w:val="008C1431"/>
    <w:rsid w:val="008C1EA9"/>
    <w:rsid w:val="008C2BA1"/>
    <w:rsid w:val="008C3433"/>
    <w:rsid w:val="008C38C0"/>
    <w:rsid w:val="008C453D"/>
    <w:rsid w:val="008C54D1"/>
    <w:rsid w:val="008C59D6"/>
    <w:rsid w:val="008C6061"/>
    <w:rsid w:val="008C6BC8"/>
    <w:rsid w:val="008C6BDF"/>
    <w:rsid w:val="008C7815"/>
    <w:rsid w:val="008D0FA4"/>
    <w:rsid w:val="008D19BA"/>
    <w:rsid w:val="008D2356"/>
    <w:rsid w:val="008D46F3"/>
    <w:rsid w:val="008D7246"/>
    <w:rsid w:val="008D7B57"/>
    <w:rsid w:val="008E0D96"/>
    <w:rsid w:val="008E1957"/>
    <w:rsid w:val="008E1ECE"/>
    <w:rsid w:val="008E409F"/>
    <w:rsid w:val="008E4264"/>
    <w:rsid w:val="008E4462"/>
    <w:rsid w:val="008E460E"/>
    <w:rsid w:val="008E5738"/>
    <w:rsid w:val="008E5E2B"/>
    <w:rsid w:val="008E70CA"/>
    <w:rsid w:val="008E71F5"/>
    <w:rsid w:val="008E74EC"/>
    <w:rsid w:val="008E7CA8"/>
    <w:rsid w:val="008F0B12"/>
    <w:rsid w:val="008F127A"/>
    <w:rsid w:val="008F2319"/>
    <w:rsid w:val="008F253B"/>
    <w:rsid w:val="008F2CDD"/>
    <w:rsid w:val="008F3842"/>
    <w:rsid w:val="008F3B78"/>
    <w:rsid w:val="008F4304"/>
    <w:rsid w:val="008F5014"/>
    <w:rsid w:val="008F5684"/>
    <w:rsid w:val="008F5D65"/>
    <w:rsid w:val="008F6057"/>
    <w:rsid w:val="008F68C7"/>
    <w:rsid w:val="008F7071"/>
    <w:rsid w:val="008F748F"/>
    <w:rsid w:val="008F7D1D"/>
    <w:rsid w:val="00900D4A"/>
    <w:rsid w:val="00900DA0"/>
    <w:rsid w:val="00900EB6"/>
    <w:rsid w:val="009016A5"/>
    <w:rsid w:val="00902978"/>
    <w:rsid w:val="00902E2C"/>
    <w:rsid w:val="00903DF7"/>
    <w:rsid w:val="00904F16"/>
    <w:rsid w:val="00904FFE"/>
    <w:rsid w:val="00905126"/>
    <w:rsid w:val="009069FF"/>
    <w:rsid w:val="0090792B"/>
    <w:rsid w:val="0091020F"/>
    <w:rsid w:val="00910D24"/>
    <w:rsid w:val="00910DFB"/>
    <w:rsid w:val="00911649"/>
    <w:rsid w:val="00911DA9"/>
    <w:rsid w:val="00911DC2"/>
    <w:rsid w:val="009126CB"/>
    <w:rsid w:val="00913346"/>
    <w:rsid w:val="00913B45"/>
    <w:rsid w:val="0091439D"/>
    <w:rsid w:val="0091538F"/>
    <w:rsid w:val="009158AF"/>
    <w:rsid w:val="0091625C"/>
    <w:rsid w:val="00916819"/>
    <w:rsid w:val="00916CBD"/>
    <w:rsid w:val="009170EB"/>
    <w:rsid w:val="0091738E"/>
    <w:rsid w:val="00917A6A"/>
    <w:rsid w:val="009211DF"/>
    <w:rsid w:val="0092294F"/>
    <w:rsid w:val="00922BB0"/>
    <w:rsid w:val="009232F7"/>
    <w:rsid w:val="0092407C"/>
    <w:rsid w:val="00924DC1"/>
    <w:rsid w:val="009252B0"/>
    <w:rsid w:val="00926B3C"/>
    <w:rsid w:val="00927DF6"/>
    <w:rsid w:val="009306D6"/>
    <w:rsid w:val="00930D19"/>
    <w:rsid w:val="00932727"/>
    <w:rsid w:val="00932949"/>
    <w:rsid w:val="00933247"/>
    <w:rsid w:val="00933CD0"/>
    <w:rsid w:val="00935604"/>
    <w:rsid w:val="00935A57"/>
    <w:rsid w:val="0093693B"/>
    <w:rsid w:val="00936D1A"/>
    <w:rsid w:val="00936D4E"/>
    <w:rsid w:val="0094023B"/>
    <w:rsid w:val="0094259D"/>
    <w:rsid w:val="009425FE"/>
    <w:rsid w:val="0094340F"/>
    <w:rsid w:val="009434EB"/>
    <w:rsid w:val="00943FE0"/>
    <w:rsid w:val="00944AC0"/>
    <w:rsid w:val="00945AB7"/>
    <w:rsid w:val="00946858"/>
    <w:rsid w:val="009474A1"/>
    <w:rsid w:val="00947570"/>
    <w:rsid w:val="00947B5D"/>
    <w:rsid w:val="00947CF7"/>
    <w:rsid w:val="00950209"/>
    <w:rsid w:val="00950492"/>
    <w:rsid w:val="00952100"/>
    <w:rsid w:val="00952BC4"/>
    <w:rsid w:val="00953719"/>
    <w:rsid w:val="00954F11"/>
    <w:rsid w:val="00954F5D"/>
    <w:rsid w:val="00955EEE"/>
    <w:rsid w:val="00957BA9"/>
    <w:rsid w:val="00960E9B"/>
    <w:rsid w:val="00963059"/>
    <w:rsid w:val="0096319F"/>
    <w:rsid w:val="00964042"/>
    <w:rsid w:val="009651F2"/>
    <w:rsid w:val="0096585B"/>
    <w:rsid w:val="00965DC1"/>
    <w:rsid w:val="009667CB"/>
    <w:rsid w:val="009670DD"/>
    <w:rsid w:val="009732CD"/>
    <w:rsid w:val="009734BC"/>
    <w:rsid w:val="00973CA4"/>
    <w:rsid w:val="00973EF7"/>
    <w:rsid w:val="00975093"/>
    <w:rsid w:val="00975F42"/>
    <w:rsid w:val="00975FFF"/>
    <w:rsid w:val="00976864"/>
    <w:rsid w:val="00976A94"/>
    <w:rsid w:val="00976F33"/>
    <w:rsid w:val="00980178"/>
    <w:rsid w:val="009806FF"/>
    <w:rsid w:val="00981610"/>
    <w:rsid w:val="00982EA0"/>
    <w:rsid w:val="00983217"/>
    <w:rsid w:val="00983B9C"/>
    <w:rsid w:val="00984ABD"/>
    <w:rsid w:val="00986234"/>
    <w:rsid w:val="00986460"/>
    <w:rsid w:val="00986E39"/>
    <w:rsid w:val="009877E9"/>
    <w:rsid w:val="009902AF"/>
    <w:rsid w:val="00990651"/>
    <w:rsid w:val="009909DC"/>
    <w:rsid w:val="00990ECF"/>
    <w:rsid w:val="00992DC1"/>
    <w:rsid w:val="0099381A"/>
    <w:rsid w:val="00995BB9"/>
    <w:rsid w:val="0099648A"/>
    <w:rsid w:val="009A197F"/>
    <w:rsid w:val="009A1A40"/>
    <w:rsid w:val="009A25F9"/>
    <w:rsid w:val="009A2D89"/>
    <w:rsid w:val="009A3DC9"/>
    <w:rsid w:val="009A5C28"/>
    <w:rsid w:val="009A5CB2"/>
    <w:rsid w:val="009A6866"/>
    <w:rsid w:val="009A77B2"/>
    <w:rsid w:val="009B02E0"/>
    <w:rsid w:val="009B0E61"/>
    <w:rsid w:val="009B292C"/>
    <w:rsid w:val="009B4AF0"/>
    <w:rsid w:val="009B5027"/>
    <w:rsid w:val="009B6212"/>
    <w:rsid w:val="009B67B9"/>
    <w:rsid w:val="009B6841"/>
    <w:rsid w:val="009B7FFC"/>
    <w:rsid w:val="009C1093"/>
    <w:rsid w:val="009C1556"/>
    <w:rsid w:val="009C2002"/>
    <w:rsid w:val="009C3C42"/>
    <w:rsid w:val="009C61C9"/>
    <w:rsid w:val="009C62D4"/>
    <w:rsid w:val="009C6893"/>
    <w:rsid w:val="009C6AE7"/>
    <w:rsid w:val="009C7885"/>
    <w:rsid w:val="009D0615"/>
    <w:rsid w:val="009D121C"/>
    <w:rsid w:val="009D1D31"/>
    <w:rsid w:val="009D20B7"/>
    <w:rsid w:val="009D2263"/>
    <w:rsid w:val="009D4988"/>
    <w:rsid w:val="009D4A5E"/>
    <w:rsid w:val="009D4F1A"/>
    <w:rsid w:val="009D5589"/>
    <w:rsid w:val="009D7840"/>
    <w:rsid w:val="009E0B1C"/>
    <w:rsid w:val="009E1A53"/>
    <w:rsid w:val="009E1D1C"/>
    <w:rsid w:val="009E28DC"/>
    <w:rsid w:val="009E3B1E"/>
    <w:rsid w:val="009E4214"/>
    <w:rsid w:val="009E57BC"/>
    <w:rsid w:val="009E5AB4"/>
    <w:rsid w:val="009E6204"/>
    <w:rsid w:val="009E6423"/>
    <w:rsid w:val="009E7286"/>
    <w:rsid w:val="009E7B3A"/>
    <w:rsid w:val="009E7B81"/>
    <w:rsid w:val="009F01DE"/>
    <w:rsid w:val="009F032A"/>
    <w:rsid w:val="009F2BDE"/>
    <w:rsid w:val="009F361E"/>
    <w:rsid w:val="009F43A5"/>
    <w:rsid w:val="009F498E"/>
    <w:rsid w:val="009F49BF"/>
    <w:rsid w:val="009F5587"/>
    <w:rsid w:val="009F5E18"/>
    <w:rsid w:val="009F698F"/>
    <w:rsid w:val="009F733D"/>
    <w:rsid w:val="009F751A"/>
    <w:rsid w:val="009F79C2"/>
    <w:rsid w:val="009F79DF"/>
    <w:rsid w:val="009F7E41"/>
    <w:rsid w:val="00A00106"/>
    <w:rsid w:val="00A00EE5"/>
    <w:rsid w:val="00A02101"/>
    <w:rsid w:val="00A022F7"/>
    <w:rsid w:val="00A026F8"/>
    <w:rsid w:val="00A02E89"/>
    <w:rsid w:val="00A0438F"/>
    <w:rsid w:val="00A0497D"/>
    <w:rsid w:val="00A05B12"/>
    <w:rsid w:val="00A05D95"/>
    <w:rsid w:val="00A05EB7"/>
    <w:rsid w:val="00A068A1"/>
    <w:rsid w:val="00A113EC"/>
    <w:rsid w:val="00A11D02"/>
    <w:rsid w:val="00A12AC8"/>
    <w:rsid w:val="00A135F9"/>
    <w:rsid w:val="00A161E1"/>
    <w:rsid w:val="00A175B5"/>
    <w:rsid w:val="00A17904"/>
    <w:rsid w:val="00A179A7"/>
    <w:rsid w:val="00A2209D"/>
    <w:rsid w:val="00A225EB"/>
    <w:rsid w:val="00A24E1B"/>
    <w:rsid w:val="00A25341"/>
    <w:rsid w:val="00A25E7F"/>
    <w:rsid w:val="00A26162"/>
    <w:rsid w:val="00A301ED"/>
    <w:rsid w:val="00A307B7"/>
    <w:rsid w:val="00A32DA3"/>
    <w:rsid w:val="00A32EBA"/>
    <w:rsid w:val="00A357F0"/>
    <w:rsid w:val="00A35C42"/>
    <w:rsid w:val="00A35D7C"/>
    <w:rsid w:val="00A362DB"/>
    <w:rsid w:val="00A410A7"/>
    <w:rsid w:val="00A410B4"/>
    <w:rsid w:val="00A41254"/>
    <w:rsid w:val="00A4209D"/>
    <w:rsid w:val="00A421BC"/>
    <w:rsid w:val="00A42E6B"/>
    <w:rsid w:val="00A42FB3"/>
    <w:rsid w:val="00A43FE3"/>
    <w:rsid w:val="00A456B4"/>
    <w:rsid w:val="00A45A10"/>
    <w:rsid w:val="00A45C7D"/>
    <w:rsid w:val="00A45ED0"/>
    <w:rsid w:val="00A4713B"/>
    <w:rsid w:val="00A51A00"/>
    <w:rsid w:val="00A5261D"/>
    <w:rsid w:val="00A53402"/>
    <w:rsid w:val="00A53E80"/>
    <w:rsid w:val="00A53EAC"/>
    <w:rsid w:val="00A54503"/>
    <w:rsid w:val="00A549AF"/>
    <w:rsid w:val="00A565D9"/>
    <w:rsid w:val="00A572A1"/>
    <w:rsid w:val="00A57B36"/>
    <w:rsid w:val="00A61354"/>
    <w:rsid w:val="00A61BDA"/>
    <w:rsid w:val="00A62F33"/>
    <w:rsid w:val="00A63511"/>
    <w:rsid w:val="00A63538"/>
    <w:rsid w:val="00A644FB"/>
    <w:rsid w:val="00A6488D"/>
    <w:rsid w:val="00A6577E"/>
    <w:rsid w:val="00A67B4C"/>
    <w:rsid w:val="00A760D8"/>
    <w:rsid w:val="00A772B2"/>
    <w:rsid w:val="00A778AA"/>
    <w:rsid w:val="00A77DE6"/>
    <w:rsid w:val="00A816A7"/>
    <w:rsid w:val="00A8297D"/>
    <w:rsid w:val="00A838B5"/>
    <w:rsid w:val="00A8554C"/>
    <w:rsid w:val="00A86E77"/>
    <w:rsid w:val="00A86E8A"/>
    <w:rsid w:val="00A90048"/>
    <w:rsid w:val="00A9049D"/>
    <w:rsid w:val="00A90C11"/>
    <w:rsid w:val="00A9159E"/>
    <w:rsid w:val="00A9172D"/>
    <w:rsid w:val="00A91A8B"/>
    <w:rsid w:val="00A91D6E"/>
    <w:rsid w:val="00A92060"/>
    <w:rsid w:val="00A92399"/>
    <w:rsid w:val="00A93079"/>
    <w:rsid w:val="00A9375B"/>
    <w:rsid w:val="00A938A1"/>
    <w:rsid w:val="00A93B2A"/>
    <w:rsid w:val="00A93D61"/>
    <w:rsid w:val="00A93E4D"/>
    <w:rsid w:val="00A940BB"/>
    <w:rsid w:val="00A94249"/>
    <w:rsid w:val="00A94561"/>
    <w:rsid w:val="00A94FE8"/>
    <w:rsid w:val="00A95A19"/>
    <w:rsid w:val="00A95AD9"/>
    <w:rsid w:val="00A97A11"/>
    <w:rsid w:val="00AA0542"/>
    <w:rsid w:val="00AA1448"/>
    <w:rsid w:val="00AA1512"/>
    <w:rsid w:val="00AA41CC"/>
    <w:rsid w:val="00AA5247"/>
    <w:rsid w:val="00AA74A6"/>
    <w:rsid w:val="00AB00D3"/>
    <w:rsid w:val="00AB05FF"/>
    <w:rsid w:val="00AB16A2"/>
    <w:rsid w:val="00AB1A3D"/>
    <w:rsid w:val="00AB37BC"/>
    <w:rsid w:val="00AB38D0"/>
    <w:rsid w:val="00AB4054"/>
    <w:rsid w:val="00AB43F1"/>
    <w:rsid w:val="00AB6B1E"/>
    <w:rsid w:val="00AB6F12"/>
    <w:rsid w:val="00AB726E"/>
    <w:rsid w:val="00AB74AD"/>
    <w:rsid w:val="00AB77BF"/>
    <w:rsid w:val="00AB7939"/>
    <w:rsid w:val="00AC0303"/>
    <w:rsid w:val="00AC03C1"/>
    <w:rsid w:val="00AC15ED"/>
    <w:rsid w:val="00AC1945"/>
    <w:rsid w:val="00AC1AFC"/>
    <w:rsid w:val="00AC245C"/>
    <w:rsid w:val="00AC3EF6"/>
    <w:rsid w:val="00AC6E1E"/>
    <w:rsid w:val="00AD16CC"/>
    <w:rsid w:val="00AD3756"/>
    <w:rsid w:val="00AD6F0F"/>
    <w:rsid w:val="00AD77D1"/>
    <w:rsid w:val="00AD7F9F"/>
    <w:rsid w:val="00AE041B"/>
    <w:rsid w:val="00AE0717"/>
    <w:rsid w:val="00AE1126"/>
    <w:rsid w:val="00AE31EA"/>
    <w:rsid w:val="00AE3B91"/>
    <w:rsid w:val="00AE3C68"/>
    <w:rsid w:val="00AE524C"/>
    <w:rsid w:val="00AE5EF9"/>
    <w:rsid w:val="00AE772A"/>
    <w:rsid w:val="00AF036C"/>
    <w:rsid w:val="00AF06DD"/>
    <w:rsid w:val="00AF0C92"/>
    <w:rsid w:val="00AF20C4"/>
    <w:rsid w:val="00AF2DD8"/>
    <w:rsid w:val="00AF320E"/>
    <w:rsid w:val="00AF3762"/>
    <w:rsid w:val="00AF63B1"/>
    <w:rsid w:val="00AF6650"/>
    <w:rsid w:val="00AF7024"/>
    <w:rsid w:val="00AF776A"/>
    <w:rsid w:val="00AF781F"/>
    <w:rsid w:val="00AF7978"/>
    <w:rsid w:val="00B003EB"/>
    <w:rsid w:val="00B004C0"/>
    <w:rsid w:val="00B005B6"/>
    <w:rsid w:val="00B01A1F"/>
    <w:rsid w:val="00B0302E"/>
    <w:rsid w:val="00B03243"/>
    <w:rsid w:val="00B040AD"/>
    <w:rsid w:val="00B042CF"/>
    <w:rsid w:val="00B05459"/>
    <w:rsid w:val="00B060CB"/>
    <w:rsid w:val="00B07C08"/>
    <w:rsid w:val="00B07C3B"/>
    <w:rsid w:val="00B07CDE"/>
    <w:rsid w:val="00B07FE4"/>
    <w:rsid w:val="00B10696"/>
    <w:rsid w:val="00B10BDC"/>
    <w:rsid w:val="00B10BE2"/>
    <w:rsid w:val="00B10D3B"/>
    <w:rsid w:val="00B11552"/>
    <w:rsid w:val="00B135A6"/>
    <w:rsid w:val="00B13985"/>
    <w:rsid w:val="00B13CCF"/>
    <w:rsid w:val="00B14C60"/>
    <w:rsid w:val="00B14D6F"/>
    <w:rsid w:val="00B1504E"/>
    <w:rsid w:val="00B1567D"/>
    <w:rsid w:val="00B1686A"/>
    <w:rsid w:val="00B16F15"/>
    <w:rsid w:val="00B174AD"/>
    <w:rsid w:val="00B201AF"/>
    <w:rsid w:val="00B208E5"/>
    <w:rsid w:val="00B21292"/>
    <w:rsid w:val="00B232A2"/>
    <w:rsid w:val="00B23FFA"/>
    <w:rsid w:val="00B24087"/>
    <w:rsid w:val="00B270E6"/>
    <w:rsid w:val="00B27CC8"/>
    <w:rsid w:val="00B27D58"/>
    <w:rsid w:val="00B307F6"/>
    <w:rsid w:val="00B30A1D"/>
    <w:rsid w:val="00B30E6E"/>
    <w:rsid w:val="00B31212"/>
    <w:rsid w:val="00B319A6"/>
    <w:rsid w:val="00B31D96"/>
    <w:rsid w:val="00B32220"/>
    <w:rsid w:val="00B32264"/>
    <w:rsid w:val="00B349CA"/>
    <w:rsid w:val="00B36839"/>
    <w:rsid w:val="00B3722A"/>
    <w:rsid w:val="00B37377"/>
    <w:rsid w:val="00B3741F"/>
    <w:rsid w:val="00B42624"/>
    <w:rsid w:val="00B427EA"/>
    <w:rsid w:val="00B44570"/>
    <w:rsid w:val="00B45E63"/>
    <w:rsid w:val="00B46EC4"/>
    <w:rsid w:val="00B47383"/>
    <w:rsid w:val="00B47DDF"/>
    <w:rsid w:val="00B50B97"/>
    <w:rsid w:val="00B50ECF"/>
    <w:rsid w:val="00B520B7"/>
    <w:rsid w:val="00B52564"/>
    <w:rsid w:val="00B52D48"/>
    <w:rsid w:val="00B5315D"/>
    <w:rsid w:val="00B53437"/>
    <w:rsid w:val="00B540C8"/>
    <w:rsid w:val="00B541B2"/>
    <w:rsid w:val="00B55D95"/>
    <w:rsid w:val="00B560F5"/>
    <w:rsid w:val="00B5761C"/>
    <w:rsid w:val="00B57994"/>
    <w:rsid w:val="00B62489"/>
    <w:rsid w:val="00B628AD"/>
    <w:rsid w:val="00B62E29"/>
    <w:rsid w:val="00B639A8"/>
    <w:rsid w:val="00B65CEF"/>
    <w:rsid w:val="00B667F7"/>
    <w:rsid w:val="00B67E0B"/>
    <w:rsid w:val="00B71AD0"/>
    <w:rsid w:val="00B722A2"/>
    <w:rsid w:val="00B725FD"/>
    <w:rsid w:val="00B73247"/>
    <w:rsid w:val="00B738EA"/>
    <w:rsid w:val="00B74032"/>
    <w:rsid w:val="00B741E0"/>
    <w:rsid w:val="00B75D7E"/>
    <w:rsid w:val="00B768BE"/>
    <w:rsid w:val="00B76C2C"/>
    <w:rsid w:val="00B802B7"/>
    <w:rsid w:val="00B80889"/>
    <w:rsid w:val="00B82263"/>
    <w:rsid w:val="00B8266C"/>
    <w:rsid w:val="00B82AC6"/>
    <w:rsid w:val="00B8353D"/>
    <w:rsid w:val="00B8420F"/>
    <w:rsid w:val="00B853D0"/>
    <w:rsid w:val="00B85798"/>
    <w:rsid w:val="00B87B70"/>
    <w:rsid w:val="00B906D1"/>
    <w:rsid w:val="00B90CF4"/>
    <w:rsid w:val="00B91221"/>
    <w:rsid w:val="00B92C16"/>
    <w:rsid w:val="00B93041"/>
    <w:rsid w:val="00B93748"/>
    <w:rsid w:val="00B94199"/>
    <w:rsid w:val="00B94E6C"/>
    <w:rsid w:val="00B94FCF"/>
    <w:rsid w:val="00B958E5"/>
    <w:rsid w:val="00B96151"/>
    <w:rsid w:val="00B96262"/>
    <w:rsid w:val="00B96598"/>
    <w:rsid w:val="00B968C3"/>
    <w:rsid w:val="00B97F67"/>
    <w:rsid w:val="00BA01F3"/>
    <w:rsid w:val="00BA0D44"/>
    <w:rsid w:val="00BA0E74"/>
    <w:rsid w:val="00BA0EFB"/>
    <w:rsid w:val="00BA0F4B"/>
    <w:rsid w:val="00BA10D3"/>
    <w:rsid w:val="00BA1544"/>
    <w:rsid w:val="00BA17BC"/>
    <w:rsid w:val="00BA3290"/>
    <w:rsid w:val="00BA474F"/>
    <w:rsid w:val="00BA4788"/>
    <w:rsid w:val="00BA65AB"/>
    <w:rsid w:val="00BA7C28"/>
    <w:rsid w:val="00BB0707"/>
    <w:rsid w:val="00BB20D6"/>
    <w:rsid w:val="00BB21F5"/>
    <w:rsid w:val="00BB2396"/>
    <w:rsid w:val="00BB3285"/>
    <w:rsid w:val="00BB43FF"/>
    <w:rsid w:val="00BB46AE"/>
    <w:rsid w:val="00BB49EB"/>
    <w:rsid w:val="00BB5C33"/>
    <w:rsid w:val="00BB5E54"/>
    <w:rsid w:val="00BB6D0B"/>
    <w:rsid w:val="00BB7F80"/>
    <w:rsid w:val="00BC02BA"/>
    <w:rsid w:val="00BC08AC"/>
    <w:rsid w:val="00BC2362"/>
    <w:rsid w:val="00BC4FBD"/>
    <w:rsid w:val="00BC529A"/>
    <w:rsid w:val="00BC5AB8"/>
    <w:rsid w:val="00BC60AB"/>
    <w:rsid w:val="00BC7D51"/>
    <w:rsid w:val="00BC7F6F"/>
    <w:rsid w:val="00BD005E"/>
    <w:rsid w:val="00BD06E8"/>
    <w:rsid w:val="00BD12C2"/>
    <w:rsid w:val="00BD1EDD"/>
    <w:rsid w:val="00BD33A1"/>
    <w:rsid w:val="00BD376E"/>
    <w:rsid w:val="00BD3872"/>
    <w:rsid w:val="00BD3B7F"/>
    <w:rsid w:val="00BD4610"/>
    <w:rsid w:val="00BD479B"/>
    <w:rsid w:val="00BD6DC1"/>
    <w:rsid w:val="00BE03C3"/>
    <w:rsid w:val="00BE1F62"/>
    <w:rsid w:val="00BE3314"/>
    <w:rsid w:val="00BE4045"/>
    <w:rsid w:val="00BE44B1"/>
    <w:rsid w:val="00BE56A9"/>
    <w:rsid w:val="00BE635A"/>
    <w:rsid w:val="00BE64BF"/>
    <w:rsid w:val="00BE713C"/>
    <w:rsid w:val="00BE71B4"/>
    <w:rsid w:val="00BF02E3"/>
    <w:rsid w:val="00BF0476"/>
    <w:rsid w:val="00BF125B"/>
    <w:rsid w:val="00BF1C16"/>
    <w:rsid w:val="00BF25CA"/>
    <w:rsid w:val="00BF2EE2"/>
    <w:rsid w:val="00BF483D"/>
    <w:rsid w:val="00BF4A31"/>
    <w:rsid w:val="00BF6181"/>
    <w:rsid w:val="00BF77D8"/>
    <w:rsid w:val="00C01DF0"/>
    <w:rsid w:val="00C02C1A"/>
    <w:rsid w:val="00C02CE1"/>
    <w:rsid w:val="00C03DD9"/>
    <w:rsid w:val="00C04476"/>
    <w:rsid w:val="00C04C27"/>
    <w:rsid w:val="00C067A5"/>
    <w:rsid w:val="00C1131B"/>
    <w:rsid w:val="00C11602"/>
    <w:rsid w:val="00C13418"/>
    <w:rsid w:val="00C13690"/>
    <w:rsid w:val="00C1372D"/>
    <w:rsid w:val="00C14091"/>
    <w:rsid w:val="00C1580A"/>
    <w:rsid w:val="00C15B5E"/>
    <w:rsid w:val="00C15B8C"/>
    <w:rsid w:val="00C16A7E"/>
    <w:rsid w:val="00C1769A"/>
    <w:rsid w:val="00C17F2C"/>
    <w:rsid w:val="00C2087C"/>
    <w:rsid w:val="00C2093C"/>
    <w:rsid w:val="00C20E38"/>
    <w:rsid w:val="00C21701"/>
    <w:rsid w:val="00C22B63"/>
    <w:rsid w:val="00C22F1C"/>
    <w:rsid w:val="00C2336A"/>
    <w:rsid w:val="00C23BD1"/>
    <w:rsid w:val="00C248CD"/>
    <w:rsid w:val="00C25373"/>
    <w:rsid w:val="00C2644E"/>
    <w:rsid w:val="00C30E03"/>
    <w:rsid w:val="00C317A5"/>
    <w:rsid w:val="00C32CB1"/>
    <w:rsid w:val="00C3363B"/>
    <w:rsid w:val="00C345F1"/>
    <w:rsid w:val="00C34B9D"/>
    <w:rsid w:val="00C3569F"/>
    <w:rsid w:val="00C35B18"/>
    <w:rsid w:val="00C35DFD"/>
    <w:rsid w:val="00C36219"/>
    <w:rsid w:val="00C36267"/>
    <w:rsid w:val="00C37583"/>
    <w:rsid w:val="00C37939"/>
    <w:rsid w:val="00C414BF"/>
    <w:rsid w:val="00C42814"/>
    <w:rsid w:val="00C42ADF"/>
    <w:rsid w:val="00C42BD0"/>
    <w:rsid w:val="00C42DD4"/>
    <w:rsid w:val="00C44113"/>
    <w:rsid w:val="00C443A1"/>
    <w:rsid w:val="00C44B5C"/>
    <w:rsid w:val="00C45D15"/>
    <w:rsid w:val="00C45FCB"/>
    <w:rsid w:val="00C46674"/>
    <w:rsid w:val="00C47D93"/>
    <w:rsid w:val="00C502FC"/>
    <w:rsid w:val="00C50E2E"/>
    <w:rsid w:val="00C5126F"/>
    <w:rsid w:val="00C52404"/>
    <w:rsid w:val="00C52467"/>
    <w:rsid w:val="00C531FF"/>
    <w:rsid w:val="00C532EA"/>
    <w:rsid w:val="00C54953"/>
    <w:rsid w:val="00C54EC2"/>
    <w:rsid w:val="00C556EA"/>
    <w:rsid w:val="00C55E3F"/>
    <w:rsid w:val="00C561B5"/>
    <w:rsid w:val="00C576C7"/>
    <w:rsid w:val="00C57DE8"/>
    <w:rsid w:val="00C60218"/>
    <w:rsid w:val="00C60CF5"/>
    <w:rsid w:val="00C611AA"/>
    <w:rsid w:val="00C61C53"/>
    <w:rsid w:val="00C61DAF"/>
    <w:rsid w:val="00C6513B"/>
    <w:rsid w:val="00C65318"/>
    <w:rsid w:val="00C65F49"/>
    <w:rsid w:val="00C65F8D"/>
    <w:rsid w:val="00C6612F"/>
    <w:rsid w:val="00C67150"/>
    <w:rsid w:val="00C679B3"/>
    <w:rsid w:val="00C70629"/>
    <w:rsid w:val="00C73579"/>
    <w:rsid w:val="00C745EA"/>
    <w:rsid w:val="00C7470C"/>
    <w:rsid w:val="00C754BC"/>
    <w:rsid w:val="00C75C3E"/>
    <w:rsid w:val="00C7647B"/>
    <w:rsid w:val="00C765FD"/>
    <w:rsid w:val="00C777EE"/>
    <w:rsid w:val="00C80085"/>
    <w:rsid w:val="00C81032"/>
    <w:rsid w:val="00C82CEA"/>
    <w:rsid w:val="00C8305C"/>
    <w:rsid w:val="00C85089"/>
    <w:rsid w:val="00C8645D"/>
    <w:rsid w:val="00C87456"/>
    <w:rsid w:val="00C87469"/>
    <w:rsid w:val="00C87471"/>
    <w:rsid w:val="00C8750C"/>
    <w:rsid w:val="00C90957"/>
    <w:rsid w:val="00C92554"/>
    <w:rsid w:val="00C92FFA"/>
    <w:rsid w:val="00C954F4"/>
    <w:rsid w:val="00C95544"/>
    <w:rsid w:val="00C95906"/>
    <w:rsid w:val="00C95D53"/>
    <w:rsid w:val="00C96F61"/>
    <w:rsid w:val="00C97A36"/>
    <w:rsid w:val="00C97F1D"/>
    <w:rsid w:val="00CA0383"/>
    <w:rsid w:val="00CA18E5"/>
    <w:rsid w:val="00CA34FC"/>
    <w:rsid w:val="00CA53D6"/>
    <w:rsid w:val="00CB03B9"/>
    <w:rsid w:val="00CB0590"/>
    <w:rsid w:val="00CB0FC8"/>
    <w:rsid w:val="00CB233B"/>
    <w:rsid w:val="00CB2463"/>
    <w:rsid w:val="00CB2DEB"/>
    <w:rsid w:val="00CB34A3"/>
    <w:rsid w:val="00CB5365"/>
    <w:rsid w:val="00CB641A"/>
    <w:rsid w:val="00CB72B8"/>
    <w:rsid w:val="00CB7731"/>
    <w:rsid w:val="00CB7ACD"/>
    <w:rsid w:val="00CB7B10"/>
    <w:rsid w:val="00CB7BD5"/>
    <w:rsid w:val="00CC045E"/>
    <w:rsid w:val="00CC2FB3"/>
    <w:rsid w:val="00CC32F4"/>
    <w:rsid w:val="00CC3EDA"/>
    <w:rsid w:val="00CC3F68"/>
    <w:rsid w:val="00CC4CC0"/>
    <w:rsid w:val="00CC4F64"/>
    <w:rsid w:val="00CC63FA"/>
    <w:rsid w:val="00CC6633"/>
    <w:rsid w:val="00CC6760"/>
    <w:rsid w:val="00CC74FA"/>
    <w:rsid w:val="00CC7715"/>
    <w:rsid w:val="00CC778D"/>
    <w:rsid w:val="00CD20AD"/>
    <w:rsid w:val="00CD23A7"/>
    <w:rsid w:val="00CD2DBA"/>
    <w:rsid w:val="00CD3E71"/>
    <w:rsid w:val="00CD484E"/>
    <w:rsid w:val="00CD6298"/>
    <w:rsid w:val="00CE1719"/>
    <w:rsid w:val="00CE1F0C"/>
    <w:rsid w:val="00CE2406"/>
    <w:rsid w:val="00CE2454"/>
    <w:rsid w:val="00CE2EA5"/>
    <w:rsid w:val="00CE57BB"/>
    <w:rsid w:val="00CE6E20"/>
    <w:rsid w:val="00CE755D"/>
    <w:rsid w:val="00CE7B2B"/>
    <w:rsid w:val="00CF0CC8"/>
    <w:rsid w:val="00CF0D97"/>
    <w:rsid w:val="00CF13C1"/>
    <w:rsid w:val="00CF1959"/>
    <w:rsid w:val="00CF1A2D"/>
    <w:rsid w:val="00CF1D40"/>
    <w:rsid w:val="00CF234C"/>
    <w:rsid w:val="00CF40FE"/>
    <w:rsid w:val="00CF54C5"/>
    <w:rsid w:val="00D02165"/>
    <w:rsid w:val="00D02813"/>
    <w:rsid w:val="00D029EE"/>
    <w:rsid w:val="00D02ECE"/>
    <w:rsid w:val="00D04432"/>
    <w:rsid w:val="00D0544D"/>
    <w:rsid w:val="00D05CD8"/>
    <w:rsid w:val="00D05F05"/>
    <w:rsid w:val="00D05FA0"/>
    <w:rsid w:val="00D05FBA"/>
    <w:rsid w:val="00D0647A"/>
    <w:rsid w:val="00D072C6"/>
    <w:rsid w:val="00D11E2C"/>
    <w:rsid w:val="00D13415"/>
    <w:rsid w:val="00D13BB5"/>
    <w:rsid w:val="00D14765"/>
    <w:rsid w:val="00D15065"/>
    <w:rsid w:val="00D15744"/>
    <w:rsid w:val="00D1663E"/>
    <w:rsid w:val="00D16654"/>
    <w:rsid w:val="00D1665F"/>
    <w:rsid w:val="00D1714C"/>
    <w:rsid w:val="00D176AE"/>
    <w:rsid w:val="00D200B1"/>
    <w:rsid w:val="00D20424"/>
    <w:rsid w:val="00D21504"/>
    <w:rsid w:val="00D22650"/>
    <w:rsid w:val="00D2290C"/>
    <w:rsid w:val="00D22D4D"/>
    <w:rsid w:val="00D24AFA"/>
    <w:rsid w:val="00D251A6"/>
    <w:rsid w:val="00D2645B"/>
    <w:rsid w:val="00D26FD5"/>
    <w:rsid w:val="00D27658"/>
    <w:rsid w:val="00D27977"/>
    <w:rsid w:val="00D30045"/>
    <w:rsid w:val="00D302FA"/>
    <w:rsid w:val="00D30F40"/>
    <w:rsid w:val="00D31388"/>
    <w:rsid w:val="00D31F3A"/>
    <w:rsid w:val="00D32782"/>
    <w:rsid w:val="00D33500"/>
    <w:rsid w:val="00D338FD"/>
    <w:rsid w:val="00D33C54"/>
    <w:rsid w:val="00D3403F"/>
    <w:rsid w:val="00D34759"/>
    <w:rsid w:val="00D35283"/>
    <w:rsid w:val="00D35681"/>
    <w:rsid w:val="00D366A9"/>
    <w:rsid w:val="00D36D43"/>
    <w:rsid w:val="00D4069D"/>
    <w:rsid w:val="00D40A96"/>
    <w:rsid w:val="00D421AC"/>
    <w:rsid w:val="00D42C6E"/>
    <w:rsid w:val="00D43A7C"/>
    <w:rsid w:val="00D44343"/>
    <w:rsid w:val="00D45AC2"/>
    <w:rsid w:val="00D4639C"/>
    <w:rsid w:val="00D46E54"/>
    <w:rsid w:val="00D47590"/>
    <w:rsid w:val="00D50BE8"/>
    <w:rsid w:val="00D51051"/>
    <w:rsid w:val="00D52605"/>
    <w:rsid w:val="00D54ACB"/>
    <w:rsid w:val="00D556A4"/>
    <w:rsid w:val="00D565D1"/>
    <w:rsid w:val="00D566FE"/>
    <w:rsid w:val="00D57524"/>
    <w:rsid w:val="00D6018D"/>
    <w:rsid w:val="00D60FFC"/>
    <w:rsid w:val="00D61C24"/>
    <w:rsid w:val="00D62696"/>
    <w:rsid w:val="00D62CD3"/>
    <w:rsid w:val="00D62F73"/>
    <w:rsid w:val="00D63BC6"/>
    <w:rsid w:val="00D63CE9"/>
    <w:rsid w:val="00D64A29"/>
    <w:rsid w:val="00D6562E"/>
    <w:rsid w:val="00D65658"/>
    <w:rsid w:val="00D65971"/>
    <w:rsid w:val="00D67997"/>
    <w:rsid w:val="00D67BAA"/>
    <w:rsid w:val="00D67D53"/>
    <w:rsid w:val="00D70632"/>
    <w:rsid w:val="00D70E4A"/>
    <w:rsid w:val="00D719E7"/>
    <w:rsid w:val="00D7204E"/>
    <w:rsid w:val="00D73225"/>
    <w:rsid w:val="00D73E47"/>
    <w:rsid w:val="00D74531"/>
    <w:rsid w:val="00D752D6"/>
    <w:rsid w:val="00D7554D"/>
    <w:rsid w:val="00D803FF"/>
    <w:rsid w:val="00D809F8"/>
    <w:rsid w:val="00D8344B"/>
    <w:rsid w:val="00D83A62"/>
    <w:rsid w:val="00D83F2F"/>
    <w:rsid w:val="00D84885"/>
    <w:rsid w:val="00D84E60"/>
    <w:rsid w:val="00D8612B"/>
    <w:rsid w:val="00D8630E"/>
    <w:rsid w:val="00D875FD"/>
    <w:rsid w:val="00D91203"/>
    <w:rsid w:val="00D91CE4"/>
    <w:rsid w:val="00D91EE2"/>
    <w:rsid w:val="00D92456"/>
    <w:rsid w:val="00D9284F"/>
    <w:rsid w:val="00D9506C"/>
    <w:rsid w:val="00D95152"/>
    <w:rsid w:val="00D953BA"/>
    <w:rsid w:val="00D97D97"/>
    <w:rsid w:val="00DA05FF"/>
    <w:rsid w:val="00DA0815"/>
    <w:rsid w:val="00DA1847"/>
    <w:rsid w:val="00DA1931"/>
    <w:rsid w:val="00DA266B"/>
    <w:rsid w:val="00DA27ED"/>
    <w:rsid w:val="00DA4A7E"/>
    <w:rsid w:val="00DA500A"/>
    <w:rsid w:val="00DA6649"/>
    <w:rsid w:val="00DA6786"/>
    <w:rsid w:val="00DA6C52"/>
    <w:rsid w:val="00DB0258"/>
    <w:rsid w:val="00DB0732"/>
    <w:rsid w:val="00DB08FC"/>
    <w:rsid w:val="00DB0BEE"/>
    <w:rsid w:val="00DB2478"/>
    <w:rsid w:val="00DB37F3"/>
    <w:rsid w:val="00DB41B3"/>
    <w:rsid w:val="00DB462F"/>
    <w:rsid w:val="00DB4843"/>
    <w:rsid w:val="00DB50FE"/>
    <w:rsid w:val="00DB5C87"/>
    <w:rsid w:val="00DB5DB2"/>
    <w:rsid w:val="00DB7149"/>
    <w:rsid w:val="00DB74D1"/>
    <w:rsid w:val="00DC1443"/>
    <w:rsid w:val="00DC1A33"/>
    <w:rsid w:val="00DC1CF8"/>
    <w:rsid w:val="00DC1EC7"/>
    <w:rsid w:val="00DC2809"/>
    <w:rsid w:val="00DC340E"/>
    <w:rsid w:val="00DC3FE8"/>
    <w:rsid w:val="00DC5176"/>
    <w:rsid w:val="00DC6CCB"/>
    <w:rsid w:val="00DD05B1"/>
    <w:rsid w:val="00DD0B8A"/>
    <w:rsid w:val="00DD0F26"/>
    <w:rsid w:val="00DD1DB9"/>
    <w:rsid w:val="00DD39E9"/>
    <w:rsid w:val="00DD4BC6"/>
    <w:rsid w:val="00DD4C5E"/>
    <w:rsid w:val="00DD4F04"/>
    <w:rsid w:val="00DD6183"/>
    <w:rsid w:val="00DD66E7"/>
    <w:rsid w:val="00DD7034"/>
    <w:rsid w:val="00DE02EC"/>
    <w:rsid w:val="00DE0783"/>
    <w:rsid w:val="00DE07F6"/>
    <w:rsid w:val="00DE2274"/>
    <w:rsid w:val="00DE38F8"/>
    <w:rsid w:val="00DE3E47"/>
    <w:rsid w:val="00DE3FE0"/>
    <w:rsid w:val="00DE50AF"/>
    <w:rsid w:val="00DE5AEE"/>
    <w:rsid w:val="00DE6CFE"/>
    <w:rsid w:val="00DE7776"/>
    <w:rsid w:val="00DE787B"/>
    <w:rsid w:val="00DE7EF3"/>
    <w:rsid w:val="00DF001A"/>
    <w:rsid w:val="00DF03C6"/>
    <w:rsid w:val="00DF09B4"/>
    <w:rsid w:val="00DF152A"/>
    <w:rsid w:val="00DF1EE1"/>
    <w:rsid w:val="00DF3463"/>
    <w:rsid w:val="00DF34AC"/>
    <w:rsid w:val="00DF3D63"/>
    <w:rsid w:val="00DF40AD"/>
    <w:rsid w:val="00DF41E4"/>
    <w:rsid w:val="00DF47DF"/>
    <w:rsid w:val="00DF6AAF"/>
    <w:rsid w:val="00E000B1"/>
    <w:rsid w:val="00E0031C"/>
    <w:rsid w:val="00E0060F"/>
    <w:rsid w:val="00E00820"/>
    <w:rsid w:val="00E01F15"/>
    <w:rsid w:val="00E023F1"/>
    <w:rsid w:val="00E03EF8"/>
    <w:rsid w:val="00E106A7"/>
    <w:rsid w:val="00E10CC5"/>
    <w:rsid w:val="00E10E52"/>
    <w:rsid w:val="00E12A42"/>
    <w:rsid w:val="00E12CCC"/>
    <w:rsid w:val="00E12FF1"/>
    <w:rsid w:val="00E13233"/>
    <w:rsid w:val="00E14757"/>
    <w:rsid w:val="00E14C9E"/>
    <w:rsid w:val="00E1519F"/>
    <w:rsid w:val="00E15DD3"/>
    <w:rsid w:val="00E16A4F"/>
    <w:rsid w:val="00E1706D"/>
    <w:rsid w:val="00E176D7"/>
    <w:rsid w:val="00E20402"/>
    <w:rsid w:val="00E20B1A"/>
    <w:rsid w:val="00E211D1"/>
    <w:rsid w:val="00E211ED"/>
    <w:rsid w:val="00E22FAA"/>
    <w:rsid w:val="00E23F0A"/>
    <w:rsid w:val="00E24D00"/>
    <w:rsid w:val="00E25CF3"/>
    <w:rsid w:val="00E26A3F"/>
    <w:rsid w:val="00E3008B"/>
    <w:rsid w:val="00E30A8B"/>
    <w:rsid w:val="00E31194"/>
    <w:rsid w:val="00E31290"/>
    <w:rsid w:val="00E316A6"/>
    <w:rsid w:val="00E31808"/>
    <w:rsid w:val="00E31D1C"/>
    <w:rsid w:val="00E3232D"/>
    <w:rsid w:val="00E323DB"/>
    <w:rsid w:val="00E328F6"/>
    <w:rsid w:val="00E33962"/>
    <w:rsid w:val="00E33E7C"/>
    <w:rsid w:val="00E349BF"/>
    <w:rsid w:val="00E35C43"/>
    <w:rsid w:val="00E36799"/>
    <w:rsid w:val="00E36CD4"/>
    <w:rsid w:val="00E41122"/>
    <w:rsid w:val="00E4124C"/>
    <w:rsid w:val="00E414CC"/>
    <w:rsid w:val="00E421C8"/>
    <w:rsid w:val="00E42CCB"/>
    <w:rsid w:val="00E430C2"/>
    <w:rsid w:val="00E435F4"/>
    <w:rsid w:val="00E43A24"/>
    <w:rsid w:val="00E43CA7"/>
    <w:rsid w:val="00E44096"/>
    <w:rsid w:val="00E444FE"/>
    <w:rsid w:val="00E44FEA"/>
    <w:rsid w:val="00E4535C"/>
    <w:rsid w:val="00E473E6"/>
    <w:rsid w:val="00E47AF1"/>
    <w:rsid w:val="00E50140"/>
    <w:rsid w:val="00E51AA8"/>
    <w:rsid w:val="00E51CBB"/>
    <w:rsid w:val="00E520C9"/>
    <w:rsid w:val="00E52C04"/>
    <w:rsid w:val="00E53601"/>
    <w:rsid w:val="00E53BEC"/>
    <w:rsid w:val="00E5446D"/>
    <w:rsid w:val="00E544A9"/>
    <w:rsid w:val="00E55FBD"/>
    <w:rsid w:val="00E563C1"/>
    <w:rsid w:val="00E5685D"/>
    <w:rsid w:val="00E6051C"/>
    <w:rsid w:val="00E607C4"/>
    <w:rsid w:val="00E60CA3"/>
    <w:rsid w:val="00E61205"/>
    <w:rsid w:val="00E62256"/>
    <w:rsid w:val="00E623A3"/>
    <w:rsid w:val="00E64411"/>
    <w:rsid w:val="00E6473B"/>
    <w:rsid w:val="00E64F12"/>
    <w:rsid w:val="00E6515E"/>
    <w:rsid w:val="00E65A6A"/>
    <w:rsid w:val="00E666B2"/>
    <w:rsid w:val="00E705F8"/>
    <w:rsid w:val="00E71E86"/>
    <w:rsid w:val="00E72898"/>
    <w:rsid w:val="00E72ACA"/>
    <w:rsid w:val="00E73565"/>
    <w:rsid w:val="00E73F0C"/>
    <w:rsid w:val="00E757BA"/>
    <w:rsid w:val="00E75BF8"/>
    <w:rsid w:val="00E807C1"/>
    <w:rsid w:val="00E80E05"/>
    <w:rsid w:val="00E812D7"/>
    <w:rsid w:val="00E818CB"/>
    <w:rsid w:val="00E8194B"/>
    <w:rsid w:val="00E81BF2"/>
    <w:rsid w:val="00E82A21"/>
    <w:rsid w:val="00E85B01"/>
    <w:rsid w:val="00E85EF8"/>
    <w:rsid w:val="00E85FEF"/>
    <w:rsid w:val="00E86213"/>
    <w:rsid w:val="00E871C7"/>
    <w:rsid w:val="00E87829"/>
    <w:rsid w:val="00E87E55"/>
    <w:rsid w:val="00E91044"/>
    <w:rsid w:val="00E91598"/>
    <w:rsid w:val="00E9398A"/>
    <w:rsid w:val="00E93BD0"/>
    <w:rsid w:val="00E93C1A"/>
    <w:rsid w:val="00E93C44"/>
    <w:rsid w:val="00E93EC4"/>
    <w:rsid w:val="00E94F10"/>
    <w:rsid w:val="00E972BA"/>
    <w:rsid w:val="00E974E2"/>
    <w:rsid w:val="00E97578"/>
    <w:rsid w:val="00E9785A"/>
    <w:rsid w:val="00E979EB"/>
    <w:rsid w:val="00EA0274"/>
    <w:rsid w:val="00EA0707"/>
    <w:rsid w:val="00EA12A1"/>
    <w:rsid w:val="00EA1C46"/>
    <w:rsid w:val="00EA340B"/>
    <w:rsid w:val="00EA4000"/>
    <w:rsid w:val="00EA42D6"/>
    <w:rsid w:val="00EA4F00"/>
    <w:rsid w:val="00EB068F"/>
    <w:rsid w:val="00EB0924"/>
    <w:rsid w:val="00EB108B"/>
    <w:rsid w:val="00EB1154"/>
    <w:rsid w:val="00EB3413"/>
    <w:rsid w:val="00EB357E"/>
    <w:rsid w:val="00EB3F5D"/>
    <w:rsid w:val="00EB45AF"/>
    <w:rsid w:val="00EB5360"/>
    <w:rsid w:val="00EB5E6D"/>
    <w:rsid w:val="00EB5EFC"/>
    <w:rsid w:val="00EB6939"/>
    <w:rsid w:val="00EC0267"/>
    <w:rsid w:val="00EC051E"/>
    <w:rsid w:val="00EC0D39"/>
    <w:rsid w:val="00EC187C"/>
    <w:rsid w:val="00EC1F20"/>
    <w:rsid w:val="00EC3510"/>
    <w:rsid w:val="00EC38BA"/>
    <w:rsid w:val="00EC41F5"/>
    <w:rsid w:val="00EC4273"/>
    <w:rsid w:val="00EC4608"/>
    <w:rsid w:val="00EC46F3"/>
    <w:rsid w:val="00EC5205"/>
    <w:rsid w:val="00EC648D"/>
    <w:rsid w:val="00EC79C4"/>
    <w:rsid w:val="00ED12BB"/>
    <w:rsid w:val="00ED15C2"/>
    <w:rsid w:val="00ED17CC"/>
    <w:rsid w:val="00ED3169"/>
    <w:rsid w:val="00ED3E79"/>
    <w:rsid w:val="00ED53AC"/>
    <w:rsid w:val="00ED5E12"/>
    <w:rsid w:val="00ED652A"/>
    <w:rsid w:val="00ED6E7B"/>
    <w:rsid w:val="00ED73F9"/>
    <w:rsid w:val="00ED7714"/>
    <w:rsid w:val="00EE00A1"/>
    <w:rsid w:val="00EE0424"/>
    <w:rsid w:val="00EE4864"/>
    <w:rsid w:val="00EE4C07"/>
    <w:rsid w:val="00EE51F8"/>
    <w:rsid w:val="00EE599E"/>
    <w:rsid w:val="00EE780D"/>
    <w:rsid w:val="00EF03E4"/>
    <w:rsid w:val="00EF05EF"/>
    <w:rsid w:val="00EF06CB"/>
    <w:rsid w:val="00EF2803"/>
    <w:rsid w:val="00EF3493"/>
    <w:rsid w:val="00EF426F"/>
    <w:rsid w:val="00EF44AD"/>
    <w:rsid w:val="00EF6EAC"/>
    <w:rsid w:val="00EF7064"/>
    <w:rsid w:val="00F00064"/>
    <w:rsid w:val="00F00CB5"/>
    <w:rsid w:val="00F00F6E"/>
    <w:rsid w:val="00F017AD"/>
    <w:rsid w:val="00F0275C"/>
    <w:rsid w:val="00F030F1"/>
    <w:rsid w:val="00F04426"/>
    <w:rsid w:val="00F04F0B"/>
    <w:rsid w:val="00F0595A"/>
    <w:rsid w:val="00F060A2"/>
    <w:rsid w:val="00F06CD2"/>
    <w:rsid w:val="00F0745F"/>
    <w:rsid w:val="00F10F20"/>
    <w:rsid w:val="00F1192C"/>
    <w:rsid w:val="00F11E9F"/>
    <w:rsid w:val="00F1456B"/>
    <w:rsid w:val="00F14901"/>
    <w:rsid w:val="00F14F58"/>
    <w:rsid w:val="00F14F75"/>
    <w:rsid w:val="00F150F2"/>
    <w:rsid w:val="00F151FF"/>
    <w:rsid w:val="00F1564C"/>
    <w:rsid w:val="00F1778A"/>
    <w:rsid w:val="00F17C9B"/>
    <w:rsid w:val="00F2084D"/>
    <w:rsid w:val="00F21370"/>
    <w:rsid w:val="00F22A64"/>
    <w:rsid w:val="00F231A1"/>
    <w:rsid w:val="00F24484"/>
    <w:rsid w:val="00F264D3"/>
    <w:rsid w:val="00F26EA6"/>
    <w:rsid w:val="00F274AC"/>
    <w:rsid w:val="00F27AEC"/>
    <w:rsid w:val="00F27AEE"/>
    <w:rsid w:val="00F30382"/>
    <w:rsid w:val="00F306F0"/>
    <w:rsid w:val="00F3260D"/>
    <w:rsid w:val="00F32F87"/>
    <w:rsid w:val="00F3316D"/>
    <w:rsid w:val="00F33784"/>
    <w:rsid w:val="00F3397A"/>
    <w:rsid w:val="00F33D7B"/>
    <w:rsid w:val="00F34559"/>
    <w:rsid w:val="00F34A24"/>
    <w:rsid w:val="00F35584"/>
    <w:rsid w:val="00F35CF2"/>
    <w:rsid w:val="00F35DB2"/>
    <w:rsid w:val="00F371FA"/>
    <w:rsid w:val="00F40335"/>
    <w:rsid w:val="00F40A5C"/>
    <w:rsid w:val="00F41F34"/>
    <w:rsid w:val="00F421F3"/>
    <w:rsid w:val="00F42838"/>
    <w:rsid w:val="00F43318"/>
    <w:rsid w:val="00F43AD6"/>
    <w:rsid w:val="00F43C05"/>
    <w:rsid w:val="00F43D64"/>
    <w:rsid w:val="00F44044"/>
    <w:rsid w:val="00F4614F"/>
    <w:rsid w:val="00F46FB2"/>
    <w:rsid w:val="00F4738E"/>
    <w:rsid w:val="00F47AD1"/>
    <w:rsid w:val="00F47CD4"/>
    <w:rsid w:val="00F502F4"/>
    <w:rsid w:val="00F50957"/>
    <w:rsid w:val="00F5334B"/>
    <w:rsid w:val="00F53492"/>
    <w:rsid w:val="00F5393F"/>
    <w:rsid w:val="00F54F03"/>
    <w:rsid w:val="00F55EAC"/>
    <w:rsid w:val="00F55F54"/>
    <w:rsid w:val="00F56100"/>
    <w:rsid w:val="00F62B94"/>
    <w:rsid w:val="00F62BD1"/>
    <w:rsid w:val="00F62DD0"/>
    <w:rsid w:val="00F63913"/>
    <w:rsid w:val="00F64E71"/>
    <w:rsid w:val="00F6531F"/>
    <w:rsid w:val="00F6623D"/>
    <w:rsid w:val="00F662C3"/>
    <w:rsid w:val="00F662FF"/>
    <w:rsid w:val="00F669EB"/>
    <w:rsid w:val="00F6706E"/>
    <w:rsid w:val="00F67269"/>
    <w:rsid w:val="00F67600"/>
    <w:rsid w:val="00F678DA"/>
    <w:rsid w:val="00F67980"/>
    <w:rsid w:val="00F67C93"/>
    <w:rsid w:val="00F7094F"/>
    <w:rsid w:val="00F72606"/>
    <w:rsid w:val="00F76573"/>
    <w:rsid w:val="00F7734E"/>
    <w:rsid w:val="00F77723"/>
    <w:rsid w:val="00F77DDF"/>
    <w:rsid w:val="00F80C52"/>
    <w:rsid w:val="00F828AB"/>
    <w:rsid w:val="00F828BE"/>
    <w:rsid w:val="00F82997"/>
    <w:rsid w:val="00F837A6"/>
    <w:rsid w:val="00F84A20"/>
    <w:rsid w:val="00F85CB6"/>
    <w:rsid w:val="00F86B25"/>
    <w:rsid w:val="00F902D8"/>
    <w:rsid w:val="00F90ABF"/>
    <w:rsid w:val="00F90E1C"/>
    <w:rsid w:val="00F91300"/>
    <w:rsid w:val="00F92397"/>
    <w:rsid w:val="00F92A2D"/>
    <w:rsid w:val="00F930C7"/>
    <w:rsid w:val="00F9379E"/>
    <w:rsid w:val="00F9584A"/>
    <w:rsid w:val="00F967E7"/>
    <w:rsid w:val="00F97295"/>
    <w:rsid w:val="00FA0A80"/>
    <w:rsid w:val="00FA0EA1"/>
    <w:rsid w:val="00FA14C8"/>
    <w:rsid w:val="00FA1E6B"/>
    <w:rsid w:val="00FA2AE7"/>
    <w:rsid w:val="00FA2DE9"/>
    <w:rsid w:val="00FA44B5"/>
    <w:rsid w:val="00FA5929"/>
    <w:rsid w:val="00FA7D14"/>
    <w:rsid w:val="00FB0303"/>
    <w:rsid w:val="00FB05E0"/>
    <w:rsid w:val="00FB1222"/>
    <w:rsid w:val="00FB1AB8"/>
    <w:rsid w:val="00FB25BD"/>
    <w:rsid w:val="00FB2878"/>
    <w:rsid w:val="00FB398A"/>
    <w:rsid w:val="00FB4740"/>
    <w:rsid w:val="00FB4899"/>
    <w:rsid w:val="00FB6646"/>
    <w:rsid w:val="00FB6B16"/>
    <w:rsid w:val="00FB7325"/>
    <w:rsid w:val="00FC012A"/>
    <w:rsid w:val="00FC154D"/>
    <w:rsid w:val="00FC219D"/>
    <w:rsid w:val="00FC256F"/>
    <w:rsid w:val="00FC41D6"/>
    <w:rsid w:val="00FC51B3"/>
    <w:rsid w:val="00FC56A9"/>
    <w:rsid w:val="00FC604D"/>
    <w:rsid w:val="00FC6C48"/>
    <w:rsid w:val="00FD0C84"/>
    <w:rsid w:val="00FD15C1"/>
    <w:rsid w:val="00FD261E"/>
    <w:rsid w:val="00FD428C"/>
    <w:rsid w:val="00FD68F3"/>
    <w:rsid w:val="00FD73D2"/>
    <w:rsid w:val="00FD7631"/>
    <w:rsid w:val="00FE03DA"/>
    <w:rsid w:val="00FE0BDC"/>
    <w:rsid w:val="00FE2D1E"/>
    <w:rsid w:val="00FE3420"/>
    <w:rsid w:val="00FE37E9"/>
    <w:rsid w:val="00FE3BEA"/>
    <w:rsid w:val="00FE4395"/>
    <w:rsid w:val="00FE49C4"/>
    <w:rsid w:val="00FE66F1"/>
    <w:rsid w:val="00FE6A09"/>
    <w:rsid w:val="00FE7FF6"/>
    <w:rsid w:val="00FF0422"/>
    <w:rsid w:val="00FF0579"/>
    <w:rsid w:val="00FF0AA7"/>
    <w:rsid w:val="00FF13DB"/>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438D2E2"/>
  <w15:docId w15:val="{75D428E5-3D5F-4182-9499-0A810143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2BA"/>
    <w:rPr>
      <w:sz w:val="24"/>
      <w:szCs w:val="24"/>
      <w:lang w:val="es-ES" w:eastAsia="es-ES_tradnl"/>
    </w:rPr>
  </w:style>
  <w:style w:type="paragraph" w:styleId="Ttol1">
    <w:name w:val="heading 1"/>
    <w:basedOn w:val="Normal"/>
    <w:next w:val="Normal"/>
    <w:qFormat/>
    <w:rsid w:val="00051FC5"/>
    <w:pPr>
      <w:keepNext/>
      <w:shd w:val="pct15" w:color="auto" w:fill="auto"/>
      <w:jc w:val="both"/>
      <w:outlineLvl w:val="0"/>
    </w:pPr>
    <w:rPr>
      <w:i/>
      <w:color w:val="008080"/>
      <w:sz w:val="16"/>
      <w:szCs w:val="20"/>
      <w:lang w:val="ca-ES" w:eastAsia="ca-ES"/>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lang w:val="ca-ES" w:eastAsia="ca-ES"/>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sz w:val="20"/>
      <w:szCs w:val="20"/>
      <w:lang w:val="ca-ES" w:eastAsia="ca-ES"/>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szCs w:val="20"/>
      <w:lang w:val="ca-ES" w:eastAsia="ca-ES"/>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sz w:val="20"/>
      <w:szCs w:val="20"/>
      <w:lang w:val="ca-ES" w:eastAsia="ca-ES"/>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szCs w:val="20"/>
      <w:lang w:val="ca-ES" w:eastAsia="ca-ES"/>
    </w:rPr>
  </w:style>
  <w:style w:type="paragraph" w:styleId="Textdecomentari">
    <w:name w:val="annotation text"/>
    <w:aliases w:val="Car"/>
    <w:basedOn w:val="Normal"/>
    <w:link w:val="TextdecomentariCar"/>
    <w:uiPriority w:val="99"/>
    <w:rsid w:val="00051FC5"/>
    <w:pPr>
      <w:jc w:val="both"/>
    </w:pPr>
    <w:rPr>
      <w:rFonts w:ascii="Dutch" w:hAnsi="Dutch"/>
      <w:sz w:val="20"/>
      <w:szCs w:val="20"/>
      <w:lang w:val="ca-ES" w:eastAsia="ca-ES"/>
    </w:rPr>
  </w:style>
  <w:style w:type="paragraph" w:styleId="Textindependent3">
    <w:name w:val="Body Text 3"/>
    <w:basedOn w:val="Normal"/>
    <w:link w:val="Textindependent3Car"/>
    <w:semiHidden/>
    <w:rsid w:val="00051FC5"/>
    <w:pPr>
      <w:ind w:right="-2"/>
      <w:jc w:val="both"/>
    </w:pPr>
    <w:rPr>
      <w:sz w:val="20"/>
      <w:szCs w:val="20"/>
      <w:lang w:val="ca-ES" w:eastAsia="ca-ES"/>
    </w:r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szCs w:val="20"/>
      <w:lang w:val="ca-ES" w:eastAsia="ca-ES"/>
    </w:rPr>
  </w:style>
  <w:style w:type="paragraph" w:styleId="Textindependent2">
    <w:name w:val="Body Text 2"/>
    <w:basedOn w:val="Normal"/>
    <w:link w:val="Textindependent2Car"/>
    <w:rsid w:val="00051FC5"/>
    <w:pPr>
      <w:tabs>
        <w:tab w:val="left" w:pos="4678"/>
        <w:tab w:val="left" w:pos="5245"/>
      </w:tabs>
      <w:jc w:val="both"/>
    </w:pPr>
    <w:rPr>
      <w:rFonts w:ascii="Arial" w:hAnsi="Arial"/>
      <w:szCs w:val="20"/>
      <w:lang w:val="ca-ES" w:eastAsia="ca-ES"/>
    </w:rPr>
  </w:style>
  <w:style w:type="paragraph" w:customStyle="1" w:styleId="Textindependent21">
    <w:name w:val="Text independent 21"/>
    <w:basedOn w:val="Normal"/>
    <w:rsid w:val="00051FC5"/>
    <w:pPr>
      <w:shd w:val="clear" w:color="auto" w:fill="C0C0C0"/>
      <w:tabs>
        <w:tab w:val="left" w:pos="4678"/>
        <w:tab w:val="left" w:pos="5245"/>
      </w:tabs>
      <w:ind w:left="170"/>
      <w:jc w:val="both"/>
    </w:pPr>
    <w:rPr>
      <w:sz w:val="20"/>
      <w:szCs w:val="20"/>
      <w:lang w:val="ca-ES" w:eastAsia="ca-ES"/>
    </w:rPr>
  </w:style>
  <w:style w:type="paragraph" w:styleId="ndex1">
    <w:name w:val="index 1"/>
    <w:basedOn w:val="Normal"/>
    <w:next w:val="Normal"/>
    <w:autoRedefine/>
    <w:semiHidden/>
    <w:rsid w:val="00051FC5"/>
    <w:pPr>
      <w:jc w:val="both"/>
    </w:pPr>
    <w:rPr>
      <w:sz w:val="20"/>
      <w:szCs w:val="20"/>
      <w:lang w:val="ca-ES" w:eastAsia="ca-ES"/>
    </w:r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rPr>
      <w:sz w:val="20"/>
      <w:szCs w:val="20"/>
      <w:lang w:val="ca-ES" w:eastAsia="ca-ES"/>
    </w:r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Cs w:val="20"/>
      <w:lang w:val="ca-ES" w:eastAsia="ca-ES"/>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rPr>
      <w:sz w:val="20"/>
      <w:szCs w:val="20"/>
      <w:lang w:val="ca-ES" w:eastAsia="ca-ES"/>
    </w:rPr>
  </w:style>
  <w:style w:type="paragraph" w:customStyle="1" w:styleId="Sagniadetextindependent31">
    <w:name w:val="Sagnia de text independent 31"/>
    <w:basedOn w:val="Normal"/>
    <w:rsid w:val="00051FC5"/>
    <w:pPr>
      <w:tabs>
        <w:tab w:val="left" w:pos="4678"/>
        <w:tab w:val="left" w:pos="5245"/>
      </w:tabs>
      <w:ind w:left="170"/>
      <w:jc w:val="both"/>
    </w:pPr>
    <w:rPr>
      <w:b/>
      <w:sz w:val="20"/>
      <w:szCs w:val="20"/>
      <w:lang w:val="ca-ES" w:eastAsia="ca-ES"/>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rPr>
      <w:sz w:val="20"/>
      <w:szCs w:val="20"/>
      <w:lang w:val="ca-ES" w:eastAsia="ca-ES"/>
    </w:r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rPr>
      <w:sz w:val="20"/>
      <w:szCs w:val="20"/>
      <w:lang w:val="ca-ES" w:eastAsia="ca-ES"/>
    </w:r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sz w:val="20"/>
      <w:szCs w:val="20"/>
      <w:lang w:val="ca-ES" w:eastAsia="ca-ES"/>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rPr>
      <w:sz w:val="20"/>
      <w:szCs w:val="20"/>
      <w:lang w:val="ca-ES" w:eastAsia="ca-ES"/>
    </w:rPr>
  </w:style>
  <w:style w:type="paragraph" w:customStyle="1" w:styleId="Sagniadetextindependent32">
    <w:name w:val="Sagnia de text independent 32"/>
    <w:basedOn w:val="Normal"/>
    <w:rsid w:val="0094023B"/>
    <w:pPr>
      <w:tabs>
        <w:tab w:val="left" w:pos="4678"/>
        <w:tab w:val="left" w:pos="5245"/>
      </w:tabs>
      <w:ind w:left="170"/>
      <w:jc w:val="both"/>
    </w:pPr>
    <w:rPr>
      <w:sz w:val="20"/>
      <w:szCs w:val="20"/>
      <w:lang w:val="ca-ES" w:eastAsia="ca-ES"/>
    </w:r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Lista"/>
    <w:basedOn w:val="Normal"/>
    <w:link w:val="PargrafdellistaCar"/>
    <w:uiPriority w:val="34"/>
    <w:qFormat/>
    <w:rsid w:val="007406DE"/>
    <w:pPr>
      <w:ind w:left="720"/>
      <w:contextualSpacing/>
    </w:pPr>
    <w:rPr>
      <w:sz w:val="20"/>
      <w:szCs w:val="20"/>
      <w:lang w:val="ca-ES" w:eastAsia="ca-ES"/>
    </w:rPr>
  </w:style>
  <w:style w:type="table" w:styleId="Taulaambquadrcula">
    <w:name w:val="Table Grid"/>
    <w:basedOn w:val="Taulanormal"/>
    <w:uiPriority w:val="3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rPr>
      <w:sz w:val="20"/>
      <w:szCs w:val="20"/>
      <w:lang w:val="ca-ES" w:eastAsia="ca-ES"/>
    </w:r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lang w:val="ca-ES" w:eastAsia="ca-ES"/>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rPr>
      <w:sz w:val="20"/>
      <w:szCs w:val="20"/>
      <w:lang w:val="ca-ES" w:eastAsia="ca-ES"/>
    </w:r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lang w:val="ca-ES"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sz w:val="20"/>
      <w:szCs w:val="20"/>
      <w:lang w:val="ca-ES" w:eastAsia="ca-ES"/>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Lista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lang w:val="ca-ES" w:eastAsia="ca-ES"/>
    </w:rPr>
  </w:style>
  <w:style w:type="paragraph" w:customStyle="1" w:styleId="default0">
    <w:name w:val="default"/>
    <w:basedOn w:val="Normal"/>
    <w:rsid w:val="00FF13DB"/>
    <w:rPr>
      <w:color w:val="000000"/>
      <w:lang w:val="ca-ES" w:eastAsia="ca-ES"/>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lang w:val="ca-ES" w:eastAsia="ca-ES" w:bidi="ca-ES"/>
    </w:rPr>
  </w:style>
  <w:style w:type="paragraph" w:customStyle="1" w:styleId="Ttolclusula">
    <w:name w:val="Títol clàusula"/>
    <w:basedOn w:val="Normal"/>
    <w:link w:val="TtolclusulaCar"/>
    <w:qFormat/>
    <w:rsid w:val="00304801"/>
    <w:pPr>
      <w:jc w:val="both"/>
    </w:pPr>
    <w:rPr>
      <w:rFonts w:ascii="Verdana" w:hAnsi="Verdana"/>
      <w:sz w:val="32"/>
      <w:szCs w:val="20"/>
      <w:lang w:val="ca-ES" w:eastAsia="ca-ES"/>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sz w:val="20"/>
      <w:szCs w:val="20"/>
      <w:lang w:val="ca-ES" w:eastAsia="ca-ES"/>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sz w:val="20"/>
      <w:szCs w:val="20"/>
      <w:lang w:val="ca-ES" w:eastAsia="es-ES"/>
    </w:rPr>
  </w:style>
  <w:style w:type="character" w:styleId="Textennegreta">
    <w:name w:val="Strong"/>
    <w:basedOn w:val="Lletraperdefectedelpargraf"/>
    <w:uiPriority w:val="22"/>
    <w:qFormat/>
    <w:rsid w:val="004442F7"/>
    <w:rPr>
      <w:b/>
      <w:bCs/>
    </w:rPr>
  </w:style>
  <w:style w:type="character" w:customStyle="1" w:styleId="Mencinsinresolver1">
    <w:name w:val="Mención sin resolver1"/>
    <w:basedOn w:val="Lletraperdefectedelpargraf"/>
    <w:uiPriority w:val="99"/>
    <w:semiHidden/>
    <w:unhideWhenUsed/>
    <w:rsid w:val="00BD12C2"/>
    <w:rPr>
      <w:color w:val="808080"/>
      <w:shd w:val="clear" w:color="auto" w:fill="E6E6E6"/>
    </w:rPr>
  </w:style>
  <w:style w:type="character" w:styleId="Mencisenseresoldre">
    <w:name w:val="Unresolved Mention"/>
    <w:basedOn w:val="Lletraperdefectedelpargraf"/>
    <w:uiPriority w:val="99"/>
    <w:semiHidden/>
    <w:unhideWhenUsed/>
    <w:rsid w:val="00E50140"/>
    <w:rPr>
      <w:color w:val="605E5C"/>
      <w:shd w:val="clear" w:color="auto" w:fill="E1DFDD"/>
    </w:rPr>
  </w:style>
  <w:style w:type="paragraph" w:customStyle="1" w:styleId="Estil2">
    <w:name w:val="Estil2"/>
    <w:basedOn w:val="Normal"/>
    <w:link w:val="Estil2Car"/>
    <w:qFormat/>
    <w:locked/>
    <w:rsid w:val="00670C94"/>
    <w:rPr>
      <w:rFonts w:ascii="Arial" w:eastAsiaTheme="minorEastAsia" w:hAnsi="Arial" w:cs="Arial"/>
      <w:b/>
      <w:color w:val="000000" w:themeColor="text1"/>
      <w:sz w:val="16"/>
      <w:szCs w:val="16"/>
      <w:lang w:val="ca-ES" w:eastAsia="ca-ES"/>
    </w:rPr>
  </w:style>
  <w:style w:type="character" w:customStyle="1" w:styleId="Estil2Car">
    <w:name w:val="Estil2 Car"/>
    <w:basedOn w:val="Lletraperdefectedelpargraf"/>
    <w:link w:val="Estil2"/>
    <w:rsid w:val="00670C94"/>
    <w:rPr>
      <w:rFonts w:ascii="Arial" w:eastAsiaTheme="minorEastAsia" w:hAnsi="Arial" w:cs="Arial"/>
      <w:b/>
      <w:color w:val="000000" w:themeColor="text1"/>
      <w:sz w:val="16"/>
      <w:szCs w:val="16"/>
    </w:rPr>
  </w:style>
  <w:style w:type="table" w:customStyle="1" w:styleId="TableNormal">
    <w:name w:val="Table Normal"/>
    <w:uiPriority w:val="2"/>
    <w:semiHidden/>
    <w:unhideWhenUsed/>
    <w:qFormat/>
    <w:rsid w:val="00C42BD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extindependentCar">
    <w:name w:val="Text independent Car"/>
    <w:basedOn w:val="Lletraperdefectedelpargraf"/>
    <w:link w:val="Textindependent"/>
    <w:rsid w:val="00500F51"/>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64881552">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23416163">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65698772">
      <w:bodyDiv w:val="1"/>
      <w:marLeft w:val="0"/>
      <w:marRight w:val="0"/>
      <w:marTop w:val="0"/>
      <w:marBottom w:val="0"/>
      <w:divBdr>
        <w:top w:val="none" w:sz="0" w:space="0" w:color="auto"/>
        <w:left w:val="none" w:sz="0" w:space="0" w:color="auto"/>
        <w:bottom w:val="none" w:sz="0" w:space="0" w:color="auto"/>
        <w:right w:val="none" w:sz="0" w:space="0" w:color="auto"/>
      </w:divBdr>
    </w:div>
    <w:div w:id="284582692">
      <w:bodyDiv w:val="1"/>
      <w:marLeft w:val="0"/>
      <w:marRight w:val="0"/>
      <w:marTop w:val="0"/>
      <w:marBottom w:val="0"/>
      <w:divBdr>
        <w:top w:val="none" w:sz="0" w:space="0" w:color="auto"/>
        <w:left w:val="none" w:sz="0" w:space="0" w:color="auto"/>
        <w:bottom w:val="none" w:sz="0" w:space="0" w:color="auto"/>
        <w:right w:val="none" w:sz="0" w:space="0" w:color="auto"/>
      </w:divBdr>
    </w:div>
    <w:div w:id="292947202">
      <w:bodyDiv w:val="1"/>
      <w:marLeft w:val="0"/>
      <w:marRight w:val="0"/>
      <w:marTop w:val="0"/>
      <w:marBottom w:val="0"/>
      <w:divBdr>
        <w:top w:val="none" w:sz="0" w:space="0" w:color="auto"/>
        <w:left w:val="none" w:sz="0" w:space="0" w:color="auto"/>
        <w:bottom w:val="none" w:sz="0" w:space="0" w:color="auto"/>
        <w:right w:val="none" w:sz="0" w:space="0" w:color="auto"/>
      </w:divBdr>
    </w:div>
    <w:div w:id="308750836">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39312065">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0714706">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87457872">
      <w:bodyDiv w:val="1"/>
      <w:marLeft w:val="0"/>
      <w:marRight w:val="0"/>
      <w:marTop w:val="0"/>
      <w:marBottom w:val="0"/>
      <w:divBdr>
        <w:top w:val="none" w:sz="0" w:space="0" w:color="auto"/>
        <w:left w:val="none" w:sz="0" w:space="0" w:color="auto"/>
        <w:bottom w:val="none" w:sz="0" w:space="0" w:color="auto"/>
        <w:right w:val="none" w:sz="0" w:space="0" w:color="auto"/>
      </w:divBdr>
    </w:div>
    <w:div w:id="388461079">
      <w:bodyDiv w:val="1"/>
      <w:marLeft w:val="0"/>
      <w:marRight w:val="0"/>
      <w:marTop w:val="0"/>
      <w:marBottom w:val="0"/>
      <w:divBdr>
        <w:top w:val="none" w:sz="0" w:space="0" w:color="auto"/>
        <w:left w:val="none" w:sz="0" w:space="0" w:color="auto"/>
        <w:bottom w:val="none" w:sz="0" w:space="0" w:color="auto"/>
        <w:right w:val="none" w:sz="0" w:space="0" w:color="auto"/>
      </w:divBdr>
    </w:div>
    <w:div w:id="397167772">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45415730">
      <w:bodyDiv w:val="1"/>
      <w:marLeft w:val="0"/>
      <w:marRight w:val="0"/>
      <w:marTop w:val="0"/>
      <w:marBottom w:val="0"/>
      <w:divBdr>
        <w:top w:val="none" w:sz="0" w:space="0" w:color="auto"/>
        <w:left w:val="none" w:sz="0" w:space="0" w:color="auto"/>
        <w:bottom w:val="none" w:sz="0" w:space="0" w:color="auto"/>
        <w:right w:val="none" w:sz="0" w:space="0" w:color="auto"/>
      </w:divBdr>
    </w:div>
    <w:div w:id="579412946">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83489048">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3175143">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0545969">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78198789">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08646753">
      <w:bodyDiv w:val="1"/>
      <w:marLeft w:val="0"/>
      <w:marRight w:val="0"/>
      <w:marTop w:val="0"/>
      <w:marBottom w:val="0"/>
      <w:divBdr>
        <w:top w:val="none" w:sz="0" w:space="0" w:color="auto"/>
        <w:left w:val="none" w:sz="0" w:space="0" w:color="auto"/>
        <w:bottom w:val="none" w:sz="0" w:space="0" w:color="auto"/>
        <w:right w:val="none" w:sz="0" w:space="0" w:color="auto"/>
      </w:divBdr>
    </w:div>
    <w:div w:id="727874145">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954228">
      <w:bodyDiv w:val="1"/>
      <w:marLeft w:val="0"/>
      <w:marRight w:val="0"/>
      <w:marTop w:val="0"/>
      <w:marBottom w:val="0"/>
      <w:divBdr>
        <w:top w:val="none" w:sz="0" w:space="0" w:color="auto"/>
        <w:left w:val="none" w:sz="0" w:space="0" w:color="auto"/>
        <w:bottom w:val="none" w:sz="0" w:space="0" w:color="auto"/>
        <w:right w:val="none" w:sz="0" w:space="0" w:color="auto"/>
      </w:divBdr>
    </w:div>
    <w:div w:id="80277407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56041146">
      <w:bodyDiv w:val="1"/>
      <w:marLeft w:val="0"/>
      <w:marRight w:val="0"/>
      <w:marTop w:val="0"/>
      <w:marBottom w:val="0"/>
      <w:divBdr>
        <w:top w:val="none" w:sz="0" w:space="0" w:color="auto"/>
        <w:left w:val="none" w:sz="0" w:space="0" w:color="auto"/>
        <w:bottom w:val="none" w:sz="0" w:space="0" w:color="auto"/>
        <w:right w:val="none" w:sz="0" w:space="0" w:color="auto"/>
      </w:divBdr>
    </w:div>
    <w:div w:id="859584044">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8803672">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094399297">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2760588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3498611">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27059931">
      <w:bodyDiv w:val="1"/>
      <w:marLeft w:val="0"/>
      <w:marRight w:val="0"/>
      <w:marTop w:val="0"/>
      <w:marBottom w:val="0"/>
      <w:divBdr>
        <w:top w:val="none" w:sz="0" w:space="0" w:color="auto"/>
        <w:left w:val="none" w:sz="0" w:space="0" w:color="auto"/>
        <w:bottom w:val="none" w:sz="0" w:space="0" w:color="auto"/>
        <w:right w:val="none" w:sz="0" w:space="0" w:color="auto"/>
      </w:divBdr>
    </w:div>
    <w:div w:id="1528330219">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555969875">
      <w:bodyDiv w:val="1"/>
      <w:marLeft w:val="0"/>
      <w:marRight w:val="0"/>
      <w:marTop w:val="0"/>
      <w:marBottom w:val="0"/>
      <w:divBdr>
        <w:top w:val="none" w:sz="0" w:space="0" w:color="auto"/>
        <w:left w:val="none" w:sz="0" w:space="0" w:color="auto"/>
        <w:bottom w:val="none" w:sz="0" w:space="0" w:color="auto"/>
        <w:right w:val="none" w:sz="0" w:space="0" w:color="auto"/>
      </w:divBdr>
    </w:div>
    <w:div w:id="1563831150">
      <w:bodyDiv w:val="1"/>
      <w:marLeft w:val="0"/>
      <w:marRight w:val="0"/>
      <w:marTop w:val="0"/>
      <w:marBottom w:val="0"/>
      <w:divBdr>
        <w:top w:val="none" w:sz="0" w:space="0" w:color="auto"/>
        <w:left w:val="none" w:sz="0" w:space="0" w:color="auto"/>
        <w:bottom w:val="none" w:sz="0" w:space="0" w:color="auto"/>
        <w:right w:val="none" w:sz="0" w:space="0" w:color="auto"/>
      </w:divBdr>
    </w:div>
    <w:div w:id="1570649642">
      <w:bodyDiv w:val="1"/>
      <w:marLeft w:val="0"/>
      <w:marRight w:val="0"/>
      <w:marTop w:val="0"/>
      <w:marBottom w:val="0"/>
      <w:divBdr>
        <w:top w:val="none" w:sz="0" w:space="0" w:color="auto"/>
        <w:left w:val="none" w:sz="0" w:space="0" w:color="auto"/>
        <w:bottom w:val="none" w:sz="0" w:space="0" w:color="auto"/>
        <w:right w:val="none" w:sz="0" w:space="0" w:color="auto"/>
      </w:divBdr>
    </w:div>
    <w:div w:id="1571697649">
      <w:bodyDiv w:val="1"/>
      <w:marLeft w:val="0"/>
      <w:marRight w:val="0"/>
      <w:marTop w:val="0"/>
      <w:marBottom w:val="0"/>
      <w:divBdr>
        <w:top w:val="none" w:sz="0" w:space="0" w:color="auto"/>
        <w:left w:val="none" w:sz="0" w:space="0" w:color="auto"/>
        <w:bottom w:val="none" w:sz="0" w:space="0" w:color="auto"/>
        <w:right w:val="none" w:sz="0" w:space="0" w:color="auto"/>
      </w:divBdr>
    </w:div>
    <w:div w:id="1573930669">
      <w:bodyDiv w:val="1"/>
      <w:marLeft w:val="0"/>
      <w:marRight w:val="0"/>
      <w:marTop w:val="0"/>
      <w:marBottom w:val="0"/>
      <w:divBdr>
        <w:top w:val="none" w:sz="0" w:space="0" w:color="auto"/>
        <w:left w:val="none" w:sz="0" w:space="0" w:color="auto"/>
        <w:bottom w:val="none" w:sz="0" w:space="0" w:color="auto"/>
        <w:right w:val="none" w:sz="0" w:space="0" w:color="auto"/>
      </w:divBdr>
    </w:div>
    <w:div w:id="1591965606">
      <w:bodyDiv w:val="1"/>
      <w:marLeft w:val="0"/>
      <w:marRight w:val="0"/>
      <w:marTop w:val="0"/>
      <w:marBottom w:val="0"/>
      <w:divBdr>
        <w:top w:val="none" w:sz="0" w:space="0" w:color="auto"/>
        <w:left w:val="none" w:sz="0" w:space="0" w:color="auto"/>
        <w:bottom w:val="none" w:sz="0" w:space="0" w:color="auto"/>
        <w:right w:val="none" w:sz="0" w:space="0" w:color="auto"/>
      </w:divBdr>
    </w:div>
    <w:div w:id="1622304344">
      <w:bodyDiv w:val="1"/>
      <w:marLeft w:val="0"/>
      <w:marRight w:val="0"/>
      <w:marTop w:val="0"/>
      <w:marBottom w:val="0"/>
      <w:divBdr>
        <w:top w:val="none" w:sz="0" w:space="0" w:color="auto"/>
        <w:left w:val="none" w:sz="0" w:space="0" w:color="auto"/>
        <w:bottom w:val="none" w:sz="0" w:space="0" w:color="auto"/>
        <w:right w:val="none" w:sz="0" w:space="0" w:color="auto"/>
      </w:divBdr>
    </w:div>
    <w:div w:id="1659187547">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686247938">
      <w:bodyDiv w:val="1"/>
      <w:marLeft w:val="0"/>
      <w:marRight w:val="0"/>
      <w:marTop w:val="0"/>
      <w:marBottom w:val="0"/>
      <w:divBdr>
        <w:top w:val="none" w:sz="0" w:space="0" w:color="auto"/>
        <w:left w:val="none" w:sz="0" w:space="0" w:color="auto"/>
        <w:bottom w:val="none" w:sz="0" w:space="0" w:color="auto"/>
        <w:right w:val="none" w:sz="0" w:space="0" w:color="auto"/>
      </w:divBdr>
    </w:div>
    <w:div w:id="1710179635">
      <w:bodyDiv w:val="1"/>
      <w:marLeft w:val="0"/>
      <w:marRight w:val="0"/>
      <w:marTop w:val="0"/>
      <w:marBottom w:val="0"/>
      <w:divBdr>
        <w:top w:val="none" w:sz="0" w:space="0" w:color="auto"/>
        <w:left w:val="none" w:sz="0" w:space="0" w:color="auto"/>
        <w:bottom w:val="none" w:sz="0" w:space="0" w:color="auto"/>
        <w:right w:val="none" w:sz="0" w:space="0" w:color="auto"/>
      </w:divBdr>
    </w:div>
    <w:div w:id="171130234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3357884">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27629506">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908032237">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18008912">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87272907">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3362589">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10664274">
      <w:bodyDiv w:val="1"/>
      <w:marLeft w:val="0"/>
      <w:marRight w:val="0"/>
      <w:marTop w:val="0"/>
      <w:marBottom w:val="0"/>
      <w:divBdr>
        <w:top w:val="none" w:sz="0" w:space="0" w:color="auto"/>
        <w:left w:val="none" w:sz="0" w:space="0" w:color="auto"/>
        <w:bottom w:val="none" w:sz="0" w:space="0" w:color="auto"/>
        <w:right w:val="none" w:sz="0" w:space="0" w:color="auto"/>
      </w:divBdr>
    </w:div>
    <w:div w:id="212468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eoportalgasolineras.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dl.handle.net/11703/10815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CAE02-2527-457F-A7D9-00D613E8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34</Pages>
  <Words>9364</Words>
  <Characters>57031</Characters>
  <Application>Microsoft Office Word</Application>
  <DocSecurity>0</DocSecurity>
  <Lines>475</Lines>
  <Paragraphs>132</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obert serveis per enviar a l’alfons maig 2018 Revisat 25/05/18</vt:lpstr>
      <vt:lpstr>obert serveis per enviar a l’alfons maig 2018</vt:lpstr>
    </vt:vector>
  </TitlesOfParts>
  <Company>Ajuntament de Barcelona</Company>
  <LinksUpToDate>false</LinksUpToDate>
  <CharactersWithSpaces>66263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obert serveis per enviar a l’alfons maig 2018 Revisat 25/05/18</dc:title>
  <dc:creator>Elsa Justes</dc:creator>
  <cp:lastModifiedBy>Peláez Maza, Laia</cp:lastModifiedBy>
  <cp:revision>16</cp:revision>
  <cp:lastPrinted>2026-07-09T06:50:00Z</cp:lastPrinted>
  <dcterms:created xsi:type="dcterms:W3CDTF">2026-07-15T06:33:00Z</dcterms:created>
  <dcterms:modified xsi:type="dcterms:W3CDTF">2026-07-29T06:02:00Z</dcterms:modified>
</cp:coreProperties>
</file>